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65" w:type="dxa"/>
        <w:tblInd w:w="-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86"/>
        <w:gridCol w:w="191"/>
        <w:gridCol w:w="7516"/>
        <w:gridCol w:w="972"/>
      </w:tblGrid>
      <w:tr w:rsidR="00B742E5" w:rsidRPr="00B742E5" w14:paraId="5C19CA24" w14:textId="77777777" w:rsidTr="00C048AA">
        <w:trPr>
          <w:trHeight w:val="382"/>
          <w:tblHeader/>
        </w:trPr>
        <w:tc>
          <w:tcPr>
            <w:tcW w:w="986" w:type="dxa"/>
            <w:shd w:val="clear" w:color="auto" w:fill="auto"/>
          </w:tcPr>
          <w:p w14:paraId="0113687F" w14:textId="708ECC65" w:rsidR="00B742E5" w:rsidRPr="00B742E5" w:rsidRDefault="00EC5FB7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B742E5"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หมายเหตุ</w:t>
            </w:r>
          </w:p>
        </w:tc>
        <w:tc>
          <w:tcPr>
            <w:tcW w:w="191" w:type="dxa"/>
            <w:shd w:val="clear" w:color="auto" w:fill="auto"/>
          </w:tcPr>
          <w:p w14:paraId="609C869C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6FE4EA88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สารบัญ</w:t>
            </w:r>
          </w:p>
        </w:tc>
        <w:tc>
          <w:tcPr>
            <w:tcW w:w="972" w:type="dxa"/>
            <w:shd w:val="clear" w:color="auto" w:fill="auto"/>
          </w:tcPr>
          <w:p w14:paraId="3C06633C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0"/>
                <w:lang w:eastAsia="zh-CN"/>
              </w:rPr>
            </w:pPr>
            <w:r w:rsidRPr="00850A2D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หน้า</w:t>
            </w:r>
          </w:p>
        </w:tc>
      </w:tr>
      <w:tr w:rsidR="00B742E5" w:rsidRPr="00B742E5" w14:paraId="72D24798" w14:textId="77777777" w:rsidTr="00C048AA">
        <w:trPr>
          <w:trHeight w:val="382"/>
          <w:tblHeader/>
        </w:trPr>
        <w:tc>
          <w:tcPr>
            <w:tcW w:w="986" w:type="dxa"/>
            <w:shd w:val="clear" w:color="auto" w:fill="auto"/>
          </w:tcPr>
          <w:p w14:paraId="646C9CA5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35C2506A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7A93D09D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972" w:type="dxa"/>
            <w:shd w:val="clear" w:color="auto" w:fill="auto"/>
          </w:tcPr>
          <w:p w14:paraId="13B71CA3" w14:textId="5E2D6C48" w:rsidR="00B742E5" w:rsidRPr="00AF50F2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2"/>
                <w:szCs w:val="32"/>
                <w:lang w:eastAsia="zh-CN"/>
              </w:rPr>
            </w:pPr>
          </w:p>
        </w:tc>
      </w:tr>
      <w:tr w:rsidR="00B742E5" w:rsidRPr="00B742E5" w14:paraId="771BCBA3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08117CC5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91" w:type="dxa"/>
            <w:shd w:val="clear" w:color="auto" w:fill="auto"/>
          </w:tcPr>
          <w:p w14:paraId="21EC506F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01D67504" w14:textId="163DF187" w:rsidR="00B742E5" w:rsidRPr="001B454E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454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ข้อมูลทั่วไป</w:t>
            </w:r>
            <w:r w:rsidR="00170D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972" w:type="dxa"/>
            <w:shd w:val="clear" w:color="auto" w:fill="auto"/>
          </w:tcPr>
          <w:p w14:paraId="1B53C0E5" w14:textId="7FE7291C" w:rsidR="00B742E5" w:rsidRPr="006A577E" w:rsidRDefault="006A577E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24</w:t>
            </w:r>
          </w:p>
        </w:tc>
      </w:tr>
      <w:tr w:rsidR="00B742E5" w:rsidRPr="00B742E5" w14:paraId="668138FD" w14:textId="77777777" w:rsidTr="00C048AA">
        <w:trPr>
          <w:trHeight w:val="83"/>
        </w:trPr>
        <w:tc>
          <w:tcPr>
            <w:tcW w:w="986" w:type="dxa"/>
            <w:shd w:val="clear" w:color="auto" w:fill="auto"/>
          </w:tcPr>
          <w:p w14:paraId="006010C6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91" w:type="dxa"/>
            <w:shd w:val="clear" w:color="auto" w:fill="auto"/>
          </w:tcPr>
          <w:p w14:paraId="0070266B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697E89F9" w14:textId="20A48CB5" w:rsidR="00B742E5" w:rsidRPr="001B454E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เกณฑ์การจัดทำงบการเงิน</w:t>
            </w:r>
          </w:p>
        </w:tc>
        <w:tc>
          <w:tcPr>
            <w:tcW w:w="972" w:type="dxa"/>
            <w:shd w:val="clear" w:color="auto" w:fill="auto"/>
          </w:tcPr>
          <w:p w14:paraId="367FF906" w14:textId="10AF49D2" w:rsidR="00B742E5" w:rsidRPr="00AF50F2" w:rsidRDefault="00826B51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24</w:t>
            </w:r>
          </w:p>
        </w:tc>
      </w:tr>
      <w:tr w:rsidR="00A93F34" w:rsidRPr="00B742E5" w14:paraId="05DD1FC8" w14:textId="77777777" w:rsidTr="00C048AA">
        <w:trPr>
          <w:trHeight w:val="83"/>
        </w:trPr>
        <w:tc>
          <w:tcPr>
            <w:tcW w:w="986" w:type="dxa"/>
            <w:shd w:val="clear" w:color="auto" w:fill="auto"/>
          </w:tcPr>
          <w:p w14:paraId="308323C1" w14:textId="5955E6B3" w:rsidR="00132B19" w:rsidRPr="00B742E5" w:rsidRDefault="00132B19" w:rsidP="00132B19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191" w:type="dxa"/>
            <w:shd w:val="clear" w:color="auto" w:fill="auto"/>
          </w:tcPr>
          <w:p w14:paraId="31FF7263" w14:textId="77777777" w:rsidR="00A93F34" w:rsidRPr="00B742E5" w:rsidRDefault="00A93F34" w:rsidP="00A93F34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2FD4208C" w14:textId="723147E6" w:rsidR="00A93F34" w:rsidRPr="00B40FC6" w:rsidRDefault="00771DFC" w:rsidP="00A93F34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40FC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นโยบายการบัญชีที่มีสาระสำคั</w:t>
            </w:r>
            <w:r w:rsidR="00CB701C" w:rsidRPr="00B40FC6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ญ</w:t>
            </w:r>
            <w:r w:rsidRPr="00B40FC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​</w:t>
            </w:r>
          </w:p>
        </w:tc>
        <w:tc>
          <w:tcPr>
            <w:tcW w:w="972" w:type="dxa"/>
            <w:shd w:val="clear" w:color="auto" w:fill="auto"/>
          </w:tcPr>
          <w:p w14:paraId="77F179DE" w14:textId="04FA1FE7" w:rsidR="00A93F34" w:rsidRPr="00AF50F2" w:rsidRDefault="00826B51" w:rsidP="00A93F3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26</w:t>
            </w:r>
          </w:p>
        </w:tc>
      </w:tr>
      <w:tr w:rsidR="00A93F34" w:rsidRPr="00B742E5" w14:paraId="48944060" w14:textId="77777777" w:rsidTr="00C048AA">
        <w:trPr>
          <w:trHeight w:val="83"/>
        </w:trPr>
        <w:tc>
          <w:tcPr>
            <w:tcW w:w="986" w:type="dxa"/>
            <w:shd w:val="clear" w:color="auto" w:fill="auto"/>
          </w:tcPr>
          <w:p w14:paraId="129E8991" w14:textId="4F803ADE" w:rsidR="00A93F34" w:rsidRPr="00B742E5" w:rsidRDefault="00132B19" w:rsidP="00A93F34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91" w:type="dxa"/>
            <w:shd w:val="clear" w:color="auto" w:fill="auto"/>
          </w:tcPr>
          <w:p w14:paraId="67102C1B" w14:textId="77777777" w:rsidR="00A93F34" w:rsidRPr="00B742E5" w:rsidRDefault="00A93F34" w:rsidP="00A93F34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7278FCFE" w14:textId="53B78218" w:rsidR="00A93F34" w:rsidRPr="001B454E" w:rsidRDefault="00A93F34" w:rsidP="00A93F34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454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การบริหารความเสี่ยง</w:t>
            </w:r>
          </w:p>
        </w:tc>
        <w:tc>
          <w:tcPr>
            <w:tcW w:w="972" w:type="dxa"/>
            <w:shd w:val="clear" w:color="auto" w:fill="auto"/>
          </w:tcPr>
          <w:p w14:paraId="268E9FC6" w14:textId="49F6C9AD" w:rsidR="00A93F34" w:rsidRPr="00AF50F2" w:rsidRDefault="00D44902" w:rsidP="00A93F3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6</w:t>
            </w:r>
            <w:r w:rsidR="00D16AE3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8</w:t>
            </w:r>
          </w:p>
        </w:tc>
      </w:tr>
      <w:tr w:rsidR="00A93F34" w:rsidRPr="00B742E5" w14:paraId="3F2D966F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2C6A0DEC" w14:textId="2E9AAB2E" w:rsidR="00A93F34" w:rsidRPr="00B742E5" w:rsidRDefault="00132B19" w:rsidP="00A93F34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191" w:type="dxa"/>
            <w:shd w:val="clear" w:color="auto" w:fill="auto"/>
          </w:tcPr>
          <w:p w14:paraId="7BA4DEE3" w14:textId="77777777" w:rsidR="00A93F34" w:rsidRPr="00B742E5" w:rsidRDefault="00A93F34" w:rsidP="00A93F34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7F07A797" w14:textId="77777777" w:rsidR="00A93F34" w:rsidRPr="001B454E" w:rsidRDefault="00A93F34" w:rsidP="00A93F34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pacing w:val="-4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การดำรงเงินกองทุน</w:t>
            </w:r>
          </w:p>
        </w:tc>
        <w:tc>
          <w:tcPr>
            <w:tcW w:w="972" w:type="dxa"/>
            <w:shd w:val="clear" w:color="auto" w:fill="auto"/>
          </w:tcPr>
          <w:p w14:paraId="63B5593E" w14:textId="73A4E94F" w:rsidR="00A93F34" w:rsidRPr="0083441C" w:rsidRDefault="0083441C" w:rsidP="00A93F3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9</w:t>
            </w:r>
            <w:r w:rsidR="00D16AE3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5</w:t>
            </w:r>
          </w:p>
        </w:tc>
      </w:tr>
      <w:tr w:rsidR="006D659A" w:rsidRPr="00B742E5" w14:paraId="21158902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4744DBD3" w14:textId="7EA5D1EF" w:rsidR="006D659A" w:rsidRDefault="00132B19" w:rsidP="006D659A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191" w:type="dxa"/>
            <w:shd w:val="clear" w:color="auto" w:fill="auto"/>
          </w:tcPr>
          <w:p w14:paraId="37B21641" w14:textId="77777777" w:rsidR="006D659A" w:rsidRPr="00B742E5" w:rsidRDefault="006D659A" w:rsidP="006D659A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460C84F8" w14:textId="530BCF82" w:rsidR="006D659A" w:rsidRPr="001B454E" w:rsidRDefault="006D659A" w:rsidP="006D659A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Theme="majorBidi" w:eastAsia="Times New Roman" w:hAnsiTheme="majorBidi" w:cstheme="majorBidi"/>
                <w:color w:val="000000"/>
                <w:spacing w:val="-4"/>
                <w:sz w:val="30"/>
                <w:szCs w:val="30"/>
                <w:cs/>
                <w:lang w:eastAsia="zh-CN"/>
              </w:rPr>
              <w:t>การจัดประเภทสินทรัพย์ทางการเงินและหนี้สินทางการเงิน</w:t>
            </w:r>
          </w:p>
        </w:tc>
        <w:tc>
          <w:tcPr>
            <w:tcW w:w="972" w:type="dxa"/>
            <w:shd w:val="clear" w:color="auto" w:fill="auto"/>
          </w:tcPr>
          <w:p w14:paraId="6955F143" w14:textId="03A1DF77" w:rsidR="006D659A" w:rsidRPr="001A6143" w:rsidRDefault="00A4544E" w:rsidP="006D659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9</w:t>
            </w:r>
            <w:r w:rsidR="00D16AE3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</w:tr>
      <w:tr w:rsidR="006D659A" w:rsidRPr="00B742E5" w14:paraId="75D33001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113AE0F7" w14:textId="3A73AFF1" w:rsidR="006D659A" w:rsidRDefault="00132B19" w:rsidP="006D659A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191" w:type="dxa"/>
            <w:shd w:val="clear" w:color="auto" w:fill="auto"/>
          </w:tcPr>
          <w:p w14:paraId="1AD5145D" w14:textId="77777777" w:rsidR="006D659A" w:rsidRPr="00B742E5" w:rsidRDefault="006D659A" w:rsidP="006D659A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7B7AE2D6" w14:textId="07247D48" w:rsidR="006D659A" w:rsidRPr="001B454E" w:rsidRDefault="006D659A" w:rsidP="006D659A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972" w:type="dxa"/>
            <w:shd w:val="clear" w:color="auto" w:fill="auto"/>
          </w:tcPr>
          <w:p w14:paraId="345D2EA5" w14:textId="3775AF98" w:rsidR="006D659A" w:rsidRPr="001A6143" w:rsidRDefault="00A4544E" w:rsidP="006D659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10</w:t>
            </w:r>
            <w:r w:rsidR="00D16AE3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</w:t>
            </w:r>
          </w:p>
        </w:tc>
      </w:tr>
      <w:tr w:rsidR="006D659A" w:rsidRPr="00B742E5" w14:paraId="3A9CF3F0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0216268F" w14:textId="1C8607CC" w:rsidR="006D659A" w:rsidRPr="00B742E5" w:rsidRDefault="00132B19" w:rsidP="006D659A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191" w:type="dxa"/>
            <w:shd w:val="clear" w:color="auto" w:fill="auto"/>
          </w:tcPr>
          <w:p w14:paraId="26D1E7A2" w14:textId="77777777" w:rsidR="006D659A" w:rsidRPr="00B742E5" w:rsidRDefault="006D659A" w:rsidP="006D659A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DB007B8" w14:textId="77777777" w:rsidR="006D659A" w:rsidRPr="001B454E" w:rsidRDefault="006D659A" w:rsidP="006D659A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454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72" w:type="dxa"/>
            <w:shd w:val="clear" w:color="auto" w:fill="auto"/>
          </w:tcPr>
          <w:p w14:paraId="452514D4" w14:textId="3ECDBD24" w:rsidR="006D659A" w:rsidRPr="001A6143" w:rsidRDefault="00A4544E" w:rsidP="006D659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10</w:t>
            </w:r>
            <w:r w:rsidR="00D16AE3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</w:t>
            </w:r>
          </w:p>
        </w:tc>
      </w:tr>
      <w:tr w:rsidR="006D659A" w:rsidRPr="00B742E5" w14:paraId="04CE5249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44EEFC09" w14:textId="5CE5ED82" w:rsidR="006D659A" w:rsidRDefault="00132B19" w:rsidP="006D659A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191" w:type="dxa"/>
            <w:shd w:val="clear" w:color="auto" w:fill="auto"/>
          </w:tcPr>
          <w:p w14:paraId="1F47BD50" w14:textId="77777777" w:rsidR="006D659A" w:rsidRPr="00B742E5" w:rsidRDefault="006D659A" w:rsidP="006D659A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E3669F3" w14:textId="1C7B13E6" w:rsidR="006D659A" w:rsidRPr="001B454E" w:rsidRDefault="0084155F" w:rsidP="006D659A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454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อนุพันธ์</w:t>
            </w:r>
          </w:p>
        </w:tc>
        <w:tc>
          <w:tcPr>
            <w:tcW w:w="972" w:type="dxa"/>
            <w:shd w:val="clear" w:color="auto" w:fill="auto"/>
          </w:tcPr>
          <w:p w14:paraId="288B587C" w14:textId="5B118B52" w:rsidR="006D659A" w:rsidRPr="001A6143" w:rsidRDefault="00A4544E" w:rsidP="006D659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10</w:t>
            </w:r>
            <w:r w:rsidR="00D16AE3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</w:p>
        </w:tc>
      </w:tr>
      <w:tr w:rsidR="006D659A" w:rsidRPr="00B742E5" w14:paraId="1E20646C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32471FBF" w14:textId="5CC36961" w:rsidR="006D659A" w:rsidRPr="00B742E5" w:rsidRDefault="00132B19" w:rsidP="006D659A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10</w:t>
            </w:r>
          </w:p>
        </w:tc>
        <w:tc>
          <w:tcPr>
            <w:tcW w:w="191" w:type="dxa"/>
            <w:shd w:val="clear" w:color="auto" w:fill="auto"/>
          </w:tcPr>
          <w:p w14:paraId="6D99A8E4" w14:textId="77777777" w:rsidR="006D659A" w:rsidRPr="00B742E5" w:rsidRDefault="006D659A" w:rsidP="006D659A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AF1301C" w14:textId="77777777" w:rsidR="006D659A" w:rsidRPr="001B454E" w:rsidRDefault="006D659A" w:rsidP="006D659A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454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</w:tcPr>
          <w:p w14:paraId="51CF709F" w14:textId="5D87D2CF" w:rsidR="006D659A" w:rsidRPr="001A6143" w:rsidRDefault="00A4544E" w:rsidP="006D659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  <w:r w:rsidR="00D16AE3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09</w:t>
            </w:r>
          </w:p>
        </w:tc>
      </w:tr>
      <w:tr w:rsidR="006D659A" w:rsidRPr="00B742E5" w14:paraId="7B185CEE" w14:textId="77777777" w:rsidTr="00C048AA">
        <w:trPr>
          <w:trHeight w:val="432"/>
        </w:trPr>
        <w:tc>
          <w:tcPr>
            <w:tcW w:w="986" w:type="dxa"/>
            <w:shd w:val="clear" w:color="auto" w:fill="auto"/>
          </w:tcPr>
          <w:p w14:paraId="5BB942D9" w14:textId="4C30DF32" w:rsidR="006D659A" w:rsidRPr="00A05730" w:rsidRDefault="00132B19" w:rsidP="006D659A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11</w:t>
            </w:r>
          </w:p>
        </w:tc>
        <w:tc>
          <w:tcPr>
            <w:tcW w:w="191" w:type="dxa"/>
            <w:shd w:val="clear" w:color="auto" w:fill="auto"/>
          </w:tcPr>
          <w:p w14:paraId="6D4660D6" w14:textId="77777777" w:rsidR="006D659A" w:rsidRPr="00A05730" w:rsidRDefault="006D659A" w:rsidP="006D659A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FFDE20F" w14:textId="5020F98D" w:rsidR="006D659A" w:rsidRPr="001B454E" w:rsidRDefault="006D659A" w:rsidP="006D659A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เงินลงทุนในบริษัทย่อย</w:t>
            </w:r>
            <w:r w:rsidRPr="001B454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1B454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บริษัทร่วมและการร่วมค้าสุทธิ</w:t>
            </w:r>
          </w:p>
        </w:tc>
        <w:tc>
          <w:tcPr>
            <w:tcW w:w="972" w:type="dxa"/>
            <w:shd w:val="clear" w:color="auto" w:fill="auto"/>
          </w:tcPr>
          <w:p w14:paraId="09D63E15" w14:textId="61FCA856" w:rsidR="006D659A" w:rsidRPr="001A6143" w:rsidRDefault="00A4544E" w:rsidP="006D659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11</w:t>
            </w:r>
            <w:r w:rsidR="00D16AE3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</w:p>
        </w:tc>
      </w:tr>
      <w:tr w:rsidR="006D659A" w:rsidRPr="00B742E5" w14:paraId="761DDAAD" w14:textId="77777777" w:rsidTr="00C048AA">
        <w:trPr>
          <w:trHeight w:val="432"/>
        </w:trPr>
        <w:tc>
          <w:tcPr>
            <w:tcW w:w="986" w:type="dxa"/>
            <w:shd w:val="clear" w:color="auto" w:fill="auto"/>
          </w:tcPr>
          <w:p w14:paraId="70B2043A" w14:textId="2802BBF4" w:rsidR="006D659A" w:rsidRPr="00B742E5" w:rsidRDefault="00132B19" w:rsidP="006D659A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12</w:t>
            </w:r>
          </w:p>
        </w:tc>
        <w:tc>
          <w:tcPr>
            <w:tcW w:w="191" w:type="dxa"/>
            <w:shd w:val="clear" w:color="auto" w:fill="auto"/>
          </w:tcPr>
          <w:p w14:paraId="78592951" w14:textId="77777777" w:rsidR="006D659A" w:rsidRPr="00B742E5" w:rsidRDefault="006D659A" w:rsidP="006D659A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0F92F932" w14:textId="77777777" w:rsidR="006D659A" w:rsidRPr="001B454E" w:rsidRDefault="006D659A" w:rsidP="006D659A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454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72" w:type="dxa"/>
            <w:shd w:val="clear" w:color="auto" w:fill="auto"/>
          </w:tcPr>
          <w:p w14:paraId="146EB4E1" w14:textId="1718AEB2" w:rsidR="006D659A" w:rsidRPr="00EB7218" w:rsidRDefault="00A4544E" w:rsidP="006D659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11</w:t>
            </w:r>
            <w:r w:rsidR="00D16AE3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5</w:t>
            </w:r>
          </w:p>
        </w:tc>
      </w:tr>
      <w:tr w:rsidR="006D659A" w:rsidRPr="00B742E5" w14:paraId="2033E5B4" w14:textId="77777777" w:rsidTr="00C048AA">
        <w:trPr>
          <w:trHeight w:val="200"/>
        </w:trPr>
        <w:tc>
          <w:tcPr>
            <w:tcW w:w="986" w:type="dxa"/>
            <w:shd w:val="clear" w:color="auto" w:fill="auto"/>
          </w:tcPr>
          <w:p w14:paraId="725B0EDD" w14:textId="7BAF5214" w:rsidR="006D659A" w:rsidRPr="00B742E5" w:rsidRDefault="00132B19" w:rsidP="006D659A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13</w:t>
            </w:r>
          </w:p>
        </w:tc>
        <w:tc>
          <w:tcPr>
            <w:tcW w:w="191" w:type="dxa"/>
            <w:shd w:val="clear" w:color="auto" w:fill="auto"/>
          </w:tcPr>
          <w:p w14:paraId="2A562368" w14:textId="77777777" w:rsidR="006D659A" w:rsidRPr="00B742E5" w:rsidRDefault="006D659A" w:rsidP="006D659A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45990EA5" w14:textId="77777777" w:rsidR="006D659A" w:rsidRPr="001B454E" w:rsidRDefault="006D659A" w:rsidP="006D659A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72" w:type="dxa"/>
            <w:shd w:val="clear" w:color="auto" w:fill="auto"/>
          </w:tcPr>
          <w:p w14:paraId="1BD39CD2" w14:textId="5EA7C40E" w:rsidR="006D659A" w:rsidRPr="00EB7218" w:rsidRDefault="00A4544E" w:rsidP="006D659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12</w:t>
            </w:r>
            <w:r w:rsidR="001B6B8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</w:p>
        </w:tc>
      </w:tr>
      <w:tr w:rsidR="006D659A" w:rsidRPr="00B742E5" w14:paraId="48C5BA5A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01FFF3D3" w14:textId="072B32AD" w:rsidR="006D659A" w:rsidRPr="00B742E5" w:rsidRDefault="00132B19" w:rsidP="006D659A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14</w:t>
            </w:r>
          </w:p>
        </w:tc>
        <w:tc>
          <w:tcPr>
            <w:tcW w:w="191" w:type="dxa"/>
            <w:shd w:val="clear" w:color="auto" w:fill="auto"/>
          </w:tcPr>
          <w:p w14:paraId="5339996D" w14:textId="77777777" w:rsidR="006D659A" w:rsidRPr="00B742E5" w:rsidRDefault="006D659A" w:rsidP="006D659A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63BFD825" w14:textId="4CB60522" w:rsidR="006D659A" w:rsidRPr="001B454E" w:rsidRDefault="006D659A" w:rsidP="006D659A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เงินให้สินเชื่อแก่ลูกหนี้ที่มีการเปลี่ยนแปลงเงื่อนไขใหม่</w:t>
            </w:r>
          </w:p>
        </w:tc>
        <w:tc>
          <w:tcPr>
            <w:tcW w:w="972" w:type="dxa"/>
            <w:shd w:val="clear" w:color="auto" w:fill="auto"/>
          </w:tcPr>
          <w:p w14:paraId="51D3E359" w14:textId="285B0997" w:rsidR="006D659A" w:rsidRPr="00EB7218" w:rsidRDefault="00A4544E" w:rsidP="006D659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12</w:t>
            </w:r>
            <w:r w:rsidR="006219E6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6</w:t>
            </w:r>
          </w:p>
        </w:tc>
      </w:tr>
      <w:tr w:rsidR="00D02AC6" w:rsidRPr="00B742E5" w14:paraId="4A523C08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3600FBBB" w14:textId="06DB0226" w:rsidR="00D02AC6" w:rsidRDefault="00132B19" w:rsidP="00D02AC6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15</w:t>
            </w:r>
          </w:p>
        </w:tc>
        <w:tc>
          <w:tcPr>
            <w:tcW w:w="191" w:type="dxa"/>
            <w:shd w:val="clear" w:color="auto" w:fill="auto"/>
          </w:tcPr>
          <w:p w14:paraId="5EC6112B" w14:textId="77777777" w:rsidR="00D02AC6" w:rsidRPr="00B742E5" w:rsidRDefault="00D02AC6" w:rsidP="00D02A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6F8D8F76" w14:textId="2F275259" w:rsidR="00D02AC6" w:rsidRPr="001B454E" w:rsidRDefault="00D02AC6" w:rsidP="00D02AC6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ทรัพย์สินรอการขายสุทธิ</w:t>
            </w:r>
          </w:p>
        </w:tc>
        <w:tc>
          <w:tcPr>
            <w:tcW w:w="972" w:type="dxa"/>
            <w:shd w:val="clear" w:color="auto" w:fill="auto"/>
          </w:tcPr>
          <w:p w14:paraId="24C590D7" w14:textId="56F844D4" w:rsidR="00D02AC6" w:rsidRPr="00EB7218" w:rsidRDefault="00A4544E" w:rsidP="00D02A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12</w:t>
            </w:r>
            <w:r w:rsidR="006219E6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</w:tr>
      <w:tr w:rsidR="00D02AC6" w:rsidRPr="00B742E5" w14:paraId="05608EC7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2F4FADC2" w14:textId="39DA19DC" w:rsidR="00D02AC6" w:rsidRDefault="00132B19" w:rsidP="00D02AC6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16</w:t>
            </w:r>
          </w:p>
        </w:tc>
        <w:tc>
          <w:tcPr>
            <w:tcW w:w="191" w:type="dxa"/>
            <w:shd w:val="clear" w:color="auto" w:fill="auto"/>
          </w:tcPr>
          <w:p w14:paraId="1EC9BFA0" w14:textId="77777777" w:rsidR="00D02AC6" w:rsidRPr="00B742E5" w:rsidRDefault="00D02AC6" w:rsidP="00D02A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CC90FED" w14:textId="128EF946" w:rsidR="00D02AC6" w:rsidRPr="001B454E" w:rsidRDefault="00D02AC6" w:rsidP="00B31BBD">
            <w:pPr>
              <w:tabs>
                <w:tab w:val="left" w:pos="884"/>
              </w:tabs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ที่ดิน อาคารและอุปกรณ์สุทธิ</w:t>
            </w:r>
          </w:p>
        </w:tc>
        <w:tc>
          <w:tcPr>
            <w:tcW w:w="972" w:type="dxa"/>
            <w:shd w:val="clear" w:color="auto" w:fill="auto"/>
          </w:tcPr>
          <w:p w14:paraId="0874D6C9" w14:textId="6854949A" w:rsidR="00D02AC6" w:rsidRPr="00EB7218" w:rsidRDefault="00A4544E" w:rsidP="00D02A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12</w:t>
            </w:r>
            <w:r w:rsidR="006219E6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9</w:t>
            </w:r>
          </w:p>
        </w:tc>
      </w:tr>
      <w:tr w:rsidR="00D02AC6" w:rsidRPr="00B742E5" w14:paraId="6F590B58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6D7E1109" w14:textId="1A3E0B17" w:rsidR="00D02AC6" w:rsidRDefault="00132B19" w:rsidP="00D02AC6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17</w:t>
            </w:r>
          </w:p>
        </w:tc>
        <w:tc>
          <w:tcPr>
            <w:tcW w:w="191" w:type="dxa"/>
            <w:shd w:val="clear" w:color="auto" w:fill="auto"/>
          </w:tcPr>
          <w:p w14:paraId="18606DE6" w14:textId="77777777" w:rsidR="00D02AC6" w:rsidRPr="00B742E5" w:rsidRDefault="00D02AC6" w:rsidP="00D02A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4664CC1F" w14:textId="11FDBD36" w:rsidR="00D02AC6" w:rsidRPr="001B454E" w:rsidRDefault="00D02AC6" w:rsidP="00D02AC6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972" w:type="dxa"/>
            <w:shd w:val="clear" w:color="auto" w:fill="auto"/>
          </w:tcPr>
          <w:p w14:paraId="23F7AA9D" w14:textId="14B61653" w:rsidR="00D02AC6" w:rsidRPr="00EB7218" w:rsidRDefault="00FE25F4" w:rsidP="00D02A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13</w:t>
            </w:r>
            <w:r w:rsidR="006219E6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</w:t>
            </w:r>
          </w:p>
        </w:tc>
      </w:tr>
      <w:tr w:rsidR="00D02AC6" w:rsidRPr="00B742E5" w14:paraId="4CD04C59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56A97521" w14:textId="72A01995" w:rsidR="00D02AC6" w:rsidRDefault="00132B19" w:rsidP="00D02AC6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18</w:t>
            </w:r>
          </w:p>
        </w:tc>
        <w:tc>
          <w:tcPr>
            <w:tcW w:w="191" w:type="dxa"/>
            <w:shd w:val="clear" w:color="auto" w:fill="auto"/>
          </w:tcPr>
          <w:p w14:paraId="3DFF4D0D" w14:textId="77777777" w:rsidR="00D02AC6" w:rsidRPr="00B742E5" w:rsidRDefault="00D02AC6" w:rsidP="00D02A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063BD24E" w14:textId="4E507EBB" w:rsidR="00D02AC6" w:rsidRPr="001B454E" w:rsidRDefault="00D02AC6" w:rsidP="00D02AC6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ภาษีเงินได้รอตัดบัญชี</w:t>
            </w:r>
          </w:p>
        </w:tc>
        <w:tc>
          <w:tcPr>
            <w:tcW w:w="972" w:type="dxa"/>
            <w:shd w:val="clear" w:color="auto" w:fill="auto"/>
          </w:tcPr>
          <w:p w14:paraId="3FFFA100" w14:textId="48E79815" w:rsidR="00D02AC6" w:rsidRPr="00EB7218" w:rsidRDefault="00FE25F4" w:rsidP="00D02A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13</w:t>
            </w:r>
            <w:r w:rsidR="006219E6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5</w:t>
            </w:r>
          </w:p>
        </w:tc>
      </w:tr>
      <w:tr w:rsidR="00D02AC6" w:rsidRPr="00B742E5" w14:paraId="571BD622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5E24A94F" w14:textId="4AD5C99C" w:rsidR="00D02AC6" w:rsidRDefault="000D7EA8" w:rsidP="00D02AC6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19</w:t>
            </w:r>
          </w:p>
        </w:tc>
        <w:tc>
          <w:tcPr>
            <w:tcW w:w="191" w:type="dxa"/>
            <w:shd w:val="clear" w:color="auto" w:fill="auto"/>
          </w:tcPr>
          <w:p w14:paraId="3F8026D9" w14:textId="77777777" w:rsidR="00D02AC6" w:rsidRPr="00B742E5" w:rsidRDefault="00D02AC6" w:rsidP="00D02A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25F22EE" w14:textId="79AC2830" w:rsidR="00D02AC6" w:rsidRPr="001B454E" w:rsidRDefault="00D02AC6" w:rsidP="00D02AC6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เงินรับฝาก</w:t>
            </w:r>
          </w:p>
        </w:tc>
        <w:tc>
          <w:tcPr>
            <w:tcW w:w="972" w:type="dxa"/>
            <w:shd w:val="clear" w:color="auto" w:fill="auto"/>
          </w:tcPr>
          <w:p w14:paraId="06CBE4F9" w14:textId="73240DC0" w:rsidR="00D02AC6" w:rsidRPr="00EB7218" w:rsidRDefault="00FE25F4" w:rsidP="00D02A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14</w:t>
            </w:r>
            <w:r w:rsidR="006219E6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</w:p>
        </w:tc>
      </w:tr>
      <w:tr w:rsidR="00D02AC6" w:rsidRPr="00B742E5" w14:paraId="4B600883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696748B8" w14:textId="681C5FA1" w:rsidR="00D02AC6" w:rsidRDefault="00132B19" w:rsidP="00D02AC6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</w:t>
            </w:r>
            <w:r w:rsidR="000D7EA8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0</w:t>
            </w:r>
          </w:p>
        </w:tc>
        <w:tc>
          <w:tcPr>
            <w:tcW w:w="191" w:type="dxa"/>
            <w:shd w:val="clear" w:color="auto" w:fill="auto"/>
          </w:tcPr>
          <w:p w14:paraId="3A5DBD25" w14:textId="77777777" w:rsidR="00D02AC6" w:rsidRPr="00B742E5" w:rsidRDefault="00D02AC6" w:rsidP="00D02A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92E0969" w14:textId="5C8EBCDD" w:rsidR="00D02AC6" w:rsidRPr="001B454E" w:rsidRDefault="00D02AC6" w:rsidP="00D02AC6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รายการระหว่างธนาคารและตลาดเงิน (หนี้สิน)</w:t>
            </w:r>
          </w:p>
        </w:tc>
        <w:tc>
          <w:tcPr>
            <w:tcW w:w="972" w:type="dxa"/>
            <w:shd w:val="clear" w:color="auto" w:fill="auto"/>
          </w:tcPr>
          <w:p w14:paraId="362BDA3C" w14:textId="64552A74" w:rsidR="00D02AC6" w:rsidRPr="00EB7218" w:rsidRDefault="00FE25F4" w:rsidP="00D02A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14</w:t>
            </w:r>
            <w:r w:rsidR="006219E6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</w:t>
            </w:r>
          </w:p>
        </w:tc>
      </w:tr>
      <w:tr w:rsidR="00D02AC6" w:rsidRPr="00B742E5" w14:paraId="76665161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33766650" w14:textId="0724A4A6" w:rsidR="00D02AC6" w:rsidRDefault="00132B19" w:rsidP="00D02AC6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</w:t>
            </w:r>
            <w:r w:rsidR="000D7EA8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91" w:type="dxa"/>
            <w:shd w:val="clear" w:color="auto" w:fill="auto"/>
          </w:tcPr>
          <w:p w14:paraId="603FE6D9" w14:textId="77777777" w:rsidR="00D02AC6" w:rsidRPr="00B742E5" w:rsidRDefault="00D02AC6" w:rsidP="00D02A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0E88003B" w14:textId="6AF0403A" w:rsidR="00D02AC6" w:rsidRPr="001B454E" w:rsidRDefault="00D02AC6" w:rsidP="00D02AC6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972" w:type="dxa"/>
            <w:shd w:val="clear" w:color="auto" w:fill="auto"/>
          </w:tcPr>
          <w:p w14:paraId="127D9268" w14:textId="73EBBD02" w:rsidR="00D02AC6" w:rsidRPr="00EB7218" w:rsidRDefault="00FE25F4" w:rsidP="00D02A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14</w:t>
            </w:r>
            <w:r w:rsidR="006219E6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</w:t>
            </w:r>
          </w:p>
        </w:tc>
      </w:tr>
      <w:tr w:rsidR="00D02AC6" w:rsidRPr="00B742E5" w14:paraId="4C2F118C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1ACF6429" w14:textId="0E00B1EA" w:rsidR="00D02AC6" w:rsidRDefault="00132B19" w:rsidP="00D02AC6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</w:t>
            </w:r>
            <w:r w:rsidR="000D7EA8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91" w:type="dxa"/>
            <w:shd w:val="clear" w:color="auto" w:fill="auto"/>
          </w:tcPr>
          <w:p w14:paraId="214249F8" w14:textId="77777777" w:rsidR="00D02AC6" w:rsidRPr="00B742E5" w:rsidRDefault="00D02AC6" w:rsidP="00D02A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071C771B" w14:textId="1DDCD806" w:rsidR="00D02AC6" w:rsidRPr="001B454E" w:rsidRDefault="00D02AC6" w:rsidP="00D02AC6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ประมาณการหนี้สิน</w:t>
            </w:r>
          </w:p>
        </w:tc>
        <w:tc>
          <w:tcPr>
            <w:tcW w:w="972" w:type="dxa"/>
            <w:shd w:val="clear" w:color="auto" w:fill="auto"/>
          </w:tcPr>
          <w:p w14:paraId="6A11E946" w14:textId="7A9155C2" w:rsidR="00D02AC6" w:rsidRPr="00EB7218" w:rsidRDefault="00FE25F4" w:rsidP="00D02A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14</w:t>
            </w:r>
            <w:r w:rsidR="006219E6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</w:p>
        </w:tc>
      </w:tr>
      <w:tr w:rsidR="00D02AC6" w:rsidRPr="00B742E5" w14:paraId="1C160026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17E72CBB" w14:textId="213A05B2" w:rsidR="00D02AC6" w:rsidRDefault="00132B19" w:rsidP="00D02AC6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</w:t>
            </w:r>
            <w:r w:rsidR="000D7EA8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191" w:type="dxa"/>
            <w:shd w:val="clear" w:color="auto" w:fill="auto"/>
          </w:tcPr>
          <w:p w14:paraId="1AABCD9D" w14:textId="77777777" w:rsidR="00D02AC6" w:rsidRPr="00B742E5" w:rsidRDefault="00D02AC6" w:rsidP="00D02A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4BFBC50B" w14:textId="3C5827D6" w:rsidR="00D02AC6" w:rsidRPr="001B454E" w:rsidRDefault="00D02AC6" w:rsidP="00D02AC6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หนี้สินอื่น</w:t>
            </w:r>
          </w:p>
        </w:tc>
        <w:tc>
          <w:tcPr>
            <w:tcW w:w="972" w:type="dxa"/>
            <w:shd w:val="clear" w:color="auto" w:fill="auto"/>
          </w:tcPr>
          <w:p w14:paraId="14C31C01" w14:textId="6CD623C9" w:rsidR="00D02AC6" w:rsidRPr="00EB7218" w:rsidRDefault="00CF6E3F" w:rsidP="00D02A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  <w:r w:rsidR="006219E6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50</w:t>
            </w:r>
          </w:p>
        </w:tc>
      </w:tr>
      <w:tr w:rsidR="00D02AC6" w:rsidRPr="00B742E5" w14:paraId="5A0D5BBA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329CF2A1" w14:textId="7D28E6D6" w:rsidR="00D02AC6" w:rsidRDefault="00132B19" w:rsidP="00D02AC6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</w:t>
            </w:r>
            <w:r w:rsidR="000D7EA8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91" w:type="dxa"/>
            <w:shd w:val="clear" w:color="auto" w:fill="auto"/>
          </w:tcPr>
          <w:p w14:paraId="4A14D677" w14:textId="77777777" w:rsidR="00D02AC6" w:rsidRPr="00B742E5" w:rsidRDefault="00D02AC6" w:rsidP="00D02A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C74741E" w14:textId="1C699A0B" w:rsidR="00D02AC6" w:rsidRPr="001B454E" w:rsidRDefault="00D02AC6" w:rsidP="00D02AC6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เงินรับล่วงหน้าจากธุรกรรม</w:t>
            </w:r>
            <w:r w:rsidR="00584F5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f</w:t>
            </w:r>
            <w:r w:rsidRPr="001B454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อิเล็กทรอนิกส์</w:t>
            </w:r>
          </w:p>
        </w:tc>
        <w:tc>
          <w:tcPr>
            <w:tcW w:w="972" w:type="dxa"/>
            <w:shd w:val="clear" w:color="auto" w:fill="auto"/>
          </w:tcPr>
          <w:p w14:paraId="3A97510E" w14:textId="4238A12A" w:rsidR="00D02AC6" w:rsidRPr="00EB7218" w:rsidRDefault="00CF6E3F" w:rsidP="00D02A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  <w:r w:rsidR="006219E6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50</w:t>
            </w:r>
          </w:p>
        </w:tc>
      </w:tr>
      <w:tr w:rsidR="00D02AC6" w:rsidRPr="00B742E5" w14:paraId="3AAE8E23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30864746" w14:textId="3882E0CF" w:rsidR="00D02AC6" w:rsidRDefault="00132B19" w:rsidP="00D02AC6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</w:t>
            </w:r>
            <w:r w:rsidR="000D7EA8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191" w:type="dxa"/>
            <w:shd w:val="clear" w:color="auto" w:fill="auto"/>
          </w:tcPr>
          <w:p w14:paraId="2A6921F8" w14:textId="77777777" w:rsidR="00D02AC6" w:rsidRPr="00B742E5" w:rsidRDefault="00D02AC6" w:rsidP="00D02A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E490342" w14:textId="31C5E16B" w:rsidR="00D02AC6" w:rsidRPr="001B454E" w:rsidRDefault="00D02AC6" w:rsidP="00D02AC6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การหักกลบสินทรัพย์ทางการเงินและหนี้สินทางการเงิน</w:t>
            </w:r>
          </w:p>
        </w:tc>
        <w:tc>
          <w:tcPr>
            <w:tcW w:w="972" w:type="dxa"/>
            <w:shd w:val="clear" w:color="auto" w:fill="auto"/>
          </w:tcPr>
          <w:p w14:paraId="720EBE7C" w14:textId="2F2C5B05" w:rsidR="00D02AC6" w:rsidRPr="00EB7218" w:rsidRDefault="00CF6E3F" w:rsidP="00D02A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15</w:t>
            </w:r>
            <w:r w:rsidR="002847E8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</w:p>
        </w:tc>
      </w:tr>
      <w:tr w:rsidR="00D02AC6" w:rsidRPr="00B742E5" w14:paraId="27950929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1F0BCB2B" w14:textId="17C1FC45" w:rsidR="00D02AC6" w:rsidRPr="00B742E5" w:rsidRDefault="00132B19" w:rsidP="00D02AC6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</w:t>
            </w:r>
            <w:r w:rsidR="000D7EA8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191" w:type="dxa"/>
            <w:shd w:val="clear" w:color="auto" w:fill="auto"/>
          </w:tcPr>
          <w:p w14:paraId="227DF63B" w14:textId="77777777" w:rsidR="00D02AC6" w:rsidRPr="00B742E5" w:rsidRDefault="00D02AC6" w:rsidP="00D02A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55C0575" w14:textId="1B8D2D68" w:rsidR="00D02AC6" w:rsidRPr="001B454E" w:rsidRDefault="00D02AC6" w:rsidP="00D02AC6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="Angsana New" w:eastAsia="Times New Roman" w:hAnsi="Angsana New" w:cs="Angsana New" w:hint="cs"/>
                <w:color w:val="000000"/>
                <w:spacing w:val="-4"/>
                <w:sz w:val="30"/>
                <w:szCs w:val="30"/>
                <w:cs/>
                <w:lang w:eastAsia="zh-CN"/>
              </w:rPr>
              <w:t>มูลค่ายุติธรรมของสินทรัพย์ทางการเงินและหนี้สินทางการเงิน</w:t>
            </w:r>
          </w:p>
        </w:tc>
        <w:tc>
          <w:tcPr>
            <w:tcW w:w="972" w:type="dxa"/>
            <w:shd w:val="clear" w:color="auto" w:fill="auto"/>
          </w:tcPr>
          <w:p w14:paraId="464A330B" w14:textId="5D29C61F" w:rsidR="00D02AC6" w:rsidRPr="00EB7218" w:rsidRDefault="00CF6E3F" w:rsidP="00D02A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15</w:t>
            </w:r>
            <w:r w:rsidR="00117C1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</w:p>
        </w:tc>
      </w:tr>
      <w:tr w:rsidR="009F6514" w:rsidRPr="00B742E5" w14:paraId="06B4099E" w14:textId="77777777" w:rsidTr="001B454E">
        <w:trPr>
          <w:trHeight w:val="278"/>
        </w:trPr>
        <w:tc>
          <w:tcPr>
            <w:tcW w:w="986" w:type="dxa"/>
            <w:shd w:val="clear" w:color="auto" w:fill="auto"/>
          </w:tcPr>
          <w:p w14:paraId="2940F899" w14:textId="41627824" w:rsidR="009F6514" w:rsidRDefault="00132B19" w:rsidP="00D02AC6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</w:t>
            </w:r>
            <w:r w:rsidR="000D7EA8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191" w:type="dxa"/>
            <w:shd w:val="clear" w:color="auto" w:fill="auto"/>
          </w:tcPr>
          <w:p w14:paraId="3C8DBC48" w14:textId="77777777" w:rsidR="009F6514" w:rsidRPr="00B742E5" w:rsidRDefault="009F6514" w:rsidP="00D02A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247CE090" w14:textId="328116EB" w:rsidR="009F6514" w:rsidRPr="001B454E" w:rsidRDefault="0043285A" w:rsidP="00D02AC6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สำรอง</w:t>
            </w:r>
          </w:p>
        </w:tc>
        <w:tc>
          <w:tcPr>
            <w:tcW w:w="972" w:type="dxa"/>
            <w:shd w:val="clear" w:color="auto" w:fill="auto"/>
          </w:tcPr>
          <w:p w14:paraId="65BFB5F3" w14:textId="4328CE9F" w:rsidR="009F6514" w:rsidRPr="00EB7218" w:rsidRDefault="00CF6E3F" w:rsidP="00D02A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15</w:t>
            </w:r>
            <w:r w:rsidR="00117C1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9</w:t>
            </w:r>
          </w:p>
        </w:tc>
      </w:tr>
      <w:tr w:rsidR="005F2BF4" w:rsidRPr="00B742E5" w14:paraId="6CFE5001" w14:textId="77777777" w:rsidTr="00C048AA">
        <w:trPr>
          <w:trHeight w:val="101"/>
        </w:trPr>
        <w:tc>
          <w:tcPr>
            <w:tcW w:w="986" w:type="dxa"/>
            <w:shd w:val="clear" w:color="auto" w:fill="auto"/>
          </w:tcPr>
          <w:p w14:paraId="7A78E973" w14:textId="36E9E72C" w:rsidR="005F2BF4" w:rsidRDefault="009C5131" w:rsidP="00D02AC6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</w:t>
            </w:r>
            <w:r w:rsidR="000D7EA8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191" w:type="dxa"/>
            <w:shd w:val="clear" w:color="auto" w:fill="auto"/>
          </w:tcPr>
          <w:p w14:paraId="0BA0E3C1" w14:textId="77777777" w:rsidR="005F2BF4" w:rsidRPr="00B742E5" w:rsidRDefault="005F2BF4" w:rsidP="00D02A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64E2A12" w14:textId="54DB15BE" w:rsidR="005F2BF4" w:rsidRPr="00B742E5" w:rsidRDefault="005F2BF4" w:rsidP="00D02AC6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เงินปันผล</w:t>
            </w:r>
          </w:p>
        </w:tc>
        <w:tc>
          <w:tcPr>
            <w:tcW w:w="972" w:type="dxa"/>
            <w:shd w:val="clear" w:color="auto" w:fill="auto"/>
          </w:tcPr>
          <w:p w14:paraId="6FB0CEE6" w14:textId="7738D19F" w:rsidR="005F2BF4" w:rsidRPr="00EB7218" w:rsidRDefault="00CF6E3F" w:rsidP="00D02A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16</w:t>
            </w:r>
            <w:r w:rsidR="00117C1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</w:p>
        </w:tc>
      </w:tr>
      <w:tr w:rsidR="00D02AC6" w:rsidRPr="00B742E5" w14:paraId="0DEC666D" w14:textId="77777777" w:rsidTr="00C048AA">
        <w:trPr>
          <w:trHeight w:val="101"/>
        </w:trPr>
        <w:tc>
          <w:tcPr>
            <w:tcW w:w="986" w:type="dxa"/>
            <w:shd w:val="clear" w:color="auto" w:fill="auto"/>
          </w:tcPr>
          <w:p w14:paraId="7A9D4A39" w14:textId="39328DEF" w:rsidR="00D02AC6" w:rsidRPr="00B742E5" w:rsidRDefault="000D7EA8" w:rsidP="00D02AC6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29</w:t>
            </w:r>
          </w:p>
        </w:tc>
        <w:tc>
          <w:tcPr>
            <w:tcW w:w="191" w:type="dxa"/>
            <w:shd w:val="clear" w:color="auto" w:fill="auto"/>
          </w:tcPr>
          <w:p w14:paraId="7F357838" w14:textId="77777777" w:rsidR="00D02AC6" w:rsidRPr="00B742E5" w:rsidRDefault="00D02AC6" w:rsidP="00D02A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415204F0" w14:textId="007798FB" w:rsidR="00D02AC6" w:rsidRPr="00B742E5" w:rsidRDefault="00D02AC6" w:rsidP="00D02AC6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สินทรัพย์ที่มีภาระผูกพันและข้อจำกัด</w:t>
            </w:r>
          </w:p>
        </w:tc>
        <w:tc>
          <w:tcPr>
            <w:tcW w:w="972" w:type="dxa"/>
            <w:shd w:val="clear" w:color="auto" w:fill="auto"/>
          </w:tcPr>
          <w:p w14:paraId="02944A20" w14:textId="6AFBBEFE" w:rsidR="00D02AC6" w:rsidRPr="00EB7218" w:rsidRDefault="00CF6E3F" w:rsidP="00D02A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16</w:t>
            </w:r>
            <w:r w:rsidR="00117C1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</w:p>
        </w:tc>
      </w:tr>
      <w:tr w:rsidR="00D02AC6" w:rsidRPr="00B742E5" w14:paraId="7B0DAEC1" w14:textId="77777777" w:rsidTr="00C048AA">
        <w:trPr>
          <w:trHeight w:val="119"/>
        </w:trPr>
        <w:tc>
          <w:tcPr>
            <w:tcW w:w="986" w:type="dxa"/>
            <w:shd w:val="clear" w:color="auto" w:fill="auto"/>
          </w:tcPr>
          <w:p w14:paraId="41220AF0" w14:textId="2424538F" w:rsidR="00D02AC6" w:rsidRPr="00B742E5" w:rsidRDefault="00FE18DA" w:rsidP="00D02AC6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</w:t>
            </w:r>
            <w:r w:rsidR="000D7EA8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0</w:t>
            </w:r>
          </w:p>
        </w:tc>
        <w:tc>
          <w:tcPr>
            <w:tcW w:w="191" w:type="dxa"/>
            <w:shd w:val="clear" w:color="auto" w:fill="auto"/>
          </w:tcPr>
          <w:p w14:paraId="520A7187" w14:textId="77777777" w:rsidR="00D02AC6" w:rsidRPr="00B742E5" w:rsidRDefault="00D02AC6" w:rsidP="00D02A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75B227CC" w14:textId="4780B8EA" w:rsidR="00D02AC6" w:rsidRPr="00EB7218" w:rsidRDefault="007D47E0" w:rsidP="00D02AC6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7D47E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หนี้สินที่อาจเกิดขึ้นและภาระผูกพัน</w:t>
            </w:r>
          </w:p>
        </w:tc>
        <w:tc>
          <w:tcPr>
            <w:tcW w:w="972" w:type="dxa"/>
            <w:shd w:val="clear" w:color="auto" w:fill="auto"/>
          </w:tcPr>
          <w:p w14:paraId="4EADC28E" w14:textId="58C2A89C" w:rsidR="00D02AC6" w:rsidRPr="00EB7218" w:rsidRDefault="00CF6E3F" w:rsidP="00D02A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16</w:t>
            </w:r>
            <w:r w:rsidR="008E0298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</w:t>
            </w:r>
          </w:p>
        </w:tc>
      </w:tr>
      <w:tr w:rsidR="009C5131" w:rsidRPr="00B742E5" w14:paraId="0F3E52C8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56F614E7" w14:textId="29DB853E" w:rsidR="009C5131" w:rsidRPr="00B742E5" w:rsidRDefault="009C5131" w:rsidP="009C5131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lastRenderedPageBreak/>
              <w:t>3</w:t>
            </w:r>
            <w:r w:rsidR="000D7EA8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91" w:type="dxa"/>
            <w:shd w:val="clear" w:color="auto" w:fill="auto"/>
          </w:tcPr>
          <w:p w14:paraId="398CC63F" w14:textId="77777777" w:rsidR="009C5131" w:rsidRPr="00B742E5" w:rsidRDefault="009C5131" w:rsidP="009C5131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689E410A" w14:textId="16FD4934" w:rsidR="009C5131" w:rsidRPr="001B454E" w:rsidRDefault="009C5131" w:rsidP="009C5131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454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บุคคลหรือกิจการที่เกี่ยวข้องกัน</w:t>
            </w:r>
          </w:p>
        </w:tc>
        <w:tc>
          <w:tcPr>
            <w:tcW w:w="972" w:type="dxa"/>
            <w:shd w:val="clear" w:color="auto" w:fill="auto"/>
          </w:tcPr>
          <w:p w14:paraId="1A321AE4" w14:textId="16A98E6E" w:rsidR="009C5131" w:rsidRPr="001359F0" w:rsidRDefault="00F323E7" w:rsidP="009C513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16</w:t>
            </w:r>
            <w:r w:rsidR="008E0298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</w:t>
            </w:r>
          </w:p>
        </w:tc>
      </w:tr>
      <w:tr w:rsidR="009C5131" w:rsidRPr="00B742E5" w14:paraId="753B14FF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64FA6DBD" w14:textId="5FBA9FA0" w:rsidR="009C5131" w:rsidRPr="00B742E5" w:rsidRDefault="009C5131" w:rsidP="009C5131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</w:t>
            </w:r>
            <w:r w:rsidR="000D7EA8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91" w:type="dxa"/>
            <w:shd w:val="clear" w:color="auto" w:fill="auto"/>
          </w:tcPr>
          <w:p w14:paraId="7650D681" w14:textId="77777777" w:rsidR="009C5131" w:rsidRPr="00B742E5" w:rsidRDefault="009C5131" w:rsidP="009C5131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64213D1" w14:textId="029EB550" w:rsidR="009C5131" w:rsidRPr="001B454E" w:rsidRDefault="009C5131" w:rsidP="009C5131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ผลประโยชน์</w:t>
            </w:r>
            <w:r w:rsidRPr="001B454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อื่น</w:t>
            </w:r>
            <w:r w:rsidRPr="001B454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ที่จ่ายแก่กรรมการและผู้มีอำนาจในการจัดการ</w:t>
            </w:r>
          </w:p>
        </w:tc>
        <w:tc>
          <w:tcPr>
            <w:tcW w:w="972" w:type="dxa"/>
            <w:shd w:val="clear" w:color="auto" w:fill="auto"/>
          </w:tcPr>
          <w:p w14:paraId="7FFF03A0" w14:textId="3780BF9F" w:rsidR="009C5131" w:rsidRPr="001359F0" w:rsidRDefault="00F323E7" w:rsidP="009C513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16</w:t>
            </w:r>
            <w:r w:rsidR="00327FF4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5</w:t>
            </w:r>
          </w:p>
        </w:tc>
      </w:tr>
      <w:tr w:rsidR="009C5131" w:rsidRPr="00B742E5" w14:paraId="2E023848" w14:textId="77777777" w:rsidTr="00C048AA">
        <w:trPr>
          <w:trHeight w:val="164"/>
        </w:trPr>
        <w:tc>
          <w:tcPr>
            <w:tcW w:w="986" w:type="dxa"/>
            <w:shd w:val="clear" w:color="auto" w:fill="auto"/>
          </w:tcPr>
          <w:p w14:paraId="76A16ED9" w14:textId="0565FE83" w:rsidR="009C5131" w:rsidRPr="0043285A" w:rsidRDefault="009C5131" w:rsidP="009C5131">
            <w:pPr>
              <w:tabs>
                <w:tab w:val="left" w:pos="345"/>
                <w:tab w:val="center" w:pos="463"/>
              </w:tabs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</w:t>
            </w:r>
            <w:r w:rsidR="000D7EA8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191" w:type="dxa"/>
            <w:shd w:val="clear" w:color="auto" w:fill="auto"/>
          </w:tcPr>
          <w:p w14:paraId="2A26708C" w14:textId="77777777" w:rsidR="009C5131" w:rsidRPr="0043285A" w:rsidRDefault="009C5131" w:rsidP="009C5131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FB86C20" w14:textId="5F9F4D86" w:rsidR="009C5131" w:rsidRPr="001B454E" w:rsidRDefault="009C5131" w:rsidP="009C5131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454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ส่วนงานดำเนินงาน</w:t>
            </w:r>
          </w:p>
        </w:tc>
        <w:tc>
          <w:tcPr>
            <w:tcW w:w="972" w:type="dxa"/>
            <w:shd w:val="clear" w:color="auto" w:fill="auto"/>
          </w:tcPr>
          <w:p w14:paraId="0118C31F" w14:textId="0B299687" w:rsidR="009C5131" w:rsidRPr="001359F0" w:rsidRDefault="00F323E7" w:rsidP="009C513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16</w:t>
            </w:r>
            <w:r w:rsidR="00327FF4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6</w:t>
            </w:r>
          </w:p>
        </w:tc>
      </w:tr>
      <w:tr w:rsidR="009C5131" w:rsidRPr="00B742E5" w14:paraId="74BFEF32" w14:textId="77777777" w:rsidTr="00C048AA">
        <w:trPr>
          <w:trHeight w:val="164"/>
        </w:trPr>
        <w:tc>
          <w:tcPr>
            <w:tcW w:w="986" w:type="dxa"/>
            <w:shd w:val="clear" w:color="auto" w:fill="auto"/>
          </w:tcPr>
          <w:p w14:paraId="458C4229" w14:textId="4E54495B" w:rsidR="009C5131" w:rsidRPr="0043285A" w:rsidRDefault="009C5131" w:rsidP="009C5131">
            <w:pPr>
              <w:tabs>
                <w:tab w:val="left" w:pos="345"/>
                <w:tab w:val="center" w:pos="463"/>
              </w:tabs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</w:t>
            </w:r>
            <w:r w:rsidR="000D7EA8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91" w:type="dxa"/>
            <w:shd w:val="clear" w:color="auto" w:fill="auto"/>
          </w:tcPr>
          <w:p w14:paraId="30D30194" w14:textId="77777777" w:rsidR="009C5131" w:rsidRPr="0043285A" w:rsidRDefault="009C5131" w:rsidP="009C5131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29F046B6" w14:textId="72FA99C7" w:rsidR="009C5131" w:rsidRPr="001B454E" w:rsidRDefault="009C5131" w:rsidP="009C5131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รายได้ดอกเบี้ย</w:t>
            </w:r>
          </w:p>
        </w:tc>
        <w:tc>
          <w:tcPr>
            <w:tcW w:w="972" w:type="dxa"/>
            <w:shd w:val="clear" w:color="auto" w:fill="auto"/>
          </w:tcPr>
          <w:p w14:paraId="01D57396" w14:textId="170555DE" w:rsidR="009C5131" w:rsidRPr="001359F0" w:rsidRDefault="00F323E7" w:rsidP="009C513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16</w:t>
            </w:r>
            <w:r w:rsidR="00EB0B6C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8</w:t>
            </w:r>
          </w:p>
        </w:tc>
      </w:tr>
      <w:tr w:rsidR="009C5131" w:rsidRPr="00B742E5" w14:paraId="3E7100D3" w14:textId="77777777" w:rsidTr="00C048AA">
        <w:trPr>
          <w:trHeight w:val="164"/>
        </w:trPr>
        <w:tc>
          <w:tcPr>
            <w:tcW w:w="986" w:type="dxa"/>
            <w:shd w:val="clear" w:color="auto" w:fill="auto"/>
          </w:tcPr>
          <w:p w14:paraId="7CF1E3AC" w14:textId="13CA0069" w:rsidR="009C5131" w:rsidRPr="0043285A" w:rsidRDefault="009C5131" w:rsidP="009C5131">
            <w:pPr>
              <w:tabs>
                <w:tab w:val="left" w:pos="345"/>
                <w:tab w:val="center" w:pos="463"/>
              </w:tabs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</w:t>
            </w:r>
            <w:r w:rsidR="000D7EA8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191" w:type="dxa"/>
            <w:shd w:val="clear" w:color="auto" w:fill="auto"/>
          </w:tcPr>
          <w:p w14:paraId="66B8403B" w14:textId="77777777" w:rsidR="009C5131" w:rsidRPr="0043285A" w:rsidRDefault="009C5131" w:rsidP="009C5131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4585164A" w14:textId="12EA6F11" w:rsidR="009C5131" w:rsidRPr="001B454E" w:rsidRDefault="009C5131" w:rsidP="009C5131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972" w:type="dxa"/>
            <w:shd w:val="clear" w:color="auto" w:fill="auto"/>
          </w:tcPr>
          <w:p w14:paraId="1DB4DC38" w14:textId="77909A0A" w:rsidR="009C5131" w:rsidRPr="001359F0" w:rsidRDefault="00F323E7" w:rsidP="009C513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16</w:t>
            </w:r>
            <w:r w:rsidR="00EB0B6C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9</w:t>
            </w:r>
          </w:p>
        </w:tc>
      </w:tr>
      <w:tr w:rsidR="009C5131" w:rsidRPr="00B742E5" w14:paraId="174E5F41" w14:textId="77777777" w:rsidTr="00C048AA">
        <w:trPr>
          <w:trHeight w:val="164"/>
        </w:trPr>
        <w:tc>
          <w:tcPr>
            <w:tcW w:w="986" w:type="dxa"/>
            <w:shd w:val="clear" w:color="auto" w:fill="auto"/>
          </w:tcPr>
          <w:p w14:paraId="3AD53826" w14:textId="59700E37" w:rsidR="009C5131" w:rsidRPr="0043285A" w:rsidRDefault="009C5131" w:rsidP="009C5131">
            <w:pPr>
              <w:tabs>
                <w:tab w:val="left" w:pos="345"/>
                <w:tab w:val="center" w:pos="463"/>
              </w:tabs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</w:t>
            </w:r>
            <w:r w:rsidR="000D7EA8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191" w:type="dxa"/>
            <w:shd w:val="clear" w:color="auto" w:fill="auto"/>
          </w:tcPr>
          <w:p w14:paraId="20D7EE5D" w14:textId="77777777" w:rsidR="009C5131" w:rsidRPr="0043285A" w:rsidRDefault="009C5131" w:rsidP="009C5131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6E02720" w14:textId="46B397BF" w:rsidR="009C5131" w:rsidRPr="001B454E" w:rsidRDefault="009C5131" w:rsidP="009C5131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รายได้ค่าธรรมเนียมและบริการสุทธิ</w:t>
            </w:r>
          </w:p>
        </w:tc>
        <w:tc>
          <w:tcPr>
            <w:tcW w:w="972" w:type="dxa"/>
            <w:shd w:val="clear" w:color="auto" w:fill="auto"/>
          </w:tcPr>
          <w:p w14:paraId="3049B916" w14:textId="3DA1D9FC" w:rsidR="009C5131" w:rsidRPr="001359F0" w:rsidRDefault="00F323E7" w:rsidP="009C513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16</w:t>
            </w:r>
            <w:r w:rsidR="00EB0B6C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9</w:t>
            </w:r>
          </w:p>
        </w:tc>
      </w:tr>
      <w:tr w:rsidR="009C5131" w:rsidRPr="00B742E5" w14:paraId="6F89C016" w14:textId="77777777" w:rsidTr="00C048AA">
        <w:trPr>
          <w:trHeight w:val="164"/>
        </w:trPr>
        <w:tc>
          <w:tcPr>
            <w:tcW w:w="986" w:type="dxa"/>
            <w:shd w:val="clear" w:color="auto" w:fill="auto"/>
          </w:tcPr>
          <w:p w14:paraId="2C467872" w14:textId="7B7361B9" w:rsidR="009C5131" w:rsidRPr="0043285A" w:rsidRDefault="009C5131" w:rsidP="009C5131">
            <w:pPr>
              <w:tabs>
                <w:tab w:val="left" w:pos="345"/>
                <w:tab w:val="center" w:pos="463"/>
              </w:tabs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</w:t>
            </w:r>
            <w:r w:rsidR="000D7EA8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191" w:type="dxa"/>
            <w:shd w:val="clear" w:color="auto" w:fill="auto"/>
          </w:tcPr>
          <w:p w14:paraId="26876CBB" w14:textId="77777777" w:rsidR="009C5131" w:rsidRPr="0043285A" w:rsidRDefault="009C5131" w:rsidP="009C5131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4630811" w14:textId="7C91CBF6" w:rsidR="009C5131" w:rsidRPr="001B454E" w:rsidRDefault="009C5131" w:rsidP="009C5131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454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กำไร</w:t>
            </w: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 xml:space="preserve"> (ขาดทุน) </w:t>
            </w:r>
            <w:r w:rsidRPr="001B454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จากเครื่องมือทางการเงินที่วัดมูลค่าด้วยมูลค่ายุติธรรมผ่านกำไรหรือขาดทุน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72" w:type="dxa"/>
            <w:shd w:val="clear" w:color="auto" w:fill="auto"/>
          </w:tcPr>
          <w:p w14:paraId="56394E9D" w14:textId="5CD2F812" w:rsidR="009C5131" w:rsidRPr="001359F0" w:rsidRDefault="00F323E7" w:rsidP="009C513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  <w:r w:rsidR="00EB0B6C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70</w:t>
            </w:r>
          </w:p>
        </w:tc>
      </w:tr>
      <w:tr w:rsidR="009C5131" w:rsidRPr="00B742E5" w14:paraId="1E82334D" w14:textId="77777777" w:rsidTr="00C048AA">
        <w:trPr>
          <w:trHeight w:val="164"/>
        </w:trPr>
        <w:tc>
          <w:tcPr>
            <w:tcW w:w="986" w:type="dxa"/>
            <w:shd w:val="clear" w:color="auto" w:fill="auto"/>
          </w:tcPr>
          <w:p w14:paraId="49B0BB15" w14:textId="7C02B4F6" w:rsidR="009C5131" w:rsidRPr="0043285A" w:rsidRDefault="009C5131" w:rsidP="009C5131">
            <w:pPr>
              <w:tabs>
                <w:tab w:val="left" w:pos="345"/>
                <w:tab w:val="center" w:pos="463"/>
              </w:tabs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</w:t>
            </w:r>
            <w:r w:rsidR="000D7EA8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191" w:type="dxa"/>
            <w:shd w:val="clear" w:color="auto" w:fill="auto"/>
          </w:tcPr>
          <w:p w14:paraId="1C05E268" w14:textId="77777777" w:rsidR="009C5131" w:rsidRPr="0043285A" w:rsidRDefault="009C5131" w:rsidP="009C5131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28CB7817" w14:textId="39CCBD4F" w:rsidR="009C5131" w:rsidRPr="001B454E" w:rsidRDefault="009C5131" w:rsidP="009C5131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กำไร</w:t>
            </w:r>
            <w:r w:rsidR="001963F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 (</w:t>
            </w:r>
            <w:r w:rsidR="001963F1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 xml:space="preserve">ขาดทุน) </w:t>
            </w:r>
            <w:r w:rsidRPr="001B454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สุทธิจากเงินลงทุน</w:t>
            </w:r>
          </w:p>
        </w:tc>
        <w:tc>
          <w:tcPr>
            <w:tcW w:w="972" w:type="dxa"/>
            <w:shd w:val="clear" w:color="auto" w:fill="auto"/>
          </w:tcPr>
          <w:p w14:paraId="20CAC8B3" w14:textId="68FCA22B" w:rsidR="009C5131" w:rsidRPr="001359F0" w:rsidRDefault="00F323E7" w:rsidP="009C513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17</w:t>
            </w:r>
            <w:r w:rsidR="00EB0B6C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</w:p>
        </w:tc>
      </w:tr>
      <w:tr w:rsidR="009C5131" w:rsidRPr="00B742E5" w14:paraId="2B79163F" w14:textId="77777777" w:rsidTr="00C048AA">
        <w:trPr>
          <w:trHeight w:val="164"/>
        </w:trPr>
        <w:tc>
          <w:tcPr>
            <w:tcW w:w="986" w:type="dxa"/>
            <w:shd w:val="clear" w:color="auto" w:fill="auto"/>
          </w:tcPr>
          <w:p w14:paraId="43184261" w14:textId="0DD8D965" w:rsidR="009C5131" w:rsidRPr="0043285A" w:rsidRDefault="000D7EA8" w:rsidP="009C5131">
            <w:pPr>
              <w:tabs>
                <w:tab w:val="left" w:pos="345"/>
                <w:tab w:val="center" w:pos="463"/>
              </w:tabs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39</w:t>
            </w:r>
          </w:p>
        </w:tc>
        <w:tc>
          <w:tcPr>
            <w:tcW w:w="191" w:type="dxa"/>
            <w:shd w:val="clear" w:color="auto" w:fill="auto"/>
          </w:tcPr>
          <w:p w14:paraId="14B748DA" w14:textId="77777777" w:rsidR="009C5131" w:rsidRPr="0043285A" w:rsidRDefault="009C5131" w:rsidP="009C5131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6727CDB" w14:textId="162BDEBA" w:rsidR="009C5131" w:rsidRPr="001B454E" w:rsidRDefault="009C5131" w:rsidP="009C5131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ค่าใช้จ่ายอื่น ๆ</w:t>
            </w:r>
          </w:p>
        </w:tc>
        <w:tc>
          <w:tcPr>
            <w:tcW w:w="972" w:type="dxa"/>
            <w:shd w:val="clear" w:color="auto" w:fill="auto"/>
          </w:tcPr>
          <w:p w14:paraId="012CB71A" w14:textId="21E10762" w:rsidR="009C5131" w:rsidRPr="001359F0" w:rsidRDefault="00F323E7" w:rsidP="009C513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17</w:t>
            </w:r>
            <w:r w:rsidR="00EB0B6C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</w:p>
        </w:tc>
      </w:tr>
      <w:tr w:rsidR="009C5131" w:rsidRPr="00B742E5" w14:paraId="71373806" w14:textId="77777777" w:rsidTr="00C048AA">
        <w:trPr>
          <w:trHeight w:val="164"/>
        </w:trPr>
        <w:tc>
          <w:tcPr>
            <w:tcW w:w="986" w:type="dxa"/>
            <w:shd w:val="clear" w:color="auto" w:fill="auto"/>
          </w:tcPr>
          <w:p w14:paraId="73D377D8" w14:textId="7268D971" w:rsidR="009C5131" w:rsidRPr="0043285A" w:rsidRDefault="009C5131" w:rsidP="009C5131">
            <w:pPr>
              <w:tabs>
                <w:tab w:val="left" w:pos="345"/>
                <w:tab w:val="center" w:pos="463"/>
              </w:tabs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  <w:r w:rsidR="000D7EA8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0</w:t>
            </w:r>
          </w:p>
        </w:tc>
        <w:tc>
          <w:tcPr>
            <w:tcW w:w="191" w:type="dxa"/>
            <w:shd w:val="clear" w:color="auto" w:fill="auto"/>
          </w:tcPr>
          <w:p w14:paraId="12A988BE" w14:textId="77777777" w:rsidR="009C5131" w:rsidRPr="0043285A" w:rsidRDefault="009C5131" w:rsidP="009C5131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0CEF8A76" w14:textId="2C0C4F00" w:rsidR="009C5131" w:rsidRPr="001B454E" w:rsidRDefault="009C5131" w:rsidP="009C5131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972" w:type="dxa"/>
            <w:shd w:val="clear" w:color="auto" w:fill="auto"/>
          </w:tcPr>
          <w:p w14:paraId="5C9F9580" w14:textId="03914ED4" w:rsidR="009C5131" w:rsidRPr="001359F0" w:rsidRDefault="00F323E7" w:rsidP="009C513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17</w:t>
            </w:r>
            <w:r w:rsidR="003C7D4D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</w:t>
            </w:r>
          </w:p>
        </w:tc>
      </w:tr>
      <w:tr w:rsidR="009C5131" w:rsidRPr="00B742E5" w14:paraId="77B4455E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2635E898" w14:textId="0577174C" w:rsidR="009C5131" w:rsidRPr="0043285A" w:rsidRDefault="009C5131" w:rsidP="009C5131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  <w:r w:rsidR="000D7EA8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91" w:type="dxa"/>
            <w:shd w:val="clear" w:color="auto" w:fill="auto"/>
          </w:tcPr>
          <w:p w14:paraId="7D28C44D" w14:textId="77777777" w:rsidR="009C5131" w:rsidRPr="0043285A" w:rsidRDefault="009C5131" w:rsidP="009C5131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FFFC58F" w14:textId="5C2B28E0" w:rsidR="009C5131" w:rsidRPr="001B454E" w:rsidRDefault="009C5131" w:rsidP="009C5131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454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กำไรต่อหุ้น</w:t>
            </w:r>
            <w:r w:rsidRPr="001B454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ขั้นพื้นฐาน</w:t>
            </w:r>
          </w:p>
        </w:tc>
        <w:tc>
          <w:tcPr>
            <w:tcW w:w="972" w:type="dxa"/>
            <w:shd w:val="clear" w:color="auto" w:fill="auto"/>
          </w:tcPr>
          <w:p w14:paraId="324AB952" w14:textId="583F7AE7" w:rsidR="009C5131" w:rsidRPr="001359F0" w:rsidRDefault="00F323E7" w:rsidP="009C513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17</w:t>
            </w:r>
            <w:r w:rsidR="003C7D4D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</w:t>
            </w:r>
          </w:p>
        </w:tc>
      </w:tr>
      <w:tr w:rsidR="009C5131" w:rsidRPr="00B742E5" w14:paraId="43980B30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715412ED" w14:textId="682C0B57" w:rsidR="009C5131" w:rsidRPr="0043285A" w:rsidRDefault="009C5131" w:rsidP="009C5131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  <w:r w:rsidR="000D7EA8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91" w:type="dxa"/>
            <w:shd w:val="clear" w:color="auto" w:fill="auto"/>
          </w:tcPr>
          <w:p w14:paraId="4166F307" w14:textId="77777777" w:rsidR="009C5131" w:rsidRPr="0043285A" w:rsidRDefault="009C5131" w:rsidP="009C5131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258620CC" w14:textId="63F9E142" w:rsidR="009C5131" w:rsidRPr="0043285A" w:rsidRDefault="009C5131" w:rsidP="009C5131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43285A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เหตุการณ์ภายหลังรอบระยะเวลารายงาน </w:t>
            </w:r>
          </w:p>
        </w:tc>
        <w:tc>
          <w:tcPr>
            <w:tcW w:w="972" w:type="dxa"/>
            <w:shd w:val="clear" w:color="auto" w:fill="auto"/>
          </w:tcPr>
          <w:p w14:paraId="25A4F001" w14:textId="36CF488F" w:rsidR="009C5131" w:rsidRPr="001359F0" w:rsidRDefault="00F323E7" w:rsidP="009C5131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17</w:t>
            </w:r>
            <w:r w:rsidR="003C7D4D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</w:t>
            </w:r>
          </w:p>
        </w:tc>
      </w:tr>
    </w:tbl>
    <w:p w14:paraId="18F46F8F" w14:textId="4ABE7FC3" w:rsidR="00B742E5" w:rsidRDefault="00B742E5" w:rsidP="000D7EA8">
      <w:pPr>
        <w:suppressAutoHyphens/>
        <w:spacing w:after="0" w:line="240" w:lineRule="auto"/>
        <w:ind w:right="-25"/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</w:pPr>
    </w:p>
    <w:p w14:paraId="0938469E" w14:textId="4EF9C8A8" w:rsidR="00685D8E" w:rsidRPr="00685D8E" w:rsidRDefault="00685D8E" w:rsidP="00685D8E">
      <w:pPr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5F93A3C7" w14:textId="3DFF05D3" w:rsidR="00685D8E" w:rsidRPr="00685D8E" w:rsidRDefault="00685D8E" w:rsidP="00685D8E">
      <w:pPr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7B8F4524" w14:textId="425C7FF2" w:rsidR="00685D8E" w:rsidRPr="00685D8E" w:rsidRDefault="00685D8E" w:rsidP="00685D8E">
      <w:pPr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71A54924" w14:textId="6CF3EF4C" w:rsidR="00685D8E" w:rsidRPr="00685D8E" w:rsidRDefault="00685D8E" w:rsidP="00685D8E">
      <w:pPr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65303550" w14:textId="057A1DE6" w:rsidR="00685D8E" w:rsidRPr="00685D8E" w:rsidRDefault="00685D8E" w:rsidP="00685D8E">
      <w:pPr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38D9C03F" w14:textId="14B0F380" w:rsidR="00685D8E" w:rsidRPr="00685D8E" w:rsidRDefault="00685D8E" w:rsidP="00685D8E">
      <w:pPr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637A3B55" w14:textId="77777777" w:rsidR="00685D8E" w:rsidRPr="00685D8E" w:rsidRDefault="00685D8E" w:rsidP="00685D8E">
      <w:pPr>
        <w:jc w:val="center"/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7468917F" w14:textId="6A60E34F" w:rsidR="00B742E5" w:rsidRPr="00B742E5" w:rsidRDefault="00565E84" w:rsidP="00B742E5">
      <w:pPr>
        <w:pageBreakBefore/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565E8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lastRenderedPageBreak/>
        <w:t>หมายเหตุประกอบงบการเงินเป็นส่วนหนึ่งของงบการเงินนี้</w:t>
      </w:r>
    </w:p>
    <w:p w14:paraId="6AA29917" w14:textId="77777777" w:rsidR="00B742E5" w:rsidRPr="00B742E5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7AD7ED2E" w14:textId="60DA8C84" w:rsidR="00B742E5" w:rsidRPr="00551699" w:rsidRDefault="00254DE2" w:rsidP="00B742E5">
      <w:pPr>
        <w:tabs>
          <w:tab w:val="left" w:pos="360"/>
          <w:tab w:val="left" w:pos="90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val="th-TH" w:eastAsia="zh-CN"/>
        </w:rPr>
      </w:pPr>
      <w:r w:rsidRPr="00551699">
        <w:rPr>
          <w:rFonts w:asciiTheme="majorBidi" w:hAnsiTheme="majorBidi" w:cstheme="majorBidi"/>
          <w:sz w:val="30"/>
          <w:szCs w:val="30"/>
          <w:cs/>
        </w:rPr>
        <w:t xml:space="preserve">งบการเงินนี้ได้รับอนุมัติให้ออกงบการเงินจากคณะกรรมการเมื่อวันที่ </w:t>
      </w:r>
      <w:r w:rsidR="003C358D">
        <w:rPr>
          <w:rFonts w:asciiTheme="majorBidi" w:hAnsiTheme="majorBidi" w:cstheme="majorBidi"/>
          <w:sz w:val="30"/>
          <w:szCs w:val="30"/>
        </w:rPr>
        <w:t>19</w:t>
      </w:r>
      <w:r w:rsidRPr="00551699">
        <w:rPr>
          <w:rFonts w:ascii="Angsana New" w:hAnsi="Angsana New" w:cs="Angsana New"/>
          <w:sz w:val="30"/>
          <w:szCs w:val="30"/>
        </w:rPr>
        <w:t xml:space="preserve"> </w:t>
      </w:r>
      <w:r w:rsidRPr="00551699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A3699D" w:rsidRPr="00551699">
        <w:rPr>
          <w:rFonts w:ascii="Angsana New" w:hAnsi="Angsana New" w:cs="Angsana New"/>
          <w:sz w:val="30"/>
          <w:szCs w:val="30"/>
        </w:rPr>
        <w:t>256</w:t>
      </w:r>
      <w:r w:rsidR="00027919">
        <w:rPr>
          <w:rFonts w:ascii="Angsana New" w:hAnsi="Angsana New" w:cs="Angsana New"/>
          <w:sz w:val="30"/>
          <w:szCs w:val="30"/>
        </w:rPr>
        <w:t>8</w:t>
      </w:r>
    </w:p>
    <w:p w14:paraId="48B2F825" w14:textId="77777777" w:rsidR="00B742E5" w:rsidRPr="00354174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14E675CA" w14:textId="77777777" w:rsidR="00B742E5" w:rsidRPr="00354174" w:rsidRDefault="00B742E5" w:rsidP="00261579">
      <w:pPr>
        <w:numPr>
          <w:ilvl w:val="0"/>
          <w:numId w:val="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354174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ข้อมูลทั่วไป</w:t>
      </w:r>
    </w:p>
    <w:p w14:paraId="684191C2" w14:textId="77777777" w:rsidR="00B742E5" w:rsidRPr="00354174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06F08CC5" w14:textId="3EF0668D" w:rsidR="00371F64" w:rsidRPr="0025735E" w:rsidRDefault="00371F64" w:rsidP="00371F64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35417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บริษัท เอสซีบี เอกซ์ จำกัด (มหาชน) “บริษัท” เป็นนิติบุคคลที่จัดตั้งขึ้นในประเทศไทยและมีที่อยู่จดทะเบียนตั้งอยู่ เลขที่ </w:t>
      </w:r>
      <w:r w:rsidR="00EA451B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9</w:t>
      </w:r>
      <w:r w:rsidRPr="0035417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ถนนรัชดาภิเษก จตุจักร กรุงเทพมหานคร</w:t>
      </w:r>
      <w:r w:rsidRPr="00371F6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="000B43B7" w:rsidRPr="0065113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รายละเอียดของบริษัทย่อยได้เปิดเผยไว้</w:t>
      </w:r>
      <w:r w:rsidR="000B43B7" w:rsidRPr="0025735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ในหมายเหตุข้อ</w:t>
      </w:r>
      <w:r w:rsidR="00A3699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F50961" w:rsidRPr="0025735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</w:t>
      </w:r>
      <w:r w:rsidR="00A3699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</w:t>
      </w:r>
    </w:p>
    <w:p w14:paraId="55550C20" w14:textId="77777777" w:rsidR="00371F64" w:rsidRPr="0025735E" w:rsidRDefault="00371F64" w:rsidP="00371F64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291699BB" w14:textId="75F32F2E" w:rsidR="00B742E5" w:rsidRDefault="00FF7957" w:rsidP="00FF7957">
      <w:pPr>
        <w:suppressAutoHyphens/>
        <w:spacing w:after="0" w:line="240" w:lineRule="auto"/>
        <w:ind w:left="567" w:right="-1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25735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บริษัทมีวัตถุประสงค์เพื่อเป็นบริษัทใหญ่ของกลุ่มธุรกิจทางการเงินซึ่งประกอบด้วยธุรกิจธนาคาร บริการทาง</w:t>
      </w:r>
      <w:r w:rsidRPr="0025735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/>
      </w:r>
      <w:r w:rsidRPr="0025735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การเงินเพื่อผู้บริโภคและดิจิทัล บริการทางแพลตฟอร์มและสินทรัพย์ดิจิทัล และประกอบการลงทุนในธุรกิจอื่น </w:t>
      </w:r>
    </w:p>
    <w:p w14:paraId="4CDEF4AF" w14:textId="77777777" w:rsidR="00371F64" w:rsidRPr="00B742E5" w:rsidRDefault="00371F64" w:rsidP="00371F64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63146D94" w14:textId="77AC0FF4" w:rsidR="00B742E5" w:rsidRPr="00B742E5" w:rsidRDefault="00B742E5" w:rsidP="00261579">
      <w:pPr>
        <w:numPr>
          <w:ilvl w:val="0"/>
          <w:numId w:val="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เกณฑ์การจัดทำงบการเงิน</w:t>
      </w:r>
    </w:p>
    <w:p w14:paraId="6819718B" w14:textId="7F054A8B" w:rsidR="00BF664D" w:rsidRPr="00FA33D3" w:rsidRDefault="00BF664D" w:rsidP="00BF664D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D7F2F9E" w14:textId="77777777" w:rsidR="00B228CB" w:rsidRPr="007A5235" w:rsidRDefault="00B228CB" w:rsidP="00B228CB">
      <w:pPr>
        <w:tabs>
          <w:tab w:val="left" w:pos="540"/>
        </w:tabs>
        <w:suppressAutoHyphens/>
        <w:spacing w:after="0" w:line="240" w:lineRule="auto"/>
        <w:ind w:right="-25" w:hanging="3"/>
        <w:rPr>
          <w:rFonts w:asciiTheme="majorBidi" w:eastAsia="Times New Roman" w:hAnsiTheme="majorBidi" w:cstheme="majorBidi"/>
          <w:color w:val="000000"/>
          <w:spacing w:val="8"/>
          <w:sz w:val="30"/>
          <w:szCs w:val="30"/>
          <w:lang w:eastAsia="zh-CN"/>
        </w:rPr>
      </w:pPr>
      <w:bookmarkStart w:id="0" w:name="_Hlk39226501"/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2.1</w:t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val="th-TH" w:eastAsia="zh-CN"/>
        </w:rPr>
        <w:t>เกณฑ์การถือปฏิบัติ</w:t>
      </w:r>
    </w:p>
    <w:p w14:paraId="6352804F" w14:textId="77777777" w:rsidR="00B228CB" w:rsidRPr="00FA33D3" w:rsidRDefault="00B228CB" w:rsidP="00B228C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1CB80C67" w14:textId="74264744" w:rsidR="00D25E4F" w:rsidRDefault="00E325E5" w:rsidP="00D25E4F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spacing w:val="-4"/>
          <w:sz w:val="30"/>
          <w:szCs w:val="30"/>
          <w:cs/>
        </w:rPr>
      </w:pPr>
      <w:r w:rsidRPr="00E325E5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E325E5">
        <w:rPr>
          <w:rFonts w:asciiTheme="majorBidi" w:hAnsiTheme="majorBidi" w:cstheme="majorBidi"/>
          <w:sz w:val="30"/>
          <w:szCs w:val="30"/>
        </w:rPr>
        <w:t xml:space="preserve">                       </w:t>
      </w:r>
      <w:r w:rsidRPr="00E325E5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สภาวิชาชีพบัญชีฯ </w:t>
      </w:r>
      <w:r w:rsidR="000A77D2" w:rsidRPr="000A77D2">
        <w:rPr>
          <w:rFonts w:asciiTheme="majorBidi" w:hAnsiTheme="majorBidi" w:cs="Angsana New"/>
          <w:sz w:val="30"/>
          <w:szCs w:val="30"/>
          <w:cs/>
        </w:rPr>
        <w:t>ประกาศของธนาคารแห่งประเทศไทย (ธปท.) และ</w:t>
      </w:r>
      <w:r w:rsidRPr="00E325E5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D25E4F" w:rsidRPr="00D9428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และได้แสดง</w:t>
      </w:r>
      <w:r w:rsidR="00D25E4F" w:rsidRPr="00D942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รายการในงบการเงินตามประกาศ</w:t>
      </w:r>
      <w:r w:rsidR="00D25E4F" w:rsidRPr="00D9428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ธปท</w:t>
      </w:r>
      <w:r w:rsidR="00D25E4F" w:rsidRPr="00D9428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.</w:t>
      </w:r>
      <w:r w:rsidR="00D25E4F" w:rsidRPr="00D942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ที่</w:t>
      </w:r>
      <w:r w:rsidR="00D25E4F" w:rsidRPr="00D9428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="00D25E4F" w:rsidRPr="00D942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สนส.</w:t>
      </w:r>
      <w:r w:rsidR="00A3699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21/2561</w:t>
      </w:r>
      <w:r w:rsidR="00D25E4F" w:rsidRPr="00D942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="00A3699D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/>
      </w:r>
      <w:r w:rsidR="00D25E4F" w:rsidRPr="00D942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ลงวันที่ </w:t>
      </w:r>
      <w:r w:rsidR="00D25E4F" w:rsidRPr="00D9428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31</w:t>
      </w:r>
      <w:r w:rsidR="00D25E4F" w:rsidRPr="00D942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ตุลาคม </w:t>
      </w:r>
      <w:r w:rsidR="00D25E4F" w:rsidRPr="00D9428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2561</w:t>
      </w:r>
      <w:r w:rsidR="00D25E4F" w:rsidRPr="00D942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เรื่อง</w:t>
      </w:r>
      <w:r w:rsidR="00D25E4F" w:rsidRPr="00D9428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D25E4F" w:rsidRPr="00D94287">
        <w:rPr>
          <w:rFonts w:asciiTheme="majorBidi" w:eastAsia="Times New Roman" w:hAnsiTheme="majorBidi" w:cstheme="majorBidi"/>
          <w:i/>
          <w:iCs/>
          <w:color w:val="000000"/>
          <w:spacing w:val="-1"/>
          <w:sz w:val="30"/>
          <w:szCs w:val="30"/>
          <w:cs/>
          <w:lang w:eastAsia="zh-CN"/>
        </w:rPr>
        <w:t>การจัดทำและ</w:t>
      </w:r>
      <w:r w:rsidR="00D25E4F" w:rsidRPr="00D9428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  <w:r w:rsidR="00D25E4F" w:rsidRPr="00162D11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 </w:t>
      </w:r>
      <w:r w:rsidR="00D25E4F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และประกาศธนาคารแห่งประเทศไทยเพิ่มเติมอื่น ๆ </w:t>
      </w:r>
    </w:p>
    <w:p w14:paraId="7663668A" w14:textId="77777777" w:rsidR="00232812" w:rsidRDefault="00232812" w:rsidP="005678B9">
      <w:pPr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spacing w:val="-4"/>
          <w:sz w:val="30"/>
          <w:szCs w:val="30"/>
          <w:cs/>
        </w:rPr>
      </w:pPr>
    </w:p>
    <w:p w14:paraId="65A0A092" w14:textId="77777777" w:rsidR="00A43E6D" w:rsidRPr="0039799B" w:rsidRDefault="00A43E6D" w:rsidP="00A43E6D">
      <w:pPr>
        <w:suppressAutoHyphens/>
        <w:spacing w:after="0" w:line="240" w:lineRule="auto"/>
        <w:ind w:left="540" w:hanging="540"/>
        <w:contextualSpacing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39799B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2.2</w:t>
      </w:r>
      <w:r w:rsidRPr="0039799B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ab/>
      </w:r>
      <w:r w:rsidRPr="0039799B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สกุลเงินที่ใช้ในการดำเนินงานและนำเสนองบการเงิน</w:t>
      </w:r>
    </w:p>
    <w:p w14:paraId="5E3CF6B6" w14:textId="77777777" w:rsidR="00A43E6D" w:rsidRPr="0039799B" w:rsidRDefault="00A43E6D" w:rsidP="00A43E6D">
      <w:pPr>
        <w:suppressAutoHyphens/>
        <w:spacing w:after="0" w:line="240" w:lineRule="auto"/>
        <w:ind w:left="540"/>
        <w:contextualSpacing/>
        <w:jc w:val="both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3D19B67" w14:textId="6CF75601" w:rsidR="00A43E6D" w:rsidRPr="005F68F9" w:rsidRDefault="00A43E6D" w:rsidP="00A43E6D">
      <w:pPr>
        <w:suppressAutoHyphens/>
        <w:spacing w:after="0" w:line="240" w:lineRule="auto"/>
        <w:ind w:left="540"/>
        <w:contextualSpacing/>
        <w:jc w:val="both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r w:rsidRPr="005F68F9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งบการเงินนี้นำเสนอเป็นเงินบาทซึ่งเป็นสกุลเงินที่ใช้ในการดำเนินงานของ</w:t>
      </w:r>
      <w:r w:rsidR="00D56452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บริษัท</w:t>
      </w:r>
    </w:p>
    <w:p w14:paraId="7B439ED9" w14:textId="77777777" w:rsidR="00A43E6D" w:rsidRPr="00FC3E29" w:rsidRDefault="00A43E6D" w:rsidP="00A43E6D">
      <w:pPr>
        <w:suppressAutoHyphens/>
        <w:spacing w:after="0" w:line="240" w:lineRule="auto"/>
        <w:ind w:left="540"/>
        <w:contextualSpacing/>
        <w:jc w:val="both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C31E244" w14:textId="22C61090" w:rsidR="00A43E6D" w:rsidRPr="0039799B" w:rsidRDefault="00A43E6D" w:rsidP="00A43E6D">
      <w:pPr>
        <w:pStyle w:val="ListParagraph"/>
        <w:spacing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  <w:r w:rsidRPr="0039799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2.3</w:t>
      </w:r>
      <w:r w:rsidRPr="0039799B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39799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การใช้</w:t>
      </w:r>
      <w:r w:rsidRPr="00D02AFF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วิจารณญาณ</w:t>
      </w:r>
      <w:r w:rsidR="00D02AFF" w:rsidRPr="00D02AF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39799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การประมาณการ</w:t>
      </w:r>
      <w:r w:rsidR="00D02AFF" w:rsidRPr="00D02AF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และนโยบายการบัญชี</w:t>
      </w:r>
    </w:p>
    <w:p w14:paraId="4F5B95C7" w14:textId="13C8502F" w:rsidR="00322958" w:rsidRDefault="00322958" w:rsidP="006B16DC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36D56930" w14:textId="13179251" w:rsidR="001A2C00" w:rsidRDefault="001A2C00" w:rsidP="00BC54E2">
      <w:pPr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952C7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ในการจัดทำงบ</w:t>
      </w:r>
      <w:r w:rsidRPr="0074421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การเงิน</w:t>
      </w:r>
      <w:r w:rsidR="00F15E8A" w:rsidRPr="00744212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ให้เป็นไปตามมาตรฐานการรายงานทางการเงิน</w:t>
      </w:r>
      <w:r w:rsidRPr="0074421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ผู้บริหาร</w:t>
      </w:r>
      <w:r w:rsidRPr="00952C7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ใช้วิจารณญาณ</w:t>
      </w:r>
      <w:r w:rsidRPr="00952C7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952C7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การประมาณการ และข้อสมมติหลายประการ</w:t>
      </w:r>
      <w:r w:rsidR="00F15E8A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952C7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ซึ่งมีผลกระทบต่อการปฏิบัติตามนโยบายการบัญชีของ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กลุ่มบริษัท</w:t>
      </w:r>
      <w:r w:rsidRPr="00952C7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ทั้งนี้ผลที่เกิดขึ้นจริงอาจแตกต่างจากที่ประมาณการไว้ ประมาณการและข้อสมมติ</w:t>
      </w:r>
      <w:r w:rsidRPr="006E1C3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ที่ใช้ในการจัดทำงบการเงิน</w:t>
      </w:r>
      <w:r w:rsidRPr="006E1C3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ซึ่งเปิดเผยในหมายเหตุ</w:t>
      </w:r>
      <w:r w:rsidR="00246C3B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6E1C3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แต่ละข้อ </w:t>
      </w:r>
      <w:r w:rsidRPr="006E1C3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จะได้รับ</w:t>
      </w:r>
      <w:r w:rsidRPr="00952C7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769C30CB" w14:textId="2AF425E3" w:rsidR="009D073A" w:rsidRPr="009A089A" w:rsidRDefault="009D073A" w:rsidP="009D073A">
      <w:pPr>
        <w:spacing w:after="0" w:line="240" w:lineRule="auto"/>
        <w:ind w:left="993" w:hanging="426"/>
        <w:contextualSpacing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cs/>
        </w:rPr>
      </w:pPr>
      <w:r w:rsidRPr="009A089A">
        <w:rPr>
          <w:rFonts w:ascii="Angsana New" w:eastAsia="Times New Roman" w:hAnsi="Angsana New" w:cs="Angsana New"/>
          <w:i/>
          <w:iCs/>
          <w:sz w:val="30"/>
          <w:szCs w:val="30"/>
        </w:rPr>
        <w:lastRenderedPageBreak/>
        <w:t>2.3.1</w:t>
      </w:r>
      <w:r w:rsidRPr="009A089A">
        <w:rPr>
          <w:rFonts w:ascii="Angsana New" w:eastAsia="Times New Roman" w:hAnsi="Angsana New" w:cs="Angsana New"/>
          <w:i/>
          <w:iCs/>
          <w:sz w:val="30"/>
          <w:szCs w:val="30"/>
          <w:cs/>
        </w:rPr>
        <w:tab/>
      </w:r>
      <w:r w:rsidRPr="009A089A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 </w:t>
      </w:r>
      <w:r w:rsidRPr="009A089A">
        <w:rPr>
          <w:rFonts w:ascii="Angsana New" w:eastAsia="Times New Roman" w:hAnsi="Angsana New" w:cs="Angsana New"/>
          <w:i/>
          <w:iCs/>
          <w:sz w:val="30"/>
          <w:szCs w:val="30"/>
          <w:cs/>
        </w:rPr>
        <w:t>การใช้วิจารณญาณ</w:t>
      </w:r>
      <w:r w:rsidRPr="009A089A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</w:p>
    <w:p w14:paraId="6108CF0F" w14:textId="77777777" w:rsidR="009D073A" w:rsidRPr="00804AF9" w:rsidRDefault="009D073A" w:rsidP="009D073A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</w:p>
    <w:p w14:paraId="29FC6145" w14:textId="77777777" w:rsidR="009D073A" w:rsidRPr="00072BA7" w:rsidRDefault="009D073A" w:rsidP="009D073A">
      <w:pPr>
        <w:spacing w:after="0" w:line="240" w:lineRule="auto"/>
        <w:ind w:left="10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E7329">
        <w:rPr>
          <w:rFonts w:ascii="Angsana New" w:eastAsia="Times New Roman" w:hAnsi="Angsana New" w:cs="Angsana New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</w:t>
      </w:r>
      <w:r w:rsidRPr="00072BA7">
        <w:rPr>
          <w:rFonts w:ascii="Angsana New" w:eastAsia="Times New Roman" w:hAnsi="Angsana New" w:cs="Angsana New"/>
          <w:sz w:val="30"/>
          <w:szCs w:val="30"/>
          <w:cs/>
        </w:rPr>
        <w:t>จำนวนเงินที่รับรู้ในงบการเงิน</w:t>
      </w:r>
      <w:r w:rsidRPr="00072BA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072BA7">
        <w:rPr>
          <w:rFonts w:ascii="Angsana New" w:eastAsia="Times New Roman" w:hAnsi="Angsana New" w:cs="Angsana New"/>
          <w:sz w:val="30"/>
          <w:szCs w:val="30"/>
          <w:cs/>
        </w:rPr>
        <w:t>ประกอบด้วยหมายเหตุข้อต่อไปนี้</w:t>
      </w:r>
    </w:p>
    <w:p w14:paraId="522C6058" w14:textId="77777777" w:rsidR="009D073A" w:rsidRPr="00804AF9" w:rsidRDefault="009D073A" w:rsidP="006B16DC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</w:p>
    <w:tbl>
      <w:tblPr>
        <w:tblStyle w:val="TableGrid1"/>
        <w:tblW w:w="93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7110"/>
      </w:tblGrid>
      <w:tr w:rsidR="009D073A" w:rsidRPr="00F43ADA" w14:paraId="1FA1A8E2" w14:textId="77777777" w:rsidTr="00D56452">
        <w:tc>
          <w:tcPr>
            <w:tcW w:w="2250" w:type="dxa"/>
          </w:tcPr>
          <w:p w14:paraId="3F5267F2" w14:textId="77777777" w:rsidR="009D073A" w:rsidRPr="00F43ADA" w:rsidRDefault="009D073A" w:rsidP="00F22112">
            <w:pPr>
              <w:ind w:left="432"/>
              <w:rPr>
                <w:rFonts w:ascii="Angsana New" w:hAnsi="Angsana New" w:cs="Angsana New"/>
                <w:sz w:val="30"/>
                <w:szCs w:val="30"/>
              </w:rPr>
            </w:pPr>
            <w:r w:rsidRPr="00F43ADA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  <w:r w:rsidRPr="00F43ADA">
              <w:rPr>
                <w:rFonts w:ascii="Angsana New" w:hAnsi="Angsana New" w:cs="Angsana New" w:hint="cs"/>
                <w:sz w:val="30"/>
                <w:szCs w:val="30"/>
                <w:cs/>
              </w:rPr>
              <w:t>ข้อ</w:t>
            </w:r>
          </w:p>
          <w:p w14:paraId="576A865B" w14:textId="2B85B7C8" w:rsidR="009D073A" w:rsidRPr="00F43ADA" w:rsidRDefault="009D073A" w:rsidP="00F22112">
            <w:pPr>
              <w:ind w:left="432"/>
              <w:rPr>
                <w:rFonts w:ascii="Angsana New" w:hAnsi="Angsana New" w:cs="Angsana New"/>
                <w:sz w:val="30"/>
                <w:szCs w:val="30"/>
              </w:rPr>
            </w:pPr>
            <w:r w:rsidRPr="00F43ADA">
              <w:rPr>
                <w:rFonts w:ascii="Angsana New" w:hAnsi="Angsana New" w:cs="Angsana New"/>
                <w:sz w:val="30"/>
                <w:szCs w:val="30"/>
              </w:rPr>
              <w:t>3.</w:t>
            </w:r>
            <w:r w:rsidR="00BD610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F43ADA">
              <w:rPr>
                <w:rFonts w:ascii="Angsana New" w:hAnsi="Angsana New" w:cs="Angsana New"/>
                <w:sz w:val="30"/>
                <w:szCs w:val="30"/>
              </w:rPr>
              <w:t xml:space="preserve">.5, 4.1 </w:t>
            </w:r>
            <w:r w:rsidRPr="00F43AD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Pr="00F43ADA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7110" w:type="dxa"/>
          </w:tcPr>
          <w:p w14:paraId="2CB129ED" w14:textId="58DCCCAD" w:rsidR="009D073A" w:rsidRPr="00C715DD" w:rsidRDefault="00940B31" w:rsidP="00F22112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40B3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การพิจารณาเกณฑ์ที่ใช้ในการประเมินว่ามีการเพิ่มขึ้นอย่างมีนัยสําคัญของความเสี่ยง ด้านเครดิต รวมถึงการนําข้อมูลที่มีการคาดการณ์ไปในอนาคต (</w:t>
            </w:r>
            <w:r w:rsidRPr="00940B31">
              <w:rPr>
                <w:rFonts w:ascii="Angsana New" w:hAnsi="Angsana New" w:cs="Angsana New"/>
                <w:sz w:val="30"/>
                <w:szCs w:val="30"/>
              </w:rPr>
              <w:t xml:space="preserve">Forward-looking information) </w:t>
            </w:r>
            <w:r w:rsidRPr="00940B3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มาใช้และเป็นเกณฑ์ที่ใช้ในการเลือกและการอนุมัติปัจจัยที่ใช้ในการวัดมูลค่าผลขาดทุน ด้านเครดิตที่คาดว่าจะเกิดขึ้น (</w:t>
            </w:r>
            <w:r w:rsidRPr="00940B31">
              <w:rPr>
                <w:rFonts w:ascii="Angsana New" w:hAnsi="Angsana New" w:cs="Angsana New"/>
                <w:sz w:val="30"/>
                <w:szCs w:val="30"/>
              </w:rPr>
              <w:t xml:space="preserve">ECL) </w:t>
            </w:r>
            <w:r w:rsidRPr="00940B3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ในแบบจําลอง และการตั้งสํารองเพิ่มเติม (</w:t>
            </w:r>
            <w:r w:rsidRPr="00940B31">
              <w:rPr>
                <w:rFonts w:ascii="Angsana New" w:hAnsi="Angsana New" w:cs="Angsana New"/>
                <w:sz w:val="30"/>
                <w:szCs w:val="30"/>
              </w:rPr>
              <w:t xml:space="preserve">Management overlay) </w:t>
            </w:r>
            <w:r w:rsidR="00C715D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</w:t>
            </w:r>
          </w:p>
          <w:p w14:paraId="23A22CE9" w14:textId="77777777" w:rsidR="009D073A" w:rsidRPr="00F43ADA" w:rsidRDefault="009D073A" w:rsidP="00F22112">
            <w:pPr>
              <w:contextualSpacing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D073A" w:rsidRPr="00491A6F" w14:paraId="4D6B56C6" w14:textId="77777777" w:rsidTr="00D56452">
        <w:tc>
          <w:tcPr>
            <w:tcW w:w="2250" w:type="dxa"/>
          </w:tcPr>
          <w:p w14:paraId="17D8AF76" w14:textId="77777777" w:rsidR="009D073A" w:rsidRPr="00491A6F" w:rsidRDefault="009D073A" w:rsidP="00F22112">
            <w:pPr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91A6F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  <w:r w:rsidRPr="00491A6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ข้อ </w:t>
            </w:r>
          </w:p>
          <w:p w14:paraId="6ECFEEAC" w14:textId="657C797B" w:rsidR="009D073A" w:rsidRPr="00491A6F" w:rsidDel="009F0356" w:rsidRDefault="004F75E9" w:rsidP="00F22112">
            <w:pPr>
              <w:ind w:left="432"/>
              <w:jc w:val="thaiDistribute"/>
              <w:rPr>
                <w:rFonts w:ascii="Angsana New" w:hAnsi="Angsana New" w:cs="Gautami"/>
                <w:sz w:val="30"/>
                <w:szCs w:val="30"/>
                <w:cs/>
                <w:lang w:bidi="th-TH"/>
              </w:rPr>
            </w:pPr>
            <w:r w:rsidRPr="00491A6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D546E" w:rsidRPr="00491A6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7110" w:type="dxa"/>
          </w:tcPr>
          <w:p w14:paraId="3A042E27" w14:textId="77777777" w:rsidR="009D073A" w:rsidRPr="00491A6F" w:rsidRDefault="009D073A" w:rsidP="00F22112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  <w:rtl/>
                <w:cs/>
                <w:lang w:bidi="ar-SA"/>
              </w:rPr>
            </w:pPr>
            <w:r w:rsidRPr="00491A6F">
              <w:rPr>
                <w:rFonts w:ascii="Angsana New" w:hAnsi="Angsana New" w:cs="Angsana New"/>
                <w:sz w:val="30"/>
                <w:szCs w:val="30"/>
                <w:cs/>
              </w:rPr>
              <w:t>การพิจารณา</w:t>
            </w:r>
            <w:r w:rsidRPr="00491A6F">
              <w:rPr>
                <w:rFonts w:ascii="Angsana New" w:hAnsi="Angsana New" w:cs="Angsana New" w:hint="cs"/>
                <w:sz w:val="30"/>
                <w:szCs w:val="30"/>
                <w:cs/>
              </w:rPr>
              <w:t>เกณฑ์ที่ใช้ในการเลือกวิธีการวัดมูลค่าที่เหมาะสมที่สุดและเทคนิคการวัดมูลค่ายุติธรรมของเครื่องมือทางการเงินที่นำข้อมูลที่ไม่สามารถสังเกตได้มาใช้</w:t>
            </w:r>
          </w:p>
        </w:tc>
      </w:tr>
    </w:tbl>
    <w:p w14:paraId="29ECC425" w14:textId="77777777" w:rsidR="009D073A" w:rsidRPr="00491A6F" w:rsidRDefault="009D073A" w:rsidP="00117672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8C400B2" w14:textId="2DF7CADE" w:rsidR="009D073A" w:rsidRPr="00491A6F" w:rsidRDefault="009D073A" w:rsidP="009D073A">
      <w:pPr>
        <w:spacing w:after="0" w:line="240" w:lineRule="auto"/>
        <w:ind w:left="1134" w:hanging="567"/>
        <w:contextualSpacing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491A6F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2.3.2 </w:t>
      </w:r>
      <w:r w:rsidRPr="00491A6F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ข้อสมมติและความไม่แน่นอนของการประมาณการ</w:t>
      </w:r>
      <w:r w:rsidRPr="00491A6F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</w:p>
    <w:p w14:paraId="425B97A9" w14:textId="77777777" w:rsidR="009D073A" w:rsidRPr="00491A6F" w:rsidRDefault="009D073A" w:rsidP="009D073A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eastAsia="Times New Roman" w:hAnsiTheme="majorBidi" w:cstheme="majorBidi"/>
          <w:sz w:val="30"/>
          <w:szCs w:val="30"/>
        </w:rPr>
      </w:pPr>
    </w:p>
    <w:p w14:paraId="4ED616EB" w14:textId="179C68CB" w:rsidR="009D073A" w:rsidRPr="00491A6F" w:rsidRDefault="009D073A" w:rsidP="009D073A">
      <w:pPr>
        <w:spacing w:after="0" w:line="240" w:lineRule="auto"/>
        <w:ind w:left="10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91A6F">
        <w:rPr>
          <w:rFonts w:ascii="Angsana New" w:eastAsia="Times New Roman" w:hAnsi="Angsana New" w:cs="Angsana New"/>
          <w:sz w:val="30"/>
          <w:szCs w:val="30"/>
          <w:cs/>
        </w:rPr>
        <w:t>ข้อมูลเกี่ยวกับ</w:t>
      </w:r>
      <w:r w:rsidRPr="00491A6F">
        <w:rPr>
          <w:rFonts w:ascii="Angsana New" w:eastAsia="Times New Roman" w:hAnsi="Angsana New" w:cs="Angsana New" w:hint="cs"/>
          <w:sz w:val="30"/>
          <w:szCs w:val="30"/>
          <w:cs/>
        </w:rPr>
        <w:t>ข้อสมมติและความไม่แน่นอนของการประมาณการ</w:t>
      </w:r>
      <w:r w:rsidRPr="00491A6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491A6F">
        <w:rPr>
          <w:rFonts w:ascii="Angsana New" w:eastAsia="Times New Roman" w:hAnsi="Angsana New" w:cs="Angsana New" w:hint="cs"/>
          <w:sz w:val="30"/>
          <w:szCs w:val="30"/>
          <w:cs/>
        </w:rPr>
        <w:t xml:space="preserve">ณ วันที่ </w:t>
      </w:r>
      <w:r w:rsidR="0042667A" w:rsidRPr="00491A6F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31 </w:t>
      </w:r>
      <w:r w:rsidR="0042667A" w:rsidRPr="00491A6F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ธันวาคม</w:t>
      </w:r>
      <w:r w:rsidRPr="00491A6F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Pr="00491A6F">
        <w:rPr>
          <w:rFonts w:ascii="Angsana New" w:eastAsia="Times New Roman" w:hAnsi="Angsana New" w:cs="Angsana New"/>
          <w:sz w:val="30"/>
          <w:szCs w:val="30"/>
        </w:rPr>
        <w:t>256</w:t>
      </w:r>
      <w:r w:rsidR="00027919" w:rsidRPr="00491A6F">
        <w:rPr>
          <w:rFonts w:ascii="Angsana New" w:eastAsia="Times New Roman" w:hAnsi="Angsana New" w:cs="Angsana New"/>
          <w:sz w:val="30"/>
          <w:szCs w:val="30"/>
        </w:rPr>
        <w:t>7</w:t>
      </w:r>
      <w:r w:rsidRPr="00491A6F">
        <w:rPr>
          <w:rFonts w:ascii="Angsana New" w:eastAsia="Times New Roman" w:hAnsi="Angsana New" w:cs="Angsana New" w:hint="cs"/>
          <w:sz w:val="30"/>
          <w:szCs w:val="30"/>
          <w:cs/>
        </w:rPr>
        <w:t xml:space="preserve"> 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 ได้เปิดเผยใน</w:t>
      </w:r>
      <w:r w:rsidRPr="00491A6F">
        <w:rPr>
          <w:rFonts w:ascii="Angsana New" w:eastAsia="Times New Roman" w:hAnsi="Angsana New" w:cs="Angsana New"/>
          <w:sz w:val="30"/>
          <w:szCs w:val="30"/>
          <w:cs/>
        </w:rPr>
        <w:t>หมายเหตุข้อต่อไปนี้</w:t>
      </w:r>
    </w:p>
    <w:p w14:paraId="063A1E20" w14:textId="77777777" w:rsidR="009D073A" w:rsidRPr="00491A6F" w:rsidRDefault="009D073A" w:rsidP="009D073A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Style w:val="TableGrid1"/>
        <w:tblW w:w="93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7290"/>
      </w:tblGrid>
      <w:tr w:rsidR="009D073A" w:rsidRPr="00491A6F" w14:paraId="1879B488" w14:textId="77777777" w:rsidTr="00570422">
        <w:tc>
          <w:tcPr>
            <w:tcW w:w="2070" w:type="dxa"/>
          </w:tcPr>
          <w:p w14:paraId="7EA2628D" w14:textId="77777777" w:rsidR="009D073A" w:rsidRPr="00491A6F" w:rsidRDefault="009D073A" w:rsidP="00F22112">
            <w:pPr>
              <w:ind w:left="432"/>
              <w:rPr>
                <w:rFonts w:ascii="Angsana New" w:hAnsi="Angsana New" w:cs="Angsana New"/>
                <w:sz w:val="30"/>
                <w:szCs w:val="30"/>
              </w:rPr>
            </w:pPr>
            <w:r w:rsidRPr="00491A6F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  <w:r w:rsidRPr="00491A6F">
              <w:rPr>
                <w:rFonts w:ascii="Angsana New" w:hAnsi="Angsana New" w:cs="Angsana New" w:hint="cs"/>
                <w:sz w:val="30"/>
                <w:szCs w:val="30"/>
                <w:cs/>
              </w:rPr>
              <w:t>ข้อ</w:t>
            </w:r>
          </w:p>
          <w:p w14:paraId="36ABAC84" w14:textId="41033D8B" w:rsidR="009D073A" w:rsidRPr="00491A6F" w:rsidRDefault="009D073A" w:rsidP="00F22112">
            <w:pPr>
              <w:ind w:left="432"/>
              <w:rPr>
                <w:rFonts w:ascii="Angsana New" w:hAnsi="Angsana New" w:cs="Angsana New"/>
                <w:sz w:val="30"/>
                <w:szCs w:val="30"/>
              </w:rPr>
            </w:pPr>
            <w:r w:rsidRPr="00491A6F">
              <w:rPr>
                <w:rFonts w:ascii="Angsana New" w:hAnsi="Angsana New" w:cs="Angsana New"/>
                <w:sz w:val="30"/>
                <w:szCs w:val="30"/>
              </w:rPr>
              <w:t>3.</w:t>
            </w:r>
            <w:r w:rsidR="00BD610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491A6F">
              <w:rPr>
                <w:rFonts w:ascii="Angsana New" w:hAnsi="Angsana New" w:cs="Angsana New"/>
                <w:sz w:val="30"/>
                <w:szCs w:val="30"/>
              </w:rPr>
              <w:t xml:space="preserve">.5, 4.1 </w:t>
            </w:r>
            <w:r w:rsidRPr="00491A6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Pr="00491A6F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7290" w:type="dxa"/>
          </w:tcPr>
          <w:p w14:paraId="73061001" w14:textId="66945D14" w:rsidR="009D073A" w:rsidRPr="00491A6F" w:rsidRDefault="009D073A" w:rsidP="00F22112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91A6F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Pr="00491A6F">
              <w:rPr>
                <w:rFonts w:ascii="Angsana New" w:hAnsi="Angsana New" w:cs="Angsana New" w:hint="cs"/>
                <w:sz w:val="30"/>
                <w:szCs w:val="30"/>
                <w:cs/>
              </w:rPr>
              <w:t>ด้อยค่าของสินทรัพย์ทางการเงิน</w:t>
            </w:r>
            <w:r w:rsidRPr="00491A6F">
              <w:rPr>
                <w:rFonts w:ascii="Angsana New" w:hAnsi="Angsana New" w:cs="Angsana New"/>
                <w:sz w:val="30"/>
                <w:szCs w:val="30"/>
                <w:cs/>
              </w:rPr>
              <w:t xml:space="preserve">: </w:t>
            </w:r>
            <w:r w:rsidRPr="00491A6F">
              <w:rPr>
                <w:rFonts w:ascii="Angsana New" w:hAnsi="Angsana New" w:cs="Angsana New" w:hint="cs"/>
                <w:sz w:val="30"/>
                <w:szCs w:val="30"/>
                <w:cs/>
              </w:rPr>
              <w:t>การกำหนดปัจจัยที่ใช้ในการวัดมูลค่าผลขาดทุนด้าน</w:t>
            </w:r>
            <w:r w:rsidRPr="00491A6F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เครดิตที่คาดว่าจะเกิดขึ้น </w:t>
            </w:r>
            <w:r w:rsidRPr="00491A6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(</w:t>
            </w:r>
            <w:r w:rsidRPr="00491A6F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ECL) </w:t>
            </w:r>
            <w:r w:rsidRPr="00491A6F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ในแบบจำลอง และ</w:t>
            </w:r>
            <w:r w:rsidRPr="00491A6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การตั้งส</w:t>
            </w:r>
            <w:r w:rsidRPr="00491A6F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ำ</w:t>
            </w:r>
            <w:r w:rsidRPr="00491A6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รองเพิ่มเติม (</w:t>
            </w:r>
            <w:r w:rsidRPr="00491A6F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Management overlay) </w:t>
            </w:r>
            <w:r w:rsidRPr="00491A6F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รวมถึงข้อสมมติที่สำคัญที่ใช้ในการประมาณการกระแสเงินสด</w:t>
            </w:r>
            <w:r w:rsidRPr="00491A6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ที่จะได้รับคืนและการนำข้อมูลที่มีการคาดการณ์ไปในอนาคต </w:t>
            </w:r>
            <w:r w:rsidRPr="00491A6F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491A6F">
              <w:rPr>
                <w:rFonts w:ascii="Angsana New" w:hAnsi="Angsana New" w:cs="Angsana New"/>
                <w:sz w:val="30"/>
                <w:szCs w:val="30"/>
              </w:rPr>
              <w:t xml:space="preserve">Forward-looking information) </w:t>
            </w:r>
            <w:r w:rsidRPr="00491A6F">
              <w:rPr>
                <w:rFonts w:ascii="Angsana New" w:hAnsi="Angsana New" w:cs="Angsana New" w:hint="cs"/>
                <w:sz w:val="30"/>
                <w:szCs w:val="30"/>
                <w:cs/>
              </w:rPr>
              <w:t>มาใช้</w:t>
            </w:r>
            <w:r w:rsidR="003C6565" w:rsidRPr="00491A6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และ</w:t>
            </w:r>
          </w:p>
          <w:p w14:paraId="4AA0DE37" w14:textId="77777777" w:rsidR="009D073A" w:rsidRPr="00491A6F" w:rsidRDefault="009D073A" w:rsidP="00F22112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D073A" w:rsidRPr="00F43ADA" w14:paraId="32AA8005" w14:textId="77777777" w:rsidTr="00570422">
        <w:tc>
          <w:tcPr>
            <w:tcW w:w="2070" w:type="dxa"/>
          </w:tcPr>
          <w:p w14:paraId="100F8300" w14:textId="77777777" w:rsidR="009D073A" w:rsidRPr="00491A6F" w:rsidRDefault="009D073A" w:rsidP="00F22112">
            <w:pPr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91A6F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  <w:r w:rsidRPr="00491A6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ข้อ </w:t>
            </w:r>
          </w:p>
          <w:p w14:paraId="3E215651" w14:textId="734D52A6" w:rsidR="009D073A" w:rsidRPr="00491A6F" w:rsidDel="009F0356" w:rsidRDefault="009D073A" w:rsidP="00F22112">
            <w:pPr>
              <w:ind w:left="432"/>
              <w:jc w:val="thaiDistribute"/>
              <w:rPr>
                <w:rFonts w:ascii="Angsana New" w:hAnsi="Angsana New" w:cs="Gautami"/>
                <w:sz w:val="30"/>
                <w:szCs w:val="30"/>
                <w:lang w:bidi="th-TH"/>
              </w:rPr>
            </w:pPr>
            <w:r w:rsidRPr="00491A6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D546E" w:rsidRPr="00491A6F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7290" w:type="dxa"/>
          </w:tcPr>
          <w:p w14:paraId="1FF92790" w14:textId="77777777" w:rsidR="009D073A" w:rsidRPr="00F43ADA" w:rsidRDefault="009D073A" w:rsidP="00F22112">
            <w:pPr>
              <w:ind w:left="-13" w:firstLine="1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1A6F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Pr="00491A6F">
              <w:rPr>
                <w:rFonts w:ascii="Angsana New" w:hAnsi="Angsana New" w:cs="Angsana New" w:hint="cs"/>
                <w:sz w:val="30"/>
                <w:szCs w:val="30"/>
                <w:cs/>
              </w:rPr>
              <w:t>วัดมูลค่ายุติธรรมของเครื่องมือทางการเงินที่นำข้อมูลที่ไม่สามารถสังเกตได้มาใช้</w:t>
            </w:r>
          </w:p>
          <w:p w14:paraId="346F7364" w14:textId="77777777" w:rsidR="009D073A" w:rsidRPr="00F43ADA" w:rsidRDefault="009D073A" w:rsidP="00F22112">
            <w:pPr>
              <w:jc w:val="both"/>
              <w:outlineLvl w:val="0"/>
              <w:rPr>
                <w:rFonts w:ascii="Angsana New" w:hAnsi="Angsana New" w:cs="Angsana New"/>
                <w:b/>
                <w:sz w:val="30"/>
                <w:szCs w:val="30"/>
                <w:rtl/>
                <w:cs/>
                <w:lang w:bidi="ar-SA"/>
              </w:rPr>
            </w:pPr>
          </w:p>
        </w:tc>
      </w:tr>
    </w:tbl>
    <w:p w14:paraId="6C37865F" w14:textId="46F9251F" w:rsidR="00570422" w:rsidRDefault="00570422" w:rsidP="00316E23">
      <w:pPr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Cs w:val="22"/>
          <w:cs/>
          <w:lang w:eastAsia="zh-CN"/>
        </w:rPr>
      </w:pPr>
    </w:p>
    <w:bookmarkEnd w:id="0"/>
    <w:p w14:paraId="6CE8BB72" w14:textId="77777777" w:rsidR="00D430FB" w:rsidRDefault="00D430FB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br w:type="page"/>
      </w:r>
    </w:p>
    <w:p w14:paraId="7BABD9B4" w14:textId="2C484E18" w:rsidR="00481CA4" w:rsidRPr="00B40FC6" w:rsidRDefault="00771DFC" w:rsidP="003C4A80">
      <w:pPr>
        <w:numPr>
          <w:ilvl w:val="0"/>
          <w:numId w:val="12"/>
        </w:numPr>
        <w:suppressAutoHyphens/>
        <w:spacing w:after="0" w:line="240" w:lineRule="atLeast"/>
        <w:ind w:left="539" w:right="-284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40FC6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นโยบายการบัญชีที่มีสาระสำคัญ​</w:t>
      </w:r>
    </w:p>
    <w:p w14:paraId="352B3B4B" w14:textId="0C88C25E" w:rsidR="00513526" w:rsidRDefault="00513526" w:rsidP="00513526">
      <w:pPr>
        <w:suppressAutoHyphens/>
        <w:spacing w:after="0" w:line="240" w:lineRule="atLeast"/>
        <w:ind w:right="-284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072006C3" w14:textId="6084B7A7" w:rsidR="00BE1683" w:rsidRPr="00F43ADA" w:rsidRDefault="00BE1683" w:rsidP="00BE1683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F43AD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423F07EE" w14:textId="77777777" w:rsidR="00BE1683" w:rsidRDefault="00BE1683" w:rsidP="00513526">
      <w:pPr>
        <w:suppressAutoHyphens/>
        <w:spacing w:after="0" w:line="240" w:lineRule="atLeast"/>
        <w:ind w:right="-284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68BC8DBB" w14:textId="77777777" w:rsidR="00513526" w:rsidRPr="00F43ADA" w:rsidRDefault="00513526" w:rsidP="003C4A80">
      <w:pPr>
        <w:numPr>
          <w:ilvl w:val="0"/>
          <w:numId w:val="27"/>
        </w:numPr>
        <w:suppressAutoHyphens/>
        <w:spacing w:after="0"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F43ADA"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cs/>
          <w:lang w:val="th-TH" w:eastAsia="zh-CN"/>
        </w:rPr>
        <w:t>เกณฑ์ในการจัดทำงบการเงินรวม</w:t>
      </w:r>
    </w:p>
    <w:p w14:paraId="24963985" w14:textId="77777777" w:rsidR="00513526" w:rsidRPr="00786E90" w:rsidRDefault="00513526" w:rsidP="00513526">
      <w:pPr>
        <w:tabs>
          <w:tab w:val="left" w:pos="540"/>
        </w:tabs>
        <w:spacing w:after="0" w:line="240" w:lineRule="auto"/>
        <w:ind w:left="547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621E1C37" w14:textId="3364C7AB" w:rsidR="00232812" w:rsidRDefault="00513526" w:rsidP="00D430F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F43ADA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งบการเงินรวมประกอบด้วยงบการเงินของ</w:t>
      </w:r>
      <w:r w:rsidR="00450844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บริษัท</w:t>
      </w:r>
      <w:r w:rsidRPr="00F43ADA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และบริษัทย่อย (รวมกันเรียกว่า “</w:t>
      </w:r>
      <w:r w:rsidR="00450844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กลุ่มบริษัท</w:t>
      </w:r>
      <w:r w:rsidRPr="00F43ADA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”)</w:t>
      </w:r>
      <w:r w:rsidRPr="00F43AD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และ</w:t>
      </w: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F43AD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ส่วนได้เสียในบริษัทร่วม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และการร่วมค้า</w:t>
      </w:r>
    </w:p>
    <w:p w14:paraId="6521E616" w14:textId="77777777" w:rsidR="00D430FB" w:rsidRPr="00D430FB" w:rsidRDefault="00D430FB" w:rsidP="00D430F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B3B0571" w14:textId="13FCBE52" w:rsidR="001676BB" w:rsidRPr="008827F9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8827F9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การรวมธุรกิจ </w:t>
      </w:r>
    </w:p>
    <w:p w14:paraId="124C7A46" w14:textId="77777777" w:rsidR="001676BB" w:rsidRPr="008827F9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AFB8814" w14:textId="413AEAB4" w:rsidR="001676BB" w:rsidRPr="008827F9" w:rsidRDefault="001963EA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bookmarkStart w:id="1" w:name="_Hlk120572020"/>
      <w:r w:rsidRPr="008827F9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กลุ่มบริษัท</w:t>
      </w:r>
      <w:bookmarkEnd w:id="1"/>
      <w:r w:rsidR="001676BB" w:rsidRPr="008827F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บันทึกบัญชี</w:t>
      </w:r>
      <w:r w:rsidR="001676BB" w:rsidRPr="008827F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สำหรับการรวมธุรกิจตามวิธีซื้อ </w:t>
      </w:r>
      <w:r w:rsidR="00023E48" w:rsidRPr="008827F9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3EA02708" w14:textId="77777777" w:rsidR="001676BB" w:rsidRPr="008827F9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2106277D" w14:textId="23A354BD" w:rsidR="001676BB" w:rsidRPr="008827F9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8827F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</w:t>
      </w:r>
      <w:r w:rsidR="000351E0" w:rsidRPr="008827F9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8827F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หักด้วยมูลค่ายุติธรรม</w:t>
      </w:r>
      <w:r w:rsidRPr="008827F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สุทธิ</w:t>
      </w:r>
      <w:r w:rsidRPr="008827F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ของสินทรัพย์ที่ระบุได้ที่ได้มาและหนี้สิน</w:t>
      </w:r>
      <w:r w:rsidR="000351E0" w:rsidRPr="008827F9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8827F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0425A820" w14:textId="77777777" w:rsidR="001676BB" w:rsidRPr="008827F9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3AF9291" w14:textId="0E86EECD" w:rsidR="001676BB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8827F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สิ่งตอบแทนที่โอนให้</w:t>
      </w:r>
      <w:r w:rsidRPr="008827F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รวมถึง</w:t>
      </w:r>
      <w:r w:rsidRPr="008827F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ของสินทรัพย์ที่โอนไป หนี้สินที่</w:t>
      </w:r>
      <w:r w:rsidR="00686A11" w:rsidRPr="008827F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กลุ่มบริษัท</w:t>
      </w:r>
      <w:r w:rsidRPr="008827F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ก่อขึ้นเพื่อจ่ายชำระให้แก่เจ้าของเดิม</w:t>
      </w:r>
      <w:r w:rsidRPr="008827F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หนี้สินที่อาจจะเกิดขึ้น</w:t>
      </w:r>
      <w:r w:rsidRPr="008827F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และส่วนได้เสียในส่วนของเจ้าของที่ออกโดย</w:t>
      </w:r>
      <w:r w:rsidR="00335116" w:rsidRPr="008827F9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กลุ่มบริษัท</w:t>
      </w:r>
    </w:p>
    <w:p w14:paraId="71968E54" w14:textId="77777777" w:rsidR="001676BB" w:rsidRPr="00411FBB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7DF1B8F" w14:textId="77777777" w:rsidR="001676BB" w:rsidRPr="007A5235" w:rsidRDefault="001676BB" w:rsidP="001676BB">
      <w:pPr>
        <w:spacing w:after="0" w:line="240" w:lineRule="auto"/>
        <w:ind w:left="547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05311E49" w14:textId="77777777" w:rsidR="001676BB" w:rsidRPr="00411FBB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863881F" w14:textId="3A40D59F" w:rsidR="001676BB" w:rsidRPr="007A5235" w:rsidRDefault="001676BB" w:rsidP="001676B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</w:t>
      </w:r>
      <w:r w:rsidR="00EB483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ซึ่งเกิดขึ้นจากเหตุการณ์ในอดีต และสามารถวัดมูลค่ายุติธรรมได้อย่างน่าเชื่อถือ</w:t>
      </w:r>
    </w:p>
    <w:p w14:paraId="2D69F08B" w14:textId="77777777" w:rsidR="001676BB" w:rsidRPr="00411FBB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43DD1D2" w14:textId="2EBD20C3" w:rsidR="001676BB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11617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ต้นทุนที่เกี่ยวข้องกับการซื้อของ</w:t>
      </w:r>
      <w:r w:rsidR="00431C17" w:rsidRPr="0011617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กลุ่มบริษัท</w:t>
      </w:r>
      <w:r w:rsidRPr="0011617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 ๆ ถือเป็นค่าใช้จ่ายเมื่อเกิดขึ้น</w:t>
      </w:r>
    </w:p>
    <w:p w14:paraId="62A75082" w14:textId="77777777" w:rsidR="001676BB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47C888A8" w14:textId="17DC3F9B" w:rsidR="001676BB" w:rsidRDefault="001676BB" w:rsidP="001676B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lastRenderedPageBreak/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การรวมธุรกิจเกิดขึ้น </w:t>
      </w:r>
      <w:r w:rsidR="001D5616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กลุ่มบริษัท</w:t>
      </w:r>
      <w:r w:rsidR="00B62623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ทำการ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</w:t>
      </w:r>
      <w:r w:rsidR="007850F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</w:t>
      </w:r>
      <w:r w:rsidR="007850F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ซึ่งข้อมูลดังกล่าวมีผลต่อการวัดมูลค่าของจำนวนต่าง ๆ ที่เคยรับรู้ไว้ ณ วันที่ซื้อ</w:t>
      </w:r>
    </w:p>
    <w:p w14:paraId="732F716A" w14:textId="77777777" w:rsidR="001676BB" w:rsidRDefault="001676BB" w:rsidP="001676B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</w:p>
    <w:p w14:paraId="7E1EEE48" w14:textId="77777777" w:rsidR="001676BB" w:rsidRPr="001D5A14" w:rsidRDefault="001676BB" w:rsidP="001676BB">
      <w:pPr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D5A14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การซื้อแบบทยอยซื้อ</w:t>
      </w:r>
    </w:p>
    <w:p w14:paraId="03A84D40" w14:textId="77777777" w:rsidR="001676BB" w:rsidRPr="001D5A14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AA844EC" w14:textId="5FD26C42" w:rsidR="001676BB" w:rsidRPr="007C4738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D5A14">
        <w:rPr>
          <w:rFonts w:asciiTheme="majorBidi" w:eastAsia="Times New Roman" w:hAnsiTheme="majorBidi" w:cstheme="majorBidi"/>
          <w:sz w:val="30"/>
          <w:szCs w:val="30"/>
          <w:cs/>
        </w:rPr>
        <w:t xml:space="preserve">ในการรวมธุรกิจที่ดำเนินการสำเร็จจากการทยอยซื้อ </w:t>
      </w:r>
      <w:r w:rsidR="00431C17" w:rsidRPr="001D5A14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กลุ่มบริษัท</w:t>
      </w:r>
      <w:r w:rsidRPr="001D5A14">
        <w:rPr>
          <w:rFonts w:asciiTheme="majorBidi" w:eastAsia="Times New Roman" w:hAnsiTheme="majorBidi" w:cstheme="majorBidi"/>
          <w:sz w:val="30"/>
          <w:szCs w:val="30"/>
          <w:cs/>
        </w:rPr>
        <w:t>ต้องวัดมูลค่าส่วนได้เสียของเงินลงทุนที่</w:t>
      </w:r>
      <w:r w:rsidR="00431C17" w:rsidRPr="001D5A14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กลุ่มบริษัท</w:t>
      </w:r>
      <w:r w:rsidRPr="001D5A14">
        <w:rPr>
          <w:rFonts w:asciiTheme="majorBidi" w:eastAsia="Times New Roman" w:hAnsiTheme="majorBidi" w:cstheme="majorBidi"/>
          <w:sz w:val="30"/>
          <w:szCs w:val="30"/>
          <w:cs/>
        </w:rPr>
        <w:t>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  <w:r w:rsidRPr="007C4738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5469062C" w14:textId="77777777" w:rsidR="001676BB" w:rsidRPr="007C4738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1F72E17B" w14:textId="40CE2581" w:rsidR="001676BB" w:rsidRPr="00DE7087" w:rsidRDefault="001676BB" w:rsidP="001676BB">
      <w:pPr>
        <w:suppressAutoHyphens/>
        <w:spacing w:after="0" w:line="240" w:lineRule="auto"/>
        <w:ind w:left="547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bookmarkStart w:id="2" w:name="_Hlk120741306"/>
      <w:r w:rsidRPr="00DE7087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การ</w:t>
      </w:r>
      <w:r w:rsidRPr="00DE7087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รวมธุรกิจภายใต้การควบคุมเดียวกัน</w:t>
      </w:r>
    </w:p>
    <w:bookmarkEnd w:id="2"/>
    <w:p w14:paraId="1540E575" w14:textId="77777777" w:rsidR="001676BB" w:rsidRPr="00DE7087" w:rsidRDefault="001676BB" w:rsidP="001676B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A34ECED" w14:textId="17F5A1C6" w:rsidR="00DE7087" w:rsidRDefault="001676BB" w:rsidP="001D5A14">
      <w:p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E7087">
        <w:rPr>
          <w:rFonts w:asciiTheme="majorBidi" w:eastAsia="Times New Roman" w:hAnsiTheme="majorBidi" w:cs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DE708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E7087">
        <w:rPr>
          <w:rFonts w:asciiTheme="majorBidi" w:eastAsia="Times New Roman" w:hAnsiTheme="majorBidi" w:cstheme="majorBidi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</w:t>
      </w:r>
      <w:r w:rsidRPr="00DE7087">
        <w:rPr>
          <w:rFonts w:asciiTheme="majorBidi" w:eastAsia="Times New Roman" w:hAnsiTheme="majorBidi" w:cstheme="majorBidi" w:hint="cs"/>
          <w:sz w:val="30"/>
          <w:szCs w:val="30"/>
          <w:cs/>
        </w:rPr>
        <w:t>เจ้าของ</w:t>
      </w:r>
      <w:r w:rsidRPr="00DE708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E7087">
        <w:rPr>
          <w:rFonts w:asciiTheme="majorBidi" w:eastAsia="Times New Roman" w:hAnsiTheme="majorBidi" w:cstheme="majorBidi"/>
          <w:sz w:val="30"/>
          <w:szCs w:val="30"/>
          <w:cs/>
        </w:rPr>
        <w:t>รายการส่วนเกินหรือส่วนขาดจะถูกโอนไปยังกำไรสะสมเมื่อมีการขายเงินลงทุนในธุรกิจที่ซื้อดังกล่าวไป</w:t>
      </w:r>
    </w:p>
    <w:p w14:paraId="454BEDCA" w14:textId="77777777" w:rsidR="00DE7087" w:rsidRPr="00DE7087" w:rsidRDefault="00DE7087" w:rsidP="001D5A14">
      <w:p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E9EF082" w14:textId="556A4DBB" w:rsidR="001676BB" w:rsidRPr="00DE7087" w:rsidRDefault="001676BB" w:rsidP="001D5A14">
      <w:p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E7087">
        <w:rPr>
          <w:rFonts w:asciiTheme="majorBidi" w:hAnsiTheme="majorBidi" w:cstheme="majorBidi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</w:t>
      </w:r>
      <w:r w:rsidRPr="00DE7087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DE7087">
        <w:rPr>
          <w:rFonts w:asciiTheme="majorBidi" w:hAnsiTheme="majorBidi" w:cstheme="majorBidi"/>
          <w:sz w:val="30"/>
          <w:szCs w:val="30"/>
          <w:cs/>
        </w:rPr>
        <w:t>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DE7087">
        <w:rPr>
          <w:rFonts w:asciiTheme="majorBidi" w:hAnsiTheme="majorBidi" w:cstheme="majorBidi"/>
          <w:sz w:val="30"/>
          <w:szCs w:val="30"/>
        </w:rPr>
        <w:t xml:space="preserve"> </w:t>
      </w:r>
      <w:r w:rsidRPr="00DE7087">
        <w:rPr>
          <w:rFonts w:asciiTheme="majorBidi" w:hAnsiTheme="majorBidi" w:cstheme="majorBidi"/>
          <w:sz w:val="30"/>
          <w:szCs w:val="30"/>
          <w:cs/>
        </w:rPr>
        <w:t>จนถึงวันที่</w:t>
      </w:r>
      <w:r w:rsidRPr="00DE7087">
        <w:rPr>
          <w:rFonts w:asciiTheme="majorBidi" w:hAnsiTheme="majorBidi" w:cstheme="majorBidi"/>
          <w:sz w:val="30"/>
          <w:szCs w:val="30"/>
          <w:cs/>
        </w:rPr>
        <w:br/>
        <w:t>การควบคุมสิ้นสุด</w:t>
      </w:r>
    </w:p>
    <w:p w14:paraId="127D890A" w14:textId="4D038AA1" w:rsidR="001676BB" w:rsidRPr="007C4738" w:rsidRDefault="001676BB" w:rsidP="001676B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4FF07FE" w14:textId="77777777" w:rsidR="001676BB" w:rsidRPr="00DE7087" w:rsidRDefault="001676BB" w:rsidP="001676BB">
      <w:pPr>
        <w:tabs>
          <w:tab w:val="left" w:pos="1080"/>
        </w:tabs>
        <w:suppressAutoHyphens/>
        <w:spacing w:after="0" w:line="240" w:lineRule="auto"/>
        <w:ind w:left="547" w:right="-10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DE708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val="x-none" w:eastAsia="zh-CN"/>
        </w:rPr>
        <w:t>บริษัทย่อย</w:t>
      </w:r>
      <w:r w:rsidRPr="00DE7087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 </w:t>
      </w:r>
    </w:p>
    <w:p w14:paraId="76E2806C" w14:textId="77777777" w:rsidR="001676BB" w:rsidRPr="00DE7087" w:rsidRDefault="001676BB" w:rsidP="001676B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A65B7D4" w14:textId="1CA9A470" w:rsidR="001676BB" w:rsidRDefault="001676BB" w:rsidP="001676B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DE708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บริษัทย่อยเป็นกิจการที่อยู่ภายใต้การควบคุมของ</w:t>
      </w:r>
      <w:r w:rsidR="00431C17" w:rsidRPr="00DE70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กลุ่มบริษัท</w:t>
      </w:r>
      <w:r w:rsidRPr="00DE708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การควบคุมเกิดขึ้นเมื่อ</w:t>
      </w:r>
      <w:r w:rsidR="00431C17" w:rsidRPr="00DE7087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กลุ่มบริษัท</w:t>
      </w:r>
      <w:r w:rsidRPr="00DE708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 ทำให้เกิดผลกระทบต่อจำนวนเงินผลตอบแทนของ</w:t>
      </w:r>
      <w:r w:rsidR="00431C17" w:rsidRPr="00DE7087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กลุ่มบริษัท</w:t>
      </w:r>
      <w:r w:rsidRPr="00DE708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งบการเงินของบริษัทย่อยได้รวมอยู่ในงบการเงิน</w:t>
      </w:r>
      <w:r w:rsidRPr="00DE70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รวม นับแต่วันที่มีการควบคุมจนถึงวันที่การควบคุมสิ้นสุดลง</w:t>
      </w:r>
      <w:r w:rsidRPr="007C473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</w:p>
    <w:p w14:paraId="5B4A1EF3" w14:textId="77777777" w:rsidR="001676BB" w:rsidRDefault="001676BB" w:rsidP="001676B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45922F70" w14:textId="77777777" w:rsidR="001676BB" w:rsidRPr="007C4738" w:rsidRDefault="001676BB" w:rsidP="001676BB">
      <w:pPr>
        <w:tabs>
          <w:tab w:val="left" w:pos="1080"/>
        </w:tabs>
        <w:suppressAutoHyphens/>
        <w:spacing w:after="0" w:line="240" w:lineRule="auto"/>
        <w:ind w:left="547" w:right="-108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val="x-none" w:eastAsia="zh-CN"/>
        </w:rPr>
      </w:pPr>
      <w:r w:rsidRPr="007C4738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val="x-none" w:eastAsia="zh-CN"/>
        </w:rPr>
        <w:lastRenderedPageBreak/>
        <w:t xml:space="preserve">ส่วนได้เสียที่ไม่มีอำนาจควบคุม </w:t>
      </w:r>
    </w:p>
    <w:p w14:paraId="1432A964" w14:textId="77777777" w:rsidR="001676BB" w:rsidRPr="00E27B48" w:rsidRDefault="001676BB" w:rsidP="001676B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69922AA" w14:textId="0D2EF96E" w:rsidR="001676BB" w:rsidRPr="007C4738" w:rsidRDefault="001676BB" w:rsidP="001676BB">
      <w:pPr>
        <w:tabs>
          <w:tab w:val="left" w:pos="1170"/>
        </w:tabs>
        <w:suppressAutoHyphens/>
        <w:spacing w:after="0" w:line="240" w:lineRule="auto"/>
        <w:ind w:left="547" w:right="-10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7C4738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ณ วันที่ซื้อธุรกิจ </w:t>
      </w:r>
      <w:r w:rsidR="00431C17" w:rsidRPr="00431C1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กลุ่มบริษัท</w:t>
      </w:r>
      <w:r w:rsidRPr="007C4738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6BD3BC95" w14:textId="77777777" w:rsidR="001676BB" w:rsidRPr="00E27B48" w:rsidRDefault="001676BB" w:rsidP="001676B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4F67E77" w14:textId="677187FD" w:rsidR="001676BB" w:rsidRDefault="001676BB" w:rsidP="001676BB">
      <w:pPr>
        <w:tabs>
          <w:tab w:val="left" w:pos="1170"/>
        </w:tabs>
        <w:suppressAutoHyphens/>
        <w:spacing w:after="0" w:line="240" w:lineRule="auto"/>
        <w:ind w:left="547" w:right="-108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val="x-none" w:eastAsia="zh-CN"/>
        </w:rPr>
      </w:pPr>
      <w:r w:rsidRPr="007C4738">
        <w:rPr>
          <w:rFonts w:asciiTheme="majorBidi" w:eastAsia="Times New Roman" w:hAnsiTheme="majorBidi" w:cs="Angsana New"/>
          <w:color w:val="000000"/>
          <w:sz w:val="30"/>
          <w:szCs w:val="30"/>
          <w:cs/>
          <w:lang w:val="x-none" w:eastAsia="zh-CN"/>
        </w:rPr>
        <w:t>เมื่อมีการเปลี่ยนแปลงส่วนได้เสียในบริษัทย่อยของ</w:t>
      </w:r>
      <w:r w:rsidR="00431C17" w:rsidRPr="00431C17">
        <w:rPr>
          <w:rFonts w:asciiTheme="majorBidi" w:eastAsia="Times New Roman" w:hAnsiTheme="majorBidi" w:cs="Angsana New"/>
          <w:color w:val="000000"/>
          <w:sz w:val="30"/>
          <w:szCs w:val="30"/>
          <w:cs/>
          <w:lang w:val="x-none" w:eastAsia="zh-CN"/>
        </w:rPr>
        <w:t>กลุ่มบริษัท</w:t>
      </w:r>
      <w:r w:rsidRPr="007C4738">
        <w:rPr>
          <w:rFonts w:asciiTheme="majorBidi" w:eastAsia="Times New Roman" w:hAnsiTheme="majorBidi" w:cs="Angsana New"/>
          <w:color w:val="000000"/>
          <w:sz w:val="30"/>
          <w:szCs w:val="30"/>
          <w:cs/>
          <w:lang w:val="x-none" w:eastAsia="zh-CN"/>
        </w:rPr>
        <w:t>ที่ไม่ทำให้</w:t>
      </w:r>
      <w:r w:rsidR="00431C17" w:rsidRPr="00431C17">
        <w:rPr>
          <w:rFonts w:asciiTheme="majorBidi" w:eastAsia="Times New Roman" w:hAnsiTheme="majorBidi" w:cs="Angsana New"/>
          <w:color w:val="000000"/>
          <w:sz w:val="30"/>
          <w:szCs w:val="30"/>
          <w:cs/>
          <w:lang w:val="x-none" w:eastAsia="zh-CN"/>
        </w:rPr>
        <w:t>กลุ่มบริษัท</w:t>
      </w:r>
      <w:r w:rsidRPr="007C4738">
        <w:rPr>
          <w:rFonts w:asciiTheme="majorBidi" w:eastAsia="Times New Roman" w:hAnsiTheme="majorBidi" w:cs="Angsana New"/>
          <w:color w:val="000000"/>
          <w:sz w:val="30"/>
          <w:szCs w:val="30"/>
          <w:cs/>
          <w:lang w:val="x-none" w:eastAsia="zh-CN"/>
        </w:rPr>
        <w:t>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 ซึ่งส่วนได้เสียที่ไม่มีอำนาจควบคุมโดยอำนาจควบคุมไม่เปลี่ยนแปลงรับรู้เป็นส่วนเกินหรือส่วนต่ำกว่าทุนอื่นในส่วนของเจ้าของ</w:t>
      </w:r>
    </w:p>
    <w:p w14:paraId="6F5E6914" w14:textId="77777777" w:rsidR="001676BB" w:rsidRPr="00E27B48" w:rsidRDefault="001676BB" w:rsidP="00E27B48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49D893A6" w14:textId="097C002C" w:rsidR="001676BB" w:rsidRPr="007A5235" w:rsidRDefault="001676BB" w:rsidP="001676BB">
      <w:pPr>
        <w:spacing w:after="0" w:line="240" w:lineRule="auto"/>
        <w:ind w:left="547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การสูญเสียการควบคุม </w:t>
      </w:r>
    </w:p>
    <w:p w14:paraId="14A53441" w14:textId="77777777" w:rsidR="001676BB" w:rsidRPr="00E27B48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0D25923" w14:textId="6B0A373F" w:rsidR="001676BB" w:rsidRPr="007A5235" w:rsidRDefault="001676BB" w:rsidP="001676B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เมื่อ</w:t>
      </w:r>
      <w:r w:rsidR="00431C17" w:rsidRPr="00431C1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กลุ่มบริษัท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สูญเสียการควบคุมในบริษัทย่อย </w:t>
      </w:r>
      <w:r w:rsidR="00353CE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กลุ่มบริษัท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ตัดรายการสินทรัพย์และหนี้สินออก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40B25E0B" w14:textId="77777777" w:rsidR="001676BB" w:rsidRPr="00E27B48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15CEAD08" w14:textId="77777777" w:rsidR="001676BB" w:rsidRPr="001E60B7" w:rsidRDefault="001676BB" w:rsidP="001676BB">
      <w:pPr>
        <w:tabs>
          <w:tab w:val="left" w:pos="1080"/>
        </w:tabs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val="x-none" w:eastAsia="zh-CN"/>
        </w:rPr>
      </w:pPr>
      <w:r w:rsidRPr="001E60B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val="x-none" w:eastAsia="zh-CN"/>
        </w:rPr>
        <w:t>ส่วนได้เสียในเงินลงทุนที่บันทึกตามวิธีส่วนได้เสีย</w:t>
      </w:r>
    </w:p>
    <w:p w14:paraId="34D0C800" w14:textId="77777777" w:rsidR="001676BB" w:rsidRPr="00E27B48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8957567" w14:textId="081FA86E" w:rsidR="001676BB" w:rsidRPr="001E60B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E60B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ส่วนได้เสียของ</w:t>
      </w:r>
      <w:r w:rsidR="00353CE4" w:rsidRPr="001E60B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1E60B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ในเงินลงทุนที่บันทึกตามวิธีส่วนได้เสีย ประกอบด้วยส่วนได้เสียในบริษัทร่วม</w:t>
      </w:r>
      <w:r w:rsidRPr="001E60B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</w:t>
      </w:r>
      <w:r w:rsidR="00DE7087" w:rsidRPr="001E60B7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1E60B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บริษัทร่วมค้า</w:t>
      </w:r>
    </w:p>
    <w:p w14:paraId="28C5BC3F" w14:textId="77777777" w:rsidR="001676BB" w:rsidRPr="00E27B48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4D38FD5" w14:textId="27706D19" w:rsidR="001676BB" w:rsidRPr="001E60B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E60B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บริษัทร่วมเป็นกิจการที่</w:t>
      </w:r>
      <w:r w:rsidR="00353CE4" w:rsidRPr="001E60B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1E60B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</w:t>
      </w:r>
      <w:r w:rsidR="00353CE4" w:rsidRPr="001E60B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กลุ่มบริษัท</w:t>
      </w:r>
      <w:r w:rsidRPr="001E60B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มีการควบคุมร่วมในการงานนั้น โดยมีสิทธิในสินทรัพย์สุทธิของการร่วมการงานนั้น</w:t>
      </w:r>
    </w:p>
    <w:p w14:paraId="0341BB25" w14:textId="77777777" w:rsidR="001676BB" w:rsidRPr="00E27B48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287ADA1" w14:textId="77777777" w:rsidR="00B17A5B" w:rsidRDefault="00B17A5B">
      <w:pP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 w:type="page"/>
      </w:r>
    </w:p>
    <w:p w14:paraId="0BB528FA" w14:textId="49141573" w:rsidR="001676BB" w:rsidRDefault="00353CE4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1E60B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lastRenderedPageBreak/>
        <w:t>กลุ่มบริษัท</w:t>
      </w:r>
      <w:r w:rsidR="001676BB" w:rsidRPr="001E60B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รับรู้เงินลงทุนในบริษัทร่วม และการร่วมค้า ในงบการเงินรวมด้วยวิธีส่วนได้เสีย ยกเว้น</w:t>
      </w:r>
      <w:r w:rsidR="001676BB" w:rsidRPr="001E60B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="001676BB" w:rsidRPr="001E60B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ส่วนได้เสียที่ถือครองหรือถือผ่านบริษัทที่เป็นองค์กรธุรกิจเงินร่วมลงทุนซึ่ง</w:t>
      </w:r>
      <w:r w:rsidRPr="001E60B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กลุ่มบริษัท</w:t>
      </w:r>
      <w:r w:rsidR="001676BB" w:rsidRPr="001E60B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เลือกวัดมูลค่าของเงินลงทุนผ่านกำไรหรือขาดทุน วิธีส่วนได้เสียจะ</w:t>
      </w:r>
      <w:r w:rsidR="001676BB" w:rsidRPr="001E60B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</w:t>
      </w:r>
      <w:r w:rsidR="001676BB" w:rsidRPr="001E60B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เงินปันผลรับ และ</w:t>
      </w:r>
      <w:r w:rsidR="001676BB" w:rsidRPr="001E60B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</w:t>
      </w:r>
      <w:r w:rsidRPr="001E60B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="001676BB" w:rsidRPr="001E60B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จ</w:t>
      </w:r>
      <w:r w:rsidR="001676BB" w:rsidRPr="001E60B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ะถูกบันทึกในงบการเงินรวมจนถึง</w:t>
      </w:r>
      <w:r w:rsidR="001676BB" w:rsidRPr="001E60B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วันที่</w:t>
      </w:r>
      <w:r w:rsidRPr="001E60B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กลุ่มบริษัท</w:t>
      </w:r>
      <w:r w:rsidR="001676BB" w:rsidRPr="001E60B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สูญเสียความมีอิทธิพลอย่างมีนัยสำคัญ</w:t>
      </w:r>
      <w:r w:rsidR="001676BB" w:rsidRPr="00C057D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</w:p>
    <w:p w14:paraId="3FF1AA95" w14:textId="7B49B195" w:rsidR="00882861" w:rsidRPr="00E27B48" w:rsidRDefault="00882861" w:rsidP="00E27B48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3529E399" w14:textId="77777777" w:rsidR="001676BB" w:rsidRPr="00DE70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DE7087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การตัดรายการในงบการเงินรวม</w:t>
      </w:r>
    </w:p>
    <w:p w14:paraId="230D2818" w14:textId="77777777" w:rsidR="001676BB" w:rsidRPr="00E27B48" w:rsidRDefault="001676BB" w:rsidP="00E27B48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8A8B553" w14:textId="643A1806" w:rsidR="001676BB" w:rsidRDefault="001676BB" w:rsidP="005F53F1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DE70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</w:t>
      </w:r>
      <w:r w:rsidRPr="00DE70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และการร่วมค้า</w:t>
      </w:r>
      <w:r w:rsidRPr="00DE70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ถูกตัดรายการกับเงินลงทุนเท่าที่</w:t>
      </w:r>
      <w:r w:rsidR="00353CE4" w:rsidRPr="00DE70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DE70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74AF3B6E" w14:textId="77777777" w:rsidR="006A7D3D" w:rsidRPr="00E27B48" w:rsidRDefault="006A7D3D" w:rsidP="001676B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DD8CFC7" w14:textId="707374DD" w:rsidR="001676BB" w:rsidRPr="0039799B" w:rsidRDefault="001676BB" w:rsidP="001676BB">
      <w:pPr>
        <w:suppressAutoHyphens/>
        <w:spacing w:after="0"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0A08A9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3.</w:t>
      </w:r>
      <w:r w:rsidR="000A08A9" w:rsidRPr="000A08A9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2</w:t>
      </w:r>
      <w:r w:rsidRPr="000A08A9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Pr="000A08A9">
        <w:rPr>
          <w:rFonts w:asciiTheme="majorBidi" w:eastAsia="Times New Roman" w:hAnsiTheme="majorBidi" w:cs="Angsana New"/>
          <w:b/>
          <w:bCs/>
          <w:i/>
          <w:iCs/>
          <w:color w:val="000000"/>
          <w:sz w:val="30"/>
          <w:szCs w:val="30"/>
          <w:cs/>
          <w:lang w:eastAsia="zh-CN"/>
        </w:rPr>
        <w:t>เครื่องมือทางการเงิน</w:t>
      </w:r>
    </w:p>
    <w:p w14:paraId="51A7B014" w14:textId="77777777" w:rsidR="001676BB" w:rsidRPr="00E27B48" w:rsidRDefault="001676BB" w:rsidP="001676B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91ABE3E" w14:textId="64FDB9FB" w:rsidR="001676BB" w:rsidRPr="0039799B" w:rsidRDefault="001676BB" w:rsidP="001676BB">
      <w:pPr>
        <w:spacing w:after="0" w:line="240" w:lineRule="auto"/>
        <w:ind w:right="47" w:firstLine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39799B">
        <w:rPr>
          <w:rFonts w:asciiTheme="majorBidi" w:eastAsia="EucrosiaUPCBold" w:hAnsiTheme="majorBidi" w:cstheme="majorBidi"/>
          <w:i/>
          <w:iCs/>
          <w:sz w:val="30"/>
          <w:szCs w:val="30"/>
        </w:rPr>
        <w:t>3.</w:t>
      </w:r>
      <w:r w:rsidR="000A08A9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39799B">
        <w:rPr>
          <w:rFonts w:asciiTheme="majorBidi" w:eastAsia="EucrosiaUPCBold" w:hAnsiTheme="majorBidi" w:cstheme="majorBidi"/>
          <w:i/>
          <w:iCs/>
          <w:sz w:val="30"/>
          <w:szCs w:val="30"/>
        </w:rPr>
        <w:t>.1</w:t>
      </w:r>
      <w:r w:rsidRPr="0039799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  <w:t xml:space="preserve">การรับรู้รายการและการวัดมูลค่าเมื่อเริ่มแรก </w:t>
      </w:r>
    </w:p>
    <w:p w14:paraId="0201153D" w14:textId="77777777" w:rsidR="001676BB" w:rsidRPr="00E27B48" w:rsidRDefault="001676BB" w:rsidP="001676B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E9867EC" w14:textId="7533F515" w:rsidR="001676BB" w:rsidRPr="0039799B" w:rsidRDefault="00353CE4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="001676BB" w:rsidRPr="0039799B">
        <w:rPr>
          <w:rFonts w:asciiTheme="majorBidi" w:eastAsia="Times New Roman" w:hAnsiTheme="majorBidi" w:cstheme="majorBidi"/>
          <w:sz w:val="30"/>
          <w:szCs w:val="30"/>
          <w:cs/>
        </w:rPr>
        <w:t>รับรู้รายการเมื่อเริ่มแรกของเครื่องมือทางการเงินทั้งหมด (ซึ่งรวมถึงการซื้อและการขายสินทรัพย์ทางการเงินตามวิธีปกติ) ณ วันที่ซื้อขาย ซึ่งเป็นวันที่</w:t>
      </w:r>
      <w:r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="001676BB" w:rsidRPr="0039799B">
        <w:rPr>
          <w:rFonts w:asciiTheme="majorBidi" w:eastAsia="Times New Roman" w:hAnsiTheme="majorBidi" w:cstheme="majorBidi"/>
          <w:sz w:val="30"/>
          <w:szCs w:val="30"/>
          <w:cs/>
        </w:rPr>
        <w:t>ได้เข้ามาเป็นคู่สัญญาของเครื่องมือ</w:t>
      </w:r>
      <w:r w:rsidR="001676BB" w:rsidRPr="0039799B">
        <w:rPr>
          <w:rFonts w:asciiTheme="majorBidi" w:eastAsia="Times New Roman" w:hAnsiTheme="majorBidi" w:cstheme="majorBidi" w:hint="cs"/>
          <w:sz w:val="30"/>
          <w:szCs w:val="30"/>
          <w:cs/>
        </w:rPr>
        <w:t>ทางการเงิน</w:t>
      </w:r>
      <w:r w:rsidR="001676BB" w:rsidRPr="0039799B">
        <w:rPr>
          <w:rFonts w:asciiTheme="majorBidi" w:eastAsia="Times New Roman" w:hAnsiTheme="majorBidi" w:cstheme="majorBidi"/>
          <w:sz w:val="30"/>
          <w:szCs w:val="30"/>
          <w:cs/>
        </w:rPr>
        <w:t>ดังกล่าว ยกเว้นเงินลงทุนในตราสารหนี้ที่รับรู้ ณ วันครบกำหนดชำระ</w:t>
      </w:r>
    </w:p>
    <w:p w14:paraId="37D7D3BB" w14:textId="77777777" w:rsidR="001676BB" w:rsidRPr="00E27B48" w:rsidRDefault="001676BB" w:rsidP="001676B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DE2753D" w14:textId="77777777" w:rsidR="001676BB" w:rsidRPr="0039799B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9799B">
        <w:rPr>
          <w:rFonts w:asciiTheme="majorBidi" w:eastAsia="Times New Roman" w:hAnsiTheme="majorBidi" w:cstheme="majorBidi"/>
          <w:sz w:val="30"/>
          <w:szCs w:val="30"/>
          <w:cs/>
        </w:rPr>
        <w:t>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</w:t>
      </w:r>
      <w:r w:rsidRPr="0039799B">
        <w:rPr>
          <w:rFonts w:asciiTheme="majorBidi" w:eastAsia="Times New Roman" w:hAnsiTheme="majorBidi" w:cstheme="majorBidi"/>
          <w:sz w:val="30"/>
          <w:szCs w:val="30"/>
          <w:cs/>
        </w:rPr>
        <w:br/>
        <w:t>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</w:t>
      </w:r>
      <w:r w:rsidRPr="0039799B">
        <w:rPr>
          <w:rFonts w:asciiTheme="majorBidi" w:eastAsia="Times New Roman" w:hAnsiTheme="majorBidi" w:cstheme="majorBidi" w:hint="cs"/>
          <w:sz w:val="30"/>
          <w:szCs w:val="30"/>
          <w:cs/>
        </w:rPr>
        <w:t>เครื่องมือทางการเงิน</w:t>
      </w:r>
      <w:r w:rsidRPr="0039799B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23B889DE" w14:textId="581CC0F7" w:rsidR="002C6FC3" w:rsidRDefault="002C6FC3">
      <w:pPr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br w:type="page"/>
      </w:r>
    </w:p>
    <w:p w14:paraId="798DC1EB" w14:textId="3DA27E6F" w:rsidR="001676BB" w:rsidRPr="0039799B" w:rsidRDefault="001676BB" w:rsidP="001676BB">
      <w:pPr>
        <w:spacing w:after="0" w:line="240" w:lineRule="auto"/>
        <w:ind w:right="47" w:firstLine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39799B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3.</w:t>
      </w:r>
      <w:r w:rsidR="000A08A9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39799B">
        <w:rPr>
          <w:rFonts w:asciiTheme="majorBidi" w:eastAsia="EucrosiaUPCBold" w:hAnsiTheme="majorBidi" w:cstheme="majorBidi"/>
          <w:i/>
          <w:iCs/>
          <w:sz w:val="30"/>
          <w:szCs w:val="30"/>
        </w:rPr>
        <w:t>.2</w:t>
      </w:r>
      <w:r w:rsidRPr="0039799B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39799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การจัดประเภทรายการ</w:t>
      </w:r>
      <w:r w:rsidRPr="0039799B">
        <w:rPr>
          <w:rFonts w:asciiTheme="majorBidi" w:eastAsia="EucrosiaUPCBold" w:hAnsiTheme="majorBidi" w:cs="Angsana New"/>
          <w:i/>
          <w:iCs/>
          <w:sz w:val="30"/>
          <w:szCs w:val="30"/>
          <w:cs/>
        </w:rPr>
        <w:t>และการวัดมูลค่าภายหลัง</w:t>
      </w:r>
    </w:p>
    <w:p w14:paraId="4E553E05" w14:textId="528A1998" w:rsidR="001676BB" w:rsidRPr="00E27B48" w:rsidRDefault="001676BB" w:rsidP="001676B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7392427" w14:textId="77777777" w:rsidR="001676BB" w:rsidRPr="0039799B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39799B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การจัดประเภทรายการของสินทรัพย์ทางการเงิน</w:t>
      </w:r>
    </w:p>
    <w:p w14:paraId="262CB9F2" w14:textId="77777777" w:rsidR="001676BB" w:rsidRPr="00E27B48" w:rsidRDefault="001676BB" w:rsidP="001676B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86638FE" w14:textId="5DD8D0DA" w:rsidR="001676BB" w:rsidRDefault="001676BB" w:rsidP="006A7D3D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36A34">
        <w:rPr>
          <w:rFonts w:asciiTheme="majorBidi" w:eastAsia="Times New Roman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น </w:t>
      </w:r>
    </w:p>
    <w:p w14:paraId="2E853BE8" w14:textId="77777777" w:rsidR="002C6FC3" w:rsidRPr="006A7D3D" w:rsidRDefault="002C6FC3" w:rsidP="006A7D3D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  <w:cs/>
        </w:rPr>
      </w:pPr>
    </w:p>
    <w:p w14:paraId="14A551ED" w14:textId="77777777" w:rsidR="001676BB" w:rsidRPr="00D36A34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36A34">
        <w:rPr>
          <w:rFonts w:asciiTheme="majorBidi" w:eastAsia="Times New Roman" w:hAnsiTheme="majorBidi" w:cstheme="majorBidi"/>
          <w:sz w:val="30"/>
          <w:szCs w:val="30"/>
          <w:cs/>
        </w:rPr>
        <w:t xml:space="preserve"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ตัดจำหน่ายหากเข้าเงื่อนไขทั้งสองข้อดังต่อไปนี้ </w:t>
      </w:r>
    </w:p>
    <w:p w14:paraId="2544A8EC" w14:textId="77777777" w:rsidR="001676BB" w:rsidRPr="00DB7C86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6112592" w14:textId="77777777" w:rsidR="001676BB" w:rsidRPr="00D36A34" w:rsidRDefault="001676BB" w:rsidP="001676BB">
      <w:pPr>
        <w:autoSpaceDE w:val="0"/>
        <w:autoSpaceDN w:val="0"/>
        <w:adjustRightInd w:val="0"/>
        <w:spacing w:after="0" w:line="240" w:lineRule="auto"/>
        <w:ind w:left="1800" w:hanging="36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36A34">
        <w:rPr>
          <w:rFonts w:asciiTheme="majorBidi" w:eastAsia="Times New Roman" w:hAnsiTheme="majorBidi" w:cstheme="majorBidi"/>
          <w:spacing w:val="-1"/>
          <w:sz w:val="30"/>
          <w:szCs w:val="30"/>
        </w:rPr>
        <w:t xml:space="preserve">- </w:t>
      </w:r>
      <w:r>
        <w:rPr>
          <w:rFonts w:asciiTheme="majorBidi" w:eastAsia="Times New Roman" w:hAnsiTheme="majorBidi" w:cstheme="majorBidi"/>
          <w:spacing w:val="-1"/>
          <w:sz w:val="30"/>
          <w:szCs w:val="30"/>
          <w:cs/>
        </w:rPr>
        <w:tab/>
      </w:r>
      <w:r w:rsidRPr="00FA64E8">
        <w:rPr>
          <w:rFonts w:asciiTheme="majorBidi" w:eastAsia="Times New Roman" w:hAnsiTheme="majorBidi" w:cstheme="majorBidi" w:hint="cs"/>
          <w:sz w:val="30"/>
          <w:szCs w:val="30"/>
          <w:cs/>
        </w:rPr>
        <w:t>ถือครอง</w:t>
      </w:r>
      <w:r w:rsidRPr="00FA64E8">
        <w:rPr>
          <w:rFonts w:asciiTheme="majorBidi" w:eastAsia="Times New Roman" w:hAnsiTheme="majorBidi" w:cstheme="majorBidi"/>
          <w:sz w:val="30"/>
          <w:szCs w:val="30"/>
          <w:cs/>
        </w:rPr>
        <w:t>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6ADB48F3" w14:textId="77777777" w:rsidR="001676BB" w:rsidRPr="00D36A34" w:rsidRDefault="001676BB" w:rsidP="001676BB">
      <w:pPr>
        <w:autoSpaceDE w:val="0"/>
        <w:autoSpaceDN w:val="0"/>
        <w:adjustRightInd w:val="0"/>
        <w:spacing w:after="0" w:line="240" w:lineRule="auto"/>
        <w:ind w:left="1800" w:hanging="36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36A34">
        <w:rPr>
          <w:rFonts w:asciiTheme="majorBidi" w:eastAsia="Times New Roman" w:hAnsiTheme="majorBidi" w:cstheme="majorBidi"/>
          <w:sz w:val="30"/>
          <w:szCs w:val="30"/>
        </w:rPr>
        <w:t>-</w:t>
      </w:r>
      <w:r w:rsidRPr="00D36A34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eastAsia="Times New Roman" w:hAnsiTheme="majorBidi" w:cstheme="majorBidi"/>
          <w:sz w:val="30"/>
          <w:szCs w:val="30"/>
          <w:cs/>
        </w:rPr>
        <w:tab/>
      </w:r>
      <w:r w:rsidRPr="00D36A34">
        <w:rPr>
          <w:rFonts w:asciiTheme="majorBidi" w:eastAsia="Times New Roman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</w:t>
      </w:r>
      <w:r w:rsidRPr="00D36A34">
        <w:rPr>
          <w:rFonts w:asciiTheme="majorBidi" w:eastAsia="Times New Roman" w:hAnsiTheme="majorBidi" w:cstheme="majorBidi"/>
          <w:sz w:val="30"/>
          <w:szCs w:val="30"/>
          <w:cs/>
        </w:rPr>
        <w:br/>
        <w:t>เงินต้นและดอกเบี้ยจากยอดคงเหลือของเงินต้นในวันที่กำหนดไว้</w:t>
      </w:r>
    </w:p>
    <w:p w14:paraId="798A763A" w14:textId="77777777" w:rsidR="001676BB" w:rsidRPr="00DB7C86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FE69B43" w14:textId="77777777" w:rsidR="001676BB" w:rsidRPr="00D36A34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36A34">
        <w:rPr>
          <w:rFonts w:asciiTheme="majorBidi" w:eastAsia="Times New Roman" w:hAnsiTheme="majorBidi" w:cstheme="majorBidi"/>
          <w:sz w:val="30"/>
          <w:szCs w:val="30"/>
          <w:cs/>
        </w:rPr>
        <w:t xml:space="preserve"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 </w:t>
      </w:r>
    </w:p>
    <w:p w14:paraId="5CDF2D7C" w14:textId="77777777" w:rsidR="001676BB" w:rsidRPr="00DB7C86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8E0C735" w14:textId="77777777" w:rsidR="001676BB" w:rsidRPr="00D36A34" w:rsidRDefault="001676BB" w:rsidP="003C4A80">
      <w:pPr>
        <w:pStyle w:val="ListParagraph"/>
        <w:numPr>
          <w:ilvl w:val="0"/>
          <w:numId w:val="31"/>
        </w:num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36A34">
        <w:rPr>
          <w:rFonts w:asciiTheme="majorBidi" w:hAnsiTheme="majorBidi" w:cstheme="majorBidi" w:hint="cs"/>
          <w:sz w:val="30"/>
          <w:szCs w:val="30"/>
          <w:cs/>
        </w:rPr>
        <w:t>ถือครอง</w:t>
      </w:r>
      <w:r w:rsidRPr="00D36A34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6247424D" w14:textId="77777777" w:rsidR="001676BB" w:rsidRPr="00D36A34" w:rsidRDefault="001676BB" w:rsidP="003C4A80">
      <w:pPr>
        <w:numPr>
          <w:ilvl w:val="0"/>
          <w:numId w:val="31"/>
        </w:numPr>
        <w:tabs>
          <w:tab w:val="left" w:pos="810"/>
          <w:tab w:val="left" w:pos="1800"/>
        </w:tabs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D36A3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ข้อกำหนดตามสัญญาของสินทรัพย์ทางการเงินซึ่งทำให้เกิดกระแสเงินสดซึ่งเป็นการจ่ายเพียง</w:t>
      </w:r>
      <w:r w:rsidRPr="00D36A3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  <w:t>เงินต้นและดอกเบี้ยจากยอดคงเหลือของเงินต้นในวันที่กำหนดไว้</w:t>
      </w:r>
    </w:p>
    <w:p w14:paraId="62C75C29" w14:textId="77777777" w:rsidR="001676BB" w:rsidRPr="00DB7C86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5278915" w14:textId="777D7CB7" w:rsidR="001676BB" w:rsidRPr="00D36A34" w:rsidRDefault="001676BB" w:rsidP="001676BB">
      <w:pPr>
        <w:tabs>
          <w:tab w:val="left" w:pos="90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36A34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วันที่รับรู้รายการเมื่อเริ่มแรก เงินลงทุนในตราสารทุนที่ไม่ได้ถือไว้เพื่อค้า </w:t>
      </w:r>
      <w:r w:rsidR="00353CE4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D36A34">
        <w:rPr>
          <w:rFonts w:asciiTheme="majorBidi" w:eastAsia="Times New Roman" w:hAnsiTheme="majorBidi" w:cstheme="majorBidi" w:hint="cs"/>
          <w:sz w:val="30"/>
          <w:szCs w:val="30"/>
          <w:cs/>
        </w:rPr>
        <w:t>อาจเลือกให้</w:t>
      </w:r>
      <w:r w:rsidR="00A721CB">
        <w:rPr>
          <w:rFonts w:asciiTheme="majorBidi" w:eastAsia="Times New Roman" w:hAnsiTheme="majorBidi" w:cstheme="majorBidi"/>
          <w:sz w:val="30"/>
          <w:szCs w:val="30"/>
        </w:rPr>
        <w:br/>
      </w:r>
      <w:r w:rsidRPr="00D36A34">
        <w:rPr>
          <w:rFonts w:asciiTheme="majorBidi" w:eastAsia="Times New Roman" w:hAnsiTheme="majorBidi" w:cstheme="majorBidi" w:hint="cs"/>
          <w:sz w:val="30"/>
          <w:szCs w:val="30"/>
          <w:cs/>
        </w:rPr>
        <w:t>เงินลงทุนดังกล่าว</w:t>
      </w:r>
      <w:r w:rsidRPr="00D36A34">
        <w:rPr>
          <w:rFonts w:asciiTheme="majorBidi" w:eastAsia="Times New Roman" w:hAnsiTheme="majorBidi" w:cstheme="majorBidi"/>
          <w:sz w:val="30"/>
          <w:szCs w:val="30"/>
          <w:cs/>
        </w:rPr>
        <w:t xml:space="preserve">แสดงการเปลี่ยนแปลงในมูลค่ายุติธรรมในภายหลังในกำไรขาดทุนเบ็ดเสร็จอื่น </w:t>
      </w:r>
      <w:r w:rsidR="00247F7A">
        <w:rPr>
          <w:rFonts w:asciiTheme="majorBidi" w:eastAsia="Times New Roman" w:hAnsiTheme="majorBidi" w:cstheme="majorBidi"/>
          <w:sz w:val="30"/>
          <w:szCs w:val="30"/>
        </w:rPr>
        <w:br/>
      </w:r>
      <w:r w:rsidRPr="00D36A34">
        <w:rPr>
          <w:rFonts w:asciiTheme="majorBidi" w:eastAsia="Times New Roman" w:hAnsiTheme="majorBidi" w:cstheme="majorBidi" w:hint="cs"/>
          <w:sz w:val="30"/>
          <w:szCs w:val="30"/>
          <w:cs/>
        </w:rPr>
        <w:t>ซึ่งการเลือกนี้สามารถเลือกได้เป็นรายเงินลงทุนและ</w:t>
      </w:r>
      <w:r w:rsidRPr="00D36A34">
        <w:rPr>
          <w:rFonts w:asciiTheme="majorBidi" w:eastAsia="Times New Roman" w:hAnsiTheme="majorBidi" w:cstheme="majorBidi"/>
          <w:sz w:val="30"/>
          <w:szCs w:val="30"/>
          <w:cs/>
        </w:rPr>
        <w:t>เมื่อเลือกแล้วไม่สามารถยกเลิ</w:t>
      </w:r>
      <w:r w:rsidRPr="00D36A34">
        <w:rPr>
          <w:rFonts w:asciiTheme="majorBidi" w:eastAsia="Times New Roman" w:hAnsiTheme="majorBidi" w:cstheme="majorBidi" w:hint="cs"/>
          <w:sz w:val="30"/>
          <w:szCs w:val="30"/>
          <w:cs/>
        </w:rPr>
        <w:t>ก</w:t>
      </w:r>
      <w:r w:rsidRPr="00D36A34">
        <w:rPr>
          <w:rFonts w:asciiTheme="majorBidi" w:eastAsia="Times New Roman" w:hAnsiTheme="majorBidi" w:cstheme="majorBidi"/>
          <w:sz w:val="30"/>
          <w:szCs w:val="30"/>
          <w:cs/>
        </w:rPr>
        <w:t>ได้</w:t>
      </w:r>
    </w:p>
    <w:p w14:paraId="28C2AB98" w14:textId="77777777" w:rsidR="001676BB" w:rsidRPr="00DB7C86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915F20C" w14:textId="77777777" w:rsidR="00B17A5B" w:rsidRDefault="00B17A5B">
      <w:pPr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4F3DAC34" w14:textId="4A1CAC97" w:rsidR="001676BB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F1D53">
        <w:rPr>
          <w:rFonts w:asciiTheme="majorBidi" w:eastAsia="Times New Roman" w:hAnsiTheme="majorBidi" w:cstheme="majorBidi" w:hint="cs"/>
          <w:sz w:val="30"/>
          <w:szCs w:val="30"/>
          <w:cs/>
        </w:rPr>
        <w:lastRenderedPageBreak/>
        <w:t xml:space="preserve"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ซึ่งรวมถึงเงินลงทุนในตราสารทุนที่ถือครองหรือถือผ่านบริษัทที่เป็นองค์กรธุรกิจเงินร่วมลงทุน และสินทรัพย์อนุพันธ์ทั้งหมด ณ วันที่รับรู้รายการเมื่อเริ่มแรก </w:t>
      </w:r>
      <w:r w:rsidR="00353CE4">
        <w:rPr>
          <w:rFonts w:asciiTheme="majorBidi" w:eastAsia="Times New Roman" w:hAnsiTheme="majorBidi" w:cstheme="majorBidi" w:hint="cs"/>
          <w:sz w:val="30"/>
          <w:szCs w:val="30"/>
          <w:cs/>
        </w:rPr>
        <w:t>กลุ่มบริษัท</w:t>
      </w:r>
      <w:r w:rsidRPr="009F1D53">
        <w:rPr>
          <w:rFonts w:asciiTheme="majorBidi" w:eastAsia="Times New Roman" w:hAnsiTheme="majorBidi" w:cstheme="majorBidi" w:hint="cs"/>
          <w:sz w:val="30"/>
          <w:szCs w:val="30"/>
          <w:cs/>
        </w:rPr>
        <w:t>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 วัดมูลค่าด้วยมูลค่ายุติธรรมผ่านกำไรหรือขาดทุนหากการกำหนดดังกล่าวช่วยขจัดหรือ</w:t>
      </w:r>
      <w:r w:rsidR="00247F7A">
        <w:rPr>
          <w:rFonts w:asciiTheme="majorBidi" w:eastAsia="Times New Roman" w:hAnsiTheme="majorBidi" w:cstheme="majorBidi"/>
          <w:sz w:val="30"/>
          <w:szCs w:val="30"/>
        </w:rPr>
        <w:br/>
      </w:r>
      <w:r w:rsidRPr="009F1D53">
        <w:rPr>
          <w:rFonts w:asciiTheme="majorBidi" w:eastAsia="Times New Roman" w:hAnsiTheme="majorBidi" w:cstheme="majorBidi" w:hint="cs"/>
          <w:sz w:val="30"/>
          <w:szCs w:val="30"/>
          <w:cs/>
        </w:rPr>
        <w:t>ลดความไม่สอดคล้องอย่างมีนัยสำคัญซึ่งอาจเกิดขึ้น</w:t>
      </w:r>
      <w:r w:rsidRPr="009F1D53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9F1D53">
        <w:rPr>
          <w:rFonts w:asciiTheme="majorBidi" w:eastAsia="Times New Roman" w:hAnsiTheme="majorBidi" w:cstheme="majorBidi" w:hint="cs"/>
          <w:sz w:val="30"/>
          <w:szCs w:val="30"/>
          <w:cs/>
        </w:rPr>
        <w:t>ซึ่งเมื่อเลือกแล้วไม่สามารถยกเลิกได้</w:t>
      </w:r>
    </w:p>
    <w:p w14:paraId="1368CEA1" w14:textId="48580062" w:rsidR="001676BB" w:rsidRDefault="001676BB" w:rsidP="001676BB">
      <w:pPr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</w:pPr>
    </w:p>
    <w:p w14:paraId="36CBAE29" w14:textId="77777777" w:rsidR="001676BB" w:rsidRPr="00D36A34" w:rsidRDefault="001676BB" w:rsidP="001676BB">
      <w:pPr>
        <w:suppressAutoHyphens/>
        <w:spacing w:after="0" w:line="240" w:lineRule="auto"/>
        <w:ind w:left="1800" w:hanging="36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</w:pPr>
      <w:r w:rsidRPr="009F1D5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การประเมินโมเดลธุรกิจ</w:t>
      </w:r>
      <w:r w:rsidRPr="009F1D53">
        <w:rPr>
          <w:rFonts w:asciiTheme="majorBidi" w:eastAsia="Times New Roman" w:hAnsiTheme="majorBidi" w:cstheme="majorBidi" w:hint="cs"/>
          <w:i/>
          <w:iCs/>
          <w:color w:val="000000"/>
          <w:sz w:val="30"/>
          <w:szCs w:val="30"/>
          <w:cs/>
          <w:lang w:eastAsia="zh-CN"/>
        </w:rPr>
        <w:t>ของสินทรัพย์ทางการเงิน</w:t>
      </w:r>
    </w:p>
    <w:p w14:paraId="3EE53329" w14:textId="77777777" w:rsidR="001676BB" w:rsidRPr="00D36A34" w:rsidRDefault="001676BB" w:rsidP="001676BB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79E884AE" w14:textId="6AC40286" w:rsidR="001676BB" w:rsidRPr="00D36A34" w:rsidRDefault="00353CE4" w:rsidP="001676BB">
      <w:pPr>
        <w:tabs>
          <w:tab w:val="left" w:pos="227"/>
          <w:tab w:val="left" w:pos="680"/>
          <w:tab w:val="left" w:pos="1080"/>
          <w:tab w:val="left" w:pos="162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กลุ่มบริษัท</w:t>
      </w:r>
      <w:r w:rsidR="001676BB" w:rsidRPr="00D36A3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ได้ประเมินโมเดลธุรกิจของสินทรัพย์ทางการเงินที่ถือไว้ในระดับพอร์ตโฟลิโอ</w:t>
      </w:r>
      <w:r w:rsidR="001676BB" w:rsidRPr="00D36A34">
        <w:rPr>
          <w:rFonts w:asciiTheme="majorBidi" w:eastAsia="Times New Roman" w:hAnsiTheme="majorBidi" w:cstheme="majorBidi"/>
          <w:sz w:val="30"/>
          <w:szCs w:val="30"/>
          <w:cs/>
        </w:rPr>
        <w:t>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  <w:r w:rsidR="001676BB" w:rsidRPr="00D36A34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683710C7" w14:textId="77777777" w:rsidR="001676BB" w:rsidRPr="00D36A34" w:rsidRDefault="001676BB" w:rsidP="001676BB">
      <w:pPr>
        <w:tabs>
          <w:tab w:val="left" w:pos="227"/>
          <w:tab w:val="left" w:pos="680"/>
          <w:tab w:val="left" w:pos="1080"/>
          <w:tab w:val="left" w:pos="162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38B8F04" w14:textId="71B19199" w:rsidR="001676BB" w:rsidRPr="00D36A34" w:rsidRDefault="001676BB" w:rsidP="003C4A80">
      <w:pPr>
        <w:pStyle w:val="ListParagraph"/>
        <w:numPr>
          <w:ilvl w:val="0"/>
          <w:numId w:val="31"/>
        </w:numPr>
        <w:tabs>
          <w:tab w:val="left" w:pos="1080"/>
        </w:tabs>
        <w:spacing w:line="240" w:lineRule="auto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D36A34">
        <w:rPr>
          <w:rFonts w:asciiTheme="majorBidi" w:hAnsiTheme="majorBidi" w:cs="Angsana New" w:hint="cs"/>
          <w:color w:val="000000"/>
          <w:sz w:val="30"/>
          <w:szCs w:val="30"/>
          <w:cs/>
        </w:rPr>
        <w:t>นโยบายและวัตถุประสงค์ของพอร์ตโฟลิโอและการดำเนินงานตามนโยบายดังกล่าวในทางปฏิบัติ</w:t>
      </w:r>
      <w:r w:rsidRPr="00D36A34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D36A34">
        <w:rPr>
          <w:rFonts w:asciiTheme="majorBidi" w:hAnsiTheme="majorBidi" w:cs="Angsana New" w:hint="cs"/>
          <w:color w:val="000000"/>
          <w:sz w:val="30"/>
          <w:szCs w:val="30"/>
          <w:cs/>
        </w:rPr>
        <w:t>โดยเฉพาะอย่างยิ่งกลยุทธ์ของผู้บริหารเกี่ยวกับการรับดอกเบี้ยรับตามสัญญา</w:t>
      </w:r>
      <w:r w:rsidRPr="00D36A34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D36A34">
        <w:rPr>
          <w:rFonts w:asciiTheme="majorBidi" w:hAnsiTheme="majorBidi" w:cs="Angsana New" w:hint="cs"/>
          <w:color w:val="000000"/>
          <w:sz w:val="30"/>
          <w:szCs w:val="30"/>
          <w:cs/>
        </w:rPr>
        <w:t>การดำรงระดับ</w:t>
      </w:r>
      <w:r>
        <w:rPr>
          <w:rFonts w:asciiTheme="majorBidi" w:hAnsiTheme="majorBidi" w:cs="Angsana New"/>
          <w:color w:val="000000"/>
          <w:sz w:val="30"/>
          <w:szCs w:val="30"/>
        </w:rPr>
        <w:br/>
      </w:r>
      <w:r w:rsidRPr="00D36A34">
        <w:rPr>
          <w:rFonts w:asciiTheme="majorBidi" w:hAnsiTheme="majorBidi" w:cs="Angsana New" w:hint="cs"/>
          <w:color w:val="000000"/>
          <w:sz w:val="30"/>
          <w:szCs w:val="30"/>
          <w:cs/>
        </w:rPr>
        <w:t>อัตราดอกเบี้ย</w:t>
      </w:r>
      <w:r w:rsidRPr="00D36A34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D36A34">
        <w:rPr>
          <w:rFonts w:asciiTheme="majorBidi" w:hAnsiTheme="majorBidi" w:cs="Angsana New" w:hint="cs"/>
          <w:color w:val="000000"/>
          <w:sz w:val="30"/>
          <w:szCs w:val="30"/>
          <w:cs/>
        </w:rPr>
        <w:t>การจับคู่ระหว่างระยะเวลาของสินทรัพย์ทางการเงินกับระยะเวลาของหนี้สิน</w:t>
      </w:r>
      <w:r w:rsidR="00247F7A">
        <w:rPr>
          <w:rFonts w:asciiTheme="majorBidi" w:hAnsiTheme="majorBidi" w:cs="Angsana New"/>
          <w:color w:val="000000"/>
          <w:sz w:val="30"/>
          <w:szCs w:val="30"/>
        </w:rPr>
        <w:br/>
      </w:r>
      <w:r w:rsidRPr="00D36A34">
        <w:rPr>
          <w:rFonts w:asciiTheme="majorBidi" w:hAnsiTheme="majorBidi" w:cs="Angsana New" w:hint="cs"/>
          <w:color w:val="000000"/>
          <w:sz w:val="30"/>
          <w:szCs w:val="30"/>
          <w:cs/>
        </w:rPr>
        <w:t>ที่เกี่ยวข้องหรือกระแสเงินสดออกที่คาดการณ์</w:t>
      </w:r>
      <w:r w:rsidRPr="00D36A34">
        <w:rPr>
          <w:rFonts w:asciiTheme="majorBidi" w:hAnsiTheme="majorBidi" w:cs="Angsana New"/>
          <w:color w:val="000000"/>
          <w:sz w:val="30"/>
          <w:szCs w:val="30"/>
          <w:cs/>
        </w:rPr>
        <w:t xml:space="preserve"> หรือรับรู้กระแสเงินสดผ่านการขายสินทรัพย์</w:t>
      </w:r>
      <w:r>
        <w:rPr>
          <w:rFonts w:asciiTheme="majorBidi" w:hAnsiTheme="majorBidi" w:cs="Angsana New"/>
          <w:color w:val="000000"/>
          <w:sz w:val="30"/>
          <w:szCs w:val="30"/>
        </w:rPr>
        <w:br/>
      </w:r>
      <w:r w:rsidRPr="00D36A34">
        <w:rPr>
          <w:rFonts w:asciiTheme="majorBidi" w:hAnsiTheme="majorBidi" w:cs="Angsana New"/>
          <w:color w:val="000000"/>
          <w:sz w:val="30"/>
          <w:szCs w:val="30"/>
          <w:cs/>
        </w:rPr>
        <w:t>ทางการเงิน</w:t>
      </w:r>
    </w:p>
    <w:p w14:paraId="3BFA556F" w14:textId="63238CF5" w:rsidR="001676BB" w:rsidRPr="00D36A34" w:rsidRDefault="001676BB" w:rsidP="003C4A80">
      <w:pPr>
        <w:pStyle w:val="ListParagraph"/>
        <w:numPr>
          <w:ilvl w:val="0"/>
          <w:numId w:val="31"/>
        </w:numPr>
        <w:tabs>
          <w:tab w:val="left" w:pos="1080"/>
        </w:tabs>
        <w:spacing w:line="240" w:lineRule="auto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D36A34">
        <w:rPr>
          <w:rFonts w:asciiTheme="majorBidi" w:hAnsiTheme="majorBidi" w:cs="Angsana New"/>
          <w:color w:val="000000"/>
          <w:sz w:val="30"/>
          <w:szCs w:val="30"/>
          <w:cs/>
        </w:rPr>
        <w:t>วิธีการประเมินผลการดำเนินงานของพอร์ตโฟลิโอและการรายงานให้ผู้บริหารของ</w:t>
      </w:r>
      <w:r w:rsidR="00353CE4">
        <w:rPr>
          <w:rFonts w:asciiTheme="majorBidi" w:hAnsiTheme="majorBidi" w:cs="Angsana New"/>
          <w:color w:val="000000"/>
          <w:sz w:val="30"/>
          <w:szCs w:val="30"/>
          <w:cs/>
        </w:rPr>
        <w:t>กลุ่มบริษัท</w:t>
      </w:r>
    </w:p>
    <w:p w14:paraId="0DAC5A05" w14:textId="77777777" w:rsidR="001676BB" w:rsidRPr="00D36A34" w:rsidRDefault="001676BB" w:rsidP="003C4A80">
      <w:pPr>
        <w:pStyle w:val="ListParagraph"/>
        <w:numPr>
          <w:ilvl w:val="0"/>
          <w:numId w:val="31"/>
        </w:numPr>
        <w:tabs>
          <w:tab w:val="left" w:pos="1080"/>
        </w:tabs>
        <w:spacing w:line="240" w:lineRule="auto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D36A34">
        <w:rPr>
          <w:rFonts w:asciiTheme="majorBidi" w:hAnsiTheme="majorBidi" w:cs="Angsana New"/>
          <w:color w:val="000000"/>
          <w:sz w:val="30"/>
          <w:szCs w:val="30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14:paraId="28062B5D" w14:textId="77777777" w:rsidR="001676BB" w:rsidRPr="00D36A34" w:rsidRDefault="001676BB" w:rsidP="003C4A80">
      <w:pPr>
        <w:pStyle w:val="ListParagraph"/>
        <w:numPr>
          <w:ilvl w:val="0"/>
          <w:numId w:val="31"/>
        </w:numPr>
        <w:tabs>
          <w:tab w:val="left" w:pos="1080"/>
        </w:tabs>
        <w:spacing w:line="240" w:lineRule="auto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D36A34">
        <w:rPr>
          <w:rFonts w:asciiTheme="majorBidi" w:hAnsiTheme="majorBidi" w:cs="Angsana New"/>
          <w:color w:val="000000"/>
          <w:sz w:val="30"/>
          <w:szCs w:val="30"/>
          <w:cs/>
        </w:rPr>
        <w:t>วิธีการประมาณผลตอบแทนให้ผู้จัดการเงินลงทุน (เช่น 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) และ</w:t>
      </w:r>
    </w:p>
    <w:p w14:paraId="0FBA5572" w14:textId="63ECC872" w:rsidR="001676BB" w:rsidRDefault="001676BB" w:rsidP="003C4A80">
      <w:pPr>
        <w:pStyle w:val="ListParagraph"/>
        <w:numPr>
          <w:ilvl w:val="0"/>
          <w:numId w:val="31"/>
        </w:numPr>
        <w:tabs>
          <w:tab w:val="left" w:pos="108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36A34">
        <w:rPr>
          <w:rFonts w:asciiTheme="majorBidi" w:hAnsiTheme="majorBidi" w:cs="Angsana New"/>
          <w:color w:val="000000"/>
          <w:sz w:val="30"/>
          <w:szCs w:val="30"/>
          <w:cs/>
        </w:rPr>
        <w:t>ความถี่ ปริมาณและเวลาที่ขายในงวดก่อน เหตุผลที่ขายและการคาดการณ์การขายในอนาคต อย่างไรก็ตามข้อมูลเกี่ยวกับการขายนั้นไม่นำมาพิจารณาแยกต่างหากแต่เป็นส่วนหนึ่งของการประเมินภาพรวมของวิธีการบริหารจัดการสินทรัพย์ให้</w:t>
      </w:r>
      <w:r w:rsidR="00353CE4">
        <w:rPr>
          <w:rFonts w:asciiTheme="majorBidi" w:hAnsiTheme="majorBidi" w:cs="Angsana New" w:hint="cs"/>
          <w:color w:val="000000"/>
          <w:sz w:val="30"/>
          <w:szCs w:val="30"/>
          <w:cs/>
        </w:rPr>
        <w:t>กลุ่มบริษัท</w:t>
      </w:r>
      <w:r w:rsidRPr="00D36A34">
        <w:rPr>
          <w:rFonts w:asciiTheme="majorBidi" w:hAnsiTheme="majorBidi" w:cs="Angsana New"/>
          <w:color w:val="000000"/>
          <w:sz w:val="30"/>
          <w:szCs w:val="30"/>
          <w:cs/>
        </w:rPr>
        <w:t>ระบุวัตถุประสงค์</w:t>
      </w:r>
      <w:r>
        <w:rPr>
          <w:rFonts w:asciiTheme="majorBidi" w:hAnsiTheme="majorBidi" w:cs="Angsana New"/>
          <w:color w:val="000000"/>
          <w:sz w:val="30"/>
          <w:szCs w:val="30"/>
          <w:cs/>
        </w:rPr>
        <w:br/>
      </w:r>
      <w:r w:rsidRPr="00D36A34">
        <w:rPr>
          <w:rFonts w:asciiTheme="majorBidi" w:hAnsiTheme="majorBidi" w:cs="Angsana New"/>
          <w:color w:val="000000"/>
          <w:sz w:val="30"/>
          <w:szCs w:val="30"/>
          <w:cs/>
        </w:rPr>
        <w:t>ที่ได้ตั้งไว้และวิธีการให้ได้มาซึ่งกระแส</w:t>
      </w:r>
      <w:r w:rsidRPr="00D36A34">
        <w:rPr>
          <w:rFonts w:asciiTheme="majorBidi" w:hAnsiTheme="majorBidi" w:cstheme="majorBidi"/>
          <w:sz w:val="30"/>
          <w:szCs w:val="30"/>
          <w:cs/>
        </w:rPr>
        <w:t>เงินสด</w:t>
      </w:r>
    </w:p>
    <w:p w14:paraId="7A6CB4E7" w14:textId="77777777" w:rsidR="001676BB" w:rsidRPr="00EF1D4D" w:rsidRDefault="001676BB" w:rsidP="001676BB">
      <w:pPr>
        <w:pStyle w:val="ListParagraph"/>
        <w:tabs>
          <w:tab w:val="left" w:pos="1080"/>
        </w:tabs>
        <w:spacing w:line="240" w:lineRule="auto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3EE350" w14:textId="77777777" w:rsidR="00986FA5" w:rsidRDefault="001676BB" w:rsidP="00986FA5">
      <w:pPr>
        <w:tabs>
          <w:tab w:val="left" w:pos="720"/>
        </w:tabs>
        <w:spacing w:after="0" w:line="240" w:lineRule="auto"/>
        <w:ind w:left="14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D36A34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การโอนสินทรัพย์ทางการเงินไปยังบุคคลที่สามที่ไม่เข้าเงื่อนไขในการตัดรายการออกจากบัญชีจะไม่ถือเป็นการขายซึ่งสอดคล้องกับการรับรู้รายการสินทรัพย์อย่างต่อเนื่องของ</w:t>
      </w:r>
      <w:r w:rsidR="00353CE4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กลุ่มบริษัท</w:t>
      </w:r>
    </w:p>
    <w:p w14:paraId="2BCE982F" w14:textId="77777777" w:rsidR="00986FA5" w:rsidRDefault="00986FA5">
      <w:pPr>
        <w:rPr>
          <w:rFonts w:asciiTheme="majorBidi" w:eastAsia="Times New Roman" w:hAnsiTheme="majorBidi" w:cstheme="majorBidi"/>
          <w:color w:val="000000"/>
          <w:sz w:val="30"/>
          <w:szCs w:val="30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</w:rPr>
        <w:br w:type="page"/>
      </w:r>
    </w:p>
    <w:p w14:paraId="59971231" w14:textId="77777777" w:rsidR="00AE7C9D" w:rsidRDefault="001676BB" w:rsidP="00AE7C9D">
      <w:pPr>
        <w:tabs>
          <w:tab w:val="left" w:pos="720"/>
        </w:tabs>
        <w:spacing w:after="0" w:line="240" w:lineRule="auto"/>
        <w:ind w:left="14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D36A34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lastRenderedPageBreak/>
        <w:t>สินทรัพย์ทางการเงินที่ถือไว้เพื่อค้า หรือมีการจัดการและประเมินผลงานด้วยมูลค่ายุติธรรม ถูกวัดมูลค่าด้วยมูลค่ายุติธรรมผ่านกำไรหรือขาดทุน</w:t>
      </w:r>
    </w:p>
    <w:p w14:paraId="73B56888" w14:textId="7AE26058" w:rsidR="001676BB" w:rsidRDefault="001676BB" w:rsidP="00AE7C9D">
      <w:pPr>
        <w:tabs>
          <w:tab w:val="left" w:pos="720"/>
        </w:tabs>
        <w:spacing w:after="0" w:line="240" w:lineRule="auto"/>
        <w:ind w:left="1440" w:right="-25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  <w:r w:rsidRPr="00D36A34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</w:t>
      </w:r>
    </w:p>
    <w:p w14:paraId="11780D97" w14:textId="77777777" w:rsidR="001676BB" w:rsidRPr="00142AA0" w:rsidRDefault="001676BB" w:rsidP="001676BB">
      <w:pPr>
        <w:spacing w:after="0" w:line="240" w:lineRule="auto"/>
        <w:ind w:left="14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42AA0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142AA0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</w:p>
    <w:p w14:paraId="45AE07C9" w14:textId="77777777" w:rsidR="001676BB" w:rsidRPr="00CE38B6" w:rsidRDefault="001676BB" w:rsidP="001676BB">
      <w:pPr>
        <w:tabs>
          <w:tab w:val="left" w:pos="1530"/>
        </w:tabs>
        <w:spacing w:after="0" w:line="240" w:lineRule="auto"/>
        <w:ind w:left="180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406D911F" w14:textId="77777777" w:rsidR="001676BB" w:rsidRPr="00142AA0" w:rsidRDefault="001676BB" w:rsidP="001676BB">
      <w:pPr>
        <w:spacing w:after="0" w:line="240" w:lineRule="auto"/>
        <w:ind w:firstLine="1418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142AA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สำหรับวัตถุประสงค์ของการประเมินนี้</w:t>
      </w:r>
    </w:p>
    <w:p w14:paraId="466529B4" w14:textId="77777777" w:rsidR="001676BB" w:rsidRPr="00142AA0" w:rsidRDefault="001676BB" w:rsidP="001676BB">
      <w:pPr>
        <w:tabs>
          <w:tab w:val="left" w:pos="227"/>
          <w:tab w:val="left" w:pos="1530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44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31FDB742" w14:textId="77777777" w:rsidR="001676BB" w:rsidRPr="00142AA0" w:rsidRDefault="001676BB" w:rsidP="0066340A">
      <w:pPr>
        <w:spacing w:after="0" w:line="240" w:lineRule="auto"/>
        <w:ind w:left="1800" w:hanging="36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142AA0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-</w:t>
      </w:r>
      <w:r w:rsidRPr="00142AA0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ab/>
        <w:t>“</w:t>
      </w:r>
      <w:r w:rsidRPr="00142AA0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เงินต้น”</w:t>
      </w:r>
      <w:r w:rsidRPr="00142AA0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 </w:t>
      </w:r>
      <w:r w:rsidRPr="00142AA0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หมายถึง</w:t>
      </w:r>
      <w:r w:rsidRPr="00142AA0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 </w:t>
      </w:r>
      <w:r w:rsidRPr="00142AA0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มูลค่ายุติธรรมของสินทรัพย์ทางการเงิน</w:t>
      </w:r>
      <w:r w:rsidRPr="00142AA0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 </w:t>
      </w:r>
      <w:r w:rsidRPr="00142AA0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ณ</w:t>
      </w:r>
      <w:r w:rsidRPr="00142AA0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 </w:t>
      </w:r>
      <w:r w:rsidRPr="00142AA0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วันที่รับรู้รายการเมื่อเริ่มแรก</w:t>
      </w:r>
      <w:r w:rsidRPr="00142AA0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 </w:t>
      </w:r>
    </w:p>
    <w:p w14:paraId="6D6C22C9" w14:textId="41CABAB0" w:rsidR="001676BB" w:rsidRPr="00142AA0" w:rsidRDefault="001676BB" w:rsidP="0066340A">
      <w:pPr>
        <w:spacing w:after="0" w:line="240" w:lineRule="auto"/>
        <w:ind w:left="1800" w:hanging="36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142AA0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-</w:t>
      </w:r>
      <w:r w:rsidRPr="00142AA0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ab/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และต้นทุน (เช่น ความเสี่ยงด้านสภาพคล่องและค่าใช้จ่ายในการบริหาร) รวมถึงอัตรากำไรขั้นต้น</w:t>
      </w:r>
    </w:p>
    <w:p w14:paraId="687F619E" w14:textId="77777777" w:rsidR="001676BB" w:rsidRPr="00142AA0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79D0DA1D" w14:textId="551531E6" w:rsidR="001676BB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142AA0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ในการประเมินว่ากระแสเงินสดตามสัญญาเป็นการจ่ายเพียงเงินต้นและดอกเบี้ยจากยอดคงเหลือของ</w:t>
      </w:r>
      <w:r>
        <w:rPr>
          <w:rFonts w:asciiTheme="majorBidi" w:eastAsia="Times New Roman" w:hAnsiTheme="majorBidi" w:cs="Angsana New"/>
          <w:color w:val="000000"/>
          <w:sz w:val="30"/>
          <w:szCs w:val="30"/>
        </w:rPr>
        <w:br/>
      </w:r>
      <w:r w:rsidRPr="00142AA0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เงินต้นหรือไม่ </w:t>
      </w:r>
      <w:r w:rsidR="00353CE4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กลุ่มบริษัท</w:t>
      </w:r>
      <w:r w:rsidRPr="00142AA0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พิจารณาข้อกำหนดตามสัญญาของเครื่องมือทางการเงินซึ่งรวมถึง</w:t>
      </w:r>
      <w:r w:rsidRPr="00142AA0">
        <w:rPr>
          <w:rFonts w:asciiTheme="majorBidi" w:eastAsia="Times New Roman" w:hAnsiTheme="majorBidi" w:cs="Angsana New"/>
          <w:color w:val="000000"/>
          <w:sz w:val="30"/>
          <w:szCs w:val="30"/>
        </w:rPr>
        <w:br/>
      </w:r>
      <w:r w:rsidRPr="00142AA0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</w:t>
      </w:r>
      <w:r w:rsidRPr="00142AA0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 xml:space="preserve">  </w:t>
      </w:r>
      <w:r w:rsidRPr="00142AA0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ในการประเมิน</w:t>
      </w:r>
      <w:r w:rsidR="00353CE4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กลุ่มบริษัท</w:t>
      </w:r>
      <w:r w:rsidRPr="00142AA0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พิจารณาถึง</w:t>
      </w:r>
      <w:r w:rsidRPr="00142AA0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 </w:t>
      </w:r>
    </w:p>
    <w:p w14:paraId="5C4C8411" w14:textId="77777777" w:rsidR="001676BB" w:rsidRPr="00142AA0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7E7371FD" w14:textId="77777777" w:rsidR="001676BB" w:rsidRPr="00142AA0" w:rsidRDefault="001676BB" w:rsidP="003C4A80">
      <w:pPr>
        <w:pStyle w:val="ListParagraph"/>
        <w:numPr>
          <w:ilvl w:val="0"/>
          <w:numId w:val="31"/>
        </w:numPr>
        <w:spacing w:line="240" w:lineRule="auto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142AA0">
        <w:rPr>
          <w:rFonts w:asciiTheme="majorBidi" w:hAnsiTheme="majorBidi" w:cs="Angsana New" w:hint="cs"/>
          <w:color w:val="000000"/>
          <w:sz w:val="30"/>
          <w:szCs w:val="30"/>
          <w:cs/>
        </w:rPr>
        <w:t>เ</w:t>
      </w:r>
      <w:r w:rsidRPr="00142AA0">
        <w:rPr>
          <w:rFonts w:asciiTheme="majorBidi" w:hAnsiTheme="majorBidi" w:cs="Angsana New"/>
          <w:color w:val="000000"/>
          <w:sz w:val="30"/>
          <w:szCs w:val="30"/>
          <w:cs/>
        </w:rPr>
        <w:t>หตุการณ์ที่อาจเกิดขึ้นซึ่งเป็นเหตุให้มีการเปลี่ยนแปลงจำนวนเงินและเวลาของกระแสเงิน</w:t>
      </w:r>
      <w:r w:rsidRPr="00142AA0">
        <w:rPr>
          <w:rFonts w:asciiTheme="majorBidi" w:hAnsiTheme="majorBidi" w:cs="Angsana New" w:hint="cs"/>
          <w:color w:val="000000"/>
          <w:sz w:val="30"/>
          <w:szCs w:val="30"/>
          <w:cs/>
        </w:rPr>
        <w:t>สด</w:t>
      </w:r>
    </w:p>
    <w:p w14:paraId="2DE8F3BE" w14:textId="77777777" w:rsidR="001676BB" w:rsidRPr="00142AA0" w:rsidRDefault="001676BB" w:rsidP="003C4A80">
      <w:pPr>
        <w:pStyle w:val="ListParagraph"/>
        <w:numPr>
          <w:ilvl w:val="0"/>
          <w:numId w:val="31"/>
        </w:numPr>
        <w:spacing w:line="240" w:lineRule="auto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142AA0">
        <w:rPr>
          <w:rFonts w:asciiTheme="majorBidi" w:hAnsiTheme="majorBidi" w:cs="Angsana New"/>
          <w:color w:val="000000"/>
          <w:sz w:val="30"/>
          <w:szCs w:val="30"/>
          <w:cs/>
        </w:rPr>
        <w:t>ลักษณะการปรับมูลค่าทางการเงิน</w:t>
      </w:r>
    </w:p>
    <w:p w14:paraId="5CDB8B2D" w14:textId="0DDE434D" w:rsidR="001676BB" w:rsidRPr="00142AA0" w:rsidRDefault="001676BB" w:rsidP="003C4A80">
      <w:pPr>
        <w:pStyle w:val="ListParagraph"/>
        <w:numPr>
          <w:ilvl w:val="0"/>
          <w:numId w:val="31"/>
        </w:numPr>
        <w:spacing w:line="240" w:lineRule="auto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142AA0">
        <w:rPr>
          <w:rFonts w:asciiTheme="majorBidi" w:hAnsiTheme="majorBidi" w:cs="Angsana New"/>
          <w:color w:val="000000"/>
          <w:sz w:val="30"/>
          <w:szCs w:val="30"/>
          <w:cs/>
        </w:rPr>
        <w:t>เงื่อนไขเมื่อสิทธิเรียกร้องของ</w:t>
      </w:r>
      <w:r w:rsidR="00353CE4">
        <w:rPr>
          <w:rFonts w:asciiTheme="majorBidi" w:hAnsiTheme="majorBidi" w:cs="Angsana New"/>
          <w:color w:val="000000"/>
          <w:sz w:val="30"/>
          <w:szCs w:val="30"/>
          <w:cs/>
        </w:rPr>
        <w:t>กลุ่มบริษัท</w:t>
      </w:r>
      <w:r w:rsidRPr="00142AA0">
        <w:rPr>
          <w:rFonts w:asciiTheme="majorBidi" w:hAnsiTheme="majorBidi" w:cs="Angsana New"/>
          <w:color w:val="000000"/>
          <w:sz w:val="30"/>
          <w:szCs w:val="30"/>
          <w:cs/>
        </w:rPr>
        <w:t>ถูกจำกัดเฉพาะกระแสเงินสดจากสินทรัพย์ตามที่กำหนด(เช่น สินทรัพย์ทางการเงินที่ผู้ให้กู้ไม่มีสิทธิไล่เบี้ย) และ</w:t>
      </w:r>
    </w:p>
    <w:p w14:paraId="5118935C" w14:textId="09AA2240" w:rsidR="001676BB" w:rsidRDefault="001676BB" w:rsidP="004D45C5">
      <w:pPr>
        <w:pStyle w:val="ListParagraph"/>
        <w:numPr>
          <w:ilvl w:val="0"/>
          <w:numId w:val="31"/>
        </w:numPr>
        <w:spacing w:line="240" w:lineRule="auto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142AA0">
        <w:rPr>
          <w:rFonts w:asciiTheme="majorBidi" w:hAnsiTheme="majorBidi" w:cs="Angsana New"/>
          <w:color w:val="000000"/>
          <w:sz w:val="30"/>
          <w:szCs w:val="30"/>
          <w:cs/>
        </w:rPr>
        <w:t>ลักษณะการเปลี่ยนแปลงผลตอบแทนของมูลค่าเงินตามเวลา (เช่น ระยะเวลาการปรับอัตราดอกเบี้ยใหม่)</w:t>
      </w:r>
    </w:p>
    <w:p w14:paraId="51877E42" w14:textId="77777777" w:rsidR="002C6FC3" w:rsidRPr="002C6FC3" w:rsidRDefault="002C6FC3" w:rsidP="002C6FC3">
      <w:pPr>
        <w:pStyle w:val="ListParagraph"/>
        <w:spacing w:line="240" w:lineRule="auto"/>
        <w:ind w:left="180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</w:p>
    <w:p w14:paraId="5D657D3F" w14:textId="77777777" w:rsidR="001676BB" w:rsidRPr="00142AA0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142AA0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การวัดมูลค่าภายหลังและกำไรและขาดทุนของสินทรัพย์ทางการเงิน</w:t>
      </w:r>
    </w:p>
    <w:p w14:paraId="1982D2AC" w14:textId="77777777" w:rsidR="001676BB" w:rsidRPr="00142AA0" w:rsidRDefault="001676BB" w:rsidP="001676BB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tbl>
      <w:tblPr>
        <w:tblStyle w:val="TableGrid"/>
        <w:tblW w:w="8281" w:type="dxa"/>
        <w:tblInd w:w="1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70"/>
        <w:gridCol w:w="5131"/>
      </w:tblGrid>
      <w:tr w:rsidR="001676BB" w:rsidRPr="00D36A34" w14:paraId="09B5A8C0" w14:textId="77777777" w:rsidTr="00F22112">
        <w:tc>
          <w:tcPr>
            <w:tcW w:w="2880" w:type="dxa"/>
            <w:hideMark/>
          </w:tcPr>
          <w:p w14:paraId="4AD8E2D5" w14:textId="77777777" w:rsidR="001676BB" w:rsidRPr="00D36A34" w:rsidRDefault="001676BB" w:rsidP="00F22112">
            <w:pPr>
              <w:pStyle w:val="BodyText"/>
              <w:tabs>
                <w:tab w:val="left" w:pos="720"/>
              </w:tabs>
              <w:ind w:right="-15"/>
              <w:rPr>
                <w:rFonts w:asciiTheme="majorBidi" w:hAnsiTheme="majorBidi" w:cs="Gautami"/>
                <w:sz w:val="30"/>
                <w:szCs w:val="30"/>
              </w:rPr>
            </w:pP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  <w:p w14:paraId="7D82D0C1" w14:textId="77777777" w:rsidR="001676BB" w:rsidRPr="00D36A34" w:rsidRDefault="001676BB" w:rsidP="00F22112">
            <w:pPr>
              <w:pStyle w:val="BodyText"/>
              <w:tabs>
                <w:tab w:val="left" w:pos="720"/>
              </w:tabs>
              <w:ind w:right="-15"/>
              <w:rPr>
                <w:rFonts w:ascii="Arial" w:hAnsi="Arial" w:cs="Gautam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8F71FA" w14:textId="77777777" w:rsidR="001676BB" w:rsidRPr="00D36A34" w:rsidRDefault="001676BB" w:rsidP="00F22112">
            <w:pPr>
              <w:pStyle w:val="BodyText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5131" w:type="dxa"/>
          </w:tcPr>
          <w:p w14:paraId="00145306" w14:textId="77777777" w:rsidR="001676BB" w:rsidRPr="00D36A34" w:rsidRDefault="001676BB" w:rsidP="00F22112">
            <w:pPr>
              <w:pStyle w:val="BodyText"/>
              <w:ind w:left="160" w:hanging="160"/>
              <w:jc w:val="thaiDistribute"/>
              <w:rPr>
                <w:sz w:val="30"/>
                <w:szCs w:val="30"/>
                <w:lang w:val="en-US" w:bidi="th-TH"/>
              </w:rPr>
            </w:pP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 </w:t>
            </w:r>
          </w:p>
          <w:p w14:paraId="72001F17" w14:textId="77777777" w:rsidR="001676BB" w:rsidRPr="00D36A34" w:rsidRDefault="001676BB" w:rsidP="00F22112">
            <w:pPr>
              <w:pStyle w:val="BodyText"/>
              <w:jc w:val="thaiDistribute"/>
              <w:rPr>
                <w:sz w:val="30"/>
                <w:szCs w:val="30"/>
              </w:rPr>
            </w:pPr>
          </w:p>
        </w:tc>
      </w:tr>
      <w:tr w:rsidR="001676BB" w:rsidRPr="00D36A34" w14:paraId="25CD5D64" w14:textId="77777777" w:rsidTr="00F22112">
        <w:tc>
          <w:tcPr>
            <w:tcW w:w="2880" w:type="dxa"/>
            <w:hideMark/>
          </w:tcPr>
          <w:p w14:paraId="191776BD" w14:textId="39ABBB96" w:rsidR="001676BB" w:rsidRPr="00D36A34" w:rsidRDefault="001676BB" w:rsidP="00F22112">
            <w:pPr>
              <w:pStyle w:val="BodyText"/>
              <w:tabs>
                <w:tab w:val="left" w:pos="720"/>
              </w:tabs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lastRenderedPageBreak/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70" w:type="dxa"/>
          </w:tcPr>
          <w:p w14:paraId="3432F1D9" w14:textId="77777777" w:rsidR="001676BB" w:rsidRPr="00D36A34" w:rsidRDefault="001676BB" w:rsidP="00F22112">
            <w:pPr>
              <w:pStyle w:val="BodyText"/>
              <w:ind w:left="160" w:hanging="160"/>
              <w:jc w:val="thaiDistribute"/>
              <w:rPr>
                <w:rFonts w:ascii="Arial" w:hAnsi="Arial" w:cs="Cordia New"/>
                <w:sz w:val="30"/>
                <w:szCs w:val="30"/>
              </w:rPr>
            </w:pPr>
          </w:p>
        </w:tc>
        <w:tc>
          <w:tcPr>
            <w:tcW w:w="5131" w:type="dxa"/>
          </w:tcPr>
          <w:p w14:paraId="2174ECB9" w14:textId="77777777" w:rsidR="001676BB" w:rsidRDefault="001676BB" w:rsidP="00F22112">
            <w:pPr>
              <w:pStyle w:val="BodyText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ด้านเครดิตที่คาดว่าจะเกิดขึ้น</w:t>
            </w: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รายได้ดอกเบี้ย กำไรและขาดทุนจากอัตราแลกเปลี่ยนและผลขาดทุน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ด้านเครดิตที่คาดว่าจะเกิดขึ้น</w:t>
            </w: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</w:p>
          <w:p w14:paraId="1DAA3559" w14:textId="77777777" w:rsidR="001676BB" w:rsidRPr="00D36A34" w:rsidRDefault="001676BB" w:rsidP="00F22112">
            <w:pPr>
              <w:pStyle w:val="BodyText"/>
              <w:ind w:left="160" w:hanging="160"/>
              <w:jc w:val="thaiDistribute"/>
              <w:rPr>
                <w:rFonts w:ascii="Arial" w:hAnsi="Arial" w:cstheme="minorBidi"/>
                <w:sz w:val="30"/>
                <w:szCs w:val="30"/>
                <w:lang w:bidi="th-TH"/>
              </w:rPr>
            </w:pPr>
          </w:p>
        </w:tc>
      </w:tr>
      <w:tr w:rsidR="001676BB" w:rsidRPr="00D36A34" w14:paraId="2A1D0B71" w14:textId="77777777" w:rsidTr="00F22112">
        <w:tc>
          <w:tcPr>
            <w:tcW w:w="2880" w:type="dxa"/>
            <w:hideMark/>
          </w:tcPr>
          <w:p w14:paraId="528498CC" w14:textId="77777777" w:rsidR="001676BB" w:rsidRPr="00D36A34" w:rsidRDefault="001676BB" w:rsidP="00F22112">
            <w:pPr>
              <w:pStyle w:val="BodyText"/>
              <w:tabs>
                <w:tab w:val="left" w:pos="720"/>
              </w:tabs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เงินลงทุนในตราสารหนี้ที่วัดมูลค่าด้วยมูลค่ายุติธรรมผ่าน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43E6B149" w14:textId="77777777" w:rsidR="001676BB" w:rsidRPr="00D36A34" w:rsidRDefault="001676BB" w:rsidP="00F22112">
            <w:pPr>
              <w:pStyle w:val="BodyText"/>
              <w:ind w:left="160" w:hanging="160"/>
              <w:jc w:val="thaiDistribute"/>
              <w:rPr>
                <w:rFonts w:ascii="Arial" w:hAnsi="Arial" w:cs="Cordia New"/>
                <w:sz w:val="30"/>
                <w:szCs w:val="30"/>
              </w:rPr>
            </w:pPr>
          </w:p>
        </w:tc>
        <w:tc>
          <w:tcPr>
            <w:tcW w:w="5131" w:type="dxa"/>
          </w:tcPr>
          <w:p w14:paraId="042C1BEF" w14:textId="77777777" w:rsidR="001676BB" w:rsidRPr="00D36A34" w:rsidRDefault="001676BB" w:rsidP="00F22112">
            <w:pPr>
              <w:pStyle w:val="BodyText"/>
              <w:ind w:left="160" w:hanging="160"/>
              <w:jc w:val="thaiDistribute"/>
              <w:rPr>
                <w:rFonts w:asciiTheme="majorBidi" w:hAnsiTheme="majorBidi" w:cs="Gautami"/>
                <w:sz w:val="30"/>
                <w:szCs w:val="30"/>
              </w:rPr>
            </w:pP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สินทรัพย์เหล่านี้วัดมูลค่าในภายหลังด้วยมูลค่ายุติธรรม รายได้ดอกเบี้ยคำนวณโดยใช้วิธีอัตราดอกเบี้ยที่แท้จริง กำไรและขาดทุนจากอัตราแลกเปลี่ยนและผลขาดทุน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ด้านเครดิตที่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คาดว่าจะเกิดขึ้น</w:t>
            </w: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รับรู้ในกำไรหรือขาดทุน กำไรและขาดทุนสุทธิอื่นรับรู้ในกำไรขาดทุนเบ็ดเสร็จอื่น</w:t>
            </w:r>
            <w:r w:rsidRPr="00D36A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      </w:r>
          </w:p>
          <w:p w14:paraId="2B384E35" w14:textId="77777777" w:rsidR="001676BB" w:rsidRPr="00D36A34" w:rsidRDefault="001676BB" w:rsidP="00F22112">
            <w:pPr>
              <w:pStyle w:val="BodyText"/>
              <w:ind w:left="160" w:hanging="160"/>
              <w:jc w:val="thaiDistribute"/>
              <w:rPr>
                <w:rFonts w:ascii="Arial" w:eastAsia="Calibri" w:hAnsi="Arial" w:cs="Gautami"/>
                <w:color w:val="auto"/>
                <w:sz w:val="30"/>
                <w:szCs w:val="30"/>
                <w:lang w:val="en-US"/>
              </w:rPr>
            </w:pPr>
          </w:p>
        </w:tc>
      </w:tr>
      <w:tr w:rsidR="001676BB" w:rsidRPr="00D36A34" w14:paraId="2DD9D9A7" w14:textId="77777777" w:rsidTr="00F22112">
        <w:tc>
          <w:tcPr>
            <w:tcW w:w="2880" w:type="dxa"/>
            <w:hideMark/>
          </w:tcPr>
          <w:p w14:paraId="374CACC4" w14:textId="77777777" w:rsidR="001676BB" w:rsidRPr="00D36A34" w:rsidRDefault="001676BB" w:rsidP="00F22112">
            <w:pPr>
              <w:pStyle w:val="BodyText"/>
              <w:tabs>
                <w:tab w:val="left" w:pos="720"/>
              </w:tabs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br w:type="page"/>
            </w: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เงินลงทุนในตราสารทุนที่วัดมูลค่าด้วยมูลค่ายุติธรรมผ่าน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138CB652" w14:textId="77777777" w:rsidR="001676BB" w:rsidRPr="00D36A34" w:rsidRDefault="001676BB" w:rsidP="00F22112">
            <w:pPr>
              <w:pStyle w:val="BodyText"/>
              <w:ind w:left="160" w:hanging="160"/>
              <w:jc w:val="thaiDistribute"/>
              <w:rPr>
                <w:rFonts w:ascii="Arial" w:hAnsi="Arial" w:cs="Cordia New"/>
                <w:sz w:val="30"/>
                <w:szCs w:val="30"/>
              </w:rPr>
            </w:pPr>
          </w:p>
        </w:tc>
        <w:tc>
          <w:tcPr>
            <w:tcW w:w="5131" w:type="dxa"/>
            <w:hideMark/>
          </w:tcPr>
          <w:p w14:paraId="183B1679" w14:textId="04DE77A3" w:rsidR="001676BB" w:rsidRPr="00D36A34" w:rsidRDefault="001676BB" w:rsidP="00F22112">
            <w:pPr>
              <w:pStyle w:val="BodyText"/>
              <w:ind w:left="160" w:hanging="160"/>
              <w:jc w:val="thaiDistribute"/>
              <w:rPr>
                <w:sz w:val="30"/>
                <w:szCs w:val="30"/>
              </w:rPr>
            </w:pP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สินทรัพย์เหล่านี้วัดมูลค่าในภายหลังด้วยมูลค่ายุติธรรม </w:t>
            </w:r>
            <w:r w:rsidRPr="00D36A3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เงินปันผลรับ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รับ</w:t>
            </w: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รู้เป็นรายได้ในกำไรหรือขาดทุน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ในวันที่</w:t>
            </w:r>
            <w:r w:rsidR="00353CE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กลุ่มบริษัท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มีสิทธิได้รับเงินปันผล</w:t>
            </w: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 </w:t>
            </w:r>
          </w:p>
        </w:tc>
      </w:tr>
    </w:tbl>
    <w:p w14:paraId="15C6C131" w14:textId="56038B02" w:rsidR="004D45C5" w:rsidRDefault="004D45C5">
      <w:pPr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</w:pPr>
    </w:p>
    <w:p w14:paraId="5299D6F3" w14:textId="78FCD00F" w:rsidR="001676BB" w:rsidRPr="002A7CF9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</w:pPr>
      <w:r w:rsidRPr="002A7CF9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  <w:t>การจัดประเภทรายการ</w:t>
      </w:r>
      <w:r w:rsidRPr="002A7CF9"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  <w:t xml:space="preserve"> </w:t>
      </w:r>
      <w:r w:rsidRPr="002A7CF9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  <w:t>การวัดมูลค่าในภายหลังและกำไรและขาดทุนของหนี้สินทางการเงิน</w:t>
      </w:r>
      <w:r w:rsidRPr="002A7CF9"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  <w:t xml:space="preserve"> </w:t>
      </w:r>
    </w:p>
    <w:p w14:paraId="72D81598" w14:textId="77777777" w:rsidR="001676BB" w:rsidRPr="00F3365A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</w:pPr>
    </w:p>
    <w:p w14:paraId="66C168F2" w14:textId="19F1A95C" w:rsidR="001676BB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cs/>
        </w:rPr>
      </w:pPr>
      <w:r w:rsidRPr="002A7CF9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หนี้สินทางการเงินจัดประเภทรายการตามการวัดมูลค่าด้วยราคาทุนตัดจำหน่าย</w:t>
      </w:r>
      <w:r w:rsidRPr="002A7CF9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 xml:space="preserve"> </w:t>
      </w:r>
      <w:r w:rsidRPr="002A7CF9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</w:t>
      </w:r>
      <w:r w:rsidRPr="002A7CF9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วั</w:t>
      </w:r>
      <w:r w:rsidRPr="002A7CF9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หนี้สินทางการเงินอื่นวัดมูลค่าภายหลังด้วยราคาทุนตัดจำหน่ายด้วยวิธีดอกเบี้ยที่แท้จริง ดอกเบี้ยจ่าย</w:t>
      </w:r>
      <w:r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และ</w:t>
      </w:r>
      <w:r w:rsidRPr="002A7CF9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กำไรและขาดทุนจากอัตราแลกเปลี่ยนรับรู้ในกำไรหรือ</w:t>
      </w:r>
      <w:r w:rsidRPr="002A7CF9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ขาดทุน</w:t>
      </w:r>
      <w:r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 xml:space="preserve"> </w:t>
      </w:r>
      <w:r w:rsidRPr="002A7CF9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กำไรหรือขาดทุนที่เกิดจากการตัดรายการออกจากบัญชี</w:t>
      </w:r>
      <w:r w:rsidRPr="001C1D05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ให้</w:t>
      </w:r>
      <w:r w:rsidRPr="002A7CF9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รับรู้ในกำไรหรือ</w:t>
      </w:r>
      <w:r w:rsidRPr="002A7CF9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ขาดทุน</w:t>
      </w:r>
    </w:p>
    <w:p w14:paraId="24E3E827" w14:textId="4421012A" w:rsidR="001676BB" w:rsidRPr="00E44397" w:rsidRDefault="00353CE4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lastRenderedPageBreak/>
        <w:t>กลุ่มบริษัท</w:t>
      </w:r>
      <w:r w:rsidR="001676BB" w:rsidRPr="002A7CF9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รับรู้ภาระ</w:t>
      </w:r>
      <w:r w:rsidR="001676BB" w:rsidRPr="002A7CF9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ในการ</w:t>
      </w:r>
      <w:r w:rsidR="001676BB" w:rsidRPr="002A7CF9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ส่งคืนหลักทรัพย์ค้ำประกันในรูปแบบหลักทรัพย์ที่วางเป็นประกันการกู้ยืมเงินตามธุรกรรมซื้อคืนภาคเอกชน หรือธุรกรรมการยืมและให้ยืมหลักทรัพย์</w:t>
      </w:r>
      <w:r w:rsidR="001676BB" w:rsidRPr="00E44397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ซึ่งหลักทรัพย์ดังกล่าว</w:t>
      </w:r>
      <w:r w:rsidR="00882861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</w:r>
      <w:r w:rsidR="001676BB" w:rsidRPr="00E44397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ถูกนำมาใช้สำหรับธุรกรรมการยืมหรือให้ยืมหลักทรัพย์ในอีกทอดหนึ่งเป็น</w:t>
      </w:r>
      <w:r w:rsidR="001676BB"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หนี้สินทางการเงินที่วัดมูลค่าด้วยมูลค่ายุติธรรมผ่านกำไร</w:t>
      </w:r>
      <w:r w:rsidR="001676BB" w:rsidRPr="00E44397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หรือ</w:t>
      </w:r>
      <w:r w:rsidR="001676BB"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ขาดทุน</w:t>
      </w:r>
    </w:p>
    <w:p w14:paraId="564DEAA5" w14:textId="77777777" w:rsidR="001676BB" w:rsidRPr="00E4439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</w:pPr>
    </w:p>
    <w:p w14:paraId="062FAAEA" w14:textId="77777777" w:rsidR="001676BB" w:rsidRPr="00E4439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</w:pPr>
      <w:r w:rsidRPr="00E44397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  <w:t>การจัดประเภทรายการใหม่</w:t>
      </w:r>
    </w:p>
    <w:p w14:paraId="6DBC86DB" w14:textId="77777777" w:rsidR="001676BB" w:rsidRPr="00E44397" w:rsidRDefault="001676BB" w:rsidP="001676BB">
      <w:pPr>
        <w:tabs>
          <w:tab w:val="left" w:pos="1800"/>
        </w:tabs>
        <w:spacing w:after="0" w:line="240" w:lineRule="auto"/>
        <w:ind w:left="1440" w:right="47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748E7412" w14:textId="30750571" w:rsidR="001676BB" w:rsidRPr="00E44397" w:rsidRDefault="001676BB" w:rsidP="001676BB">
      <w:pPr>
        <w:tabs>
          <w:tab w:val="left" w:pos="227"/>
          <w:tab w:val="left" w:pos="680"/>
          <w:tab w:val="left" w:pos="108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 เว้นแต่</w:t>
      </w:r>
      <w:r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  <w:t>ในภายหลัง</w:t>
      </w:r>
      <w:r w:rsidR="00353CE4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กลุ่มบริษัท</w:t>
      </w:r>
      <w:r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เปลี่ยนแปลงโมเดลธุรกิจในการจัดการสินทรัพย์ทางการเงิน</w:t>
      </w:r>
      <w:r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 xml:space="preserve"> </w:t>
      </w:r>
      <w:r w:rsidRPr="00446E48">
        <w:rPr>
          <w:rFonts w:asciiTheme="majorBidi" w:hAnsiTheme="majorBidi" w:cstheme="majorBidi"/>
          <w:sz w:val="30"/>
          <w:szCs w:val="30"/>
          <w:cs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1807C1C4" w14:textId="77777777" w:rsidR="001676BB" w:rsidRPr="00E44397" w:rsidRDefault="001676BB" w:rsidP="001676BB">
      <w:pPr>
        <w:tabs>
          <w:tab w:val="left" w:pos="227"/>
          <w:tab w:val="left" w:pos="680"/>
          <w:tab w:val="left" w:pos="108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7CA12CFA" w14:textId="2FC6D9B8" w:rsidR="001676BB" w:rsidRPr="00E44397" w:rsidRDefault="001676BB" w:rsidP="001676BB">
      <w:pPr>
        <w:spacing w:after="0" w:line="240" w:lineRule="auto"/>
        <w:ind w:firstLine="567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44397">
        <w:rPr>
          <w:rFonts w:asciiTheme="majorBidi" w:eastAsia="EucrosiaUPCBold" w:hAnsiTheme="majorBidi" w:cstheme="majorBidi"/>
          <w:i/>
          <w:iCs/>
          <w:sz w:val="30"/>
          <w:szCs w:val="30"/>
        </w:rPr>
        <w:t>3.</w:t>
      </w:r>
      <w:r w:rsidR="000A08A9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E44397">
        <w:rPr>
          <w:rFonts w:asciiTheme="majorBidi" w:eastAsia="EucrosiaUPCBold" w:hAnsiTheme="majorBidi" w:cstheme="majorBidi"/>
          <w:i/>
          <w:iCs/>
          <w:sz w:val="30"/>
          <w:szCs w:val="30"/>
        </w:rPr>
        <w:t>.3</w:t>
      </w:r>
      <w:r w:rsidRPr="00E44397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E4439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</w:p>
    <w:p w14:paraId="4E477C8A" w14:textId="77777777" w:rsidR="001676BB" w:rsidRPr="00E44397" w:rsidRDefault="001676BB" w:rsidP="001676BB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27818E94" w14:textId="77777777" w:rsidR="001676BB" w:rsidRPr="00E4439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</w:pPr>
      <w:r w:rsidRPr="00E44397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  <w:t xml:space="preserve">การตัดรายการสินทรัพย์ทางการเงินออกจากบัญชี </w:t>
      </w:r>
    </w:p>
    <w:p w14:paraId="30479271" w14:textId="77777777" w:rsidR="001676BB" w:rsidRPr="00E44397" w:rsidRDefault="001676BB" w:rsidP="001676BB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</w:pPr>
    </w:p>
    <w:p w14:paraId="44C9C840" w14:textId="681E7A45" w:rsidR="00033490" w:rsidRDefault="00353CE4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cs/>
        </w:rPr>
      </w:pPr>
      <w:r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กลุ่มบริษัท</w:t>
      </w:r>
      <w:r w:rsidR="001676BB"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</w:t>
      </w:r>
      <w:r w:rsidR="004C7C3F">
        <w:rPr>
          <w:rFonts w:asciiTheme="majorBidi" w:eastAsia="Times New Roman" w:hAnsiTheme="majorBidi" w:cs="Angsana New"/>
          <w:color w:val="000000"/>
          <w:sz w:val="30"/>
          <w:szCs w:val="30"/>
        </w:rPr>
        <w:br/>
      </w:r>
      <w:r w:rsidR="001676BB"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กลุ่มบริษัท</w:t>
      </w:r>
      <w:r w:rsidR="001676BB"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74458992" w14:textId="711B2A25" w:rsidR="00033490" w:rsidRDefault="00033490">
      <w:pPr>
        <w:rPr>
          <w:rFonts w:asciiTheme="majorBidi" w:eastAsia="Times New Roman" w:hAnsiTheme="majorBidi" w:cs="Angsana New"/>
          <w:color w:val="000000"/>
          <w:sz w:val="30"/>
          <w:szCs w:val="30"/>
          <w:cs/>
        </w:rPr>
      </w:pPr>
    </w:p>
    <w:p w14:paraId="7A0AB969" w14:textId="77777777" w:rsidR="001676BB" w:rsidRPr="00E4439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ในการตัดรายการสินทรัพย์ทางการเงินออกจากบัญชี ผลแตกต่างระหว่างมูลค่าตามบัญชีของสินทรัพย์ (หรือมูลค่าตามบัญชีซึ่งจัดสรรให้แก่ส่วนของสินทรัพย์ที่จะมีการตัดรายการออกจากบัญชี) และผลรวมของ</w:t>
      </w:r>
      <w:r w:rsidRPr="00E44397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 </w:t>
      </w:r>
      <w:r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(</w:t>
      </w:r>
      <w:r w:rsidRPr="00E44397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1) </w:t>
      </w:r>
      <w:r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ผลตอบแทนที่จะได้รับ (รวมถึงสินทรัพย์ใหม่ที่ได้รับใด</w:t>
      </w:r>
      <w:r w:rsidRPr="00E44397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 xml:space="preserve"> </w:t>
      </w:r>
      <w:r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ๆ หักด้วยหนี้สินใหม่ที่คาดการณ์ไว้) และ</w:t>
      </w:r>
      <w:r w:rsidRPr="00E44397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 </w:t>
      </w:r>
      <w:r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(</w:t>
      </w:r>
      <w:r w:rsidRPr="00E44397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2) </w:t>
      </w:r>
      <w:r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กำไรหรือขาดทุนสะสมที่รับรู้ในกำไรขาดทุนเบ็ดเสร็จอื่น</w:t>
      </w:r>
      <w:r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ให้</w:t>
      </w:r>
      <w:r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รับรู้ในกำไรหรือขาดทุน </w:t>
      </w:r>
    </w:p>
    <w:p w14:paraId="0877FD44" w14:textId="77777777" w:rsidR="001676BB" w:rsidRPr="00E44397" w:rsidRDefault="001676BB" w:rsidP="001676BB">
      <w:pPr>
        <w:suppressAutoHyphens/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bCs/>
          <w:sz w:val="30"/>
          <w:szCs w:val="30"/>
          <w:cs/>
        </w:rPr>
      </w:pPr>
    </w:p>
    <w:p w14:paraId="5558451C" w14:textId="75DA5AD1" w:rsidR="001676BB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จำนวนกำไรหรือขาดทุนสะสมที่รับรู้ในกำไรขาดทุนเบ็ดเสร็จอื่นสำหรับเงินลงทุนในตราสารทุน</w:t>
      </w:r>
      <w:r w:rsidRPr="00E44397">
        <w:rPr>
          <w:rFonts w:asciiTheme="majorBidi" w:eastAsia="Times New Roman" w:hAnsiTheme="majorBidi" w:cs="Angsana New"/>
          <w:color w:val="000000"/>
          <w:sz w:val="30"/>
          <w:szCs w:val="30"/>
        </w:rPr>
        <w:br/>
      </w:r>
      <w:r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ที่กำหนดให้วัดมูลค่ายุติธรรมผ่านกำไรขาดทุนเบ็ดเสร็จอื่นจะไม่รับรู้ในกำไรหรือขาดทุนเมื่อมี</w:t>
      </w:r>
      <w:r w:rsidRPr="00E44397">
        <w:rPr>
          <w:rFonts w:asciiTheme="majorBidi" w:eastAsia="Times New Roman" w:hAnsiTheme="majorBidi" w:cs="Angsana New"/>
          <w:color w:val="000000"/>
          <w:sz w:val="30"/>
          <w:szCs w:val="30"/>
        </w:rPr>
        <w:br/>
      </w:r>
      <w:r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การตัดรายการหลักทรัพย์ดังกล่าวออกจากบัญชี ดอกเบี้ยใด ๆ ในสินทรัพย์ทางการเงินที่โอนซึ่งเข้าเงื่อนไขการตัดรายการออกจากบัญชีซึ่งก่อให้เกิดหรือยังคงอยู่ใน</w:t>
      </w:r>
      <w:r w:rsidR="00353CE4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กลุ่มบริษัท</w:t>
      </w:r>
      <w:r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รับรู้เป็นสินทรัพย์หรือหนี้สินแยกต่างหาก </w:t>
      </w:r>
    </w:p>
    <w:p w14:paraId="207F4B2D" w14:textId="4FD97829" w:rsidR="001676BB" w:rsidRPr="00505259" w:rsidRDefault="00353CE4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lastRenderedPageBreak/>
        <w:t>กลุ่มบริษัท</w:t>
      </w:r>
      <w:r w:rsidR="001676BB"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เข้าทำธุรกรรมซึ่งมีการโอนสินทรัพย์ที่รับรู้ใน</w:t>
      </w:r>
      <w:r w:rsidR="00771DFC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งบฐานะการเงิน</w:t>
      </w:r>
      <w:r w:rsidR="001676BB"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แต่ยังคงความเสี่ยงและผลตอบแทนของความเป็นเจ้าของทั้งหมดหรือเกือบทั้งหมดในสินทรัพย์ที่โอนหรือ</w:t>
      </w:r>
      <w:r w:rsidR="001676BB" w:rsidRPr="00505259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บางส่วนของสินทรัพย์ ในกรณีนี้สินทรัพย์ที่โอนไม่ได้ตัดรายการออกจากบัญชี ตัวอย่างเช่น การให้ยืมหลักทรัพย์หรือการขายโดยมีสัญญาว่าจะซื้อคืน</w:t>
      </w:r>
    </w:p>
    <w:p w14:paraId="4E73D10B" w14:textId="77777777" w:rsidR="001676BB" w:rsidRPr="00D3582E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4C2768B7" w14:textId="6A649568" w:rsidR="001676BB" w:rsidRDefault="001676BB" w:rsidP="001676BB">
      <w:pPr>
        <w:tabs>
          <w:tab w:val="left" w:pos="1890"/>
        </w:tabs>
        <w:suppressAutoHyphens/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D3582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เมื่อมีการขายสินทรัพย์ไปยังบุคคลที่สามโดยมี</w:t>
      </w:r>
      <w:r w:rsidRPr="00D3582E">
        <w:rPr>
          <w:rFonts w:asciiTheme="majorBidi" w:eastAsia="Times New Roman" w:hAnsiTheme="majorBidi" w:cstheme="majorBidi"/>
          <w:sz w:val="30"/>
          <w:szCs w:val="30"/>
          <w:cs/>
        </w:rPr>
        <w:t>สัญญาแลกเปลี่ยนผลตอบแทนรวม</w:t>
      </w:r>
      <w:r w:rsidRPr="00D3582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ในสินทรัพย์</w:t>
      </w:r>
      <w:r w:rsidRPr="00D3582E">
        <w:rPr>
          <w:rFonts w:asciiTheme="majorBidi" w:eastAsia="Times New Roman" w:hAnsiTheme="majorBidi" w:cstheme="majorBidi"/>
          <w:color w:val="000000"/>
          <w:sz w:val="30"/>
          <w:szCs w:val="30"/>
        </w:rPr>
        <w:br/>
      </w:r>
      <w:r w:rsidRPr="00D3582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ที่โอน ธุรกรรมดังกล่าวบันทึกบัญชีเป็นการกู้ยืมโดยมีหลักประกันคล้ายกับการขายโดยมีสัญญา</w:t>
      </w:r>
      <w:r w:rsidRPr="00D3582E">
        <w:rPr>
          <w:rFonts w:asciiTheme="majorBidi" w:eastAsia="Times New Roman" w:hAnsiTheme="majorBidi" w:cstheme="majorBidi"/>
          <w:color w:val="000000"/>
          <w:sz w:val="30"/>
          <w:szCs w:val="30"/>
        </w:rPr>
        <w:br/>
      </w:r>
      <w:r w:rsidRPr="00D3582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ว่าจะซื้อคืน เนื่องจาก</w:t>
      </w:r>
      <w:r w:rsidR="00353CE4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กลุ่มบริษัท</w:t>
      </w:r>
      <w:r w:rsidRPr="00D3582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ยังคงความเสี่ยงและผลตอบแทนของความเป็นเจ้าของทั้งหมดหรือเกือบทั้งหมดในสินทรัพย์เหล่านั้น </w:t>
      </w:r>
    </w:p>
    <w:p w14:paraId="1EE90687" w14:textId="77777777" w:rsidR="001676BB" w:rsidRPr="00D3582E" w:rsidRDefault="001676BB" w:rsidP="001676BB">
      <w:pPr>
        <w:tabs>
          <w:tab w:val="left" w:pos="1890"/>
        </w:tabs>
        <w:suppressAutoHyphens/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6CAC3EE9" w14:textId="5809C1F4" w:rsidR="001676BB" w:rsidRPr="00D3582E" w:rsidRDefault="001676BB" w:rsidP="001676BB">
      <w:pPr>
        <w:spacing w:after="0" w:line="240" w:lineRule="auto"/>
        <w:ind w:left="1418"/>
        <w:jc w:val="thaiDistribute"/>
        <w:rPr>
          <w:rFonts w:asciiTheme="majorBidi" w:eastAsia="Calibri" w:hAnsiTheme="majorBidi" w:cstheme="majorBidi"/>
          <w:color w:val="004D97"/>
          <w:sz w:val="30"/>
          <w:szCs w:val="30"/>
        </w:rPr>
      </w:pPr>
      <w:r w:rsidRPr="00D3582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ในธุรกรรมที่</w:t>
      </w:r>
      <w:r w:rsidR="00353CE4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กลุ่มบริษัท</w:t>
      </w:r>
      <w:r w:rsidRPr="00D3582E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ไม่ได้คงความเสี่ยงและผลตอบแทนของความเป็นเจ้าของทั้งหมดหรือเกือบทั้งหมดในสินทรัพย์ทางการเงินและคงการควบคุมเหนือสินทรัพย์ </w:t>
      </w:r>
      <w:r w:rsidR="00353CE4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กลุ่มบริษัท</w:t>
      </w:r>
      <w:r w:rsidRPr="00D3582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ยังคงรับรู้สินทรัพย์</w:t>
      </w:r>
      <w:r w:rsidR="00E17492">
        <w:rPr>
          <w:rFonts w:asciiTheme="majorBidi" w:eastAsia="Calibri" w:hAnsiTheme="majorBidi" w:cstheme="majorBidi"/>
          <w:color w:val="000000"/>
          <w:sz w:val="30"/>
          <w:szCs w:val="30"/>
        </w:rPr>
        <w:br/>
      </w:r>
      <w:r w:rsidRPr="00D3582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ในฐานะที่</w:t>
      </w:r>
      <w:r w:rsidR="00353CE4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กลุ่มบริษัท</w:t>
      </w:r>
      <w:r w:rsidRPr="00D3582E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เข้าไปเกี่ยวข้องอย่างต่อเนื่องซึ่งพิจารณาจากฐานะเปิดต่อการเปลี่ยนแปลงในมูลค่าของสินทรัพย์ที่โอน </w:t>
      </w:r>
    </w:p>
    <w:p w14:paraId="26F650A1" w14:textId="77777777" w:rsidR="001676BB" w:rsidRPr="00E43B58" w:rsidRDefault="001676BB" w:rsidP="001676BB">
      <w:pPr>
        <w:tabs>
          <w:tab w:val="left" w:pos="1890"/>
        </w:tabs>
        <w:suppressAutoHyphens/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bookmarkStart w:id="3" w:name="_Hlk63763000"/>
    </w:p>
    <w:bookmarkEnd w:id="3"/>
    <w:p w14:paraId="527FFE30" w14:textId="3A2CC6C0" w:rsidR="001676BB" w:rsidRDefault="001676BB" w:rsidP="001676BB">
      <w:pPr>
        <w:tabs>
          <w:tab w:val="left" w:pos="189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  <w:r w:rsidRPr="00F566E1">
        <w:rPr>
          <w:rFonts w:asciiTheme="majorBidi" w:eastAsia="Times New Roman" w:hAnsiTheme="majorBidi" w:cstheme="majorBidi"/>
          <w:sz w:val="30"/>
          <w:szCs w:val="30"/>
          <w:cs/>
        </w:rPr>
        <w:t xml:space="preserve">บางธุรกรรม </w:t>
      </w:r>
      <w:r w:rsidR="00353CE4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F566E1">
        <w:rPr>
          <w:rFonts w:asciiTheme="majorBidi" w:eastAsia="Times New Roman" w:hAnsiTheme="majorBidi" w:cstheme="majorBidi"/>
          <w:sz w:val="30"/>
          <w:szCs w:val="30"/>
          <w:cs/>
        </w:rPr>
        <w:t>มีการคงไว้ซึ่งภาระผูกพันในการให้บริการแก่สินทรัพย์ที่โอนโดยได้รับค่าธรรมเนียม สินทรัพย์ที่โอนถูกตัดรายการออกจากบัญชีหากเข้าเงื่อนไขการตัดรายการออกจากบัญชี สินทรัพย์หรือหนี้สินจะรับรู้ตามสัญญาการให้บริการโดยจะรับรู้สินทรัพย์หากค่าธรรมเนียมการบริการมากกว่าที่จะชดเชยการให้บริการที่มีหรือรับรู้หนี้สินหากค่าธรรมเนียมที่</w:t>
      </w:r>
      <w:r w:rsidRPr="00F566E1">
        <w:rPr>
          <w:rFonts w:asciiTheme="majorBidi" w:eastAsia="Times New Roman" w:hAnsiTheme="majorBidi" w:cstheme="majorBidi" w:hint="cs"/>
          <w:sz w:val="30"/>
          <w:szCs w:val="30"/>
          <w:cs/>
        </w:rPr>
        <w:t>ไ</w:t>
      </w:r>
      <w:r w:rsidRPr="00F566E1">
        <w:rPr>
          <w:rFonts w:asciiTheme="majorBidi" w:eastAsia="Times New Roman" w:hAnsiTheme="majorBidi" w:cstheme="majorBidi"/>
          <w:sz w:val="30"/>
          <w:szCs w:val="30"/>
          <w:cs/>
        </w:rPr>
        <w:t>ด</w:t>
      </w:r>
      <w:r w:rsidRPr="00F566E1">
        <w:rPr>
          <w:rFonts w:asciiTheme="majorBidi" w:eastAsia="Times New Roman" w:hAnsiTheme="majorBidi" w:cstheme="majorBidi" w:hint="cs"/>
          <w:sz w:val="30"/>
          <w:szCs w:val="30"/>
          <w:cs/>
        </w:rPr>
        <w:t>้</w:t>
      </w:r>
      <w:r w:rsidRPr="00F566E1">
        <w:rPr>
          <w:rFonts w:asciiTheme="majorBidi" w:eastAsia="Times New Roman" w:hAnsiTheme="majorBidi" w:cstheme="majorBidi"/>
          <w:sz w:val="30"/>
          <w:szCs w:val="30"/>
          <w:cs/>
        </w:rPr>
        <w:t>รับชดเชยไม่เพียงพอสำหรับการให้บริการ</w:t>
      </w:r>
    </w:p>
    <w:p w14:paraId="1CA4A65B" w14:textId="77777777" w:rsidR="002C6FC3" w:rsidRDefault="002C6FC3" w:rsidP="001676BB">
      <w:pPr>
        <w:tabs>
          <w:tab w:val="left" w:pos="189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</w:pPr>
    </w:p>
    <w:p w14:paraId="13475F24" w14:textId="77777777" w:rsidR="001676BB" w:rsidRPr="00F566E1" w:rsidRDefault="001676BB" w:rsidP="001676BB">
      <w:pPr>
        <w:tabs>
          <w:tab w:val="left" w:pos="189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  <w:r w:rsidRPr="00F566E1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 xml:space="preserve">การตัดรายการหนี้สินทางการเงินออกจากบัญชี </w:t>
      </w:r>
    </w:p>
    <w:p w14:paraId="3419AA8A" w14:textId="77777777" w:rsidR="001676BB" w:rsidRPr="00552BB8" w:rsidRDefault="001676BB" w:rsidP="001676BB">
      <w:pPr>
        <w:tabs>
          <w:tab w:val="left" w:pos="189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7B04E64" w14:textId="7E86C5EE" w:rsidR="001676BB" w:rsidRPr="00F566E1" w:rsidRDefault="00353CE4" w:rsidP="001676BB">
      <w:pPr>
        <w:tabs>
          <w:tab w:val="left" w:pos="189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 w:hint="cs"/>
          <w:sz w:val="30"/>
          <w:szCs w:val="30"/>
          <w:cs/>
        </w:rPr>
        <w:t>กลุ่มบริษัท</w:t>
      </w:r>
      <w:r w:rsidR="001676BB" w:rsidRPr="00F566E1">
        <w:rPr>
          <w:rFonts w:asciiTheme="majorBidi" w:eastAsia="Times New Roman" w:hAnsiTheme="majorBidi" w:cstheme="majorBidi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กลุ่มบริษัท</w:t>
      </w:r>
      <w:r w:rsidR="001676BB" w:rsidRPr="00F566E1">
        <w:rPr>
          <w:rFonts w:asciiTheme="majorBidi" w:eastAsia="Times New Roman" w:hAnsiTheme="majorBidi" w:cstheme="majorBidi"/>
          <w:sz w:val="30"/>
          <w:szCs w:val="30"/>
          <w:cs/>
        </w:rPr>
        <w:t>ตัดรายการหนี้สินทางการเงิน</w:t>
      </w:r>
      <w:r w:rsidR="001676BB" w:rsidRPr="00F566E1">
        <w:rPr>
          <w:rFonts w:asciiTheme="majorBidi" w:eastAsia="Times New Roman" w:hAnsiTheme="majorBidi" w:cstheme="majorBidi" w:hint="cs"/>
          <w:sz w:val="30"/>
          <w:szCs w:val="30"/>
          <w:cs/>
        </w:rPr>
        <w:t>ออกจากบัญชี</w:t>
      </w:r>
      <w:r w:rsidR="001676BB" w:rsidRPr="00F566E1">
        <w:rPr>
          <w:rFonts w:asciiTheme="majorBidi" w:eastAsia="Times New Roman" w:hAnsiTheme="majorBidi" w:cstheme="majorBidi"/>
          <w:sz w:val="30"/>
          <w:szCs w:val="30"/>
          <w:cs/>
        </w:rPr>
        <w:t>หากมีการเปลี่ยนแปลง</w:t>
      </w:r>
      <w:r w:rsidR="001676BB" w:rsidRPr="00F566E1">
        <w:rPr>
          <w:rFonts w:asciiTheme="majorBidi" w:eastAsia="Times New Roman" w:hAnsiTheme="majorBidi" w:cstheme="majorBidi" w:hint="cs"/>
          <w:sz w:val="30"/>
          <w:szCs w:val="30"/>
          <w:cs/>
        </w:rPr>
        <w:t>เงื่อนไข</w:t>
      </w:r>
      <w:r w:rsidR="001676BB" w:rsidRPr="00F566E1">
        <w:rPr>
          <w:rFonts w:asciiTheme="majorBidi" w:eastAsia="Times New Roman" w:hAnsiTheme="majorBidi" w:cstheme="majorBidi"/>
          <w:sz w:val="30"/>
          <w:szCs w:val="30"/>
          <w:cs/>
        </w:rPr>
        <w:t>และกระแสเงินสด</w:t>
      </w:r>
      <w:r w:rsidR="001676BB" w:rsidRPr="00F566E1">
        <w:rPr>
          <w:rFonts w:asciiTheme="majorBidi" w:eastAsia="Times New Roman" w:hAnsiTheme="majorBidi" w:cstheme="majorBidi" w:hint="cs"/>
          <w:sz w:val="30"/>
          <w:szCs w:val="30"/>
          <w:cs/>
        </w:rPr>
        <w:t>จากการเปลี่ยนแปลง</w:t>
      </w:r>
      <w:r w:rsidR="001676BB" w:rsidRPr="00F566E1">
        <w:rPr>
          <w:rFonts w:asciiTheme="majorBidi" w:eastAsia="Times New Roman" w:hAnsiTheme="majorBidi" w:cstheme="majorBidi"/>
          <w:sz w:val="30"/>
          <w:szCs w:val="30"/>
          <w:cs/>
        </w:rPr>
        <w:t>หนี้สิน</w:t>
      </w:r>
      <w:r w:rsidR="001676BB" w:rsidRPr="00F566E1">
        <w:rPr>
          <w:rFonts w:asciiTheme="majorBidi" w:eastAsia="Times New Roman" w:hAnsiTheme="majorBidi" w:cstheme="majorBidi" w:hint="cs"/>
          <w:sz w:val="30"/>
          <w:szCs w:val="30"/>
          <w:cs/>
        </w:rPr>
        <w:t>มีความ</w:t>
      </w:r>
      <w:r w:rsidR="001676BB" w:rsidRPr="00F566E1">
        <w:rPr>
          <w:rFonts w:asciiTheme="majorBidi" w:eastAsia="Times New Roman" w:hAnsiTheme="majorBidi" w:cstheme="majorBidi"/>
          <w:sz w:val="30"/>
          <w:szCs w:val="30"/>
          <w:cs/>
        </w:rPr>
        <w:t>แตกต่างอย่างมีนัยสำคัญ โดย</w:t>
      </w:r>
      <w:r w:rsidR="001676BB" w:rsidRPr="00F566E1">
        <w:rPr>
          <w:rFonts w:asciiTheme="majorBidi" w:eastAsia="Times New Roman" w:hAnsiTheme="majorBidi" w:cstheme="majorBidi" w:hint="cs"/>
          <w:sz w:val="30"/>
          <w:szCs w:val="30"/>
          <w:cs/>
        </w:rPr>
        <w:t>รับรู้</w:t>
      </w:r>
      <w:r w:rsidR="001676BB" w:rsidRPr="00F566E1">
        <w:rPr>
          <w:rFonts w:asciiTheme="majorBidi" w:eastAsia="Times New Roman" w:hAnsiTheme="majorBidi" w:cstheme="majorBidi"/>
          <w:sz w:val="30"/>
          <w:szCs w:val="30"/>
          <w:cs/>
        </w:rPr>
        <w:t>หนี้สินทางการเงินใหม่</w:t>
      </w:r>
      <w:r w:rsidR="001676BB" w:rsidRPr="00F566E1">
        <w:rPr>
          <w:rFonts w:asciiTheme="majorBidi" w:eastAsia="Times New Roman" w:hAnsiTheme="majorBidi" w:cstheme="majorBidi" w:hint="cs"/>
          <w:sz w:val="30"/>
          <w:szCs w:val="30"/>
          <w:cs/>
        </w:rPr>
        <w:t>ด้วย</w:t>
      </w:r>
      <w:r w:rsidR="001676BB" w:rsidRPr="00F566E1">
        <w:rPr>
          <w:rFonts w:asciiTheme="majorBidi" w:eastAsia="Times New Roman" w:hAnsiTheme="majorBidi" w:cstheme="majorBidi"/>
          <w:sz w:val="30"/>
          <w:szCs w:val="30"/>
          <w:cs/>
        </w:rPr>
        <w:t>มูลค่า</w:t>
      </w:r>
      <w:r w:rsidR="001676BB" w:rsidRPr="00F566E1">
        <w:rPr>
          <w:rFonts w:asciiTheme="majorBidi" w:eastAsia="Times New Roman" w:hAnsiTheme="majorBidi" w:cstheme="majorBidi" w:hint="cs"/>
          <w:sz w:val="30"/>
          <w:szCs w:val="30"/>
          <w:cs/>
        </w:rPr>
        <w:t>ยุติ</w:t>
      </w:r>
      <w:r w:rsidR="001676BB" w:rsidRPr="00F566E1">
        <w:rPr>
          <w:rFonts w:asciiTheme="majorBidi" w:eastAsia="Times New Roman" w:hAnsiTheme="majorBidi" w:cstheme="majorBidi"/>
          <w:sz w:val="30"/>
          <w:szCs w:val="30"/>
          <w:cs/>
        </w:rPr>
        <w:t>ธรรม</w:t>
      </w:r>
      <w:r w:rsidR="001676BB" w:rsidRPr="00F566E1">
        <w:rPr>
          <w:rFonts w:asciiTheme="majorBidi" w:eastAsia="Times New Roman" w:hAnsiTheme="majorBidi" w:cstheme="majorBidi" w:hint="cs"/>
          <w:sz w:val="30"/>
          <w:szCs w:val="30"/>
          <w:cs/>
        </w:rPr>
        <w:t>ที่สะท้อน</w:t>
      </w:r>
      <w:r w:rsidR="001676BB" w:rsidRPr="00F566E1">
        <w:rPr>
          <w:rFonts w:asciiTheme="majorBidi" w:eastAsia="Times New Roman" w:hAnsiTheme="majorBidi" w:cstheme="majorBidi"/>
          <w:sz w:val="30"/>
          <w:szCs w:val="30"/>
          <w:cs/>
        </w:rPr>
        <w:t>เงื่อนไขที่เปลี่ยนแปลงแล้ว</w:t>
      </w:r>
    </w:p>
    <w:p w14:paraId="21BC3F80" w14:textId="77777777" w:rsidR="001676BB" w:rsidRDefault="001676BB" w:rsidP="001676BB">
      <w:pPr>
        <w:tabs>
          <w:tab w:val="left" w:pos="189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DDCDDED" w14:textId="77777777" w:rsidR="001676BB" w:rsidRDefault="001676BB" w:rsidP="001676BB">
      <w:pPr>
        <w:tabs>
          <w:tab w:val="left" w:pos="189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bookmarkStart w:id="4" w:name="_Hlk91145338"/>
      <w:r w:rsidRPr="00114855">
        <w:rPr>
          <w:rFonts w:asciiTheme="majorBidi" w:eastAsia="Times New Roman" w:hAnsiTheme="majorBidi" w:cstheme="majorBidi" w:hint="cs"/>
          <w:sz w:val="30"/>
          <w:szCs w:val="30"/>
          <w:cs/>
        </w:rPr>
        <w:t>ผลต่างระหว่างมูลค่าและสิ่งตอบแทนที่ได้รับหรือต้องจ่าย รับรู้ในกำไรหรือขาดทุน</w:t>
      </w:r>
    </w:p>
    <w:bookmarkEnd w:id="4"/>
    <w:p w14:paraId="2D3AB16E" w14:textId="70AA9B03" w:rsidR="002C6FC3" w:rsidRDefault="002C6FC3">
      <w:pPr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</w:rPr>
        <w:br w:type="page"/>
      </w:r>
    </w:p>
    <w:p w14:paraId="3FB584C1" w14:textId="308A0FE1" w:rsidR="001676BB" w:rsidRPr="00D3582E" w:rsidRDefault="001676BB" w:rsidP="001676BB">
      <w:pPr>
        <w:spacing w:after="0" w:line="240" w:lineRule="auto"/>
        <w:ind w:left="1440" w:hanging="873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eastAsia="zh-CN"/>
        </w:rPr>
      </w:pPr>
      <w:r w:rsidRPr="00D3582E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3.</w:t>
      </w:r>
      <w:r w:rsidR="000A08A9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D3582E">
        <w:rPr>
          <w:rFonts w:asciiTheme="majorBidi" w:eastAsia="EucrosiaUPCBold" w:hAnsiTheme="majorBidi" w:cstheme="majorBidi"/>
          <w:i/>
          <w:iCs/>
          <w:sz w:val="30"/>
          <w:szCs w:val="30"/>
        </w:rPr>
        <w:t>.4</w:t>
      </w:r>
      <w:r w:rsidRPr="00D3582E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D358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การเปลี่ยนแปลงสินทรัพย์ทางการเงินและหนี้สินทางการเงิน</w:t>
      </w:r>
    </w:p>
    <w:p w14:paraId="31B2B801" w14:textId="77777777" w:rsidR="001676BB" w:rsidRPr="00D3582E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</w:pPr>
    </w:p>
    <w:p w14:paraId="3049DAAD" w14:textId="77777777" w:rsidR="001676BB" w:rsidRPr="00D3582E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</w:pPr>
      <w:r w:rsidRPr="00D3582E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  <w:t>การเปลี่ยนแปลงสินทรัพย์ทางการเงิน</w:t>
      </w:r>
    </w:p>
    <w:p w14:paraId="1C56F04C" w14:textId="77777777" w:rsidR="001676BB" w:rsidRPr="00D3582E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4E4D5818" w14:textId="70C2BD52" w:rsidR="001676BB" w:rsidRPr="00D3582E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cs/>
        </w:rPr>
      </w:pPr>
      <w:r w:rsidRPr="00D3582E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หากเงื่อนไขในสินทรัพย์ทางการเงินมีการเปลี่ยนแปลงไป </w:t>
      </w:r>
      <w:r w:rsidR="00353CE4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กลุ่มบริษัท</w:t>
      </w:r>
      <w:r w:rsidRPr="00D3582E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จะประเมินว่ากระแสเงินสดของสินทรัพย์ที่เปลี่ยนแปลงไปต่างจากเดิมอย่างมีนัยสำคัญหรือไม่</w:t>
      </w:r>
    </w:p>
    <w:p w14:paraId="08396B50" w14:textId="77777777" w:rsidR="001676BB" w:rsidRPr="00D3582E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1DD68055" w14:textId="77777777" w:rsidR="001676BB" w:rsidRPr="00D3582E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D3582E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หากกระแสเงินสดแตกต่างอย่างมีนัยสำคัญ สิทธิตามสัญญาของกระแสเงินสดจากสินทรัพย์ทางการเงินเดิมถือว่าหมดอายุไป ในกรณีดังกล่าว สินทรัพย์ทางการเงินเดิมจะมีการตัดรายการออกจากบัญชีและรับรู้สินทรัพย์ทางการเงินใหม่ด้วยมูลค่ายุติธรรมบวกด้วยต้นทุนการทำรายการที่เข้าเงื่อนไข ค่าธรรมเนียมใด ๆ ที่ได้รับเป็นส่วนหนึ่งของการเปลี่ยนแปลงบันทึกดังนี้</w:t>
      </w:r>
    </w:p>
    <w:p w14:paraId="4905ED0F" w14:textId="77777777" w:rsidR="001676BB" w:rsidRPr="00D3582E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03642A6D" w14:textId="77777777" w:rsidR="001676BB" w:rsidRPr="00D3582E" w:rsidRDefault="001676BB" w:rsidP="001676BB">
      <w:pPr>
        <w:tabs>
          <w:tab w:val="left" w:pos="1080"/>
        </w:tabs>
        <w:spacing w:after="0" w:line="240" w:lineRule="auto"/>
        <w:ind w:left="1620" w:hanging="18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D3582E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- </w:t>
      </w:r>
      <w:r w:rsidRPr="00D3582E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ab/>
        <w:t>ค่าธรรมเนียมที่พิจารณาเป็นมูลค่ายุติธรรมของสินทรัพย์ใหม่และค่าธรรมเนียมแสดงถึงการชำระเงินคืนของต้นทุนการทำรายการที่เข้าเงื่อนไขให้รวมเป็นส่วนหนึ่งในการรับรู้รายการเมื่อเริ่มแรกของสินทรัพย์และ</w:t>
      </w:r>
    </w:p>
    <w:p w14:paraId="3F1D21C1" w14:textId="3D9B9D3C" w:rsidR="001676BB" w:rsidRDefault="001676BB" w:rsidP="002C6FC3">
      <w:pPr>
        <w:tabs>
          <w:tab w:val="left" w:pos="1080"/>
        </w:tabs>
        <w:spacing w:after="0" w:line="240" w:lineRule="auto"/>
        <w:ind w:left="1620" w:hanging="18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D3582E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- </w:t>
      </w:r>
      <w:r w:rsidRPr="00D3582E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ab/>
        <w:t>ค่าธรรมเนียมอื่น</w:t>
      </w:r>
      <w:r w:rsidRPr="00D3582E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 xml:space="preserve"> </w:t>
      </w:r>
      <w:r w:rsidRPr="00D3582E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ๆ บันทึกในกำไรหรือขาดทุนเป็นส่วนหนึ่งของกำไรหรือขาดทุนจากการตัดรายการออกจากบัญชี</w:t>
      </w:r>
    </w:p>
    <w:p w14:paraId="15353D78" w14:textId="77777777" w:rsidR="002C6FC3" w:rsidRDefault="002C6FC3" w:rsidP="002C6FC3">
      <w:pPr>
        <w:tabs>
          <w:tab w:val="left" w:pos="1080"/>
        </w:tabs>
        <w:spacing w:after="0" w:line="240" w:lineRule="auto"/>
        <w:ind w:left="1620" w:hanging="18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cs/>
        </w:rPr>
      </w:pPr>
    </w:p>
    <w:p w14:paraId="5BA4CD5E" w14:textId="02D36C9D" w:rsidR="001676BB" w:rsidRPr="00723ABF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723ABF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หากกระแสเงินสดมีการเปลี่ยนแปลงไปเมื่อผู้กู้ประสบปัญหาทางการเงิน ดังนั้นวัตถุประสงค์ของ</w:t>
      </w:r>
      <w:r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</w:r>
      <w:r w:rsidRPr="00723ABF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ารเปลี่ยนแปลงเป็นการรับชำระคืนให้มากที่สุดจากข้อกำหนดในสัญญาเดิมมากกว่าการออกสินทรัพย์ใหม่ที่มีข้อกำหนดต่างจากเดิมอย่างมีนัยสำคัญ หาก</w:t>
      </w:r>
      <w:r w:rsidR="00353CE4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กลุ่มบริษัท</w:t>
      </w:r>
      <w:r w:rsidRPr="00723ABF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วางแผนที่จะเปลี่ยนแปลงสินทรัพย์ทางการเงินในทางที่ส่งผลให้เกิดการลดหนี้ ในลำดับแรกจะพิจารณาว่าควรตัดบางส่วนของสินทรัพย์ออกจากบัญชีก่อนที่จะเกิดการเปลี่ยนแปลงสัญญาหรือไม่ วิธีการดังกล่าวส่งผลต่อการประเมินในเชิงปริมาณและทำให้ไม่เข้าเงื่อนไขของการตัดรายการออกจากบัญชี</w:t>
      </w:r>
    </w:p>
    <w:p w14:paraId="5C676A56" w14:textId="77777777" w:rsidR="001676BB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7B1C1010" w14:textId="77777777" w:rsidR="00765F73" w:rsidRDefault="00765F73">
      <w:pPr>
        <w:rPr>
          <w:rFonts w:asciiTheme="majorBidi" w:eastAsia="Times New Roman" w:hAnsiTheme="majorBidi" w:cs="Angsana New"/>
          <w:color w:val="000000"/>
          <w:sz w:val="30"/>
          <w:szCs w:val="30"/>
          <w:cs/>
        </w:rPr>
      </w:pPr>
      <w:r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 w:type="page"/>
      </w:r>
    </w:p>
    <w:p w14:paraId="06674142" w14:textId="496D2472" w:rsidR="001676BB" w:rsidRPr="00723ABF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cs/>
        </w:rPr>
      </w:pPr>
      <w:r w:rsidRPr="00723ABF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lastRenderedPageBreak/>
        <w:t xml:space="preserve">หากการเปลี่ยนแปลงในสินทรัพย์ทางการเงินที่วัดมูลค่าด้วยราคาทุนตัดจำหน่ายหรือมูลค่ายุติธรรมผ่านกำไรขาดทุนเบ็ดเสร็จอื่นไม่ส่งผลต่อการตัดรายการสินทรัพย์ทางการเงินออกจากบัญชี </w:t>
      </w:r>
      <w:r w:rsidR="00353CE4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กลุ่มบริษัท</w:t>
      </w:r>
      <w:r w:rsidRPr="00723ABF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จะคำนวณมูลค่าตามบัญชีขั้นต้นใหม่โดยใช้อัตราดอกเบี้</w:t>
      </w:r>
      <w:r w:rsidRPr="00723ABF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ย</w:t>
      </w:r>
      <w:r w:rsidRPr="00723ABF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ที่แท้จริงเดิมของสินทรัพย์และปรับปรุงผลกำไรขาดทุนของการเปลี่ยนแปลงดังกล่าวในกำไรหรือขาดทุน สำหรับสินทรัพย์ทางการเงินที่มีอัตราดอกเบี้ยลอยตัว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ต้องมีการปรับปรุงให้สะท้อนข้อกำหนดของตลาดในปัจจุบัน ณ เวลาที่มีการ</w:t>
      </w:r>
      <w:r w:rsidRPr="00691F6D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เปลี่ยนแปลง ต้นทุนหรือค่าธรรมเนียมใด ๆ ที่เกิดขึ้นและค่าธรรมเนียมที่ได้รับเป็นส่วนหนึ่งของการเปลี่ยนแปลงนั้นจะถูกปรับปรุงกับมูลค่าตามบัญชีขั้นต้นของสินทรัพย์ทางการเงินที่มีการเปลี่ยนแปลงและตัดจำหน่ายตลอดอายุที่เหลืออยู่ของสินทรัพย์ทางการเงินที่มีการเปลี่ยนแปลง</w:t>
      </w:r>
    </w:p>
    <w:p w14:paraId="423F368D" w14:textId="77777777" w:rsidR="001676BB" w:rsidRPr="00723ABF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cs/>
        </w:rPr>
      </w:pPr>
    </w:p>
    <w:p w14:paraId="0E1C9432" w14:textId="77777777" w:rsidR="001676BB" w:rsidRPr="00723ABF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723ABF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หากการเปลี่ยนแปลงเกิดขึ้นเนื่องจากผู้กู้ประสบปัญหาทางการเงิน กำไรหรือขาดทุนจาก</w:t>
      </w:r>
      <w:r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</w:r>
      <w:r w:rsidRPr="00723ABF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การเปลี่ยนแปลงจะแสดงรวมกับผลขาดทุน</w:t>
      </w:r>
      <w:r w:rsidRPr="00723ABF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ด้านเครดิตที่คาดว่าจะเกิดขึ้น</w:t>
      </w:r>
      <w:r w:rsidRPr="00723ABF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 สำหรับกรณีอื่นนั้นแสดงเป็น</w:t>
      </w:r>
      <w:r w:rsidRPr="00723ABF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รายได้</w:t>
      </w:r>
      <w:r w:rsidRPr="00723ABF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ดอกเบี้ยซึ่งคำนวณโดยใช้วิธีอัตราดอกเบี้ยที่แท้จริง</w:t>
      </w:r>
    </w:p>
    <w:p w14:paraId="796DF4E3" w14:textId="77777777" w:rsidR="001676BB" w:rsidRPr="00EF1D4D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cs/>
        </w:rPr>
      </w:pPr>
    </w:p>
    <w:p w14:paraId="0A58A78C" w14:textId="77777777" w:rsidR="001676BB" w:rsidRPr="00B70A1A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</w:pPr>
      <w:r w:rsidRPr="00B70A1A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  <w:t>การเปลี่ยนแปลงหนี้สินทางการเงิน</w:t>
      </w:r>
    </w:p>
    <w:p w14:paraId="06205BBD" w14:textId="77777777" w:rsidR="001676BB" w:rsidRPr="00B70A1A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226C05C7" w14:textId="0509D997" w:rsidR="001676BB" w:rsidRPr="00B70A1A" w:rsidRDefault="00353CE4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กลุ่มบริษัท</w:t>
      </w:r>
      <w:r w:rsidR="001676BB"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ตัดรายการหนี้สินทางการเงินออกจากบัญชีเมื่อข้อกำหนดมีการเปลี่ยนแปลง</w:t>
      </w:r>
      <w:r w:rsidR="001676BB"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  <w:t xml:space="preserve">และกระแสเงินสดของหนี้สินทางการเงินที่เปลี่ยนแปลงนั้นมีความแตกต่างอย่างมีนัยสำคัญ </w:t>
      </w:r>
      <w:r w:rsidR="001676BB" w:rsidRPr="00B70A1A">
        <w:rPr>
          <w:rFonts w:asciiTheme="majorBidi" w:eastAsia="Times New Roman" w:hAnsiTheme="majorBidi" w:cs="Angsana New"/>
          <w:color w:val="000000"/>
          <w:sz w:val="30"/>
          <w:szCs w:val="30"/>
        </w:rPr>
        <w:br/>
      </w:r>
      <w:r w:rsidR="001676BB"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ในกรณีดังกล่าว จะรับรู้หนี้สินทางการเงินใหม่ตามข้อกำหนดที่เปลี่ยนแปลงไปด้วยมูลค่ายุติธรรม</w:t>
      </w:r>
      <w:r w:rsidR="001676BB"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  <w:t>ความแตกต่างระหว่างมูลค่าตามบัญชีของหนี้สินทางการเงินที่ตัดรายการออกจากบัญชีและผลตอบแทนที่จ่ายรับรู้ในกำไรหรือขาดทุน ผลตอบแทนที่จ่ายรวมถึงการโอนสินทรัพย์ที่ไม่ใช่สินทรัพย์ทางการเงินและหนี้สินทางการเงินใหม่ที่ได้รับมา</w:t>
      </w:r>
    </w:p>
    <w:p w14:paraId="25266BE7" w14:textId="3683D0A7" w:rsidR="00882861" w:rsidRDefault="00882861" w:rsidP="00B71208">
      <w:pPr>
        <w:spacing w:after="0"/>
        <w:rPr>
          <w:rFonts w:asciiTheme="majorBidi" w:eastAsia="Times New Roman" w:hAnsiTheme="majorBidi" w:cs="Angsana New"/>
          <w:color w:val="000000"/>
          <w:sz w:val="30"/>
          <w:szCs w:val="30"/>
          <w:cs/>
        </w:rPr>
      </w:pPr>
    </w:p>
    <w:p w14:paraId="4E0630C5" w14:textId="77777777" w:rsidR="001676BB" w:rsidRPr="00B70A1A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หากการเปลี่ยนแปลงหนี้สินทางการเงินนั้นรับรู้แบบไม่มีการตัดรายการออกจากบัญชี ราคาทุน</w:t>
      </w:r>
      <w:r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</w:r>
      <w:r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ตัดจำหน่ายของหนี้สินจะมีการคำนวณใหม่โดยคิดลดกระแสเงินสดที่เปลี่ยนแปลงแล้วด้วยอัตราดอกเบี้ยที่แท้จริงเดิม ผลกำไรขาดทุนจากการเปลี่ยนแปลงรับรู้ในกำไรหรือขาดทุน สำหรับหนี้สินทางการเงินที่มีอัตราดอกเบี้ยลอยตัว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อัตราดอกเบี้ยที่แท้จริงเดิมที่ใช้ในการคำนวณกำไรขาดทุนจากการเปลี่ยนแปลงจะถูก</w:t>
      </w:r>
      <w:r w:rsidRPr="00691F6D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ปรับปรุงให้สะท้อนข้อกำหนดของตลาดในปัจจุบัน ณ เวลาที่มีการเปลี่ยนแปลง ต้นทุนหรือค่าธรรมเนียมใด ๆ ที่เกิดขึ้นรับรู้โดยปรับปรุงกับมูลค่าตามบัญชีของที่หนี้สินและตัดจำหน่ายตลอดระยะเวลาที่เหลืออยู่ของหนี้สินทางการเงินที่มีการเปลี่ยนแปลงดังกล่าวด้วยอัตราดอกเบี้ยที่แท้จริง</w:t>
      </w:r>
      <w:r w:rsidRPr="00691F6D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  <w:t>ที่คำนวณใหม่ของหนี้สินทางการเงินดังกล่าว</w:t>
      </w:r>
    </w:p>
    <w:p w14:paraId="5E89C3B7" w14:textId="79E86903" w:rsidR="002C6FC3" w:rsidRDefault="002C6FC3">
      <w:pPr>
        <w:rPr>
          <w:rFonts w:asciiTheme="majorBidi" w:eastAsia="Times New Roman" w:hAnsiTheme="majorBidi" w:cs="Angsana New"/>
          <w:color w:val="000000"/>
          <w:sz w:val="30"/>
          <w:szCs w:val="30"/>
        </w:rPr>
      </w:pPr>
      <w:r>
        <w:rPr>
          <w:rFonts w:asciiTheme="majorBidi" w:eastAsia="Times New Roman" w:hAnsiTheme="majorBidi" w:cs="Angsana New"/>
          <w:color w:val="000000"/>
          <w:sz w:val="30"/>
          <w:szCs w:val="30"/>
        </w:rPr>
        <w:br w:type="page"/>
      </w:r>
    </w:p>
    <w:p w14:paraId="66262EA0" w14:textId="1B2F9FEE" w:rsidR="001676BB" w:rsidRPr="00B70A1A" w:rsidRDefault="001676BB" w:rsidP="001676BB">
      <w:pPr>
        <w:spacing w:after="0" w:line="240" w:lineRule="auto"/>
        <w:ind w:left="1440" w:right="47" w:hanging="720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B70A1A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3.</w:t>
      </w:r>
      <w:r w:rsidR="000A08A9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B70A1A">
        <w:rPr>
          <w:rFonts w:asciiTheme="majorBidi" w:eastAsia="EucrosiaUPCBold" w:hAnsiTheme="majorBidi" w:cstheme="majorBidi"/>
          <w:i/>
          <w:iCs/>
          <w:sz w:val="30"/>
          <w:szCs w:val="30"/>
        </w:rPr>
        <w:t>.5</w:t>
      </w:r>
      <w:r w:rsidRPr="00B70A1A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B70A1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</w:t>
      </w:r>
      <w:r w:rsidRPr="00B70A1A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61D7A696" w14:textId="77777777" w:rsidR="001676BB" w:rsidRPr="00964DD4" w:rsidRDefault="001676BB" w:rsidP="001676BB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291EA900" w14:textId="57968532" w:rsidR="001676BB" w:rsidRPr="00B70A1A" w:rsidRDefault="00353CE4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กลุ่มบริษัท</w:t>
      </w:r>
      <w:r w:rsidR="001676BB"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รับรู้ค่าเผื่อผลขาดทุนด้านเครดิตที่คาดว่าจะเกิดขึ้นส</w:t>
      </w:r>
      <w:r w:rsidR="001676BB" w:rsidRPr="00B70A1A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ำ</w:t>
      </w:r>
      <w:r w:rsidR="001676BB"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หรับสินทรัพย์ทางการเงินที่ไม่ได้วัดมูลค่าด้วยมูลค่ายุติธรรมผ่านก</w:t>
      </w:r>
      <w:r w:rsidR="001676BB" w:rsidRPr="00B70A1A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ำ</w:t>
      </w:r>
      <w:r w:rsidR="001676BB"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ไรหรือขาดทุนดังนี้</w:t>
      </w:r>
    </w:p>
    <w:p w14:paraId="18463D0B" w14:textId="77777777" w:rsidR="001676BB" w:rsidRPr="00964DD4" w:rsidRDefault="001676BB" w:rsidP="001676BB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59A092E1" w14:textId="77777777" w:rsidR="001676BB" w:rsidRPr="00B70A1A" w:rsidRDefault="001676BB" w:rsidP="001676BB">
      <w:pPr>
        <w:tabs>
          <w:tab w:val="left" w:pos="2070"/>
        </w:tabs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B70A1A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- </w:t>
      </w:r>
      <w:r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สินทรัพย์ทางการเงินที่เป็นตราสารหนี้</w:t>
      </w:r>
    </w:p>
    <w:p w14:paraId="002FB150" w14:textId="77777777" w:rsidR="001676BB" w:rsidRPr="00B70A1A" w:rsidRDefault="001676BB" w:rsidP="001676BB">
      <w:pPr>
        <w:tabs>
          <w:tab w:val="left" w:pos="2070"/>
        </w:tabs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B70A1A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- </w:t>
      </w:r>
      <w:r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ลูกหนี้ตามสัญญาเช่า</w:t>
      </w:r>
    </w:p>
    <w:p w14:paraId="40B1E8EF" w14:textId="77777777" w:rsidR="001676BB" w:rsidRPr="00B70A1A" w:rsidRDefault="001676BB" w:rsidP="001676BB">
      <w:pPr>
        <w:tabs>
          <w:tab w:val="left" w:pos="2070"/>
        </w:tabs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B70A1A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- </w:t>
      </w:r>
      <w:r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สัญญาการค</w:t>
      </w:r>
      <w:r w:rsidRPr="00B70A1A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้ำ</w:t>
      </w:r>
      <w:r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ประกันทางการเงินที่ออก และ</w:t>
      </w:r>
    </w:p>
    <w:p w14:paraId="0441EC60" w14:textId="77777777" w:rsidR="001676BB" w:rsidRPr="00B70A1A" w:rsidRDefault="001676BB" w:rsidP="001676BB">
      <w:pPr>
        <w:tabs>
          <w:tab w:val="left" w:pos="2070"/>
        </w:tabs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B70A1A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- </w:t>
      </w:r>
      <w:r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ภาระผูกพันวงเงินสินเชื่อ</w:t>
      </w:r>
    </w:p>
    <w:p w14:paraId="7015CEAD" w14:textId="77777777" w:rsidR="001676BB" w:rsidRPr="00964DD4" w:rsidRDefault="001676BB" w:rsidP="001676BB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0FA6BEB5" w14:textId="77777777" w:rsidR="001676BB" w:rsidRPr="00B70A1A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ไม่มีการรับรู้ผลขาดทุนจากการด้อยค่าของเงินลงทุนในตราสารทุน</w:t>
      </w:r>
    </w:p>
    <w:p w14:paraId="0AEEE2F9" w14:textId="77777777" w:rsidR="001676BB" w:rsidRPr="00964DD4" w:rsidRDefault="001676BB" w:rsidP="001676BB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cs/>
        </w:rPr>
      </w:pPr>
    </w:p>
    <w:p w14:paraId="09862D4C" w14:textId="77777777" w:rsidR="001676BB" w:rsidRDefault="001676BB" w:rsidP="001676BB">
      <w:pPr>
        <w:suppressAutoHyphens/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</w:pPr>
      <w:r w:rsidRPr="00A64796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การวัดมูลค่า</w:t>
      </w:r>
      <w:r w:rsidRPr="00A64796">
        <w:rPr>
          <w:rFonts w:asciiTheme="majorBidi" w:eastAsia="Times New Roman" w:hAnsiTheme="majorBidi" w:cstheme="majorBidi" w:hint="cs"/>
          <w:i/>
          <w:iCs/>
          <w:color w:val="000000"/>
          <w:sz w:val="30"/>
          <w:szCs w:val="30"/>
          <w:cs/>
          <w:lang w:eastAsia="zh-CN"/>
        </w:rPr>
        <w:t>ผลขาดทุนด้านเครดิตที่คาดว่าจะเกิดขึ้น</w:t>
      </w:r>
    </w:p>
    <w:p w14:paraId="7B8470FB" w14:textId="77777777" w:rsidR="001676BB" w:rsidRPr="00964DD4" w:rsidRDefault="001676BB" w:rsidP="001676BB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22EF4C1D" w14:textId="77777777" w:rsidR="001676BB" w:rsidRPr="00A64796" w:rsidRDefault="001676BB" w:rsidP="001676BB">
      <w:pPr>
        <w:tabs>
          <w:tab w:val="left" w:pos="810"/>
        </w:tabs>
        <w:suppressAutoHyphens/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ผลขาดทุนด้านเครดิตที่คาดว่าจะเกิดขึ้น คือ มูลค่าปัจจุบันของจำนวนเงินสดที่คาดว่าจะไม่ได้รับสำหรับ</w:t>
      </w:r>
      <w:r w:rsidRPr="00A64796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ร</w:t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ะยะเวลาที่เหลืออยู่ของสินทรัพย์ทางการเงิน ภาระผูกพันวงเงินสินเชื่อที่ยังไม่ได้เบิกใช้หรือ</w:t>
      </w:r>
      <w:r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br/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การค้ำประกันทางการเงิน จำนวนเงินสดที่คาดว่าจะไม่ได้รับ คือ ส่วนต่างระหว่างกระแสเงินสดตามสัญญาและกระแสเงินสดที่</w:t>
      </w:r>
      <w:r w:rsidRPr="00A64796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ค</w:t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าดว่าจะได้รับตลอดระยะเวลาตามสัญญาของเครื่องมือทางการเงิน</w:t>
      </w:r>
    </w:p>
    <w:p w14:paraId="5147C2FC" w14:textId="77777777" w:rsidR="001676BB" w:rsidRPr="00964DD4" w:rsidRDefault="001676BB" w:rsidP="001676BB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63B581AF" w14:textId="24044281" w:rsidR="00882861" w:rsidRDefault="001676BB" w:rsidP="002C6FC3">
      <w:pPr>
        <w:suppressAutoHyphens/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ผลขาดทุนด้านเครดิตที่คาดว่าจะเกิดขึ้นคำนวณอย่างปราศจากอคติ คำนึงถึงค่าความน่าจะเป็น</w:t>
      </w:r>
      <w:r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br/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ถ่วงน้ำหนักซึ่งพิจารณาจากการประเมินช่วงของผลลัพธ์ที่เป็นไปได้ มูลค่าเงินตามเวลา และข้อมูลสนับสนุนที่มีความสมเหตุสมผลทั้งหมด ซึ่งรวมถึงการใช้ข้อมูลที่มีการคาดการณ์ไปในอนาคต</w:t>
      </w:r>
    </w:p>
    <w:p w14:paraId="633D7B69" w14:textId="77777777" w:rsidR="002C6FC3" w:rsidRDefault="002C6FC3" w:rsidP="002C6FC3">
      <w:pPr>
        <w:suppressAutoHyphens/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</w:pPr>
    </w:p>
    <w:p w14:paraId="0A6396DF" w14:textId="77777777" w:rsidR="001676BB" w:rsidRPr="00A64796" w:rsidRDefault="001676BB" w:rsidP="001676BB">
      <w:pPr>
        <w:tabs>
          <w:tab w:val="left" w:pos="720"/>
        </w:tabs>
        <w:suppressAutoHyphens/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ประมาณการของจำนวนเงินที่คาดว่าจะไม่ได้รับคำนวณโดยเป็นผลคูณของค่าความน่าจะเป็นของ</w:t>
      </w:r>
      <w:r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การ</w:t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ปฏิบัติผิดสัญญา (</w:t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PD - Probability of default) </w:t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กับร้อยละของความเสียหายที่อาจจะเกิดขึ้นเมื่อมี</w:t>
      </w:r>
      <w:r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br/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การปฏิบัติผิดสัญญา</w:t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</w:t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(</w:t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LGD - Loss given default)</w:t>
      </w:r>
      <w:r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และประมาณการยอดหนี้เมื่อมีการป</w:t>
      </w:r>
      <w:r w:rsidRPr="00A64796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ฏิ</w:t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บัติผิดสัญญา </w:t>
      </w:r>
      <w:r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br/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(</w:t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EAD - Exposure at the time of default)</w:t>
      </w:r>
    </w:p>
    <w:p w14:paraId="299FA4A8" w14:textId="77777777" w:rsidR="001676BB" w:rsidRPr="00964DD4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08C1D34A" w14:textId="77777777" w:rsidR="00765F73" w:rsidRDefault="00765F73">
      <w:pPr>
        <w:rPr>
          <w:rFonts w:asciiTheme="majorBidi" w:eastAsia="Times New Roman" w:hAnsiTheme="majorBidi" w:cs="Angsana New"/>
          <w:color w:val="000000"/>
          <w:sz w:val="30"/>
          <w:szCs w:val="30"/>
          <w:cs/>
        </w:rPr>
      </w:pPr>
      <w:r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 w:type="page"/>
      </w:r>
    </w:p>
    <w:p w14:paraId="6C7C8AFC" w14:textId="7EA1302B" w:rsidR="001676BB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lastRenderedPageBreak/>
        <w:t>ข้อมูลที่มีการคาดการณ์ไปในอนาคตของ</w:t>
      </w:r>
      <w:r w:rsidRPr="00A64796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ปัจจัยเชิงเศรษฐศาสตร์มหภาคถูกรวมอยู่ใน </w:t>
      </w:r>
      <w:r w:rsidRPr="00A64796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PD LGD </w:t>
      </w:r>
      <w:r w:rsidRPr="00A64796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และ </w:t>
      </w:r>
      <w:r w:rsidRPr="00A64796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EAD </w:t>
      </w:r>
      <w:r w:rsidRPr="00A64796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หากมีความเกี่ยวข้องและมีอิทธิพลต่อความเสี่ยงด้านเครดิต เช่น อัตราการเติบโตของผลิตภัณฑ์มวลรวมในประเทศ (</w:t>
      </w:r>
      <w:r w:rsidRPr="00A64796">
        <w:rPr>
          <w:rFonts w:asciiTheme="majorBidi" w:eastAsia="Times New Roman" w:hAnsiTheme="majorBidi" w:cstheme="majorBidi"/>
          <w:color w:val="000000"/>
          <w:sz w:val="30"/>
          <w:szCs w:val="30"/>
        </w:rPr>
        <w:t>GDP</w:t>
      </w:r>
      <w:r w:rsidRPr="00A64796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) อัตรา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การว่างงาน การบริโภคภาคเอกชน ดัชนีรายได้เกษตรกร และหนี้สินครัวเรือนต่อผลิตภัณฑ์มวลรวมในประเทศ</w:t>
      </w:r>
      <w:r w:rsidRPr="00A64796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ปัจจัยเหล่านี้พิจารณาจากข้อมูลสนับสนุนที่มี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</w:r>
      <w:r w:rsidRPr="00A64796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ความสมเหตุสมผลทั้งหมด ซึ่งรวมถึงการคาดการณ์ที่พัฒนาขึ้นจากข้อมูลทั้งภายในและภายนอก</w:t>
      </w:r>
      <w:r w:rsidR="005149DB">
        <w:rPr>
          <w:rFonts w:asciiTheme="majorBidi" w:eastAsia="Times New Roman" w:hAnsiTheme="majorBidi" w:cstheme="majorBidi"/>
          <w:color w:val="000000"/>
          <w:sz w:val="30"/>
          <w:szCs w:val="30"/>
        </w:rPr>
        <w:br/>
      </w:r>
      <w:r w:rsidRPr="00A64796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ที่มีอยู่ ซึ่งสอดคล้องกับการวางแผนทางการเงินและการวางแผนเงินทุน</w:t>
      </w:r>
    </w:p>
    <w:p w14:paraId="00ECCA1B" w14:textId="77777777" w:rsidR="001676BB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</w:rPr>
      </w:pPr>
    </w:p>
    <w:p w14:paraId="1712184C" w14:textId="08EAF027" w:rsidR="001676BB" w:rsidRPr="00D3582E" w:rsidRDefault="001676BB" w:rsidP="001676BB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170"/>
          <w:tab w:val="left" w:pos="135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D3582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ระยะเวลาที่ใช้พิจารณาจำนวนเงินที่คาดว่าจะไม่ได้รับนั้นพิจารณาจากระยะเวลาที่ยาวที่สุดตามสัญญา</w:t>
      </w:r>
      <w:r w:rsidR="005149DB">
        <w:rPr>
          <w:rFonts w:asciiTheme="majorBidi" w:eastAsia="Times New Roman" w:hAnsiTheme="majorBidi" w:cstheme="majorBidi"/>
          <w:color w:val="000000"/>
          <w:sz w:val="30"/>
          <w:szCs w:val="30"/>
        </w:rPr>
        <w:br/>
      </w:r>
      <w:r w:rsidRPr="00D3582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ที่</w:t>
      </w:r>
      <w:r w:rsidR="00353CE4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กลุ่มบริษัท</w:t>
      </w:r>
      <w:r w:rsidRPr="00D3582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มีฐานะเปิดต่อความเสี่ยงด้านเครดิต ยกเว้นวงเงินสินเชื่อหมุนเวียน</w:t>
      </w:r>
      <w:r w:rsidRPr="00D3582E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และสินเชื่อเพื่อที่อยู่อาศัย</w:t>
      </w:r>
      <w:r w:rsidRPr="00D3582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ซึ่งประมาณระยะเวลาจากพฤติกรรมในอดีต</w:t>
      </w:r>
    </w:p>
    <w:p w14:paraId="2C3ACEB7" w14:textId="77777777" w:rsidR="001676BB" w:rsidRPr="00D3582E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6718FCCF" w14:textId="77777777" w:rsidR="001676BB" w:rsidRPr="00D3582E" w:rsidRDefault="001676BB" w:rsidP="001676BB">
      <w:pPr>
        <w:tabs>
          <w:tab w:val="left" w:pos="227"/>
          <w:tab w:val="left" w:pos="454"/>
          <w:tab w:val="left" w:pos="680"/>
          <w:tab w:val="left" w:pos="907"/>
          <w:tab w:val="left" w:pos="180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D3582E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การประมาณจำนวนเงินสดที่คาดว่าจะไม่ได้รับสำหรับเครื่องมือทางการเงินที่มีหลักประกันนั้นได้มี</w:t>
      </w:r>
      <w:r w:rsidRPr="00D3582E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  <w:t>การคาดการณ์จำนวนและจังหวะเวลาของกระแสเงินสดที่จะได้รับจากการยึดหลักประกันโดยหักต้นทุนเพื่อให้ได้มาและต้นทุนการขายหลักประกัน และไม่คำนึงว่าการยึดทรัพย์นั้นจะเป็นไปได้หรือไม่</w:t>
      </w:r>
    </w:p>
    <w:p w14:paraId="44A78DD8" w14:textId="77777777" w:rsidR="001676BB" w:rsidRPr="00D3582E" w:rsidRDefault="001676BB" w:rsidP="001676BB">
      <w:pPr>
        <w:tabs>
          <w:tab w:val="left" w:pos="227"/>
          <w:tab w:val="left" w:pos="454"/>
          <w:tab w:val="left" w:pos="680"/>
          <w:tab w:val="left" w:pos="907"/>
          <w:tab w:val="left" w:pos="180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cs/>
        </w:rPr>
      </w:pPr>
    </w:p>
    <w:p w14:paraId="6AF96431" w14:textId="77777777" w:rsidR="001676BB" w:rsidRDefault="001676BB" w:rsidP="001676BB">
      <w:pPr>
        <w:tabs>
          <w:tab w:val="left" w:pos="720"/>
          <w:tab w:val="left" w:pos="1800"/>
        </w:tabs>
        <w:spacing w:after="0" w:line="240" w:lineRule="auto"/>
        <w:ind w:left="144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D3582E">
        <w:rPr>
          <w:rFonts w:asciiTheme="majorBidi" w:eastAsia="Times New Roman" w:hAnsiTheme="majorBidi" w:cstheme="majorBidi"/>
          <w:b/>
          <w:sz w:val="30"/>
          <w:szCs w:val="30"/>
          <w:cs/>
        </w:rPr>
        <w:t>จำนวนเงิน</w:t>
      </w:r>
      <w:r w:rsidRPr="00D3582E">
        <w:rPr>
          <w:rFonts w:asciiTheme="majorBidi" w:eastAsia="EucrosiaUPCBold" w:hAnsiTheme="majorBidi" w:cstheme="majorBidi"/>
          <w:sz w:val="30"/>
          <w:szCs w:val="30"/>
          <w:cs/>
        </w:rPr>
        <w:t>ที่คาดว่าจะไม่ได้รับ</w:t>
      </w:r>
      <w:r w:rsidRPr="00D3582E">
        <w:rPr>
          <w:rFonts w:asciiTheme="majorBidi" w:eastAsia="EucrosiaUPCBold" w:hAnsiTheme="majorBidi" w:cstheme="majorBidi" w:hint="cs"/>
          <w:sz w:val="30"/>
          <w:szCs w:val="30"/>
          <w:cs/>
        </w:rPr>
        <w:t>จะ</w:t>
      </w:r>
      <w:r w:rsidRPr="00D3582E">
        <w:rPr>
          <w:rFonts w:asciiTheme="majorBidi" w:eastAsia="EucrosiaUPCBold" w:hAnsiTheme="majorBidi" w:cstheme="majorBidi"/>
          <w:sz w:val="30"/>
          <w:szCs w:val="30"/>
          <w:cs/>
        </w:rPr>
        <w:t>ถูกคิดลดด้วยอัตรา</w:t>
      </w:r>
      <w:r w:rsidRPr="00D3582E">
        <w:rPr>
          <w:rFonts w:asciiTheme="majorBidi" w:eastAsia="EucrosiaUPCBold" w:hAnsiTheme="majorBidi" w:cstheme="majorBidi" w:hint="cs"/>
          <w:sz w:val="30"/>
          <w:szCs w:val="30"/>
          <w:cs/>
        </w:rPr>
        <w:t>ดอกเบี้ย</w:t>
      </w:r>
      <w:r w:rsidRPr="00D3582E">
        <w:rPr>
          <w:rFonts w:asciiTheme="majorBidi" w:eastAsia="EucrosiaUPCBold" w:hAnsiTheme="majorBidi" w:cstheme="majorBidi"/>
          <w:sz w:val="30"/>
          <w:szCs w:val="30"/>
          <w:cs/>
        </w:rPr>
        <w:t>ที่แท้จริง</w:t>
      </w:r>
      <w:r w:rsidRPr="00D3582E">
        <w:rPr>
          <w:rFonts w:asciiTheme="majorBidi" w:eastAsia="EucrosiaUPCBold" w:hAnsiTheme="majorBidi" w:cstheme="majorBidi" w:hint="cs"/>
          <w:sz w:val="30"/>
          <w:szCs w:val="30"/>
          <w:cs/>
        </w:rPr>
        <w:t xml:space="preserve">ของเครื่องมือทางการเงินนั้น </w:t>
      </w:r>
    </w:p>
    <w:p w14:paraId="7C85AC00" w14:textId="77777777" w:rsidR="001676BB" w:rsidRDefault="001676BB" w:rsidP="001676BB">
      <w:pPr>
        <w:tabs>
          <w:tab w:val="left" w:pos="720"/>
          <w:tab w:val="left" w:pos="1800"/>
        </w:tabs>
        <w:spacing w:after="0" w:line="240" w:lineRule="auto"/>
        <w:ind w:left="1440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2F24741D" w14:textId="77777777" w:rsidR="001676BB" w:rsidRDefault="001676BB" w:rsidP="001676BB">
      <w:pPr>
        <w:tabs>
          <w:tab w:val="left" w:pos="720"/>
          <w:tab w:val="left" w:pos="1800"/>
        </w:tabs>
        <w:spacing w:after="0" w:line="240" w:lineRule="auto"/>
        <w:ind w:left="1440"/>
        <w:jc w:val="thaiDistribute"/>
        <w:rPr>
          <w:rFonts w:asciiTheme="majorBidi" w:eastAsia="EucrosiaUPCBold" w:hAnsiTheme="majorBidi" w:cs="Angsana New"/>
          <w:sz w:val="30"/>
          <w:szCs w:val="30"/>
          <w:cs/>
        </w:rPr>
      </w:pPr>
      <w:r w:rsidRPr="00ED55B2">
        <w:rPr>
          <w:rFonts w:asciiTheme="majorBidi" w:eastAsia="EucrosiaUPCBold" w:hAnsiTheme="majorBidi" w:cs="Angsana New"/>
          <w:sz w:val="30"/>
          <w:szCs w:val="30"/>
          <w:cs/>
        </w:rPr>
        <w:t>อัตราคิดลดดังต่อไปนี้ถูกใช้ในการคิดลด</w:t>
      </w:r>
      <w:r>
        <w:rPr>
          <w:rFonts w:asciiTheme="majorBidi" w:eastAsia="EucrosiaUPCBold" w:hAnsiTheme="majorBidi" w:cs="Angsana New" w:hint="cs"/>
          <w:sz w:val="30"/>
          <w:szCs w:val="30"/>
          <w:cs/>
        </w:rPr>
        <w:t>การประมาณการจำนวนเงินสด</w:t>
      </w:r>
    </w:p>
    <w:p w14:paraId="2487369B" w14:textId="77777777" w:rsidR="001676BB" w:rsidRPr="003A2F70" w:rsidRDefault="001676BB" w:rsidP="001676BB">
      <w:pPr>
        <w:tabs>
          <w:tab w:val="left" w:pos="720"/>
          <w:tab w:val="left" w:pos="1800"/>
        </w:tabs>
        <w:spacing w:after="0" w:line="240" w:lineRule="auto"/>
        <w:ind w:left="1440"/>
        <w:jc w:val="thaiDistribute"/>
        <w:rPr>
          <w:rFonts w:asciiTheme="majorBidi" w:eastAsia="EucrosiaUPCBold" w:hAnsiTheme="majorBidi" w:cstheme="majorBidi"/>
          <w:sz w:val="30"/>
          <w:szCs w:val="30"/>
          <w:cs/>
        </w:rPr>
      </w:pPr>
    </w:p>
    <w:p w14:paraId="7246A961" w14:textId="77777777" w:rsidR="001676BB" w:rsidRPr="003A2F70" w:rsidRDefault="001676BB" w:rsidP="001676BB">
      <w:pPr>
        <w:tabs>
          <w:tab w:val="left" w:pos="1080"/>
          <w:tab w:val="left" w:pos="1170"/>
        </w:tabs>
        <w:suppressAutoHyphens/>
        <w:spacing w:after="0" w:line="240" w:lineRule="auto"/>
        <w:ind w:left="1602" w:hanging="162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3A2F70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-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</w:r>
      <w:r w:rsidRPr="003A2F7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ินทรัพย์ทางการเงินนอกเหนือจากสินทรัพย์ทางการเงินที่มีการด้อยค่าด้านเครดิตเมื่อซื้อหรือเมื่อเกิดรายการและลูกหนี้ตามสัญญาเช่า: อัตราดอกเบี้ยที่แท้จริง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เดิม</w:t>
      </w:r>
    </w:p>
    <w:p w14:paraId="1BDCDC9C" w14:textId="341F26A4" w:rsidR="001676BB" w:rsidRDefault="001676BB" w:rsidP="001676BB">
      <w:pPr>
        <w:tabs>
          <w:tab w:val="left" w:pos="1080"/>
          <w:tab w:val="left" w:pos="1170"/>
        </w:tabs>
        <w:suppressAutoHyphens/>
        <w:spacing w:after="0" w:line="240" w:lineRule="auto"/>
        <w:ind w:left="1602" w:hanging="162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-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</w:r>
      <w:r w:rsidRPr="003A2F7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สินทรัพย์ทางการเงินที่มีการด้อยค่าด้านเครดิตเมื่อซื้อหรือเมื่อเกิดรายการ: อัตราดอกเบี้ยที่แท้จริง</w:t>
      </w:r>
      <w:r w:rsidR="005149DB">
        <w:rPr>
          <w:rFonts w:asciiTheme="majorBidi" w:eastAsia="Times New Roman" w:hAnsiTheme="majorBidi" w:cstheme="majorBidi"/>
          <w:color w:val="000000"/>
          <w:sz w:val="30"/>
          <w:szCs w:val="30"/>
        </w:rPr>
        <w:br/>
      </w:r>
      <w:r w:rsidRPr="003A2F7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ซึ่งปรับปรุง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ด้วยความเสี่ยงด้าน</w:t>
      </w:r>
      <w:r w:rsidRPr="003A2F7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เครดิตแล้ว</w:t>
      </w:r>
    </w:p>
    <w:p w14:paraId="295547BB" w14:textId="163448D7" w:rsidR="00882861" w:rsidRDefault="001676BB" w:rsidP="002C6FC3">
      <w:pPr>
        <w:tabs>
          <w:tab w:val="left" w:pos="1080"/>
          <w:tab w:val="left" w:pos="1170"/>
        </w:tabs>
        <w:suppressAutoHyphens/>
        <w:spacing w:after="0" w:line="240" w:lineRule="auto"/>
        <w:ind w:left="1602" w:hanging="162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-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</w:r>
      <w:r w:rsidRPr="003A2F7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ลูกหนี้ตามสัญญาเช่า: อัตราคิดลดที่ใช้ในการวัดมูลค่าลูกหนี้ตามสัญญาเช่า</w:t>
      </w:r>
    </w:p>
    <w:p w14:paraId="68309E7D" w14:textId="2A1A3A98" w:rsidR="001676BB" w:rsidRPr="003A2F70" w:rsidRDefault="001676BB" w:rsidP="001676BB">
      <w:pPr>
        <w:tabs>
          <w:tab w:val="left" w:pos="1080"/>
          <w:tab w:val="left" w:pos="1170"/>
        </w:tabs>
        <w:suppressAutoHyphens/>
        <w:spacing w:after="0" w:line="240" w:lineRule="auto"/>
        <w:ind w:left="1602" w:hanging="162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-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</w:r>
      <w:r w:rsidRPr="003A2F7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ภาระผูกพันวงเงินสินเชื่อที่ยังไม่ได้เบิกใช้ และสัญญาค้ำประกันทางการเงิน: อัตราโดยประมาณ</w:t>
      </w:r>
      <w:r w:rsidR="005149DB">
        <w:rPr>
          <w:rFonts w:asciiTheme="majorBidi" w:eastAsia="Times New Roman" w:hAnsiTheme="majorBidi" w:cstheme="majorBidi"/>
          <w:color w:val="000000"/>
          <w:sz w:val="30"/>
          <w:szCs w:val="30"/>
        </w:rPr>
        <w:br/>
      </w:r>
      <w:r w:rsidRPr="003A2F7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ที่สะท้อนถึงสภาพตลาดในปัจจุบันของมูลค่าเงินตามเวลาและความเสี่ยงเฉพาะของกระแสเงินสดนั้น</w:t>
      </w:r>
    </w:p>
    <w:p w14:paraId="2849B60A" w14:textId="77777777" w:rsidR="00882861" w:rsidRDefault="00882861" w:rsidP="001676BB">
      <w:pPr>
        <w:tabs>
          <w:tab w:val="left" w:pos="720"/>
          <w:tab w:val="left" w:pos="180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C3D0571" w14:textId="5DABF102" w:rsidR="001676BB" w:rsidRPr="00D3582E" w:rsidRDefault="001676BB" w:rsidP="001676BB">
      <w:pPr>
        <w:tabs>
          <w:tab w:val="left" w:pos="720"/>
          <w:tab w:val="left" w:pos="180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D3582E">
        <w:rPr>
          <w:rFonts w:asciiTheme="majorBidi" w:eastAsia="Times New Roman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การความน่าจะเป็นถ่วงน้ำหนักของผลขาดทุนด้านเครดิต</w:t>
      </w:r>
      <w:r w:rsidRPr="00D3582E">
        <w:rPr>
          <w:rFonts w:asciiTheme="majorBidi" w:eastAsia="Times New Roman" w:hAnsiTheme="majorBidi" w:cstheme="majorBidi" w:hint="cs"/>
          <w:sz w:val="30"/>
          <w:szCs w:val="30"/>
          <w:cs/>
        </w:rPr>
        <w:t>โ</w:t>
      </w:r>
      <w:r w:rsidRPr="00D3582E">
        <w:rPr>
          <w:rFonts w:asciiTheme="majorBidi" w:eastAsia="Times New Roman" w:hAnsiTheme="majorBidi" w:cstheme="majorBidi"/>
          <w:sz w:val="30"/>
          <w:szCs w:val="30"/>
          <w:cs/>
        </w:rPr>
        <w:t>ดยวัดมูลค่าดังนี้</w:t>
      </w:r>
      <w:r w:rsidRPr="00D3582E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3C069D56" w14:textId="77777777" w:rsidR="001676BB" w:rsidRPr="00D3582E" w:rsidRDefault="001676BB" w:rsidP="001676BB">
      <w:pPr>
        <w:tabs>
          <w:tab w:val="left" w:pos="720"/>
          <w:tab w:val="left" w:pos="1800"/>
        </w:tabs>
        <w:spacing w:after="0" w:line="240" w:lineRule="auto"/>
        <w:ind w:left="1440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64CECB8D" w14:textId="7562A74F" w:rsidR="001676BB" w:rsidRPr="00150335" w:rsidRDefault="001676BB" w:rsidP="001676BB">
      <w:pPr>
        <w:tabs>
          <w:tab w:val="left" w:pos="1080"/>
          <w:tab w:val="left" w:pos="1170"/>
        </w:tabs>
        <w:suppressAutoHyphens/>
        <w:spacing w:after="0" w:line="240" w:lineRule="auto"/>
        <w:ind w:left="1598" w:hanging="15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D3582E">
        <w:rPr>
          <w:rFonts w:asciiTheme="majorBidi" w:eastAsia="Times New Roman" w:hAnsiTheme="majorBidi" w:cstheme="majorBidi"/>
          <w:color w:val="000000"/>
          <w:sz w:val="30"/>
          <w:szCs w:val="30"/>
        </w:rPr>
        <w:lastRenderedPageBreak/>
        <w:t xml:space="preserve">- </w:t>
      </w:r>
      <w:r w:rsidRPr="00D3582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  <w:t>สินทรัพย์ทางการเงินที่ไม่ด้อยค่าด้านเครดิต ณ วันที่รายงาน วัดผลขาดทุนด้านเครดิตที่คาดว่าจะเกิดขึ้นด้วยมูลค่าปัจจุบันของจำนวนเงินที่คาดว่าจะไม่ได้รับทั้งหมด (เช่น ส่วนต่างระหว่างกระแส</w:t>
      </w:r>
      <w:r w:rsidRPr="00D3582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  <w:t>เงินสดกับกิจการตามสัญญา และกระแสเงินสดที่</w:t>
      </w:r>
      <w:r w:rsidR="00353CE4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กลุ่มบริษัท</w:t>
      </w:r>
      <w:r w:rsidRPr="001503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คาดว่าจะได้รับ)</w:t>
      </w:r>
    </w:p>
    <w:p w14:paraId="6C63BBDC" w14:textId="77777777" w:rsidR="001676BB" w:rsidRPr="00150335" w:rsidRDefault="001676BB" w:rsidP="001676BB">
      <w:pPr>
        <w:tabs>
          <w:tab w:val="left" w:pos="1080"/>
          <w:tab w:val="left" w:pos="1170"/>
        </w:tabs>
        <w:suppressAutoHyphens/>
        <w:spacing w:after="0" w:line="240" w:lineRule="auto"/>
        <w:ind w:left="1598" w:hanging="15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150335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- </w:t>
      </w:r>
      <w:r w:rsidRPr="001503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  <w:t>สินทรัพย์ทางการเงินที่ด้อยค่าด้านเครดิต ณ วันที่รายงาน วัดผลขาดทุนด้านเครดิตที่คาดว่าจะเกิดขึ้นด้วยมูลค่าส่วนต่างระหว่างมูลค่าตามบัญชีขั้นต้นและมูลค่าปัจจุบันของการประมาณกระแสเงินสดในอนาคต</w:t>
      </w:r>
    </w:p>
    <w:p w14:paraId="492AC661" w14:textId="74BD5E0A" w:rsidR="001676BB" w:rsidRPr="00150335" w:rsidRDefault="001676BB" w:rsidP="001676BB">
      <w:pPr>
        <w:tabs>
          <w:tab w:val="left" w:pos="1080"/>
          <w:tab w:val="left" w:pos="1170"/>
        </w:tabs>
        <w:suppressAutoHyphens/>
        <w:spacing w:after="0" w:line="240" w:lineRule="auto"/>
        <w:ind w:left="1598" w:hanging="15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150335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- </w:t>
      </w:r>
      <w:r w:rsidRPr="001503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  <w:t>ภาระผูกพันวงเงินสินเชื่อที่ยังไม่ได้เบิกใช้ วัดผลขาดทุนด้านเครดิตที่คาดว่าจะเกิดขึ้นด้วยมูลค่าปัจจุบันของส่วนต่างระหว่างกระแสเงินสดตามสัญญาที่มีต่อ</w:t>
      </w:r>
      <w:r w:rsidR="00353CE4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กลุ่มบริษัท</w:t>
      </w:r>
      <w:r w:rsidRPr="001503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ในกรณีที่ภาระผูกพันดังกล่าว</w:t>
      </w:r>
      <w:r w:rsidRPr="00150335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อาจจะ</w:t>
      </w:r>
      <w:r w:rsidRPr="001503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ถูกเบิกใช้ และกระแสเงินสดที่</w:t>
      </w:r>
      <w:r w:rsidR="00353CE4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กลุ่มบริษัท</w:t>
      </w:r>
      <w:r w:rsidRPr="001503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คาดว่าจะได้รับ และ</w:t>
      </w:r>
    </w:p>
    <w:p w14:paraId="090960F7" w14:textId="3070E847" w:rsidR="001676BB" w:rsidRPr="00150335" w:rsidRDefault="001676BB" w:rsidP="001676BB">
      <w:pPr>
        <w:tabs>
          <w:tab w:val="left" w:pos="1080"/>
          <w:tab w:val="left" w:pos="1170"/>
        </w:tabs>
        <w:suppressAutoHyphens/>
        <w:spacing w:after="0" w:line="240" w:lineRule="auto"/>
        <w:ind w:left="1598" w:hanging="15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150335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- </w:t>
      </w:r>
      <w:r w:rsidRPr="001503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  <w:t>สัญญาค้ำประกันทางการเงิน วัดผลขาดทุนด้านเครดิตที่คาดว่าจะเกิดขึ้นด้วยประมาณการจ่ายเงินชดเชยที่คาดว่าจะจ่ายให้ผู้ถือสัญญาหักด้วยจำนวนเงินที่</w:t>
      </w:r>
      <w:r w:rsidR="00353CE4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กลุ่มบริษัท</w:t>
      </w:r>
      <w:r w:rsidRPr="001503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คาดว่าจะได้รับคืน</w:t>
      </w:r>
    </w:p>
    <w:p w14:paraId="47D9A285" w14:textId="77777777" w:rsidR="001676BB" w:rsidRPr="00150335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033CAA67" w14:textId="77777777" w:rsidR="001676BB" w:rsidRPr="00150335" w:rsidRDefault="001676BB" w:rsidP="001676BB">
      <w:pPr>
        <w:tabs>
          <w:tab w:val="left" w:pos="72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150335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ในการประเมินผลขาดทุนด้านเครดิตที่คาดว่าจะเกิดขึ้น จะประเมินโดยใช้</w:t>
      </w:r>
      <w:r w:rsidRPr="00150335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แบบจำลอง</w:t>
      </w:r>
      <w:r w:rsidRPr="00150335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ที่พัฒนามาจากข้อมูลการจ่ายชำระหนี้คืน ข้อมูลการผิดนัดชำระหนี้ในอดีตและข้อมูลอื่น ๆ ประกอบเพื่อบ่งบอกถึงพฤติกรรมความเสี่ยงที่จะเกิดการผิดสัญญา</w:t>
      </w:r>
      <w:r w:rsidRPr="00150335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 </w:t>
      </w:r>
    </w:p>
    <w:p w14:paraId="4961DBFA" w14:textId="77777777" w:rsidR="001676BB" w:rsidRPr="00150335" w:rsidRDefault="001676BB" w:rsidP="001676BB">
      <w:pPr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4A40E641" w14:textId="77777777" w:rsidR="001676BB" w:rsidRPr="00150335" w:rsidRDefault="001676BB" w:rsidP="001676BB">
      <w:pPr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150335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eastAsia="zh-CN"/>
        </w:rPr>
        <w:t>ในกรณีที่</w:t>
      </w:r>
      <w:r w:rsidRPr="00150335">
        <w:rPr>
          <w:rFonts w:ascii="Angsana New" w:hAnsi="Angsana New" w:cs="Angsana New"/>
          <w:color w:val="000000"/>
          <w:spacing w:val="-4"/>
          <w:sz w:val="30"/>
          <w:szCs w:val="30"/>
          <w:cs/>
          <w:lang w:eastAsia="zh-CN"/>
        </w:rPr>
        <w:t>แบบจำลอง</w:t>
      </w:r>
      <w:r w:rsidRPr="00150335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eastAsia="zh-CN"/>
        </w:rPr>
        <w:t xml:space="preserve">ไม่สามารถประเมินความเสี่ยงที่เกิดขึ้นได้ จะมีการใช้หลักการ </w:t>
      </w:r>
      <w:r w:rsidRPr="00150335">
        <w:rPr>
          <w:rFonts w:ascii="Angsana New" w:hAnsi="Angsana New" w:cs="Angsana New"/>
          <w:color w:val="000000"/>
          <w:spacing w:val="-4"/>
          <w:sz w:val="30"/>
          <w:szCs w:val="30"/>
          <w:lang w:eastAsia="zh-CN"/>
        </w:rPr>
        <w:t>M</w:t>
      </w:r>
      <w:r w:rsidRPr="00150335">
        <w:rPr>
          <w:rFonts w:ascii="Angsana New" w:hAnsi="Angsana New" w:cs="Angsana New" w:hint="cs"/>
          <w:color w:val="000000"/>
          <w:spacing w:val="-4"/>
          <w:sz w:val="30"/>
          <w:szCs w:val="30"/>
          <w:lang w:eastAsia="zh-CN"/>
        </w:rPr>
        <w:t>anagement</w:t>
      </w:r>
      <w:r w:rsidRPr="00150335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eastAsia="zh-CN"/>
        </w:rPr>
        <w:t xml:space="preserve"> </w:t>
      </w:r>
      <w:r w:rsidRPr="00150335">
        <w:rPr>
          <w:rFonts w:ascii="Angsana New" w:hAnsi="Angsana New" w:cs="Angsana New" w:hint="cs"/>
          <w:color w:val="000000"/>
          <w:spacing w:val="-4"/>
          <w:sz w:val="30"/>
          <w:szCs w:val="30"/>
          <w:lang w:eastAsia="zh-CN"/>
        </w:rPr>
        <w:t>overlay</w:t>
      </w:r>
      <w:r w:rsidRPr="00150335">
        <w:rPr>
          <w:rFonts w:ascii="Angsana New" w:hAnsi="Angsana New" w:cs="Angsana New" w:hint="cs"/>
          <w:color w:val="000000"/>
          <w:sz w:val="30"/>
          <w:szCs w:val="30"/>
          <w:lang w:eastAsia="zh-CN"/>
        </w:rPr>
        <w:t xml:space="preserve"> </w:t>
      </w:r>
      <w:r w:rsidRPr="00150335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ซึ่งจะครอบคลุมทั้งในเรื่องความเสี่ยงของอุตสาหกรรม ความเสี่ยงของ</w:t>
      </w:r>
      <w:r w:rsidRPr="00150335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แบบจำลอง</w:t>
      </w:r>
      <w:r w:rsidRPr="00150335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และปัจจัยอื่น ๆ</w:t>
      </w:r>
    </w:p>
    <w:p w14:paraId="36CE33B1" w14:textId="77777777" w:rsidR="001676BB" w:rsidRDefault="001676BB" w:rsidP="001676BB">
      <w:pPr>
        <w:spacing w:after="0" w:line="240" w:lineRule="auto"/>
        <w:ind w:left="14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1FA1CC3E" w14:textId="0807D0D1" w:rsidR="001676BB" w:rsidRPr="00150335" w:rsidRDefault="001676BB" w:rsidP="001676BB">
      <w:pPr>
        <w:spacing w:after="0" w:line="240" w:lineRule="auto"/>
        <w:ind w:left="14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15033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การจัดชั้น</w:t>
      </w:r>
      <w:r w:rsidRPr="00150335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</w:p>
    <w:p w14:paraId="1D25302E" w14:textId="77777777" w:rsidR="001676BB" w:rsidRPr="00150335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03926684" w14:textId="6EDB11A1" w:rsidR="001676BB" w:rsidRDefault="001676BB" w:rsidP="002D41F7">
      <w:pPr>
        <w:tabs>
          <w:tab w:val="left" w:pos="907"/>
          <w:tab w:val="left" w:pos="1620"/>
          <w:tab w:val="left" w:pos="171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50335">
        <w:rPr>
          <w:rFonts w:asciiTheme="majorBidi" w:eastAsia="Times New Roman" w:hAnsiTheme="majorBidi" w:cstheme="majorBidi"/>
          <w:sz w:val="30"/>
          <w:szCs w:val="30"/>
          <w:cs/>
        </w:rPr>
        <w:t xml:space="preserve">ในการรับรู้ผลขาดทุนด้านเครดิตที่คาดว่าจะเกิดขึ้นจะมีการจัดประเภทสินทรัพย์ทางการเงินเป็น </w:t>
      </w:r>
      <w:r w:rsidRPr="00150335">
        <w:rPr>
          <w:rFonts w:asciiTheme="majorBidi" w:eastAsia="Times New Roman" w:hAnsiTheme="majorBidi" w:cstheme="majorBidi"/>
          <w:sz w:val="30"/>
          <w:szCs w:val="30"/>
        </w:rPr>
        <w:br/>
        <w:t xml:space="preserve">3 </w:t>
      </w:r>
      <w:r w:rsidRPr="00150335">
        <w:rPr>
          <w:rFonts w:asciiTheme="majorBidi" w:eastAsia="Times New Roman" w:hAnsiTheme="majorBidi" w:cstheme="majorBidi"/>
          <w:sz w:val="30"/>
          <w:szCs w:val="30"/>
          <w:cs/>
        </w:rPr>
        <w:t>ชั้นทุกวันที่รายงาน ทั้งนี้สินทรัพย์ทางการเงินสามารถเปลี่ยนแปลงระดับชั้นได้ตลอดอายุของ</w:t>
      </w:r>
      <w:r w:rsidRPr="008B46B9">
        <w:rPr>
          <w:rFonts w:asciiTheme="majorBidi" w:eastAsia="Times New Roman" w:hAnsiTheme="majorBidi" w:cstheme="majorBidi"/>
          <w:sz w:val="30"/>
          <w:szCs w:val="30"/>
          <w:cs/>
        </w:rPr>
        <w:t>สินทรัพย์ทางการเงินตามการเปลี่ยนแปลงในคุณภาพของสินเชื่อนับจากวันที่รับรู้รายการเมื่อเริ่มแรกดังต่อไปนี้</w:t>
      </w:r>
    </w:p>
    <w:p w14:paraId="6F502CB4" w14:textId="77777777" w:rsidR="002C6FC3" w:rsidRDefault="002C6FC3" w:rsidP="002D41F7">
      <w:pPr>
        <w:tabs>
          <w:tab w:val="left" w:pos="907"/>
          <w:tab w:val="left" w:pos="1620"/>
          <w:tab w:val="left" w:pos="171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3DB439F" w14:textId="71CDE4C7" w:rsidR="00765F73" w:rsidRPr="00830903" w:rsidRDefault="001676BB" w:rsidP="00830903">
      <w:pPr>
        <w:pStyle w:val="ListParagraph"/>
        <w:numPr>
          <w:ilvl w:val="0"/>
          <w:numId w:val="35"/>
        </w:numPr>
        <w:tabs>
          <w:tab w:val="left" w:pos="227"/>
          <w:tab w:val="left" w:pos="454"/>
          <w:tab w:val="left" w:pos="680"/>
          <w:tab w:val="left" w:pos="810"/>
          <w:tab w:val="left" w:pos="907"/>
          <w:tab w:val="left" w:pos="1260"/>
          <w:tab w:val="left" w:pos="1710"/>
          <w:tab w:val="left" w:pos="1800"/>
          <w:tab w:val="left" w:pos="2430"/>
          <w:tab w:val="left" w:pos="2807"/>
          <w:tab w:val="left" w:pos="3515"/>
          <w:tab w:val="left" w:pos="3742"/>
          <w:tab w:val="left" w:pos="4451"/>
          <w:tab w:val="left" w:pos="4678"/>
          <w:tab w:val="num" w:pos="5137"/>
          <w:tab w:val="left" w:pos="5387"/>
          <w:tab w:val="left" w:pos="5613"/>
          <w:tab w:val="left" w:pos="6322"/>
          <w:tab w:val="left" w:pos="6549"/>
        </w:tabs>
        <w:spacing w:line="240" w:lineRule="auto"/>
        <w:ind w:left="180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</w:pPr>
      <w:r w:rsidRPr="008B46B9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ชั้นที่</w:t>
      </w:r>
      <w:r w:rsidRPr="008B46B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  <w:r w:rsidRPr="008B46B9">
        <w:rPr>
          <w:rFonts w:asciiTheme="majorBidi" w:hAnsiTheme="majorBidi" w:cstheme="majorBidi"/>
          <w:i/>
          <w:iCs/>
          <w:color w:val="000000"/>
          <w:sz w:val="30"/>
          <w:szCs w:val="30"/>
        </w:rPr>
        <w:t>1</w:t>
      </w:r>
      <w:r w:rsidRPr="008B46B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สินทรัพย์ทางการเงินที่ไม่มีการเพิ่มขึ้นอย่างมีนัยสำคัญของความเสี่ยงด้านเครดิต </w:t>
      </w:r>
    </w:p>
    <w:p w14:paraId="4C774C3A" w14:textId="77777777" w:rsidR="00830903" w:rsidRPr="00830903" w:rsidRDefault="00830903" w:rsidP="00830903">
      <w:pPr>
        <w:pStyle w:val="ListParagraph"/>
        <w:tabs>
          <w:tab w:val="left" w:pos="227"/>
          <w:tab w:val="left" w:pos="454"/>
          <w:tab w:val="left" w:pos="680"/>
          <w:tab w:val="left" w:pos="810"/>
          <w:tab w:val="left" w:pos="907"/>
          <w:tab w:val="left" w:pos="1260"/>
          <w:tab w:val="left" w:pos="1710"/>
          <w:tab w:val="left" w:pos="1800"/>
          <w:tab w:val="left" w:pos="243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80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</w:pPr>
    </w:p>
    <w:p w14:paraId="7A0A634F" w14:textId="0ED3867E" w:rsidR="001676BB" w:rsidRDefault="001676BB" w:rsidP="001B6DB5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8B46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สินทรัพย์ทางการเงินที่ไม่มีการเพิ่มขึ้นของความเสี่ยงด้านเครดิตอย่างมีนัยสำคัญนับจากวันท</w:t>
      </w:r>
      <w:r w:rsidRPr="008B46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ี่</w:t>
      </w:r>
      <w:r w:rsidRPr="008B46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รับรู้รายการเมื่อเริ่มแรก (ไม่เข้าเงื่อนไขของชั้นที่ </w:t>
      </w:r>
      <w:r w:rsidRPr="008B46B9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2 </w:t>
      </w:r>
      <w:r w:rsidRPr="008B46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และชั้นที่ </w:t>
      </w:r>
      <w:r w:rsidRPr="008B46B9">
        <w:rPr>
          <w:rFonts w:ascii="Angsana New" w:hAnsi="Angsana New" w:cs="Angsana New"/>
          <w:color w:val="000000"/>
          <w:sz w:val="30"/>
          <w:szCs w:val="30"/>
          <w:lang w:eastAsia="zh-CN"/>
        </w:rPr>
        <w:t>3)</w:t>
      </w:r>
      <w:r w:rsidRPr="008B46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หรือเป็นตราสารหนี้ที่พิจารณาว่ามี</w:t>
      </w:r>
      <w:r w:rsidRPr="008B46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  <w:t>ความเสี่ยงด้านเครดิตต่ำ ณ วันที่รายงาน ทั้งนี้ไม่รวมสินทรัพย์ทางการเงินที่มี</w:t>
      </w:r>
      <w:r w:rsidRPr="008B46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ก</w:t>
      </w:r>
      <w:r w:rsidRPr="008B46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ารด้อยค่าด้านเครดิต</w:t>
      </w:r>
      <w:r w:rsidRPr="008B46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  <w:t>เมื่อซื้อหรือเมื่อกำเนิด (</w:t>
      </w:r>
      <w:r w:rsidRPr="008B46B9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POCI) </w:t>
      </w:r>
      <w:r w:rsidRPr="008B46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ค่าเผื่อผลขาดทุนด้านเครดิตที่คาดว่าจะเกิดขึ้นรับรู้ตามผลขาดทุน</w:t>
      </w:r>
      <w:r>
        <w:rPr>
          <w:rFonts w:ascii="Angsana New" w:hAnsi="Angsana New" w:cs="Angsana New"/>
          <w:color w:val="000000"/>
          <w:sz w:val="30"/>
          <w:szCs w:val="30"/>
          <w:lang w:eastAsia="zh-CN"/>
        </w:rPr>
        <w:br/>
      </w:r>
      <w:r w:rsidRPr="008B46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lastRenderedPageBreak/>
        <w:t xml:space="preserve">ด้านเครดิตที่คาดว่าจะเกิดขึ้นในอีก </w:t>
      </w:r>
      <w:r w:rsidRPr="008B46B9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12 </w:t>
      </w:r>
      <w:r w:rsidRPr="008B46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เดือนข้างหน้า ผลขาดทุนด้านเครดิตที่คาดว่าจะเกิดขึ้นในอีก </w:t>
      </w:r>
      <w:r w:rsidRPr="008B46B9">
        <w:rPr>
          <w:rFonts w:ascii="Angsana New" w:hAnsi="Angsana New" w:cs="Angsana New"/>
          <w:color w:val="000000"/>
          <w:sz w:val="30"/>
          <w:szCs w:val="30"/>
          <w:lang w:eastAsia="zh-CN"/>
        </w:rPr>
        <w:t>12</w:t>
      </w:r>
      <w:r w:rsidRPr="008B46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ซึ่งเป็นผลจากเหตุการณ์การผิดนัดชำระหนี้ของเครื่องมือทางการเงินที่คาดว่าจะเกิดขึ้นภายใน </w:t>
      </w:r>
      <w:r w:rsidRPr="008B46B9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12 </w:t>
      </w:r>
      <w:r w:rsidRPr="008B46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เดือนนับจากวันที่รายงาน</w:t>
      </w:r>
    </w:p>
    <w:p w14:paraId="7B90BFF6" w14:textId="77777777" w:rsidR="001676BB" w:rsidRPr="008B46B9" w:rsidRDefault="001676BB" w:rsidP="001676BB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7B2140B7" w14:textId="4D3306EB" w:rsidR="001676BB" w:rsidRDefault="00353CE4" w:rsidP="001676BB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 w:hint="cs"/>
          <w:sz w:val="30"/>
          <w:szCs w:val="30"/>
          <w:cs/>
        </w:rPr>
        <w:t>กลุ่มบริษัท</w:t>
      </w:r>
      <w:r w:rsidR="001676BB" w:rsidRPr="008B46B9">
        <w:rPr>
          <w:rFonts w:asciiTheme="majorBidi" w:eastAsia="Times New Roman" w:hAnsiTheme="majorBidi" w:cstheme="majorBidi" w:hint="cs"/>
          <w:sz w:val="30"/>
          <w:szCs w:val="30"/>
          <w:cs/>
        </w:rPr>
        <w:t>กำหนดให้</w:t>
      </w:r>
      <w:r w:rsidR="001676BB" w:rsidRPr="008B46B9">
        <w:rPr>
          <w:rFonts w:asciiTheme="majorBidi" w:eastAsia="Times New Roman" w:hAnsiTheme="majorBidi" w:cstheme="majorBidi"/>
          <w:sz w:val="30"/>
          <w:szCs w:val="30"/>
          <w:cs/>
        </w:rPr>
        <w:t>หลักทรัพย์รัฐบาลและรัฐวิสาหกิจ</w:t>
      </w:r>
      <w:r w:rsidR="001676BB" w:rsidRPr="008B46B9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มีความเสี่ยงด้านเครดิตต่ำเมื่อเปรียบเทียบกับระดับความเสี่ยงด้านเครดิตแบบสากลที่ระดับ </w:t>
      </w:r>
      <w:r w:rsidR="001676BB" w:rsidRPr="008B46B9">
        <w:rPr>
          <w:rFonts w:asciiTheme="majorBidi" w:eastAsia="Times New Roman" w:hAnsiTheme="majorBidi" w:cstheme="majorBidi"/>
          <w:sz w:val="30"/>
          <w:szCs w:val="30"/>
        </w:rPr>
        <w:t xml:space="preserve">“investment grade” 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กลุ่มบริษัท</w:t>
      </w:r>
      <w:r w:rsidR="001676BB" w:rsidRPr="008B46B9">
        <w:rPr>
          <w:rFonts w:asciiTheme="majorBidi" w:eastAsia="Times New Roman" w:hAnsiTheme="majorBidi" w:cstheme="majorBidi" w:hint="cs"/>
          <w:sz w:val="30"/>
          <w:szCs w:val="30"/>
          <w:cs/>
        </w:rPr>
        <w:t>ไม่ได้ใช้ข้อยกเว้นเรื่องเครื่องมือทางการเงินที่มีความเสี่ยงด้านเครดิตต่ำกับเครื่องมือทางการเงินอื่น</w:t>
      </w:r>
    </w:p>
    <w:p w14:paraId="45BCB287" w14:textId="77777777" w:rsidR="001676BB" w:rsidRDefault="001676BB" w:rsidP="001676BB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7319BD3B" w14:textId="59674ED9" w:rsidR="001676BB" w:rsidRPr="008B46B9" w:rsidRDefault="001676BB" w:rsidP="003C4A80">
      <w:pPr>
        <w:pStyle w:val="ListParagraph"/>
        <w:numPr>
          <w:ilvl w:val="0"/>
          <w:numId w:val="35"/>
        </w:numPr>
        <w:tabs>
          <w:tab w:val="left" w:pos="227"/>
          <w:tab w:val="left" w:pos="454"/>
          <w:tab w:val="left" w:pos="680"/>
          <w:tab w:val="left" w:pos="810"/>
          <w:tab w:val="left" w:pos="907"/>
          <w:tab w:val="left" w:pos="1260"/>
          <w:tab w:val="left" w:pos="1710"/>
          <w:tab w:val="left" w:pos="1800"/>
          <w:tab w:val="left" w:pos="1871"/>
          <w:tab w:val="left" w:pos="2430"/>
          <w:tab w:val="left" w:pos="2807"/>
          <w:tab w:val="left" w:pos="3515"/>
          <w:tab w:val="left" w:pos="3742"/>
          <w:tab w:val="left" w:pos="4451"/>
          <w:tab w:val="left" w:pos="4678"/>
          <w:tab w:val="num" w:pos="5137"/>
          <w:tab w:val="left" w:pos="5387"/>
          <w:tab w:val="left" w:pos="5613"/>
          <w:tab w:val="left" w:pos="6322"/>
          <w:tab w:val="left" w:pos="6549"/>
        </w:tabs>
        <w:spacing w:line="240" w:lineRule="auto"/>
        <w:ind w:left="18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8B46B9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ชั้น</w:t>
      </w:r>
      <w:r w:rsidRPr="008B46B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ที่ </w:t>
      </w:r>
      <w:r w:rsidRPr="008B46B9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2 </w:t>
      </w:r>
      <w:r w:rsidRPr="008B46B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สินทรัพย์ทางการเงินที่มีการเพิ่มขึ้นอย่างมีนัยสำคัญของความเสี่ยงด้านเครดิต</w:t>
      </w:r>
    </w:p>
    <w:p w14:paraId="3D7D789E" w14:textId="77777777" w:rsidR="001676BB" w:rsidRPr="00744B55" w:rsidRDefault="001676BB" w:rsidP="001676BB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1892CBA" w14:textId="06315355" w:rsidR="001676BB" w:rsidRDefault="001676BB" w:rsidP="001676BB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8B46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เมื่อสินทรัพย์ทางการเงินที่มีการเพิ่มขึ้นอย่างมีนัยสำคัญของความเสี่ยงด้านเครดิตนับจากวันที่รับรู้รายการเมื่อเริ่มแรก  ประมาณการผลขาดทุนด้านเครดิตที่คาดว่าจะเกิดขึ้นรับรู้โดยการประมาณการ</w:t>
      </w:r>
      <w:r w:rsidRPr="008B46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  <w:t>ความเป็นไปได้ที่จะเกิดการผิดนัดตลอดอายุของ</w:t>
      </w: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สินทรัพย์ทางการเงิน (</w:t>
      </w:r>
      <w:r w:rsidRPr="008D6E8C">
        <w:rPr>
          <w:rFonts w:ascii="Angsana New" w:hAnsi="Angsana New" w:cs="Angsana New"/>
          <w:color w:val="000000"/>
          <w:sz w:val="30"/>
          <w:szCs w:val="30"/>
          <w:lang w:eastAsia="zh-CN"/>
        </w:rPr>
        <w:t>lifetime ECL)</w:t>
      </w:r>
      <w:r w:rsidRPr="008D6E8C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353CE4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กลุ่มบริษัท</w:t>
      </w: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พิจารณาข้อมูลสนับสนุนที่มีความสมเหตุสมผลซึ่งเกี่ยวข้องและสามารถหาได้โดยไม่ต้องใช้ต้นทุนหรือความพยายามที่มากเกินไป ซึ่งรวมทั้งข้อมูลเชิงคุณภาพและเชิงปริมาณ ตลอดจนการวิเคราะห์โดยใช้ประสบการณ์ในอดีตของ</w:t>
      </w:r>
      <w:r w:rsidR="00353CE4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กลุ่มบริษัท</w:t>
      </w: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และการประเมินของผู้เชี่ยวชาญด้านเครดิต</w:t>
      </w:r>
      <w:r w:rsidRPr="008D6E8C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ซึ่ง</w:t>
      </w: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รวมถึงข้อมูล</w:t>
      </w:r>
      <w:r w:rsidRPr="008D6E8C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ที่มี</w:t>
      </w: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การคาดการณ์ไปในอนาคต</w:t>
      </w:r>
    </w:p>
    <w:p w14:paraId="5685A18D" w14:textId="77777777" w:rsidR="001676BB" w:rsidRPr="00744B55" w:rsidRDefault="001676BB" w:rsidP="001676BB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27D5D1B" w14:textId="6F437553" w:rsidR="005B41BF" w:rsidRDefault="001676BB" w:rsidP="002C6FC3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สินทรัพย์ทางการเงินที่เกินกำหนดชำระมากกว่า </w:t>
      </w:r>
      <w:r w:rsidRPr="008D6E8C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30 </w:t>
      </w: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วันแต่ยังไม่เกิดการด้อยค่าด้านเครดิตจะถูกพิจารณาว่ามีการเพิ่มขึ้นอย่างมีนัยสำคัญของความเสี่ยงด้านเครดิต</w:t>
      </w:r>
    </w:p>
    <w:p w14:paraId="2EE57B15" w14:textId="77777777" w:rsidR="002C6FC3" w:rsidRDefault="002C6FC3" w:rsidP="002C6FC3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</w:p>
    <w:p w14:paraId="040FC8EC" w14:textId="0AA39C2E" w:rsidR="001676BB" w:rsidRDefault="001676BB" w:rsidP="001676BB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เกณฑ์เชิงปริมาณได้รวมถึงการประเมินว่ามีการเพิ่มขึ้นอย่างมีนัยสำคัญของความน่าจะเป็นที่จะปฏิบัติผิดสัญญานับตั้งแต่การรับรู้รายการเมื่อเริ่มแรกหรือไม่ การเพิ่มขึ้นของความน่าจะเป็นของการปฏิบัติ</w:t>
      </w: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ผิดสัญญาพิจารณาจากสภาพเศรษฐกิจที่เกี่ยวข้องกับการเปลี่ยนแปลงของความเสี่ยงด้านเครดิต </w:t>
      </w:r>
      <w:r w:rsidR="005149DB">
        <w:rPr>
          <w:rFonts w:ascii="Angsana New" w:hAnsi="Angsana New" w:cs="Angsana New"/>
          <w:color w:val="000000"/>
          <w:sz w:val="30"/>
          <w:szCs w:val="30"/>
          <w:lang w:eastAsia="zh-CN"/>
        </w:rPr>
        <w:br/>
      </w: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เช่น การลดอันดับความน่าเชื่อถือด้านเครดิตของลูกหนี้ (การจัดอันดับที่ใช้เป็นการภายในของ</w:t>
      </w:r>
      <w:r w:rsidR="00EF02D7" w:rsidRPr="00EF02D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กลุ่มบริษัท</w:t>
      </w: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) หรือการลดลงของคะแนนพฤติกรรม หากมีการเปลี่ยนแปลงเกินกว่าอัตราที่กำหนดไว้ สินทรัพย์ทางการเงินดังกล่าวจะถูกพิจารณาว่ามีการเพิ่มขึ้นอย่างมีนัยสำคัญของความเสี่ยงด้านเครดิต</w:t>
      </w:r>
    </w:p>
    <w:p w14:paraId="74AD482C" w14:textId="77777777" w:rsidR="00830903" w:rsidRDefault="00830903">
      <w:pP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 w:type="page"/>
      </w:r>
    </w:p>
    <w:p w14:paraId="5060BED0" w14:textId="17B422F1" w:rsidR="002C6FC3" w:rsidRDefault="001676BB" w:rsidP="00DD781C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lastRenderedPageBreak/>
        <w:t>การประเมินตามเกณฑ์เชิงคุณภาพเป็นส่วนหนึ่งในกระบวนการบริหารความเสี่ยงด้านเครดิตในปัจจุบัน เช่น การพิจารณาการเสื่อมถอยลงอย่างมีนัยสำคัญของความสามารถในการชำระหนี้ของลูกหนี้ ข้อบ่งชี้เชิงคุณภาพรวมถึง ผลการดำเนินงาน สภาพคล่องทางการเงินและข้อบ่งชี้ที่น่าเชื่อถืออื่น ๆ</w:t>
      </w:r>
    </w:p>
    <w:p w14:paraId="3D09FD33" w14:textId="77777777" w:rsidR="00DD781C" w:rsidRDefault="00DD781C" w:rsidP="00DD781C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</w:p>
    <w:p w14:paraId="082C5545" w14:textId="34AF9E82" w:rsidR="001676BB" w:rsidRDefault="001676BB" w:rsidP="001676BB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สินทรัพย์ทางการเงินสามารถโอนกลับไปยังชั้นที่ </w:t>
      </w:r>
      <w:r w:rsidRPr="008D6E8C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1 </w:t>
      </w: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ได้เมื่อสามารถพิสูจน์ได้ถึงความสามารถใน</w:t>
      </w: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การชำระหนี้ที่กลับมาเป็นปกติ</w:t>
      </w:r>
    </w:p>
    <w:p w14:paraId="27CFFCED" w14:textId="77777777" w:rsidR="001676BB" w:rsidRPr="0027208C" w:rsidRDefault="001676BB" w:rsidP="001676BB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</w:p>
    <w:p w14:paraId="7126E729" w14:textId="77777777" w:rsidR="001676BB" w:rsidRPr="001E42BD" w:rsidRDefault="001676BB" w:rsidP="003C4A80">
      <w:pPr>
        <w:pStyle w:val="ListParagraph"/>
        <w:numPr>
          <w:ilvl w:val="0"/>
          <w:numId w:val="35"/>
        </w:numPr>
        <w:tabs>
          <w:tab w:val="left" w:pos="227"/>
          <w:tab w:val="left" w:pos="454"/>
          <w:tab w:val="left" w:pos="680"/>
          <w:tab w:val="left" w:pos="810"/>
          <w:tab w:val="left" w:pos="907"/>
          <w:tab w:val="left" w:pos="1260"/>
          <w:tab w:val="left" w:pos="1710"/>
          <w:tab w:val="left" w:pos="1800"/>
          <w:tab w:val="left" w:pos="2430"/>
          <w:tab w:val="left" w:pos="2807"/>
          <w:tab w:val="left" w:pos="3515"/>
          <w:tab w:val="left" w:pos="3742"/>
          <w:tab w:val="left" w:pos="4451"/>
          <w:tab w:val="left" w:pos="4678"/>
          <w:tab w:val="num" w:pos="5137"/>
          <w:tab w:val="left" w:pos="5387"/>
          <w:tab w:val="left" w:pos="5613"/>
          <w:tab w:val="left" w:pos="6322"/>
          <w:tab w:val="left" w:pos="6549"/>
        </w:tabs>
        <w:spacing w:line="240" w:lineRule="auto"/>
        <w:ind w:left="18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A040D4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ชั้นที่</w:t>
      </w:r>
      <w:r w:rsidRPr="00A040D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  <w:r w:rsidRPr="00A040D4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3 </w:t>
      </w:r>
      <w:r w:rsidRPr="00A040D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7C7F12A4" w14:textId="77777777" w:rsidR="001676BB" w:rsidRPr="00744B55" w:rsidRDefault="001676BB" w:rsidP="001676BB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31FB1C6F" w14:textId="2D569063" w:rsidR="001676BB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สินทรัพย์ทางการเงินที่มีการด้อยค่าด้านเครดิตหรือผิดนัดชำระคือสินทรัพย์ทางการเงินที่ค้างชำระ</w:t>
      </w:r>
      <w:r w:rsidR="00B00745">
        <w:rPr>
          <w:rFonts w:ascii="Angsana New" w:hAnsi="Angsana New" w:cs="Angsana New"/>
          <w:color w:val="000000"/>
          <w:sz w:val="30"/>
          <w:szCs w:val="30"/>
          <w:lang w:eastAsia="zh-CN"/>
        </w:rPr>
        <w:br/>
      </w:r>
      <w:r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เงินต้นและ/หรือดอกเบี้ยมากกว่า </w:t>
      </w:r>
      <w:r w:rsidRPr="001E42BD">
        <w:rPr>
          <w:rFonts w:ascii="Angsana New" w:hAnsi="Angsana New" w:cs="Angsana New"/>
          <w:color w:val="000000"/>
          <w:sz w:val="30"/>
          <w:szCs w:val="30"/>
          <w:lang w:eastAsia="zh-CN"/>
        </w:rPr>
        <w:t>90</w:t>
      </w:r>
      <w:r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วัน นอกจากนี้สินทรัพย์ทางการเงินจะถูกพิจารณาว่ามีการด้อยค่า</w:t>
      </w: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ด้านเครดิตเมื่อลูกหนี้มีความเป็นไปได้ที่จะไม่สามารถชำระหนี้ได้เมื่อเกิดเหตุการณ์ใดเหตุการณ์หนึ่งหรือหลายเหตุการณ์ที่ส่งผลกระทบเชิงลบ</w:t>
      </w:r>
      <w:r w:rsidRPr="001E42BD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อย่างมีนัยสำคัญ</w:t>
      </w:r>
      <w:r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ต่อประมาณการกระแสเงินสดในอนาคต</w:t>
      </w: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ของสินทรัพย์ทางการเงิน</w:t>
      </w:r>
    </w:p>
    <w:p w14:paraId="097E95BC" w14:textId="77777777" w:rsidR="001676BB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</w:p>
    <w:p w14:paraId="09ECE2CC" w14:textId="6325A4A0" w:rsidR="003F4E03" w:rsidRDefault="001676BB" w:rsidP="002C6FC3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ข้อมูลที่ใช้ในการประเมินว่า</w:t>
      </w:r>
      <w:r w:rsidRPr="001E42BD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สินทรัพย์ทางการเงินมีการด้อยค่าด้านเครดิตหรือ</w:t>
      </w:r>
      <w:r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เกิดการผิดนัดชำระหนี้ขึ้นหรือไม่และการเปลี่ยนแปลงอย่างมีนัยสำคัญอาจแตกต่างกันตลอดระยะเวลาเพื่อสะท้อน</w:t>
      </w:r>
      <w:r>
        <w:rPr>
          <w:rFonts w:ascii="Angsana New" w:hAnsi="Angsana New" w:cs="Angsana New"/>
          <w:color w:val="000000"/>
          <w:sz w:val="30"/>
          <w:szCs w:val="30"/>
          <w:lang w:eastAsia="zh-CN"/>
        </w:rPr>
        <w:br/>
      </w:r>
      <w:r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การเปลี่ยนแปลงของสถานการณ์</w:t>
      </w:r>
      <w:r w:rsidRPr="001E42BD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 xml:space="preserve"> โดย</w:t>
      </w:r>
      <w:r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นิยามของการผิดนัดชำระหนี้ของ</w:t>
      </w:r>
      <w:r w:rsidR="00353CE4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กลุ่มบริษัท</w:t>
      </w:r>
      <w:r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สอดคล้องกับคำนิยามที่ใช้เพื่อการคำนวณเงินกองทุนตามกฎหมาย</w:t>
      </w:r>
    </w:p>
    <w:p w14:paraId="72C783E0" w14:textId="77777777" w:rsidR="002C6FC3" w:rsidRDefault="002C6FC3" w:rsidP="002C6FC3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</w:p>
    <w:p w14:paraId="6050428A" w14:textId="0546D884" w:rsidR="001676BB" w:rsidRPr="001E42BD" w:rsidRDefault="00353CE4" w:rsidP="00EB4BE7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กลุ่มบริษัท</w:t>
      </w:r>
      <w:r w:rsidR="001676BB" w:rsidRPr="001E42BD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พิจารณาปัจจัยตาม</w:t>
      </w:r>
      <w:r w:rsidR="001676BB"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เกณฑ์เชิงคุณภาพ</w:t>
      </w:r>
      <w:r w:rsidR="001676BB" w:rsidRPr="001E42BD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และ</w:t>
      </w:r>
      <w:r w:rsidR="001676BB"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เกณฑ์เชิง</w:t>
      </w:r>
      <w:r w:rsidR="001676BB" w:rsidRPr="001E42BD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ปริมาณ</w:t>
      </w:r>
      <w:r w:rsidR="001676BB"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โดยหลักฐานที่แสดงว่าสินทรัพย์ทางการเงินมีการด้อยค่าด้านเครดิตครอบคลุมถึงข้อมูลที่สังเกตได้แต่ไม่จำกัดจากเหตุการณ์ดังต่อไปนี้</w:t>
      </w:r>
    </w:p>
    <w:p w14:paraId="02158A38" w14:textId="77777777" w:rsidR="001676BB" w:rsidRPr="006514C5" w:rsidRDefault="001676BB" w:rsidP="001676BB">
      <w:pPr>
        <w:tabs>
          <w:tab w:val="left" w:pos="1620"/>
          <w:tab w:val="left" w:pos="1710"/>
          <w:tab w:val="left" w:pos="234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highlight w:val="cyan"/>
        </w:rPr>
      </w:pPr>
    </w:p>
    <w:p w14:paraId="0F6430E8" w14:textId="741DFA05" w:rsidR="001676BB" w:rsidRPr="001E42BD" w:rsidRDefault="001676BB" w:rsidP="003C4A80">
      <w:pPr>
        <w:pStyle w:val="ListParagraph"/>
        <w:numPr>
          <w:ilvl w:val="0"/>
          <w:numId w:val="37"/>
        </w:numPr>
        <w:tabs>
          <w:tab w:val="left" w:pos="1080"/>
          <w:tab w:val="left" w:pos="1170"/>
        </w:tabs>
        <w:spacing w:line="240" w:lineRule="auto"/>
        <w:ind w:left="1602" w:hanging="162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E42B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ลูกหนี้ค้างชำระภาระผูกพันด้านเครดิตที่มีสาระสำคัญเกินกว่า </w:t>
      </w:r>
      <w:r w:rsidRPr="001E42BD">
        <w:rPr>
          <w:rFonts w:asciiTheme="majorBidi" w:hAnsiTheme="majorBidi" w:cstheme="majorBidi" w:hint="cs"/>
          <w:color w:val="000000"/>
          <w:sz w:val="30"/>
          <w:szCs w:val="30"/>
        </w:rPr>
        <w:t xml:space="preserve">90 </w:t>
      </w:r>
      <w:r w:rsidRPr="001E42BD">
        <w:rPr>
          <w:rFonts w:asciiTheme="majorBidi" w:hAnsiTheme="majorBidi" w:cstheme="majorBidi" w:hint="cs"/>
          <w:color w:val="000000"/>
          <w:sz w:val="30"/>
          <w:szCs w:val="30"/>
          <w:cs/>
        </w:rPr>
        <w:t>วันกับ</w:t>
      </w:r>
      <w:r w:rsidR="00353CE4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1E42B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ส่วนสินเชื่อ</w:t>
      </w:r>
      <w:r w:rsidR="00980A7A">
        <w:rPr>
          <w:rFonts w:asciiTheme="majorBidi" w:hAnsiTheme="majorBidi" w:cstheme="majorBidi"/>
          <w:color w:val="000000"/>
          <w:sz w:val="30"/>
          <w:szCs w:val="30"/>
        </w:rPr>
        <w:br/>
      </w:r>
      <w:r w:rsidRPr="001E42BD">
        <w:rPr>
          <w:rFonts w:asciiTheme="majorBidi" w:hAnsiTheme="majorBidi" w:cstheme="majorBidi" w:hint="cs"/>
          <w:color w:val="000000"/>
          <w:sz w:val="30"/>
          <w:szCs w:val="30"/>
          <w:cs/>
        </w:rPr>
        <w:t>เงินเบิกเกินบัญชีจะพิจารณาว่าเกินกำหนดชำระเมื่อลูกค้าเบิกเกินวงเงินที่กำหนดไว้หรือมีวงเงิน</w:t>
      </w:r>
      <w:r w:rsidR="00847FD2">
        <w:rPr>
          <w:rFonts w:asciiTheme="majorBidi" w:hAnsiTheme="majorBidi" w:cstheme="majorBidi"/>
          <w:color w:val="000000"/>
          <w:sz w:val="30"/>
          <w:szCs w:val="30"/>
        </w:rPr>
        <w:br/>
      </w:r>
      <w:r w:rsidRPr="001E42B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ที่ใช้ได้น้อยกว่ายอดคงค้างในปัจจุบัน </w:t>
      </w:r>
    </w:p>
    <w:p w14:paraId="11B4EE5B" w14:textId="3D0E3117" w:rsidR="001676BB" w:rsidRDefault="001676BB" w:rsidP="003C4A80">
      <w:pPr>
        <w:pStyle w:val="ListParagraph"/>
        <w:numPr>
          <w:ilvl w:val="0"/>
          <w:numId w:val="37"/>
        </w:numPr>
        <w:tabs>
          <w:tab w:val="left" w:pos="1080"/>
          <w:tab w:val="left" w:pos="1170"/>
        </w:tabs>
        <w:spacing w:line="240" w:lineRule="auto"/>
        <w:ind w:left="1602" w:hanging="162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1E42BD">
        <w:rPr>
          <w:rFonts w:asciiTheme="majorBidi" w:hAnsiTheme="majorBidi" w:cstheme="majorBidi" w:hint="cs"/>
          <w:color w:val="000000"/>
          <w:sz w:val="30"/>
          <w:szCs w:val="30"/>
          <w:cs/>
        </w:rPr>
        <w:t>ลูกหนี้ไม่สามารถชำระเงิน</w:t>
      </w:r>
      <w:r w:rsidRPr="001E42BD">
        <w:rPr>
          <w:rFonts w:asciiTheme="majorBidi" w:hAnsiTheme="majorBidi" w:cstheme="majorBidi"/>
          <w:color w:val="000000"/>
          <w:sz w:val="30"/>
          <w:szCs w:val="30"/>
          <w:cs/>
        </w:rPr>
        <w:t>ให้สินเชื่อคืนให้แก่</w:t>
      </w:r>
      <w:r w:rsidR="00353CE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1E42BD">
        <w:rPr>
          <w:rFonts w:asciiTheme="majorBidi" w:hAnsiTheme="majorBidi" w:cstheme="majorBidi"/>
          <w:color w:val="000000"/>
          <w:sz w:val="30"/>
          <w:szCs w:val="30"/>
          <w:cs/>
        </w:rPr>
        <w:t>ได้เต็มจำนวน เนื่องจากความสามารถในการชำระหนี้ของลูกหนี้ลดลง</w:t>
      </w:r>
      <w:r w:rsidRPr="001E42BD">
        <w:rPr>
          <w:rFonts w:asciiTheme="majorBidi" w:hAnsiTheme="majorBidi" w:cstheme="majorBidi" w:hint="cs"/>
          <w:color w:val="000000"/>
          <w:sz w:val="30"/>
          <w:szCs w:val="30"/>
          <w:cs/>
        </w:rPr>
        <w:t>อย่างมีนัยสำคัญ</w:t>
      </w:r>
      <w:r w:rsidRPr="001E42B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ทั้งนี้โดยปราศจากการพิจารณาการชำระคืนที่อาจได้รับ</w:t>
      </w:r>
      <w:r w:rsidR="001B2923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1E42B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จากการบังคับขายหลักประกัน </w:t>
      </w:r>
    </w:p>
    <w:p w14:paraId="6528DAC5" w14:textId="29449FB3" w:rsidR="001676BB" w:rsidRPr="0073731F" w:rsidRDefault="00EF02D7" w:rsidP="00860425">
      <w:pPr>
        <w:pStyle w:val="ListParagraph"/>
        <w:numPr>
          <w:ilvl w:val="0"/>
          <w:numId w:val="37"/>
        </w:numPr>
        <w:tabs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F02D7">
        <w:rPr>
          <w:rFonts w:asciiTheme="majorBidi" w:hAnsiTheme="majorBidi" w:cs="Angsana New"/>
          <w:color w:val="000000"/>
          <w:sz w:val="30"/>
          <w:szCs w:val="30"/>
          <w:cs/>
        </w:rPr>
        <w:t>กลุ่มบริษัท</w:t>
      </w:r>
      <w:r w:rsidR="001676BB" w:rsidRPr="0073731F">
        <w:rPr>
          <w:rFonts w:asciiTheme="majorBidi" w:hAnsiTheme="majorBidi" w:cstheme="majorBidi" w:hint="cs"/>
          <w:color w:val="000000"/>
          <w:sz w:val="30"/>
          <w:szCs w:val="30"/>
          <w:cs/>
        </w:rPr>
        <w:t>ยินยอมให้มีการปรับโครงสร้างหนี้โดยมีการลดภาระหรือเลื่อนการชำระเงินต้น ดอกเบี้ยหรือค่าธรรมเนียมต่าง ๆ อย่างมีนัยสำคัญให้กับลูกหนี้เนื่องจากเห็นว่าฐานะทางการเงินของลูกหนี้</w:t>
      </w:r>
      <w:r w:rsidR="001676BB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1676BB" w:rsidRPr="0073731F">
        <w:rPr>
          <w:rFonts w:asciiTheme="majorBidi" w:hAnsiTheme="majorBidi" w:cstheme="majorBidi" w:hint="cs"/>
          <w:color w:val="000000"/>
          <w:sz w:val="30"/>
          <w:szCs w:val="30"/>
          <w:cs/>
        </w:rPr>
        <w:t>เสื่อมถอยลง</w:t>
      </w:r>
    </w:p>
    <w:p w14:paraId="6B5D9CDE" w14:textId="56DB6DA0" w:rsidR="001676BB" w:rsidRPr="0073731F" w:rsidRDefault="00EF02D7" w:rsidP="003C4A80">
      <w:pPr>
        <w:pStyle w:val="ListParagraph"/>
        <w:numPr>
          <w:ilvl w:val="0"/>
          <w:numId w:val="37"/>
        </w:numPr>
        <w:tabs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F02D7">
        <w:rPr>
          <w:rFonts w:asciiTheme="majorBidi" w:hAnsiTheme="majorBidi" w:cs="Angsana New"/>
          <w:color w:val="000000"/>
          <w:sz w:val="30"/>
          <w:szCs w:val="30"/>
          <w:cs/>
        </w:rPr>
        <w:lastRenderedPageBreak/>
        <w:t>กลุ่มบริษัท</w:t>
      </w:r>
      <w:r w:rsidR="001676BB" w:rsidRPr="0073731F">
        <w:rPr>
          <w:rFonts w:asciiTheme="majorBidi" w:hAnsiTheme="majorBidi" w:cstheme="majorBidi" w:hint="cs"/>
          <w:color w:val="000000"/>
          <w:sz w:val="30"/>
          <w:szCs w:val="30"/>
          <w:cs/>
        </w:rPr>
        <w:t>ได้ฟ้องร้องดำเนินคดีกับลูกหนี้</w:t>
      </w:r>
    </w:p>
    <w:p w14:paraId="0157E0AC" w14:textId="3D0D89A1" w:rsidR="001676BB" w:rsidRPr="0027208C" w:rsidRDefault="001676BB" w:rsidP="003C4A80">
      <w:pPr>
        <w:pStyle w:val="ListParagraph"/>
        <w:numPr>
          <w:ilvl w:val="0"/>
          <w:numId w:val="37"/>
        </w:numPr>
        <w:tabs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73731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ลูกหนี้ยื่นขอรับความคุ้มครองตามกฎหมายล้มละลาย หรือมีเจ้าหนี้รายอื่น ๆ ฟ้องในคดีล้มละลาย </w:t>
      </w:r>
      <w:r w:rsidR="00847FD2">
        <w:rPr>
          <w:rFonts w:asciiTheme="majorBidi" w:hAnsiTheme="majorBidi" w:cstheme="majorBidi"/>
          <w:color w:val="000000"/>
          <w:sz w:val="30"/>
          <w:szCs w:val="30"/>
        </w:rPr>
        <w:br/>
      </w:r>
      <w:r w:rsidRPr="0073731F">
        <w:rPr>
          <w:rFonts w:asciiTheme="majorBidi" w:hAnsiTheme="majorBidi" w:cstheme="majorBidi" w:hint="cs"/>
          <w:color w:val="000000"/>
          <w:sz w:val="30"/>
          <w:szCs w:val="30"/>
          <w:cs/>
        </w:rPr>
        <w:t>ซึ่งจะส่งผลให้เกิดความล่าช้าในการชำระหนี้ให้แก่</w:t>
      </w:r>
      <w:r w:rsidR="00EF02D7" w:rsidRPr="00EF02D7">
        <w:rPr>
          <w:rFonts w:asciiTheme="majorBidi" w:hAnsiTheme="majorBidi" w:cs="Angsana New"/>
          <w:color w:val="000000"/>
          <w:sz w:val="30"/>
          <w:szCs w:val="30"/>
          <w:cs/>
        </w:rPr>
        <w:t>กลุ่มบริษัท</w:t>
      </w:r>
      <w:r w:rsidRPr="0073731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หรือ</w:t>
      </w:r>
    </w:p>
    <w:p w14:paraId="2352C8E1" w14:textId="77777777" w:rsidR="001676BB" w:rsidRPr="004239DE" w:rsidRDefault="001676BB" w:rsidP="003C4A80">
      <w:pPr>
        <w:pStyle w:val="ListParagraph"/>
        <w:numPr>
          <w:ilvl w:val="0"/>
          <w:numId w:val="37"/>
        </w:numPr>
        <w:tabs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239D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ลูกหนี้ถูกจัดชั้นเป็นสินทรัพย์ทางการเงินที่มีการด้อยค่าด้านเครดิต </w:t>
      </w:r>
      <w:r w:rsidRPr="004239DE">
        <w:rPr>
          <w:rFonts w:asciiTheme="majorBidi" w:hAnsiTheme="majorBidi" w:cstheme="majorBidi" w:hint="cs"/>
          <w:color w:val="000000"/>
          <w:sz w:val="30"/>
          <w:szCs w:val="30"/>
        </w:rPr>
        <w:t>(Non-Performing)</w:t>
      </w:r>
      <w:r w:rsidRPr="004239D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หรือสินทรัพย์ทางการเงินที่มีการด้อยค่าด้านเครดิตเมื่อซื้อหรือเมื่อเกิดรายการ </w:t>
      </w:r>
      <w:r w:rsidRPr="004239DE">
        <w:rPr>
          <w:rFonts w:asciiTheme="majorBidi" w:hAnsiTheme="majorBidi" w:cstheme="majorBidi" w:hint="cs"/>
          <w:color w:val="000000"/>
          <w:sz w:val="30"/>
          <w:szCs w:val="30"/>
        </w:rPr>
        <w:t xml:space="preserve">(Purchased or originated credit-impaired: POCI) </w:t>
      </w:r>
      <w:r w:rsidRPr="004239D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ตามประกาศธปท. ที่ สนส. </w:t>
      </w:r>
      <w:r w:rsidRPr="004239DE">
        <w:rPr>
          <w:rFonts w:asciiTheme="majorBidi" w:hAnsiTheme="majorBidi" w:cstheme="majorBidi" w:hint="cs"/>
          <w:color w:val="000000"/>
          <w:sz w:val="30"/>
          <w:szCs w:val="30"/>
        </w:rPr>
        <w:t>23/2561</w:t>
      </w:r>
      <w:r w:rsidRPr="004239D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ลงวันที่ </w:t>
      </w:r>
      <w:r w:rsidRPr="004239DE">
        <w:rPr>
          <w:rFonts w:asciiTheme="majorBidi" w:hAnsiTheme="majorBidi" w:cstheme="majorBidi" w:hint="cs"/>
          <w:color w:val="000000"/>
          <w:sz w:val="30"/>
          <w:szCs w:val="30"/>
        </w:rPr>
        <w:t xml:space="preserve">31 </w:t>
      </w:r>
      <w:r w:rsidRPr="004239D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ตุลาคม </w:t>
      </w:r>
      <w:r w:rsidRPr="004239DE">
        <w:rPr>
          <w:rFonts w:asciiTheme="majorBidi" w:hAnsiTheme="majorBidi" w:cstheme="majorBidi" w:hint="cs"/>
          <w:color w:val="000000"/>
          <w:sz w:val="30"/>
          <w:szCs w:val="30"/>
        </w:rPr>
        <w:t>2561</w:t>
      </w:r>
      <w:r w:rsidRPr="004239D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เรื่อง </w:t>
      </w:r>
      <w:r w:rsidRPr="004239DE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หลักเกณฑ์</w:t>
      </w:r>
      <w:r>
        <w:rPr>
          <w:rFonts w:asciiTheme="majorBidi" w:hAnsiTheme="majorBidi" w:cstheme="majorBidi"/>
          <w:i/>
          <w:iCs/>
          <w:color w:val="000000"/>
          <w:sz w:val="30"/>
          <w:szCs w:val="30"/>
        </w:rPr>
        <w:br/>
      </w:r>
      <w:r w:rsidRPr="004239DE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การจัดชั้นและการกันเงินสำรองของสถาบันการเงิน</w:t>
      </w:r>
      <w:r w:rsidRPr="004239D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</w:p>
    <w:p w14:paraId="39F12187" w14:textId="77777777" w:rsidR="001676BB" w:rsidRPr="00010435" w:rsidRDefault="001676BB" w:rsidP="001676BB">
      <w:pPr>
        <w:pStyle w:val="ListParagraph"/>
        <w:tabs>
          <w:tab w:val="left" w:pos="1620"/>
          <w:tab w:val="left" w:pos="1710"/>
          <w:tab w:val="left" w:pos="2340"/>
        </w:tabs>
        <w:spacing w:line="240" w:lineRule="auto"/>
        <w:ind w:left="1440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</w:p>
    <w:p w14:paraId="72A00973" w14:textId="77777777" w:rsidR="001676BB" w:rsidRPr="0073731F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ในการพิจารณาคุณภาพรายตัวของสินเชื่อขนาดใหญ่ที่เป็นสินทรัพย์ทางการเงินที่มีการด้อยค่า</w:t>
      </w: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  <w:t>ด้านเครดิตจะมีกระบวนการเพิ่มเติมโดยกลุ่มงานธุรกิจพิเศษซึ่งทำหน้าที่เป็นผู้</w:t>
      </w:r>
      <w:r w:rsidRPr="0073731F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รวบรวม</w:t>
      </w: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และนำเสนอข้อมูลที่เห็นควรจัดชั้นเชิงคุณภาพและ</w:t>
      </w:r>
      <w:r w:rsidRPr="0073731F">
        <w:rPr>
          <w:rFonts w:ascii="Angsana New" w:hAnsi="Angsana New" w:cs="Angsana New"/>
          <w:color w:val="000000"/>
          <w:sz w:val="30"/>
          <w:szCs w:val="30"/>
          <w:lang w:eastAsia="zh-CN"/>
        </w:rPr>
        <w:t>/</w:t>
      </w:r>
      <w:r w:rsidRPr="0073731F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หรือ</w:t>
      </w: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ผลขาดทุนด้านเครดิตที่คาดว่าจะเกิดขึ้นต่อคณะกรรมการคัดกรองคุณภาพหนี้เพื่อกลั่นกรองก่อนนำเสนอที่ประชุมคณะกรรมการสินเชื่อเพื่ออนุมัติการจัดชั้น</w:t>
      </w: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73731F">
        <w:rPr>
          <w:rFonts w:ascii="Angsana New" w:hAnsi="Angsana New" w:cs="Angsana New"/>
          <w:color w:val="000000"/>
          <w:sz w:val="30"/>
          <w:szCs w:val="30"/>
          <w:lang w:eastAsia="zh-CN"/>
        </w:rPr>
        <w:t>/</w:t>
      </w:r>
      <w:r w:rsidRPr="0073731F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หรือ</w:t>
      </w: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ผลขาดทุนด้านเครดิตที่คาดว่าจะเกิดขึ้น</w:t>
      </w:r>
    </w:p>
    <w:p w14:paraId="00977B5D" w14:textId="77777777" w:rsidR="001676BB" w:rsidRPr="00010435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4E64588E" w14:textId="5490CC0C" w:rsidR="00033490" w:rsidRDefault="001676BB" w:rsidP="00527D5D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สำหรับสินเชื่อรายย่อยซึ่งเป็นกลุ่มสินเชื่อที่มีผู้กู้จำนวนมากที่มีลักษณะความเสี่ยงของสินเชื่อคล้ายคลึงกันจะถูกประเมินความเสี่ยงโดยการใช้ค่าสถิติผ่านแบบจำลองความเสี่ยงด้านคะแนนเครดิตโดยสินเชื่อรายย่อยจะถูกจัดเป็นสินทรัพย์ทางการเงินที่มีการด้อยค่าด้านเครดิตเมื่อมีการค้างชำระหนี้เกินกว่า </w:t>
      </w:r>
      <w:r w:rsidRPr="0073731F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90 </w:t>
      </w: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วันหรือผู้กู้ถูกฟ้องล้มละลาย หรือผู้กู้หยุดดำเนินธุรกิจ หรือปิดกิจการ </w:t>
      </w:r>
      <w:r w:rsidRPr="0073731F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หรือการพิจารณาเชิงคุณภาพ</w:t>
      </w: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  <w:t>โดยผู้บริหาร</w:t>
      </w:r>
    </w:p>
    <w:p w14:paraId="51F0CFFC" w14:textId="6B1B1DA3" w:rsidR="00033490" w:rsidRDefault="00033490">
      <w:pP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</w:p>
    <w:p w14:paraId="46624C4E" w14:textId="27922B24" w:rsidR="001676BB" w:rsidRPr="0073731F" w:rsidRDefault="001676BB" w:rsidP="00527D5D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ผลขาดทุนด้านเครดิตที่คาดว่าจะเกิดขึ้นของสินทรัพย์ทางการเงินที่มีการด้อยค่าด้านเครดิตพิจารณาจากผลต่างระหว่างมูลค่าปัจจุบันของกระแสเงินสดทั้งหมดที่คาดว่าจะได้รับในแต่ละสถานการณ์ รวมถึง</w:t>
      </w: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การถือครองหลักประกัน การคิดลดด้วยอัตราดอกเบี้ยที่แท้จริง</w:t>
      </w:r>
      <w:r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เดิม</w:t>
      </w: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ของสินทรัพย์ทางการเงินนั้น</w:t>
      </w: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และมูลค่าตามบัญชีขั้นต้นของสินทรัพย์ทางการเงินก่อนเกิดการด้อยค่าด้านเครดิต</w:t>
      </w:r>
    </w:p>
    <w:p w14:paraId="44162068" w14:textId="77777777" w:rsidR="001676BB" w:rsidRPr="00010435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1FE607FB" w14:textId="77777777" w:rsidR="001676BB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สินทรัพย์ทางการเงินที่มีการด้อยค่าด้านเครดิตต้องมีการประมาณการผลขาดทุนด้านเครดิตที่คาดว่า</w:t>
      </w: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จะเกิดขึ้นตลอดอายุ</w:t>
      </w:r>
    </w:p>
    <w:p w14:paraId="56CCE5A0" w14:textId="77777777" w:rsidR="001676BB" w:rsidRPr="0073731F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0D9202DF" w14:textId="0C2A0E37" w:rsidR="001676BB" w:rsidRDefault="001676BB" w:rsidP="001676BB">
      <w:pPr>
        <w:spacing w:after="0" w:line="240" w:lineRule="auto"/>
        <w:ind w:left="1418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eastAsia="zh-CN"/>
        </w:rPr>
      </w:pPr>
      <w:r w:rsidRPr="00F603C3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t>การปรับปรุงความเสี่ยงด้านเครดิต</w:t>
      </w:r>
      <w:r w:rsidRPr="00F603C3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eastAsia="zh-CN"/>
        </w:rPr>
        <w:t>และการจัดชั้น</w:t>
      </w:r>
      <w:r w:rsidRPr="00F603C3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t xml:space="preserve"> </w:t>
      </w:r>
    </w:p>
    <w:p w14:paraId="3584CD06" w14:textId="77777777" w:rsidR="001676BB" w:rsidRPr="00010435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</w:pPr>
    </w:p>
    <w:p w14:paraId="42BA38DE" w14:textId="77777777" w:rsidR="001676BB" w:rsidRPr="00FD0187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pacing w:val="-3"/>
          <w:sz w:val="30"/>
          <w:szCs w:val="30"/>
          <w:lang w:eastAsia="zh-CN"/>
        </w:rPr>
      </w:pPr>
      <w:r w:rsidRPr="00FD0187">
        <w:rPr>
          <w:rFonts w:ascii="Angsana New" w:hAnsi="Angsana New" w:cs="Angsana New"/>
          <w:color w:val="000000"/>
          <w:spacing w:val="-3"/>
          <w:sz w:val="30"/>
          <w:szCs w:val="30"/>
          <w:cs/>
          <w:lang w:eastAsia="zh-CN"/>
        </w:rPr>
        <w:t xml:space="preserve">เมื่อเวลาผ่านไปสินทรัพย์ทางการเงินที่ถูกจัดชั้นที่ </w:t>
      </w:r>
      <w:r w:rsidRPr="00FD0187">
        <w:rPr>
          <w:rFonts w:ascii="Angsana New" w:hAnsi="Angsana New" w:cs="Angsana New"/>
          <w:color w:val="000000"/>
          <w:spacing w:val="-3"/>
          <w:sz w:val="30"/>
          <w:szCs w:val="30"/>
          <w:lang w:eastAsia="zh-CN"/>
        </w:rPr>
        <w:t>2</w:t>
      </w:r>
      <w:r w:rsidRPr="00FD0187">
        <w:rPr>
          <w:rFonts w:ascii="Angsana New" w:hAnsi="Angsana New" w:cs="Angsana New"/>
          <w:color w:val="000000"/>
          <w:spacing w:val="-3"/>
          <w:sz w:val="30"/>
          <w:szCs w:val="30"/>
          <w:cs/>
          <w:lang w:eastAsia="zh-CN"/>
        </w:rPr>
        <w:t xml:space="preserve"> หรือชั้นที่ </w:t>
      </w:r>
      <w:r w:rsidRPr="00FD0187">
        <w:rPr>
          <w:rFonts w:ascii="Angsana New" w:hAnsi="Angsana New" w:cs="Angsana New"/>
          <w:color w:val="000000"/>
          <w:spacing w:val="-3"/>
          <w:sz w:val="30"/>
          <w:szCs w:val="30"/>
          <w:lang w:eastAsia="zh-CN"/>
        </w:rPr>
        <w:t>3</w:t>
      </w:r>
      <w:r w:rsidRPr="00FD0187">
        <w:rPr>
          <w:rFonts w:ascii="Angsana New" w:hAnsi="Angsana New" w:cs="Angsana New"/>
          <w:color w:val="000000"/>
          <w:spacing w:val="-3"/>
          <w:sz w:val="30"/>
          <w:szCs w:val="30"/>
          <w:cs/>
          <w:lang w:eastAsia="zh-CN"/>
        </w:rPr>
        <w:t xml:space="preserve"> อาจถูกจัดประเภทใหม่กลับไปเป็นชั้นที่</w:t>
      </w:r>
      <w:r w:rsidRPr="00FD0187">
        <w:rPr>
          <w:rFonts w:ascii="Angsana New" w:hAnsi="Angsana New" w:cs="Angsana New"/>
          <w:color w:val="000000"/>
          <w:spacing w:val="-3"/>
          <w:sz w:val="30"/>
          <w:szCs w:val="30"/>
          <w:lang w:eastAsia="zh-CN"/>
        </w:rPr>
        <w:t xml:space="preserve"> 1</w:t>
      </w:r>
      <w:r w:rsidRPr="00FD0187">
        <w:rPr>
          <w:rFonts w:ascii="Angsana New" w:hAnsi="Angsana New" w:cs="Angsana New"/>
          <w:color w:val="000000"/>
          <w:spacing w:val="-3"/>
          <w:sz w:val="30"/>
          <w:szCs w:val="30"/>
          <w:cs/>
          <w:lang w:eastAsia="zh-CN"/>
        </w:rPr>
        <w:t xml:space="preserve"> </w:t>
      </w:r>
    </w:p>
    <w:p w14:paraId="416328FC" w14:textId="77777777" w:rsidR="002C6FC3" w:rsidRDefault="002C6FC3">
      <w:pP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 w:type="page"/>
      </w:r>
    </w:p>
    <w:p w14:paraId="7D522F04" w14:textId="0A4CDA66" w:rsidR="001676BB" w:rsidRPr="007D35B9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lastRenderedPageBreak/>
        <w:t>สำหรับสินทรัพย์ทางการเงินที่มีการด้อยค่า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ด้าน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เครดิต (ชั้นที่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3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) และไม่มีการ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เปลี่ยนแปลงเงื่อนไขของสัญญา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จะถูกโอนไปยังชั้นที่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2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หรือชั้นที่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1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เฉพาะกรณีที่พิจารณาแล้วเห็นว่าไม่เข้าเงื่อนไขเป็นสินทรัพย์ทางการเงินที่ด้อยค่าด้านเครดิตอีกต่อไป การพิจารณาว่าสินทรัพย์ทางการเงินดังกล่าวไม่ด้อยค่า</w:t>
      </w: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ด้าน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เครดิตก็ต่อเมื่อไม่มีจำนวนเงินที่คาดว่าจะไม่ได้รับตามข้อกำหนดตามสัญญาเดิม</w:t>
      </w:r>
    </w:p>
    <w:p w14:paraId="54E2A05E" w14:textId="77777777" w:rsidR="001676BB" w:rsidRPr="00010435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152F0FFE" w14:textId="77777777" w:rsidR="001676BB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สำหรับสินทรัพย์ทางการเงินที่จัดชั้นที่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2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สามารถโอนกลับไปยังชั้นที่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1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ได้เมื่อพิจารณาแล้วว่าไม่มี</w:t>
      </w: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การเพิ่มขึ้นอย่างมีนัยสำคัญของความเสี่ยงด้านเครดิตอีกต่อไป</w:t>
      </w:r>
    </w:p>
    <w:p w14:paraId="49852E95" w14:textId="77777777" w:rsidR="001676BB" w:rsidRPr="00010435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1558E385" w14:textId="33B44187" w:rsidR="001676BB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ในกรณีที่การเพิ่มขึ้นอย่างมีนัยสำคัญของความเสี่ยงด้านเครดิตเกิดจากการพิจารณาตามเกณฑ์เชิงปริมาณ สินทรัพย์ทางการเงินจะถูกโอนกลับไปยังชั้นที่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1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โดยอัตโนมัติหาก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เกณฑ์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ที่ทำให้เกิด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br/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การเปลี่ยนชั้นนั้นไม่มีอีกต่อไป สำหรับกรณีที่สินทรัพย์ทางการเงินถูกโอนไปยังชั้นที่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2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เนื่องจากเกณฑ์เชิงคุณภาพ ปัจจัยดังกล่าวต้องได้รับการแก้ไข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หรือมีผลการดำเนินงานเป็นไปตามที่</w:t>
      </w:r>
      <w:r w:rsidR="00353CE4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กลุ่มบริษัท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กำหนด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ก่อนจึงจะโอน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และจัดประเภท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สินทรัพย์ทางการเงินดังกล่าวไปเป็นชั้นที่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1</w:t>
      </w:r>
    </w:p>
    <w:p w14:paraId="0E1D338B" w14:textId="542949E1" w:rsidR="001676BB" w:rsidRDefault="001676BB" w:rsidP="000A3A06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349A1084" w14:textId="4F52CF30" w:rsidR="003F4E03" w:rsidRPr="00862AA3" w:rsidRDefault="00926B86" w:rsidP="00926B86">
      <w:pPr>
        <w:tabs>
          <w:tab w:val="left" w:pos="1080"/>
          <w:tab w:val="left" w:pos="1170"/>
        </w:tabs>
        <w:spacing w:after="0"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color w:val="000000"/>
          <w:sz w:val="30"/>
          <w:szCs w:val="30"/>
        </w:rPr>
        <w:tab/>
      </w:r>
      <w:r>
        <w:rPr>
          <w:rFonts w:asciiTheme="majorBidi" w:hAnsiTheme="majorBidi" w:cstheme="majorBidi"/>
          <w:i/>
          <w:iCs/>
          <w:color w:val="000000"/>
          <w:sz w:val="30"/>
          <w:szCs w:val="30"/>
        </w:rPr>
        <w:tab/>
      </w:r>
      <w:r>
        <w:rPr>
          <w:rFonts w:asciiTheme="majorBidi" w:hAnsiTheme="majorBidi" w:cstheme="majorBidi"/>
          <w:i/>
          <w:iCs/>
          <w:color w:val="000000"/>
          <w:sz w:val="30"/>
          <w:szCs w:val="30"/>
        </w:rPr>
        <w:tab/>
      </w:r>
      <w:r w:rsidR="001676BB" w:rsidRPr="00862AA3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เงินให้สินเชื่อแก่ลูกหนี้ที่มีการเปลี่ยนแปลงเงื่อนไข</w:t>
      </w:r>
    </w:p>
    <w:p w14:paraId="64DA27F3" w14:textId="43A9ACA9" w:rsidR="001676BB" w:rsidRDefault="00866DDC" w:rsidP="00527D5D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="001676BB"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สำหรับลูกหนี้</w:t>
      </w:r>
      <w:r w:rsidR="001676BB"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ที่มีการเปลี่ยนแปลงเงื่อนไข</w:t>
      </w:r>
      <w:r w:rsidR="001676BB"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ที่จัด</w:t>
      </w:r>
      <w:r w:rsidR="001676BB"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เป็น</w:t>
      </w:r>
      <w:r w:rsidR="001676BB"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ชั้นที่ </w:t>
      </w:r>
      <w:r w:rsidR="001676BB"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3</w:t>
      </w:r>
      <w:r w:rsidR="001676BB"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จะ</w:t>
      </w:r>
      <w:r w:rsidR="001676BB"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ถูก</w:t>
      </w:r>
      <w:r w:rsidR="001676BB"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โอนไปยังชั้นที่ </w:t>
      </w:r>
      <w:r w:rsidR="001676BB"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2</w:t>
      </w:r>
      <w:r w:rsidR="001676BB"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เมื่อลูก</w:t>
      </w:r>
      <w:r w:rsidR="001676BB"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หนี้</w:t>
      </w:r>
      <w:r w:rsidR="001676BB"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ดำเนินการตามข้อกำหน</w:t>
      </w:r>
      <w:r w:rsidR="001676BB"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ดใน</w:t>
      </w:r>
      <w:r w:rsidR="001676BB"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สัญญาที่เปลี่ยนแปลงใหม่โดยการชำระเงินติดต่อกัน</w:t>
      </w:r>
      <w:r w:rsidR="001676BB"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1676BB"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3 </w:t>
      </w:r>
      <w:r w:rsidR="001676BB"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เดือน หรือ</w:t>
      </w:r>
      <w:r w:rsidR="001676BB"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 3 </w:t>
      </w:r>
      <w:r w:rsidR="001676BB"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งวด</w:t>
      </w:r>
      <w:r w:rsidR="001676BB"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="001676BB"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 xml:space="preserve">แล้วแต่ระยะเวลาใดจะนานกว่า </w:t>
      </w:r>
      <w:r w:rsidR="001676BB"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ลูกหนี้ดังกล่าวที่จะถูกโอนไปยังชั้นที่ </w:t>
      </w:r>
      <w:r w:rsidR="001676BB"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1 </w:t>
      </w:r>
      <w:r w:rsidR="001676BB"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จะต้องใช้ระยะเวลาในการติดตามอีก </w:t>
      </w:r>
      <w:r w:rsidR="001676BB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="001676BB"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9</w:t>
      </w:r>
      <w:r w:rsidR="001676BB"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เดือน </w:t>
      </w:r>
      <w:r w:rsidR="001676BB"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 xml:space="preserve">หรือ </w:t>
      </w:r>
      <w:r w:rsidR="001676BB"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9</w:t>
      </w:r>
      <w:r w:rsidR="001676BB"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 xml:space="preserve"> งวด แล้วแต่ระยะเวลาใดจะนานกว่าและ</w:t>
      </w:r>
      <w:r w:rsidR="001676BB"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จะต้องไม่มียอดค้างชำระในบัญชีและคาดว่าลูกค้าจะชำระหนี้ที่เหลือทั้งหมด เมื่อโอนไปยังชั้นที่ </w:t>
      </w:r>
      <w:r w:rsidR="001676BB"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1</w:t>
      </w:r>
      <w:r w:rsidR="001676BB"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อันดับความเสี่ยงด้านเครดิตจะถูกตั้งค่าใหม่</w:t>
      </w:r>
      <w:r w:rsidR="001676BB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="001676BB"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ณ วันที่โอน</w:t>
      </w:r>
    </w:p>
    <w:p w14:paraId="203B9029" w14:textId="77777777" w:rsidR="001676BB" w:rsidRPr="007D35B9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28164A8A" w14:textId="77777777" w:rsidR="001676BB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สำหรับลูกหนี้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ที่มีการเปลี่ยนแปลงเงื่อนไข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ที่จัด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เป็น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ชั้นที่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2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ซึ่งไม่เคยถูกจัดเป็นสินทรัพย์ด้อยค่าด้านเครดิตมาก่อนสามารถโอนไปยังชั้นที่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1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เมื่อลูก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หนี้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ดำเนินการ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ตาม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ข้อกำหนด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ใน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สัญญาที่เปลี่ยนแปลงใหม่โดยการชำระเงินติดต่อกัน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 3 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เดือนหรือ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 3 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งวด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 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แล้วแต่ระยะเวลาใดจะนานกว่าและคาดว่าลูกหนี้</w:t>
      </w: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จะชำระหนี้ที่เหลือทั้งหมด</w:t>
      </w:r>
    </w:p>
    <w:p w14:paraId="7A365B35" w14:textId="77777777" w:rsidR="001676BB" w:rsidRPr="0027208C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</w:p>
    <w:p w14:paraId="773A91D5" w14:textId="77777777" w:rsidR="002C6FC3" w:rsidRDefault="002C6FC3">
      <w:pPr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</w:pPr>
      <w:r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br w:type="page"/>
      </w:r>
    </w:p>
    <w:p w14:paraId="1256009C" w14:textId="5487C26C" w:rsidR="001676BB" w:rsidRPr="00973F23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eastAsia="zh-CN"/>
        </w:rPr>
      </w:pPr>
      <w:r w:rsidRPr="00973F23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lastRenderedPageBreak/>
        <w:t>สัญญาค้ำประกันทางการเงินที่ถือครอง</w:t>
      </w:r>
    </w:p>
    <w:p w14:paraId="086219FF" w14:textId="77777777" w:rsidR="001676BB" w:rsidRPr="00973F23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368BFD64" w14:textId="4F041D65" w:rsidR="001676BB" w:rsidRPr="00973F23" w:rsidRDefault="00353CE4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กลุ่มบริษัท</w:t>
      </w:r>
      <w:r w:rsidR="001676BB" w:rsidRPr="00973F2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ประเมินว่าสัญญาค้ำประกันทางการเงินที่ถือครองนั้นเป็นส่วนหนึ่งของสินทรัพย์ทางการเงินที่มีการบันทึกบัญชีแยกต่างหากหรือไม่ โดยปัจจัยที่</w:t>
      </w: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กลุ่มบริษัท</w:t>
      </w:r>
      <w:r w:rsidR="001676BB" w:rsidRPr="00973F2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ใช้ในการพิจารณารวมถึง</w:t>
      </w:r>
    </w:p>
    <w:p w14:paraId="3384B02F" w14:textId="77777777" w:rsidR="001676BB" w:rsidRPr="00973F23" w:rsidRDefault="001676BB" w:rsidP="001676BB">
      <w:pPr>
        <w:tabs>
          <w:tab w:val="left" w:pos="227"/>
          <w:tab w:val="left" w:pos="907"/>
          <w:tab w:val="left" w:pos="1620"/>
          <w:tab w:val="left" w:pos="171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467C029" w14:textId="77777777" w:rsidR="001676BB" w:rsidRPr="00973F23" w:rsidRDefault="001676BB" w:rsidP="003C4A80">
      <w:pPr>
        <w:pStyle w:val="ListParagraph"/>
        <w:numPr>
          <w:ilvl w:val="0"/>
          <w:numId w:val="37"/>
        </w:numPr>
        <w:tabs>
          <w:tab w:val="left" w:pos="1080"/>
          <w:tab w:val="left" w:pos="1170"/>
          <w:tab w:val="left" w:pos="1620"/>
          <w:tab w:val="left" w:pos="1710"/>
        </w:tabs>
        <w:spacing w:line="240" w:lineRule="auto"/>
        <w:ind w:left="1440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73F23">
        <w:rPr>
          <w:rFonts w:asciiTheme="majorBidi" w:hAnsiTheme="majorBidi" w:cstheme="majorBidi"/>
          <w:color w:val="000000"/>
          <w:sz w:val="30"/>
          <w:szCs w:val="30"/>
          <w:cs/>
        </w:rPr>
        <w:t>การค้ำประกันเป็นส่วนหนึ่งของเงื่อนไขในสัญญาของตราสารหนี้หรือไม่</w:t>
      </w:r>
    </w:p>
    <w:p w14:paraId="1B43AA81" w14:textId="77777777" w:rsidR="001676BB" w:rsidRPr="00973F23" w:rsidRDefault="001676BB" w:rsidP="003C4A80">
      <w:pPr>
        <w:pStyle w:val="ListParagraph"/>
        <w:numPr>
          <w:ilvl w:val="0"/>
          <w:numId w:val="37"/>
        </w:numPr>
        <w:tabs>
          <w:tab w:val="left" w:pos="1080"/>
          <w:tab w:val="left" w:pos="1170"/>
          <w:tab w:val="left" w:pos="1620"/>
          <w:tab w:val="left" w:pos="1710"/>
        </w:tabs>
        <w:spacing w:line="240" w:lineRule="auto"/>
        <w:ind w:left="1440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73F23">
        <w:rPr>
          <w:rFonts w:asciiTheme="majorBidi" w:hAnsiTheme="majorBidi" w:cstheme="majorBidi"/>
          <w:color w:val="000000"/>
          <w:sz w:val="30"/>
          <w:szCs w:val="30"/>
          <w:cs/>
        </w:rPr>
        <w:t>การค้ำประกันเป็นข้อกำหนดตามกฎหมายที่ครอบคลุมถึงสัญญาของตราสาร</w:t>
      </w:r>
      <w:r w:rsidRPr="00973F23">
        <w:rPr>
          <w:rFonts w:asciiTheme="majorBidi" w:hAnsiTheme="majorBidi" w:cstheme="majorBidi" w:hint="cs"/>
          <w:color w:val="000000"/>
          <w:sz w:val="30"/>
          <w:szCs w:val="30"/>
          <w:cs/>
        </w:rPr>
        <w:t>หนี้</w:t>
      </w:r>
      <w:r w:rsidRPr="00973F23">
        <w:rPr>
          <w:rFonts w:asciiTheme="majorBidi" w:hAnsiTheme="majorBidi" w:cstheme="majorBidi"/>
          <w:color w:val="000000"/>
          <w:sz w:val="30"/>
          <w:szCs w:val="30"/>
          <w:cs/>
        </w:rPr>
        <w:t>หรือไม่</w:t>
      </w:r>
    </w:p>
    <w:p w14:paraId="0DF0E6E4" w14:textId="77777777" w:rsidR="001676BB" w:rsidRPr="00973F23" w:rsidRDefault="001676BB" w:rsidP="003C4A80">
      <w:pPr>
        <w:pStyle w:val="ListParagraph"/>
        <w:numPr>
          <w:ilvl w:val="0"/>
          <w:numId w:val="37"/>
        </w:numPr>
        <w:tabs>
          <w:tab w:val="left" w:pos="1080"/>
          <w:tab w:val="left" w:pos="1170"/>
          <w:tab w:val="left" w:pos="1620"/>
          <w:tab w:val="left" w:pos="1710"/>
        </w:tabs>
        <w:spacing w:line="240" w:lineRule="auto"/>
        <w:ind w:left="1440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73F23">
        <w:rPr>
          <w:rFonts w:asciiTheme="majorBidi" w:hAnsiTheme="majorBidi" w:cstheme="majorBidi"/>
          <w:color w:val="000000"/>
          <w:sz w:val="30"/>
          <w:szCs w:val="30"/>
          <w:cs/>
        </w:rPr>
        <w:t>การค้ำประกันนั้นเกิดขึ้นในเวลาเดียวกันกับการเป็นคู่สัญญาในตราสารหนี้หรือไม่ และ</w:t>
      </w:r>
    </w:p>
    <w:p w14:paraId="6DD66C00" w14:textId="77777777" w:rsidR="001676BB" w:rsidRPr="00973F23" w:rsidRDefault="001676BB" w:rsidP="003C4A80">
      <w:pPr>
        <w:pStyle w:val="ListParagraph"/>
        <w:numPr>
          <w:ilvl w:val="0"/>
          <w:numId w:val="37"/>
        </w:numPr>
        <w:tabs>
          <w:tab w:val="left" w:pos="1080"/>
          <w:tab w:val="left" w:pos="1170"/>
          <w:tab w:val="left" w:pos="1620"/>
          <w:tab w:val="left" w:pos="1710"/>
        </w:tabs>
        <w:spacing w:line="240" w:lineRule="auto"/>
        <w:ind w:left="1440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73F23">
        <w:rPr>
          <w:rFonts w:asciiTheme="majorBidi" w:hAnsiTheme="majorBidi" w:cstheme="majorBidi"/>
          <w:color w:val="000000"/>
          <w:sz w:val="30"/>
          <w:szCs w:val="30"/>
          <w:cs/>
        </w:rPr>
        <w:t>มีการค้ำประกันโดยบริษัทใหญ่ของผู้กู้หรือกิจการในกลุ่มของผู้กู้หรือไม่</w:t>
      </w:r>
    </w:p>
    <w:p w14:paraId="55FA3E86" w14:textId="77777777" w:rsidR="001676BB" w:rsidRPr="00973F23" w:rsidRDefault="001676BB" w:rsidP="001676BB">
      <w:pPr>
        <w:pStyle w:val="ListParagraph"/>
        <w:tabs>
          <w:tab w:val="left" w:pos="1080"/>
          <w:tab w:val="left" w:pos="1170"/>
          <w:tab w:val="left" w:pos="1620"/>
          <w:tab w:val="left" w:pos="1710"/>
        </w:tabs>
        <w:spacing w:line="240" w:lineRule="auto"/>
        <w:ind w:left="14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5FD8996" w14:textId="50261FB9" w:rsidR="003F4E03" w:rsidRDefault="001676BB" w:rsidP="002C6FC3">
      <w:pPr>
        <w:pStyle w:val="ListParagraph"/>
        <w:tabs>
          <w:tab w:val="left" w:pos="1080"/>
          <w:tab w:val="left" w:pos="1170"/>
          <w:tab w:val="left" w:pos="1620"/>
          <w:tab w:val="left" w:pos="1710"/>
        </w:tabs>
        <w:spacing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973F23">
        <w:rPr>
          <w:rFonts w:ascii="Angsana New" w:hAnsi="Angsana New" w:cs="Angsana New"/>
          <w:color w:val="000000"/>
          <w:sz w:val="30"/>
          <w:szCs w:val="30"/>
          <w:cs/>
        </w:rPr>
        <w:t>หาก</w:t>
      </w:r>
      <w:r w:rsidR="00353CE4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</w:t>
      </w:r>
      <w:r w:rsidRPr="00973F23">
        <w:rPr>
          <w:rFonts w:ascii="Angsana New" w:hAnsi="Angsana New" w:cs="Angsana New"/>
          <w:color w:val="000000"/>
          <w:sz w:val="30"/>
          <w:szCs w:val="30"/>
          <w:cs/>
        </w:rPr>
        <w:t xml:space="preserve">พิจารณาแล้วเห็นว่าการค้ำประกันเป็นส่วนหนึ่งของสินทรัพย์ทางการเงิน ค่าธรรมเนียมค้างจ่ายที่เกี่ยวข้องกับการรับรู้สินทรัพย์ทางการเงินดังกล่าวเมื่อเริ่มแรก จะถูกรับรู้เป็นต้นทุนการทำรายการเพื่อให้ได้มาซึ่งสินทรัพย์ทางการเงินนั้น </w:t>
      </w:r>
      <w:r w:rsidR="00353CE4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</w:t>
      </w:r>
      <w:r w:rsidRPr="00973F23">
        <w:rPr>
          <w:rFonts w:ascii="Angsana New" w:hAnsi="Angsana New" w:cs="Angsana New"/>
          <w:color w:val="000000"/>
          <w:sz w:val="30"/>
          <w:szCs w:val="30"/>
          <w:cs/>
        </w:rPr>
        <w:t>พิจารณาผลกระทบของการป้องกันเมื่อมีการวัดมูลค่ายุติธรรมของตราสารหนี้และเมื่อวัดมูลค่าผลขาดทุน</w:t>
      </w:r>
      <w:r w:rsidR="00AD1C66">
        <w:rPr>
          <w:rFonts w:ascii="Angsana New" w:hAnsi="Angsana New" w:cs="Angsana New" w:hint="cs"/>
          <w:color w:val="000000"/>
          <w:sz w:val="30"/>
          <w:szCs w:val="30"/>
          <w:cs/>
        </w:rPr>
        <w:t>ด้านเครดิตที่คาดว่าจะเกิดขึ้น</w:t>
      </w:r>
    </w:p>
    <w:p w14:paraId="31C8A389" w14:textId="77777777" w:rsidR="002C6FC3" w:rsidRDefault="002C6FC3" w:rsidP="002C6FC3">
      <w:pPr>
        <w:pStyle w:val="ListParagraph"/>
        <w:tabs>
          <w:tab w:val="left" w:pos="1080"/>
          <w:tab w:val="left" w:pos="1170"/>
          <w:tab w:val="left" w:pos="1620"/>
          <w:tab w:val="left" w:pos="1710"/>
        </w:tabs>
        <w:spacing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5F18C80D" w14:textId="15785FBD" w:rsidR="001676BB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973F2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หาก</w:t>
      </w:r>
      <w:r w:rsidR="00353CE4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กลุ่มบริษัท</w:t>
      </w:r>
      <w:r w:rsidRPr="00973F2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พิจารณาแล้วเห็นว่าการค้ำประกันไม่เป็นส่วนหนึ่งของสินทรัพย์ทางการเงิน </w:t>
      </w:r>
      <w:r w:rsidR="00353CE4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กลุ่มบริษัท</w:t>
      </w:r>
      <w:r w:rsidRPr="00973F2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จะรับรู้สินทรัพย์โดยแสดงเป็นค่าธรรมเนียมการค้ำประกันจ่ายล่วงหน้าและสิทธิที่จะได้รับการชดเชยเมื่อเกิดขาดทุนจากการด้อยค่าด้านเครดิต สินทรัพย์จากค่าธรรมเนียมจ่ายล่วงหน้าจะรับรู้ก็ต่อเมื่อไม่เกิดฐานะเปิดต่อการด้อยค่าของสินทรัพย์หรือการเพิ่มขึ้นของความเสี่ยงด้านเครดิตอย่างมีนัยสำคัญเมื่อได้รับการค้ำประกัน โดยสินทรัพย์ดังกล่าวรับรู้เป็นสินทรัพย์อื่น </w:t>
      </w:r>
      <w:r w:rsidR="00353CE4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กลุ่มบริษัท</w:t>
      </w:r>
      <w:r w:rsidRPr="00973F2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แสดงกำไรหรือขาดทุนจากการได้รับการชดเชยจากการค้ำประกันใน “ผลขาดทุนด้านเครดิตที่คาดว่าจะเกิดขึ้น”</w:t>
      </w:r>
    </w:p>
    <w:p w14:paraId="54BF92D5" w14:textId="77777777" w:rsidR="001676BB" w:rsidRPr="00E85F82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</w:p>
    <w:p w14:paraId="6ED4DFAE" w14:textId="77777777" w:rsidR="00173F29" w:rsidRDefault="00173F29">
      <w:pPr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</w:pPr>
      <w:r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br w:type="page"/>
      </w:r>
    </w:p>
    <w:p w14:paraId="5470D5BC" w14:textId="03C9C69B" w:rsidR="001676BB" w:rsidRPr="00FD0187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eastAsia="zh-CN"/>
        </w:rPr>
      </w:pPr>
      <w:r w:rsidRPr="005B5463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lastRenderedPageBreak/>
        <w:t>ค่</w:t>
      </w:r>
      <w:r w:rsidRPr="00FD0187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t>าเผื่อผลขาดทุนของสินทรัพย์ทางการเงินที่มีการด้อยค่าด้านเครดิตเมื่อซื้อหรือเมื่อกำเนิด</w:t>
      </w:r>
    </w:p>
    <w:p w14:paraId="07C47DC5" w14:textId="77777777" w:rsidR="001676BB" w:rsidRPr="00FD0187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18199455" w14:textId="2B88AF20" w:rsidR="001676BB" w:rsidRPr="00FD0187" w:rsidRDefault="00353CE4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กลุ่มบริษัท</w:t>
      </w:r>
      <w:r w:rsidR="001676BB" w:rsidRPr="00FD01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วัดมูลค่าของผลขาดทุนด้านเครดิตที่คาดว่าจะเกิดขึ้นตลอดอายุสำหรับสินทรัพย์ทางการเงินที่มีการด้อยค่าด้านเครดิตเมื่อซื้อหรือเมื่อกำเนิด อย่างไรก็ตามผลขาดทุนด้านเครดิตที่คาดว่าจะเกิดขึ้นไม่ได้รับรู้เป็น</w:t>
      </w:r>
      <w:r w:rsidR="009C25C5" w:rsidRPr="00381106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ค่าเผื่อ</w:t>
      </w:r>
      <w:r w:rsidR="001676BB" w:rsidRPr="00FD01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ผลขาดทุนแยกต่างหากจากการรับรู้รายการเมื่อเริ่มแรกสำหรับสินทรัพย์ทางการเงินที่มีการด้อยค่าด้านเครดิตเมื่อซื้อหรือเมื่อกำเนิด โดยผลขาดทุนด้านเครดิตที่คาดว่าจะเกิดขึ้นตลอดอายุนั้นแฝงรวมกับมูลค่าตามบัญชีขั้นต้น </w:t>
      </w: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กลุ่มบริษัท</w:t>
      </w:r>
      <w:r w:rsidR="001676BB" w:rsidRPr="00FD01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รับรู้การเปลี่ยนแปลงของผลขาดทุนจากการด้อยค่าด้านเครดิตที่คาดว่าจะเกิดขึ้นตลอดอายุที่เกิดขึ้นภายหลังการรับรู้รายการเมื่อเริ่มแรกในกำไรหรือขาดทุนและรับรู้ผลสะสมของการเปลี่ยนแปลงใน</w:t>
      </w:r>
      <w:r w:rsidR="00231966" w:rsidRPr="00381106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ค่าเผ</w:t>
      </w:r>
      <w:r w:rsidR="00454DFA" w:rsidRPr="00381106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ื่อ</w:t>
      </w:r>
      <w:r w:rsidR="001676BB" w:rsidRPr="00FD01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ผลขาดทุน เมื่อผลขาดทุนด้านเครดิตที่คาดว่าจะเกิดขึ้นตลอดอายุสำหรับสินทรัพย์ทางการเงินที่มีการด้อยค่าด้านเครดิตเมื่อซื้อหรือเมื่อกำเนิดน้อยกว่ามูลค่าที่รับรู้เมื่อเริ่มแรก </w:t>
      </w: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กลุ่มบริษัท</w:t>
      </w:r>
      <w:r w:rsidR="001676BB" w:rsidRPr="00FD01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จะรับรู้การเปลี่ยนแปลงในทางที่ดีขึ้นของผลขาดทุนด้านเครดิตที่คาดว่าจะเกิดขึ้นตลอดอายุเป็นกำไรจากการด้อยค่าในกำไรหรือขาดทุน และรับรู้ขาดทุนจากการด้อยค</w:t>
      </w:r>
      <w:r w:rsidR="001676BB" w:rsidRPr="00FD01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่าเมื่อ</w:t>
      </w:r>
      <w:r w:rsidR="001676BB" w:rsidRPr="00FD01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ผลขาดทุนด้านเครดิตที่คาดว่าจะเกิดขึ้นเพิ่มขึ้</w:t>
      </w:r>
      <w:r w:rsidR="001676BB" w:rsidRPr="00FD01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น</w:t>
      </w:r>
    </w:p>
    <w:p w14:paraId="285C4956" w14:textId="77777777" w:rsidR="001676BB" w:rsidRPr="00FD0187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77763484" w14:textId="16D5F12E" w:rsidR="001676BB" w:rsidRPr="00FD0187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eastAsia="zh-CN"/>
        </w:rPr>
      </w:pPr>
      <w:r w:rsidRPr="00FD0187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t>การแสดงรายการค่าเผื่อผลขาดทุนด้านเครดิตที่คาดว่าจะเกิดขึ้นใน</w:t>
      </w:r>
      <w:r w:rsidR="00A04528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t xml:space="preserve">งบฐานะการเงิน </w:t>
      </w:r>
    </w:p>
    <w:p w14:paraId="0CC9A8B6" w14:textId="77777777" w:rsidR="001676BB" w:rsidRPr="00FD0187" w:rsidRDefault="001676BB" w:rsidP="001676BB">
      <w:pPr>
        <w:tabs>
          <w:tab w:val="left" w:pos="227"/>
          <w:tab w:val="left" w:pos="907"/>
          <w:tab w:val="left" w:pos="1620"/>
          <w:tab w:val="left" w:pos="171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F5A123A" w14:textId="77777777" w:rsidR="001676BB" w:rsidRPr="00FD0187" w:rsidRDefault="001676BB" w:rsidP="003C4A80">
      <w:pPr>
        <w:pStyle w:val="ListParagraph"/>
        <w:numPr>
          <w:ilvl w:val="0"/>
          <w:numId w:val="37"/>
        </w:numPr>
        <w:tabs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D018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สินทรัพย์ทางการเงินที่วัดมูลค่าด้วยราคาทุนตัดจำหน่าย หักจากมูลค่าตามบัญชีขั้นต้นของสินทรัพย์ </w:t>
      </w:r>
    </w:p>
    <w:p w14:paraId="2D7A192F" w14:textId="77777777" w:rsidR="001676BB" w:rsidRPr="00FD0187" w:rsidRDefault="001676BB" w:rsidP="003C4A80">
      <w:pPr>
        <w:pStyle w:val="ListParagraph"/>
        <w:numPr>
          <w:ilvl w:val="0"/>
          <w:numId w:val="37"/>
        </w:numPr>
        <w:tabs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D018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ภาระผูกพันวงเงินสินเชื่อและสัญญาการค้ำประกันทางการเงิน โดยทั่วไปแสดงเป็นประมาณการหนี้สิน </w:t>
      </w:r>
    </w:p>
    <w:p w14:paraId="4024D8F2" w14:textId="3FFDA3F8" w:rsidR="001676BB" w:rsidRPr="00FD0187" w:rsidRDefault="001676BB" w:rsidP="003C4A80">
      <w:pPr>
        <w:pStyle w:val="ListParagraph"/>
        <w:numPr>
          <w:ilvl w:val="0"/>
          <w:numId w:val="37"/>
        </w:numPr>
        <w:tabs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D018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ในกรณีที่เครื่องมือทางการเงินประกอบด้วยส่วนที่เบิกถอนและส่วนที่ยังไม่ได้เบิกถอน </w:t>
      </w:r>
      <w:r w:rsidR="00353CE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FD0187">
        <w:rPr>
          <w:rFonts w:asciiTheme="majorBidi" w:hAnsiTheme="majorBidi" w:cstheme="majorBidi"/>
          <w:color w:val="000000"/>
          <w:sz w:val="30"/>
          <w:szCs w:val="30"/>
          <w:cs/>
        </w:rPr>
        <w:t>แสดงค่าเผื่อผลขาดทุนของส่วนที่เบิกถอนแล้วโดยหักออกจากมูลค่าตามบัญชีขั้นต้น ในขณะที่ค่าเผื่อผลขาดทุนของส่วนที่ยังไม่ได้เบิกถอนแสดงเป็นประมาณการหนี้สิน และ</w:t>
      </w:r>
    </w:p>
    <w:p w14:paraId="4DD0304D" w14:textId="79367AA2" w:rsidR="00033490" w:rsidRDefault="001676BB" w:rsidP="00033490">
      <w:pPr>
        <w:pStyle w:val="ListParagraph"/>
        <w:numPr>
          <w:ilvl w:val="0"/>
          <w:numId w:val="37"/>
        </w:numPr>
        <w:tabs>
          <w:tab w:val="left" w:pos="810"/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D0187">
        <w:rPr>
          <w:rFonts w:asciiTheme="majorBidi" w:hAnsiTheme="majorBidi" w:cstheme="majorBidi"/>
          <w:color w:val="000000"/>
          <w:sz w:val="30"/>
          <w:szCs w:val="30"/>
          <w:cs/>
        </w:rPr>
        <w:t>ตราสารหนี้ที่วัด</w:t>
      </w:r>
      <w:r w:rsidRPr="00FD0187">
        <w:rPr>
          <w:rFonts w:asciiTheme="majorBidi" w:hAnsiTheme="majorBidi" w:cstheme="majorBidi" w:hint="cs"/>
          <w:color w:val="000000"/>
          <w:sz w:val="30"/>
          <w:szCs w:val="30"/>
          <w:cs/>
        </w:rPr>
        <w:t>มูลค่าด้วย</w:t>
      </w:r>
      <w:r w:rsidRPr="00FD0187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มูลค่ายุติธรรมผ่านกำไรขาดทุนเบ็ดเสร็จอื่น ไม่มีการรับรู้ค่าเผื่อผลขาดทุนใน</w:t>
      </w:r>
      <w:r w:rsidR="00771DFC">
        <w:rPr>
          <w:rFonts w:asciiTheme="majorBidi" w:hAnsiTheme="majorBidi" w:cstheme="majorBidi"/>
          <w:color w:val="000000"/>
          <w:sz w:val="30"/>
          <w:szCs w:val="30"/>
          <w:cs/>
        </w:rPr>
        <w:t>งบฐานะการเงิน</w:t>
      </w:r>
      <w:r w:rsidRPr="00FD0187">
        <w:rPr>
          <w:rFonts w:asciiTheme="majorBidi" w:hAnsiTheme="majorBidi" w:cstheme="majorBidi"/>
          <w:color w:val="000000"/>
          <w:sz w:val="30"/>
          <w:szCs w:val="30"/>
          <w:cs/>
        </w:rPr>
        <w:t>เนื่องจากมูลค่าตามบัญชีของสินทรัพย์แสดงด้วยมูลค่ายุติธรรม อย่างไรก็ตามมีการเปิดเผยผลขาดทุนที่เกิดขึ้นและรับรู้ในองค์ประกอบอื่นของส่วนของเจ้าของ</w:t>
      </w:r>
    </w:p>
    <w:p w14:paraId="6ABC173E" w14:textId="77777777" w:rsidR="002C6FC3" w:rsidRPr="00033490" w:rsidRDefault="002C6FC3" w:rsidP="00A90E14">
      <w:pPr>
        <w:pStyle w:val="ListParagraph"/>
        <w:tabs>
          <w:tab w:val="left" w:pos="810"/>
          <w:tab w:val="left" w:pos="1080"/>
          <w:tab w:val="left" w:pos="1170"/>
        </w:tabs>
        <w:spacing w:line="240" w:lineRule="auto"/>
        <w:ind w:left="162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4F7D0527" w14:textId="77777777" w:rsidR="00173F29" w:rsidRDefault="00173F29">
      <w:pPr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zh-CN"/>
        </w:rPr>
      </w:pPr>
      <w:r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br w:type="page"/>
      </w:r>
    </w:p>
    <w:p w14:paraId="42D913F4" w14:textId="7795F8F7" w:rsidR="001676BB" w:rsidRPr="00FD0187" w:rsidRDefault="001676BB" w:rsidP="001676BB">
      <w:pPr>
        <w:pStyle w:val="ListParagraph"/>
        <w:tabs>
          <w:tab w:val="left" w:pos="810"/>
          <w:tab w:val="left" w:pos="1080"/>
          <w:tab w:val="left" w:pos="1170"/>
          <w:tab w:val="left" w:pos="1620"/>
          <w:tab w:val="left" w:pos="1710"/>
        </w:tabs>
        <w:spacing w:line="240" w:lineRule="auto"/>
        <w:ind w:left="14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FD0187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lastRenderedPageBreak/>
        <w:t xml:space="preserve">การตัดจำหน่ายและการกลับรายการด้อยค่า </w:t>
      </w:r>
    </w:p>
    <w:p w14:paraId="1CDF5262" w14:textId="77777777" w:rsidR="001676BB" w:rsidRPr="00E6684C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3E682BCE" w14:textId="7499E49D" w:rsidR="001676BB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3A2F70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เงินให้สินเชื่อและตราสารหนี้จะถูกตัดออกจากบัญชีไม่ว่าจะเป็นการตัดบัญชีบางส่วนหรือทั้งจำนวนหลังจากดำเนินการตามขั้นตอนที่จำเป็นทั้งหมดแล้วและ</w:t>
      </w:r>
      <w:r w:rsidR="00353CE4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กลุ่มบริษัท</w:t>
      </w:r>
      <w:r w:rsidRPr="003A2F70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ตัดสินใจว่าไม่มีความเป็นไปได้ที่สมเหตุสมผลในการได้รับชำระคืนสินทรัพย์ทางการเงินทั้งจำนวนหรือบางส่วน โดยทั่วไปจะเป็นกรณีที่</w:t>
      </w:r>
      <w:r w:rsidR="00353CE4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กลุ่มบริษัท</w:t>
      </w:r>
      <w:r w:rsidRPr="003A2F70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พิจารณาแล้วว่าลูกหนี้ไม่มีสินทรัพย์หรือแหล่งรายได้ที่สามารถสร้างกระแสเงินสดเพียงพอที่จะชำระคืนตามจำนวนที่จะถูกตัดออกจากบัญชี จำนวนดังกล่าวตามมูลค่าตามบัญชีขั้นต้นจะถูกตัดออกจากบัญชีและรวมเป็นส่วนหนึ่งขอ</w:t>
      </w:r>
      <w:r w:rsidR="00544F2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ง</w:t>
      </w:r>
      <w:r w:rsidRPr="003A2F70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รายการผลขาดทุนด้านเครดิตที่คาดว่าจะเกิดขึ้นในกำไรหรือขาดทุน</w:t>
      </w:r>
    </w:p>
    <w:p w14:paraId="3D654C23" w14:textId="77777777" w:rsidR="001676BB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7226AD6F" w14:textId="77777777" w:rsidR="001676BB" w:rsidRPr="005B5463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มูลค่าที่ได้รับคืนภายหลังจากการตัดจำหน่ายออกจากบัญชีจะ</w:t>
      </w:r>
      <w:r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ถูกรับรู้เมื่อมีการรับเงินคืนและจะ</w:t>
      </w:r>
      <w:r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นำมาลดจำนวนผลขาดทุนด้านเครดิตที่คาดว่าจะเกิดขึ้นของเงินให้สินเชื่อในกำไรหรือขาดทุน </w:t>
      </w:r>
    </w:p>
    <w:p w14:paraId="50D8698B" w14:textId="77777777" w:rsidR="001676BB" w:rsidRPr="00E6684C" w:rsidRDefault="001676BB" w:rsidP="001676BB">
      <w:pPr>
        <w:tabs>
          <w:tab w:val="left" w:pos="227"/>
          <w:tab w:val="left" w:pos="907"/>
          <w:tab w:val="left" w:pos="1620"/>
          <w:tab w:val="left" w:pos="171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955DAD5" w14:textId="5589418D" w:rsidR="001676BB" w:rsidRDefault="001676BB" w:rsidP="00EE7AAF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หากมีการลดลงของผลขาดทุนด้านเครดิต</w:t>
      </w:r>
      <w:r w:rsidR="00705E88" w:rsidRPr="007A5FF3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ที่คาดว่าจะเกิดขึ้น</w:t>
      </w:r>
      <w:r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ในรอบระยะเวลาต่อมา และการลดลงนั้นสัมพันธ์โดยตรงกับเหตุการณ์ที่เกิดขึ้นหลังจากการรับรู้</w:t>
      </w:r>
      <w:r w:rsidR="00194618" w:rsidRPr="007A5FF3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ผล</w:t>
      </w:r>
      <w:r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ขาดทุนด้านเครดิต</w:t>
      </w:r>
      <w:r w:rsidR="00754DD5" w:rsidRPr="007A5FF3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ที่คาดว่า</w:t>
      </w:r>
      <w:r w:rsidR="00EF43FF" w:rsidRPr="007A5FF3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จะเกิดขึ้น</w:t>
      </w:r>
      <w:r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เช่น</w:t>
      </w: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การปรับปรุงอันดับความน่าเชื่อถือของลูกหนี้ที่เคยรับรู้ใน</w:t>
      </w:r>
      <w:r w:rsidRPr="005B5463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ปี</w:t>
      </w:r>
      <w:r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ก่อนจะถูกกลับรายการกับบัญชีค่าเผื่อผลขาดทุนด้านเครดิต การกลับรายการนี้จะถูกรับรู้ในกำไรหรือขาดทุน</w:t>
      </w:r>
    </w:p>
    <w:p w14:paraId="0DB8CEFC" w14:textId="77777777" w:rsidR="001676BB" w:rsidRPr="005B5463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05E95678" w14:textId="4B012CBD" w:rsidR="001676BB" w:rsidRPr="005B5463" w:rsidRDefault="001676BB" w:rsidP="001676BB">
      <w:pPr>
        <w:tabs>
          <w:tab w:val="left" w:pos="1440"/>
          <w:tab w:val="left" w:pos="1620"/>
          <w:tab w:val="left" w:pos="1710"/>
          <w:tab w:val="left" w:pos="2160"/>
          <w:tab w:val="left" w:pos="2250"/>
        </w:tabs>
        <w:spacing w:after="0" w:line="240" w:lineRule="auto"/>
        <w:ind w:left="1800" w:right="43" w:hanging="12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B5463">
        <w:rPr>
          <w:rFonts w:asciiTheme="majorBidi" w:eastAsia="EucrosiaUPCBold" w:hAnsiTheme="majorBidi" w:cstheme="majorBidi"/>
          <w:i/>
          <w:iCs/>
          <w:sz w:val="30"/>
          <w:szCs w:val="30"/>
        </w:rPr>
        <w:t>3.</w:t>
      </w:r>
      <w:r w:rsidR="000A08A9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5B5463">
        <w:rPr>
          <w:rFonts w:asciiTheme="majorBidi" w:eastAsia="EucrosiaUPCBold" w:hAnsiTheme="majorBidi" w:cstheme="majorBidi"/>
          <w:i/>
          <w:iCs/>
          <w:sz w:val="30"/>
          <w:szCs w:val="30"/>
        </w:rPr>
        <w:t>.6</w:t>
      </w:r>
      <w:r w:rsidRPr="005B5463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5B546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อนุพันธ์และการบัญชีป้องกันความเสี่ยง </w:t>
      </w:r>
    </w:p>
    <w:p w14:paraId="63A6E08E" w14:textId="77777777" w:rsidR="001676BB" w:rsidRPr="00E6684C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140192D0" w14:textId="77777777" w:rsidR="001676BB" w:rsidRPr="005B5463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  <w:r w:rsidRPr="005B54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>อนุพันธ์ที่ถือไว้เพื่อการบริหารความเสี่ยงและการบัญชีป้องกันความเสี่ยง</w:t>
      </w:r>
    </w:p>
    <w:p w14:paraId="1B69E645" w14:textId="77777777" w:rsidR="001676BB" w:rsidRPr="00E6684C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48B39B17" w14:textId="7E508C21" w:rsidR="001676BB" w:rsidRDefault="001676BB" w:rsidP="001676BB">
      <w:pPr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อนุพันธ์ที่ถือไว้เพื่อการบริหารความเสี่ยงรวมถึงสินทรัพย์อนุพันธ์และหนี้สินอนุพันธ์ทั้งหมดที่ไม่ได้</w:t>
      </w: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จัดประเภทรายการเป็นสินทรัพย์หรือหนี้สินเพื่อค้า อนุพันธ์ที่ถือไว้โดยมีวัตถุประสงค์เพื่อการบริหาร</w:t>
      </w:r>
      <w:r w:rsidRPr="00295D2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ความเสี่ยงจะถูกวัดมูลค่าด้วยมูลค่ายุติธรรมใน</w:t>
      </w:r>
      <w:r w:rsidR="00771DFC" w:rsidRPr="00295D2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งบฐานะการเงิน</w:t>
      </w:r>
      <w:r w:rsidR="00940781" w:rsidRPr="00295D27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 </w:t>
      </w:r>
      <w:r w:rsidR="00940781" w:rsidRPr="00295D2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ยกเว้นตราสารอนุพันธ์เพื่อป้องกัน</w:t>
      </w:r>
      <w:r w:rsidR="00B734CB" w:rsidRPr="00295D27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    </w:t>
      </w:r>
      <w:r w:rsidR="00940781" w:rsidRPr="00295D2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ความเสี่ยงแบบพลวัต</w:t>
      </w:r>
    </w:p>
    <w:p w14:paraId="2D5199C6" w14:textId="54292F20" w:rsidR="001676BB" w:rsidRDefault="001676BB" w:rsidP="00B228AB">
      <w:pPr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</w:p>
    <w:p w14:paraId="2B650FA3" w14:textId="77777777" w:rsidR="00173F29" w:rsidRDefault="00173F29">
      <w:pP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 w:type="page"/>
      </w:r>
    </w:p>
    <w:p w14:paraId="2E85014B" w14:textId="0A3B98E4" w:rsidR="001676BB" w:rsidRDefault="00353CE4" w:rsidP="006A0AF9">
      <w:pPr>
        <w:tabs>
          <w:tab w:val="left" w:pos="144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lastRenderedPageBreak/>
        <w:t>กลุ่มบริษัท</w:t>
      </w:r>
      <w:r w:rsidR="001676BB"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ำหนดให้บางอนุพันธ์ที่ถือไว้เพื่อการบริหารความเสี่ยงและเครื่องมือทางการเงินที่ไม่ใช่อนุพันธ์เป็นเครื่องมือที่ใช้ในการป้องกันความเสี่ยงสำหรับความสัมพันธ์ของการป้องกัน</w:t>
      </w:r>
      <w:r w:rsidR="001676BB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="001676BB"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ความเสี่ยงที่เข้าเงื่อนไข ณ วันเริ่มต้นที่กำหนดให้มีการป้องกันความเสี่ยง </w:t>
      </w: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กลุ่มบริษัท</w:t>
      </w:r>
      <w:r w:rsidR="001676BB"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ได้จัดทำเอกสารที่ระบุถึงความสัมพันธ์ระหว่างเครื่องมือที่ใช้ในการป้องกันความเสี่ยงและรายการที่มี</w:t>
      </w:r>
      <w:r w:rsidR="001676BB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="001676BB"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การป้องกันความเสี่ยงรวมถึงวัตถุประสงค์ในการบริหารความเสี่ยงและกลยุทธ์ในการจัดการกับ</w:t>
      </w:r>
      <w:r w:rsidR="001676BB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="001676BB"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ความเสี่ยงรวมถึงวิธีการที่ใช้ในการประเมินประสิทธิผลในการป้องกันความเสี่ยง </w:t>
      </w: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กลุ่มบริษัท</w:t>
      </w:r>
      <w:r w:rsidR="001676BB"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ทำการประเมินทั้งเมื่อเริ่มต้นความสัมพันธ์ของการป้องกันความเสี่ยงและประเมินอย่างต่อเนื่องว่าเครื่องมือที่ใช้ในการป้องกันความเสี่ยงที่คาดการณ์ไว้มีประสิทธิผลในการหักกลบการเปลี่ยนแปลงของมูลค่ายุติธรรมหรือการเปลี่</w:t>
      </w:r>
      <w:r w:rsidR="001676BB" w:rsidRPr="00674725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ยนแปลงของกระแสเงินสดของรายการที่มีการป้องกันความเสี่ยงในระหว่างช่วงเวลาที่กำหนดให้มีการป้องกันความเสี่ยงหรือไม่ และผลของการป้องกันความเสี่ยงที่เกิดขึ้นจริง</w:t>
      </w:r>
      <w:r w:rsidR="001676BB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="001676BB" w:rsidRPr="00674725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แต่ละครั้งอยู่ในช่วงที่กำหนดไว้หรือไม่ การป้องกันความเสี่ยงในกระแสเงินสดของรายการที่คาดการณ์</w:t>
      </w: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กลุ่มบริษัท</w:t>
      </w:r>
      <w:r w:rsidR="001676BB" w:rsidRPr="00674725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ทำการประเมินว่ามีความเป็นไปได้ค่อนข้าง</w:t>
      </w:r>
      <w:r w:rsidR="001676BB" w:rsidRPr="00FA42B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แน่ที่รายการที่คาดการณ์จะเกิดขึ้นและแสดงฐานะเปิดต่อความผันผวนของกระแสเงินสดที่ส่งผลกระทบต่อกำไรหรือขาดทุน</w:t>
      </w:r>
    </w:p>
    <w:p w14:paraId="2024799F" w14:textId="77777777" w:rsidR="001B2923" w:rsidRPr="00E27B48" w:rsidRDefault="001B2923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7D905FB9" w14:textId="77777777" w:rsidR="001676BB" w:rsidRPr="00FA42BF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FA42B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ความสัมพันธ์ของการป้องกันความเสี่ยงมีดังนี้</w:t>
      </w:r>
    </w:p>
    <w:p w14:paraId="26B52482" w14:textId="77777777" w:rsidR="001676BB" w:rsidRPr="00E27B48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0E466313" w14:textId="77777777" w:rsidR="001676BB" w:rsidRPr="00FA42BF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  <w:r w:rsidRPr="00FA42BF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>การป้องกันความเสี่ยงในมูลค่ายุติธรรม</w:t>
      </w:r>
    </w:p>
    <w:p w14:paraId="3D538D32" w14:textId="77777777" w:rsidR="001676BB" w:rsidRPr="00E27B48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495C80F8" w14:textId="3DCA1573" w:rsidR="001676BB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FA42B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เมื่ออนุพันธ์ถูกกำหนดให้เป็นเครื่องมือที่ใช้ในการป้องกันความเสี่ยงสำหรับป้องกันความเสี่ยงใน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</w:r>
      <w:r w:rsidRPr="00FA42B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การเปลี่ยนแปลงในมูลค่ายุติธรรมของสินทรัพย์หรือหนี้สินที่รับรู้ หรือภาระผูกพันของ</w:t>
      </w:r>
      <w:r w:rsidR="00353CE4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FA42B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ที่อาจส่งผลกระทบต่อกำไรหรือขาดทุน การเปลี่ยนแปลงในมูลค่ายุติธรรมของอนุพันธ์จะรับรู้ทันทีในกำไรหรือขาดทุน การเปลี่ยนแปลงในมูลค่ายุติธรรมของรายการที่มีการป้องกันความเสี่ยงที่เกิดจากความเสี่ยงที่ได้รับการป้องกันจะรับรู้ในกำไรหรือขาดทุน หากรายการที่มีการป้องกันความเสี่ยงวัดมูลค่าด้วยราคาทุนหรือราคาทุนตัดจำหน่ายให้ปรับปรุงกับมูลค่าตามบัญชี </w:t>
      </w:r>
    </w:p>
    <w:p w14:paraId="7CCC80B5" w14:textId="77777777" w:rsidR="001676BB" w:rsidRPr="00E27B48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</w:rPr>
      </w:pPr>
    </w:p>
    <w:p w14:paraId="4C729F0F" w14:textId="77777777" w:rsidR="001676BB" w:rsidRPr="00FA42BF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FA42B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หากอนุพันธ์ที่ใช้ในการป้องกันความเสี่ยงครบกำหนดตามสัญญา ถูกขาย ถูกยกเลิก ถูกใช้สิทธิ หรือ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</w:r>
      <w:r w:rsidRPr="00FA42B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การป้องกันความเสี่ยงไม่เข้าเงื่อนไขการบัญชีป้องกันความเสี่ยงในมูลค่ายุติธรรมอีกต่อไป หรือยกเลิ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ก</w:t>
      </w:r>
      <w:r w:rsidRPr="00FA42B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การกำหนดให้มีการป้องกันความเสี่ยง การบัญชีป้องกันความเสี่ยงจะถูกยกเลิกทันที</w:t>
      </w:r>
      <w:r w:rsidRPr="00FA42BF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Pr="00FA42B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เป็นต้นไป</w:t>
      </w:r>
    </w:p>
    <w:p w14:paraId="644CCD4D" w14:textId="77777777" w:rsidR="001676BB" w:rsidRPr="00E27B48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79537E37" w14:textId="77777777" w:rsidR="001B2923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FA42B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การปรับปรุงใด ๆ ที่เกิดขึ้นก่อนจุดที่มีการยกเลิกการเป็นรายการที่มีการป้องกันความเสี่ยงจะถูกรับรู้โดยใช้วิธีอัตราดอกเบี้ยที่แท้จริงเพื่อทยอยตัดจำหน่ายเข้ากำไรหรือขาดทุนโดยถือเป็นการปรับปรุงด้วย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</w:r>
      <w:r w:rsidRPr="00FA42B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การคำนวณอัตราดอกเบี้ยที่แท้จริงใหม่ตลอดอายุที่เหลืออยู่ของรายการดังกล่าว</w:t>
      </w:r>
    </w:p>
    <w:p w14:paraId="1CCDF6EB" w14:textId="4CD48548" w:rsidR="00033490" w:rsidRDefault="001676BB" w:rsidP="00033490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96664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lastRenderedPageBreak/>
        <w:t>การยกเลิกการป้องกันความเสี่ยง การปรับปรุงการป้องกันความเสี่ยงใด ๆ ที่เกิดขึ้นก่อนในเครื่องมือ</w:t>
      </w:r>
      <w:r>
        <w:rPr>
          <w:rFonts w:asciiTheme="majorBidi" w:eastAsia="Times New Roman" w:hAnsiTheme="majorBidi" w:cstheme="majorBidi"/>
          <w:color w:val="000000"/>
          <w:sz w:val="30"/>
          <w:szCs w:val="30"/>
        </w:rPr>
        <w:br/>
      </w:r>
      <w:r w:rsidRPr="0096664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ทางการเงินที่มีการป้องกันความเสี่ยงซึ่งใช้วิธีอัตราดอกเบี้ยที่แท้จริงเพื่อทยอยตัดจำหน่ายเข้ากำไรหรือขาดทุนโดยปรับปรุงอัตราดอกเบี้ยที่แท้จริงของรายการที่มีการป้องกันความเสี่ยงจากวันที่การตัดจำหน่ายเริ่มต้นขึ้น หากมีการตัดรายการรายการที่มีการป้องกันความเสี่ยงออกจากบัญชี การปรับปรุงจะรับรู้เข้ากำไรหรือขาดทุนทันทีที่รายการดังกล่าวถูกตัดรายการออกจากบัญชี</w:t>
      </w:r>
    </w:p>
    <w:p w14:paraId="69D1E341" w14:textId="77777777" w:rsidR="002C6FC3" w:rsidRDefault="002C6FC3" w:rsidP="00033490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</w:rPr>
      </w:pPr>
    </w:p>
    <w:p w14:paraId="60508B42" w14:textId="77777777" w:rsidR="001676BB" w:rsidRPr="004D60D3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  <w:r w:rsidRPr="004D60D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</w:t>
      </w:r>
    </w:p>
    <w:p w14:paraId="0CFB41FD" w14:textId="77777777" w:rsidR="001676BB" w:rsidRPr="00E6684C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1E1F46AD" w14:textId="77777777" w:rsidR="001676BB" w:rsidRPr="004D60D3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4D60D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เมื่ออนุพันธ์ถูกกำหนดให้เป็นเครื่องมือที่ใช้ในการป้องกันความเสี่ยงสำหรับป้องกันความเสี่ยงใน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</w:r>
      <w:r w:rsidRPr="004D60D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เปลี่ยนแปลงของกระแสเงินสดที่เกิดจากความเสี่ยงเฉพาะที่เกี่ยวข้องกับสินทรัพย์หรือหนี้สินที่รับรู้ หรือรายการคาดการณ์ที่มีความเป็นไปได้ในระดับสูงซึ่งส่งผลกระทบต่อกำไรหรือขาดทุน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แสดงเป็นสำรองการป้องกันความเสี่ยงในส่วนของเจ้าของ ส่วนที่ไม่มีประสิทธิผลของการเปลี่ยนแปลงในมูลค่ายุติธรรมของอนุพันธ์จะรับรู้ทันทีในกำไรหรือขาดทุน จำนวนเงินที่รับรู้ในสำรองการป้องกันความเสี่ยงจะถูกจัดประเภทรายการใหม่จากกำไรขาดทุนเบ็ดเสร็จอื่นไปยังกำไรหรือขาดทุนโดยถือเป็นการปรับปรุงการจัดประเภทรายการในงวดเดียวกันกับกระแสเงินสดที่มีการป้องกันความเสี่ยงกระทบกำไรหรือขาดทุนและแสดงรายการในบรรทัดเดียวกันในงบกำไรขาดทุนและกำไรขาดทุนเบ็ดเสร็จอื่น</w:t>
      </w:r>
    </w:p>
    <w:p w14:paraId="30E7246E" w14:textId="77777777" w:rsidR="001676BB" w:rsidRPr="00E6684C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2E6D51AD" w14:textId="77777777" w:rsidR="001676BB" w:rsidRPr="004D60D3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4D60D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หากอนุพันธ์ที่ใช้ในการป้องกันความเสี่ยงครบกำหนดตามสัญญา ถูกขาย ถูกยกเลิก ถูกใช้สิทธิ หรือ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</w:r>
      <w:r w:rsidRPr="004D60D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การป้องกันความเสี่ยงไม่เข้าเงื่อนไขการบัญชีป้องกันความเสี่ยงในกระแสเงินสดอีกต่อไป หรือยกเลิกการกำหนดให้มีการป้องกันความเสี่ยง การบัญชีป้องกันความเสี่ยงจะถูกยกเลิกทันที</w:t>
      </w:r>
      <w:r w:rsidRPr="004D60D3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Pr="004D60D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เป็นต้นไป</w:t>
      </w:r>
    </w:p>
    <w:p w14:paraId="32E318CA" w14:textId="77777777" w:rsidR="001676BB" w:rsidRPr="005B236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4D3AC709" w14:textId="7D849880" w:rsidR="001676BB" w:rsidRDefault="001676BB" w:rsidP="00390FB0">
      <w:pPr>
        <w:tabs>
          <w:tab w:val="left" w:pos="153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4D60D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หากกระแสเงินสดที่มีการป้องกันความเสี่ยงมีการคาดการณ์ว่าจะไม่เกิดขึ้นอีกต่อไป </w:t>
      </w:r>
      <w:r w:rsidR="00353CE4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กลุ่มบริษัท</w:t>
      </w:r>
      <w:r w:rsidRPr="004D60D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จะโอนรายการสำรองการป้องกันความเสี่ยงในกำไรขาดทุนเบ็ดเสร็จอื่นไปยังกำไรหรือขาดทุนสำหรับความสัมพันธ์ของการป้องกันความเสี่ยงที่ยกเลิก หากกระแสเงินสดที่มีการป้องกันความเสี่ยงยังคงคาดการณ์ว่าจะเกิดขึ้น ผลสะสมในสำรองการป้องกันความเสี่ยงจะไม่ถูกจัดประเภทรายการใหม่จนกว่ากระแสเงินสดที่มีการป้องกันความเสี่ยงจะกระทบกำไรหรือขาดทุน หากกระแสเงินสดที่มีการป้องกันความเสี่ยงคาดการณ์ว่าจะกระทบกำไรหรือขาดทุนในหลายรอบระยะเวลารายงาน </w:t>
      </w:r>
      <w:r w:rsidR="00353CE4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กลุ่มบริษัท</w:t>
      </w:r>
      <w:r w:rsidRPr="004D60D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จะโอนสำรองการป้องกันความเสี่ยงจากกำไรขาดทุนเบ็ดเสร็จอื่นไปยังกำไรหรือขาดทุนโดยวิธีเส้นตรง</w:t>
      </w:r>
    </w:p>
    <w:p w14:paraId="5C67273E" w14:textId="77777777" w:rsidR="001B2923" w:rsidRDefault="001B2923" w:rsidP="001676BB">
      <w:pPr>
        <w:tabs>
          <w:tab w:val="left" w:pos="153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2CAA068A" w14:textId="77777777" w:rsidR="00173F29" w:rsidRDefault="00173F29">
      <w:pPr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</w:pPr>
      <w:r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  <w:br w:type="page"/>
      </w:r>
    </w:p>
    <w:p w14:paraId="1BB8E3FE" w14:textId="0D55B915" w:rsidR="005E371C" w:rsidRDefault="006875DC" w:rsidP="00865BD2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</w:pPr>
      <w:r>
        <w:rPr>
          <w:rFonts w:asciiTheme="majorBidi" w:eastAsia="Times New Roman" w:hAnsiTheme="majorBidi" w:cs="Angsana New" w:hint="cs"/>
          <w:i/>
          <w:iCs/>
          <w:color w:val="000000"/>
          <w:sz w:val="30"/>
          <w:szCs w:val="30"/>
          <w:cs/>
        </w:rPr>
        <w:lastRenderedPageBreak/>
        <w:t>อนุพัน</w:t>
      </w:r>
      <w:r w:rsidR="00865BD2">
        <w:rPr>
          <w:rFonts w:asciiTheme="majorBidi" w:eastAsia="Times New Roman" w:hAnsiTheme="majorBidi" w:cs="Angsana New" w:hint="cs"/>
          <w:i/>
          <w:iCs/>
          <w:color w:val="000000"/>
          <w:sz w:val="30"/>
          <w:szCs w:val="30"/>
          <w:cs/>
        </w:rPr>
        <w:t>ธ์แฝง</w:t>
      </w:r>
      <w:r w:rsidR="005E371C" w:rsidRPr="00033435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  <w:t xml:space="preserve"> </w:t>
      </w:r>
    </w:p>
    <w:p w14:paraId="1F0F397A" w14:textId="77777777" w:rsidR="005E371C" w:rsidRPr="00E27B48" w:rsidRDefault="005E371C" w:rsidP="005E371C">
      <w:pPr>
        <w:tabs>
          <w:tab w:val="left" w:pos="153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</w:p>
    <w:p w14:paraId="261CCB9F" w14:textId="037157A2" w:rsidR="005E371C" w:rsidRDefault="005E371C" w:rsidP="005E371C">
      <w:pPr>
        <w:tabs>
          <w:tab w:val="left" w:pos="1530"/>
        </w:tabs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033435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อนุพันธ์อาจแฝงอยู่ในข้อกำหนดของอีกสัญญาหนึ่ง (สัญญาหลัก) </w:t>
      </w:r>
      <w:r w:rsidR="00614355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กลุ่มบริษัท</w:t>
      </w:r>
      <w:r w:rsidRPr="00033435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บันทึกบัญชีสำหรับอนุพันธ์แฝงดังกล่าวแยกต่างหากจากสัญญาหลักเมื่อ</w:t>
      </w:r>
    </w:p>
    <w:p w14:paraId="39BC657C" w14:textId="77777777" w:rsidR="005E371C" w:rsidRPr="00E27B48" w:rsidRDefault="005E371C" w:rsidP="005E371C">
      <w:pPr>
        <w:tabs>
          <w:tab w:val="left" w:pos="153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0B8E0DE8" w14:textId="77777777" w:rsidR="005E371C" w:rsidRPr="00033435" w:rsidRDefault="005E371C" w:rsidP="005E371C">
      <w:pPr>
        <w:pStyle w:val="ListParagraph"/>
        <w:numPr>
          <w:ilvl w:val="0"/>
          <w:numId w:val="37"/>
        </w:numPr>
        <w:tabs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3343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สัญญาหลักไม่ใช่สินทรัพย์ที่อยู่ภายใต้ขอบเขตของมาตรฐานการรายงานทางการเงิน ฉบับที่ </w:t>
      </w:r>
      <w:r w:rsidRPr="002068CE">
        <w:rPr>
          <w:rFonts w:asciiTheme="majorBidi" w:hAnsiTheme="majorBidi" w:cstheme="majorBidi"/>
          <w:color w:val="000000"/>
          <w:sz w:val="30"/>
          <w:szCs w:val="30"/>
        </w:rPr>
        <w:t>9</w:t>
      </w:r>
      <w:r w:rsidRPr="0003343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63B8382C" w14:textId="77777777" w:rsidR="005E371C" w:rsidRPr="00033435" w:rsidRDefault="005E371C" w:rsidP="005E371C">
      <w:pPr>
        <w:pStyle w:val="ListParagraph"/>
        <w:numPr>
          <w:ilvl w:val="0"/>
          <w:numId w:val="37"/>
        </w:numPr>
        <w:tabs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3343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สัญญาหลักไม่ได้วัดมูลค่าด้วยมูลค่ายุติธรรมผ่านกำไรหรือขาดทุน </w:t>
      </w:r>
    </w:p>
    <w:p w14:paraId="2D4FE759" w14:textId="77777777" w:rsidR="005E371C" w:rsidRPr="00033435" w:rsidRDefault="005E371C" w:rsidP="005E371C">
      <w:pPr>
        <w:pStyle w:val="ListParagraph"/>
        <w:numPr>
          <w:ilvl w:val="0"/>
          <w:numId w:val="37"/>
        </w:numPr>
        <w:tabs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3343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ข้อกำหนดของอนุพันธ์แฝงนั้นเข้าคำนิยามของอนุพันธ์ซึ่งทำเป็นสัญญาแยกต่างหาก </w:t>
      </w:r>
    </w:p>
    <w:p w14:paraId="5093CFC7" w14:textId="5A9FC437" w:rsidR="003F4E03" w:rsidRDefault="005E371C" w:rsidP="005E371C">
      <w:pPr>
        <w:pStyle w:val="ListParagraph"/>
        <w:numPr>
          <w:ilvl w:val="0"/>
          <w:numId w:val="37"/>
        </w:numPr>
        <w:tabs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33435">
        <w:rPr>
          <w:rFonts w:asciiTheme="majorBidi" w:hAnsiTheme="majorBidi" w:cstheme="majorBidi"/>
          <w:color w:val="000000"/>
          <w:sz w:val="30"/>
          <w:szCs w:val="30"/>
          <w:cs/>
        </w:rPr>
        <w:t>ลักษณะเชิงเศรษฐกิจและความเสี่ยงของอนุพันธ์แฝงไม่มีความสัมพันธ์อย่างใกล้ชิดกับลักษณะเชิงเศรษฐกิจและความเสี่ยงของสัญญาหลัก</w:t>
      </w:r>
    </w:p>
    <w:p w14:paraId="2C460ABB" w14:textId="5B287D2C" w:rsidR="0035280A" w:rsidRDefault="007B733A" w:rsidP="00851920">
      <w:pPr>
        <w:tabs>
          <w:tab w:val="left" w:pos="1080"/>
          <w:tab w:val="left" w:pos="1170"/>
        </w:tabs>
        <w:spacing w:after="0" w:line="240" w:lineRule="auto"/>
        <w:ind w:left="1440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033490">
        <w:rPr>
          <w:rFonts w:asciiTheme="majorBidi" w:hAnsiTheme="majorBidi" w:cs="Angsana New"/>
          <w:color w:val="000000"/>
          <w:sz w:val="24"/>
          <w:szCs w:val="24"/>
        </w:rPr>
        <w:br/>
      </w:r>
      <w:r w:rsidR="00B9181A" w:rsidRPr="00B9181A">
        <w:rPr>
          <w:rFonts w:asciiTheme="majorBidi" w:hAnsiTheme="majorBidi" w:cs="Angsana New"/>
          <w:color w:val="000000"/>
          <w:sz w:val="30"/>
          <w:szCs w:val="30"/>
          <w:cs/>
        </w:rPr>
        <w:t>อนุพันธ์แฝงที่แยกออกจากสัญญาหลักวัดมูลค่าด้วยมูลค่ายุติธรรม โดยผลต่างจากมูลค่ายุติธรรมรับรู้เข้ากำไรหรือขาดทุนเว้นแต่เป็นส่วนหนึ่งของกระแสเงินสดหรือเงินลงทุนสุทธิที่เข้าเงื่อนไขความสัมพันธ์ในการป้องกันความเสี่ยง</w:t>
      </w:r>
    </w:p>
    <w:p w14:paraId="753A6664" w14:textId="77777777" w:rsidR="001B6980" w:rsidRPr="00033490" w:rsidRDefault="001B6980" w:rsidP="00851920">
      <w:pPr>
        <w:tabs>
          <w:tab w:val="left" w:pos="1080"/>
          <w:tab w:val="left" w:pos="1170"/>
        </w:tabs>
        <w:spacing w:after="0" w:line="240" w:lineRule="auto"/>
        <w:ind w:left="1440"/>
        <w:jc w:val="thaiDistribute"/>
        <w:rPr>
          <w:rFonts w:asciiTheme="majorBidi" w:hAnsiTheme="majorBidi" w:cs="Angsana New"/>
          <w:color w:val="000000"/>
          <w:sz w:val="24"/>
          <w:szCs w:val="24"/>
        </w:rPr>
      </w:pPr>
    </w:p>
    <w:p w14:paraId="10D8C283" w14:textId="45DC41F8" w:rsidR="002C6FC3" w:rsidRDefault="001B6980" w:rsidP="00582325">
      <w:pPr>
        <w:tabs>
          <w:tab w:val="left" w:pos="1080"/>
          <w:tab w:val="left" w:pos="1170"/>
        </w:tabs>
        <w:spacing w:after="0" w:line="240" w:lineRule="auto"/>
        <w:ind w:left="1440"/>
        <w:jc w:val="thaiDistribute"/>
        <w:rPr>
          <w:rFonts w:asciiTheme="majorBidi" w:eastAsia="EucrosiaUPCBold" w:hAnsiTheme="majorBidi" w:cstheme="majorBidi"/>
          <w:sz w:val="24"/>
          <w:szCs w:val="24"/>
          <w:lang w:val="x-none" w:eastAsia="zh-CN"/>
        </w:rPr>
      </w:pPr>
      <w:r w:rsidRPr="001B6980">
        <w:rPr>
          <w:rFonts w:asciiTheme="majorBidi" w:hAnsiTheme="majorBidi" w:cs="Angsana New"/>
          <w:color w:val="000000"/>
          <w:sz w:val="30"/>
          <w:szCs w:val="30"/>
          <w:cs/>
        </w:rPr>
        <w:t xml:space="preserve">ในส่วนของตราสารอนุพันธ์เพื่อป้องกันความเสี่ยงแบบพลวัต </w:t>
      </w:r>
      <w:r>
        <w:rPr>
          <w:rFonts w:asciiTheme="majorBidi" w:hAnsiTheme="majorBidi" w:cs="Angsana New" w:hint="cs"/>
          <w:color w:val="000000"/>
          <w:sz w:val="30"/>
          <w:szCs w:val="30"/>
          <w:cs/>
        </w:rPr>
        <w:t>กลุ่มบริษัท</w:t>
      </w:r>
      <w:r w:rsidRPr="001B6980">
        <w:rPr>
          <w:rFonts w:asciiTheme="majorBidi" w:hAnsiTheme="majorBidi" w:cs="Angsana New"/>
          <w:color w:val="000000"/>
          <w:sz w:val="30"/>
          <w:szCs w:val="30"/>
          <w:cs/>
        </w:rPr>
        <w:t>จะบันทึกตราสารอนุพันธ์ตามเกณฑ์คงค้าง</w:t>
      </w:r>
    </w:p>
    <w:p w14:paraId="5F2F71AF" w14:textId="77777777" w:rsidR="00582325" w:rsidRDefault="00582325" w:rsidP="00582325">
      <w:pPr>
        <w:tabs>
          <w:tab w:val="left" w:pos="1080"/>
          <w:tab w:val="left" w:pos="1170"/>
        </w:tabs>
        <w:spacing w:after="0" w:line="240" w:lineRule="auto"/>
        <w:ind w:left="1440"/>
        <w:jc w:val="thaiDistribute"/>
        <w:rPr>
          <w:rFonts w:asciiTheme="majorBidi" w:eastAsia="EucrosiaUPCBold" w:hAnsiTheme="majorBidi" w:cstheme="majorBidi"/>
          <w:sz w:val="24"/>
          <w:szCs w:val="24"/>
          <w:lang w:val="x-none" w:eastAsia="zh-CN"/>
        </w:rPr>
      </w:pPr>
    </w:p>
    <w:p w14:paraId="62F29350" w14:textId="2C3AFA35" w:rsidR="001676BB" w:rsidRPr="00A97C0E" w:rsidRDefault="001676BB" w:rsidP="001E1A40">
      <w:pPr>
        <w:tabs>
          <w:tab w:val="left" w:pos="1440"/>
          <w:tab w:val="left" w:pos="1710"/>
          <w:tab w:val="left" w:pos="2160"/>
          <w:tab w:val="left" w:pos="2250"/>
        </w:tabs>
        <w:spacing w:after="0" w:line="240" w:lineRule="auto"/>
        <w:ind w:left="540" w:right="43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97C0E">
        <w:rPr>
          <w:rFonts w:asciiTheme="majorBidi" w:eastAsia="EucrosiaUPCBold" w:hAnsiTheme="majorBidi" w:cstheme="majorBidi"/>
          <w:i/>
          <w:iCs/>
          <w:sz w:val="30"/>
          <w:szCs w:val="30"/>
        </w:rPr>
        <w:t>3.</w:t>
      </w:r>
      <w:r w:rsidR="000A08A9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A97C0E">
        <w:rPr>
          <w:rFonts w:asciiTheme="majorBidi" w:eastAsia="EucrosiaUPCBold" w:hAnsiTheme="majorBidi" w:cstheme="majorBidi"/>
          <w:i/>
          <w:iCs/>
          <w:sz w:val="30"/>
          <w:szCs w:val="30"/>
        </w:rPr>
        <w:t>.7</w:t>
      </w:r>
      <w:r w:rsidRPr="00A97C0E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A97C0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ธุรกรรมซื้อหลักทรัพย์โดยมีสัญญาว่าจะขายคืน/ธุรกรรมขายหลักทรัพย์โดยมีสัญญาว่าจะซื้อคืน</w:t>
      </w:r>
    </w:p>
    <w:p w14:paraId="0F0A453F" w14:textId="77777777" w:rsidR="001676BB" w:rsidRPr="00033490" w:rsidRDefault="001676BB" w:rsidP="001676BB">
      <w:pPr>
        <w:pStyle w:val="BodyText2"/>
        <w:tabs>
          <w:tab w:val="left" w:pos="1620"/>
          <w:tab w:val="left" w:pos="1710"/>
        </w:tabs>
        <w:spacing w:after="0" w:line="240" w:lineRule="auto"/>
        <w:ind w:left="1800" w:right="47"/>
        <w:jc w:val="thaiDistribute"/>
        <w:rPr>
          <w:rFonts w:asciiTheme="majorBidi" w:eastAsia="EucrosiaUPCBold" w:hAnsiTheme="majorBidi" w:cstheme="majorBidi"/>
          <w:sz w:val="24"/>
          <w:szCs w:val="24"/>
          <w:lang w:val="en-US"/>
        </w:rPr>
      </w:pPr>
    </w:p>
    <w:p w14:paraId="180F4BEB" w14:textId="1A8CB9DC" w:rsidR="001676BB" w:rsidRPr="00A97C0E" w:rsidRDefault="00353CE4" w:rsidP="001676BB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กลุ่มบริษัท</w:t>
      </w:r>
      <w:r w:rsidR="001676BB" w:rsidRPr="00A97C0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มีการทำธุรกรรมซื้อหลักทรัพย์โดยมีสัญญาว่าจะขายคืนหรือมีการทำสัญญาขายหลักทรัพย์โดยมีสัญญาว่าจะซื้อคืนโดยมีการกำหนดวัน และราคาที่แน่นอนในอนาคต จำนวนเงินที่จ่ายสำหรับหลักทรัพย์ซื้อโดยมีสัญญาขายคืนในอนาคตแสดงเป็นสินทรัพย์ใน</w:t>
      </w:r>
      <w:r w:rsidR="00771DF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งบฐานะการเงิน</w:t>
      </w:r>
      <w:r w:rsidR="001676BB" w:rsidRPr="00A97C0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ภายใต้บัญชี </w:t>
      </w:r>
      <w:r w:rsidR="001676BB" w:rsidRPr="00A97C0E">
        <w:rPr>
          <w:rFonts w:asciiTheme="majorBidi" w:eastAsia="Times New Roman" w:hAnsiTheme="majorBidi" w:cstheme="majorBidi"/>
          <w:color w:val="000000"/>
          <w:sz w:val="30"/>
          <w:szCs w:val="30"/>
        </w:rPr>
        <w:t>“</w:t>
      </w:r>
      <w:r w:rsidR="001676BB" w:rsidRPr="00A97C0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รายการระหว่างธนาคารและตลาดเงินสุทธิ (ด้านสินทรัพย์)</w:t>
      </w:r>
      <w:r w:rsidR="001676BB" w:rsidRPr="00A97C0E">
        <w:rPr>
          <w:rFonts w:asciiTheme="majorBidi" w:eastAsia="Times New Roman" w:hAnsiTheme="majorBidi" w:cstheme="majorBidi"/>
          <w:color w:val="000000"/>
          <w:sz w:val="30"/>
          <w:szCs w:val="30"/>
        </w:rPr>
        <w:t>”</w:t>
      </w:r>
      <w:r w:rsidR="001676BB" w:rsidRPr="00A97C0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หรือ </w:t>
      </w:r>
      <w:r w:rsidR="001676BB" w:rsidRPr="00A97C0E">
        <w:rPr>
          <w:rFonts w:asciiTheme="majorBidi" w:eastAsia="Times New Roman" w:hAnsiTheme="majorBidi" w:cstheme="majorBidi"/>
          <w:color w:val="000000"/>
          <w:sz w:val="30"/>
          <w:szCs w:val="30"/>
        </w:rPr>
        <w:t>“</w:t>
      </w:r>
      <w:r w:rsidR="001676BB" w:rsidRPr="00A97C0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เงินให้สินเชื่อแก่ลูกหนี้</w:t>
      </w:r>
      <w:r w:rsidR="001676BB" w:rsidRPr="00A97C0E">
        <w:rPr>
          <w:rFonts w:asciiTheme="majorBidi" w:eastAsia="Times New Roman" w:hAnsiTheme="majorBidi" w:cstheme="majorBidi"/>
          <w:color w:val="000000"/>
          <w:sz w:val="30"/>
          <w:szCs w:val="30"/>
        </w:rPr>
        <w:t>”</w:t>
      </w:r>
      <w:r w:rsidR="001676BB" w:rsidRPr="00A97C0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ขึ้นอยู่กับประเภทของคู่ค้า โดยหลักทรัพย์ภายใต้สัญญาขายคืนดังกล่าวถือเป็นหลักประกัน ในขณะที่หลักทรัพย์ขายโดยมีสัญญาซื้อคืนในอนาคตแสดงเป็นหนี้สินใน</w:t>
      </w:r>
      <w:r w:rsidR="00771DFC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งบฐานะการเงิน</w:t>
      </w:r>
      <w:r w:rsidR="001676BB" w:rsidRPr="00A97C0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ภายใต้บัญชี </w:t>
      </w:r>
      <w:r w:rsidR="001676BB" w:rsidRPr="00A97C0E">
        <w:rPr>
          <w:rFonts w:asciiTheme="majorBidi" w:eastAsia="Times New Roman" w:hAnsiTheme="majorBidi" w:cstheme="majorBidi"/>
          <w:color w:val="000000"/>
          <w:sz w:val="30"/>
          <w:szCs w:val="30"/>
        </w:rPr>
        <w:t>“</w:t>
      </w:r>
      <w:r w:rsidR="001676BB" w:rsidRPr="00A97C0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รายการระหว่างธนาคารและตลาดเงิน (ด้านหนี้สิน)</w:t>
      </w:r>
      <w:r w:rsidR="001676BB" w:rsidRPr="00A97C0E">
        <w:rPr>
          <w:rFonts w:asciiTheme="majorBidi" w:eastAsia="Times New Roman" w:hAnsiTheme="majorBidi" w:cstheme="majorBidi"/>
          <w:color w:val="000000"/>
          <w:sz w:val="30"/>
          <w:szCs w:val="30"/>
        </w:rPr>
        <w:t>”</w:t>
      </w:r>
      <w:r w:rsidR="001676BB" w:rsidRPr="00A97C0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หรือ </w:t>
      </w:r>
      <w:r w:rsidR="001676BB" w:rsidRPr="00A97C0E">
        <w:rPr>
          <w:rFonts w:asciiTheme="majorBidi" w:eastAsia="Times New Roman" w:hAnsiTheme="majorBidi" w:cstheme="majorBidi"/>
          <w:color w:val="000000"/>
          <w:sz w:val="30"/>
          <w:szCs w:val="30"/>
        </w:rPr>
        <w:t>“</w:t>
      </w:r>
      <w:r w:rsidR="001676BB" w:rsidRPr="00A97C0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ตราสารหนี้ที่ออกและเงินกู้ยืม</w:t>
      </w:r>
      <w:r w:rsidR="001676BB" w:rsidRPr="00A97C0E">
        <w:rPr>
          <w:rFonts w:asciiTheme="majorBidi" w:eastAsia="Times New Roman" w:hAnsiTheme="majorBidi" w:cstheme="majorBidi"/>
          <w:color w:val="000000"/>
          <w:sz w:val="30"/>
          <w:szCs w:val="30"/>
        </w:rPr>
        <w:t>”</w:t>
      </w:r>
      <w:r w:rsidR="001676BB" w:rsidRPr="00A97C0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ขึ้นอยู่กับประเภทของคู่ค้าด้วยจำนวนเงินที่ได้รับมาจากการขายหลักทรัพย์ดังกล่าว โดยหลักทรัพย์ภายใต้สัญญาซื้อคืนถือเป็นหลักประกัน ผลต่างระหว่างราคาซื้อและราคาขายจะถูกรับรู้ตามระยะเวลาของรายการซึ่งแสดงรวมอยู่ในรายได้ดอกเบี้ยหรือค่าใช้จ่ายดอกเบี้ยแล้วแต่กรณี</w:t>
      </w:r>
    </w:p>
    <w:p w14:paraId="02243A7C" w14:textId="77777777" w:rsidR="001B2923" w:rsidRPr="00033490" w:rsidRDefault="001B2923" w:rsidP="001676BB">
      <w:pPr>
        <w:pStyle w:val="BodyText2"/>
        <w:tabs>
          <w:tab w:val="left" w:pos="1620"/>
          <w:tab w:val="left" w:pos="1710"/>
        </w:tabs>
        <w:spacing w:after="0" w:line="240" w:lineRule="auto"/>
        <w:ind w:left="1800" w:right="47"/>
        <w:jc w:val="thaiDistribute"/>
        <w:rPr>
          <w:rFonts w:asciiTheme="majorBidi" w:eastAsia="EucrosiaUPCBold" w:hAnsiTheme="majorBidi" w:cstheme="majorBidi"/>
          <w:sz w:val="24"/>
          <w:szCs w:val="24"/>
          <w:lang w:val="en-US"/>
        </w:rPr>
      </w:pPr>
    </w:p>
    <w:p w14:paraId="3BF28C9D" w14:textId="77777777" w:rsidR="00582325" w:rsidRDefault="00582325">
      <w:pPr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/>
          <w:i/>
          <w:iCs/>
          <w:sz w:val="30"/>
          <w:szCs w:val="30"/>
        </w:rPr>
        <w:br w:type="page"/>
      </w:r>
    </w:p>
    <w:p w14:paraId="3E589CFC" w14:textId="4F19DC00" w:rsidR="001676BB" w:rsidRPr="00A97C0E" w:rsidRDefault="001676BB" w:rsidP="001E1A40">
      <w:pPr>
        <w:tabs>
          <w:tab w:val="left" w:pos="1440"/>
          <w:tab w:val="left" w:pos="1620"/>
          <w:tab w:val="left" w:pos="2160"/>
          <w:tab w:val="left" w:pos="2250"/>
        </w:tabs>
        <w:spacing w:after="0" w:line="240" w:lineRule="auto"/>
        <w:ind w:left="540" w:right="43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97C0E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3.</w:t>
      </w:r>
      <w:r w:rsidR="000A08A9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A97C0E">
        <w:rPr>
          <w:rFonts w:asciiTheme="majorBidi" w:eastAsia="EucrosiaUPCBold" w:hAnsiTheme="majorBidi" w:cstheme="majorBidi"/>
          <w:i/>
          <w:iCs/>
          <w:sz w:val="30"/>
          <w:szCs w:val="30"/>
        </w:rPr>
        <w:t>.8</w:t>
      </w:r>
      <w:r w:rsidR="00880971" w:rsidRPr="00A97C0E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A97C0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ภาระในการส่งคืนหลักทรัพย์</w:t>
      </w:r>
    </w:p>
    <w:p w14:paraId="688B3B72" w14:textId="77777777" w:rsidR="001676BB" w:rsidRPr="00033490" w:rsidRDefault="001676BB" w:rsidP="001676BB">
      <w:pPr>
        <w:pStyle w:val="BodyText2"/>
        <w:tabs>
          <w:tab w:val="left" w:pos="1620"/>
          <w:tab w:val="left" w:pos="1710"/>
        </w:tabs>
        <w:spacing w:after="0" w:line="240" w:lineRule="auto"/>
        <w:ind w:left="1800" w:right="47"/>
        <w:jc w:val="thaiDistribute"/>
        <w:rPr>
          <w:rFonts w:asciiTheme="majorBidi" w:eastAsia="EucrosiaUPCBold" w:hAnsiTheme="majorBidi" w:cstheme="majorBidi"/>
          <w:sz w:val="24"/>
          <w:szCs w:val="24"/>
          <w:lang w:val="en-US"/>
        </w:rPr>
      </w:pPr>
    </w:p>
    <w:p w14:paraId="407484B1" w14:textId="27BA7BA2" w:rsidR="001676BB" w:rsidRPr="00A97C0E" w:rsidRDefault="001676BB" w:rsidP="001676BB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</w:rPr>
      </w:pPr>
      <w:r w:rsidRPr="00A97C0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ภาระในการส่งคืนหลักทรัพย์แสดงถึงภาระในการส่งคืนหลักทรัพย์ค้ำประกันของ</w:t>
      </w:r>
      <w:r w:rsidR="00353CE4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กลุ่มบริษัท</w:t>
      </w:r>
      <w:r w:rsidRPr="00A97C0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ในรูปแบบหลักทรัพย์ที่วางเป็นประกันการกู้ยืมเงินตามธุรกรรมซื้อคืนภาคเอกชน หรือธุรกรรมการยืมและให้ยืมหลักทรัพย์ ซึ่งหลักทรัพย์ดังกล่าวถูกนำมาใช้สำหรับธุรกรรมการยืมหรือให้ยืมหลักทรัพย์ในอีกทอดหนึ่ง</w:t>
      </w:r>
    </w:p>
    <w:p w14:paraId="4071BD5F" w14:textId="77777777" w:rsidR="00033490" w:rsidRPr="00033490" w:rsidRDefault="00033490" w:rsidP="001676BB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14:paraId="6F4A4A54" w14:textId="1E0E078D" w:rsidR="00033490" w:rsidRDefault="001676BB" w:rsidP="00033490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A97C0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กำไรหรือขาดทุนที่เกิดจากการขายชอร์ตหลักทรัพย์ถูกรวมอยู่ในกำไรหรือขาดทุน ค่าธรรมเนียมจาก</w:t>
      </w:r>
      <w:r w:rsidRPr="00A97C0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</w:r>
      <w:r w:rsidRPr="000E0CC1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การยืมและให้ยืมหลักทรัพย์บันทึกตามเกณฑ์คงค้าง</w:t>
      </w:r>
    </w:p>
    <w:p w14:paraId="47C70635" w14:textId="77777777" w:rsidR="002C6FC3" w:rsidRDefault="002C6FC3" w:rsidP="00033490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5A30FD22" w14:textId="6C6A01F9" w:rsidR="001676BB" w:rsidRPr="003A2F70" w:rsidRDefault="001676BB" w:rsidP="001676BB">
      <w:pPr>
        <w:suppressAutoHyphens/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0E0CC1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3.</w:t>
      </w:r>
      <w:r w:rsidR="008B591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3</w:t>
      </w:r>
      <w:r w:rsidR="001E1A40" w:rsidRPr="00A97C0E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0E0CC1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เงินลงทุน</w:t>
      </w:r>
      <w:r w:rsidRPr="003A2F7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ในบริษัทย่อย</w:t>
      </w:r>
      <w:r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 xml:space="preserve"> </w:t>
      </w:r>
      <w:r w:rsidRPr="003A2F7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บริษัทร่วม</w:t>
      </w:r>
      <w:r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 xml:space="preserve"> และการร่วมค้า</w:t>
      </w:r>
    </w:p>
    <w:p w14:paraId="246BE60F" w14:textId="77777777" w:rsidR="001676BB" w:rsidRPr="005D1900" w:rsidRDefault="001676BB" w:rsidP="001676BB">
      <w:pPr>
        <w:pStyle w:val="BodyText2"/>
        <w:tabs>
          <w:tab w:val="left" w:pos="1620"/>
          <w:tab w:val="left" w:pos="1710"/>
        </w:tabs>
        <w:spacing w:after="0" w:line="240" w:lineRule="auto"/>
        <w:ind w:left="1800" w:right="47"/>
        <w:jc w:val="thaiDistribute"/>
        <w:rPr>
          <w:rFonts w:asciiTheme="majorBidi" w:eastAsia="EucrosiaUPCBold" w:hAnsiTheme="majorBidi" w:cstheme="majorBidi"/>
          <w:sz w:val="30"/>
          <w:szCs w:val="30"/>
          <w:cs/>
          <w:lang w:val="en-US"/>
        </w:rPr>
      </w:pPr>
    </w:p>
    <w:p w14:paraId="5A6585B8" w14:textId="583A1790" w:rsidR="001676BB" w:rsidRPr="00DA1CF0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30"/>
          <w:szCs w:val="30"/>
          <w:cs/>
          <w:lang w:eastAsia="zh-CN"/>
        </w:rPr>
      </w:pPr>
      <w:r w:rsidRPr="00A97C0E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เงินลงทุนในบริษัทย่อย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val="th-TH" w:eastAsia="zh-CN"/>
        </w:rPr>
        <w:t xml:space="preserve"> </w:t>
      </w:r>
      <w:r w:rsidRPr="00A97C0E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บริษัทร่วม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val="th-TH" w:eastAsia="zh-CN"/>
        </w:rPr>
        <w:t xml:space="preserve"> และการร่วมค้า</w:t>
      </w:r>
      <w:r w:rsidRPr="00A97C0E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ในงบการเงินเฉ</w:t>
      </w:r>
      <w:r w:rsidRPr="00821061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พาะ</w:t>
      </w:r>
      <w:r w:rsidR="00EF02D7" w:rsidRPr="00821061">
        <w:rPr>
          <w:rFonts w:asciiTheme="majorBidi" w:eastAsia="Times New Roman" w:hAnsiTheme="majorBidi" w:cstheme="majorBidi" w:hint="cs"/>
          <w:sz w:val="30"/>
          <w:szCs w:val="30"/>
          <w:cs/>
          <w:lang w:val="th-TH" w:eastAsia="zh-CN"/>
        </w:rPr>
        <w:t>กิจการ</w:t>
      </w:r>
      <w:r w:rsidRPr="00821061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วัดมูลค่าด้วย</w:t>
      </w:r>
      <w:r w:rsidRPr="00A97C0E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ราคาทุนหักค่าเผื่อการด้อยค่า (ถ้ามี) </w:t>
      </w:r>
    </w:p>
    <w:p w14:paraId="03C7CD7F" w14:textId="77777777" w:rsidR="001676BB" w:rsidRPr="005D1900" w:rsidRDefault="001676BB" w:rsidP="001676BB">
      <w:pPr>
        <w:pStyle w:val="BodyText2"/>
        <w:tabs>
          <w:tab w:val="left" w:pos="1620"/>
          <w:tab w:val="left" w:pos="1710"/>
        </w:tabs>
        <w:spacing w:after="0" w:line="240" w:lineRule="auto"/>
        <w:ind w:left="1800" w:right="47"/>
        <w:jc w:val="thaiDistribute"/>
        <w:rPr>
          <w:rFonts w:asciiTheme="majorBidi" w:eastAsia="EucrosiaUPCBold" w:hAnsiTheme="majorBidi" w:cstheme="majorBidi"/>
          <w:sz w:val="30"/>
          <w:szCs w:val="30"/>
          <w:cs/>
          <w:lang w:val="en-US"/>
        </w:rPr>
      </w:pPr>
    </w:p>
    <w:p w14:paraId="4D4695D2" w14:textId="642F51C1" w:rsidR="002C6FC3" w:rsidRDefault="001676BB" w:rsidP="0058232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A97C0E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การวัดมูลค่าของเงินลงทุนในบริษัทย่อย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val="th-TH" w:eastAsia="zh-CN"/>
        </w:rPr>
        <w:t xml:space="preserve"> </w:t>
      </w:r>
      <w:r w:rsidRPr="00A97C0E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บริษัทร่วม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val="th-TH" w:eastAsia="zh-CN"/>
        </w:rPr>
        <w:t xml:space="preserve"> และการร่วมค้า</w:t>
      </w:r>
      <w:r w:rsidRPr="00A97C0E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ในงบการเงินรวมได้ระบุไว้ในหมายเหตุข้อ </w:t>
      </w:r>
      <w:r w:rsidRPr="00A97C0E">
        <w:rPr>
          <w:rFonts w:asciiTheme="majorBidi" w:eastAsia="Times New Roman" w:hAnsiTheme="majorBidi" w:cstheme="majorBidi"/>
          <w:sz w:val="30"/>
          <w:szCs w:val="30"/>
          <w:lang w:eastAsia="zh-CN"/>
        </w:rPr>
        <w:t>3.1</w:t>
      </w:r>
    </w:p>
    <w:p w14:paraId="3536194D" w14:textId="77777777" w:rsidR="00582325" w:rsidRPr="00582325" w:rsidRDefault="00582325" w:rsidP="00582325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0841E14B" w14:textId="3945FEA3" w:rsidR="00C00C72" w:rsidRPr="00C00C72" w:rsidRDefault="00C00C72" w:rsidP="00C00C72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C00C72">
        <w:rPr>
          <w:rFonts w:asciiTheme="majorBidi" w:eastAsia="Times New Roman" w:hAnsiTheme="majorBidi" w:cs="Angsana New"/>
          <w:i/>
          <w:iCs/>
          <w:sz w:val="30"/>
          <w:szCs w:val="30"/>
          <w:cs/>
          <w:lang w:eastAsia="zh-CN"/>
        </w:rPr>
        <w:t>การจำหน่ายเงินลงทุนในงบการเงินเฉพาะ</w:t>
      </w:r>
      <w:r>
        <w:rPr>
          <w:rFonts w:asciiTheme="majorBidi" w:eastAsia="Times New Roman" w:hAnsiTheme="majorBidi" w:cs="Angsana New" w:hint="cs"/>
          <w:i/>
          <w:iCs/>
          <w:sz w:val="30"/>
          <w:szCs w:val="30"/>
          <w:cs/>
          <w:lang w:eastAsia="zh-CN"/>
        </w:rPr>
        <w:t>กิจการ</w:t>
      </w:r>
    </w:p>
    <w:p w14:paraId="626C9F1C" w14:textId="77777777" w:rsidR="00C00C72" w:rsidRPr="00C00C72" w:rsidRDefault="00C00C72" w:rsidP="00C00C72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B130F93" w14:textId="7C20DD18" w:rsidR="00F75302" w:rsidRDefault="00C00C72" w:rsidP="00C00C72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C00C72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เมื่อมีการจำหน่ายเงินลงทุน ผลต่างระหว่างจำนวนเงินสุทธิที่ได้รับและมูลค่าตามบัญชีจะถูกบันทึกในกำไรหรือขาดทุน</w:t>
      </w:r>
    </w:p>
    <w:p w14:paraId="2B585975" w14:textId="77777777" w:rsidR="00E95C77" w:rsidRPr="00E060B8" w:rsidRDefault="00E95C77" w:rsidP="00E060B8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00DBCC05" w14:textId="148186F0" w:rsidR="001676BB" w:rsidRPr="003A2F70" w:rsidRDefault="001676BB" w:rsidP="001676BB">
      <w:pPr>
        <w:suppressAutoHyphens/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</w:pPr>
      <w:r w:rsidRPr="003A2F7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3</w:t>
      </w:r>
      <w:r w:rsidRPr="003A2F7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.</w:t>
      </w:r>
      <w:r w:rsidR="008B591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4</w:t>
      </w:r>
      <w:r w:rsidRPr="003A2F7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ab/>
        <w:t>ทรัพย์สินรอการขาย</w:t>
      </w:r>
    </w:p>
    <w:p w14:paraId="0B2E960A" w14:textId="77777777" w:rsidR="001676BB" w:rsidRPr="003A2F70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</w:p>
    <w:p w14:paraId="65B0663C" w14:textId="77777777" w:rsidR="00474781" w:rsidRPr="00474781" w:rsidRDefault="00474781" w:rsidP="00474781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val="th-TH" w:eastAsia="zh-CN"/>
        </w:rPr>
      </w:pPr>
      <w:r w:rsidRPr="00474781">
        <w:rPr>
          <w:rFonts w:asciiTheme="majorBidi" w:eastAsia="Times New Roman" w:hAnsiTheme="majorBidi" w:cs="Angsana New"/>
          <w:sz w:val="30"/>
          <w:szCs w:val="30"/>
          <w:cs/>
          <w:lang w:val="th-TH" w:eastAsia="zh-CN"/>
        </w:rPr>
        <w:t xml:space="preserve">ทรัพย์สินรอการขายประกอบด้วยสังหาริมทรัพย์และอสังหาริมทรัพย์ วัดมูลค่าด้วยมูลค่าที่ต่ำกว่าระหว่างราคาทุนหรือมูลค่าที่จะได้รับคืน โดยมูลค่าที่จะรับคืนพิจารณาจากราคาประเมินหักด้วยประมาณการค่าใช้จ่ายในการขาย ขาดทุนจากการด้อยค่ารับรู้เป็นค่าใช้จ่ายในกำไรหรือขาดทุน </w:t>
      </w:r>
    </w:p>
    <w:p w14:paraId="3B4EF5AC" w14:textId="77777777" w:rsidR="00474781" w:rsidRPr="00474781" w:rsidRDefault="00474781" w:rsidP="00474781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val="th-TH" w:eastAsia="zh-CN"/>
        </w:rPr>
      </w:pPr>
    </w:p>
    <w:p w14:paraId="5F339436" w14:textId="77777777" w:rsidR="00474781" w:rsidRPr="00474781" w:rsidRDefault="00474781" w:rsidP="00474781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val="th-TH" w:eastAsia="zh-CN"/>
        </w:rPr>
      </w:pPr>
      <w:r w:rsidRPr="00474781">
        <w:rPr>
          <w:rFonts w:asciiTheme="majorBidi" w:eastAsia="Times New Roman" w:hAnsiTheme="majorBidi" w:cs="Angsana New"/>
          <w:sz w:val="30"/>
          <w:szCs w:val="30"/>
          <w:cs/>
          <w:lang w:val="th-TH" w:eastAsia="zh-CN"/>
        </w:rPr>
        <w:t>กำไรหรือขาดทุนจากการจำหน่ายทรัพย์สินรอการขายรับรู้เป็นรายได้หรือค่าใช้จ่ายในกำไรหรือขาดทุน</w:t>
      </w:r>
    </w:p>
    <w:p w14:paraId="58C9B574" w14:textId="77777777" w:rsidR="00474781" w:rsidRPr="00474781" w:rsidRDefault="00474781" w:rsidP="00474781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val="th-TH" w:eastAsia="zh-CN"/>
        </w:rPr>
      </w:pPr>
    </w:p>
    <w:p w14:paraId="51503806" w14:textId="77777777" w:rsidR="005A5423" w:rsidRDefault="005A5423">
      <w:pPr>
        <w:rPr>
          <w:rFonts w:asciiTheme="majorBidi" w:eastAsia="Times New Roman" w:hAnsiTheme="majorBidi" w:cs="Angsana New"/>
          <w:sz w:val="30"/>
          <w:szCs w:val="30"/>
          <w:cs/>
          <w:lang w:val="th-TH" w:eastAsia="zh-CN"/>
        </w:rPr>
      </w:pPr>
      <w:r>
        <w:rPr>
          <w:rFonts w:asciiTheme="majorBidi" w:eastAsia="Times New Roman" w:hAnsiTheme="majorBidi" w:cs="Angsana New"/>
          <w:sz w:val="30"/>
          <w:szCs w:val="30"/>
          <w:cs/>
          <w:lang w:val="th-TH" w:eastAsia="zh-CN"/>
        </w:rPr>
        <w:br w:type="page"/>
      </w:r>
    </w:p>
    <w:p w14:paraId="0C81178D" w14:textId="05A9773E" w:rsidR="001676BB" w:rsidRDefault="00474781" w:rsidP="00474781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30"/>
          <w:szCs w:val="30"/>
          <w:lang w:val="th-TH" w:eastAsia="zh-CN"/>
        </w:rPr>
      </w:pPr>
      <w:r w:rsidRPr="00F14ED2">
        <w:rPr>
          <w:rFonts w:asciiTheme="majorBidi" w:eastAsia="Times New Roman" w:hAnsiTheme="majorBidi" w:cs="Angsana New"/>
          <w:sz w:val="30"/>
          <w:szCs w:val="30"/>
          <w:cs/>
          <w:lang w:val="th-TH" w:eastAsia="zh-CN"/>
        </w:rPr>
        <w:lastRenderedPageBreak/>
        <w:t xml:space="preserve">ในส่วนของการรับโอนทรัพย์สินหลักประกันเพื่อชำระหนี้ </w:t>
      </w:r>
      <w:r w:rsidR="00F14ED2" w:rsidRPr="00F14ED2">
        <w:rPr>
          <w:rFonts w:asciiTheme="majorBidi" w:eastAsia="Times New Roman" w:hAnsiTheme="majorBidi" w:cs="Angsana New" w:hint="cs"/>
          <w:sz w:val="30"/>
          <w:szCs w:val="30"/>
          <w:cs/>
          <w:lang w:val="th-TH" w:eastAsia="zh-CN"/>
        </w:rPr>
        <w:t>กลุ่มบริษัท</w:t>
      </w:r>
      <w:r w:rsidRPr="00F14ED2">
        <w:rPr>
          <w:rFonts w:asciiTheme="majorBidi" w:eastAsia="Times New Roman" w:hAnsiTheme="majorBidi" w:cs="Angsana New"/>
          <w:sz w:val="30"/>
          <w:szCs w:val="30"/>
          <w:cs/>
          <w:lang w:val="th-TH" w:eastAsia="zh-CN"/>
        </w:rPr>
        <w:t>รับโอนทรัพย์สินเพื่อชำระหนี้ตามราคาที่</w:t>
      </w:r>
      <w:r w:rsidR="00372CDB">
        <w:rPr>
          <w:rFonts w:asciiTheme="majorBidi" w:eastAsia="Times New Roman" w:hAnsiTheme="majorBidi" w:cs="Angsana New"/>
          <w:sz w:val="30"/>
          <w:szCs w:val="30"/>
          <w:cs/>
          <w:lang w:val="th-TH" w:eastAsia="zh-CN"/>
        </w:rPr>
        <w:br/>
      </w:r>
      <w:r w:rsidRPr="00F14ED2">
        <w:rPr>
          <w:rFonts w:asciiTheme="majorBidi" w:eastAsia="Times New Roman" w:hAnsiTheme="majorBidi" w:cs="Angsana New"/>
          <w:sz w:val="30"/>
          <w:szCs w:val="30"/>
          <w:cs/>
          <w:lang w:val="th-TH" w:eastAsia="zh-CN"/>
        </w:rPr>
        <w:t xml:space="preserve">ตกลงกันโดยมีเงื่อนไขซื้อคืนภายในระยะเวลาไม่เกินห้าปี และให้สิทธิเช่าทรัพย์สินนั้นกลับไปใช้ในการประกอบธุรกิจ </w:t>
      </w:r>
      <w:r w:rsidR="00F14ED2" w:rsidRPr="00F14ED2">
        <w:rPr>
          <w:rFonts w:asciiTheme="majorBidi" w:eastAsia="Times New Roman" w:hAnsiTheme="majorBidi" w:cs="Angsana New" w:hint="cs"/>
          <w:sz w:val="30"/>
          <w:szCs w:val="30"/>
          <w:cs/>
          <w:lang w:val="th-TH" w:eastAsia="zh-CN"/>
        </w:rPr>
        <w:t>กลุ่มบริษัท</w:t>
      </w:r>
      <w:r w:rsidRPr="00F14ED2">
        <w:rPr>
          <w:rFonts w:asciiTheme="majorBidi" w:eastAsia="Times New Roman" w:hAnsiTheme="majorBidi" w:cs="Angsana New"/>
          <w:sz w:val="30"/>
          <w:szCs w:val="30"/>
          <w:cs/>
          <w:lang w:val="th-TH" w:eastAsia="zh-CN"/>
        </w:rPr>
        <w:t>ตัดรายการเงินให้สินเชื่อแก่ลูกหนี้และแสดงรายการทรัพย์สินที่ได้รับมาเป็นทรัพย์สินรอการขายสอดคล้องกับกรรมสิทธิ์ที่ได้รับ ทรัพย์สินที่ได้รับมีการวัดมูลค่าเช่นเดียวกับทรัพย์สินรอการขายอื่น รายได้ที่</w:t>
      </w:r>
      <w:r w:rsidR="00F14ED2" w:rsidRPr="00F14ED2">
        <w:rPr>
          <w:rFonts w:asciiTheme="majorBidi" w:eastAsia="Times New Roman" w:hAnsiTheme="majorBidi" w:cs="Angsana New"/>
          <w:sz w:val="30"/>
          <w:szCs w:val="30"/>
          <w:cs/>
          <w:lang w:val="th-TH" w:eastAsia="zh-CN"/>
        </w:rPr>
        <w:br/>
      </w:r>
      <w:r w:rsidR="00F14ED2" w:rsidRPr="00F14ED2">
        <w:rPr>
          <w:rFonts w:asciiTheme="majorBidi" w:eastAsia="Times New Roman" w:hAnsiTheme="majorBidi" w:cs="Angsana New" w:hint="cs"/>
          <w:sz w:val="30"/>
          <w:szCs w:val="30"/>
          <w:cs/>
          <w:lang w:val="th-TH" w:eastAsia="zh-CN"/>
        </w:rPr>
        <w:t>กลุ่มบริษัท</w:t>
      </w:r>
      <w:r w:rsidRPr="00F14ED2">
        <w:rPr>
          <w:rFonts w:asciiTheme="majorBidi" w:eastAsia="Times New Roman" w:hAnsiTheme="majorBidi" w:cs="Angsana New"/>
          <w:sz w:val="30"/>
          <w:szCs w:val="30"/>
          <w:cs/>
          <w:lang w:val="th-TH" w:eastAsia="zh-CN"/>
        </w:rPr>
        <w:t>ได้รับจะรับรู้เป็นรายได้อื่น</w:t>
      </w:r>
    </w:p>
    <w:p w14:paraId="19F0874E" w14:textId="77777777" w:rsidR="002C6FC3" w:rsidRDefault="002C6FC3" w:rsidP="00EA12CB">
      <w:pPr>
        <w:tabs>
          <w:tab w:val="left" w:pos="540"/>
        </w:tabs>
        <w:suppressAutoHyphens/>
        <w:spacing w:after="0" w:line="240" w:lineRule="auto"/>
        <w:ind w:left="540" w:hanging="540"/>
        <w:rPr>
          <w:rFonts w:asciiTheme="majorBidi" w:eastAsia="Times New Roman" w:hAnsiTheme="majorBidi" w:cstheme="majorBidi"/>
          <w:sz w:val="28"/>
          <w:lang w:eastAsia="zh-CN"/>
        </w:rPr>
      </w:pPr>
    </w:p>
    <w:p w14:paraId="4F7131B9" w14:textId="6B6AC400" w:rsidR="001676BB" w:rsidRPr="003A2F70" w:rsidRDefault="001676BB" w:rsidP="00EA12CB">
      <w:pPr>
        <w:tabs>
          <w:tab w:val="left" w:pos="540"/>
        </w:tabs>
        <w:suppressAutoHyphens/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</w:pPr>
      <w:r w:rsidRPr="00755FE9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3.</w:t>
      </w:r>
      <w:r w:rsidR="008B591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5</w:t>
      </w:r>
      <w:r w:rsidRPr="00755FE9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ab/>
      </w:r>
      <w:r w:rsidRPr="00755FE9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ที่ดิน อาคารและ</w:t>
      </w:r>
      <w:r w:rsidRPr="003A2F7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อุปกรณ์</w:t>
      </w:r>
    </w:p>
    <w:p w14:paraId="448D5435" w14:textId="77777777" w:rsidR="001676BB" w:rsidRPr="00E27B48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CE45276" w14:textId="77777777" w:rsidR="001676BB" w:rsidRPr="003A2F70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3A2F70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การรับรู้และการวัดมูลค่า</w:t>
      </w:r>
    </w:p>
    <w:p w14:paraId="5E3C7792" w14:textId="77777777" w:rsidR="001676BB" w:rsidRPr="00E27B48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0C3FBDF" w14:textId="1858767B" w:rsidR="001676BB" w:rsidRPr="00A97C0E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A97C0E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สินทรัพย์ที่เป็นกรรมสิทธิ์</w:t>
      </w:r>
      <w:r w:rsidR="00CD7A9C" w:rsidRPr="00A97C0E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 </w:t>
      </w:r>
    </w:p>
    <w:p w14:paraId="09A28011" w14:textId="77777777" w:rsidR="001676BB" w:rsidRPr="00E27B48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A17CECA" w14:textId="77777777" w:rsidR="001676BB" w:rsidRDefault="001676BB" w:rsidP="001676BB">
      <w:pPr>
        <w:tabs>
          <w:tab w:val="left" w:pos="954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A97C0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 ยกเว้นที่ดินและอาคารที่วัดมูลค่าด้วยราคาที่ตีใหม่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วันที่มีการตีราคาใหม่หักด้วยค่าเสื่อมราคาสะสมที่คำนวณจากมูลค่ายุติธรรมในภายหลังจากนั้นและ</w:t>
      </w:r>
      <w:r w:rsidRPr="00A97C0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  <w:t>ค่าเผื่อการด้อยค่าของสินทรัพย์</w:t>
      </w:r>
    </w:p>
    <w:p w14:paraId="77501267" w14:textId="77777777" w:rsidR="005A5423" w:rsidRPr="00A97C0E" w:rsidRDefault="005A5423" w:rsidP="001676BB">
      <w:pPr>
        <w:tabs>
          <w:tab w:val="left" w:pos="954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F20DFE9" w14:textId="11C9A08C" w:rsidR="001676BB" w:rsidRPr="00450B73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450B7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</w:t>
      </w:r>
      <w:r w:rsidR="00D42DD9" w:rsidRPr="00D42DD9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การกู้ยืม และต้นทุนในการรื้อถอน การขนย้าย การบูรณะสถานที่ตั้งของสินทรัพย์</w:t>
      </w:r>
      <w:r w:rsidRPr="00450B7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สำหรับเครื่องมือที่ควบคุมโดยลิขสิทธิ์ซอฟต์แวร์ 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6B3ABAD2" w14:textId="6498AECB" w:rsidR="001676BB" w:rsidRPr="00E27B48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801EE9F" w14:textId="42E43702" w:rsidR="001676BB" w:rsidRPr="00A97C0E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450B7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โดยรับรู้ใน</w:t>
      </w:r>
      <w:r w:rsidRPr="00A97C0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กำไรหรือขาดทุน </w:t>
      </w:r>
    </w:p>
    <w:p w14:paraId="2D2C4B77" w14:textId="77777777" w:rsidR="001676BB" w:rsidRPr="00E27B48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4F8C7A5" w14:textId="77777777" w:rsidR="005A5423" w:rsidRDefault="005A5423">
      <w:pPr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br w:type="page"/>
      </w:r>
    </w:p>
    <w:p w14:paraId="1FFF409F" w14:textId="55DEF20D" w:rsidR="001676BB" w:rsidRPr="00A97C0E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A97C0E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lastRenderedPageBreak/>
        <w:t xml:space="preserve">สินทรัพย์ที่ตีราคาใหม่ </w:t>
      </w:r>
    </w:p>
    <w:p w14:paraId="1E5EE97B" w14:textId="77777777" w:rsidR="001676BB" w:rsidRPr="00826533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A2FE5BB" w14:textId="430D8B41" w:rsidR="001676BB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A97C0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การตีราคาใหม่ดำเนินการโดยผู้เชี่ยวชาญในการประเมินราคาที่มีความเป็นอิสระอย่างสม่ำเสมอ ตามข้อกำหนดในประกาศธปท.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A97C0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มูลค่าของสินทรัพย์ส่วนที่ตีเพิ่มขึ้นจะบันทึกไปยังกำไรขาดทุนเบ็ดเสร็จอื่นและแสดง</w:t>
      </w:r>
      <w:r w:rsidRPr="007E2FE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เป็น </w:t>
      </w:r>
      <w:r w:rsidRPr="006D6B6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“</w:t>
      </w:r>
      <w:r w:rsidRPr="006D6B6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ส่วนเกินทุน</w:t>
      </w:r>
      <w:r w:rsidRPr="006D6B6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จากการตีราคาสินทรัพย์” ในองค์ปร</w:t>
      </w:r>
      <w:r w:rsidRPr="00A97C0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ะกอบอื่นของส่วนของเจ้าของ 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</w:t>
      </w:r>
      <w:r w:rsidR="008B5A79" w:rsidRPr="008B5A79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ส่วนที่ตีเพิ่มดังกล่าว</w:t>
      </w:r>
      <w:r w:rsidR="00821D3E">
        <w:rPr>
          <w:rFonts w:asciiTheme="majorBidi" w:eastAsia="Times New Roman" w:hAnsiTheme="majorBidi" w:cs="Angsana New"/>
          <w:sz w:val="30"/>
          <w:szCs w:val="30"/>
          <w:lang w:eastAsia="zh-CN"/>
        </w:rPr>
        <w:br/>
      </w:r>
      <w:r w:rsidR="008B5A79" w:rsidRPr="008B5A79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จะรับรู้ในกำไรหรือขาดทุน </w:t>
      </w:r>
      <w:r w:rsidRPr="00A97C0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</w:t>
      </w:r>
      <w:r w:rsidRPr="00A97C0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ส่วนเกินทุนจาก</w:t>
      </w:r>
      <w:r w:rsidRPr="00A97C0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</w:t>
      </w:r>
      <w:r w:rsidRPr="00A97C0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ส่วนเกินทุนจากการตี</w:t>
      </w:r>
      <w:r w:rsidRPr="00A97C0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ราคาสินทรัพย์จะถูกตัดบัญชี เท่ากับผลต่างระหว่างค่าเสื่อมราคาของสินทรัพย์ที่ตีราคาใหม่กับค่าเสื่อมราคาของสินทรัพย์ในราคาทุนเดิมและโอนโดยตรงไปกำไรสะสม ในกรณีที่มีการจำหน่ายสินทรัพย์ที่เคยตีราคาใหม่ </w:t>
      </w:r>
      <w:r w:rsidRPr="00A97C0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ส่วนเกินทุนจาก</w:t>
      </w:r>
      <w:r w:rsidRPr="00A97C0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00D4BB7B" w14:textId="77777777" w:rsidR="00624A8D" w:rsidRPr="00A97C0E" w:rsidRDefault="00624A8D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030F474" w14:textId="27A9F5A6" w:rsidR="001676BB" w:rsidRPr="00A97C0E" w:rsidRDefault="001676BB" w:rsidP="001676BB">
      <w:pPr>
        <w:suppressAutoHyphens/>
        <w:spacing w:after="0" w:line="240" w:lineRule="auto"/>
        <w:ind w:right="-23" w:firstLine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A97C0E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การจัดประเภทไปยังอสังหาริมทรัพย์เพื่อการลงทุน</w:t>
      </w:r>
      <w:r w:rsidRPr="00A97C0E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 xml:space="preserve"> </w:t>
      </w:r>
    </w:p>
    <w:p w14:paraId="211EFA22" w14:textId="77777777" w:rsidR="001676BB" w:rsidRPr="00A97C0E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72E7FEF" w14:textId="77777777" w:rsidR="0093767A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A97C0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</w:t>
      </w:r>
      <w:r w:rsidR="00A625DB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ที่วัดมูลค่าด้วยมูลค่ายุติธรรม</w:t>
      </w:r>
      <w:r w:rsidR="00A625D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กลุ่มบริษัท</w:t>
      </w:r>
      <w:r w:rsidRPr="00A97C0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ต้องวัดมูลค่าอสังหาริมทรัพย์นั้นใหม่ด้วยมูลค่ายุติธรรมและจัดประเภทเป็นอสังหาริมทรัพย์เพื่อการลงทุน อสังหาริมทรัพย์ซึ่งอยู่ระหว่างการก่อสร้างเพื่อใช้เป็นอสังหาริมทรัพย์เพื่อการลงทุนในอนาคตวัดมูลค่าด้วยมูลค่ายุติธรรม หากเกิดกำไรจากการวัดมูลค่าใหม่ซึ่งเป็นการกลับรายการผลขาดทุนจากการด้อยค่าของสินทรัพย์ที่เคยบันทึกไว้ จำนวนที่เพิ่มขึ้นให้รับรู้ในกำไรหรือขาดทุนในส่วนที่ไม่เกินกว่าจำนวนที่ทำให้มูลค่าตามบัญชีของอสังหาริมทรัพย์กลับไปเท่ากับมูลค่าที่ควรจะเป็นกำไรส่วนที่เหลือรับรู้ในกำไรขาดทุนเบ็ดเสร็จอื่น และ</w:t>
      </w:r>
      <w:r w:rsidRPr="006D6B6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แสดง</w:t>
      </w:r>
      <w:r w:rsidRPr="006D6B6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เป็น “ส่วนเกินทุนจากการตีราคาสินทรัพย์” </w:t>
      </w:r>
      <w:r w:rsidRPr="006D6B6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ในองค์ประกอบอื่นของส่วนของ</w:t>
      </w:r>
      <w:r w:rsidRPr="006D6B6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เจ้าของ </w:t>
      </w:r>
      <w:r w:rsidRPr="006D6B6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กรณีเกิดส่วน</w:t>
      </w:r>
      <w:r w:rsidR="00821D3E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6D6B6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ที่ลดลงจากการวัดมูลค่าใหม่และหากสินทรัพย์นั้นเคยมีการตีราคาเพิ่มขึ้นและมียอดคงค้างอยู่ในบัญชี</w:t>
      </w:r>
      <w:r w:rsidRPr="006D6B6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“ส่วนเกินทุนจากการตีราคาสินทรัพ</w:t>
      </w:r>
      <w:r w:rsidRPr="00A97C0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ย์” ใ</w:t>
      </w:r>
      <w:r w:rsidRPr="00A97C0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นองค์ประกอบอื่นของส่วนของ</w:t>
      </w:r>
      <w:r w:rsidRPr="00A97C0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เจ้าของ </w:t>
      </w:r>
      <w:r w:rsidRPr="00A97C0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ส่วนที่ลดลงต้องรับรู้ในกำไรขาดทุนเบ็ดเสร็จอื่น และต้องนำไปลด</w:t>
      </w:r>
      <w:r w:rsidRPr="00A97C0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ส่วนเกินทุนจาก</w:t>
      </w:r>
      <w:r w:rsidRPr="00A97C0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การตีราคาสินทรัพย์ ขาดทุนส่วนที่เหลือรับรู้ในกำไรหรือขาดทุนทันที</w:t>
      </w:r>
    </w:p>
    <w:p w14:paraId="3C6EA4B9" w14:textId="3090342D" w:rsidR="001676BB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A97C0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</w:p>
    <w:p w14:paraId="24CCC379" w14:textId="6A37C13D" w:rsidR="001676BB" w:rsidRPr="003A2F70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3A2F70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ต้นทุนที่เกิดขึ้นในภายหลัง</w:t>
      </w:r>
    </w:p>
    <w:p w14:paraId="5E73BAAB" w14:textId="77777777" w:rsidR="001676BB" w:rsidRPr="00E27B48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8CD176D" w14:textId="2AD84755" w:rsidR="001676BB" w:rsidRPr="003A2F70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3A2F7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</w:t>
      </w:r>
      <w:r w:rsidR="00A625D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เมื่อ</w:t>
      </w:r>
      <w:r w:rsidR="00353CE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จะได้รับประโยชน์เชิงเศรษฐกิจในอนาคตจากรายการนั้น และสามารถวัดมูลค่าต้นทุนของ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lastRenderedPageBreak/>
        <w:t>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ต้นทุนที่เกิดขึ้นในการซ่อมบำรุงอาคารและอุปกรณ์</w:t>
      </w:r>
      <w:r w:rsidRPr="003A2F7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ที่เกิดขึ้นเป็นประจำ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จะรับรู้ในกำไรหรือขาดทุนเมื่อเกิดขึ้น</w:t>
      </w:r>
    </w:p>
    <w:p w14:paraId="651C6F60" w14:textId="77777777" w:rsidR="00B71208" w:rsidRPr="003A2F70" w:rsidRDefault="00B71208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346D84B" w14:textId="77777777" w:rsidR="001676BB" w:rsidRPr="003A2F70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A970D1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ค่าเสื่อมราคา</w:t>
      </w:r>
    </w:p>
    <w:p w14:paraId="5FE4966D" w14:textId="77777777" w:rsidR="001676BB" w:rsidRPr="00E27B48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F6BC3FD" w14:textId="070945BF" w:rsidR="001676BB" w:rsidRPr="003A2F70" w:rsidRDefault="00B14F8D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B14F8D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</w:t>
      </w:r>
      <w:r w:rsidR="001676BB" w:rsidRPr="003A2F70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ทั้งนี้</w:t>
      </w:r>
      <w:r w:rsidR="00353CE4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กลุ่มบริษัท</w:t>
      </w:r>
      <w:r w:rsidR="001676BB" w:rsidRPr="003A2F7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ไม่มีการคิดค่าเสื่อมราคาสำหรับที่ดินและสินทรัพย์ที่อยู่ระหว่างก่อสร้าง</w:t>
      </w:r>
    </w:p>
    <w:p w14:paraId="444AAC6F" w14:textId="77777777" w:rsidR="001676BB" w:rsidRPr="00E27B48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FC5EAE6" w14:textId="77777777" w:rsidR="001676BB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3A2F7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ประมาณการอายุการให้ประโยชน์ของสินทรัพย์แสดงได้ดังนี้</w:t>
      </w:r>
    </w:p>
    <w:p w14:paraId="4C01F0A2" w14:textId="77777777" w:rsidR="00587500" w:rsidRPr="003A2F70" w:rsidRDefault="00587500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4590"/>
        <w:gridCol w:w="630"/>
      </w:tblGrid>
      <w:tr w:rsidR="001676BB" w:rsidRPr="003A2F70" w14:paraId="550599A6" w14:textId="77777777" w:rsidTr="00F22112">
        <w:tc>
          <w:tcPr>
            <w:tcW w:w="3600" w:type="dxa"/>
            <w:shd w:val="clear" w:color="auto" w:fill="auto"/>
            <w:vAlign w:val="bottom"/>
          </w:tcPr>
          <w:p w14:paraId="0B223148" w14:textId="77777777" w:rsidR="001676BB" w:rsidRPr="003A2F70" w:rsidRDefault="001676BB" w:rsidP="00F22112">
            <w:pPr>
              <w:suppressAutoHyphens/>
              <w:spacing w:after="0" w:line="240" w:lineRule="auto"/>
              <w:ind w:left="-22" w:right="-8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3A2F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อาคาร </w:t>
            </w:r>
          </w:p>
        </w:tc>
        <w:tc>
          <w:tcPr>
            <w:tcW w:w="4590" w:type="dxa"/>
            <w:shd w:val="clear" w:color="auto" w:fill="auto"/>
          </w:tcPr>
          <w:p w14:paraId="39C95067" w14:textId="77777777" w:rsidR="001676BB" w:rsidRPr="00173F29" w:rsidRDefault="001676BB" w:rsidP="00F22112">
            <w:pPr>
              <w:tabs>
                <w:tab w:val="center" w:pos="468"/>
                <w:tab w:val="right" w:pos="1065"/>
              </w:tabs>
              <w:suppressAutoHyphens/>
              <w:spacing w:after="0" w:line="240" w:lineRule="auto"/>
              <w:ind w:right="-8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73F2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 xml:space="preserve">ตามการประเมินโดยผู้ประเมินราคาอิสระ </w:t>
            </w:r>
            <w:r w:rsidRPr="00173F2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20</w:t>
            </w:r>
            <w:r w:rsidRPr="00173F2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 - </w:t>
            </w:r>
            <w:r w:rsidRPr="00173F2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75</w:t>
            </w:r>
          </w:p>
        </w:tc>
        <w:tc>
          <w:tcPr>
            <w:tcW w:w="630" w:type="dxa"/>
            <w:shd w:val="clear" w:color="auto" w:fill="auto"/>
          </w:tcPr>
          <w:p w14:paraId="7B1E5090" w14:textId="77777777" w:rsidR="001676BB" w:rsidRPr="001A2D39" w:rsidRDefault="001676BB" w:rsidP="00F22112">
            <w:pPr>
              <w:suppressAutoHyphens/>
              <w:spacing w:after="0" w:line="240" w:lineRule="auto"/>
              <w:ind w:left="-2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A2D3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ปี</w:t>
            </w:r>
          </w:p>
        </w:tc>
      </w:tr>
      <w:tr w:rsidR="001676BB" w:rsidRPr="003A2F70" w14:paraId="471F5E5D" w14:textId="77777777" w:rsidTr="00F22112">
        <w:tc>
          <w:tcPr>
            <w:tcW w:w="3600" w:type="dxa"/>
            <w:shd w:val="clear" w:color="auto" w:fill="auto"/>
            <w:vAlign w:val="bottom"/>
          </w:tcPr>
          <w:p w14:paraId="52E46087" w14:textId="77777777" w:rsidR="001676BB" w:rsidRPr="003A2F70" w:rsidRDefault="001676BB" w:rsidP="00F22112">
            <w:pPr>
              <w:suppressAutoHyphens/>
              <w:spacing w:after="0" w:line="240" w:lineRule="auto"/>
              <w:ind w:left="-22" w:right="-8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A2F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ส่วนปรับปรุงอาคาร</w:t>
            </w:r>
          </w:p>
        </w:tc>
        <w:tc>
          <w:tcPr>
            <w:tcW w:w="4590" w:type="dxa"/>
            <w:shd w:val="clear" w:color="auto" w:fill="auto"/>
          </w:tcPr>
          <w:p w14:paraId="1E57F21D" w14:textId="77777777" w:rsidR="001676BB" w:rsidRPr="00173F29" w:rsidRDefault="001676BB" w:rsidP="00F22112">
            <w:pPr>
              <w:tabs>
                <w:tab w:val="center" w:pos="468"/>
                <w:tab w:val="right" w:pos="1065"/>
              </w:tabs>
              <w:suppressAutoHyphens/>
              <w:spacing w:after="0" w:line="240" w:lineRule="auto"/>
              <w:ind w:left="-129" w:right="-8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73F2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3 - 20</w:t>
            </w:r>
          </w:p>
        </w:tc>
        <w:tc>
          <w:tcPr>
            <w:tcW w:w="630" w:type="dxa"/>
            <w:shd w:val="clear" w:color="auto" w:fill="auto"/>
          </w:tcPr>
          <w:p w14:paraId="2EEFF88F" w14:textId="77777777" w:rsidR="001676BB" w:rsidRPr="001A2D39" w:rsidRDefault="001676BB" w:rsidP="00F22112">
            <w:pPr>
              <w:suppressAutoHyphens/>
              <w:spacing w:after="0" w:line="240" w:lineRule="auto"/>
              <w:ind w:left="-2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A2D3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ปี</w:t>
            </w:r>
          </w:p>
        </w:tc>
      </w:tr>
      <w:tr w:rsidR="001676BB" w:rsidRPr="003A2F70" w14:paraId="20CBCC9A" w14:textId="77777777" w:rsidTr="00F22112">
        <w:tc>
          <w:tcPr>
            <w:tcW w:w="3600" w:type="dxa"/>
            <w:shd w:val="clear" w:color="auto" w:fill="auto"/>
            <w:vAlign w:val="bottom"/>
          </w:tcPr>
          <w:p w14:paraId="1973FC84" w14:textId="77777777" w:rsidR="001676BB" w:rsidRPr="003A2F70" w:rsidRDefault="001676BB" w:rsidP="00F22112">
            <w:pPr>
              <w:suppressAutoHyphens/>
              <w:spacing w:after="0" w:line="240" w:lineRule="auto"/>
              <w:ind w:left="-22" w:right="-8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3A2F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เครื่องตกแต่ง ติดตั้ง เครื่องใช้สำนักงาน</w:t>
            </w:r>
          </w:p>
        </w:tc>
        <w:tc>
          <w:tcPr>
            <w:tcW w:w="4590" w:type="dxa"/>
            <w:shd w:val="clear" w:color="auto" w:fill="auto"/>
          </w:tcPr>
          <w:p w14:paraId="11AB088E" w14:textId="77777777" w:rsidR="001676BB" w:rsidRPr="00173F29" w:rsidRDefault="001676BB" w:rsidP="00F22112">
            <w:pPr>
              <w:tabs>
                <w:tab w:val="center" w:pos="468"/>
                <w:tab w:val="right" w:pos="1065"/>
              </w:tabs>
              <w:suppressAutoHyphens/>
              <w:spacing w:after="0" w:line="240" w:lineRule="auto"/>
              <w:ind w:left="-129" w:right="-8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30" w:type="dxa"/>
            <w:shd w:val="clear" w:color="auto" w:fill="auto"/>
          </w:tcPr>
          <w:p w14:paraId="6973F6B1" w14:textId="77777777" w:rsidR="001676BB" w:rsidRPr="001A2D39" w:rsidRDefault="001676BB" w:rsidP="00F22112">
            <w:pPr>
              <w:suppressAutoHyphens/>
              <w:spacing w:after="0" w:line="240" w:lineRule="auto"/>
              <w:ind w:left="-2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1676BB" w:rsidRPr="003A2F70" w14:paraId="15ED644F" w14:textId="77777777" w:rsidTr="00F22112">
        <w:tc>
          <w:tcPr>
            <w:tcW w:w="3600" w:type="dxa"/>
            <w:shd w:val="clear" w:color="auto" w:fill="auto"/>
            <w:vAlign w:val="bottom"/>
          </w:tcPr>
          <w:p w14:paraId="457503CA" w14:textId="77777777" w:rsidR="001676BB" w:rsidRPr="003A2F70" w:rsidRDefault="001676BB" w:rsidP="00F22112">
            <w:pPr>
              <w:tabs>
                <w:tab w:val="left" w:pos="280"/>
              </w:tabs>
              <w:suppressAutoHyphens/>
              <w:spacing w:after="0" w:line="240" w:lineRule="auto"/>
              <w:ind w:left="-22" w:right="-8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ab/>
            </w:r>
            <w:r w:rsidRPr="003A2F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อุปกรณ์และยานพาหนะ</w:t>
            </w:r>
          </w:p>
        </w:tc>
        <w:tc>
          <w:tcPr>
            <w:tcW w:w="4590" w:type="dxa"/>
            <w:shd w:val="clear" w:color="auto" w:fill="auto"/>
          </w:tcPr>
          <w:p w14:paraId="351F400A" w14:textId="77777777" w:rsidR="001676BB" w:rsidRPr="00173F29" w:rsidRDefault="001676BB" w:rsidP="00F22112">
            <w:pPr>
              <w:tabs>
                <w:tab w:val="center" w:pos="468"/>
                <w:tab w:val="right" w:pos="1065"/>
              </w:tabs>
              <w:suppressAutoHyphens/>
              <w:spacing w:after="0" w:line="240" w:lineRule="auto"/>
              <w:ind w:left="-129" w:right="-8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73F2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</w:t>
            </w:r>
            <w:r w:rsidRPr="00173F2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 xml:space="preserve"> </w:t>
            </w:r>
            <w:r w:rsidRPr="00173F2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- 20</w:t>
            </w:r>
          </w:p>
        </w:tc>
        <w:tc>
          <w:tcPr>
            <w:tcW w:w="630" w:type="dxa"/>
            <w:shd w:val="clear" w:color="auto" w:fill="auto"/>
          </w:tcPr>
          <w:p w14:paraId="0AE88971" w14:textId="77777777" w:rsidR="001676BB" w:rsidRPr="001A2D39" w:rsidRDefault="001676BB" w:rsidP="00F22112">
            <w:pPr>
              <w:suppressAutoHyphens/>
              <w:spacing w:after="0" w:line="240" w:lineRule="auto"/>
              <w:ind w:left="-20" w:right="-8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A2D3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ปี</w:t>
            </w:r>
          </w:p>
        </w:tc>
      </w:tr>
      <w:tr w:rsidR="001676BB" w:rsidRPr="003A2F70" w14:paraId="4B28F80C" w14:textId="77777777" w:rsidTr="00F22112">
        <w:tc>
          <w:tcPr>
            <w:tcW w:w="3600" w:type="dxa"/>
            <w:shd w:val="clear" w:color="auto" w:fill="auto"/>
            <w:vAlign w:val="bottom"/>
          </w:tcPr>
          <w:p w14:paraId="4F2DDD46" w14:textId="77777777" w:rsidR="001676BB" w:rsidRDefault="001676BB" w:rsidP="00F22112">
            <w:pPr>
              <w:tabs>
                <w:tab w:val="left" w:pos="280"/>
              </w:tabs>
              <w:suppressAutoHyphens/>
              <w:spacing w:after="0" w:line="240" w:lineRule="auto"/>
              <w:ind w:left="-22" w:right="-8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อื่นๆ</w:t>
            </w:r>
          </w:p>
        </w:tc>
        <w:tc>
          <w:tcPr>
            <w:tcW w:w="4590" w:type="dxa"/>
            <w:shd w:val="clear" w:color="auto" w:fill="auto"/>
          </w:tcPr>
          <w:p w14:paraId="2D8EB793" w14:textId="0F78328E" w:rsidR="001676BB" w:rsidRPr="00173F29" w:rsidRDefault="001A2D39" w:rsidP="00F22112">
            <w:pPr>
              <w:tabs>
                <w:tab w:val="center" w:pos="468"/>
                <w:tab w:val="right" w:pos="1065"/>
              </w:tabs>
              <w:suppressAutoHyphens/>
              <w:spacing w:after="0" w:line="240" w:lineRule="auto"/>
              <w:ind w:left="-129" w:right="-8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73F2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5 - 20</w:t>
            </w:r>
          </w:p>
        </w:tc>
        <w:tc>
          <w:tcPr>
            <w:tcW w:w="630" w:type="dxa"/>
            <w:shd w:val="clear" w:color="auto" w:fill="auto"/>
          </w:tcPr>
          <w:p w14:paraId="57254084" w14:textId="77777777" w:rsidR="001676BB" w:rsidRPr="001A2D39" w:rsidRDefault="001676BB" w:rsidP="00F22112">
            <w:pPr>
              <w:suppressAutoHyphens/>
              <w:spacing w:after="0" w:line="240" w:lineRule="auto"/>
              <w:ind w:left="-2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A2D3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ปี</w:t>
            </w:r>
          </w:p>
        </w:tc>
      </w:tr>
      <w:tr w:rsidR="00912E00" w:rsidRPr="003A2F70" w14:paraId="2767FC4B" w14:textId="77777777" w:rsidTr="00F22112">
        <w:tc>
          <w:tcPr>
            <w:tcW w:w="3600" w:type="dxa"/>
            <w:shd w:val="clear" w:color="auto" w:fill="auto"/>
            <w:vAlign w:val="bottom"/>
          </w:tcPr>
          <w:p w14:paraId="3B3A64BA" w14:textId="77777777" w:rsidR="00912E00" w:rsidRDefault="00912E00" w:rsidP="00F22112">
            <w:pPr>
              <w:tabs>
                <w:tab w:val="left" w:pos="280"/>
              </w:tabs>
              <w:suppressAutoHyphens/>
              <w:spacing w:after="0" w:line="240" w:lineRule="auto"/>
              <w:ind w:left="-22" w:right="-8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4590" w:type="dxa"/>
            <w:shd w:val="clear" w:color="auto" w:fill="auto"/>
          </w:tcPr>
          <w:p w14:paraId="4A36F98E" w14:textId="77777777" w:rsidR="00912E00" w:rsidRPr="00173F29" w:rsidRDefault="00912E00" w:rsidP="00F22112">
            <w:pPr>
              <w:tabs>
                <w:tab w:val="center" w:pos="468"/>
                <w:tab w:val="right" w:pos="1065"/>
              </w:tabs>
              <w:suppressAutoHyphens/>
              <w:spacing w:after="0" w:line="240" w:lineRule="auto"/>
              <w:ind w:left="-129" w:right="-8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30" w:type="dxa"/>
            <w:shd w:val="clear" w:color="auto" w:fill="auto"/>
          </w:tcPr>
          <w:p w14:paraId="3A108917" w14:textId="77777777" w:rsidR="00912E00" w:rsidRPr="001A2D39" w:rsidRDefault="00912E00" w:rsidP="00F22112">
            <w:pPr>
              <w:suppressAutoHyphens/>
              <w:spacing w:after="0" w:line="240" w:lineRule="auto"/>
              <w:ind w:left="-2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</w:tbl>
    <w:p w14:paraId="64C68DC9" w14:textId="3ACC8FA3" w:rsidR="001676BB" w:rsidRPr="003A2F70" w:rsidRDefault="001676BB" w:rsidP="001676BB">
      <w:pPr>
        <w:suppressAutoHyphens/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3A2F70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>3.</w:t>
      </w:r>
      <w:r w:rsidR="00912E0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6</w:t>
      </w:r>
      <w:r w:rsidRPr="003A2F7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ab/>
        <w:t>อสังหาริมทรัพย์เพื่อการลงทุน</w:t>
      </w:r>
    </w:p>
    <w:p w14:paraId="303A48F0" w14:textId="77777777" w:rsidR="001676BB" w:rsidRPr="00F809AE" w:rsidRDefault="001676BB" w:rsidP="001676BB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sz w:val="24"/>
          <w:szCs w:val="24"/>
          <w:lang w:eastAsia="zh-CN"/>
        </w:rPr>
      </w:pPr>
    </w:p>
    <w:p w14:paraId="07689796" w14:textId="7F61CD5F" w:rsidR="00DD3E2D" w:rsidRDefault="00827F64" w:rsidP="00827F64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827F64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 </w:t>
      </w:r>
      <w:r>
        <w:rPr>
          <w:rFonts w:asciiTheme="majorBidi" w:eastAsia="Times New Roman" w:hAnsiTheme="majorBidi" w:cs="Angsana New"/>
          <w:sz w:val="30"/>
          <w:szCs w:val="30"/>
          <w:lang w:eastAsia="zh-CN"/>
        </w:rPr>
        <w:br/>
      </w:r>
      <w:r w:rsidRPr="00827F64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การเปลี่ยนแปลงในมูลค่ายุติธรรมบันทึกในกำไรหรือขาดทุน ต้นทุนรวมค่าใช้จ่ายทางตรงเพื่อให้ได้มาซึ่งอสังหาริมทรัพย์เพื่อการลงทุน</w:t>
      </w:r>
    </w:p>
    <w:p w14:paraId="3BBBA1B4" w14:textId="77777777" w:rsidR="00DD3E2D" w:rsidRDefault="00DD3E2D" w:rsidP="00C264D7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73E38328" w14:textId="77777777" w:rsidR="00C112A2" w:rsidRDefault="00500E69" w:rsidP="00C112A2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ผลต่างระหว่างสิ่งตอบแทนสุทธิ</w:t>
      </w:r>
      <w:r w:rsidR="002A75C9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ที่ได้รับ</w:t>
      </w:r>
      <w:r w:rsidR="00704AF8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จากการจำหน่ายกับมูลค่า</w:t>
      </w:r>
      <w:r w:rsidR="006A686B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ตามบัญชีของอสังหาริมทรัพย์เพื่อการลงทุนรับรู้ในกำไรหรือขาดทุน</w:t>
      </w:r>
    </w:p>
    <w:p w14:paraId="34426A91" w14:textId="6A20D5FD" w:rsidR="007C796C" w:rsidRDefault="007C796C">
      <w:pP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br w:type="page"/>
      </w:r>
    </w:p>
    <w:p w14:paraId="1E68935A" w14:textId="612ABE91" w:rsidR="001676BB" w:rsidRPr="006E1740" w:rsidRDefault="001676BB" w:rsidP="00401AB2">
      <w:pPr>
        <w:tabs>
          <w:tab w:val="left" w:pos="630"/>
        </w:tabs>
        <w:suppressAutoHyphens/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</w:pPr>
      <w:r w:rsidRPr="006E1740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lastRenderedPageBreak/>
        <w:t>3.</w:t>
      </w:r>
      <w:r w:rsidR="00912E0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7</w:t>
      </w:r>
      <w:r w:rsidRPr="006E174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ab/>
      </w:r>
      <w:r w:rsidRPr="006E1740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>ค่าความนิยม และสินทรัพย์ไม่มีตัวตนอื่น ๆ</w:t>
      </w:r>
    </w:p>
    <w:p w14:paraId="2CE9A4F6" w14:textId="77777777" w:rsidR="001676BB" w:rsidRPr="00B86925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1A6A2CDD" w14:textId="77777777" w:rsidR="001676BB" w:rsidRPr="006E1740" w:rsidRDefault="001676BB" w:rsidP="001676BB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val="x-none" w:eastAsia="zh-CN"/>
        </w:rPr>
      </w:pPr>
      <w:r w:rsidRPr="006E174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val="x-none" w:eastAsia="zh-CN"/>
        </w:rPr>
        <w:t>ค่าความนิยม</w:t>
      </w:r>
    </w:p>
    <w:p w14:paraId="7647D64D" w14:textId="77777777" w:rsidR="001676BB" w:rsidRPr="00B86925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7DCCA47" w14:textId="43A45ADB" w:rsidR="00624A8D" w:rsidRDefault="001676BB" w:rsidP="003D5FE2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6E174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ค่าความนิยมวัดมูลค่าด้วยวิธีราคาทุนหักผลขาดทุนจากการด้อยค่าสะสม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  <w:r w:rsidRPr="006E1740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 w:rsidRPr="006E1740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599E95C8" w14:textId="77777777" w:rsidR="00B13F26" w:rsidRPr="003D5FE2" w:rsidRDefault="00B13F26" w:rsidP="003D5FE2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</w:pPr>
    </w:p>
    <w:p w14:paraId="72094F85" w14:textId="76048E87" w:rsidR="001676BB" w:rsidRPr="006E1740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E1740">
        <w:rPr>
          <w:rFonts w:asciiTheme="majorBidi" w:eastAsia="Calibri" w:hAnsiTheme="majorBidi" w:cstheme="majorBidi"/>
          <w:i/>
          <w:iCs/>
          <w:sz w:val="30"/>
          <w:szCs w:val="30"/>
          <w:cs/>
          <w:lang w:eastAsia="zh-CN"/>
        </w:rPr>
        <w:t>รายจ่ายในการวิจัยและพัฒนา</w:t>
      </w:r>
    </w:p>
    <w:p w14:paraId="6A3CA7F6" w14:textId="77777777" w:rsidR="001676BB" w:rsidRPr="00B86925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40471F1" w14:textId="36B9D395" w:rsidR="001676BB" w:rsidRPr="006E1740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 ผลิตภัณฑ์หรือกระบวนการนั้นมีความเป็นไปได้ทางเทคนิคและทางการค้า ซึ่งมีความเป็นไปได้ที่จะก่อให้เกิดประโยชน์เชิงเศรษฐกิจในอนาคต และ</w:t>
      </w:r>
      <w:r w:rsidR="00353CE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มีความตั้งใจและมีทรัพยากรเพียงพอที่จะนำมาใช้เพื่อทำให้การพัฒนาเสร็จสิ้นสมบูรณ์ และนำสินทรัพย์มาใช้ประโยชน์หรือนำมาขายได้ </w:t>
      </w:r>
      <w:r w:rsidRPr="006E174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รายจ่ายในการพัฒนาอื่นและรายจ่ายในขั้นตอนการวิจัยรับรู้ในกำไรหรือขาดทุนเมื่อเกิดขึ้น</w:t>
      </w:r>
      <w:r w:rsidRPr="006E174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</w:p>
    <w:p w14:paraId="299401C5" w14:textId="77777777" w:rsidR="001676BB" w:rsidRPr="00B86925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E14A687" w14:textId="018DD993" w:rsidR="00865099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รายจ่ายในการพัฒนา</w:t>
      </w:r>
      <w:r w:rsidRPr="006E174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ซึ่ง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รับรู้เป็นสินทรัพย์</w:t>
      </w:r>
      <w:r w:rsidRPr="006E174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วัดมูลค่าด้วยราคาทุนหักค่าตัดจำหน่ายสะสมและผลขาดทุนจากการ</w:t>
      </w:r>
      <w:r w:rsidR="00D548DD">
        <w:rPr>
          <w:rFonts w:asciiTheme="majorBidi" w:eastAsia="Times New Roman" w:hAnsiTheme="majorBidi" w:cs="Angsana New"/>
          <w:sz w:val="30"/>
          <w:szCs w:val="30"/>
          <w:lang w:eastAsia="zh-CN"/>
        </w:rPr>
        <w:t xml:space="preserve">    </w:t>
      </w:r>
      <w:r w:rsidRPr="006E174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ด้อยค่าสะสม</w:t>
      </w:r>
      <w:r w:rsidRPr="006E1740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ราคาทุน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รวมถึงต้นทุนสำหรับวัตถุดิบ ต้นทุนแรงงานทางตรง 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</w:t>
      </w:r>
      <w:r w:rsidRPr="006E174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6E174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รายจ่ายภายหลังการรับรู้รายการจะรับรู้เป็นสินทรัพย์เมื่อ</w:t>
      </w:r>
      <w:r w:rsidRPr="00B14F8D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ก่อให้เกิดประโยชน์เชิงเศรษฐกิจในอนาคต</w:t>
      </w:r>
    </w:p>
    <w:p w14:paraId="2EE3C73D" w14:textId="77777777" w:rsidR="00624A8D" w:rsidRDefault="00624A8D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30"/>
          <w:szCs w:val="30"/>
          <w:cs/>
          <w:lang w:eastAsia="zh-CN"/>
        </w:rPr>
      </w:pPr>
    </w:p>
    <w:p w14:paraId="247C7A75" w14:textId="72FF1790" w:rsidR="001676BB" w:rsidRPr="006E1740" w:rsidRDefault="001676BB" w:rsidP="001676BB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val="x-none" w:eastAsia="zh-CN"/>
        </w:rPr>
      </w:pPr>
      <w:r w:rsidRPr="00B14F8D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val="x-none" w:eastAsia="zh-CN"/>
        </w:rPr>
        <w:t>สินทรัพย์ไม่มีตัวตนอื่น ๆ</w:t>
      </w:r>
    </w:p>
    <w:p w14:paraId="5672AE6C" w14:textId="77777777" w:rsidR="001676BB" w:rsidRPr="00E27B48" w:rsidRDefault="001676BB" w:rsidP="00E27B48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35DCFEB3" w14:textId="0503E0CF" w:rsidR="006A3EF2" w:rsidRDefault="001676BB" w:rsidP="00723DE3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6E1740">
        <w:rPr>
          <w:rFonts w:asciiTheme="majorBidi" w:eastAsia="Times New Roman" w:hAnsiTheme="majorBidi" w:cstheme="majorBidi"/>
          <w:sz w:val="30"/>
          <w:szCs w:val="30"/>
          <w:cs/>
          <w:lang w:val="x-none" w:eastAsia="zh-CN"/>
        </w:rPr>
        <w:t>สินทรัพย์ไม่มีตัวตนอื่น ๆ ได้แก่ ค่าลิขสิทธิ์ซอฟต์แวร์ที่</w:t>
      </w:r>
      <w:r w:rsidR="00353CE4">
        <w:rPr>
          <w:rFonts w:asciiTheme="majorBidi" w:eastAsia="Times New Roman" w:hAnsiTheme="majorBidi" w:cstheme="majorBidi"/>
          <w:sz w:val="30"/>
          <w:szCs w:val="30"/>
          <w:cs/>
          <w:lang w:val="x-none" w:eastAsia="zh-CN"/>
        </w:rPr>
        <w:t>กลุ่มบริษัท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val="x-none" w:eastAsia="zh-CN"/>
        </w:rPr>
        <w:t>ซื้อมาและมีอายุการใช้งาน</w:t>
      </w:r>
      <w:r w:rsidRPr="006E1740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จำกัดวัดมูลค่าด้วยราคาทุนหักค่าตัดจำหน่ายสะสมและผลขาดทุนจากการด้อยค่าสะสม</w:t>
      </w:r>
      <w:r w:rsidRPr="006E1740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val="x-none" w:eastAsia="zh-CN"/>
        </w:rPr>
        <w:t xml:space="preserve"> </w:t>
      </w:r>
      <w:r w:rsidRPr="006E1740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โดยรวมเป็นสินทรัพย์ที่สามารถระบุได้ที่เกี่ยวข้องนั้น</w:t>
      </w:r>
    </w:p>
    <w:p w14:paraId="0C1E1846" w14:textId="33E4F213" w:rsidR="00B13F26" w:rsidRDefault="00B13F26">
      <w:pPr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br w:type="page"/>
      </w:r>
    </w:p>
    <w:p w14:paraId="45E67C64" w14:textId="7C25167F" w:rsidR="001676BB" w:rsidRPr="006E1740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3C7B92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lastRenderedPageBreak/>
        <w:t>ค่าตัด</w:t>
      </w:r>
      <w:r w:rsidRPr="006E1740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จำหน่าย</w:t>
      </w:r>
    </w:p>
    <w:p w14:paraId="363EE4DE" w14:textId="77777777" w:rsidR="001676BB" w:rsidRPr="00E27B48" w:rsidRDefault="001676BB" w:rsidP="00E27B48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6A4585BD" w14:textId="3893A0EB" w:rsidR="001676BB" w:rsidRPr="006E1740" w:rsidRDefault="00924F58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924F58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 ทั้งนี้</w:t>
      </w:r>
      <w:r w:rsidR="00CC2885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กลุ่มบริษัท</w:t>
      </w:r>
      <w:r w:rsidRPr="00924F58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ไม่มีการคิดค่าตัดจำหน่ายสำหรับซอฟต์แวร์ที่อยู่ระหว่างการติดตั้ง ประมาณการระยะเวลาที่คาดว่าจะได้รับประโยชน์แสดงได้ดังนี้</w:t>
      </w:r>
    </w:p>
    <w:p w14:paraId="07460BB0" w14:textId="3A9BBFCF" w:rsidR="001676BB" w:rsidRPr="00E27B48" w:rsidRDefault="001676BB" w:rsidP="00E27B48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tbl>
      <w:tblPr>
        <w:tblW w:w="8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10"/>
        <w:gridCol w:w="450"/>
      </w:tblGrid>
      <w:tr w:rsidR="001676BB" w:rsidRPr="00C112A2" w14:paraId="5D6E9A30" w14:textId="77777777" w:rsidTr="00F22112">
        <w:tc>
          <w:tcPr>
            <w:tcW w:w="5940" w:type="dxa"/>
            <w:shd w:val="clear" w:color="auto" w:fill="auto"/>
          </w:tcPr>
          <w:p w14:paraId="16465373" w14:textId="77777777" w:rsidR="001676BB" w:rsidRPr="00C112A2" w:rsidRDefault="001676BB" w:rsidP="00F22112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C112A2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ค่าลิขสิทธิ์ซอฟต์แวร์</w:t>
            </w:r>
          </w:p>
        </w:tc>
        <w:tc>
          <w:tcPr>
            <w:tcW w:w="1610" w:type="dxa"/>
            <w:shd w:val="clear" w:color="auto" w:fill="auto"/>
          </w:tcPr>
          <w:p w14:paraId="22FC1402" w14:textId="77777777" w:rsidR="001676BB" w:rsidRPr="00C112A2" w:rsidRDefault="001676BB" w:rsidP="00F22112">
            <w:pPr>
              <w:tabs>
                <w:tab w:val="left" w:pos="540"/>
              </w:tabs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C112A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3 - 10</w:t>
            </w:r>
          </w:p>
        </w:tc>
        <w:tc>
          <w:tcPr>
            <w:tcW w:w="450" w:type="dxa"/>
            <w:shd w:val="clear" w:color="auto" w:fill="auto"/>
          </w:tcPr>
          <w:p w14:paraId="3B98512A" w14:textId="77777777" w:rsidR="001676BB" w:rsidRPr="00C112A2" w:rsidRDefault="001676BB" w:rsidP="00F22112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C112A2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ปี</w:t>
            </w:r>
          </w:p>
        </w:tc>
      </w:tr>
      <w:tr w:rsidR="001676BB" w:rsidRPr="00C112A2" w14:paraId="57DF5FD4" w14:textId="77777777" w:rsidTr="00F22112">
        <w:tc>
          <w:tcPr>
            <w:tcW w:w="5940" w:type="dxa"/>
            <w:shd w:val="clear" w:color="auto" w:fill="auto"/>
          </w:tcPr>
          <w:p w14:paraId="771E0CC9" w14:textId="77777777" w:rsidR="001676BB" w:rsidRPr="00C112A2" w:rsidRDefault="001676BB" w:rsidP="00F22112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C112A2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อื่นๆ</w:t>
            </w:r>
          </w:p>
        </w:tc>
        <w:tc>
          <w:tcPr>
            <w:tcW w:w="1610" w:type="dxa"/>
            <w:shd w:val="clear" w:color="auto" w:fill="auto"/>
          </w:tcPr>
          <w:p w14:paraId="56DD63B1" w14:textId="5CA24621" w:rsidR="001676BB" w:rsidRPr="00C112A2" w:rsidRDefault="001676BB" w:rsidP="00F22112">
            <w:pPr>
              <w:tabs>
                <w:tab w:val="left" w:pos="540"/>
              </w:tabs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C112A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</w:t>
            </w:r>
            <w:r w:rsidR="001A2D39" w:rsidRPr="00C112A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- 10</w:t>
            </w:r>
          </w:p>
        </w:tc>
        <w:tc>
          <w:tcPr>
            <w:tcW w:w="450" w:type="dxa"/>
            <w:shd w:val="clear" w:color="auto" w:fill="auto"/>
          </w:tcPr>
          <w:p w14:paraId="06467411" w14:textId="77777777" w:rsidR="001676BB" w:rsidRPr="00C112A2" w:rsidRDefault="001676BB" w:rsidP="00F22112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C112A2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ปี</w:t>
            </w:r>
          </w:p>
        </w:tc>
      </w:tr>
    </w:tbl>
    <w:p w14:paraId="2F6C35F0" w14:textId="77777777" w:rsidR="001676BB" w:rsidRPr="00C112A2" w:rsidRDefault="001676BB" w:rsidP="00E27B48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7963D1C3" w14:textId="735F3B0F" w:rsidR="005B34F4" w:rsidRPr="00BD72C0" w:rsidRDefault="005B34F4" w:rsidP="00401AB2">
      <w:pPr>
        <w:pStyle w:val="ListParagraph"/>
        <w:numPr>
          <w:ilvl w:val="1"/>
          <w:numId w:val="38"/>
        </w:numPr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D72C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สินทรัพย์ดิจิทัล</w:t>
      </w:r>
    </w:p>
    <w:p w14:paraId="60C40CCD" w14:textId="77777777" w:rsidR="005B34F4" w:rsidRPr="00C112A2" w:rsidRDefault="005B34F4" w:rsidP="005B34F4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val="x-none" w:eastAsia="zh-CN"/>
        </w:rPr>
      </w:pPr>
    </w:p>
    <w:p w14:paraId="3C1656FC" w14:textId="7A23D68A" w:rsidR="0008675C" w:rsidRPr="00C112A2" w:rsidRDefault="0008675C" w:rsidP="005B34F4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C112A2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val="x-none" w:eastAsia="zh-CN"/>
        </w:rPr>
        <w:t>สินทรัพย์ดิจิทัลของ</w:t>
      </w:r>
      <w:r w:rsidR="002E718B" w:rsidRPr="00C112A2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val="x-none" w:eastAsia="zh-CN"/>
        </w:rPr>
        <w:t>กลุ่ม</w:t>
      </w:r>
      <w:r w:rsidRPr="00C112A2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val="x-none" w:eastAsia="zh-CN"/>
        </w:rPr>
        <w:t>บริษัทบันทึกเป็นทั้งสินค้าคงเหลือและสินทรัพย์ไม</w:t>
      </w:r>
      <w:r w:rsidR="006A3EF2" w:rsidRPr="00C112A2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val="x-none" w:eastAsia="zh-CN"/>
        </w:rPr>
        <w:t>่</w:t>
      </w:r>
      <w:r w:rsidRPr="00C112A2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val="x-none" w:eastAsia="zh-CN"/>
        </w:rPr>
        <w:t>มีตัวตน</w:t>
      </w:r>
      <w:r w:rsidR="00A660F7" w:rsidRPr="00C112A2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val="x-none" w:eastAsia="zh-CN"/>
        </w:rPr>
        <w:t>ตามโมเดลประกอบธุรกิจและลักษณะของสินทรัพย์ดิจิทัลที่เกี่ยวข้อง</w:t>
      </w:r>
    </w:p>
    <w:p w14:paraId="1ABE2179" w14:textId="77777777" w:rsidR="00A660F7" w:rsidRPr="00C112A2" w:rsidRDefault="00A660F7" w:rsidP="005B34F4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</w:p>
    <w:p w14:paraId="0543419F" w14:textId="42C6BD27" w:rsidR="00A660F7" w:rsidRPr="00C112A2" w:rsidRDefault="00A660F7" w:rsidP="005B34F4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val="x-none" w:eastAsia="zh-CN"/>
        </w:rPr>
      </w:pPr>
      <w:r w:rsidRPr="00C112A2">
        <w:rPr>
          <w:rFonts w:asciiTheme="majorBidi" w:eastAsia="Times New Roman" w:hAnsiTheme="majorBidi" w:cstheme="majorBidi" w:hint="cs"/>
          <w:i/>
          <w:iCs/>
          <w:color w:val="000000"/>
          <w:sz w:val="30"/>
          <w:szCs w:val="30"/>
          <w:cs/>
          <w:lang w:val="x-none" w:eastAsia="zh-CN"/>
        </w:rPr>
        <w:t>สินทรัพย์ดิจิทัลที่เป็นสินค้าคงเหลือ</w:t>
      </w:r>
    </w:p>
    <w:p w14:paraId="61C5EE2C" w14:textId="77777777" w:rsidR="00A660F7" w:rsidRPr="00C112A2" w:rsidRDefault="00A660F7" w:rsidP="005B34F4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</w:p>
    <w:p w14:paraId="4EC3B16C" w14:textId="1B21D9E1" w:rsidR="00A660F7" w:rsidRPr="00C112A2" w:rsidRDefault="00A660F7" w:rsidP="005B34F4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C112A2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val="x-none" w:eastAsia="zh-CN"/>
        </w:rPr>
        <w:t>สินทรัพย์ดิจิทัลวัดมูลค่าด้วยราคาทุนหรือมูลค่าสุทธิ</w:t>
      </w:r>
      <w:r w:rsidR="00A773CC" w:rsidRPr="00C112A2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val="x-none" w:eastAsia="zh-CN"/>
        </w:rPr>
        <w:t>ที่จะได้รับแล้วแต่ราคาใดจะต่ำกว่า ต้นทุนของสินทรัพย์ดิจิทัลคำนวณโดยใช้วิธีถัวเฉลี่ยถ่วงน้ำหนัก ราคาทุ</w:t>
      </w:r>
      <w:r w:rsidR="008E504E" w:rsidRPr="00C112A2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val="x-none" w:eastAsia="zh-CN"/>
        </w:rPr>
        <w:t>น</w:t>
      </w:r>
      <w:r w:rsidR="00136EA6" w:rsidRPr="00C112A2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val="x-none" w:eastAsia="zh-CN"/>
        </w:rPr>
        <w:t>รวมถึงต้นทุนทางตรงที่เกี่ยวข</w:t>
      </w:r>
      <w:r w:rsidR="0003679D" w:rsidRPr="00C112A2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val="x-none" w:eastAsia="zh-CN"/>
        </w:rPr>
        <w:t>้องกับการได้มาของสินทรัพย์ดิจิทัล ทั้งนี้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  <w:r w:rsidR="004F669A" w:rsidRPr="00C112A2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val="x-none" w:eastAsia="zh-CN"/>
        </w:rPr>
        <w:t xml:space="preserve"> </w:t>
      </w:r>
      <w:r w:rsidR="004F669A" w:rsidRPr="00C112A2">
        <w:rPr>
          <w:rFonts w:asciiTheme="majorBidi" w:eastAsia="Times New Roman" w:hAnsiTheme="majorBidi" w:cs="Angsana New"/>
          <w:color w:val="000000"/>
          <w:sz w:val="30"/>
          <w:szCs w:val="30"/>
          <w:cs/>
          <w:lang w:val="x-none" w:eastAsia="zh-CN"/>
        </w:rPr>
        <w:t>สินทรัพย์ดิจิทัลที่เป็นสินค้าคงเหลือแสดงเป็นสินทรัพย์อื่นในงบการเงิน</w:t>
      </w:r>
    </w:p>
    <w:p w14:paraId="1896D36A" w14:textId="77777777" w:rsidR="0003679D" w:rsidRPr="00C112A2" w:rsidRDefault="0003679D" w:rsidP="005B34F4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</w:p>
    <w:p w14:paraId="47024B6F" w14:textId="184FD7C9" w:rsidR="0003679D" w:rsidRPr="00C112A2" w:rsidRDefault="00B10625" w:rsidP="005B34F4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val="x-none" w:eastAsia="zh-CN"/>
        </w:rPr>
      </w:pPr>
      <w:r w:rsidRPr="00C112A2">
        <w:rPr>
          <w:rFonts w:asciiTheme="majorBidi" w:eastAsia="Times New Roman" w:hAnsiTheme="majorBidi" w:cstheme="majorBidi" w:hint="cs"/>
          <w:i/>
          <w:iCs/>
          <w:color w:val="000000"/>
          <w:sz w:val="30"/>
          <w:szCs w:val="30"/>
          <w:cs/>
          <w:lang w:val="x-none" w:eastAsia="zh-CN"/>
        </w:rPr>
        <w:t>สินทรัพย์ดิจิทัลที่เป</w:t>
      </w:r>
      <w:r w:rsidR="00495ED5" w:rsidRPr="00C112A2">
        <w:rPr>
          <w:rFonts w:asciiTheme="majorBidi" w:eastAsia="Times New Roman" w:hAnsiTheme="majorBidi" w:cstheme="majorBidi" w:hint="cs"/>
          <w:i/>
          <w:iCs/>
          <w:color w:val="000000"/>
          <w:sz w:val="30"/>
          <w:szCs w:val="30"/>
          <w:cs/>
          <w:lang w:val="x-none" w:eastAsia="zh-CN"/>
        </w:rPr>
        <w:t>็</w:t>
      </w:r>
      <w:r w:rsidRPr="00C112A2">
        <w:rPr>
          <w:rFonts w:asciiTheme="majorBidi" w:eastAsia="Times New Roman" w:hAnsiTheme="majorBidi" w:cstheme="majorBidi" w:hint="cs"/>
          <w:i/>
          <w:iCs/>
          <w:color w:val="000000"/>
          <w:sz w:val="30"/>
          <w:szCs w:val="30"/>
          <w:cs/>
          <w:lang w:val="x-none" w:eastAsia="zh-CN"/>
        </w:rPr>
        <w:t>นสินทรัพย์ไม่มีตัวตน</w:t>
      </w:r>
    </w:p>
    <w:p w14:paraId="164376D8" w14:textId="77777777" w:rsidR="00C112A2" w:rsidRDefault="00C112A2" w:rsidP="005B34F4">
      <w:pPr>
        <w:suppressAutoHyphens/>
        <w:spacing w:after="0" w:line="240" w:lineRule="auto"/>
        <w:ind w:left="540" w:right="-108"/>
        <w:jc w:val="thaiDistribute"/>
        <w:rPr>
          <w:rFonts w:cs="Angsana New"/>
          <w:sz w:val="30"/>
          <w:szCs w:val="30"/>
        </w:rPr>
      </w:pPr>
    </w:p>
    <w:p w14:paraId="5C2C041D" w14:textId="1778F45E" w:rsidR="005B34F4" w:rsidRPr="00C112A2" w:rsidRDefault="005B34F4" w:rsidP="005B34F4">
      <w:pPr>
        <w:suppressAutoHyphens/>
        <w:spacing w:after="0" w:line="240" w:lineRule="auto"/>
        <w:ind w:left="540" w:right="-108"/>
        <w:jc w:val="thaiDistribute"/>
        <w:rPr>
          <w:sz w:val="30"/>
          <w:szCs w:val="30"/>
        </w:rPr>
      </w:pPr>
      <w:r w:rsidRPr="00C112A2">
        <w:rPr>
          <w:rFonts w:cs="Angsana New"/>
          <w:sz w:val="30"/>
          <w:szCs w:val="30"/>
          <w:cs/>
        </w:rPr>
        <w:t>สินทรัพย์ดิจิทัลเป็นสินทรัพย์ที่ไม่เป็นตัวเงินที่สามารถระบุได้ซึ่งมีอายุการใช้งานไม่จํากัด เนื่องจาก ณ วันที่ประเมินสินทรัพย์เหล่านี้ไม่มีการจําก</w:t>
      </w:r>
      <w:r w:rsidRPr="00C112A2">
        <w:rPr>
          <w:rFonts w:cs="Angsana New" w:hint="cs"/>
          <w:sz w:val="30"/>
          <w:szCs w:val="30"/>
          <w:cs/>
        </w:rPr>
        <w:t>ั</w:t>
      </w:r>
      <w:r w:rsidRPr="00C112A2">
        <w:rPr>
          <w:rFonts w:cs="Angsana New"/>
          <w:sz w:val="30"/>
          <w:szCs w:val="30"/>
          <w:cs/>
        </w:rPr>
        <w:t>ดระยะเวลาที่คาดว</w:t>
      </w:r>
      <w:r w:rsidRPr="00C112A2">
        <w:rPr>
          <w:rFonts w:cs="Angsana New" w:hint="cs"/>
          <w:sz w:val="30"/>
          <w:szCs w:val="30"/>
          <w:cs/>
        </w:rPr>
        <w:t>่</w:t>
      </w:r>
      <w:r w:rsidRPr="00C112A2">
        <w:rPr>
          <w:rFonts w:cs="Angsana New"/>
          <w:sz w:val="30"/>
          <w:szCs w:val="30"/>
          <w:cs/>
        </w:rPr>
        <w:t>าสินทรัพย์ดังกล</w:t>
      </w:r>
      <w:r w:rsidRPr="00C112A2">
        <w:rPr>
          <w:rFonts w:cs="Angsana New" w:hint="cs"/>
          <w:sz w:val="30"/>
          <w:szCs w:val="30"/>
          <w:cs/>
        </w:rPr>
        <w:t>่</w:t>
      </w:r>
      <w:r w:rsidRPr="00C112A2">
        <w:rPr>
          <w:rFonts w:cs="Angsana New"/>
          <w:sz w:val="30"/>
          <w:szCs w:val="30"/>
          <w:cs/>
        </w:rPr>
        <w:t>าวจะสร้างกระแสเงินสดได้ และมีการทบทวนอายุการใช้งานที่ไม่จําก</w:t>
      </w:r>
      <w:r w:rsidRPr="00C112A2">
        <w:rPr>
          <w:rFonts w:cs="Angsana New" w:hint="cs"/>
          <w:sz w:val="30"/>
          <w:szCs w:val="30"/>
          <w:cs/>
        </w:rPr>
        <w:t>ั</w:t>
      </w:r>
      <w:r w:rsidRPr="00C112A2">
        <w:rPr>
          <w:rFonts w:cs="Angsana New"/>
          <w:sz w:val="30"/>
          <w:szCs w:val="30"/>
          <w:cs/>
        </w:rPr>
        <w:t>ดทุกสิ</w:t>
      </w:r>
      <w:r w:rsidRPr="00C112A2">
        <w:rPr>
          <w:rFonts w:cs="Angsana New" w:hint="cs"/>
          <w:sz w:val="30"/>
          <w:szCs w:val="30"/>
          <w:cs/>
        </w:rPr>
        <w:t>้</w:t>
      </w:r>
      <w:r w:rsidRPr="00C112A2">
        <w:rPr>
          <w:rFonts w:cs="Angsana New"/>
          <w:sz w:val="30"/>
          <w:szCs w:val="30"/>
          <w:cs/>
        </w:rPr>
        <w:t>นรอบระยะเวลาบัญชี</w:t>
      </w:r>
      <w:r w:rsidRPr="00C112A2">
        <w:rPr>
          <w:sz w:val="30"/>
          <w:szCs w:val="30"/>
        </w:rPr>
        <w:t xml:space="preserve"> </w:t>
      </w:r>
    </w:p>
    <w:p w14:paraId="1FA6BF1A" w14:textId="77777777" w:rsidR="005B34F4" w:rsidRPr="00C112A2" w:rsidRDefault="005B34F4" w:rsidP="005B34F4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5AFE17DE" w14:textId="0D2631B0" w:rsidR="005B34F4" w:rsidRPr="00C112A2" w:rsidRDefault="005B34F4" w:rsidP="005B34F4">
      <w:pPr>
        <w:suppressAutoHyphens/>
        <w:spacing w:after="0" w:line="240" w:lineRule="auto"/>
        <w:ind w:left="540" w:right="-108"/>
        <w:jc w:val="thaiDistribute"/>
        <w:rPr>
          <w:sz w:val="30"/>
          <w:szCs w:val="30"/>
        </w:rPr>
      </w:pPr>
      <w:r w:rsidRPr="00C112A2">
        <w:rPr>
          <w:rFonts w:cs="Angsana New"/>
          <w:sz w:val="30"/>
          <w:szCs w:val="30"/>
          <w:cs/>
        </w:rPr>
        <w:t>กลุ่มบริษัทรับรู้สินทรัพย์ดิจิทัลเริ่มแรกด้วยราคาทุนซึ่งเท่าก</w:t>
      </w:r>
      <w:r w:rsidRPr="00C112A2">
        <w:rPr>
          <w:rFonts w:cs="Angsana New" w:hint="cs"/>
          <w:sz w:val="30"/>
          <w:szCs w:val="30"/>
          <w:cs/>
        </w:rPr>
        <w:t>ั</w:t>
      </w:r>
      <w:r w:rsidRPr="00C112A2">
        <w:rPr>
          <w:rFonts w:cs="Angsana New"/>
          <w:sz w:val="30"/>
          <w:szCs w:val="30"/>
          <w:cs/>
        </w:rPr>
        <w:t>บมูลค</w:t>
      </w:r>
      <w:r w:rsidRPr="00C112A2">
        <w:rPr>
          <w:rFonts w:cs="Angsana New" w:hint="cs"/>
          <w:sz w:val="30"/>
          <w:szCs w:val="30"/>
          <w:cs/>
        </w:rPr>
        <w:t>่</w:t>
      </w:r>
      <w:r w:rsidRPr="00C112A2">
        <w:rPr>
          <w:rFonts w:cs="Angsana New"/>
          <w:sz w:val="30"/>
          <w:szCs w:val="30"/>
          <w:cs/>
        </w:rPr>
        <w:t>ายุติธรรมของสินทรัพย์ดิจิทัล ณ วันที่ได้รับ</w:t>
      </w:r>
      <w:r w:rsidRPr="00C112A2">
        <w:rPr>
          <w:sz w:val="30"/>
          <w:szCs w:val="30"/>
        </w:rPr>
        <w:t xml:space="preserve"> </w:t>
      </w:r>
      <w:r w:rsidRPr="00C112A2">
        <w:rPr>
          <w:rFonts w:cs="Angsana New"/>
          <w:sz w:val="30"/>
          <w:szCs w:val="30"/>
          <w:cs/>
        </w:rPr>
        <w:t>ภายหลังการรับรู้เริ่มแรก สินทรัพย์</w:t>
      </w:r>
      <w:r w:rsidR="00410A22" w:rsidRPr="00C112A2">
        <w:rPr>
          <w:rFonts w:cs="Angsana New" w:hint="cs"/>
          <w:sz w:val="30"/>
          <w:szCs w:val="30"/>
          <w:cs/>
        </w:rPr>
        <w:t>ดิจิทัลวัดมูลค่าด้วยราคาทุน</w:t>
      </w:r>
      <w:r w:rsidRPr="00C112A2">
        <w:rPr>
          <w:rFonts w:cs="Angsana New"/>
          <w:sz w:val="30"/>
          <w:szCs w:val="30"/>
          <w:cs/>
        </w:rPr>
        <w:t>โดยใช้วิธีถัวเฉลี่ยถ่วงนํ้าหนัก</w:t>
      </w:r>
      <w:r w:rsidR="001E79EE" w:rsidRPr="00C112A2">
        <w:rPr>
          <w:rFonts w:cs="Angsana New" w:hint="cs"/>
          <w:sz w:val="30"/>
          <w:szCs w:val="30"/>
          <w:cs/>
        </w:rPr>
        <w:t>และขาดทุนจากการ</w:t>
      </w:r>
      <w:r w:rsidR="001E79EE" w:rsidRPr="00C112A2">
        <w:rPr>
          <w:rFonts w:cs="Angsana New"/>
          <w:sz w:val="30"/>
          <w:szCs w:val="30"/>
          <w:cs/>
        </w:rPr>
        <w:br/>
      </w:r>
      <w:r w:rsidR="001E79EE" w:rsidRPr="00C112A2">
        <w:rPr>
          <w:rFonts w:cs="Angsana New" w:hint="cs"/>
          <w:sz w:val="30"/>
          <w:szCs w:val="30"/>
          <w:cs/>
        </w:rPr>
        <w:t>ด้อยค่า</w:t>
      </w:r>
      <w:r w:rsidRPr="00C112A2">
        <w:rPr>
          <w:sz w:val="30"/>
          <w:szCs w:val="30"/>
        </w:rPr>
        <w:t xml:space="preserve"> </w:t>
      </w:r>
    </w:p>
    <w:p w14:paraId="60E68E2A" w14:textId="77777777" w:rsidR="005B34F4" w:rsidRPr="00C112A2" w:rsidRDefault="005B34F4" w:rsidP="005B34F4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6357D190" w14:textId="3F48FCDB" w:rsidR="00841528" w:rsidRDefault="005B34F4" w:rsidP="005B34F4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cs="Angsana New"/>
          <w:sz w:val="30"/>
          <w:szCs w:val="30"/>
        </w:rPr>
      </w:pPr>
      <w:r w:rsidRPr="00C112A2">
        <w:rPr>
          <w:rFonts w:cs="Angsana New"/>
          <w:sz w:val="30"/>
          <w:szCs w:val="30"/>
          <w:cs/>
        </w:rPr>
        <w:lastRenderedPageBreak/>
        <w:t xml:space="preserve">กลุ่มบริษัทจะทําการประเมินการด้อยค่าของสินทรัพย์ดิจิทัลทุกสิ้นรอบระยะเวลารายงาน </w:t>
      </w:r>
      <w:r w:rsidR="002C0C12" w:rsidRPr="00C112A2">
        <w:rPr>
          <w:rFonts w:cs="Angsana New" w:hint="cs"/>
          <w:sz w:val="30"/>
          <w:szCs w:val="30"/>
          <w:cs/>
        </w:rPr>
        <w:t>ขาดทุนจากการด้อยค่ารับรู้ในกำไรหรือขาดทุน</w:t>
      </w:r>
      <w:r w:rsidRPr="00C112A2">
        <w:rPr>
          <w:rFonts w:cs="Angsana New"/>
          <w:sz w:val="30"/>
          <w:szCs w:val="30"/>
          <w:cs/>
        </w:rPr>
        <w:t>เมื่อมูลค่าตามบัญชีของสินทรัพย์ดิจิทัลสูงกว่ามูลค่ายุติธรรม ณ สิ้นรอบระยะเวลารายงาน</w:t>
      </w:r>
      <w:r w:rsidRPr="00B14F8D">
        <w:rPr>
          <w:rFonts w:cs="Angsana New"/>
          <w:sz w:val="30"/>
          <w:szCs w:val="30"/>
          <w:cs/>
        </w:rPr>
        <w:t xml:space="preserve"> </w:t>
      </w:r>
    </w:p>
    <w:p w14:paraId="6904769C" w14:textId="77777777" w:rsidR="00A15CC3" w:rsidRDefault="00A15CC3" w:rsidP="005B34F4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cs="Angsana New"/>
          <w:sz w:val="30"/>
          <w:szCs w:val="30"/>
        </w:rPr>
      </w:pPr>
    </w:p>
    <w:p w14:paraId="07E8DE64" w14:textId="7602EB29" w:rsidR="005B34F4" w:rsidRPr="00E27B48" w:rsidRDefault="005B34F4" w:rsidP="005B34F4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B14F8D">
        <w:rPr>
          <w:rFonts w:cs="Angsana New"/>
          <w:sz w:val="30"/>
          <w:szCs w:val="30"/>
          <w:cs/>
        </w:rPr>
        <w:t>มูลค่าที่คาดว่าจะได้รับคืนของสินทรัพย์ดิจิทัลวัดด้วยมูลค่ายุติธรรมของสินทรัพย์ดิจิทัลหักด้วยต้นทุนในการขาย โดยมูลค่ายุติธรรมจะอ้างอิงจากราคาปิด ณ วันสิ้นรอบระยะเวลารายงานจากศูนย์ซื้อขายสินทรัพย์ดิจิทัลที่เกี่ยวข้อง</w:t>
      </w:r>
      <w:r w:rsidRPr="00B14F8D">
        <w:rPr>
          <w:sz w:val="30"/>
          <w:szCs w:val="30"/>
        </w:rPr>
        <w:t xml:space="preserve"> </w:t>
      </w:r>
      <w:r>
        <w:rPr>
          <w:sz w:val="30"/>
          <w:szCs w:val="30"/>
        </w:rPr>
        <w:br/>
      </w:r>
    </w:p>
    <w:p w14:paraId="0BA862D8" w14:textId="77777777" w:rsidR="005B34F4" w:rsidRPr="00C17290" w:rsidRDefault="005B34F4" w:rsidP="00C17290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cs="Angsana New"/>
          <w:sz w:val="30"/>
          <w:szCs w:val="30"/>
        </w:rPr>
      </w:pPr>
      <w:r w:rsidRPr="00B14F8D">
        <w:rPr>
          <w:rFonts w:cs="Angsana New"/>
          <w:sz w:val="30"/>
          <w:szCs w:val="30"/>
          <w:cs/>
        </w:rPr>
        <w:t>สินทรัพย์ดิจิทัลจะถูกตัดรายการเมื่อมีการจําหน่ายหรือเมื่อคาดว</w:t>
      </w:r>
      <w:r>
        <w:rPr>
          <w:rFonts w:cs="Angsana New" w:hint="cs"/>
          <w:sz w:val="30"/>
          <w:szCs w:val="30"/>
          <w:cs/>
        </w:rPr>
        <w:t>่</w:t>
      </w:r>
      <w:r w:rsidRPr="00B14F8D">
        <w:rPr>
          <w:rFonts w:cs="Angsana New"/>
          <w:sz w:val="30"/>
          <w:szCs w:val="30"/>
          <w:cs/>
        </w:rPr>
        <w:t>าจะไม</w:t>
      </w:r>
      <w:r w:rsidRPr="00B14F8D">
        <w:rPr>
          <w:rFonts w:cs="Angsana New" w:hint="cs"/>
          <w:sz w:val="30"/>
          <w:szCs w:val="30"/>
          <w:cs/>
        </w:rPr>
        <w:t>่</w:t>
      </w:r>
      <w:r w:rsidRPr="00B14F8D">
        <w:rPr>
          <w:rFonts w:cs="Angsana New"/>
          <w:sz w:val="30"/>
          <w:szCs w:val="30"/>
          <w:cs/>
        </w:rPr>
        <w:t xml:space="preserve">ได้รับประโยชน์เชิงเศรษฐกิจจากการใช้หรือจําหน่ายอีกต่อไป ผลต่างระหว่างมูลค่ายุติธรรมของสินทรัพย์ดิจิทัลที่บันทึก ณ วันที่ได้รับกับราคาสินทรัพย์ดิจิทัล </w:t>
      </w:r>
      <w:r>
        <w:rPr>
          <w:rFonts w:cs="Angsana New"/>
          <w:sz w:val="30"/>
          <w:szCs w:val="30"/>
        </w:rPr>
        <w:br/>
      </w:r>
      <w:r w:rsidRPr="00B14F8D">
        <w:rPr>
          <w:rFonts w:cs="Angsana New"/>
          <w:sz w:val="30"/>
          <w:szCs w:val="30"/>
          <w:cs/>
        </w:rPr>
        <w:t>ณ วันที่จําหน่ายจะถูกรับรู้เป็นผลก</w:t>
      </w:r>
      <w:r w:rsidRPr="00B14F8D">
        <w:rPr>
          <w:rFonts w:cs="Angsana New" w:hint="cs"/>
          <w:sz w:val="30"/>
          <w:szCs w:val="30"/>
          <w:cs/>
        </w:rPr>
        <w:t>ำ</w:t>
      </w:r>
      <w:r w:rsidRPr="00B14F8D">
        <w:rPr>
          <w:rFonts w:cs="Angsana New"/>
          <w:sz w:val="30"/>
          <w:szCs w:val="30"/>
          <w:cs/>
        </w:rPr>
        <w:t>ไรหรือขาดทุนจากการจําหน</w:t>
      </w:r>
      <w:r w:rsidRPr="00B14F8D">
        <w:rPr>
          <w:rFonts w:cs="Angsana New" w:hint="cs"/>
          <w:sz w:val="30"/>
          <w:szCs w:val="30"/>
          <w:cs/>
        </w:rPr>
        <w:t>่</w:t>
      </w:r>
      <w:r w:rsidRPr="00B14F8D">
        <w:rPr>
          <w:rFonts w:cs="Angsana New"/>
          <w:sz w:val="30"/>
          <w:szCs w:val="30"/>
          <w:cs/>
        </w:rPr>
        <w:t>ายสินทรัพย์ดิจิทัล</w:t>
      </w:r>
    </w:p>
    <w:p w14:paraId="55E4BB01" w14:textId="77777777" w:rsidR="005B34F4" w:rsidRPr="00E27B48" w:rsidRDefault="005B34F4" w:rsidP="005B34F4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42E6FA97" w14:textId="77777777" w:rsidR="005B34F4" w:rsidRPr="00804D5E" w:rsidRDefault="005B34F4" w:rsidP="005B34F4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804D5E">
        <w:rPr>
          <w:rFonts w:asciiTheme="majorBidi" w:eastAsia="Times New Roman" w:hAnsiTheme="majorBidi" w:cs="Angsana New"/>
          <w:color w:val="000000"/>
          <w:sz w:val="30"/>
          <w:szCs w:val="30"/>
          <w:cs/>
          <w:lang w:val="x-none" w:eastAsia="zh-CN"/>
        </w:rPr>
        <w:t>สินทรัพย์ดิจิทัลไม่รวมสินทรัพย์ดิจิทัลที่ถือแทนลูกค้าซึ่งอยู่นอก</w:t>
      </w:r>
      <w:r>
        <w:rPr>
          <w:rFonts w:asciiTheme="majorBidi" w:eastAsia="Times New Roman" w:hAnsiTheme="majorBidi" w:cs="Angsana New"/>
          <w:color w:val="000000"/>
          <w:sz w:val="30"/>
          <w:szCs w:val="30"/>
          <w:cs/>
          <w:lang w:val="x-none" w:eastAsia="zh-CN"/>
        </w:rPr>
        <w:t>งบฐานะการเงิน</w:t>
      </w:r>
    </w:p>
    <w:p w14:paraId="416718AD" w14:textId="5ADCDE6B" w:rsidR="00E81E63" w:rsidRPr="00D9288B" w:rsidRDefault="00E81E63" w:rsidP="00DF2D45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asciiTheme="majorBidi" w:hAnsiTheme="majorBidi" w:cs="Angsana New"/>
          <w:b/>
          <w:bCs/>
          <w:i/>
          <w:iCs/>
          <w:spacing w:val="-4"/>
          <w:sz w:val="30"/>
          <w:szCs w:val="30"/>
        </w:rPr>
      </w:pPr>
    </w:p>
    <w:p w14:paraId="655DFD92" w14:textId="1542DEB9" w:rsidR="001676BB" w:rsidRPr="00F46183" w:rsidRDefault="001676BB" w:rsidP="00A853B4">
      <w:pPr>
        <w:pStyle w:val="ListParagraph"/>
        <w:numPr>
          <w:ilvl w:val="1"/>
          <w:numId w:val="38"/>
        </w:numPr>
        <w:spacing w:line="240" w:lineRule="auto"/>
        <w:ind w:left="540" w:hanging="450"/>
        <w:rPr>
          <w:rFonts w:asciiTheme="majorBidi" w:hAnsiTheme="majorBidi" w:cs="Angsana New"/>
          <w:b/>
          <w:bCs/>
          <w:i/>
          <w:iCs/>
          <w:spacing w:val="-4"/>
          <w:sz w:val="30"/>
          <w:szCs w:val="30"/>
          <w:cs/>
          <w:lang w:val="th-TH"/>
        </w:rPr>
      </w:pPr>
      <w:r w:rsidRPr="00F46183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val="th-TH"/>
        </w:rPr>
        <w:t>การด้อ</w:t>
      </w:r>
      <w:r w:rsidRPr="00F46183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ยค่าของสินทรัพย์ที่ไม่ใช่สินทรัพย์ทางการเงิน</w:t>
      </w:r>
    </w:p>
    <w:p w14:paraId="61D5AB85" w14:textId="77777777" w:rsidR="001676BB" w:rsidRPr="00E27B48" w:rsidRDefault="001676BB" w:rsidP="00E27B48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5D21F338" w14:textId="63E7FB75" w:rsidR="001676BB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ยอดสินทรัพย์ตามบัญชีของ</w:t>
      </w:r>
      <w:r w:rsidR="00353CE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ได้รับการทบทวน ณ ทุกวันที่รายงานว่ามีข้อบ่งชี้เรื่องการด้อยค่าหรือไม่ </w:t>
      </w:r>
      <w:r w:rsidR="00821D3E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7A7C8661" w14:textId="77777777" w:rsidR="001676BB" w:rsidRPr="00E27B48" w:rsidRDefault="001676BB" w:rsidP="00E27B48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163C2BAE" w14:textId="50DC28E6" w:rsidR="001676BB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  <w:t>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เจ้าของและมีการด้อยค่าในเวลาต่อมา ในกรณีนี้จะรับรู้ในส่วนของเจ้าของ</w:t>
      </w:r>
    </w:p>
    <w:p w14:paraId="1D64702E" w14:textId="77777777" w:rsidR="001676BB" w:rsidRPr="00E27B48" w:rsidRDefault="001676BB" w:rsidP="00E27B48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sz w:val="30"/>
          <w:szCs w:val="30"/>
          <w:cs/>
          <w:lang w:eastAsia="zh-CN"/>
        </w:rPr>
      </w:pPr>
    </w:p>
    <w:p w14:paraId="31305081" w14:textId="77777777" w:rsidR="001676BB" w:rsidRPr="006E1740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9B3969">
        <w:rPr>
          <w:rFonts w:asciiTheme="majorBidi" w:eastAsia="Times New Roman" w:hAnsiTheme="majorBidi" w:cstheme="majorBidi"/>
          <w:iCs/>
          <w:sz w:val="30"/>
          <w:szCs w:val="30"/>
          <w:cs/>
          <w:lang w:eastAsia="zh-CN"/>
        </w:rPr>
        <w:t>การ</w:t>
      </w:r>
      <w:r w:rsidRPr="006E1740">
        <w:rPr>
          <w:rFonts w:asciiTheme="majorBidi" w:eastAsia="Times New Roman" w:hAnsiTheme="majorBidi" w:cstheme="majorBidi"/>
          <w:iCs/>
          <w:sz w:val="30"/>
          <w:szCs w:val="30"/>
          <w:cs/>
          <w:lang w:eastAsia="zh-CN"/>
        </w:rPr>
        <w:t>คำนวณมูลค่าที่คาดว่าจะได้รับคืน</w:t>
      </w:r>
    </w:p>
    <w:p w14:paraId="258D3CC2" w14:textId="77777777" w:rsidR="001676BB" w:rsidRPr="00E27B48" w:rsidRDefault="001676BB" w:rsidP="00E27B48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24476075" w14:textId="1429C264" w:rsidR="00012DCA" w:rsidRDefault="001676BB" w:rsidP="00012DC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ถึงภาษีเงินได้เพื่อให้สะท้อนมูลค่าที่อาจประเมินได้ในตลาดปัจจุบัน ซึ่งแปรไปตามเวลาและความเสี่ยง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  <w:t>ที่มีต่อสินทรัพย์ สำหรับสินทรัพย์ที่ไม่ก่อให้เกิดกระแสเงินสดรับโดยอิสระจากสินทรัพย์อื่นจะพิจารณามูลค่า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  <w:t>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22AEB0C" w14:textId="5CCA7BEE" w:rsidR="001676BB" w:rsidRPr="006E1740" w:rsidRDefault="001676BB" w:rsidP="001676BB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6E1740">
        <w:rPr>
          <w:rFonts w:asciiTheme="majorBidi" w:eastAsia="Times New Roman" w:hAnsiTheme="majorBidi" w:cstheme="majorBidi"/>
          <w:iCs/>
          <w:color w:val="000000"/>
          <w:sz w:val="30"/>
          <w:szCs w:val="30"/>
          <w:cs/>
          <w:lang w:val="x-none" w:eastAsia="zh-CN"/>
        </w:rPr>
        <w:lastRenderedPageBreak/>
        <w:t>การกลับรายการด้อยค่า</w:t>
      </w:r>
    </w:p>
    <w:p w14:paraId="3387EFD8" w14:textId="77777777" w:rsidR="001676BB" w:rsidRPr="00865099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Cs w:val="22"/>
          <w:lang w:eastAsia="zh-CN"/>
        </w:rPr>
      </w:pPr>
    </w:p>
    <w:p w14:paraId="01090C10" w14:textId="7D9F5971" w:rsidR="001676BB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ขาดทุนจากการด้อยค่าของสินทรัพย์ที่ไม่ใช่สินทรัพย์ทางการเงินอื่น ๆ ที่เคยรับรู้ใน</w:t>
      </w:r>
      <w:r w:rsidRPr="006E174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ปี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342B6BD4" w14:textId="77777777" w:rsidR="001B6175" w:rsidRPr="00865099" w:rsidRDefault="001B6175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Cs w:val="22"/>
          <w:lang w:eastAsia="zh-CN"/>
        </w:rPr>
      </w:pPr>
    </w:p>
    <w:p w14:paraId="1CF8E3D0" w14:textId="391E8421" w:rsidR="001676BB" w:rsidRPr="00546860" w:rsidRDefault="001676BB" w:rsidP="003C4A80">
      <w:pPr>
        <w:pStyle w:val="ListParagraph"/>
        <w:numPr>
          <w:ilvl w:val="1"/>
          <w:numId w:val="38"/>
        </w:numPr>
        <w:spacing w:line="240" w:lineRule="auto"/>
        <w:ind w:left="558" w:hanging="558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</w:pPr>
      <w:bookmarkStart w:id="5" w:name="_Hlk48403195"/>
      <w:r w:rsidRPr="00546860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หนี้สิน</w:t>
      </w:r>
      <w:r w:rsidRPr="006E1740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ที่เกิดจากสัญญา</w:t>
      </w:r>
    </w:p>
    <w:bookmarkEnd w:id="5"/>
    <w:p w14:paraId="134859A3" w14:textId="77777777" w:rsidR="001676BB" w:rsidRPr="00865099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Cs w:val="22"/>
          <w:lang w:eastAsia="zh-CN"/>
        </w:rPr>
      </w:pPr>
    </w:p>
    <w:p w14:paraId="59A38919" w14:textId="5D79C20C" w:rsidR="001676BB" w:rsidRPr="006E1740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หนี้สินที่เกิดจากสัญญาเป็นภาระผูกพันที่จะต้องโอนบริการให้กับลูกค้า หนี้สินที่เกิดจากสัญญารับรู้เมื่อ</w:t>
      </w:r>
      <w:r w:rsidR="00353CE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="00353CE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รับรู้รายได้ที่เกี่ยวข้อง</w:t>
      </w:r>
    </w:p>
    <w:p w14:paraId="642173E4" w14:textId="77777777" w:rsidR="00332A50" w:rsidRPr="00865099" w:rsidRDefault="00332A50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Cs w:val="22"/>
          <w:cs/>
          <w:lang w:eastAsia="zh-CN"/>
        </w:rPr>
      </w:pPr>
    </w:p>
    <w:p w14:paraId="3A5BC387" w14:textId="77777777" w:rsidR="001676BB" w:rsidRPr="006E1740" w:rsidRDefault="001676BB" w:rsidP="003C4A80">
      <w:pPr>
        <w:pStyle w:val="ListParagraph"/>
        <w:numPr>
          <w:ilvl w:val="1"/>
          <w:numId w:val="38"/>
        </w:numPr>
        <w:spacing w:line="240" w:lineRule="auto"/>
        <w:ind w:left="558" w:hanging="558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</w:pPr>
      <w:r w:rsidRPr="00546860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ผลประโยชน์</w:t>
      </w:r>
      <w:r w:rsidRPr="006E1740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ของพนักงาน</w:t>
      </w:r>
    </w:p>
    <w:p w14:paraId="6D68F492" w14:textId="77777777" w:rsidR="001676BB" w:rsidRPr="00865099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Cs w:val="22"/>
          <w:lang w:eastAsia="zh-CN"/>
        </w:rPr>
      </w:pPr>
    </w:p>
    <w:p w14:paraId="6E7B7FC5" w14:textId="77777777" w:rsidR="001676BB" w:rsidRPr="006E1740" w:rsidRDefault="001676BB" w:rsidP="001676BB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E1740">
        <w:rPr>
          <w:rFonts w:asciiTheme="majorBidi" w:eastAsia="Times New Roman" w:hAnsiTheme="majorBidi" w:cstheme="majorBidi"/>
          <w:iCs/>
          <w:color w:val="000000"/>
          <w:sz w:val="30"/>
          <w:szCs w:val="30"/>
          <w:cs/>
          <w:lang w:val="x-none" w:eastAsia="zh-CN"/>
        </w:rPr>
        <w:t>โครงการสมทบเงิน</w:t>
      </w:r>
    </w:p>
    <w:p w14:paraId="12E196CA" w14:textId="77777777" w:rsidR="001676BB" w:rsidRPr="00865099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Cs w:val="22"/>
          <w:lang w:eastAsia="zh-CN"/>
        </w:rPr>
      </w:pPr>
    </w:p>
    <w:p w14:paraId="73627E59" w14:textId="162EAF71" w:rsidR="001676BB" w:rsidRPr="006E1740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ภาระผูกพันในการสมทบเข้า</w:t>
      </w:r>
      <w:r w:rsidRPr="006E174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กองทุนสำรองเลี้ยงชีพ</w:t>
      </w:r>
      <w:r w:rsidR="00BA798D" w:rsidRPr="00BA798D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สำหรับพนักงานของกลุ่มบริษัท 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จะถูกรับรู้เป็นค่าใช้จ่ายในกำไรหรือขาดทุนในรอบระยะเวลาที่พนักงานได้ทำงานให้กับกิจการ</w:t>
      </w:r>
    </w:p>
    <w:p w14:paraId="5223DFCC" w14:textId="77777777" w:rsidR="00C42D5F" w:rsidRPr="00865099" w:rsidRDefault="00C42D5F" w:rsidP="001676BB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Cs/>
          <w:color w:val="000000"/>
          <w:szCs w:val="22"/>
          <w:lang w:val="x-none" w:eastAsia="zh-CN"/>
        </w:rPr>
      </w:pPr>
    </w:p>
    <w:p w14:paraId="2D89A8D3" w14:textId="77777777" w:rsidR="001676BB" w:rsidRPr="006E1740" w:rsidRDefault="001676BB" w:rsidP="001676BB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Cs/>
          <w:color w:val="000000"/>
          <w:sz w:val="30"/>
          <w:szCs w:val="30"/>
          <w:lang w:val="x-none" w:eastAsia="zh-CN"/>
        </w:rPr>
      </w:pPr>
      <w:r w:rsidRPr="006E1740">
        <w:rPr>
          <w:rFonts w:asciiTheme="majorBidi" w:eastAsia="Times New Roman" w:hAnsiTheme="majorBidi" w:cstheme="majorBidi"/>
          <w:iCs/>
          <w:color w:val="000000"/>
          <w:sz w:val="30"/>
          <w:szCs w:val="30"/>
          <w:cs/>
          <w:lang w:val="x-none" w:eastAsia="zh-CN"/>
        </w:rPr>
        <w:t>โครงการผลประโยชน์ที่กำหนดไว้</w:t>
      </w:r>
    </w:p>
    <w:p w14:paraId="151E81EB" w14:textId="77777777" w:rsidR="001676BB" w:rsidRPr="00865099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Cs w:val="22"/>
          <w:lang w:eastAsia="zh-CN"/>
        </w:rPr>
      </w:pPr>
    </w:p>
    <w:p w14:paraId="4E6AD0FD" w14:textId="24E37EEC" w:rsidR="001676BB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83282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ภาระผูกพันสุทธิของ</w:t>
      </w:r>
      <w:r w:rsidR="00353CE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83282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83282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งวด</w:t>
      </w:r>
      <w:r w:rsidRPr="0083282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ปัจจุบันและ</w:t>
      </w:r>
      <w:r w:rsidRPr="0083282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งวด</w:t>
      </w:r>
      <w:r w:rsidRPr="0083282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ก่อน ๆ</w:t>
      </w:r>
    </w:p>
    <w:p w14:paraId="72E051B9" w14:textId="77777777" w:rsidR="001676BB" w:rsidRPr="00865099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Cs w:val="22"/>
          <w:lang w:eastAsia="zh-CN"/>
        </w:rPr>
      </w:pPr>
    </w:p>
    <w:p w14:paraId="22AC21EA" w14:textId="77777777" w:rsidR="001676BB" w:rsidRPr="006E1740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E174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ผลประโยชน์ดังกล่าวได้มีการคิดลดกระแสเงินสดเพื่อให้เป็นมูลค่าปัจจุบันซึ่ง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จัดทำโดยนักคณิตศาสตร์ประกันภัยที่ได้รับอนุญาต</w:t>
      </w:r>
      <w:r w:rsidRPr="006E1740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โดยใช้วิธีคิดลดแต่ละหน่วยที่ประมาณการไว้</w:t>
      </w:r>
    </w:p>
    <w:p w14:paraId="409DE3A7" w14:textId="77777777" w:rsidR="001676BB" w:rsidRPr="00865099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Cs w:val="22"/>
          <w:cs/>
          <w:lang w:eastAsia="zh-CN"/>
        </w:rPr>
      </w:pPr>
    </w:p>
    <w:p w14:paraId="043348C0" w14:textId="1A7B7EA6" w:rsidR="00865099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  <w:t xml:space="preserve">หลักคณิตศาสตร์ประกันภัยจะถูกรับรู้รายการในกำไรขาดทุนเบ็ดเสร็จอื่นทันที </w:t>
      </w:r>
      <w:r w:rsidR="00353CE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กำหนดดอกเบี้ยจ่าย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821D3E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ณ ต้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นงวด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โดยคำนึงถึงการเปลี่ยนแปลงใด 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ที่เกี่ยวข้องกับโครงการผลประโยชน์รับรู้รายการในกำไรหรือขาดทุน</w:t>
      </w:r>
    </w:p>
    <w:p w14:paraId="43A4D171" w14:textId="77777777" w:rsidR="002C6FC3" w:rsidRDefault="002C6FC3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18DBF7D" w14:textId="67CD222C" w:rsidR="001676BB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lastRenderedPageBreak/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 w:rsidR="00353CE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รับรู้กำไรและขาดทุนจากการจ่ายชำระผลประโยชน์พนักงานเมื่อเกิดขึ้น</w:t>
      </w:r>
    </w:p>
    <w:p w14:paraId="1913D6D9" w14:textId="77777777" w:rsidR="00423A5A" w:rsidRDefault="00423A5A" w:rsidP="001676BB">
      <w:pPr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DEE5223" w14:textId="70E71CEB" w:rsidR="001676BB" w:rsidRPr="006E1740" w:rsidRDefault="001676BB" w:rsidP="001676BB">
      <w:pPr>
        <w:spacing w:after="0" w:line="240" w:lineRule="auto"/>
        <w:ind w:left="540"/>
        <w:rPr>
          <w:rFonts w:asciiTheme="majorBidi" w:eastAsia="Times New Roman" w:hAnsiTheme="majorBidi" w:cstheme="majorBidi"/>
          <w:iCs/>
          <w:sz w:val="30"/>
          <w:szCs w:val="30"/>
          <w:lang w:eastAsia="zh-CN"/>
        </w:rPr>
      </w:pPr>
      <w:r w:rsidRPr="006E1740">
        <w:rPr>
          <w:rFonts w:asciiTheme="majorBidi" w:eastAsia="Times New Roman" w:hAnsiTheme="majorBidi" w:cstheme="majorBidi"/>
          <w:iCs/>
          <w:sz w:val="30"/>
          <w:szCs w:val="30"/>
          <w:cs/>
          <w:lang w:eastAsia="zh-CN"/>
        </w:rPr>
        <w:t xml:space="preserve">ผลประโยชน์ระยะยาวอื่น </w:t>
      </w:r>
    </w:p>
    <w:p w14:paraId="3AD1FF41" w14:textId="77777777" w:rsidR="001676BB" w:rsidRPr="006E1740" w:rsidRDefault="001676BB" w:rsidP="001676BB">
      <w:pPr>
        <w:spacing w:after="0" w:line="240" w:lineRule="auto"/>
        <w:ind w:left="540"/>
        <w:rPr>
          <w:rFonts w:asciiTheme="majorBidi" w:eastAsia="Times New Roman" w:hAnsiTheme="majorBidi" w:cstheme="majorBidi"/>
          <w:iCs/>
          <w:color w:val="000000"/>
          <w:sz w:val="30"/>
          <w:szCs w:val="30"/>
          <w:lang w:eastAsia="zh-CN"/>
        </w:rPr>
      </w:pPr>
    </w:p>
    <w:p w14:paraId="253A21E1" w14:textId="2885E352" w:rsidR="001676BB" w:rsidRPr="005A7352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83282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ภาระผูกพันสุทธิของ</w:t>
      </w:r>
      <w:r w:rsidR="00353CE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83282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ที่เป็นผลประโยชน์ระยะยาวของพนักงานเป็นผลประโยชน์ในอนาคตที่เกิดจากการทำงานของพนักงานใน</w:t>
      </w:r>
      <w:r w:rsidRPr="0083282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งวด</w:t>
      </w:r>
      <w:r w:rsidRPr="0083282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ปัจจุบันและ</w:t>
      </w:r>
      <w:r w:rsidR="00986BE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ปี</w:t>
      </w:r>
      <w:r w:rsidRPr="0083282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ก่อน 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42CE37B5" w14:textId="77777777" w:rsidR="003248A9" w:rsidRDefault="003248A9" w:rsidP="001676BB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Cs/>
          <w:color w:val="000000"/>
          <w:sz w:val="30"/>
          <w:szCs w:val="30"/>
          <w:lang w:val="x-none" w:eastAsia="zh-CN"/>
        </w:rPr>
      </w:pPr>
    </w:p>
    <w:p w14:paraId="240869D1" w14:textId="05059914" w:rsidR="001676BB" w:rsidRPr="005A7352" w:rsidRDefault="001676BB" w:rsidP="001676BB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Cs/>
          <w:color w:val="000000"/>
          <w:sz w:val="30"/>
          <w:szCs w:val="30"/>
          <w:lang w:val="x-none" w:eastAsia="zh-CN"/>
        </w:rPr>
      </w:pPr>
      <w:r w:rsidRPr="005A7352">
        <w:rPr>
          <w:rFonts w:asciiTheme="majorBidi" w:eastAsia="Times New Roman" w:hAnsiTheme="majorBidi" w:cstheme="majorBidi"/>
          <w:iCs/>
          <w:color w:val="000000"/>
          <w:sz w:val="30"/>
          <w:szCs w:val="30"/>
          <w:cs/>
          <w:lang w:val="x-none" w:eastAsia="zh-CN"/>
        </w:rPr>
        <w:t>ผลประโยชน์เมื่อเลิกจ้าง</w:t>
      </w:r>
    </w:p>
    <w:p w14:paraId="71D03D5B" w14:textId="77777777" w:rsidR="001676BB" w:rsidRPr="005A7352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CCEC25E" w14:textId="554E40D4" w:rsidR="001676BB" w:rsidRDefault="001676BB" w:rsidP="001676BB">
      <w:pPr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AB6FD9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="00353CE4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กลุ่มบริษัท</w:t>
      </w:r>
      <w:r w:rsidRPr="00AB6FD9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ไม่สามารถยกเลิกข้อเสนอการให้ผลประโยชน์ดังกล่าวได้อีกต่อไป หรือเมื่อ</w:t>
      </w:r>
      <w:r w:rsidR="00353CE4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กลุ่มบริษัท</w:t>
      </w:r>
      <w:r w:rsidRPr="00AB6FD9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รับรู้ต้นทุนสำหรับการปรับโครงสร้าง หากระยะเวลาการจ่ายผลประโยชน์เกินกว่า 12 เดือนนับจากวันสิ้นรอบระยะเวลารายงานผลประโยชน์เมื่อเลิกจ้างจะถูกคิดลดกระแสเงินสด</w:t>
      </w:r>
    </w:p>
    <w:p w14:paraId="73D5B1B5" w14:textId="77777777" w:rsidR="003D4C48" w:rsidRDefault="003D4C48" w:rsidP="001676BB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Cs/>
          <w:color w:val="000000"/>
          <w:sz w:val="30"/>
          <w:szCs w:val="30"/>
          <w:lang w:val="x-none" w:eastAsia="zh-CN"/>
        </w:rPr>
      </w:pPr>
    </w:p>
    <w:p w14:paraId="39B1AAC8" w14:textId="2503C5A0" w:rsidR="001676BB" w:rsidRPr="005A7352" w:rsidRDefault="001676BB" w:rsidP="001676BB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Cs/>
          <w:color w:val="000000"/>
          <w:sz w:val="30"/>
          <w:szCs w:val="30"/>
          <w:lang w:val="x-none" w:eastAsia="zh-CN"/>
        </w:rPr>
      </w:pPr>
      <w:r w:rsidRPr="005A7352">
        <w:rPr>
          <w:rFonts w:asciiTheme="majorBidi" w:eastAsia="Times New Roman" w:hAnsiTheme="majorBidi" w:cstheme="majorBidi"/>
          <w:iCs/>
          <w:color w:val="000000"/>
          <w:sz w:val="30"/>
          <w:szCs w:val="30"/>
          <w:cs/>
          <w:lang w:val="x-none" w:eastAsia="zh-CN"/>
        </w:rPr>
        <w:t>ผลประโยชน์ระยะสั้นของพนักงาน</w:t>
      </w:r>
    </w:p>
    <w:p w14:paraId="6FF1A009" w14:textId="77777777" w:rsidR="001676BB" w:rsidRPr="00E27B48" w:rsidRDefault="001676BB" w:rsidP="00E27B48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Cs/>
          <w:color w:val="000000"/>
          <w:sz w:val="30"/>
          <w:szCs w:val="30"/>
          <w:lang w:val="x-none" w:eastAsia="zh-CN"/>
        </w:rPr>
      </w:pPr>
    </w:p>
    <w:p w14:paraId="239560E6" w14:textId="1C672820" w:rsidR="001676BB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</w:t>
      </w:r>
      <w:r w:rsidR="00353CE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0CB6415" w14:textId="77777777" w:rsidR="001676BB" w:rsidRPr="00C81265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5CB454F" w14:textId="77777777" w:rsidR="001676BB" w:rsidRPr="006E1740" w:rsidRDefault="001676BB" w:rsidP="003C4A80">
      <w:pPr>
        <w:pStyle w:val="ListParagraph"/>
        <w:numPr>
          <w:ilvl w:val="1"/>
          <w:numId w:val="38"/>
        </w:numPr>
        <w:spacing w:line="240" w:lineRule="auto"/>
        <w:ind w:left="558" w:hanging="558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</w:pPr>
      <w:r w:rsidRPr="006E1740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การ</w:t>
      </w:r>
      <w:r w:rsidRPr="00546860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วัด</w:t>
      </w:r>
      <w:r w:rsidRPr="006E1740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มูลค่ายุติธรรม</w:t>
      </w:r>
    </w:p>
    <w:p w14:paraId="522EACB5" w14:textId="77777777" w:rsidR="001676BB" w:rsidRPr="00C81265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8EC669F" w14:textId="5C91910B" w:rsidR="001676BB" w:rsidRPr="00494754" w:rsidRDefault="001676BB" w:rsidP="002C3018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8"/>
          <w:highlight w:val="cyan"/>
          <w:lang w:eastAsia="zh-CN"/>
        </w:rPr>
      </w:pPr>
      <w:r w:rsidRPr="006E174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</w:t>
      </w:r>
      <w:r w:rsidRPr="006E174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br/>
        <w:t>ที่</w:t>
      </w:r>
      <w:r w:rsidR="00353CE4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กลุ่มบริษัท</w:t>
      </w:r>
      <w:r w:rsidRPr="006E174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สามารถเข้าถึงได้ในวันดังกล่าว</w:t>
      </w:r>
      <w:r w:rsidR="00CF77D0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 w:rsidR="00CF77D0" w:rsidRPr="00CF77D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1AD7606B" w14:textId="77777777" w:rsidR="001676BB" w:rsidRPr="00C81265" w:rsidRDefault="001676BB" w:rsidP="001676BB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30"/>
          <w:szCs w:val="30"/>
          <w:highlight w:val="yellow"/>
          <w:cs/>
          <w:lang w:eastAsia="zh-CN"/>
        </w:rPr>
      </w:pPr>
    </w:p>
    <w:p w14:paraId="4AD8B79A" w14:textId="5200F87D" w:rsidR="001676BB" w:rsidRPr="00B56E0F" w:rsidRDefault="006C4F1A" w:rsidP="001676BB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lang w:eastAsia="zh-CN"/>
        </w:rPr>
      </w:pPr>
      <w:r>
        <w:rPr>
          <w:rFonts w:asciiTheme="majorBidi" w:eastAsia="Times New Roman" w:hAnsiTheme="majorBidi" w:cs="Angsana New" w:hint="cs"/>
          <w:spacing w:val="4"/>
          <w:sz w:val="30"/>
          <w:szCs w:val="30"/>
          <w:cs/>
          <w:lang w:eastAsia="zh-CN"/>
        </w:rPr>
        <w:lastRenderedPageBreak/>
        <w:t>ใน</w:t>
      </w:r>
      <w:r w:rsidR="002E6CD2" w:rsidRPr="002E6CD2">
        <w:rPr>
          <w:rFonts w:asciiTheme="majorBidi" w:eastAsia="Times New Roman" w:hAnsiTheme="majorBidi" w:cs="Angsana New"/>
          <w:spacing w:val="4"/>
          <w:sz w:val="30"/>
          <w:szCs w:val="30"/>
          <w:cs/>
          <w:lang w:eastAsia="zh-CN"/>
        </w:rPr>
        <w:t xml:space="preserve">การวัดมูลค่ายุติธรรมของสินทรัพย์หรือหนี้สิน </w:t>
      </w:r>
      <w:r w:rsidR="00E464BB">
        <w:rPr>
          <w:rFonts w:asciiTheme="majorBidi" w:eastAsia="Times New Roman" w:hAnsiTheme="majorBidi" w:cs="Angsana New" w:hint="cs"/>
          <w:spacing w:val="4"/>
          <w:sz w:val="30"/>
          <w:szCs w:val="30"/>
          <w:cs/>
          <w:lang w:eastAsia="zh-CN"/>
        </w:rPr>
        <w:t>กลุ่มบริษัท</w:t>
      </w:r>
      <w:r w:rsidR="002E6CD2" w:rsidRPr="002E6CD2">
        <w:rPr>
          <w:rFonts w:asciiTheme="majorBidi" w:eastAsia="Times New Roman" w:hAnsiTheme="majorBidi" w:cs="Angsana New"/>
          <w:spacing w:val="4"/>
          <w:sz w:val="30"/>
          <w:szCs w:val="30"/>
          <w:cs/>
          <w:lang w:eastAsia="zh-CN"/>
        </w:rPr>
        <w:t>ใช้ข้อมูลที่สามารถสังเกตได้ให้มากที่สุดเท่าที่จะทำได้</w:t>
      </w:r>
      <w:r w:rsidR="002E6CD2">
        <w:rPr>
          <w:rFonts w:asciiTheme="majorBidi" w:eastAsia="Times New Roman" w:hAnsiTheme="majorBidi" w:cstheme="majorBidi" w:hint="cs"/>
          <w:spacing w:val="4"/>
          <w:sz w:val="30"/>
          <w:szCs w:val="30"/>
          <w:cs/>
          <w:lang w:eastAsia="zh-CN"/>
        </w:rPr>
        <w:t xml:space="preserve"> </w:t>
      </w:r>
      <w:r w:rsidR="001676BB" w:rsidRPr="006E1740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770868A2" w14:textId="77777777" w:rsidR="001676BB" w:rsidRPr="00C81265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8A2F8F4" w14:textId="77777777" w:rsidR="001676BB" w:rsidRPr="00B56E0F" w:rsidRDefault="001676BB" w:rsidP="003C4A80">
      <w:pPr>
        <w:numPr>
          <w:ilvl w:val="0"/>
          <w:numId w:val="28"/>
        </w:numPr>
        <w:suppressAutoHyphens/>
        <w:spacing w:after="0" w:line="240" w:lineRule="auto"/>
        <w:ind w:left="900" w:right="-7"/>
        <w:jc w:val="thaiDistribute"/>
        <w:rPr>
          <w:rFonts w:asciiTheme="majorBidi" w:eastAsia="Times New Roman" w:hAnsiTheme="majorBidi" w:cstheme="majorBidi"/>
          <w:sz w:val="30"/>
          <w:szCs w:val="30"/>
          <w:lang w:val="en-GB" w:eastAsia="zh-CN"/>
        </w:rPr>
      </w:pPr>
      <w:r w:rsidRPr="00B56E0F"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  <w:t xml:space="preserve">ข้อมูลระดับ </w:t>
      </w:r>
      <w:r w:rsidRPr="00B56E0F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1 </w:t>
      </w:r>
      <w:r w:rsidRPr="00B56E0F"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F3563E9" w14:textId="77777777" w:rsidR="001676BB" w:rsidRPr="00B56E0F" w:rsidRDefault="001676BB" w:rsidP="00D42B58">
      <w:pPr>
        <w:numPr>
          <w:ilvl w:val="0"/>
          <w:numId w:val="28"/>
        </w:numPr>
        <w:tabs>
          <w:tab w:val="left" w:pos="2070"/>
        </w:tabs>
        <w:suppressAutoHyphens/>
        <w:spacing w:after="0" w:line="240" w:lineRule="auto"/>
        <w:ind w:left="900" w:right="-7"/>
        <w:jc w:val="thaiDistribute"/>
        <w:rPr>
          <w:rFonts w:asciiTheme="majorBidi" w:eastAsia="Times New Roman" w:hAnsiTheme="majorBidi" w:cstheme="majorBidi"/>
          <w:sz w:val="30"/>
          <w:szCs w:val="30"/>
          <w:lang w:val="en-GB" w:eastAsia="zh-CN"/>
        </w:rPr>
      </w:pPr>
      <w:r w:rsidRPr="00B56E0F"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  <w:t>ข้อมูลระดับ</w:t>
      </w:r>
      <w:r w:rsidRPr="00B56E0F">
        <w:rPr>
          <w:rFonts w:asciiTheme="majorBidi" w:eastAsia="Times New Roman" w:hAnsiTheme="majorBidi" w:cstheme="majorBidi"/>
          <w:sz w:val="30"/>
          <w:szCs w:val="30"/>
          <w:lang w:val="en-GB" w:eastAsia="zh-CN"/>
        </w:rPr>
        <w:t xml:space="preserve"> 2</w:t>
      </w:r>
      <w:r w:rsidRPr="00B56E0F"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  <w:t xml:space="preserve"> เป็นข้อมูลอื่นที่สังเกตได้โดยตรงหรือโดยอ้อมสำหรับสินทรัพย์นั้นหรือหนี้สินนั้นนอกเหนือจาก</w:t>
      </w:r>
      <w:r w:rsidRPr="00B56E0F">
        <w:rPr>
          <w:rFonts w:asciiTheme="majorBidi" w:eastAsia="Times New Roman" w:hAnsiTheme="majorBidi" w:cstheme="majorBidi"/>
          <w:sz w:val="30"/>
          <w:szCs w:val="30"/>
          <w:lang w:val="en-GB" w:eastAsia="zh-CN"/>
        </w:rPr>
        <w:br/>
        <w:t xml:space="preserve">                       </w:t>
      </w:r>
      <w:r w:rsidRPr="00B56E0F"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  <w:t xml:space="preserve">ราคาเสนอซื้อขายซึ่งรวมอยู่ในข้อมูลระดับ </w:t>
      </w:r>
      <w:r w:rsidRPr="00B56E0F">
        <w:rPr>
          <w:rFonts w:asciiTheme="majorBidi" w:eastAsia="Times New Roman" w:hAnsiTheme="majorBidi" w:cstheme="majorBidi"/>
          <w:sz w:val="30"/>
          <w:szCs w:val="30"/>
          <w:lang w:val="en-GB" w:eastAsia="zh-CN"/>
        </w:rPr>
        <w:t>1</w:t>
      </w:r>
    </w:p>
    <w:p w14:paraId="7E46AF1E" w14:textId="77777777" w:rsidR="001676BB" w:rsidRDefault="001676BB" w:rsidP="003C4A80">
      <w:pPr>
        <w:numPr>
          <w:ilvl w:val="0"/>
          <w:numId w:val="28"/>
        </w:numPr>
        <w:suppressAutoHyphens/>
        <w:spacing w:after="0" w:line="240" w:lineRule="auto"/>
        <w:ind w:left="900" w:right="-7"/>
        <w:jc w:val="thaiDistribute"/>
        <w:rPr>
          <w:rFonts w:asciiTheme="majorBidi" w:eastAsia="Times New Roman" w:hAnsiTheme="majorBidi" w:cstheme="majorBidi"/>
          <w:sz w:val="30"/>
          <w:szCs w:val="30"/>
          <w:lang w:val="en-GB" w:eastAsia="zh-CN"/>
        </w:rPr>
      </w:pPr>
      <w:r w:rsidRPr="00B56E0F"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  <w:t>ข้อมูลระดับ</w:t>
      </w:r>
      <w:r w:rsidRPr="00B56E0F">
        <w:rPr>
          <w:rFonts w:asciiTheme="majorBidi" w:eastAsia="Times New Roman" w:hAnsiTheme="majorBidi" w:cstheme="majorBidi"/>
          <w:sz w:val="30"/>
          <w:szCs w:val="30"/>
          <w:lang w:val="en-GB" w:eastAsia="zh-CN"/>
        </w:rPr>
        <w:t xml:space="preserve"> 3</w:t>
      </w:r>
      <w:r w:rsidRPr="00B56E0F"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470EF383" w14:textId="77777777" w:rsidR="001676BB" w:rsidRPr="00C81265" w:rsidRDefault="001676BB" w:rsidP="001676BB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lang w:eastAsia="zh-CN"/>
        </w:rPr>
      </w:pPr>
    </w:p>
    <w:p w14:paraId="12F0647A" w14:textId="58B02A36" w:rsidR="00AD7250" w:rsidRDefault="00134B3E" w:rsidP="000D39B6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134B3E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 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174584FC" w14:textId="77777777" w:rsidR="000D39B6" w:rsidRDefault="000D39B6" w:rsidP="000D39B6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30"/>
          <w:szCs w:val="30"/>
          <w:cs/>
          <w:lang w:eastAsia="zh-CN"/>
        </w:rPr>
      </w:pPr>
    </w:p>
    <w:p w14:paraId="14803A59" w14:textId="381B85FF" w:rsidR="00134B3E" w:rsidRPr="004E4B95" w:rsidRDefault="00134B3E" w:rsidP="00134B3E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34B3E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</w:t>
      </w:r>
      <w:r w:rsidR="003417DC">
        <w:rPr>
          <w:rFonts w:asciiTheme="majorBidi" w:eastAsia="Times New Roman" w:hAnsiTheme="majorBidi" w:cs="Angsana New"/>
          <w:sz w:val="30"/>
          <w:szCs w:val="30"/>
          <w:lang w:eastAsia="zh-CN"/>
        </w:rPr>
        <w:br/>
      </w:r>
      <w:r w:rsidRPr="00134B3E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66E80A56" w14:textId="77777777" w:rsidR="00C14DC8" w:rsidRDefault="00C14DC8" w:rsidP="00134B3E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63F8CD3" w14:textId="70B18FD6" w:rsidR="009E4C25" w:rsidRDefault="00353CE4" w:rsidP="00134B3E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lang w:eastAsia="zh-CN"/>
        </w:rPr>
      </w:pPr>
      <w:r w:rsidRPr="0009518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="001676BB" w:rsidRPr="00095181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</w:t>
      </w:r>
      <w:r w:rsidR="001676BB" w:rsidRPr="00A15938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t>ขึ้น</w:t>
      </w:r>
      <w:r w:rsidR="001676BB" w:rsidRPr="00B56E0F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t xml:space="preserve"> </w:t>
      </w:r>
    </w:p>
    <w:p w14:paraId="18EF53F1" w14:textId="77777777" w:rsidR="00623DC3" w:rsidRDefault="00623DC3" w:rsidP="00134B3E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lang w:eastAsia="zh-CN"/>
        </w:rPr>
      </w:pPr>
    </w:p>
    <w:p w14:paraId="50776BE6" w14:textId="610B80E6" w:rsidR="009E4C25" w:rsidRPr="009E4C25" w:rsidRDefault="001676BB" w:rsidP="009E4C25">
      <w:pPr>
        <w:pStyle w:val="ListParagraph"/>
        <w:numPr>
          <w:ilvl w:val="1"/>
          <w:numId w:val="38"/>
        </w:numPr>
        <w:tabs>
          <w:tab w:val="left" w:pos="900"/>
        </w:tabs>
        <w:spacing w:line="240" w:lineRule="auto"/>
        <w:ind w:left="540" w:right="-23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</w:pPr>
      <w:r w:rsidRPr="009E4C25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ทุนเรือนหุ้น</w:t>
      </w:r>
    </w:p>
    <w:p w14:paraId="14D1C8BF" w14:textId="77777777" w:rsidR="001676BB" w:rsidRPr="006E458F" w:rsidRDefault="001676BB" w:rsidP="001676BB">
      <w:pPr>
        <w:spacing w:after="0" w:line="240" w:lineRule="auto"/>
        <w:ind w:left="540" w:right="-7"/>
        <w:jc w:val="thaiDistribute"/>
        <w:rPr>
          <w:rFonts w:asciiTheme="majorBidi" w:eastAsia="Times New Roman" w:hAnsiTheme="majorBidi" w:cstheme="majorBidi"/>
          <w:sz w:val="30"/>
          <w:szCs w:val="30"/>
          <w:lang w:val="en-GB" w:eastAsia="zh-CN"/>
        </w:rPr>
      </w:pPr>
    </w:p>
    <w:p w14:paraId="4F0F0B32" w14:textId="77777777" w:rsidR="001676BB" w:rsidRPr="00B56E0F" w:rsidRDefault="001676BB" w:rsidP="001676BB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pacing w:val="4"/>
          <w:sz w:val="30"/>
          <w:szCs w:val="30"/>
          <w:lang w:eastAsia="zh-CN"/>
        </w:rPr>
      </w:pPr>
      <w:r w:rsidRPr="00B56E0F">
        <w:rPr>
          <w:rFonts w:asciiTheme="majorBidi" w:eastAsia="Times New Roman" w:hAnsiTheme="majorBidi" w:cstheme="majorBidi"/>
          <w:i/>
          <w:iCs/>
          <w:spacing w:val="4"/>
          <w:sz w:val="30"/>
          <w:szCs w:val="30"/>
          <w:cs/>
          <w:lang w:eastAsia="zh-CN"/>
        </w:rPr>
        <w:t>หุ้นบุริมสิทธิ</w:t>
      </w:r>
    </w:p>
    <w:p w14:paraId="0F2D65C4" w14:textId="77777777" w:rsidR="001676BB" w:rsidRPr="00E27B48" w:rsidRDefault="001676BB" w:rsidP="001676BB">
      <w:pPr>
        <w:spacing w:after="0" w:line="240" w:lineRule="auto"/>
        <w:ind w:left="547" w:right="-7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</w:pPr>
    </w:p>
    <w:p w14:paraId="5BA5D98E" w14:textId="047F0FBA" w:rsidR="001676BB" w:rsidRPr="00B56E0F" w:rsidRDefault="001676BB" w:rsidP="001676BB">
      <w:pPr>
        <w:tabs>
          <w:tab w:val="left" w:pos="900"/>
        </w:tabs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9E4C2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หุ้นบุริมสิทธิถูกจัดประเภทเป็นทุนหากไม่มีการระบุการบังคับไถ่ถอนหรือให้สิทธิเฉพาะ</w:t>
      </w:r>
      <w:r w:rsidR="00EF02D7" w:rsidRPr="009E4C25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บริษัท</w:t>
      </w:r>
      <w:r w:rsidRPr="009E4C2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ในการไถ่ถอนทั้งนี้การจ่ายเงินปันผลเป็นไปตามดุลยพินิจของผู้ถือหุ้น เงินปันผลของหุ้นประเภทนี้รับรู้เป็นการจัดสรรภายในส่วนของทุนเมื่อได้รับการอนุมัติจากผู้ถือหุ้นของ</w:t>
      </w:r>
      <w:r w:rsidR="00EF02D7" w:rsidRPr="009E4C25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บริษัท</w:t>
      </w:r>
    </w:p>
    <w:p w14:paraId="59956E90" w14:textId="484AC00E" w:rsidR="001676BB" w:rsidRPr="00B56E0F" w:rsidRDefault="001676BB" w:rsidP="001676BB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lang w:eastAsia="zh-CN"/>
        </w:rPr>
      </w:pPr>
      <w:r w:rsidRPr="00B56E0F">
        <w:rPr>
          <w:rFonts w:asciiTheme="majorBidi" w:eastAsia="Times New Roman" w:hAnsiTheme="majorBidi" w:cstheme="majorBidi"/>
          <w:i/>
          <w:iCs/>
          <w:spacing w:val="4"/>
          <w:sz w:val="30"/>
          <w:szCs w:val="30"/>
          <w:cs/>
          <w:lang w:eastAsia="zh-CN"/>
        </w:rPr>
        <w:lastRenderedPageBreak/>
        <w:t>หุ้นสามัญ</w:t>
      </w:r>
    </w:p>
    <w:p w14:paraId="54BF7935" w14:textId="77777777" w:rsidR="001676BB" w:rsidRPr="00E27B48" w:rsidRDefault="001676BB" w:rsidP="00E27B48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2ABBB7FE" w14:textId="704496F7" w:rsidR="00F62965" w:rsidRDefault="001676BB" w:rsidP="00121C98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B56E0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หุ้นสามัญจัดประเภทเป็นทุน ต้นทุนส่วนเพิ่มที่เกี่ยวข้อง</w:t>
      </w:r>
      <w:r w:rsidRPr="003C7B9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โดยตรงกับการออกหุ้นสามัญ (สุทธิจากผลกระทบ</w:t>
      </w:r>
      <w:r w:rsidRPr="003C7B9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  <w:t>ทา</w:t>
      </w:r>
      <w:r w:rsidRPr="003C7B9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</w:t>
      </w:r>
      <w:r w:rsidRPr="003C7B9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ภาษี)</w:t>
      </w:r>
      <w:r w:rsidRPr="003C7B9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3C7B9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รับรู้เป็นรายการหักจากส่วนของทุน</w:t>
      </w:r>
    </w:p>
    <w:p w14:paraId="0311B158" w14:textId="680F5E0B" w:rsidR="001676BB" w:rsidRPr="0002147F" w:rsidRDefault="001676BB" w:rsidP="003C4A80">
      <w:pPr>
        <w:pStyle w:val="ListParagraph"/>
        <w:numPr>
          <w:ilvl w:val="1"/>
          <w:numId w:val="38"/>
        </w:numPr>
        <w:spacing w:line="240" w:lineRule="auto"/>
        <w:ind w:left="558" w:hanging="558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th-TH"/>
        </w:rPr>
      </w:pPr>
      <w:r w:rsidRPr="0002147F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ดอกเบี้ย</w:t>
      </w:r>
    </w:p>
    <w:p w14:paraId="58CD2A39" w14:textId="77777777" w:rsidR="001676BB" w:rsidRPr="00E27B48" w:rsidRDefault="001676BB" w:rsidP="00E27B48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1D9C1D2" w14:textId="77777777" w:rsidR="001676BB" w:rsidRPr="006159C6" w:rsidRDefault="001676BB" w:rsidP="001676B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FF"/>
          <w:sz w:val="30"/>
          <w:szCs w:val="30"/>
        </w:rPr>
      </w:pPr>
      <w:r w:rsidRPr="009E4C25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อัตราดอกเบี้ยที่แท้จริง</w:t>
      </w:r>
      <w:r w:rsidRPr="006159C6">
        <w:rPr>
          <w:rFonts w:asciiTheme="majorBidi" w:eastAsia="Times New Roman" w:hAnsiTheme="majorBidi" w:cstheme="majorBidi"/>
          <w:color w:val="0000FF"/>
          <w:sz w:val="30"/>
          <w:szCs w:val="30"/>
        </w:rPr>
        <w:t xml:space="preserve"> </w:t>
      </w:r>
    </w:p>
    <w:p w14:paraId="29ED8276" w14:textId="77777777" w:rsidR="001676BB" w:rsidRPr="00E27B48" w:rsidRDefault="001676BB" w:rsidP="00E27B48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7B2B54C" w14:textId="77777777" w:rsidR="001676BB" w:rsidRPr="006159C6" w:rsidRDefault="001676BB" w:rsidP="001676B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รายได้และค่าใช้จ่ายดอกเบี้ยรับรู้ในกำไรหรือขาดทุน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ด้วย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วิธีอัตราดอกเบี้ยที่แท้จริง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3DE1E293" w14:textId="77777777" w:rsidR="001676BB" w:rsidRPr="00E27B48" w:rsidRDefault="001676BB" w:rsidP="00E27B48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DBE0390" w14:textId="77777777" w:rsidR="001676BB" w:rsidRPr="006159C6" w:rsidRDefault="001676BB" w:rsidP="003C4A80">
      <w:pPr>
        <w:numPr>
          <w:ilvl w:val="0"/>
          <w:numId w:val="32"/>
        </w:numPr>
        <w:tabs>
          <w:tab w:val="left" w:pos="540"/>
          <w:tab w:val="left" w:pos="900"/>
        </w:tabs>
        <w:spacing w:after="0" w:line="240" w:lineRule="auto"/>
        <w:ind w:left="540" w:firstLine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6C45806A" w14:textId="6151557A" w:rsidR="00865099" w:rsidRDefault="001676BB" w:rsidP="002C6FC3">
      <w:pPr>
        <w:numPr>
          <w:ilvl w:val="0"/>
          <w:numId w:val="32"/>
        </w:numPr>
        <w:tabs>
          <w:tab w:val="left" w:pos="540"/>
          <w:tab w:val="left" w:pos="900"/>
        </w:tabs>
        <w:spacing w:after="0" w:line="240" w:lineRule="auto"/>
        <w:ind w:left="540" w:firstLine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ราคาทุนตัดจำหน่ายของหนี้สินทางการเงิน</w:t>
      </w:r>
    </w:p>
    <w:p w14:paraId="78DC3615" w14:textId="77777777" w:rsidR="002C6FC3" w:rsidRPr="002C6FC3" w:rsidRDefault="002C6FC3" w:rsidP="00F62965">
      <w:pPr>
        <w:tabs>
          <w:tab w:val="left" w:pos="540"/>
          <w:tab w:val="left" w:pos="90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15C5A52" w14:textId="4CC6BB3C" w:rsidR="001676BB" w:rsidRPr="006159C6" w:rsidRDefault="001676BB" w:rsidP="001676B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ในการคำนวณอัตราดอกเบี้ยที่แท้จริงสำหรับเครื่องมือทางการเงินนอกเหนือจากสินทรัพย์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ทางการเงินที่มีการด้อยค่าด้านเครดิตเมื่อซื้อหรือเมื่อกำเนิด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353CE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ประมาณการกระแสเงินสดในอนาคตโดยพิจารณาเงื่อนไขตามสัญญาทั้งหมดของเครื่องมือทางการเงิน แต่ไม่รวมถึงผลขาดทุนด้านเครดิตที่คาดว่าจะเกิดขึ้น สำหรับสินทรัพย์ทางการเงินที่มีการด้อยค่าด้านเครดิตเมื่อซื้อหรือเมื่อกำเนิดจะใช้อัตราดอกเบี้ยที่แท้จริงซึ่งปรับปรุงด้วย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ความเสี่ยงด้าน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เครดิตแล้วในการคำนวณโดยใช้กระแสเงินสดที่คาดการณ์ในอนาคตซึ่งรวมผลขาดทุนด้านเครดิตที่คาดว่า</w:t>
      </w:r>
      <w:r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จะเกิดขึ้นแล้ว</w:t>
      </w:r>
    </w:p>
    <w:p w14:paraId="0DC0D4D9" w14:textId="77777777" w:rsidR="00BC34B9" w:rsidRDefault="00BC34B9" w:rsidP="001676B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13CF7E3" w14:textId="198B11AA" w:rsidR="00BC34B9" w:rsidRDefault="001676BB" w:rsidP="00974BD3">
      <w:pPr>
        <w:tabs>
          <w:tab w:val="left" w:pos="540"/>
          <w:tab w:val="left" w:pos="63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การคำนวณอัตราดอกเบี้ยที่แท้จริงได้รวมต้นทุนการทำรายการและค่าธรรมเนียมซึ่งเป็นองค์ประกอบของอัตราดอกเบี้ยที่แท้จริง ต้นทุนการทำรายการรวมถึงต้นทุนส่วนเพิ่มที่เกี่ยวข้องโดยตรงกับการได้มาหรือออกสินทรัพย์ทางการเงินหรือหนี้สินทางการเงิน</w:t>
      </w:r>
    </w:p>
    <w:p w14:paraId="70E881E2" w14:textId="77777777" w:rsidR="004C49EC" w:rsidRDefault="004C49EC" w:rsidP="001676B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AFEAC56" w14:textId="77777777" w:rsidR="001676BB" w:rsidRPr="006159C6" w:rsidRDefault="001676BB" w:rsidP="001676B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คือ ราคาทุนตัดจำหน่ายของสินทรัพย์ทางการเงินก่อนปรับปรุงด้วยค่าเผื่อผลขาดทุนด้านเครดิต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ที่คาดว่าจะเกิดขึ้น</w:t>
      </w:r>
    </w:p>
    <w:p w14:paraId="0726362A" w14:textId="77777777" w:rsidR="001676BB" w:rsidRPr="00E27B48" w:rsidRDefault="001676BB" w:rsidP="001676B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FF89158" w14:textId="77777777" w:rsidR="001676BB" w:rsidRPr="006159C6" w:rsidRDefault="001676BB" w:rsidP="001676B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6159C6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การคำนวณรายได้ดอกเบี้ยและค่าใช้จ่ายดอกเบี้ย</w:t>
      </w:r>
    </w:p>
    <w:p w14:paraId="5DECBDA0" w14:textId="77777777" w:rsidR="001676BB" w:rsidRPr="00E27B48" w:rsidRDefault="001676BB" w:rsidP="001676B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A1F8C73" w14:textId="31640B36" w:rsidR="001676BB" w:rsidRPr="00E27B48" w:rsidRDefault="001676BB" w:rsidP="002C6FC3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อัตราดอกเบี้ยที่แท้จริงของสินทรัพย์ทางการเงินหรือหนี้สินทางการเงินคำนวณเมื่อรับรู้รายการสินทรัพย์ทางการเงินหรือหนี้สินทางการเงินเมื่อเริ่มแรก ในการคำนวณรายได้และค่าใช้จ่ายดอกเบี้ย อัตราดอกเบี้ยที่แท้จริงจะนำมาใช้กับ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อัตราดอกเบี้ยที่แท้จริงจะถูกปรับปรุงใหม่</w:t>
      </w:r>
      <w:r w:rsidR="00A75374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สำหรับอัตราดอกเบี้ยลอยตัวที่มีรอบการประมาณใหม่เพื่อสะท้อนให้เห็นความเคลื่อนไหวของอัตราดอกเบี้ยตลาด อัตราดอกเบี้ยที่แท้จริงจะได้รับการปรับปรุง</w:t>
      </w:r>
      <w:r w:rsidR="00AD138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สำหรับการปรับปรุง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br/>
        <w:t>การป้องกันความเสี่ยงในมูลค่ายุติธรรม ณ วันที่มีการตัดจำหน่าย เมื่อเกิดการเปลี่ยนแปลงในการป้องกันความเสี่ยง</w:t>
      </w:r>
    </w:p>
    <w:p w14:paraId="275C0819" w14:textId="520EE095" w:rsidR="001676BB" w:rsidRPr="006159C6" w:rsidRDefault="001676BB" w:rsidP="001676B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</w:pPr>
      <w:r w:rsidRPr="00A451C5">
        <w:rPr>
          <w:rFonts w:asciiTheme="majorBidi" w:eastAsia="Times New Roman" w:hAnsiTheme="majorBidi" w:cstheme="majorBidi"/>
          <w:sz w:val="30"/>
          <w:szCs w:val="30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</w:t>
      </w:r>
      <w:r>
        <w:rPr>
          <w:rFonts w:asciiTheme="majorBidi" w:eastAsia="Times New Roman" w:hAnsiTheme="majorBidi" w:cstheme="majorBidi"/>
          <w:sz w:val="30"/>
          <w:szCs w:val="30"/>
        </w:rPr>
        <w:br/>
      </w:r>
      <w:r w:rsidRPr="00A451C5">
        <w:rPr>
          <w:rFonts w:asciiTheme="majorBidi" w:eastAsia="Times New Roman" w:hAnsiTheme="majorBidi" w:cstheme="majorBidi" w:hint="cs"/>
          <w:sz w:val="30"/>
          <w:szCs w:val="30"/>
          <w:cs/>
        </w:rPr>
        <w:t>ทางการเงิน</w:t>
      </w:r>
      <w:r w:rsidRPr="00A451C5">
        <w:rPr>
          <w:rFonts w:asciiTheme="majorBidi" w:eastAsia="Times New Roman" w:hAnsiTheme="majorBidi" w:cstheme="majorBidi"/>
          <w:sz w:val="30"/>
          <w:szCs w:val="30"/>
          <w:cs/>
        </w:rPr>
        <w:t>ไม่มี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 xml:space="preserve">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 </w:t>
      </w:r>
    </w:p>
    <w:p w14:paraId="038EB34B" w14:textId="75EBC057" w:rsidR="00AD7250" w:rsidRDefault="00AD7250">
      <w:pPr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4A1838C8" w14:textId="2B4B51D2" w:rsidR="00865099" w:rsidRDefault="001676BB" w:rsidP="00865099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สำหรับสินทรัพย์ทางการเงินที่มีการด้อยค่าด้านเครดิตในการรับรู้รายการเมื่อเริ่มแรก รายได้ดอกเบี้ยคำนวณ</w:t>
      </w:r>
      <w:r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โดยการใช้อัตราดอกเบี้ยที่แท้จริงปรับ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ปรุง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ด้วยความเสี่ยง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ด้าน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เครดิตกับราคาทุนตัดจำหน่ายของสินทรัพย์ ทั้งนี้</w:t>
      </w:r>
      <w:r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การคำนวณรายได้ดอกเบี้ยจะไม่มีการกลับไปคำนวณจากมูลค่าขั้นต้นถึงแม้ว่าความเสี่ยงด้านเครดิตของสินทรัพย์</w:t>
      </w:r>
      <w:r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 xml:space="preserve">จะลดลง </w:t>
      </w:r>
    </w:p>
    <w:p w14:paraId="0BED8D86" w14:textId="77777777" w:rsidR="002C6FC3" w:rsidRDefault="002C6FC3" w:rsidP="00865099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5B23D597" w14:textId="24F1F3AF" w:rsidR="001676BB" w:rsidRPr="00794871" w:rsidRDefault="001676BB" w:rsidP="003C4A80">
      <w:pPr>
        <w:pStyle w:val="ListParagraph"/>
        <w:numPr>
          <w:ilvl w:val="1"/>
          <w:numId w:val="38"/>
        </w:numPr>
        <w:spacing w:line="240" w:lineRule="auto"/>
        <w:ind w:left="558" w:hanging="558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94871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ค่าธรรมเนียมและค่าบริการ</w:t>
      </w:r>
    </w:p>
    <w:p w14:paraId="08C5EB95" w14:textId="77777777" w:rsidR="001676BB" w:rsidRPr="00E27B48" w:rsidRDefault="001676BB" w:rsidP="001676B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254C39F" w14:textId="390E7DAC" w:rsidR="00BC34B9" w:rsidRDefault="001676BB" w:rsidP="00794871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รายได้และค่าใช้จ่ายค่าธรรมเนียมและบริการซึ่งเป็นองค์ประกอบของอัตราดอกเบี้ยที่แท้จริงของสินทรัพย์</w:t>
      </w:r>
      <w:r w:rsidRPr="006159C6">
        <w:rPr>
          <w:rFonts w:asciiTheme="majorBidi" w:eastAsia="Times New Roman" w:hAnsiTheme="majorBidi" w:cstheme="majorBidi"/>
          <w:sz w:val="30"/>
          <w:szCs w:val="30"/>
        </w:rPr>
        <w:br/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 xml:space="preserve">ทางการเงินและหนี้สินทางการเงิน </w:t>
      </w:r>
      <w:bookmarkStart w:id="6" w:name="_Hlk42788654"/>
    </w:p>
    <w:p w14:paraId="5BD34782" w14:textId="26088497" w:rsidR="009A094F" w:rsidRPr="00E27B48" w:rsidRDefault="009A094F" w:rsidP="00E27B48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3C960110" w14:textId="447872A7" w:rsidR="001676BB" w:rsidRPr="006159C6" w:rsidRDefault="001676BB" w:rsidP="001676BB">
      <w:pPr>
        <w:tabs>
          <w:tab w:val="left" w:pos="227"/>
          <w:tab w:val="left" w:pos="540"/>
          <w:tab w:val="left" w:pos="680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6159C6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รายได้ค่าธรรมเนียมและบริการอื่นจะรับรู้เมื่อลูกค้ามีอำนาจควบคุมในบริการด้วยจำนวนเงินที่สะท้อนถึง</w:t>
      </w:r>
      <w:r w:rsidRPr="006159C6">
        <w:rPr>
          <w:rFonts w:asciiTheme="majorBidi" w:eastAsia="Times New Roman" w:hAnsiTheme="majorBidi" w:cs="Angsana New"/>
          <w:spacing w:val="-4"/>
          <w:sz w:val="30"/>
          <w:szCs w:val="30"/>
        </w:rPr>
        <w:br/>
      </w:r>
      <w:r w:rsidRPr="006159C6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สิ่งตอบ</w:t>
      </w:r>
      <w:r w:rsidRPr="006159C6">
        <w:rPr>
          <w:rFonts w:asciiTheme="majorBidi" w:eastAsia="Times New Roman" w:hAnsiTheme="majorBidi" w:cs="Angsana New"/>
          <w:sz w:val="30"/>
          <w:szCs w:val="30"/>
          <w:cs/>
        </w:rPr>
        <w:t>แทนที่</w:t>
      </w:r>
      <w:r w:rsidR="00353CE4">
        <w:rPr>
          <w:rFonts w:asciiTheme="majorBidi" w:eastAsia="Times New Roman" w:hAnsiTheme="majorBidi" w:cs="Angsana New"/>
          <w:sz w:val="30"/>
          <w:szCs w:val="30"/>
          <w:cs/>
        </w:rPr>
        <w:t>กลุ่มบริษัท</w:t>
      </w:r>
      <w:r w:rsidRPr="006159C6">
        <w:rPr>
          <w:rFonts w:asciiTheme="majorBidi" w:eastAsia="Times New Roman" w:hAnsiTheme="majorBidi" w:cs="Angsana New"/>
          <w:sz w:val="30"/>
          <w:szCs w:val="30"/>
          <w:cs/>
        </w:rPr>
        <w:t xml:space="preserve">คาดว่าจะมีสิทธิได้รับและมีการใช้วิจารณญาณในการพิจารณาจังหวะเวลาในการส่งมอบการควบคุม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เวลาใดเวลาหนึ่งหรือรับรู้ตลอดช่วงเวลาหนึ่ง สำหรับรายได้ค่าธรรมเนียมและบริการที่มีสิ่งตอบแทนผันแปร </w:t>
      </w:r>
      <w:r w:rsidR="00353CE4">
        <w:rPr>
          <w:rFonts w:asciiTheme="majorBidi" w:eastAsia="Times New Roman" w:hAnsiTheme="majorBidi" w:cs="Angsana New"/>
          <w:sz w:val="30"/>
          <w:szCs w:val="30"/>
          <w:cs/>
        </w:rPr>
        <w:t>กลุ่มบริษัท</w:t>
      </w:r>
      <w:r w:rsidRPr="006159C6">
        <w:rPr>
          <w:rFonts w:asciiTheme="majorBidi" w:eastAsia="Times New Roman" w:hAnsiTheme="majorBidi" w:cs="Angsana New"/>
          <w:sz w:val="30"/>
          <w:szCs w:val="30"/>
          <w:cs/>
        </w:rPr>
        <w:t>จะประมาณการและวัดมูลค่าสิ่งตอบแทนผันแปรตามวิธีการที่กำหนดไว้</w:t>
      </w:r>
      <w:r w:rsidRPr="006159C6">
        <w:rPr>
          <w:rFonts w:asciiTheme="majorBidi" w:eastAsia="Times New Roman" w:hAnsiTheme="majorBidi" w:cs="Angsana New" w:hint="cs"/>
          <w:sz w:val="30"/>
          <w:szCs w:val="30"/>
          <w:cs/>
        </w:rPr>
        <w:t>ใน</w:t>
      </w:r>
      <w:r w:rsidRPr="006159C6">
        <w:rPr>
          <w:rFonts w:asciiTheme="majorBidi" w:eastAsia="Times New Roman" w:hAnsiTheme="majorBidi" w:cs="Angsana New"/>
          <w:sz w:val="30"/>
          <w:szCs w:val="30"/>
        </w:rPr>
        <w:t xml:space="preserve"> TFRS 15</w:t>
      </w:r>
      <w:r w:rsidRPr="006159C6">
        <w:rPr>
          <w:rFonts w:asciiTheme="majorBidi" w:eastAsia="Times New Roman" w:hAnsiTheme="majorBidi" w:cs="Angsana New"/>
          <w:sz w:val="30"/>
          <w:szCs w:val="30"/>
          <w:cs/>
        </w:rPr>
        <w:t xml:space="preserve"> โดยในการกำหนดมูลค่าของสิ่งตอบแทนผันแปร </w:t>
      </w:r>
      <w:r w:rsidR="00353CE4">
        <w:rPr>
          <w:rFonts w:asciiTheme="majorBidi" w:eastAsia="Times New Roman" w:hAnsiTheme="majorBidi" w:cs="Angsana New"/>
          <w:sz w:val="30"/>
          <w:szCs w:val="30"/>
          <w:cs/>
        </w:rPr>
        <w:t>กลุ่มบริษัท</w:t>
      </w:r>
      <w:r w:rsidRPr="006159C6">
        <w:rPr>
          <w:rFonts w:asciiTheme="majorBidi" w:eastAsia="Times New Roman" w:hAnsiTheme="majorBidi" w:cs="Angsana New"/>
          <w:sz w:val="30"/>
          <w:szCs w:val="30"/>
          <w:cs/>
        </w:rPr>
        <w:t>ยังพิจารณาถึงขอบเขตของจำนวนเงินที่รับรู้นั้นว่ามีความเป็นไปได้ค่อนข้างแน่ในระดับสูงมากที่จะไม่เกิดการกลับรายการอย่างมีนัยสำคัญสำหรับจำนวนเงินสะสมของค่าธรรมเนียมและรายได้ค่าบริการที่เคยรับรู้ไว้</w:t>
      </w:r>
    </w:p>
    <w:p w14:paraId="61B3A33F" w14:textId="77777777" w:rsidR="001676BB" w:rsidRPr="00D764C6" w:rsidRDefault="001676BB" w:rsidP="001676BB">
      <w:pPr>
        <w:tabs>
          <w:tab w:val="left" w:pos="227"/>
          <w:tab w:val="left" w:pos="540"/>
          <w:tab w:val="left" w:pos="680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38A8FF6" w14:textId="5DDFB34A" w:rsidR="001676BB" w:rsidRPr="006159C6" w:rsidRDefault="00353CE4" w:rsidP="001676BB">
      <w:pPr>
        <w:tabs>
          <w:tab w:val="left" w:pos="227"/>
          <w:tab w:val="left" w:pos="540"/>
          <w:tab w:val="left" w:pos="680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="001676BB" w:rsidRPr="006159C6">
        <w:rPr>
          <w:rFonts w:asciiTheme="majorBidi" w:eastAsia="Times New Roman" w:hAnsiTheme="majorBidi" w:cstheme="majorBidi"/>
          <w:sz w:val="30"/>
          <w:szCs w:val="30"/>
          <w:cs/>
        </w:rPr>
        <w:t>ดำเนินการในลักษณะการเป็นตัวแทนและรับรู้ผลตอบแทนสุทธิของสัญญาดังกล่าวเป็นรายได้จาก</w:t>
      </w:r>
      <w:r w:rsidR="00821D3E">
        <w:rPr>
          <w:rFonts w:asciiTheme="majorBidi" w:eastAsia="Times New Roman" w:hAnsiTheme="majorBidi" w:cstheme="majorBidi"/>
          <w:sz w:val="30"/>
          <w:szCs w:val="30"/>
        </w:rPr>
        <w:br/>
      </w:r>
      <w:r w:rsidR="001676BB" w:rsidRPr="006159C6">
        <w:rPr>
          <w:rFonts w:asciiTheme="majorBidi" w:eastAsia="Times New Roman" w:hAnsiTheme="majorBidi" w:cstheme="majorBidi"/>
          <w:sz w:val="30"/>
          <w:szCs w:val="30"/>
          <w:cs/>
        </w:rPr>
        <w:t>ค่านายหน้า</w:t>
      </w:r>
    </w:p>
    <w:p w14:paraId="144F21B1" w14:textId="02B773D9" w:rsidR="00FD75C5" w:rsidRDefault="00FD75C5">
      <w:pPr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</w:rPr>
        <w:br w:type="page"/>
      </w:r>
    </w:p>
    <w:p w14:paraId="63635123" w14:textId="77777777" w:rsidR="001676BB" w:rsidRPr="00794871" w:rsidRDefault="001676BB" w:rsidP="003C4A80">
      <w:pPr>
        <w:pStyle w:val="ListParagraph"/>
        <w:numPr>
          <w:ilvl w:val="1"/>
          <w:numId w:val="38"/>
        </w:numPr>
        <w:spacing w:line="240" w:lineRule="auto"/>
        <w:ind w:left="558" w:hanging="558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th-TH"/>
        </w:rPr>
      </w:pPr>
      <w:r w:rsidRPr="00794871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lastRenderedPageBreak/>
        <w:t>เงินรับล่วงหน้าระยะยาวจากลูกค้า</w:t>
      </w:r>
    </w:p>
    <w:p w14:paraId="742C9AC1" w14:textId="77777777" w:rsidR="001676BB" w:rsidRPr="00794871" w:rsidRDefault="001676BB" w:rsidP="001676BB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6E39E5A8" w14:textId="7C13CA06" w:rsidR="001676BB" w:rsidRPr="00794871" w:rsidRDefault="001676BB" w:rsidP="001676BB">
      <w:pPr>
        <w:tabs>
          <w:tab w:val="left" w:pos="227"/>
          <w:tab w:val="left" w:pos="454"/>
          <w:tab w:val="left" w:pos="680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94871">
        <w:rPr>
          <w:rFonts w:asciiTheme="majorBidi" w:eastAsia="Times New Roman" w:hAnsiTheme="majorBidi" w:cstheme="majorBidi"/>
          <w:sz w:val="30"/>
          <w:szCs w:val="30"/>
          <w:cs/>
        </w:rPr>
        <w:t>เงินรับล่วงหน้าระยะยาวจากลูกค้ารับรู้เป็นรายได้เมื่อ</w:t>
      </w:r>
      <w:r w:rsidR="00353CE4" w:rsidRPr="00794871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794871">
        <w:rPr>
          <w:rFonts w:asciiTheme="majorBidi" w:eastAsia="Times New Roman" w:hAnsiTheme="majorBidi" w:cstheme="majorBidi"/>
          <w:sz w:val="30"/>
          <w:szCs w:val="30"/>
          <w:cs/>
        </w:rPr>
        <w:t>โอนการควบคุมในบริการให้กับลูกค้า</w:t>
      </w:r>
    </w:p>
    <w:p w14:paraId="3E2C4E80" w14:textId="53DF559A" w:rsidR="001676BB" w:rsidRDefault="001676BB" w:rsidP="001676BB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bookmarkEnd w:id="6"/>
    <w:p w14:paraId="27180701" w14:textId="77777777" w:rsidR="00FC3296" w:rsidRPr="00794871" w:rsidRDefault="00FC3296" w:rsidP="001676BB">
      <w:pPr>
        <w:spacing w:after="0" w:line="240" w:lineRule="auto"/>
        <w:ind w:left="540" w:right="2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D2C1783" w14:textId="1480FB19" w:rsidR="001676BB" w:rsidRPr="00794871" w:rsidRDefault="001676BB" w:rsidP="003C4A80">
      <w:pPr>
        <w:pStyle w:val="ListParagraph"/>
        <w:numPr>
          <w:ilvl w:val="1"/>
          <w:numId w:val="38"/>
        </w:numPr>
        <w:spacing w:line="240" w:lineRule="auto"/>
        <w:ind w:left="558" w:hanging="558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th-TH"/>
        </w:rPr>
      </w:pPr>
      <w:r w:rsidRPr="00794871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val="th-TH"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4F8EE856" w14:textId="77777777" w:rsidR="001676BB" w:rsidRPr="00794871" w:rsidRDefault="001676BB" w:rsidP="001676BB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6DBCDFB9" w14:textId="07190323" w:rsidR="006B2F21" w:rsidRPr="002C6FC3" w:rsidRDefault="001676BB" w:rsidP="00F45475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794871">
        <w:rPr>
          <w:rFonts w:asciiTheme="majorBidi" w:eastAsia="Times New Roman" w:hAnsiTheme="majorBidi" w:cstheme="majorBidi" w:hint="cs"/>
          <w:sz w:val="30"/>
          <w:szCs w:val="30"/>
          <w:cs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  <w:r w:rsidRPr="00794871">
        <w:rPr>
          <w:rFonts w:asciiTheme="majorBidi" w:eastAsia="Times New Roman" w:hAnsiTheme="majorBidi" w:cstheme="majorBidi"/>
          <w:sz w:val="30"/>
          <w:szCs w:val="30"/>
          <w:cs/>
        </w:rPr>
        <w:t>ประกอบด้วยกำไรหักขาดทุน</w:t>
      </w:r>
      <w:r w:rsidRPr="00794871">
        <w:rPr>
          <w:rFonts w:asciiTheme="majorBidi" w:eastAsia="Times New Roman" w:hAnsiTheme="majorBidi" w:cstheme="majorBidi" w:hint="cs"/>
          <w:sz w:val="30"/>
          <w:szCs w:val="30"/>
          <w:cs/>
        </w:rPr>
        <w:t>จากการจำหน่าย การวัดมูลค่ายุติธรรม การโอนเปลี่ยนประเภทของสินทรัพย์ทางการเงิน</w:t>
      </w:r>
      <w:r w:rsidRPr="00794871">
        <w:rPr>
          <w:rFonts w:asciiTheme="majorBidi" w:eastAsia="Times New Roman" w:hAnsiTheme="majorBidi" w:cstheme="majorBidi"/>
          <w:sz w:val="30"/>
          <w:szCs w:val="30"/>
          <w:cs/>
        </w:rPr>
        <w:t>ที่</w:t>
      </w:r>
      <w:r w:rsidRPr="00794871">
        <w:rPr>
          <w:rFonts w:asciiTheme="majorBidi" w:eastAsia="Times New Roman" w:hAnsiTheme="majorBidi" w:cstheme="majorBidi" w:hint="cs"/>
          <w:sz w:val="30"/>
          <w:szCs w:val="30"/>
          <w:cs/>
        </w:rPr>
        <w:t>วัดมูลค่าด้วยมูลค่ายุติธรรมผ่านกำไรหรือขาดทุน</w:t>
      </w:r>
      <w:r w:rsidRPr="0079487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94871">
        <w:rPr>
          <w:rFonts w:asciiTheme="majorBidi" w:eastAsia="Times New Roman" w:hAnsiTheme="majorBidi" w:cstheme="majorBidi" w:hint="cs"/>
          <w:sz w:val="30"/>
          <w:szCs w:val="30"/>
          <w:cs/>
        </w:rPr>
        <w:t>การซื้อขายเงินตราต่างประเทศ</w:t>
      </w:r>
      <w:r w:rsidRPr="00794871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794871">
        <w:rPr>
          <w:rFonts w:asciiTheme="majorBidi" w:eastAsia="Times New Roman" w:hAnsiTheme="majorBidi" w:cs="Angsana New" w:hint="cs"/>
          <w:sz w:val="30"/>
          <w:szCs w:val="30"/>
          <w:cs/>
        </w:rPr>
        <w:t>หรือ</w:t>
      </w:r>
      <w:r w:rsidRPr="00794871">
        <w:rPr>
          <w:rFonts w:asciiTheme="majorBidi" w:eastAsia="Times New Roman" w:hAnsiTheme="majorBidi" w:cs="Angsana New"/>
          <w:sz w:val="30"/>
          <w:szCs w:val="30"/>
          <w:cs/>
        </w:rPr>
        <w:t>จากการแปลงค</w:t>
      </w:r>
      <w:r w:rsidRPr="00794871">
        <w:rPr>
          <w:rFonts w:asciiTheme="majorBidi" w:eastAsia="Times New Roman" w:hAnsiTheme="majorBidi" w:cs="Angsana New" w:hint="cs"/>
          <w:sz w:val="30"/>
          <w:szCs w:val="30"/>
          <w:cs/>
        </w:rPr>
        <w:t>่</w:t>
      </w:r>
      <w:r w:rsidRPr="00794871">
        <w:rPr>
          <w:rFonts w:asciiTheme="majorBidi" w:eastAsia="Times New Roman" w:hAnsiTheme="majorBidi" w:cs="Angsana New"/>
          <w:sz w:val="30"/>
          <w:szCs w:val="30"/>
          <w:cs/>
        </w:rPr>
        <w:t>าของสินทรัพย</w:t>
      </w:r>
      <w:r w:rsidRPr="00794871">
        <w:rPr>
          <w:rFonts w:asciiTheme="majorBidi" w:eastAsia="Times New Roman" w:hAnsiTheme="majorBidi" w:cs="Angsana New" w:hint="cs"/>
          <w:sz w:val="30"/>
          <w:szCs w:val="30"/>
          <w:cs/>
        </w:rPr>
        <w:t>์</w:t>
      </w:r>
      <w:r w:rsidRPr="00794871">
        <w:rPr>
          <w:rFonts w:asciiTheme="majorBidi" w:eastAsia="Times New Roman" w:hAnsiTheme="majorBidi" w:cs="Angsana New"/>
          <w:sz w:val="30"/>
          <w:szCs w:val="30"/>
          <w:cs/>
        </w:rPr>
        <w:t>และหนี้สินที่เป</w:t>
      </w:r>
      <w:r w:rsidRPr="00794871">
        <w:rPr>
          <w:rFonts w:asciiTheme="majorBidi" w:eastAsia="Times New Roman" w:hAnsiTheme="majorBidi" w:cs="Angsana New" w:hint="cs"/>
          <w:sz w:val="30"/>
          <w:szCs w:val="30"/>
          <w:cs/>
        </w:rPr>
        <w:t>็</w:t>
      </w:r>
      <w:r w:rsidRPr="00794871">
        <w:rPr>
          <w:rFonts w:asciiTheme="majorBidi" w:eastAsia="Times New Roman" w:hAnsiTheme="majorBidi" w:cs="Angsana New"/>
          <w:sz w:val="30"/>
          <w:szCs w:val="30"/>
          <w:cs/>
        </w:rPr>
        <w:t>นเงินตราต</w:t>
      </w:r>
      <w:r w:rsidRPr="00794871">
        <w:rPr>
          <w:rFonts w:asciiTheme="majorBidi" w:eastAsia="Times New Roman" w:hAnsiTheme="majorBidi" w:cs="Angsana New" w:hint="cs"/>
          <w:sz w:val="30"/>
          <w:szCs w:val="30"/>
          <w:cs/>
        </w:rPr>
        <w:t>่</w:t>
      </w:r>
      <w:r w:rsidRPr="00794871">
        <w:rPr>
          <w:rFonts w:asciiTheme="majorBidi" w:eastAsia="Times New Roman" w:hAnsiTheme="majorBidi" w:cs="Angsana New"/>
          <w:sz w:val="30"/>
          <w:szCs w:val="30"/>
          <w:cs/>
        </w:rPr>
        <w:t>างประเทศเป</w:t>
      </w:r>
      <w:r w:rsidRPr="00794871">
        <w:rPr>
          <w:rFonts w:asciiTheme="majorBidi" w:eastAsia="Times New Roman" w:hAnsiTheme="majorBidi" w:cs="Angsana New" w:hint="cs"/>
          <w:sz w:val="30"/>
          <w:szCs w:val="30"/>
          <w:cs/>
        </w:rPr>
        <w:t>็</w:t>
      </w:r>
      <w:r w:rsidRPr="00794871">
        <w:rPr>
          <w:rFonts w:asciiTheme="majorBidi" w:eastAsia="Times New Roman" w:hAnsiTheme="majorBidi" w:cs="Angsana New"/>
          <w:sz w:val="30"/>
          <w:szCs w:val="30"/>
          <w:cs/>
        </w:rPr>
        <w:t>นเงินบาท</w:t>
      </w:r>
      <w:r w:rsidRPr="00794871">
        <w:rPr>
          <w:rFonts w:asciiTheme="majorBidi" w:eastAsia="Times New Roman" w:hAnsiTheme="majorBidi" w:cstheme="majorBidi"/>
          <w:sz w:val="30"/>
          <w:szCs w:val="30"/>
        </w:rPr>
        <w:cr/>
      </w:r>
    </w:p>
    <w:p w14:paraId="571EBADA" w14:textId="078AAA88" w:rsidR="001676BB" w:rsidRPr="00794871" w:rsidRDefault="001676BB" w:rsidP="003C4A80">
      <w:pPr>
        <w:pStyle w:val="ListParagraph"/>
        <w:numPr>
          <w:ilvl w:val="1"/>
          <w:numId w:val="38"/>
        </w:numPr>
        <w:spacing w:line="240" w:lineRule="auto"/>
        <w:ind w:left="558" w:hanging="558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</w:pPr>
      <w:r w:rsidRPr="00794871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เงินสมทบกองทุนสถาบันคุ้มครองเงินฝากและกองทุนเพื่อการฟื้นฟูและพัฒนาระบบสถาบันการเงิน</w:t>
      </w:r>
    </w:p>
    <w:p w14:paraId="50F30FFE" w14:textId="77777777" w:rsidR="001676BB" w:rsidRPr="00794871" w:rsidRDefault="001676BB" w:rsidP="001676BB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B41CBBF" w14:textId="14A96EBC" w:rsidR="00910F70" w:rsidRDefault="001676BB" w:rsidP="002B7F45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94871">
        <w:rPr>
          <w:rFonts w:asciiTheme="majorBidi" w:eastAsia="Times New Roman" w:hAnsiTheme="majorBidi" w:cstheme="majorBidi"/>
          <w:sz w:val="30"/>
          <w:szCs w:val="30"/>
          <w:cs/>
        </w:rPr>
        <w:t>จำนวนเงินนำส่งเข้ากองทุนสถาบันคุ้มครองเงินฝากและกองทุนเพื่อการฟื้นฟูและพัฒนาระบบสถาบันการเงินบันทึกเป็นค่าใช้จ่ายตามเกณฑ์คงค้าง</w:t>
      </w:r>
    </w:p>
    <w:p w14:paraId="6D380922" w14:textId="77777777" w:rsidR="002B7F45" w:rsidRPr="002B7F45" w:rsidRDefault="002B7F45" w:rsidP="002B7F45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075143B8" w14:textId="5FD16E34" w:rsidR="001676BB" w:rsidRPr="00794871" w:rsidRDefault="001676BB" w:rsidP="003C4A80">
      <w:pPr>
        <w:pStyle w:val="ListParagraph"/>
        <w:numPr>
          <w:ilvl w:val="1"/>
          <w:numId w:val="38"/>
        </w:numPr>
        <w:spacing w:line="240" w:lineRule="auto"/>
        <w:ind w:left="558" w:hanging="558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9487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การหักกลบ </w:t>
      </w:r>
    </w:p>
    <w:p w14:paraId="539FA75C" w14:textId="77777777" w:rsidR="001676BB" w:rsidRPr="00794871" w:rsidRDefault="001676BB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EE45322" w14:textId="130FC083" w:rsidR="001676BB" w:rsidRPr="006159C6" w:rsidRDefault="001676BB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794871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สินทรัพย์ทางการเงินและหนี้สินทางการเงินจะหักกลบกันเพื่อรายงานใน</w:t>
      </w:r>
      <w:r w:rsidR="00771DFC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งบฐานะการเงิน</w:t>
      </w:r>
      <w:r w:rsidRPr="00794871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ด้วยจำนวนสุทธิ</w:t>
      </w:r>
      <w:r w:rsidRPr="00794871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br/>
        <w:t>ก็ต่อเมื่อ</w:t>
      </w:r>
      <w:r w:rsidR="00353CE4" w:rsidRPr="00794871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กลุ่มบริษัท</w:t>
      </w:r>
      <w:r w:rsidRPr="00794871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มีสิทธิบังคับใช้ตามกฎหมายในการหักกลบจำนวนเงินที่รับรู้และตั้งใจที่จะชำระด้วยจำนวนเงินสุทธิ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0856099C" w14:textId="77777777" w:rsidR="001676BB" w:rsidRPr="00D764C6" w:rsidRDefault="001676BB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67BB595F" w14:textId="77777777" w:rsidR="001676BB" w:rsidRPr="00794871" w:rsidRDefault="001676BB" w:rsidP="003C4A80">
      <w:pPr>
        <w:pStyle w:val="ListParagraph"/>
        <w:numPr>
          <w:ilvl w:val="1"/>
          <w:numId w:val="38"/>
        </w:numPr>
        <w:spacing w:line="240" w:lineRule="auto"/>
        <w:ind w:left="558" w:hanging="558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9487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การค้ำประกันทางการเงินและภาระผูกพันวงเงินสินเชื่อ </w:t>
      </w:r>
    </w:p>
    <w:p w14:paraId="19607817" w14:textId="77777777" w:rsidR="001676BB" w:rsidRPr="006159C6" w:rsidRDefault="001676BB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4EBD762" w14:textId="4407929F" w:rsidR="001676BB" w:rsidRPr="006159C6" w:rsidRDefault="001676BB" w:rsidP="001676BB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29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  <w:cs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การค้ำประกันทางการเงินเป็นสัญญาที่กำหนดให้</w:t>
      </w:r>
      <w:r w:rsidR="00353CE4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จ่ายเงินในจำนวนที่กำหนดไว้เพื่อชำระคืนให้แก่ผู้ถือสำหรับผลขาดทุนที่เกิดขึ้นหากลูกหนี้ที่ระบุไว้ไม่สามารถชำระเงินเมื่อครบกำหนดชำระของตราสารหนี้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ได้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BE1CBF">
        <w:rPr>
          <w:rFonts w:asciiTheme="majorBidi" w:eastAsia="Times New Roman" w:hAnsiTheme="majorBidi" w:cstheme="majorBidi"/>
          <w:sz w:val="30"/>
          <w:szCs w:val="30"/>
        </w:rPr>
        <w:br/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ภาระผูกพันวงเงินสินเชื่อเป็นภาระผูกพันของกิจการใน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การ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ให้เครดิตภายใต้ข้อกำหนดและเงื่อนไขที่มีการกำหนดไว้ล่วงหน้า</w:t>
      </w:r>
      <w:r w:rsidRPr="006159C6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th-TH"/>
        </w:rPr>
        <w:t xml:space="preserve"> </w:t>
      </w:r>
    </w:p>
    <w:p w14:paraId="5FB2405A" w14:textId="77777777" w:rsidR="00AC1EB6" w:rsidRDefault="00AC1EB6" w:rsidP="001B2923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29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20F1A33" w14:textId="5497CADC" w:rsidR="002B7F45" w:rsidRDefault="001676BB" w:rsidP="00FC3296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29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 xml:space="preserve">การค้ำประกันทางการเงินที่ออกหรือเป็นภาระผูกพันที่จะให้เงินกู้ยืมที่มีอัตราดอกเบี้ยต่ำกว่าตลาดซึ่งวัดมูลค่าเมื่อเริ่มแรกด้วยมูลค่ายุติธรรม ในภายหลังวัดมูลค่าด้วยมูลค่าที่สูงกว่าของค่าเผื่อผลขาดทุนซึ่งสอดคล้องกับ </w:t>
      </w:r>
      <w:r w:rsidRPr="006159C6">
        <w:rPr>
          <w:rFonts w:asciiTheme="majorBidi" w:eastAsia="Times New Roman" w:hAnsiTheme="majorBidi" w:cstheme="majorBidi"/>
          <w:sz w:val="30"/>
          <w:szCs w:val="30"/>
        </w:rPr>
        <w:t>TFRS 9</w:t>
      </w:r>
    </w:p>
    <w:p w14:paraId="0F89DD6C" w14:textId="19C33D30" w:rsidR="001676BB" w:rsidRPr="006159C6" w:rsidRDefault="001676BB" w:rsidP="003C4A80">
      <w:pPr>
        <w:pStyle w:val="ListParagraph"/>
        <w:numPr>
          <w:ilvl w:val="1"/>
          <w:numId w:val="38"/>
        </w:numPr>
        <w:spacing w:line="240" w:lineRule="auto"/>
        <w:ind w:left="558" w:hanging="558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59C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ภาษีเงินได้</w:t>
      </w:r>
    </w:p>
    <w:p w14:paraId="37003E4B" w14:textId="77777777" w:rsidR="001676BB" w:rsidRPr="006159C6" w:rsidRDefault="001676BB" w:rsidP="001676BB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1F6296B8" w14:textId="11F7AACA" w:rsidR="001676BB" w:rsidRPr="00484300" w:rsidRDefault="001676BB" w:rsidP="001676BB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4843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ค่าใช้จ่ายภาษีเงินได้สำหรับ</w:t>
      </w:r>
      <w:r w:rsidR="00F9022B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ปี</w:t>
      </w:r>
      <w:r w:rsidRPr="004843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ประกอบด้วยภาษีเงินได้ของ</w:t>
      </w:r>
      <w:r w:rsidRPr="00484300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งวด</w:t>
      </w:r>
      <w:r w:rsidRPr="004843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ปัจจุบันและภาษีเงินได้รอตัดบัญชี </w:t>
      </w:r>
      <w:r w:rsidR="00F9022B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ซึ่ง</w:t>
      </w:r>
      <w:r w:rsidRPr="004843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รับรู้ในกำไรหรือขาดทุน</w:t>
      </w:r>
      <w:r w:rsidRPr="00484300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Pr="004843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เว้นแต่ในส่วนที่เกี่ยวกับรายการที่เกี่ยวข้องในการรวมธุรกิจ หรือรายการที่รับรู้โดยตรงในส่วนของเจ้าของหรือกำไรขาดทุนเบ็ดเสร็จอื่น</w:t>
      </w:r>
    </w:p>
    <w:p w14:paraId="243CD1A9" w14:textId="77777777" w:rsidR="001676BB" w:rsidRPr="00484300" w:rsidRDefault="001676BB" w:rsidP="001676BB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EE8DDC3" w14:textId="6FA67E6B" w:rsidR="005D3286" w:rsidRDefault="005D3286" w:rsidP="001676BB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8D28C4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กลุ่มบริษัทประเมินว่าการจัดเก็บภาษีเงินได้ขั้นต่ำส่วนเพิ่มซึ่งกำหนดให้ต้องจ่ายภายใต้กฎการคำนวณภาษีเงินได้</w:t>
      </w:r>
      <w:r w:rsidRPr="008D28C4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br/>
        <w:t>เสาหลักที่สองเป็นภาษีเงินได้ตามมาตรฐานการบัญชีฉบับที่ 12 กลุ่มบริษัทใช้ข้อยกเว้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 และรับรู้เป็นภาษีเงินได้งวดปัจจุบันเมื่อเกิดขึ้น</w:t>
      </w:r>
    </w:p>
    <w:p w14:paraId="2F6CA218" w14:textId="77777777" w:rsidR="005D3286" w:rsidRPr="00484300" w:rsidRDefault="005D3286" w:rsidP="001676BB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C43F871" w14:textId="04F0D675" w:rsidR="001676BB" w:rsidRPr="00E10759" w:rsidRDefault="001676BB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4843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ภาษีเงินได้ของ</w:t>
      </w:r>
      <w:r w:rsidR="00F9022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ปี</w:t>
      </w:r>
      <w:r w:rsidRPr="004843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ปัจจุบัน</w:t>
      </w:r>
      <w:r w:rsidR="00F9022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บันทึก</w:t>
      </w:r>
      <w:r w:rsidRPr="004843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โดยคำนวณจากกำไรหรือขาดทุนประจำ</w:t>
      </w:r>
      <w:r w:rsidR="00DD056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ปี</w:t>
      </w:r>
      <w:r w:rsidRPr="004843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ที่ต้องเสียภาษี โดยใช้อัตราภาษีที</w:t>
      </w:r>
      <w:r w:rsidR="00F9022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่</w:t>
      </w:r>
      <w:r w:rsidRPr="004843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ประกาศใช้หรือที่คาดว่ามีผลบังคับใช้ ณ วันที่รายงาน ตลอดจนการปรับปรุงทางภาษีที่เกี่ยวกับรายการใน</w:t>
      </w:r>
      <w:r w:rsidR="00162513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ปี</w:t>
      </w:r>
      <w:r w:rsidRPr="004843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ก่อน</w:t>
      </w:r>
      <w:r w:rsidR="001C1693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4843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ๆ </w:t>
      </w:r>
    </w:p>
    <w:p w14:paraId="669EDBCB" w14:textId="77777777" w:rsidR="001676BB" w:rsidRDefault="001676BB" w:rsidP="001676BB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7762E54B" w14:textId="431A5B56" w:rsidR="001676BB" w:rsidRDefault="001676BB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  <w:lang w:eastAsia="zh-CN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ภาษีเงินได้รอ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ภาษีเงินได้รอตัดบัญชีจะไม่ถูกรับรู้เมื่อเกิดจากผลแตกต่างชั่วคราว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สำหรับ</w:t>
      </w: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การรับรู้ค่าความนิยมในครั้งแรก การรับรู้สินทรัพย์หรือหนี้สินในครั้งแรกซึ่งเป็นรายการที่ไม่ใช่</w:t>
      </w: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  <w:t>การรวม</w:t>
      </w:r>
      <w:r w:rsidRPr="002B7F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ธุรกิจ</w:t>
      </w:r>
      <w:r w:rsidR="00D9288B" w:rsidRPr="002B7F4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="00D9288B" w:rsidRPr="002B7F45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</w:t>
      </w:r>
      <w:r w:rsidRPr="002B7F45"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  <w:t>และผลแตกต่างที่เกี่ยวข้องกับเงินลงทุนในบริษัทย่อย</w:t>
      </w:r>
      <w:r w:rsidRPr="002B7F45">
        <w:rPr>
          <w:rFonts w:asciiTheme="majorBidi" w:eastAsia="Times New Roman" w:hAnsiTheme="majorBidi" w:cstheme="majorBidi" w:hint="cs"/>
          <w:spacing w:val="-2"/>
          <w:sz w:val="30"/>
          <w:szCs w:val="30"/>
          <w:cs/>
          <w:lang w:eastAsia="zh-CN"/>
        </w:rPr>
        <w:t>และการร่วมค้า</w:t>
      </w:r>
      <w:r w:rsidRPr="002B7F45"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  <w:t>หากเป็นไปได้ว่าจะไม่มีการกลับรายการในอนาคตอันใกล้</w:t>
      </w:r>
    </w:p>
    <w:p w14:paraId="77D5258C" w14:textId="77777777" w:rsidR="008338E0" w:rsidRDefault="008338E0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  <w:lang w:eastAsia="zh-CN"/>
        </w:rPr>
      </w:pPr>
    </w:p>
    <w:p w14:paraId="28035353" w14:textId="69EE1252" w:rsidR="001676BB" w:rsidRDefault="001676BB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การวัดมูลค่าของภาษีเงินได้รอตัดบัญชีต้องสะท้อนถึงผลกระทบทางภาษีที่จะเกิดจากลักษณะวิธีการที่</w:t>
      </w:r>
      <w:r w:rsidR="00353CE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</w:t>
      </w:r>
      <w:r w:rsidR="00821D3E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ที่รายงาน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ภาษีเงินได้รอตัดบัญชีวัดมูลค่าโดยใช้อัตราภาษีที่คาดว่าจะใช้กับผลแตกต่างชั่วคราวเมื่อมี</w:t>
      </w:r>
      <w:r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br/>
      </w:r>
      <w:r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การกลับรายการโดยใช้อัตราภาษีที่ประกาศใช้หรือที่คาดว่าจะมีผลบังคับใช้ ณ วันที่รายงาน </w:t>
      </w:r>
      <w:r w:rsidRPr="006159C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ทั้งนี้ สินทรัพย์ภาษี</w:t>
      </w:r>
      <w:r w:rsidRPr="006159C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br/>
        <w:t>เงินได้ของปีปัจจุบันจะหักกลบกับหนี้สินภาษีเงินได้</w:t>
      </w:r>
      <w:r w:rsidRPr="00AC52EF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ของปีปัจจุบัน</w:t>
      </w:r>
      <w:r w:rsidRPr="00AC52EF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หากมีสิทธิตามกฎหมายที่สามารถหักกลบได้</w:t>
      </w:r>
    </w:p>
    <w:p w14:paraId="22A07258" w14:textId="77777777" w:rsidR="001676BB" w:rsidRPr="006159C6" w:rsidRDefault="001676BB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04F4F9F" w14:textId="77777777" w:rsidR="001676BB" w:rsidRDefault="001676BB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F639E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ินทรัพย์ภาษีเงินได้รอตัดบัญชีจะบันทึกต่อเมื่อมีความเป็นไปได้ค่อนข้างแน่ว่ากำไรเพื่อเสียภาษีในอนาคต</w:t>
      </w:r>
      <w:r w:rsidRPr="00F639E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  <w:t>จะมีจำนวนเพียงพอกับการใช้ประโยชน์จากผลแตกต่างชั่วคราวดังกล่าว สินทรัพย์ภาษีเงินได้รอตัดบัญชีจะถูกทบทวน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BD0F405" w14:textId="29B3D3E8" w:rsidR="002C6FC3" w:rsidRPr="004C684F" w:rsidRDefault="007A3673">
      <w:pP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br w:type="page"/>
      </w:r>
    </w:p>
    <w:p w14:paraId="214E23CA" w14:textId="0C8E57F4" w:rsidR="001676BB" w:rsidRPr="009F7E24" w:rsidRDefault="001676BB" w:rsidP="003C4A80">
      <w:pPr>
        <w:pStyle w:val="ListParagraph"/>
        <w:numPr>
          <w:ilvl w:val="1"/>
          <w:numId w:val="38"/>
        </w:numPr>
        <w:spacing w:line="240" w:lineRule="auto"/>
        <w:ind w:left="558" w:hanging="558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9F7E2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4DBFD360" w14:textId="77777777" w:rsidR="001676BB" w:rsidRPr="005733D3" w:rsidRDefault="001676BB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31CDF4B" w14:textId="2AA5C98A" w:rsidR="001676BB" w:rsidRDefault="001676BB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</w:t>
      </w:r>
      <w:r w:rsidR="00353CE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</w:t>
      </w:r>
      <w:r w:rsidR="00353CE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หรือ</w:t>
      </w:r>
      <w:r w:rsidR="00353CE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6DEE544C" w14:textId="77777777" w:rsidR="00C47491" w:rsidRPr="006159C6" w:rsidRDefault="00C47491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53B15E4" w14:textId="4CD56FDD" w:rsidR="001676BB" w:rsidRPr="002D5E2C" w:rsidRDefault="001676BB" w:rsidP="002D5E2C">
      <w:pPr>
        <w:pStyle w:val="ListParagraph"/>
        <w:numPr>
          <w:ilvl w:val="1"/>
          <w:numId w:val="38"/>
        </w:numPr>
        <w:spacing w:line="240" w:lineRule="auto"/>
        <w:ind w:left="558" w:hanging="558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D5E2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เงินตราต่างประเทศ</w:t>
      </w:r>
      <w:r w:rsidRPr="002D5E2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76C3CA27" w14:textId="77777777" w:rsidR="001676BB" w:rsidRPr="00A97C0E" w:rsidRDefault="001676BB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02F43F6" w14:textId="77777777" w:rsidR="001676BB" w:rsidRDefault="001676BB" w:rsidP="001676BB">
      <w:pPr>
        <w:tabs>
          <w:tab w:val="left" w:pos="540"/>
        </w:tabs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A97C0E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5956DFE7" w14:textId="77777777" w:rsidR="00922510" w:rsidRPr="00A97C0E" w:rsidRDefault="00922510" w:rsidP="001676BB">
      <w:pPr>
        <w:tabs>
          <w:tab w:val="left" w:pos="540"/>
        </w:tabs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341A5657" w14:textId="470014E4" w:rsidR="001676BB" w:rsidRPr="00A97C0E" w:rsidRDefault="001676BB" w:rsidP="001676BB">
      <w:pPr>
        <w:tabs>
          <w:tab w:val="left" w:pos="540"/>
        </w:tabs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</w:pPr>
      <w:r w:rsidRPr="00A97C0E">
        <w:rPr>
          <w:rFonts w:asciiTheme="majorBidi" w:eastAsia="Times New Roman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="00353CE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A97C0E">
        <w:rPr>
          <w:rFonts w:asciiTheme="majorBidi" w:eastAsia="Times New Roman" w:hAnsiTheme="majorBidi" w:cstheme="majorBidi"/>
          <w:sz w:val="30"/>
          <w:szCs w:val="30"/>
          <w:cs/>
        </w:rPr>
        <w:t>โดยใช้อัตราแลกเปลี่ยน ณ วันที่เกิดรายการ</w:t>
      </w:r>
      <w:r w:rsidRPr="00A97C0E"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1D4739ED" w14:textId="77777777" w:rsidR="003E1663" w:rsidRDefault="003E1663" w:rsidP="001676B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E772EB1" w14:textId="15775010" w:rsidR="001676BB" w:rsidRPr="00A97C0E" w:rsidRDefault="00AC52EF" w:rsidP="001676B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</w:pPr>
      <w:r>
        <w:rPr>
          <w:rFonts w:asciiTheme="majorBidi" w:eastAsia="Times New Roman" w:hAnsiTheme="majorBidi" w:cstheme="majorBidi" w:hint="cs"/>
          <w:sz w:val="30"/>
          <w:szCs w:val="30"/>
          <w:cs/>
        </w:rPr>
        <w:t>สำหรับ</w:t>
      </w:r>
      <w:r w:rsidR="001676BB" w:rsidRPr="00A97C0E">
        <w:rPr>
          <w:rFonts w:asciiTheme="majorBidi" w:eastAsia="Times New Roman" w:hAnsiTheme="majorBidi" w:cstheme="majorBidi"/>
          <w:sz w:val="30"/>
          <w:szCs w:val="30"/>
          <w:cs/>
        </w:rPr>
        <w:t>สินทรัพย์และหนี้สินที่เป็นตัวเงินซึ่งเป็นเงินตราต่างประเทศ ณ วันที่รายงาน แปลงค่าเป็นสกุลเงินที่ใช้ใน</w:t>
      </w:r>
      <w:r w:rsidR="001676BB" w:rsidRPr="00A97C0E">
        <w:rPr>
          <w:rFonts w:asciiTheme="majorBidi" w:eastAsia="Times New Roman" w:hAnsiTheme="majorBidi" w:cstheme="majorBidi"/>
          <w:sz w:val="30"/>
          <w:szCs w:val="30"/>
          <w:cs/>
        </w:rPr>
        <w:br/>
        <w:t xml:space="preserve">การดำเนินงานโดยใช้อัตราแลกเปลี่ยนอ้างอิงตามประกาศธปท. ณ วันที่รายงาน </w:t>
      </w:r>
    </w:p>
    <w:p w14:paraId="4D470E59" w14:textId="77777777" w:rsidR="001676BB" w:rsidRPr="00A97C0E" w:rsidRDefault="001676BB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9FE4233" w14:textId="77777777" w:rsidR="001676BB" w:rsidRPr="00A97C0E" w:rsidRDefault="001676BB" w:rsidP="001676B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97C0E">
        <w:rPr>
          <w:rFonts w:asciiTheme="majorBidi" w:eastAsia="Times New Roman" w:hAnsiTheme="majorBidi" w:cstheme="majorBidi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</w:t>
      </w:r>
      <w:r w:rsidRPr="004E0DD2">
        <w:rPr>
          <w:rFonts w:asciiTheme="majorBidi" w:eastAsia="Times New Roman" w:hAnsiTheme="majorBidi" w:cstheme="majorBidi"/>
          <w:sz w:val="30"/>
          <w:szCs w:val="30"/>
          <w:cs/>
        </w:rPr>
        <w:t>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  <w:r w:rsidRPr="00A97C0E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6A3E7E82" w14:textId="77777777" w:rsidR="001676BB" w:rsidRPr="00A97C0E" w:rsidRDefault="001676BB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A883536" w14:textId="0B9AF81F" w:rsidR="001676BB" w:rsidRPr="00A97C0E" w:rsidRDefault="001676BB" w:rsidP="001676BB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</w:pPr>
      <w:r w:rsidRPr="00A97C0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</w:t>
      </w:r>
      <w:r w:rsidRPr="00A97C0E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ปี</w:t>
      </w:r>
      <w:r w:rsidRPr="00A97C0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บัญชีนั้น </w:t>
      </w:r>
      <w:r w:rsidR="00AC52EF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ยกเว้น</w:t>
      </w:r>
      <w:r w:rsidRPr="00A97C0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ผลต่างของอัตราแลกเปลี่ยนที่เกิดขึ้นจากการแปลงค่าของรายการเหล่านี้ต้องรับรู้ในกำไรขาดทุนเบ็ดเสร็จอื่น</w:t>
      </w:r>
      <w:r w:rsidRPr="00A97C0E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322E6F87" w14:textId="77777777" w:rsidR="00AC0ECC" w:rsidRDefault="00AC0ECC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35AB623" w14:textId="1DE0373B" w:rsidR="001676BB" w:rsidRPr="00A97C0E" w:rsidRDefault="001676BB" w:rsidP="001676BB">
      <w:pPr>
        <w:spacing w:after="0" w:line="240" w:lineRule="auto"/>
        <w:ind w:left="900" w:hanging="36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/>
        </w:rPr>
      </w:pPr>
      <w:r w:rsidRPr="00A97C0E"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 w:rsidRPr="00A97C0E">
        <w:rPr>
          <w:rFonts w:asciiTheme="majorBidi" w:eastAsia="Times New Roman" w:hAnsiTheme="majorBidi" w:cstheme="majorBidi"/>
          <w:color w:val="000000"/>
          <w:sz w:val="30"/>
          <w:szCs w:val="30"/>
        </w:rPr>
        <w:tab/>
      </w:r>
      <w:r w:rsidRPr="00A97C0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เงินลงทุนในตราสารทุนที่</w:t>
      </w:r>
      <w:r w:rsidR="00AC52EF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กำหนด</w:t>
      </w:r>
      <w:r w:rsidRPr="00A97C0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ให้วัดมูลค่ายุติธรรมผ่านกำไรขาดทุนเบ็ดเสร็จอื่น</w:t>
      </w:r>
    </w:p>
    <w:p w14:paraId="2A0A4192" w14:textId="61698CF0" w:rsidR="001676BB" w:rsidRPr="00A97C0E" w:rsidRDefault="001676BB" w:rsidP="001676BB">
      <w:pPr>
        <w:spacing w:after="0" w:line="240" w:lineRule="auto"/>
        <w:ind w:left="900" w:hanging="36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A97C0E"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 w:rsidRPr="00A97C0E">
        <w:rPr>
          <w:rFonts w:asciiTheme="majorBidi" w:eastAsia="Times New Roman" w:hAnsiTheme="majorBidi" w:cstheme="majorBidi"/>
          <w:color w:val="000000"/>
          <w:sz w:val="30"/>
          <w:szCs w:val="30"/>
        </w:rPr>
        <w:tab/>
      </w:r>
      <w:r w:rsidRPr="00A97C0E"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cs/>
        </w:rPr>
        <w:t>หนี้สินทางการเงินที่</w:t>
      </w:r>
      <w:r w:rsidR="00336EC7">
        <w:rPr>
          <w:rFonts w:asciiTheme="majorBidi" w:eastAsia="Times New Roman" w:hAnsiTheme="majorBidi" w:cstheme="majorBidi" w:hint="cs"/>
          <w:color w:val="000000"/>
          <w:spacing w:val="-4"/>
          <w:sz w:val="30"/>
          <w:szCs w:val="30"/>
          <w:cs/>
        </w:rPr>
        <w:t>ใช้</w:t>
      </w:r>
      <w:r w:rsidRPr="00A97C0E"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cs/>
        </w:rPr>
        <w:t>กำหนดในการป้องกันความเสี่ยง</w:t>
      </w:r>
      <w:r w:rsidRPr="00A97C0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ของเงินลงทุนสุทธิในหน่วยงานต่างประเทศ</w:t>
      </w:r>
      <w:r w:rsidR="00336EC7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เฉพาะส่วนที่</w:t>
      </w:r>
      <w:r w:rsidRPr="00A97C0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มีประสิทธิผล</w:t>
      </w:r>
      <w:r w:rsidR="00336EC7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 xml:space="preserve"> และ</w:t>
      </w:r>
    </w:p>
    <w:p w14:paraId="6682443F" w14:textId="7DA47CBE" w:rsidR="001676BB" w:rsidRDefault="001676BB" w:rsidP="001676BB">
      <w:pPr>
        <w:spacing w:after="0" w:line="240" w:lineRule="auto"/>
        <w:ind w:left="900" w:hanging="360"/>
        <w:jc w:val="thaiDistribute"/>
        <w:rPr>
          <w:rFonts w:asciiTheme="majorBidi" w:eastAsia="Times New Roman" w:hAnsiTheme="majorBidi" w:cstheme="majorBidi"/>
          <w:color w:val="000000"/>
          <w:spacing w:val="-6"/>
          <w:sz w:val="30"/>
          <w:szCs w:val="30"/>
        </w:rPr>
      </w:pPr>
      <w:r w:rsidRPr="00A97C0E"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 w:rsidRPr="00A97C0E">
        <w:rPr>
          <w:rFonts w:asciiTheme="majorBidi" w:eastAsia="Times New Roman" w:hAnsiTheme="majorBidi" w:cstheme="majorBidi"/>
          <w:color w:val="000000"/>
          <w:sz w:val="30"/>
          <w:szCs w:val="30"/>
          <w:lang w:val="x-none"/>
        </w:rPr>
        <w:tab/>
      </w:r>
      <w:r w:rsidRPr="00A97C0E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  <w:cs/>
        </w:rPr>
        <w:t>การป้องกันความเสี่ยงในกระแสเงินสด</w:t>
      </w:r>
      <w:r w:rsidR="00336EC7">
        <w:rPr>
          <w:rFonts w:asciiTheme="majorBidi" w:eastAsia="Times New Roman" w:hAnsiTheme="majorBidi" w:cstheme="majorBidi" w:hint="cs"/>
          <w:color w:val="000000"/>
          <w:spacing w:val="-6"/>
          <w:sz w:val="30"/>
          <w:szCs w:val="30"/>
          <w:cs/>
        </w:rPr>
        <w:t>เฉพาะส่วนที่</w:t>
      </w:r>
      <w:r w:rsidRPr="00A97C0E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  <w:cs/>
        </w:rPr>
        <w:t>ซึ่งการป้องกันความเสี่ยงมีประสิทธิผล</w:t>
      </w:r>
    </w:p>
    <w:p w14:paraId="58BD9C79" w14:textId="72D5298B" w:rsidR="004C684F" w:rsidRDefault="004C684F">
      <w:pPr>
        <w:rPr>
          <w:rFonts w:asciiTheme="majorBidi" w:eastAsia="Times New Roman" w:hAnsiTheme="majorBidi" w:cstheme="majorBidi"/>
          <w:color w:val="000000"/>
          <w:spacing w:val="-6"/>
          <w:sz w:val="30"/>
          <w:szCs w:val="30"/>
        </w:rPr>
      </w:pPr>
      <w:r>
        <w:rPr>
          <w:rFonts w:asciiTheme="majorBidi" w:eastAsia="Times New Roman" w:hAnsiTheme="majorBidi" w:cstheme="majorBidi"/>
          <w:color w:val="000000"/>
          <w:spacing w:val="-6"/>
          <w:sz w:val="30"/>
          <w:szCs w:val="30"/>
        </w:rPr>
        <w:br w:type="page"/>
      </w:r>
    </w:p>
    <w:p w14:paraId="26DB4A2F" w14:textId="6499EE82" w:rsidR="001676BB" w:rsidRPr="00A97C0E" w:rsidRDefault="001676BB" w:rsidP="001676B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A97C0E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lastRenderedPageBreak/>
        <w:t>หน่วยงานในต่างประเทศ</w:t>
      </w:r>
    </w:p>
    <w:p w14:paraId="45B9A5DF" w14:textId="77777777" w:rsidR="001676BB" w:rsidRPr="00A97C0E" w:rsidRDefault="001676BB" w:rsidP="001676B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E1D29B5" w14:textId="6BA01E56" w:rsidR="00F45475" w:rsidRDefault="001676BB" w:rsidP="001676B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A97C0E">
        <w:rPr>
          <w:rFonts w:asciiTheme="majorBidi" w:eastAsia="Times New Roman" w:hAnsiTheme="majorBidi" w:cstheme="majorBidi"/>
          <w:sz w:val="30"/>
          <w:szCs w:val="30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 รายได้และ</w:t>
      </w:r>
      <w:r w:rsidRPr="002E6A1C">
        <w:rPr>
          <w:rFonts w:asciiTheme="majorBidi" w:eastAsia="Times New Roman" w:hAnsiTheme="majorBidi" w:cstheme="majorBidi"/>
          <w:sz w:val="30"/>
          <w:szCs w:val="30"/>
          <w:cs/>
        </w:rPr>
        <w:t>ค่าใช้จ่ายของหน่วยงานในต่างประเทศ แปลงค่าเป็นเงินบาทโดยใช้อัตราแลกเปลี่ยนที่ใกล้เคียง ณ วันที่เกิดรายการ</w:t>
      </w:r>
      <w:r w:rsidRPr="00A97C0E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3EB49D45" w14:textId="77777777" w:rsidR="002C6FC3" w:rsidRDefault="002C6FC3" w:rsidP="001676B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29CC4C1" w14:textId="1D6B76AD" w:rsidR="001676BB" w:rsidRDefault="001676BB" w:rsidP="001676B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C3C4E">
        <w:rPr>
          <w:rFonts w:asciiTheme="majorBidi" w:eastAsia="Times New Roman" w:hAnsiTheme="majorBidi" w:cstheme="majorBidi"/>
          <w:sz w:val="30"/>
          <w:szCs w:val="30"/>
          <w:cs/>
        </w:rPr>
        <w:t>ผลต่างจากอัตราแลกเปลี่ยนที่เกิดจากการแปลงค่า</w:t>
      </w:r>
      <w:r w:rsidRPr="007C3C4E">
        <w:rPr>
          <w:rFonts w:asciiTheme="majorBidi" w:eastAsia="Times New Roman" w:hAnsiTheme="majorBidi" w:cstheme="majorBidi" w:hint="cs"/>
          <w:sz w:val="30"/>
          <w:szCs w:val="30"/>
          <w:cs/>
        </w:rPr>
        <w:t>ให้รับรู้ใน</w:t>
      </w:r>
      <w:r w:rsidRPr="007C3C4E">
        <w:rPr>
          <w:rFonts w:asciiTheme="majorBidi" w:eastAsia="Times New Roman" w:hAnsiTheme="majorBidi" w:cstheme="majorBidi"/>
          <w:sz w:val="30"/>
          <w:szCs w:val="30"/>
          <w:cs/>
        </w:rPr>
        <w:t>กำไรขาดทุนเบ็ดเสร็จอื่นจนกว่าจะมีการเลิกกิจการของสาขา</w:t>
      </w:r>
      <w:r w:rsidRPr="00A97C0E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</w:p>
    <w:p w14:paraId="53250C11" w14:textId="77777777" w:rsidR="004D427F" w:rsidRPr="00A97C0E" w:rsidRDefault="004D427F" w:rsidP="001676B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3D4FB1E6" w14:textId="3CC42B1B" w:rsidR="001676BB" w:rsidRPr="00A97C0E" w:rsidRDefault="001676BB" w:rsidP="001676BB">
      <w:pPr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</w:pPr>
      <w:r w:rsidRPr="00D84403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>3.2</w:t>
      </w:r>
      <w:r w:rsidR="0026504A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4</w:t>
      </w:r>
      <w:r w:rsidRPr="00A97C0E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ab/>
        <w:t xml:space="preserve">สัญญาเช่า </w:t>
      </w:r>
    </w:p>
    <w:p w14:paraId="356890FC" w14:textId="77777777" w:rsidR="001676BB" w:rsidRPr="006B2F21" w:rsidRDefault="001676BB" w:rsidP="001676BB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78ED184" w14:textId="5EA48755" w:rsidR="001676BB" w:rsidRDefault="001676BB" w:rsidP="001676BB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C3C4E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วันเริ่มต้นของสัญญา </w:t>
      </w:r>
      <w:r w:rsidR="00353CE4" w:rsidRPr="007C3C4E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7C3C4E">
        <w:rPr>
          <w:rFonts w:asciiTheme="majorBidi" w:eastAsia="Times New Roman" w:hAnsiTheme="majorBidi" w:cstheme="majorBidi"/>
          <w:sz w:val="30"/>
          <w:szCs w:val="30"/>
          <w:cs/>
        </w:rPr>
        <w:t>จะประเมินว่าสัญญาเป็นสัญญาเช่าหรือประกอบด้วยสัญญาเช่า</w:t>
      </w:r>
      <w:r w:rsidR="00336EC7">
        <w:rPr>
          <w:rFonts w:asciiTheme="majorBidi" w:eastAsia="Times New Roman" w:hAnsiTheme="majorBidi" w:cstheme="majorBidi" w:hint="cs"/>
          <w:sz w:val="30"/>
          <w:szCs w:val="30"/>
          <w:cs/>
        </w:rPr>
        <w:t>เมื่อ</w:t>
      </w:r>
      <w:r w:rsidRPr="007C3C4E">
        <w:rPr>
          <w:rFonts w:asciiTheme="majorBidi" w:eastAsia="Times New Roman" w:hAnsiTheme="majorBidi" w:cs="Angsana New"/>
          <w:sz w:val="30"/>
          <w:szCs w:val="30"/>
          <w:cs/>
        </w:rPr>
        <w:t>สัญญานั้นให้สิทธิในการควบคุมการใช้สินทรัพย์ที่ระบุ</w:t>
      </w:r>
      <w:r w:rsidR="00734424" w:rsidRPr="00734424">
        <w:rPr>
          <w:rFonts w:asciiTheme="majorBidi" w:eastAsia="Times New Roman" w:hAnsiTheme="majorBidi" w:cs="Angsana New"/>
          <w:sz w:val="30"/>
          <w:szCs w:val="30"/>
          <w:cs/>
        </w:rPr>
        <w:t>สำหรับช่วงเวลาหนึ่งเพื่อแลกเปลี่ยนกับสิ่งตอบแทน</w:t>
      </w:r>
    </w:p>
    <w:p w14:paraId="7194636A" w14:textId="77777777" w:rsidR="00150D1B" w:rsidRPr="007C3C4E" w:rsidRDefault="00150D1B" w:rsidP="001676BB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17DA2748" w14:textId="7403FFBB" w:rsidR="001676BB" w:rsidRPr="00A97C0E" w:rsidRDefault="001676BB" w:rsidP="001676BB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7C3C4E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2721AB1B" w14:textId="77777777" w:rsidR="001676BB" w:rsidRPr="008B20C1" w:rsidRDefault="001676BB" w:rsidP="001676BB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51ADFC41" w14:textId="27BE7DFC" w:rsidR="001676BB" w:rsidRPr="00A97C0E" w:rsidRDefault="001676BB" w:rsidP="001676BB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97C0E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="00353CE4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A97C0E">
        <w:rPr>
          <w:rFonts w:asciiTheme="majorBidi" w:eastAsia="Times New Roman" w:hAnsiTheme="majorBidi" w:cstheme="majorBidi"/>
          <w:sz w:val="30"/>
          <w:szCs w:val="30"/>
          <w:cs/>
        </w:rPr>
        <w:t>จะปันส่วนสิ่งตอบแทนที่ต้องจ่ายตามสัญญาให้กับแต่ละส่วนประกอบของสัญญาเช่าตามเกณฑ์ราคา</w:t>
      </w:r>
      <w:r w:rsidRPr="00A97C0E">
        <w:rPr>
          <w:rFonts w:asciiTheme="majorBidi" w:eastAsia="Times New Roman" w:hAnsiTheme="majorBidi" w:cstheme="majorBidi" w:hint="cs"/>
          <w:sz w:val="30"/>
          <w:szCs w:val="30"/>
          <w:cs/>
        </w:rPr>
        <w:t>เอกเทศ</w:t>
      </w:r>
      <w:r w:rsidR="00734424">
        <w:rPr>
          <w:rFonts w:asciiTheme="majorBidi" w:eastAsia="Times New Roman" w:hAnsiTheme="majorBidi" w:cstheme="majorBidi" w:hint="cs"/>
          <w:sz w:val="30"/>
          <w:szCs w:val="30"/>
          <w:cs/>
        </w:rPr>
        <w:t>ของแต่ละส่วนประกอบ</w:t>
      </w:r>
      <w:r w:rsidRPr="00A97C0E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A97C0E">
        <w:rPr>
          <w:rFonts w:asciiTheme="majorBidi" w:eastAsia="Times New Roman" w:hAnsiTheme="majorBidi" w:cstheme="majorBidi"/>
          <w:sz w:val="30"/>
          <w:szCs w:val="30"/>
          <w:cs/>
        </w:rPr>
        <w:t>สำหรับสัญญาเช่าอสังหาริมทรัพย์</w:t>
      </w:r>
      <w:r w:rsidRPr="00A97C0E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353CE4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A97C0E">
        <w:rPr>
          <w:rFonts w:asciiTheme="majorBidi" w:eastAsia="Times New Roman" w:hAnsiTheme="majorBidi" w:cstheme="majorBidi"/>
          <w:sz w:val="30"/>
          <w:szCs w:val="30"/>
          <w:cs/>
        </w:rPr>
        <w:t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Pr="00A97C0E">
        <w:rPr>
          <w:rFonts w:asciiTheme="majorBidi" w:eastAsia="Times New Roman" w:hAnsiTheme="majorBidi" w:cstheme="majorBidi" w:hint="cs"/>
          <w:sz w:val="30"/>
          <w:szCs w:val="30"/>
          <w:cs/>
        </w:rPr>
        <w:t>เพียงอย่างเดียว</w:t>
      </w:r>
    </w:p>
    <w:p w14:paraId="1AB33477" w14:textId="77777777" w:rsidR="001676BB" w:rsidRPr="006B2F21" w:rsidRDefault="001676BB" w:rsidP="001676BB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7F06D74" w14:textId="27193680" w:rsidR="001676BB" w:rsidRPr="00A97C0E" w:rsidRDefault="00353CE4" w:rsidP="001676BB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 w:hint="cs"/>
          <w:sz w:val="30"/>
          <w:szCs w:val="30"/>
          <w:cs/>
        </w:rPr>
        <w:t>กลุ่มบริษัท</w:t>
      </w:r>
      <w:r w:rsidR="001676BB" w:rsidRPr="00A97C0E">
        <w:rPr>
          <w:rFonts w:asciiTheme="majorBidi" w:eastAsia="Times New Roman" w:hAnsiTheme="majorBidi" w:cstheme="majorBidi"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 </w:t>
      </w:r>
    </w:p>
    <w:p w14:paraId="0DA3EC23" w14:textId="77777777" w:rsidR="001676BB" w:rsidRPr="006B2F21" w:rsidRDefault="001676BB" w:rsidP="001676BB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8F6E529" w14:textId="2BB2161B" w:rsidR="001676BB" w:rsidRDefault="001676BB" w:rsidP="001676BB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97C0E">
        <w:rPr>
          <w:rFonts w:asciiTheme="majorBidi" w:eastAsia="Times New Roman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Pr="00A97C0E">
        <w:rPr>
          <w:rFonts w:asciiTheme="majorBidi" w:eastAsia="Times New Roman" w:hAnsiTheme="majorBidi" w:cs="Angsana New" w:hint="cs"/>
          <w:sz w:val="30"/>
          <w:szCs w:val="30"/>
          <w:cs/>
        </w:rPr>
        <w:t>จำ</w:t>
      </w:r>
      <w:r w:rsidRPr="00A97C0E">
        <w:rPr>
          <w:rFonts w:asciiTheme="majorBidi" w:eastAsia="Times New Roman" w:hAnsiTheme="majorBidi" w:cs="Angsana New"/>
          <w:sz w:val="30"/>
          <w:szCs w:val="30"/>
          <w:cs/>
        </w:rPr>
        <w:t>นวน</w:t>
      </w:r>
      <w:r w:rsidRPr="00A97C0E">
        <w:rPr>
          <w:rFonts w:asciiTheme="majorBidi" w:eastAsia="Times New Roman" w:hAnsiTheme="majorBidi" w:cs="Angsana New" w:hint="cs"/>
          <w:sz w:val="30"/>
          <w:szCs w:val="30"/>
          <w:cs/>
        </w:rPr>
        <w:t>เงิน</w:t>
      </w:r>
      <w:r w:rsidR="0030195A">
        <w:rPr>
          <w:rFonts w:asciiTheme="majorBidi" w:eastAsia="Times New Roman" w:hAnsiTheme="majorBidi" w:cs="Angsana New" w:hint="cs"/>
          <w:sz w:val="30"/>
          <w:szCs w:val="30"/>
          <w:cs/>
        </w:rPr>
        <w:t>จ่ายล่วงหน้า</w:t>
      </w:r>
      <w:r w:rsidRPr="00A97C0E">
        <w:rPr>
          <w:rFonts w:asciiTheme="majorBidi" w:eastAsia="Times New Roman" w:hAnsiTheme="majorBidi" w:cstheme="majorBidi"/>
          <w:sz w:val="30"/>
          <w:szCs w:val="30"/>
          <w:cs/>
        </w:rPr>
        <w:t>รวมกับต้นทุนทางตรงเริ่มแรก</w:t>
      </w:r>
      <w:r w:rsidRPr="00A97C0E">
        <w:rPr>
          <w:rFonts w:asciiTheme="majorBidi" w:eastAsia="Times New Roman" w:hAnsiTheme="majorBidi" w:cstheme="majorBidi" w:hint="cs"/>
          <w:sz w:val="30"/>
          <w:szCs w:val="30"/>
          <w:cs/>
        </w:rPr>
        <w:t>และ</w:t>
      </w:r>
      <w:r w:rsidRPr="00A97C0E">
        <w:rPr>
          <w:rFonts w:asciiTheme="majorBidi" w:eastAsia="Times New Roman" w:hAnsiTheme="majorBidi" w:cstheme="majorBidi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Pr="00A97C0E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A97C0E">
        <w:rPr>
          <w:rFonts w:asciiTheme="majorBidi" w:eastAsia="Times New Roman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</w:t>
      </w:r>
      <w:r w:rsidRPr="00A97C0E">
        <w:rPr>
          <w:rFonts w:asciiTheme="majorBidi" w:eastAsia="Times New Roman" w:hAnsiTheme="majorBidi" w:cstheme="majorBidi" w:hint="cs"/>
          <w:sz w:val="30"/>
          <w:szCs w:val="30"/>
          <w:cs/>
        </w:rPr>
        <w:t>ของ</w:t>
      </w:r>
      <w:r w:rsidRPr="00A97C0E">
        <w:rPr>
          <w:rFonts w:asciiTheme="majorBidi" w:eastAsia="Times New Roman" w:hAnsiTheme="majorBidi" w:cstheme="majorBidi"/>
          <w:sz w:val="30"/>
          <w:szCs w:val="30"/>
          <w:cs/>
        </w:rPr>
        <w:t xml:space="preserve">อายุสัญญาเช่า </w:t>
      </w:r>
    </w:p>
    <w:p w14:paraId="214797CB" w14:textId="77777777" w:rsidR="00150D1B" w:rsidRPr="006B2F21" w:rsidRDefault="00150D1B" w:rsidP="001676BB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62C24B28" w14:textId="68F4173C" w:rsidR="001676BB" w:rsidRPr="007C3C4E" w:rsidRDefault="001676BB" w:rsidP="001676BB">
      <w:pPr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A97C0E">
        <w:rPr>
          <w:rFonts w:asciiTheme="majorBidi" w:eastAsia="Times New Roman" w:hAnsiTheme="majorBidi" w:cs="Angsana New"/>
          <w:sz w:val="30"/>
          <w:szCs w:val="30"/>
          <w:cs/>
        </w:rPr>
        <w:lastRenderedPageBreak/>
        <w:t>หนี้สินตามสัญ</w:t>
      </w:r>
      <w:r w:rsidRPr="007C3C4E">
        <w:rPr>
          <w:rFonts w:asciiTheme="majorBidi" w:eastAsia="Times New Roman" w:hAnsiTheme="majorBidi" w:cs="Angsana New"/>
          <w:sz w:val="30"/>
          <w:szCs w:val="30"/>
          <w:cs/>
        </w:rPr>
        <w:t>ญาเช่าวัดมูลค่าเมื่อเริ่มแรกด้วยมูลค่าปัจจุบันของค่าเช่าที่ต้องจ่ายทั้งหมดตามสัญญา ทั้งนี้</w:t>
      </w:r>
      <w:r w:rsidR="00353CE4" w:rsidRPr="007C3C4E">
        <w:rPr>
          <w:rFonts w:asciiTheme="majorBidi" w:eastAsia="Times New Roman" w:hAnsiTheme="majorBidi" w:cs="Angsana New"/>
          <w:sz w:val="30"/>
          <w:szCs w:val="30"/>
          <w:cs/>
        </w:rPr>
        <w:t>กลุ่มบริษัท</w:t>
      </w:r>
      <w:r w:rsidRPr="007C3C4E">
        <w:rPr>
          <w:rFonts w:asciiTheme="majorBidi" w:eastAsia="Times New Roman" w:hAnsiTheme="majorBidi" w:cs="Angsana New"/>
          <w:sz w:val="30"/>
          <w:szCs w:val="30"/>
          <w:cs/>
        </w:rPr>
        <w:t>ใช้อัตราดอกเบี้ยเงินกู้ยืมส่วนเพิ่มในการคิดลดเป็นมูลค่าปัจจุบัน โดย</w:t>
      </w:r>
      <w:r w:rsidR="00EF02D7" w:rsidRPr="007C3C4E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กลุ่มบริษัท</w:t>
      </w:r>
      <w:r w:rsidRPr="007C3C4E">
        <w:rPr>
          <w:rFonts w:asciiTheme="majorBidi" w:eastAsia="Times New Roman" w:hAnsiTheme="majorBidi" w:cs="Angsana New"/>
          <w:sz w:val="30"/>
          <w:szCs w:val="30"/>
          <w:cs/>
        </w:rPr>
        <w:t>กำหนดอัตราดอกเบี้ยเงินกู้ยืมส่วนเพิ่มโดยพิจารณาจากต้นทุนทางการเงินเฉลี่ย ตามราคาตลาดโดยสะท้อนถึงระยะเวลาของสัญญาเช่า</w:t>
      </w:r>
    </w:p>
    <w:p w14:paraId="52CA21A2" w14:textId="77777777" w:rsidR="001676BB" w:rsidRPr="006B2F21" w:rsidRDefault="001676BB" w:rsidP="006B2F21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3F8B88B9" w14:textId="3202326A" w:rsidR="009A094F" w:rsidRDefault="001676BB" w:rsidP="006B2F21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7C3C4E">
        <w:rPr>
          <w:rFonts w:asciiTheme="majorBidi" w:eastAsia="Times New Roman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</w:t>
      </w:r>
      <w:r w:rsidRPr="00A97C0E">
        <w:rPr>
          <w:rFonts w:asciiTheme="majorBidi" w:eastAsia="Times New Roman" w:hAnsiTheme="majorBidi" w:cstheme="majorBidi"/>
          <w:sz w:val="30"/>
          <w:szCs w:val="30"/>
          <w:cs/>
        </w:rPr>
        <w:t>เบี้ยที่แท้จริง</w:t>
      </w:r>
      <w:r w:rsidRPr="00A97C0E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A97C0E">
        <w:rPr>
          <w:rFonts w:asciiTheme="majorBidi" w:eastAsia="Times New Roman" w:hAnsiTheme="majorBidi" w:cstheme="majorBidi" w:hint="cs"/>
          <w:sz w:val="30"/>
          <w:szCs w:val="30"/>
          <w:cs/>
        </w:rPr>
        <w:t>และ</w:t>
      </w:r>
      <w:r w:rsidRPr="00A97C0E">
        <w:rPr>
          <w:rFonts w:asciiTheme="majorBidi" w:eastAsia="Times New Roman" w:hAnsiTheme="majorBidi" w:cstheme="majorBidi"/>
          <w:sz w:val="30"/>
          <w:szCs w:val="30"/>
          <w:cs/>
        </w:rPr>
        <w:t>หนี้สินตามสัญญาเช่า</w:t>
      </w:r>
      <w:r w:rsidRPr="00A97C0E">
        <w:rPr>
          <w:rFonts w:asciiTheme="majorBidi" w:eastAsia="Times New Roman" w:hAnsiTheme="majorBidi" w:cstheme="majorBidi"/>
          <w:sz w:val="30"/>
          <w:szCs w:val="30"/>
        </w:rPr>
        <w:br/>
      </w:r>
      <w:r w:rsidRPr="00A97C0E">
        <w:rPr>
          <w:rFonts w:asciiTheme="majorBidi" w:eastAsia="Times New Roman" w:hAnsiTheme="majorBidi" w:cstheme="majorBidi"/>
          <w:sz w:val="30"/>
          <w:szCs w:val="30"/>
          <w:cs/>
        </w:rPr>
        <w:t xml:space="preserve">จะถูกวัดมูลค่าใหม่เมื่อมีการเปลี่ยนแปลงอายุสัญญาเช่า </w:t>
      </w:r>
      <w:r w:rsidRPr="00A97C0E">
        <w:rPr>
          <w:rFonts w:asciiTheme="majorBidi" w:eastAsia="Times New Roman" w:hAnsiTheme="majorBidi" w:cs="Angsana New"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</w:t>
      </w:r>
      <w:r w:rsidRPr="00A97C0E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  <w:r w:rsidRPr="00A97C0E">
        <w:rPr>
          <w:rFonts w:asciiTheme="majorBidi" w:eastAsia="Times New Roman" w:hAnsiTheme="majorBidi" w:cstheme="majorBidi"/>
          <w:sz w:val="30"/>
          <w:szCs w:val="30"/>
          <w:cs/>
        </w:rPr>
        <w:t>เมื่อมีการวัดมูลค่าหนี้สินตามสัญญาเช่าใหม่จะปรับปรุงกับมูลค่าตามบัญชีของสินทรัพย์สิทธิการใช้ หรือรับรู้ในกำไรหรือขาดทุนหากมูลค่าตามบัญชีของสินทรัพย์สิทธิการใช้ได้ถูกลดมูลค่าลงจนเป็นศูนย์แล้ว</w:t>
      </w:r>
    </w:p>
    <w:p w14:paraId="66EAEEF6" w14:textId="77777777" w:rsidR="002C6FC3" w:rsidRDefault="002C6FC3" w:rsidP="006B2F21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</w:p>
    <w:p w14:paraId="2BE92A23" w14:textId="1D7F184B" w:rsidR="001676BB" w:rsidRPr="00A97C0E" w:rsidRDefault="001676BB" w:rsidP="001676BB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A97C0E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ในฐานะผู้ให้เช่า</w:t>
      </w:r>
    </w:p>
    <w:p w14:paraId="2B0255AF" w14:textId="77777777" w:rsidR="001676BB" w:rsidRPr="00A97C0E" w:rsidRDefault="001676BB" w:rsidP="001676BB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39DF3AB" w14:textId="75CA1FB4" w:rsidR="001676BB" w:rsidRPr="00A97C0E" w:rsidRDefault="001676BB" w:rsidP="001676BB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97C0E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วันที่เริ่มต้นของสัญญาเช่าหรือวันที่มีการเปลี่ยนแปลงสัญญาเช่า </w:t>
      </w:r>
      <w:r w:rsidR="00353CE4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A97C0E">
        <w:rPr>
          <w:rFonts w:asciiTheme="majorBidi" w:eastAsia="Times New Roman" w:hAnsiTheme="majorBidi" w:cstheme="majorBidi"/>
          <w:sz w:val="30"/>
          <w:szCs w:val="30"/>
          <w:cs/>
        </w:rPr>
        <w:t>จะปันส่วนสิ่งตอบแทนที่จะได้รับตามสัญญาให้กับแต่ละส่วนประกอบตามเกณฑ์ราคาขายที่เป็นเอกเทศ</w:t>
      </w:r>
    </w:p>
    <w:p w14:paraId="7BBCAB88" w14:textId="77777777" w:rsidR="004F575C" w:rsidRDefault="004F575C" w:rsidP="006D43E4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p w14:paraId="47C3B97C" w14:textId="26B7FEF4" w:rsidR="006D43E4" w:rsidRPr="006D43E4" w:rsidRDefault="006D43E4" w:rsidP="006D43E4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D43E4">
        <w:rPr>
          <w:rFonts w:asciiTheme="majorBidi" w:eastAsia="Times New Roman" w:hAnsiTheme="majorBidi" w:cs="Angsana New"/>
          <w:sz w:val="30"/>
          <w:szCs w:val="30"/>
          <w:cs/>
        </w:rPr>
        <w:t>ณ วันเริ่มต้นของสัญญาให้เช่า กลุ่มบริษัทจัดประเภ</w:t>
      </w:r>
      <w:r w:rsidR="001B4F1E">
        <w:rPr>
          <w:rFonts w:asciiTheme="majorBidi" w:eastAsia="Times New Roman" w:hAnsiTheme="majorBidi" w:cs="Angsana New" w:hint="cs"/>
          <w:sz w:val="30"/>
          <w:szCs w:val="30"/>
          <w:cs/>
        </w:rPr>
        <w:t>ท</w:t>
      </w:r>
      <w:r w:rsidRPr="006D43E4">
        <w:rPr>
          <w:rFonts w:asciiTheme="majorBidi" w:eastAsia="Times New Roman" w:hAnsiTheme="majorBidi" w:cs="Angsana New"/>
          <w:sz w:val="30"/>
          <w:szCs w:val="30"/>
          <w:cs/>
        </w:rPr>
        <w:t>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3AAFA157" w14:textId="77777777" w:rsidR="006D43E4" w:rsidRPr="006D43E4" w:rsidRDefault="006D43E4" w:rsidP="006D43E4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ECD5188" w14:textId="7E71D2F6" w:rsidR="006D43E4" w:rsidRPr="006D43E4" w:rsidRDefault="006D43E4" w:rsidP="006D43E4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D43E4">
        <w:rPr>
          <w:rFonts w:asciiTheme="majorBidi" w:eastAsia="Times New Roman" w:hAnsiTheme="majorBidi" w:cs="Angsana New"/>
          <w:sz w:val="30"/>
          <w:szCs w:val="30"/>
          <w:cs/>
        </w:rPr>
        <w:t>เมื่อกลุ่มบริษัทเป็นผู้ให้เช่าช่วง 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เว้นแต่สัญญาเช่าหลักเป็นสัญญาเช่าระยะสั้น สัญญาให้เช่าช่วงจะถูกจัดประเภทเป็นสัญญาเช่าดำเนินงาน ส่วนสินทรัพย์สิทธิการใช้จะแสดงเป็นอสังหาริมทรัพย์เพื่อการลงทุน</w:t>
      </w:r>
    </w:p>
    <w:p w14:paraId="25BDC0D3" w14:textId="77777777" w:rsidR="006D43E4" w:rsidRPr="006D43E4" w:rsidRDefault="006D43E4" w:rsidP="006D43E4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B9B2036" w14:textId="77777777" w:rsidR="006D43E4" w:rsidRDefault="006D43E4" w:rsidP="006D43E4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D43E4">
        <w:rPr>
          <w:rFonts w:asciiTheme="majorBidi" w:eastAsia="Times New Roman" w:hAnsiTheme="majorBidi" w:cs="Angsana New"/>
          <w:sz w:val="30"/>
          <w:szCs w:val="30"/>
          <w:cs/>
        </w:rPr>
        <w:t>กลุ่มบริษัทรับรู้ลูกหนี้สัญญาเช่าเงินทุนหรือสัญญาเช่าซื้อด้วยจำนวนเงินลงทุนสุทธิของสัญญาเช่า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 คิดลดด้วยอัตราดอกเบี้ยตามนัยของสัญญาเช่า รายได้ดอกเบี้ยจากสัญญาเช่าเงินทุนหรือสัญญาเช่าซื้อ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3715721C" w14:textId="77777777" w:rsidR="00FC3296" w:rsidRPr="006D43E4" w:rsidRDefault="00FC3296" w:rsidP="006D43E4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64CE962" w14:textId="52971BCA" w:rsidR="006D43E4" w:rsidRPr="006D43E4" w:rsidRDefault="006D43E4" w:rsidP="006D43E4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D43E4">
        <w:rPr>
          <w:rFonts w:asciiTheme="majorBidi" w:eastAsia="Times New Roman" w:hAnsiTheme="majorBidi" w:cs="Angsana New"/>
          <w:sz w:val="30"/>
          <w:szCs w:val="30"/>
          <w:cs/>
        </w:rPr>
        <w:t xml:space="preserve">กลุ่มบริษัทรับรู้ค่าเช่าจากสัญญาเช่าดำเนินงานในงบกำไรหรือขาดทุนด้วยวิธีเส้นตรงตลอดอายุสัญญาเช่า 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ค่าเช่าที่อาจเกิดขึ้นรับรู้เป็นรายได้ในรอบระยะเวลาบัญชีที่ได้รับ </w:t>
      </w:r>
    </w:p>
    <w:p w14:paraId="2A880E82" w14:textId="5D95676A" w:rsidR="001676BB" w:rsidRDefault="006D43E4" w:rsidP="006D43E4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6D43E4">
        <w:rPr>
          <w:rFonts w:asciiTheme="majorBidi" w:eastAsia="Times New Roman" w:hAnsiTheme="majorBidi" w:cs="Angsana New"/>
          <w:sz w:val="30"/>
          <w:szCs w:val="30"/>
          <w:cs/>
        </w:rPr>
        <w:lastRenderedPageBreak/>
        <w:t xml:space="preserve">กลุ่มบริษัทตัดรายการ การเปลี่ยนแปลงกระแสเงินสดและพิจารณาการด้อยค่าของลูกหนี้สัญญาเช่าเงินทุนหรือลูกหนี้สัญญาเช่าซื้อตามที่เปิดเผยในหมายเหตุข้อ </w:t>
      </w:r>
      <w:r w:rsidR="00EA2057">
        <w:rPr>
          <w:rFonts w:asciiTheme="majorBidi" w:eastAsia="Times New Roman" w:hAnsiTheme="majorBidi" w:cs="Angsana New"/>
          <w:sz w:val="30"/>
          <w:szCs w:val="30"/>
        </w:rPr>
        <w:t>3.</w:t>
      </w:r>
      <w:r w:rsidR="005D7753">
        <w:rPr>
          <w:rFonts w:asciiTheme="majorBidi" w:eastAsia="Times New Roman" w:hAnsiTheme="majorBidi" w:cs="Angsana New"/>
          <w:sz w:val="30"/>
          <w:szCs w:val="30"/>
        </w:rPr>
        <w:t>2</w:t>
      </w:r>
      <w:r w:rsidR="00EA2057">
        <w:rPr>
          <w:rFonts w:asciiTheme="majorBidi" w:eastAsia="Times New Roman" w:hAnsiTheme="majorBidi" w:cs="Angsana New"/>
          <w:sz w:val="30"/>
          <w:szCs w:val="30"/>
        </w:rPr>
        <w:t>.3</w:t>
      </w:r>
      <w:r w:rsidRPr="006D43E4">
        <w:rPr>
          <w:rFonts w:asciiTheme="majorBidi" w:eastAsia="Times New Roman" w:hAnsiTheme="majorBidi" w:cs="Angsana New"/>
          <w:sz w:val="30"/>
          <w:szCs w:val="30"/>
          <w:cs/>
        </w:rPr>
        <w:t xml:space="preserve"> ถึง </w:t>
      </w:r>
      <w:r w:rsidR="00EA2057">
        <w:rPr>
          <w:rFonts w:asciiTheme="majorBidi" w:eastAsia="Times New Roman" w:hAnsiTheme="majorBidi" w:cs="Angsana New"/>
          <w:sz w:val="30"/>
          <w:szCs w:val="30"/>
        </w:rPr>
        <w:t>3.</w:t>
      </w:r>
      <w:r w:rsidR="005D7753">
        <w:rPr>
          <w:rFonts w:asciiTheme="majorBidi" w:eastAsia="Times New Roman" w:hAnsiTheme="majorBidi" w:cs="Angsana New"/>
          <w:sz w:val="30"/>
          <w:szCs w:val="30"/>
        </w:rPr>
        <w:t>2</w:t>
      </w:r>
      <w:r w:rsidR="00EA2057">
        <w:rPr>
          <w:rFonts w:asciiTheme="majorBidi" w:eastAsia="Times New Roman" w:hAnsiTheme="majorBidi" w:cs="Angsana New"/>
          <w:sz w:val="30"/>
          <w:szCs w:val="30"/>
        </w:rPr>
        <w:t>.5</w:t>
      </w:r>
      <w:r w:rsidRPr="006D43E4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</w:p>
    <w:p w14:paraId="5B7C2538" w14:textId="77777777" w:rsidR="001B2923" w:rsidRDefault="001B2923" w:rsidP="006D43E4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="Angsana New"/>
          <w:sz w:val="30"/>
          <w:szCs w:val="30"/>
          <w:cs/>
        </w:rPr>
      </w:pPr>
    </w:p>
    <w:p w14:paraId="5858BA20" w14:textId="67444422" w:rsidR="00BA31EB" w:rsidRDefault="00BA31EB" w:rsidP="00824B6D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thaiDistribute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การบริหารความเสี่ยง</w:t>
      </w:r>
    </w:p>
    <w:p w14:paraId="41FBE48F" w14:textId="3D4DBD21" w:rsidR="00D81F8E" w:rsidRPr="00DE766D" w:rsidRDefault="00D81F8E" w:rsidP="004E722B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89DE2DC" w14:textId="77777777" w:rsidR="00D81F8E" w:rsidRPr="006159C6" w:rsidRDefault="00D81F8E" w:rsidP="00D81F8E">
      <w:pPr>
        <w:suppressAutoHyphens/>
        <w:spacing w:after="0" w:line="240" w:lineRule="auto"/>
        <w:ind w:firstLine="54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159C6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กรอบการบริหารจัดการความเสี่ยง</w:t>
      </w:r>
    </w:p>
    <w:p w14:paraId="2C14C5B3" w14:textId="77777777" w:rsidR="00D81F8E" w:rsidRPr="006159C6" w:rsidRDefault="00D81F8E" w:rsidP="00D81F8E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val="en-GB" w:eastAsia="zh-CN"/>
        </w:rPr>
      </w:pPr>
    </w:p>
    <w:p w14:paraId="4DE66216" w14:textId="7FEE5B49" w:rsidR="004C5A76" w:rsidRDefault="002F6DB6" w:rsidP="002F6DB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2F6DB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คณะกรรมการบริษัทเป็นผู้รับผิดชอบเกี่ยวกับการจัดตั้งและการควบคุมดูแลกรอบการบริหารจัดการความเสี่ยงของกลุ่มบริษัท โดยคณะกรรมการได้จัดตั้งคณะกรรมการชุดย่อยของกลุ่มบริษัทซึ่งได้แก่</w:t>
      </w:r>
      <w:r w:rsidR="00FB05B9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 w:rsidR="00FB05B9" w:rsidRPr="002F6DB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คณะกรรมการบริหาร </w:t>
      </w:r>
      <w:r w:rsidR="00FB05B9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 w:rsidRPr="002F6DB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คณะกรรมการกำกับความเสี่ยง คณะกรรมการตรวจสอบ และคณะกรรมการเทคโนโลยี มีหน้าที่รับผิดชอบเกี่ยวกับการพัฒนา การนำไปปฏิบัติ และการควบคุมดูแลนโยบายการบริหารความเสี่ยงของกลุ่มบริษัทในด้านต่าง ๆ ที่เกี่ยวข้อง</w:t>
      </w:r>
    </w:p>
    <w:p w14:paraId="0438FEF9" w14:textId="77777777" w:rsidR="000B544C" w:rsidRDefault="000B544C" w:rsidP="002F6DB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4CEE2032" w14:textId="4AA40023" w:rsidR="000B544C" w:rsidRDefault="000B544C" w:rsidP="002F6DB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0B544C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คณะกรรมการกำกับควบคุม มีบทบาทหน้าที่กำกับ ควบคุม และติดตามให้การดำเนินงานของบริษัทและบริษัทในกลุ่มเอสซีบี เอกซ์ เป็นไปตามแผนงานและนโยบายเพื่อให้เกิดประโยชน์สูงสุดกับกลุ่มเอสซีบี เอกซ์ และป้องกันความขัดแย้ง ตลอดจนปฏิบัติตามหลักเกณฑ์และกฎระเบียบที่เกี่ยวข้อง</w:t>
      </w:r>
    </w:p>
    <w:p w14:paraId="0A76F4C2" w14:textId="2309C0CC" w:rsidR="002F6DB6" w:rsidRDefault="002F6DB6" w:rsidP="002F6DB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6BFAACCD" w14:textId="77777777" w:rsidR="00421BFB" w:rsidRDefault="00421BFB" w:rsidP="00421BFB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BE79E2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คณะกรรมการบริหาร มีหน้าที่พิจารณาทบทวนและอนุมัติเรื่องที่เกี่ยวข้องกับธุรกิจของบริษัทและกลุ่ม</w:t>
      </w:r>
      <w:r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บริษัท</w:t>
      </w:r>
      <w:r w:rsidRPr="00BE79E2">
        <w:rPr>
          <w:rFonts w:asciiTheme="majorBidi" w:eastAsia="Times New Roman" w:hAnsiTheme="majorBidi" w:cs="Angsana New"/>
          <w:sz w:val="30"/>
          <w:szCs w:val="30"/>
          <w:lang w:eastAsia="zh-CN"/>
        </w:rPr>
        <w:t xml:space="preserve"> </w:t>
      </w:r>
      <w:r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รวมถึงพิจารณาให้ความเห็นชอบการทบทวนระดับความเสี่ยงที่ยอมรับได้ของกลุ่ม </w:t>
      </w:r>
      <w:r w:rsidRPr="00BE79E2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เพื่อให้มีความเหมาะสมกับสภาพแวดล้อมการดำเนินงานที่เปลี่ยนแปลงไป โอกาสทางธุรกิจ กฎระเบียบใหม่ หรือการเปลี่ยนแปลงของสถานะทางการเงินของกลุ่ม</w:t>
      </w:r>
    </w:p>
    <w:p w14:paraId="366F6ECE" w14:textId="77777777" w:rsidR="00421BFB" w:rsidRPr="004C5A76" w:rsidRDefault="00421BFB" w:rsidP="002F6DB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1A4DC2D5" w14:textId="4910B78F" w:rsidR="004C5A76" w:rsidRPr="004C5A76" w:rsidRDefault="004C5A76" w:rsidP="004C5A7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4C5A7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คณะกรรมการกำกับความเสี่ยงของบริษัทมีหน้าที่รับผิดชอบในการกำกับดูแลความเพียงพอ ความเหมาะสมและประสิทธิผลของกรอบการบริหารความเสี่ยงให้สอดคล้องกับความเสี่ยงในด้านต่าง ๆ ที่เกี่ยวข้องกับกลุ่มบริษัท</w:t>
      </w:r>
      <w:r w:rsidR="00421BFB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 w:rsidR="00421BFB" w:rsidRPr="00421BFB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รวมถึงพิจารณาให้ความเห็นชอบการทบทวนระดับความเสี่ยงที่ยอมรับได้และนโยบายการบริหารความเสี่ยงของกลุ่ม</w:t>
      </w:r>
    </w:p>
    <w:p w14:paraId="34381AE1" w14:textId="77777777" w:rsidR="004C5A76" w:rsidRPr="004C5A76" w:rsidRDefault="004C5A76" w:rsidP="004C5A7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340BEADF" w14:textId="70BD9FEC" w:rsidR="004C5A76" w:rsidRPr="004C5A76" w:rsidRDefault="004C5A76" w:rsidP="00C568D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4C5A7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คณะกรรมการตรวจสอบของบริษัทมีหน้าที่รับผิดชอบในการกำกับดูแลความเพียงพอของการควบคุมภายใน ตลอดจนประสิทธิผลของการบริหารความเสี่ยงของกลุ่มบริษัท นอกจากนี้หน่วยงานตรวจสอบภายในได้ช่วยคณะกรรมการตรวจสอบของบริษัท ตรวจสอบการควบคุมและวิธีการควบคุมอย่างสม่ำเสมอ ซึ่งผลการตรวจสอบจะถูกรายงานแก่คณะกรรมการตรวจสอบของบริษัท</w:t>
      </w:r>
    </w:p>
    <w:p w14:paraId="18C157A9" w14:textId="716833B2" w:rsidR="007E470A" w:rsidRDefault="004C5A76" w:rsidP="0089075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cs/>
          <w:lang w:eastAsia="zh-CN"/>
        </w:rPr>
      </w:pPr>
      <w:r w:rsidRPr="004C5A7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lastRenderedPageBreak/>
        <w:t>คณะกรรมการเทคโนโลยีของบริษัทมีหน้าที่รับผิดชอบในการดูแลกลยุทธ์ด้านเทคโนโลยีและ</w:t>
      </w:r>
      <w:r w:rsidR="00AB79DC" w:rsidRPr="00AB79DC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พิจารณาให้มีการเสริมสร้างโครงสร้างพื้นฐานด้านเทคโนโลยีแบบองค์รวม</w:t>
      </w:r>
      <w:r w:rsidRPr="004C5A7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เพื่อให้ทันต่อบริบทใหม่ของโลก รวมถึงลดความเสี่ยงและภัยคุกคามทางเทคโนโลยีต่อกลุ่มบริษัท  </w:t>
      </w:r>
    </w:p>
    <w:p w14:paraId="1B3B6F53" w14:textId="77777777" w:rsidR="00910F70" w:rsidRDefault="00910F70" w:rsidP="004C5A7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17F76D75" w14:textId="038EE031" w:rsidR="004C5A76" w:rsidRPr="004C5A76" w:rsidRDefault="004C5A76" w:rsidP="004C5A7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4C5A7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นอกจากนี้ บริษัทจัดให้มีคณะกรรมการจัดการ ได้แก่ คณะกรรมการบริหารความเสี่ยงมีหน้าที่กำหนดกลยุทธ์</w:t>
      </w:r>
      <w:r w:rsidR="002F6DB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br/>
      </w:r>
      <w:r w:rsidRPr="004C5A7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การบริหารความเสี่ยง </w:t>
      </w:r>
      <w:r w:rsidR="00476D17" w:rsidRPr="00476D1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รวมทั้งติดตามการบริหารจัดการความเสี่ยง</w:t>
      </w:r>
      <w:r w:rsidRPr="004C5A7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โดยรวมของกลุ่มบริษัท คณะกรรมการจัดการ รับผิดชอบในการให้คําแนะนําเกี่ยวกับความเสี่ยงที่ยอมรับได้ของกลุ่มเพื่อให้การกำหนดกลยุทธ์และแผนธุรกิจสอดคล้องกับระดับความเสี่ยงที่ยอมรับได้ </w:t>
      </w:r>
    </w:p>
    <w:p w14:paraId="0A2EDA3A" w14:textId="77777777" w:rsidR="004C5A76" w:rsidRPr="004C5A76" w:rsidRDefault="004C5A76" w:rsidP="004C5A7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7D8484FA" w14:textId="245A122E" w:rsidR="00E5734C" w:rsidRDefault="004C5A76" w:rsidP="005F4FE5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4C5A7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เพื่อให้การกำกับดูแลการบริหารจัดการความเสี่ยงของกลุ่มบริษัทมีประสิทธิภาพ  บริษัทส่งเสริมให้มีการปลูกฝังวัฒนธรรมการบริหารจัดการความเสี่ยงภายในกลุ่มบริษัท และกำหนดให้บริษัทในกลุ่มทั้งหมดมีโครงสร้างการกำกับดูแลความเสี่ยงที่เหมาะสมกับการดำเนินธุรกิจของแต่ละบริษัท  และนำแนวทางการจัดการความเสี่ยงแบบ “แนวป้องกัน</w:t>
      </w:r>
      <w:r w:rsidR="00632EFC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 w:rsidRPr="004C5A7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3 ชั้น” มาปรับใช้ ตามมาตรฐานการกำกับดูแลที่ดี</w:t>
      </w:r>
    </w:p>
    <w:p w14:paraId="2C8845E2" w14:textId="02EDCB91" w:rsidR="00E5734C" w:rsidRDefault="00E5734C" w:rsidP="00E5734C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078E8B5" w14:textId="28EA8109" w:rsidR="00150D1B" w:rsidRDefault="002056F5" w:rsidP="00FC329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056F5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บริษัทได้จัดทำ</w:t>
      </w:r>
      <w:r w:rsidR="00085785" w:rsidRPr="00085785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ระดับความเสี่ยงที่ยอมรับได้ของกลุ่ม </w:t>
      </w:r>
      <w:r w:rsidRPr="002056F5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นโยบายการบริหารความเสี่ยงของกลุ่ม รวมทั้งกำหนดความเสี่ยงที่มีนัยสำคัญของกลุ่มและกรอบการบริหารความเสี่ยงสำหรับความเสี่ยงที่มีนัยสำคัญดังกล่าว เพื่อเป็นมาตรฐานขั้นต่ำให้บริษัทในกลุ่มนำไปจัดทำนโยบายการบริหารจัดการความเสี่ยง นอกจากนี้ </w:t>
      </w:r>
      <w:r w:rsidR="00F240FD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กลุ่ม</w:t>
      </w:r>
      <w:r w:rsidRPr="002056F5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บริษัทจะมีการจัดทำการประเมินความเพียงพอของเงินกองทุน (</w:t>
      </w:r>
      <w:r w:rsidRPr="002056F5">
        <w:rPr>
          <w:rFonts w:asciiTheme="majorBidi" w:eastAsia="Times New Roman" w:hAnsiTheme="majorBidi" w:cs="Angsana New"/>
          <w:sz w:val="30"/>
          <w:szCs w:val="30"/>
          <w:lang w:eastAsia="zh-CN"/>
        </w:rPr>
        <w:t xml:space="preserve">ICAAP) </w:t>
      </w:r>
      <w:r w:rsidRPr="002056F5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และแผนล่วงหน้ารองรับการเสริมสร้างความมั่นคงและแก้ไขปัญหา (</w:t>
      </w:r>
      <w:r w:rsidRPr="002056F5">
        <w:rPr>
          <w:rFonts w:asciiTheme="majorBidi" w:eastAsia="Times New Roman" w:hAnsiTheme="majorBidi" w:cs="Angsana New"/>
          <w:sz w:val="30"/>
          <w:szCs w:val="30"/>
          <w:lang w:eastAsia="zh-CN"/>
        </w:rPr>
        <w:t xml:space="preserve">Recovery Plan) </w:t>
      </w:r>
      <w:r w:rsidRPr="002056F5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เพื่อระบุและวิเคราะห์ความเสี่ยงที่เกี่ยวกับกลุ่มบริษัทเพื่อจัดการและควบคุมดูแลความเสี่ยงให้อยู่ในขอบเขตที่ยอมรับได้ </w:t>
      </w:r>
      <w:r w:rsidR="00F240FD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โดยบริษัทจัดให้</w:t>
      </w:r>
      <w:r w:rsidRPr="002056F5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มีการทบทวน</w:t>
      </w:r>
      <w:r w:rsidR="00F240FD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ระดับความเสี่ยงที่ยอมรับได้และนโยบายการบริหารความเสี่ยงของกลุ่ม</w:t>
      </w:r>
      <w:r w:rsidRPr="002056F5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อย่างสม่ำเสมอเพื่อ</w:t>
      </w:r>
      <w:r w:rsidR="00F240FD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ให้</w:t>
      </w:r>
      <w:r w:rsidRPr="002056F5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สะท้อนถึงการเปลี่ยนแปลงของสภาพตลาด สินค้า และบริการที่ให้แก่ลูกค้า กลุ่มบริษัทมุ่งที่จะพัฒนาระเบียบข้อบังคับและการควบคุมโดยผ่านการนำไปปฏิบัติและการควบคุมดูแลนโยบายที่เหมาะสม รวมถึงขั้นตอนการดำเนินงานและการวัดผลเพื่อเพิ่มประสิทธิภาพและประสิทธิผลของสภาพแวดล้อมการควบคุมภายในเพื่อที่จะให้พนักงานมีความเข้าใจเกี่ยวกับบทบาทและหน้าที่ความรับผิดชอบของตน</w:t>
      </w:r>
    </w:p>
    <w:p w14:paraId="08B5300A" w14:textId="77777777" w:rsidR="00FC3296" w:rsidRPr="00FC3296" w:rsidRDefault="00FC3296" w:rsidP="00FC329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33FE37E" w14:textId="37CD0D02" w:rsidR="005E2B56" w:rsidRPr="006159C6" w:rsidRDefault="005E2B56" w:rsidP="005E2B56">
      <w:pPr>
        <w:tabs>
          <w:tab w:val="left" w:pos="540"/>
        </w:tabs>
        <w:suppressAutoHyphens/>
        <w:spacing w:after="0" w:line="240" w:lineRule="auto"/>
        <w:ind w:right="-28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6159C6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4</w:t>
      </w:r>
      <w:r w:rsidRPr="006159C6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.</w:t>
      </w:r>
      <w:r w:rsidRPr="006159C6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1</w:t>
      </w:r>
      <w:r w:rsidRPr="006159C6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Pr="006159C6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ความเสี่ยงด้านเครดิต</w:t>
      </w:r>
    </w:p>
    <w:p w14:paraId="550744BF" w14:textId="77777777" w:rsidR="005E2B56" w:rsidRPr="006159C6" w:rsidRDefault="005E2B56" w:rsidP="005E2B5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453259B" w14:textId="5F5A4F82" w:rsidR="00E5734C" w:rsidRDefault="00E5734C" w:rsidP="00E5734C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5734C">
        <w:rPr>
          <w:rFonts w:asciiTheme="majorBidi" w:eastAsia="Times New Roman" w:hAnsiTheme="majorBidi" w:cs="Angsana New"/>
          <w:sz w:val="30"/>
          <w:szCs w:val="30"/>
          <w:cs/>
        </w:rPr>
        <w:t>ความเสี่ยงด้านเครดิตเป็นความเสี่ยงจากการที่ผู้กู้และ/หรือคู่สัญญาตามเครื่องมือทางการเงินไม่สามารถป</w:t>
      </w:r>
      <w:r w:rsidR="002B5441">
        <w:rPr>
          <w:rFonts w:asciiTheme="majorBidi" w:eastAsia="Times New Roman" w:hAnsiTheme="majorBidi" w:cs="Angsana New" w:hint="cs"/>
          <w:sz w:val="30"/>
          <w:szCs w:val="30"/>
          <w:cs/>
        </w:rPr>
        <w:t>ฏิ</w:t>
      </w:r>
      <w:r w:rsidRPr="00E5734C">
        <w:rPr>
          <w:rFonts w:asciiTheme="majorBidi" w:eastAsia="Times New Roman" w:hAnsiTheme="majorBidi" w:cs="Angsana New"/>
          <w:sz w:val="30"/>
          <w:szCs w:val="30"/>
          <w:cs/>
        </w:rPr>
        <w:t>บัติตามภาระผูกผันตามสัญญา หรือกรณีที่คู่สัญญาไม่ปฏิบัติตามเงื่อนไข หรือข้อตกลงในสัญญา ทั้งนี้ความเสี่ยงด้านเครดิตครอบคลุมไปถึงผลิตภัณฑ์ทางการเงินทุกประเภท ทั้งธุรกรรมที่อยู่บน</w:t>
      </w:r>
      <w:r w:rsidR="00A04528">
        <w:rPr>
          <w:rFonts w:asciiTheme="majorBidi" w:eastAsia="Times New Roman" w:hAnsiTheme="majorBidi" w:cs="Angsana New"/>
          <w:sz w:val="30"/>
          <w:szCs w:val="30"/>
          <w:cs/>
        </w:rPr>
        <w:t xml:space="preserve">งบฐานะการเงิน </w:t>
      </w:r>
      <w:r w:rsidRPr="00E5734C">
        <w:rPr>
          <w:rFonts w:asciiTheme="majorBidi" w:eastAsia="Times New Roman" w:hAnsiTheme="majorBidi" w:cs="Angsana New"/>
          <w:sz w:val="30"/>
          <w:szCs w:val="30"/>
          <w:cs/>
        </w:rPr>
        <w:t>เช่น เงินให้สินเชื่อ</w:t>
      </w:r>
      <w:r w:rsidR="00EA2057">
        <w:rPr>
          <w:rFonts w:asciiTheme="majorBidi" w:eastAsia="Times New Roman" w:hAnsiTheme="majorBidi" w:cs="Angsana New"/>
          <w:sz w:val="30"/>
          <w:szCs w:val="30"/>
        </w:rPr>
        <w:br/>
      </w:r>
      <w:r w:rsidRPr="00E5734C">
        <w:rPr>
          <w:rFonts w:asciiTheme="majorBidi" w:eastAsia="Times New Roman" w:hAnsiTheme="majorBidi" w:cs="Angsana New"/>
          <w:sz w:val="30"/>
          <w:szCs w:val="30"/>
          <w:cs/>
        </w:rPr>
        <w:lastRenderedPageBreak/>
        <w:t>เงินเบิกเกินบัญชี ตั๋วเงิน ตลอดจนลูกหนี้ตามสัญญาประเภทอื่น ๆ และธุรกรรมนอก</w:t>
      </w:r>
      <w:r w:rsidR="00A04528">
        <w:rPr>
          <w:rFonts w:asciiTheme="majorBidi" w:eastAsia="Times New Roman" w:hAnsiTheme="majorBidi" w:cs="Angsana New"/>
          <w:sz w:val="30"/>
          <w:szCs w:val="30"/>
          <w:cs/>
        </w:rPr>
        <w:t xml:space="preserve">งบฐานะการเงิน </w:t>
      </w:r>
      <w:r w:rsidRPr="00E5734C">
        <w:rPr>
          <w:rFonts w:asciiTheme="majorBidi" w:eastAsia="Times New Roman" w:hAnsiTheme="majorBidi" w:cs="Angsana New"/>
          <w:sz w:val="30"/>
          <w:szCs w:val="30"/>
          <w:cs/>
        </w:rPr>
        <w:t>เช่น การซื้อขายอนุพันธ์ หนังสือค้ำประกันประเภทต่าง ๆ เป็นต้น</w:t>
      </w:r>
      <w:bookmarkStart w:id="7" w:name="_Hlk62537616"/>
    </w:p>
    <w:p w14:paraId="5E4DE296" w14:textId="77777777" w:rsidR="00910F70" w:rsidRDefault="00910F70" w:rsidP="00E5734C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C818DF5" w14:textId="3BC3B6F0" w:rsidR="00BC2B48" w:rsidRPr="00E5734C" w:rsidRDefault="00700AF1" w:rsidP="00E5734C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00AF1">
        <w:rPr>
          <w:rFonts w:asciiTheme="majorBidi" w:eastAsia="Times New Roman" w:hAnsiTheme="majorBidi" w:cs="Angsana New"/>
          <w:sz w:val="30"/>
          <w:szCs w:val="30"/>
          <w:cs/>
        </w:rPr>
        <w:t>ความเสี่ยงด้านเครดิตของกลุ่ม</w:t>
      </w:r>
      <w:r w:rsidR="00E43A31">
        <w:rPr>
          <w:rFonts w:asciiTheme="majorBidi" w:eastAsia="Times New Roman" w:hAnsiTheme="majorBidi" w:cs="Angsana New" w:hint="cs"/>
          <w:sz w:val="30"/>
          <w:szCs w:val="30"/>
          <w:cs/>
        </w:rPr>
        <w:t>บริษัท</w:t>
      </w:r>
      <w:r w:rsidRPr="00700AF1">
        <w:rPr>
          <w:rFonts w:asciiTheme="majorBidi" w:eastAsia="Times New Roman" w:hAnsiTheme="majorBidi" w:cs="Angsana New"/>
          <w:sz w:val="30"/>
          <w:szCs w:val="30"/>
          <w:cs/>
        </w:rPr>
        <w:t>เกิดจากธุรกิจการให้สินเชื่อของ</w:t>
      </w:r>
      <w:r w:rsidR="00E97FF0">
        <w:rPr>
          <w:rFonts w:asciiTheme="majorBidi" w:eastAsia="Times New Roman" w:hAnsiTheme="majorBidi" w:cs="Angsana New" w:hint="cs"/>
          <w:sz w:val="30"/>
          <w:szCs w:val="30"/>
          <w:cs/>
        </w:rPr>
        <w:t>บร</w:t>
      </w:r>
      <w:r w:rsidR="00173C89">
        <w:rPr>
          <w:rFonts w:asciiTheme="majorBidi" w:eastAsia="Times New Roman" w:hAnsiTheme="majorBidi" w:cs="Angsana New" w:hint="cs"/>
          <w:sz w:val="30"/>
          <w:szCs w:val="30"/>
          <w:cs/>
        </w:rPr>
        <w:t>ิ</w:t>
      </w:r>
      <w:r w:rsidR="00E97FF0">
        <w:rPr>
          <w:rFonts w:asciiTheme="majorBidi" w:eastAsia="Times New Roman" w:hAnsiTheme="majorBidi" w:cs="Angsana New" w:hint="cs"/>
          <w:sz w:val="30"/>
          <w:szCs w:val="30"/>
          <w:cs/>
        </w:rPr>
        <w:t>ษัทย่อย</w:t>
      </w:r>
      <w:r w:rsidR="00173C89">
        <w:rPr>
          <w:rFonts w:asciiTheme="majorBidi" w:eastAsia="Times New Roman" w:hAnsiTheme="majorBidi" w:cs="Angsana New" w:hint="cs"/>
          <w:sz w:val="30"/>
          <w:szCs w:val="30"/>
          <w:cs/>
        </w:rPr>
        <w:t>โดยเฉพาะ</w:t>
      </w:r>
      <w:r w:rsidR="00821C1C">
        <w:rPr>
          <w:rFonts w:asciiTheme="majorBidi" w:eastAsia="Times New Roman" w:hAnsiTheme="majorBidi" w:cs="Angsana New" w:hint="cs"/>
          <w:sz w:val="30"/>
          <w:szCs w:val="30"/>
          <w:cs/>
        </w:rPr>
        <w:t>ธนาคาร</w:t>
      </w:r>
      <w:r w:rsidR="004D6A86">
        <w:rPr>
          <w:rFonts w:asciiTheme="majorBidi" w:eastAsia="Times New Roman" w:hAnsiTheme="majorBidi" w:cs="Angsana New"/>
          <w:sz w:val="30"/>
          <w:szCs w:val="30"/>
        </w:rPr>
        <w:br/>
      </w:r>
      <w:r w:rsidRPr="00700AF1">
        <w:rPr>
          <w:rFonts w:asciiTheme="majorBidi" w:eastAsia="Times New Roman" w:hAnsiTheme="majorBidi" w:cs="Angsana New"/>
          <w:sz w:val="30"/>
          <w:szCs w:val="30"/>
          <w:cs/>
        </w:rPr>
        <w:t>ธนาคารมีนโยบายและกรอบการบริหารความเสี่ยงด้านเครดิตที่สำคัญต่าง ๆ ซึ่งได้รับอนุมัติจากคณะกรรมการบริษัท อาทิ</w:t>
      </w:r>
    </w:p>
    <w:bookmarkEnd w:id="7"/>
    <w:p w14:paraId="438C9432" w14:textId="77777777" w:rsidR="00787C73" w:rsidRPr="00E5734C" w:rsidRDefault="00787C73" w:rsidP="00E5734C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672B711" w14:textId="77777777" w:rsidR="00E5734C" w:rsidRPr="00E5734C" w:rsidRDefault="00E5734C" w:rsidP="00E5734C">
      <w:pPr>
        <w:pStyle w:val="ListParagraph"/>
        <w:numPr>
          <w:ilvl w:val="0"/>
          <w:numId w:val="32"/>
        </w:numPr>
        <w:rPr>
          <w:rFonts w:asciiTheme="majorBidi" w:hAnsiTheme="majorBidi" w:cstheme="majorBidi"/>
          <w:sz w:val="30"/>
          <w:szCs w:val="30"/>
        </w:rPr>
      </w:pPr>
      <w:r w:rsidRPr="00E5734C">
        <w:rPr>
          <w:rFonts w:asciiTheme="majorBidi" w:hAnsiTheme="majorBidi" w:cs="Angsana New" w:hint="cs"/>
          <w:sz w:val="30"/>
          <w:szCs w:val="30"/>
          <w:cs/>
        </w:rPr>
        <w:t>แนวนโยบายสินเชื่อ</w:t>
      </w:r>
    </w:p>
    <w:p w14:paraId="0C5AECE3" w14:textId="77777777" w:rsidR="00E5734C" w:rsidRPr="00E73CFC" w:rsidRDefault="00E5734C" w:rsidP="00890754">
      <w:pPr>
        <w:pStyle w:val="ListParagraph"/>
        <w:numPr>
          <w:ilvl w:val="0"/>
          <w:numId w:val="32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E73CFC">
        <w:rPr>
          <w:rFonts w:asciiTheme="majorBidi" w:hAnsiTheme="majorBidi" w:cs="Angsana New"/>
          <w:sz w:val="30"/>
          <w:szCs w:val="30"/>
          <w:cs/>
        </w:rPr>
        <w:t xml:space="preserve">นโยบายการจัดชั้นสินทรัพย์ และการกันเงินสำรองสำหรับสินทรัพย์ทางการเงินและภาระผูกพันทางการเงินที่อาจเสียหายและการตัดออกจากบัญชีสำหรับสินทรัพย์ที่เสียหาย </w:t>
      </w:r>
    </w:p>
    <w:p w14:paraId="2FD2091E" w14:textId="34DF6F20" w:rsidR="00E5734C" w:rsidRPr="00A05D1D" w:rsidRDefault="00E5734C" w:rsidP="00A05D1D">
      <w:pPr>
        <w:pStyle w:val="ListParagraph"/>
        <w:numPr>
          <w:ilvl w:val="0"/>
          <w:numId w:val="32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E5734C">
        <w:rPr>
          <w:rFonts w:asciiTheme="majorBidi" w:hAnsiTheme="majorBidi" w:cs="Angsana New"/>
          <w:sz w:val="30"/>
          <w:szCs w:val="30"/>
          <w:cs/>
        </w:rPr>
        <w:t>นโยบายการประเมินมูลค่าหลักประกันและอสังหาริมทรัพย์รอการขายที่ได้มาจากการชำระหนี้ หรือซื้อจาก</w:t>
      </w:r>
      <w:r w:rsidR="00A820A9">
        <w:rPr>
          <w:rFonts w:asciiTheme="majorBidi" w:hAnsiTheme="majorBidi" w:cs="Angsana New"/>
          <w:sz w:val="30"/>
          <w:szCs w:val="30"/>
        </w:rPr>
        <w:t xml:space="preserve"> </w:t>
      </w:r>
      <w:r w:rsidRPr="00A05D1D">
        <w:rPr>
          <w:rFonts w:asciiTheme="majorBidi" w:hAnsiTheme="majorBidi" w:cs="Angsana New"/>
          <w:sz w:val="30"/>
          <w:szCs w:val="30"/>
          <w:cs/>
        </w:rPr>
        <w:t>การขายทอดตลาด</w:t>
      </w:r>
    </w:p>
    <w:p w14:paraId="4B020F47" w14:textId="77777777" w:rsidR="00E5734C" w:rsidRPr="00E5734C" w:rsidRDefault="00E5734C" w:rsidP="00E5734C">
      <w:pPr>
        <w:pStyle w:val="ListParagraph"/>
        <w:numPr>
          <w:ilvl w:val="0"/>
          <w:numId w:val="32"/>
        </w:numPr>
        <w:rPr>
          <w:rFonts w:asciiTheme="majorBidi" w:hAnsiTheme="majorBidi" w:cstheme="majorBidi"/>
          <w:sz w:val="30"/>
          <w:szCs w:val="30"/>
        </w:rPr>
      </w:pPr>
      <w:r w:rsidRPr="00E5734C">
        <w:rPr>
          <w:rFonts w:asciiTheme="majorBidi" w:hAnsiTheme="majorBidi" w:cs="Angsana New" w:hint="cs"/>
          <w:sz w:val="30"/>
          <w:szCs w:val="30"/>
          <w:cs/>
        </w:rPr>
        <w:t>นโยบายการบริหารความเสี่ยงคู่สัญญา</w:t>
      </w:r>
    </w:p>
    <w:p w14:paraId="57BE0E95" w14:textId="77777777" w:rsidR="00E5734C" w:rsidRPr="00E5734C" w:rsidRDefault="00E5734C" w:rsidP="00F22112">
      <w:pPr>
        <w:pStyle w:val="ListParagraph"/>
        <w:numPr>
          <w:ilvl w:val="0"/>
          <w:numId w:val="32"/>
        </w:numPr>
        <w:rPr>
          <w:rFonts w:asciiTheme="majorBidi" w:hAnsiTheme="majorBidi" w:cstheme="majorBidi"/>
          <w:sz w:val="30"/>
          <w:szCs w:val="30"/>
        </w:rPr>
      </w:pPr>
      <w:r w:rsidRPr="00E5734C">
        <w:rPr>
          <w:rFonts w:asciiTheme="majorBidi" w:hAnsiTheme="majorBidi" w:cs="Angsana New"/>
          <w:sz w:val="30"/>
          <w:szCs w:val="30"/>
          <w:cs/>
        </w:rPr>
        <w:t>นโยบายการบริหารความเสี่ยงของประเทศคู่สัญญา</w:t>
      </w:r>
    </w:p>
    <w:p w14:paraId="64CB3C74" w14:textId="77777777" w:rsidR="00E5734C" w:rsidRDefault="00E5734C" w:rsidP="00F22112">
      <w:pPr>
        <w:pStyle w:val="ListParagraph"/>
        <w:numPr>
          <w:ilvl w:val="0"/>
          <w:numId w:val="32"/>
        </w:numPr>
        <w:rPr>
          <w:rFonts w:asciiTheme="majorBidi" w:hAnsiTheme="majorBidi" w:cstheme="majorBidi"/>
          <w:sz w:val="30"/>
          <w:szCs w:val="30"/>
        </w:rPr>
      </w:pPr>
      <w:r w:rsidRPr="00E5734C">
        <w:rPr>
          <w:rFonts w:asciiTheme="majorBidi" w:hAnsiTheme="majorBidi" w:cs="Angsana New"/>
          <w:sz w:val="30"/>
          <w:szCs w:val="30"/>
          <w:cs/>
        </w:rPr>
        <w:t>นโยบายการบริหารความเสี่ยงด้านแบบจำลอง</w:t>
      </w:r>
    </w:p>
    <w:p w14:paraId="7A456E9F" w14:textId="6A734FDA" w:rsidR="00E5734C" w:rsidRPr="00E5734C" w:rsidRDefault="00E5734C" w:rsidP="00F22112">
      <w:pPr>
        <w:pStyle w:val="ListParagraph"/>
        <w:numPr>
          <w:ilvl w:val="0"/>
          <w:numId w:val="32"/>
        </w:numPr>
        <w:rPr>
          <w:rFonts w:asciiTheme="majorBidi" w:hAnsiTheme="majorBidi" w:cstheme="majorBidi"/>
          <w:sz w:val="30"/>
          <w:szCs w:val="30"/>
        </w:rPr>
      </w:pPr>
      <w:r w:rsidRPr="00E5734C">
        <w:rPr>
          <w:rFonts w:asciiTheme="majorBidi" w:hAnsiTheme="majorBidi" w:cstheme="majorBidi"/>
          <w:sz w:val="30"/>
          <w:szCs w:val="30"/>
        </w:rPr>
        <w:t xml:space="preserve">TFRS </w:t>
      </w:r>
      <w:r w:rsidRPr="00E5734C">
        <w:rPr>
          <w:rFonts w:asciiTheme="majorBidi" w:hAnsiTheme="majorBidi" w:cs="Angsana New"/>
          <w:sz w:val="30"/>
          <w:szCs w:val="30"/>
          <w:cs/>
        </w:rPr>
        <w:t>9</w:t>
      </w:r>
      <w:r w:rsidRPr="00E5734C">
        <w:rPr>
          <w:rFonts w:asciiTheme="majorBidi" w:hAnsiTheme="majorBidi" w:cstheme="majorBidi"/>
          <w:sz w:val="30"/>
          <w:szCs w:val="30"/>
        </w:rPr>
        <w:t xml:space="preserve"> Governance Policy</w:t>
      </w:r>
    </w:p>
    <w:p w14:paraId="4569484D" w14:textId="44ACB960" w:rsidR="00BC34B9" w:rsidRDefault="00BC34B9" w:rsidP="00AA637C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50B13C1" w14:textId="1486A6E7" w:rsidR="00E5734C" w:rsidRDefault="00C44950" w:rsidP="00C44950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44950">
        <w:rPr>
          <w:rFonts w:asciiTheme="majorBidi" w:eastAsia="Times New Roman" w:hAnsiTheme="majorBidi" w:cs="Angsana New"/>
          <w:sz w:val="30"/>
          <w:szCs w:val="30"/>
          <w:cs/>
        </w:rPr>
        <w:t>ความเสี่ยงด้านเครดิตมีความแตกต่างกันไปตามประเภทของสินเชื่อ จึงมีการใช้วิธีการวัดระดับความเสี่ยงที่แตกต่างกัน ทั้งการใช้เครื่องมือทางสถิติอย่างง่าย ตลอดจนการใช้เครื่องมือทางสถิติที่มีความซับซ้อนมากขึ้น หรือ</w:t>
      </w:r>
      <w:r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="00FF3DAF">
        <w:rPr>
          <w:rFonts w:asciiTheme="majorBidi" w:eastAsia="Times New Roman" w:hAnsiTheme="majorBidi" w:cs="Angsana New"/>
          <w:sz w:val="30"/>
          <w:szCs w:val="30"/>
        </w:rPr>
        <w:br/>
      </w:r>
      <w:r w:rsidRPr="00C44950">
        <w:rPr>
          <w:rFonts w:asciiTheme="majorBidi" w:eastAsia="Times New Roman" w:hAnsiTheme="majorBidi" w:cs="Angsana New"/>
          <w:sz w:val="30"/>
          <w:szCs w:val="30"/>
          <w:cs/>
        </w:rPr>
        <w:t>การพิจารณาความเสี่ยงรายตัวโดยผู้เชี่ยวชาญด้านเครดิต (</w:t>
      </w:r>
      <w:r w:rsidRPr="00C44950">
        <w:rPr>
          <w:rFonts w:asciiTheme="majorBidi" w:eastAsia="Times New Roman" w:hAnsiTheme="majorBidi" w:cs="Angsana New"/>
          <w:sz w:val="30"/>
          <w:szCs w:val="30"/>
        </w:rPr>
        <w:t xml:space="preserve">Expert credit judgment) </w:t>
      </w:r>
      <w:r w:rsidRPr="00C44950">
        <w:rPr>
          <w:rFonts w:asciiTheme="majorBidi" w:eastAsia="Times New Roman" w:hAnsiTheme="majorBidi" w:cs="Angsana New"/>
          <w:sz w:val="30"/>
          <w:szCs w:val="30"/>
          <w:cs/>
        </w:rPr>
        <w:t>เพื่อให้สามารถสะท้อนความเสี่ยงในสินเชื่อแต่ละประเภท/รายการได้อย่างเหมาะสม</w:t>
      </w:r>
    </w:p>
    <w:p w14:paraId="49007ECD" w14:textId="77777777" w:rsidR="00C44950" w:rsidRPr="006159C6" w:rsidRDefault="00C44950" w:rsidP="00C44950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13FC156" w14:textId="4B3101EA" w:rsidR="00FF0D54" w:rsidRDefault="00E5734C" w:rsidP="00FF0D5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E5734C">
        <w:rPr>
          <w:rFonts w:asciiTheme="majorBidi" w:eastAsia="Times New Roman" w:hAnsiTheme="majorBidi" w:cs="Angsana New"/>
          <w:sz w:val="30"/>
          <w:szCs w:val="30"/>
          <w:cs/>
        </w:rPr>
        <w:t>กลุ่มบริษัทกำหนดให้มีการรายงานความเสี่ยงด้านเครดิตอย่างสม่ำเสมอ ข้อมูลการรายงานความเสี่ยงด้านเครดิตของกลุ่มบริษัท รวมถึงในเรื่องของการขยายตัวสินเชื่อ คุณภาพหนี้ การกระจุกตัวด้านเครดิต จะถูกนำเสนอต่อ</w:t>
      </w:r>
      <w:r>
        <w:rPr>
          <w:rFonts w:asciiTheme="majorBidi" w:eastAsia="Times New Roman" w:hAnsiTheme="majorBidi" w:cs="Angsana New"/>
          <w:sz w:val="30"/>
          <w:szCs w:val="30"/>
          <w:cs/>
        </w:rPr>
        <w:br/>
      </w:r>
      <w:r w:rsidRPr="00E5734C">
        <w:rPr>
          <w:rFonts w:asciiTheme="majorBidi" w:eastAsia="Times New Roman" w:hAnsiTheme="majorBidi" w:cs="Angsana New"/>
          <w:sz w:val="30"/>
          <w:szCs w:val="30"/>
          <w:cs/>
        </w:rPr>
        <w:t>คณะกรรมการบริหารความเสี่ยง</w:t>
      </w:r>
      <w:r w:rsidR="00AC6852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E5734C">
        <w:rPr>
          <w:rFonts w:asciiTheme="majorBidi" w:eastAsia="Times New Roman" w:hAnsiTheme="majorBidi" w:cs="Angsana New"/>
          <w:sz w:val="30"/>
          <w:szCs w:val="30"/>
          <w:cs/>
        </w:rPr>
        <w:t>คณะกรรมการกำกับความเสี่ยง</w:t>
      </w:r>
      <w:r w:rsidR="00217DE4" w:rsidRPr="00217DE4">
        <w:rPr>
          <w:rFonts w:asciiTheme="majorBidi" w:eastAsia="Times New Roman" w:hAnsiTheme="majorBidi" w:cs="Angsana New"/>
          <w:sz w:val="30"/>
          <w:szCs w:val="30"/>
          <w:cs/>
        </w:rPr>
        <w:t xml:space="preserve"> และ/หรือคณะกรรมการอื่น</w:t>
      </w:r>
      <w:r w:rsidR="001C1693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="00217DE4" w:rsidRPr="00217DE4">
        <w:rPr>
          <w:rFonts w:asciiTheme="majorBidi" w:eastAsia="Times New Roman" w:hAnsiTheme="majorBidi" w:cs="Angsana New"/>
          <w:sz w:val="30"/>
          <w:szCs w:val="30"/>
          <w:cs/>
        </w:rPr>
        <w:t>ๆ</w:t>
      </w:r>
      <w:r w:rsidR="001C1693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="00217DE4" w:rsidRPr="00217DE4">
        <w:rPr>
          <w:rFonts w:asciiTheme="majorBidi" w:eastAsia="Times New Roman" w:hAnsiTheme="majorBidi" w:cs="Angsana New"/>
          <w:sz w:val="30"/>
          <w:szCs w:val="30"/>
          <w:cs/>
        </w:rPr>
        <w:t>ที่เกี่ยวข้อง</w:t>
      </w:r>
      <w:r w:rsidRPr="00E5734C">
        <w:rPr>
          <w:rFonts w:asciiTheme="majorBidi" w:eastAsia="Times New Roman" w:hAnsiTheme="majorBidi" w:cs="Angsana New"/>
          <w:sz w:val="30"/>
          <w:szCs w:val="30"/>
          <w:cs/>
        </w:rPr>
        <w:t>เป็นประจำทุกเดือน</w:t>
      </w:r>
    </w:p>
    <w:p w14:paraId="48C32637" w14:textId="77777777" w:rsidR="00E5734C" w:rsidRPr="006159C6" w:rsidRDefault="00E5734C" w:rsidP="00FF0D5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5E8E2A0" w14:textId="77777777" w:rsidR="00FF0D54" w:rsidRPr="006159C6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6159C6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 xml:space="preserve">การอนุมัติสินเชื่อ </w:t>
      </w:r>
      <w:r w:rsidRPr="006159C6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/ </w:t>
      </w:r>
      <w:r w:rsidRPr="006159C6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การสอบทานสินเชื่อ</w:t>
      </w:r>
    </w:p>
    <w:p w14:paraId="224ADA8F" w14:textId="77777777" w:rsidR="00FF0D54" w:rsidRPr="006159C6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017EDA0" w14:textId="0CBDB401" w:rsidR="00E5734C" w:rsidRPr="00E5734C" w:rsidRDefault="00E5734C" w:rsidP="00E5734C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5734C">
        <w:rPr>
          <w:rFonts w:asciiTheme="majorBidi" w:eastAsia="Times New Roman" w:hAnsiTheme="majorBidi" w:cs="Angsana New"/>
          <w:sz w:val="30"/>
          <w:szCs w:val="30"/>
          <w:cs/>
        </w:rPr>
        <w:t>กลุ่มบริษัทให้ความสำคัญกับกระบวนการพิจารณาให้สินเชื่อโดยอ้างอิงหลักการถ่วงดุล (</w:t>
      </w:r>
      <w:r w:rsidRPr="00E5734C">
        <w:rPr>
          <w:rFonts w:asciiTheme="majorBidi" w:eastAsia="Times New Roman" w:hAnsiTheme="majorBidi" w:cstheme="majorBidi"/>
          <w:sz w:val="30"/>
          <w:szCs w:val="30"/>
        </w:rPr>
        <w:t xml:space="preserve">Check and balance) </w:t>
      </w:r>
      <w:r w:rsidRPr="00E5734C">
        <w:rPr>
          <w:rFonts w:asciiTheme="majorBidi" w:eastAsia="Times New Roman" w:hAnsiTheme="majorBidi" w:cs="Angsana New"/>
          <w:sz w:val="30"/>
          <w:szCs w:val="30"/>
          <w:cs/>
        </w:rPr>
        <w:t>ที่เหมาะสม โดยมีการดำเนินการให้มีการแยกหน่วยงานสนับสนุนการให้สินเชื่อ (</w:t>
      </w:r>
      <w:r w:rsidRPr="00E5734C">
        <w:rPr>
          <w:rFonts w:asciiTheme="majorBidi" w:eastAsia="Times New Roman" w:hAnsiTheme="majorBidi" w:cstheme="majorBidi"/>
          <w:sz w:val="30"/>
          <w:szCs w:val="30"/>
        </w:rPr>
        <w:t xml:space="preserve">Business origination unit) </w:t>
      </w:r>
      <w:r w:rsidR="00FF3DAF">
        <w:rPr>
          <w:rFonts w:asciiTheme="majorBidi" w:eastAsia="Times New Roman" w:hAnsiTheme="majorBidi" w:cstheme="majorBidi"/>
          <w:sz w:val="30"/>
          <w:szCs w:val="30"/>
        </w:rPr>
        <w:br/>
      </w:r>
      <w:r w:rsidRPr="00E5734C">
        <w:rPr>
          <w:rFonts w:asciiTheme="majorBidi" w:eastAsia="Times New Roman" w:hAnsiTheme="majorBidi" w:cs="Angsana New"/>
          <w:sz w:val="30"/>
          <w:szCs w:val="30"/>
          <w:cs/>
        </w:rPr>
        <w:t>กับหน่วยงานอนุมัติสินเชื่อออกจากกันอย่างชัดเจน</w:t>
      </w:r>
    </w:p>
    <w:p w14:paraId="7DD97C2E" w14:textId="43B95D27" w:rsidR="00E5734C" w:rsidRPr="00E5734C" w:rsidRDefault="00E5734C" w:rsidP="00E5734C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5734C">
        <w:rPr>
          <w:rFonts w:asciiTheme="majorBidi" w:eastAsia="Times New Roman" w:hAnsiTheme="majorBidi" w:cs="Angsana New"/>
          <w:sz w:val="30"/>
          <w:szCs w:val="30"/>
          <w:cs/>
        </w:rPr>
        <w:lastRenderedPageBreak/>
        <w:t>หน่วยงานสนับสนุนการให้สินเชื่อ (</w:t>
      </w:r>
      <w:r w:rsidRPr="00E5734C">
        <w:rPr>
          <w:rFonts w:asciiTheme="majorBidi" w:eastAsia="Times New Roman" w:hAnsiTheme="majorBidi" w:cstheme="majorBidi"/>
          <w:sz w:val="30"/>
          <w:szCs w:val="30"/>
        </w:rPr>
        <w:t xml:space="preserve">Business origination unit) </w:t>
      </w:r>
      <w:r w:rsidRPr="00E5734C">
        <w:rPr>
          <w:rFonts w:asciiTheme="majorBidi" w:eastAsia="Times New Roman" w:hAnsiTheme="majorBidi" w:cs="Angsana New"/>
          <w:sz w:val="30"/>
          <w:szCs w:val="30"/>
          <w:cs/>
        </w:rPr>
        <w:t>รับผิดชอบในส่วนของการจัดการที่เกี่ยวข้องกับการขยายธุรกิจ การรับลูกค้าใหม่ การสร้างตลาดใหม่และการให้สินเชื่อ หน่วยงานอนุมัติสินเชื่อรับผิดชอบในการให้คำแนะนำอย่างอิสระและข้อเสนอแนะตามแนวนโยบายสินเชื่อเพื่อใช้ประกอบการตัดสินใจอนุมัติสินเชื่อ</w:t>
      </w:r>
    </w:p>
    <w:p w14:paraId="1B7DEE25" w14:textId="77777777" w:rsidR="00E5734C" w:rsidRPr="00E5734C" w:rsidRDefault="00E5734C" w:rsidP="00E5734C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701E863" w14:textId="64AF33CC" w:rsidR="00E5734C" w:rsidRPr="00E5734C" w:rsidRDefault="00E5734C" w:rsidP="00E5734C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5734C">
        <w:rPr>
          <w:rFonts w:asciiTheme="majorBidi" w:eastAsia="Times New Roman" w:hAnsiTheme="majorBidi" w:cs="Angsana New"/>
          <w:sz w:val="30"/>
          <w:szCs w:val="30"/>
          <w:cs/>
        </w:rPr>
        <w:t>นอกจากนี้อำนาจในการอนุมัติสินเชื่อได้ถูกกำหนดให้เป็นไปตามแต่</w:t>
      </w:r>
      <w:r w:rsidR="00817C32">
        <w:rPr>
          <w:rFonts w:asciiTheme="majorBidi" w:eastAsia="Times New Roman" w:hAnsiTheme="majorBidi" w:cs="Angsana New" w:hint="cs"/>
          <w:sz w:val="30"/>
          <w:szCs w:val="30"/>
          <w:cs/>
        </w:rPr>
        <w:t>ละ</w:t>
      </w:r>
      <w:r w:rsidRPr="00E5734C">
        <w:rPr>
          <w:rFonts w:asciiTheme="majorBidi" w:eastAsia="Times New Roman" w:hAnsiTheme="majorBidi" w:cs="Angsana New"/>
          <w:sz w:val="30"/>
          <w:szCs w:val="30"/>
          <w:cs/>
        </w:rPr>
        <w:t>รูปแบบของความเสี่ยง (</w:t>
      </w:r>
      <w:r w:rsidRPr="00E5734C">
        <w:rPr>
          <w:rFonts w:asciiTheme="majorBidi" w:eastAsia="Times New Roman" w:hAnsiTheme="majorBidi" w:cstheme="majorBidi"/>
          <w:sz w:val="30"/>
          <w:szCs w:val="30"/>
        </w:rPr>
        <w:t>Risk profiles)</w:t>
      </w:r>
      <w:r w:rsidR="00DE71EF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="00FF3DAF">
        <w:rPr>
          <w:rFonts w:asciiTheme="majorBidi" w:eastAsia="Times New Roman" w:hAnsiTheme="majorBidi" w:cs="Angsana New"/>
          <w:sz w:val="30"/>
          <w:szCs w:val="30"/>
        </w:rPr>
        <w:br/>
      </w:r>
      <w:r w:rsidRPr="00E5734C">
        <w:rPr>
          <w:rFonts w:asciiTheme="majorBidi" w:eastAsia="Times New Roman" w:hAnsiTheme="majorBidi" w:cs="Angsana New"/>
          <w:sz w:val="30"/>
          <w:szCs w:val="30"/>
          <w:cs/>
        </w:rPr>
        <w:t>ที่แตกต่างกันและ</w:t>
      </w:r>
      <w:r w:rsidR="00817C32">
        <w:rPr>
          <w:rFonts w:asciiTheme="majorBidi" w:eastAsia="Times New Roman" w:hAnsiTheme="majorBidi" w:cs="Angsana New" w:hint="cs"/>
          <w:sz w:val="30"/>
          <w:szCs w:val="30"/>
          <w:cs/>
        </w:rPr>
        <w:t>มีการ</w:t>
      </w:r>
      <w:r w:rsidRPr="00E5734C">
        <w:rPr>
          <w:rFonts w:asciiTheme="majorBidi" w:eastAsia="Times New Roman" w:hAnsiTheme="majorBidi" w:cs="Angsana New"/>
          <w:sz w:val="30"/>
          <w:szCs w:val="30"/>
          <w:cs/>
        </w:rPr>
        <w:t>กำกับดูแล</w:t>
      </w:r>
      <w:r w:rsidR="00817C32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อย่างเหมาะสม เช่น </w:t>
      </w:r>
      <w:r w:rsidRPr="00E5734C">
        <w:rPr>
          <w:rFonts w:asciiTheme="majorBidi" w:eastAsia="Times New Roman" w:hAnsiTheme="majorBidi" w:cs="Angsana New"/>
          <w:sz w:val="30"/>
          <w:szCs w:val="30"/>
          <w:cs/>
        </w:rPr>
        <w:t>การอนุมัติ 3 ขั้นตอน (</w:t>
      </w:r>
      <w:r w:rsidRPr="00E5734C">
        <w:rPr>
          <w:rFonts w:asciiTheme="majorBidi" w:eastAsia="Times New Roman" w:hAnsiTheme="majorBidi" w:cstheme="majorBidi"/>
          <w:sz w:val="30"/>
          <w:szCs w:val="30"/>
        </w:rPr>
        <w:t>The three-signature rule)</w:t>
      </w:r>
    </w:p>
    <w:p w14:paraId="3A12E412" w14:textId="77777777" w:rsidR="00732B25" w:rsidRDefault="00732B25" w:rsidP="00E5734C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p w14:paraId="241BC105" w14:textId="3B14247C" w:rsidR="00FF0D54" w:rsidRDefault="00E5734C" w:rsidP="00E5734C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E5734C">
        <w:rPr>
          <w:rFonts w:asciiTheme="majorBidi" w:eastAsia="Times New Roman" w:hAnsiTheme="majorBidi" w:cs="Angsana New"/>
          <w:sz w:val="30"/>
          <w:szCs w:val="30"/>
          <w:cs/>
        </w:rPr>
        <w:t>สำหรับลูกค้ารายย่อยและผู้ประกอบการรายย่อยของกลุ่มบริษัท การอนุมัติสินเชื่อเป็นไปตามโปรแกรมด้า</w:t>
      </w:r>
      <w:r w:rsidR="00FF3DAF">
        <w:rPr>
          <w:rFonts w:asciiTheme="majorBidi" w:eastAsia="Times New Roman" w:hAnsiTheme="majorBidi" w:cs="Angsana New" w:hint="cs"/>
          <w:sz w:val="30"/>
          <w:szCs w:val="30"/>
          <w:cs/>
        </w:rPr>
        <w:t>น</w:t>
      </w:r>
      <w:r w:rsidRPr="00E5734C">
        <w:rPr>
          <w:rFonts w:asciiTheme="majorBidi" w:eastAsia="Times New Roman" w:hAnsiTheme="majorBidi" w:cs="Angsana New"/>
          <w:sz w:val="30"/>
          <w:szCs w:val="30"/>
          <w:cs/>
        </w:rPr>
        <w:t>ผลิตภัณฑ์ (</w:t>
      </w:r>
      <w:r w:rsidRPr="00E5734C">
        <w:rPr>
          <w:rFonts w:asciiTheme="majorBidi" w:eastAsia="Times New Roman" w:hAnsiTheme="majorBidi" w:cstheme="majorBidi"/>
          <w:sz w:val="30"/>
          <w:szCs w:val="30"/>
        </w:rPr>
        <w:t xml:space="preserve">Product programs) </w:t>
      </w:r>
      <w:r w:rsidRPr="00E5734C">
        <w:rPr>
          <w:rFonts w:asciiTheme="majorBidi" w:eastAsia="Times New Roman" w:hAnsiTheme="majorBidi" w:cs="Angsana New"/>
          <w:sz w:val="30"/>
          <w:szCs w:val="30"/>
          <w:cs/>
        </w:rPr>
        <w:t>และโปรแกรมการทดสอบ (</w:t>
      </w:r>
      <w:r w:rsidRPr="00E5734C">
        <w:rPr>
          <w:rFonts w:asciiTheme="majorBidi" w:eastAsia="Times New Roman" w:hAnsiTheme="majorBidi" w:cstheme="majorBidi"/>
          <w:sz w:val="30"/>
          <w:szCs w:val="30"/>
        </w:rPr>
        <w:t xml:space="preserve">Test programs) </w:t>
      </w:r>
      <w:r w:rsidRPr="00E5734C">
        <w:rPr>
          <w:rFonts w:asciiTheme="majorBidi" w:eastAsia="Times New Roman" w:hAnsiTheme="majorBidi" w:cs="Angsana New"/>
          <w:sz w:val="30"/>
          <w:szCs w:val="30"/>
          <w:cs/>
        </w:rPr>
        <w:t xml:space="preserve">ซึ่งได้รับการอนุมัติโดยคณะกรรมการบริหารหรือคณะกรรมการสินเชื่อรายย่อย </w:t>
      </w:r>
      <w:r w:rsidR="00543CA9" w:rsidRPr="00543CA9">
        <w:rPr>
          <w:rFonts w:asciiTheme="majorBidi" w:eastAsia="Times New Roman" w:hAnsiTheme="majorBidi" w:cs="Angsana New"/>
          <w:sz w:val="30"/>
          <w:szCs w:val="30"/>
          <w:cs/>
        </w:rPr>
        <w:t>หรือคณะกรรมการอื่น</w:t>
      </w:r>
      <w:r w:rsidR="00576B1C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="00543CA9" w:rsidRPr="00543CA9">
        <w:rPr>
          <w:rFonts w:asciiTheme="majorBidi" w:eastAsia="Times New Roman" w:hAnsiTheme="majorBidi" w:cs="Angsana New"/>
          <w:sz w:val="30"/>
          <w:szCs w:val="30"/>
          <w:cs/>
        </w:rPr>
        <w:t>ๆ</w:t>
      </w:r>
      <w:r w:rsidR="00576B1C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="00543CA9" w:rsidRPr="00543CA9">
        <w:rPr>
          <w:rFonts w:asciiTheme="majorBidi" w:eastAsia="Times New Roman" w:hAnsiTheme="majorBidi" w:cs="Angsana New"/>
          <w:sz w:val="30"/>
          <w:szCs w:val="30"/>
          <w:cs/>
        </w:rPr>
        <w:t>ที่เกี่ยวข้อง</w:t>
      </w:r>
      <w:r w:rsidR="00543CA9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  <w:r w:rsidRPr="00E5734C">
        <w:rPr>
          <w:rFonts w:asciiTheme="majorBidi" w:eastAsia="Times New Roman" w:hAnsiTheme="majorBidi" w:cs="Angsana New"/>
          <w:sz w:val="30"/>
          <w:szCs w:val="30"/>
          <w:cs/>
        </w:rPr>
        <w:t>ทั้งนี้กรอบอำนาจในการอนุมัติสินเชื่อและเกณฑ์ในการพิจารณา รวมถึงข้อยกเว้นต่าง ๆ ได้มีการกำหนดแนวทางไว้อย่างชัดเจน</w:t>
      </w:r>
    </w:p>
    <w:p w14:paraId="09F6037A" w14:textId="77777777" w:rsidR="00974BD3" w:rsidRDefault="00974BD3" w:rsidP="00E5734C">
      <w:pPr>
        <w:spacing w:after="0" w:line="240" w:lineRule="auto"/>
        <w:ind w:left="56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bookmarkStart w:id="8" w:name="_Hlk93583653"/>
    </w:p>
    <w:p w14:paraId="67B8C67C" w14:textId="0421A4E9" w:rsidR="00E5734C" w:rsidRPr="00E5734C" w:rsidRDefault="00E5734C" w:rsidP="00E5734C">
      <w:pPr>
        <w:spacing w:after="0" w:line="240" w:lineRule="auto"/>
        <w:ind w:left="56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E5734C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หลังจากสินเชื่อได้รับการอนุมัติ กลุ่มบริษัทจะดูแลติดตามบัญชีของลูกค้าอย่างสม่ำเสมอและมีการสอบทานเป็นระยะอย่างต่อเนื่อง โดยกลุ่มบริษัทมุ่งเน้นไปที่การวิเคราะห์การคาดการณ์ล่วงหน้าเพื่อให้ได้รับทราบข้อมูลทั้งการเปลี่ยนแปลงในเชิงบวกและเชิงลบเกี่ยวกับอุตสาหกรรมหรือธุรกิจของลูกค้าแต่ละรายและสถานภาพทางการเงินในอนาคตของลูกค้า ซึ่งวิธีการนี้สามารถช่วยให้กลุ่มบริษัทได้สอบทานและดูแลติดตามความเสี่ยงของลูกค้าแต่ละรายเพื่อที่จะใช้ในการสร้างกลยุทธ์ทางธุรกิจที่เหมาะสมกับลูกค้าและวางแผนงานในอนาคต</w:t>
      </w:r>
    </w:p>
    <w:p w14:paraId="36A36A26" w14:textId="77777777" w:rsidR="00E5734C" w:rsidRPr="00E5734C" w:rsidRDefault="00E5734C" w:rsidP="00E5734C">
      <w:pPr>
        <w:spacing w:after="0" w:line="240" w:lineRule="auto"/>
        <w:ind w:left="56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62C0B3F" w14:textId="3B304E0F" w:rsidR="00E5734C" w:rsidRPr="00E5734C" w:rsidRDefault="00E5734C" w:rsidP="00E5734C">
      <w:pPr>
        <w:spacing w:after="0" w:line="240" w:lineRule="auto"/>
        <w:ind w:left="56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E5734C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ผู้จัดการธุรกิจสัมพันธ์</w:t>
      </w:r>
      <w:r w:rsidR="00543CA9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 w:rsidRPr="00E5734C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หน่วยงานธุรกิจพิเศษ</w:t>
      </w:r>
      <w:r w:rsidR="007534D5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 w:rsidR="007534D5" w:rsidRPr="007534D5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หรือหน่วยงานอื่นที่ได้รับมอบหมาย </w:t>
      </w:r>
      <w:r w:rsidRPr="00E5734C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รับผิดชอบในการทบทวนสินเชื่ออย่างสม่ำเสมอภายในระยะเวลาที่กำหนดอย่างน้อยปีละครั้ง ตลอดจนมีการสอบทานเพิ่มเติมเมื่อมีเหตุการณ์ที่อาจจะมีผลกระทบอย่างมีสาระสำคัญกับลูกค้า รายงานผลการสอบทานดังกล่าวจะต้องจัดทำตามรูปแบบที่กำหนดและยื่นขออนุมัติจากผู้มีอำนาจที่กำหนดไว้</w:t>
      </w:r>
    </w:p>
    <w:p w14:paraId="52B848C0" w14:textId="77777777" w:rsidR="00E5734C" w:rsidRPr="00E5734C" w:rsidRDefault="00E5734C" w:rsidP="00E5734C">
      <w:pPr>
        <w:spacing w:after="0" w:line="240" w:lineRule="auto"/>
        <w:ind w:left="56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ECDE99A" w14:textId="4FA0F84D" w:rsidR="005F2127" w:rsidRDefault="002B5441" w:rsidP="00E5734C">
      <w:pPr>
        <w:spacing w:after="0" w:line="240" w:lineRule="auto"/>
        <w:ind w:left="567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2B5441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สำหรับกลุ่มลูกค้าธุรกิจ ซึ่งเป็นลูกค้าของธนาคารเป็นหลัก ธนาคารทบทวนระดับความเสี่ยงของลูกค้า (</w:t>
      </w:r>
      <w:r w:rsidRPr="002B5441">
        <w:rPr>
          <w:rFonts w:asciiTheme="majorBidi" w:eastAsia="Times New Roman" w:hAnsiTheme="majorBidi" w:cs="Angsana New"/>
          <w:sz w:val="30"/>
          <w:szCs w:val="30"/>
          <w:lang w:eastAsia="zh-CN"/>
        </w:rPr>
        <w:t xml:space="preserve">Customer risk rating) </w:t>
      </w:r>
      <w:r w:rsidRPr="002B5441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เพื่อระบุถึงพฤติกรรมของลูกค้าและสามารถสร้างกลยุทธ์ที่เหมาะสมในการบริหารพอร์ตโฟลิโอสินเชื่อ (</w:t>
      </w:r>
      <w:r w:rsidRPr="002B5441">
        <w:rPr>
          <w:rFonts w:asciiTheme="majorBidi" w:eastAsia="Times New Roman" w:hAnsiTheme="majorBidi" w:cs="Angsana New"/>
          <w:sz w:val="30"/>
          <w:szCs w:val="30"/>
          <w:lang w:eastAsia="zh-CN"/>
        </w:rPr>
        <w:t xml:space="preserve">Portfolio management) </w:t>
      </w:r>
      <w:r w:rsidRPr="002B5441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โดยการใช้ระบบการแจ้งเตือนล่วงหน้า (</w:t>
      </w:r>
      <w:r w:rsidRPr="002B5441">
        <w:rPr>
          <w:rFonts w:asciiTheme="majorBidi" w:eastAsia="Times New Roman" w:hAnsiTheme="majorBidi" w:cs="Angsana New"/>
          <w:sz w:val="30"/>
          <w:szCs w:val="30"/>
          <w:lang w:eastAsia="zh-CN"/>
        </w:rPr>
        <w:t xml:space="preserve">Early warning system) </w:t>
      </w:r>
      <w:r w:rsidRPr="002B5441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หรือ พฤติกรรมการชำระเงินของลูกค้าเพื่อพิจารณาระดับความเสี่ยงโดยใช้วิธีการแบ่งกลุ่มลูกหนี้ (</w:t>
      </w:r>
      <w:r w:rsidRPr="002B5441">
        <w:rPr>
          <w:rFonts w:asciiTheme="majorBidi" w:eastAsia="Times New Roman" w:hAnsiTheme="majorBidi" w:cs="Angsana New"/>
          <w:sz w:val="30"/>
          <w:szCs w:val="30"/>
          <w:lang w:eastAsia="zh-CN"/>
        </w:rPr>
        <w:t xml:space="preserve">PD pool segmentation) </w:t>
      </w:r>
      <w:r w:rsidRPr="002B5441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โดยจัดให้มีการทบทวนตามรูปแบบที่กำหนดอย่างน้อยปีละครั้งหรือมากกว่านั้นหากมีการเปลี่ยนแปลงในระดับความเสี่ยงของลูกค้าอย่างมีนัยสำคัญ สำหรับลูกค้ารายย่อยและผู้ประกอบการรายย่อย กลุ่มบริษัทได้สอบทานระดับความเสี่ยงโดยอ้างอิงข้อมูลเครดิตแห่งชาติ (</w:t>
      </w:r>
      <w:r w:rsidRPr="002B5441">
        <w:rPr>
          <w:rFonts w:asciiTheme="majorBidi" w:eastAsia="Times New Roman" w:hAnsiTheme="majorBidi" w:cs="Angsana New"/>
          <w:sz w:val="30"/>
          <w:szCs w:val="30"/>
          <w:lang w:eastAsia="zh-CN"/>
        </w:rPr>
        <w:t xml:space="preserve">National Credit Bureau) </w:t>
      </w:r>
      <w:r w:rsidRPr="002B5441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และพฤติกรรมการชำระเงินของลูกค้าเพื่อพิจารณาระดับความเสี่ยงโดยใช้วิธีการแบ่งกลุ่มลูกหนี้ (</w:t>
      </w:r>
      <w:r w:rsidRPr="002B5441">
        <w:rPr>
          <w:rFonts w:asciiTheme="majorBidi" w:eastAsia="Times New Roman" w:hAnsiTheme="majorBidi" w:cs="Angsana New"/>
          <w:sz w:val="30"/>
          <w:szCs w:val="30"/>
          <w:lang w:eastAsia="zh-CN"/>
        </w:rPr>
        <w:t xml:space="preserve">PD pool segmentation) </w:t>
      </w:r>
      <w:r w:rsidRPr="002B5441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ให้เหมาะสม</w:t>
      </w:r>
    </w:p>
    <w:p w14:paraId="1807C5C5" w14:textId="77777777" w:rsidR="004D074A" w:rsidRDefault="004D074A" w:rsidP="00E5734C">
      <w:pPr>
        <w:spacing w:after="0" w:line="240" w:lineRule="auto"/>
        <w:ind w:left="567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bookmarkEnd w:id="8"/>
    <w:p w14:paraId="66C5DCDA" w14:textId="6AD7A8D1" w:rsidR="00FF0D54" w:rsidRDefault="00FF0D54" w:rsidP="00EB79E3">
      <w:pPr>
        <w:tabs>
          <w:tab w:val="left" w:pos="126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7500CF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lastRenderedPageBreak/>
        <w:t>4.1.1</w:t>
      </w:r>
      <w:r w:rsidR="00EB79E3" w:rsidRPr="007926D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ab/>
      </w:r>
      <w:r w:rsidRPr="007500CF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ฐานะเปิดสูงสุดต่อความเสี่ยงด้านเครดิต</w:t>
      </w:r>
    </w:p>
    <w:p w14:paraId="4FB68CD5" w14:textId="77777777" w:rsidR="00FF0D54" w:rsidRPr="00E852F5" w:rsidRDefault="00FF0D54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</w:p>
    <w:p w14:paraId="31FB4C73" w14:textId="71270E14" w:rsidR="004E722B" w:rsidRDefault="00FF0D54" w:rsidP="004012E6">
      <w:pPr>
        <w:suppressAutoHyphens/>
        <w:spacing w:after="0" w:line="240" w:lineRule="auto"/>
        <w:ind w:left="1267" w:right="-29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500C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ตารางดังต่อไป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นี้แสดงฐานะเปิดสูงสุดต่อความเสี่ยงด้านเครดิตของ</w:t>
      </w:r>
      <w:r w:rsidR="00353CE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สำหรับเครื่องมือ</w:t>
      </w:r>
      <w:r w:rsidRPr="007500C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ทางการเงินที่อยู่บน</w:t>
      </w:r>
      <w:r w:rsidR="00771DF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งบฐานะการเงิน</w:t>
      </w:r>
      <w:r w:rsidRPr="007500C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และเครื่องมือทางการเงินที่อยู่นอก</w:t>
      </w:r>
      <w:r w:rsidR="00771DF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งบฐานะการเงิน</w:t>
      </w:r>
      <w:r w:rsidRPr="007500C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โดยไม่คำนึงถึงหลักประกันหรือส่วนปรับปรุงด้านเครดิตอื่น ๆ สำหรับสินทรัพย์ที่อยู่บน</w:t>
      </w:r>
      <w:r w:rsidR="00A0452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งบฐานะการเงิน </w:t>
      </w:r>
      <w:r w:rsidRPr="007500C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ฐานะเปิดต่อความเสี่ยงด้านเครดิตเท่ากับมูลค่าตามบัญชี สำหรับหนี้สินที่อาจเกิดขึ้น ฐานะเปิดสูงสุดต่อความเสี่ยงด้านเครดิตคือจำนวนสูงสุดที่</w:t>
      </w:r>
      <w:r w:rsidR="00353CE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7500C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จะต้องชำระตามภาระผูกพันของเครื่องมือทางการเงิน สำหรับภาระผูกพันด้านเครดิต ฐานะเปิดสูงสุดต่อความเสี่ยงด้านเครดิตคือจำนวนเต็มของวงเงินสินเชื่อที่ยังไม่ถูกเบิกใช้</w:t>
      </w:r>
    </w:p>
    <w:p w14:paraId="6EBA0F0F" w14:textId="77777777" w:rsidR="004012E6" w:rsidRDefault="004012E6" w:rsidP="004012E6">
      <w:pPr>
        <w:suppressAutoHyphens/>
        <w:spacing w:after="0" w:line="240" w:lineRule="auto"/>
        <w:ind w:left="1267" w:right="-29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B0FB400" w14:textId="005B75AF" w:rsidR="00FF0D54" w:rsidRPr="007500CF" w:rsidRDefault="00FF0D54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7500C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ณ วันที่ </w:t>
      </w:r>
      <w:r w:rsidR="004B5100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31 </w:t>
      </w:r>
      <w:r w:rsidR="004B510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ธันวาคม</w:t>
      </w:r>
      <w:r w:rsidRPr="007500C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7500CF">
        <w:rPr>
          <w:rFonts w:asciiTheme="majorBidi" w:eastAsia="Times New Roman" w:hAnsiTheme="majorBidi" w:cstheme="majorBidi"/>
          <w:sz w:val="30"/>
          <w:szCs w:val="30"/>
          <w:lang w:eastAsia="zh-CN"/>
        </w:rPr>
        <w:t>256</w:t>
      </w:r>
      <w:r w:rsidR="00C26F66">
        <w:rPr>
          <w:rFonts w:asciiTheme="majorBidi" w:eastAsia="Times New Roman" w:hAnsiTheme="majorBidi" w:cstheme="majorBidi"/>
          <w:sz w:val="30"/>
          <w:szCs w:val="30"/>
          <w:lang w:eastAsia="zh-CN"/>
        </w:rPr>
        <w:t>7</w:t>
      </w:r>
      <w:r w:rsidRPr="007500CF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7500C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และ </w:t>
      </w:r>
      <w:r w:rsidRPr="007500CF">
        <w:rPr>
          <w:rFonts w:asciiTheme="majorBidi" w:eastAsia="Times New Roman" w:hAnsiTheme="majorBidi" w:cstheme="majorBidi"/>
          <w:sz w:val="30"/>
          <w:szCs w:val="30"/>
          <w:lang w:eastAsia="zh-CN"/>
        </w:rPr>
        <w:t>256</w:t>
      </w:r>
      <w:r w:rsidR="00C26F66">
        <w:rPr>
          <w:rFonts w:asciiTheme="majorBidi" w:eastAsia="Times New Roman" w:hAnsiTheme="majorBidi" w:cstheme="majorBidi"/>
          <w:sz w:val="30"/>
          <w:szCs w:val="30"/>
          <w:lang w:eastAsia="zh-CN"/>
        </w:rPr>
        <w:t>6</w:t>
      </w:r>
      <w:r w:rsidRPr="007500CF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7500C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มูลค่าตามบัญชี</w:t>
      </w:r>
      <w:r w:rsidRPr="007500C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และมูลค่าถัวเฉลี่ยของฐานะเปิดสูงสุดต่อความเสี่ยงด้านเครดิตของงบการเงินรวมสรุปได้ดังนี้</w:t>
      </w:r>
    </w:p>
    <w:p w14:paraId="549A1489" w14:textId="09B322F0" w:rsidR="00FF0D54" w:rsidRPr="005F2127" w:rsidRDefault="00FF0D54" w:rsidP="005F2127">
      <w:pPr>
        <w:spacing w:after="0" w:line="240" w:lineRule="atLeast"/>
        <w:rPr>
          <w:rFonts w:asciiTheme="majorBidi" w:eastAsia="AngsanaNew" w:hAnsiTheme="majorBidi" w:cs="Angsana New"/>
          <w:sz w:val="30"/>
          <w:szCs w:val="30"/>
          <w:lang w:eastAsia="en-GB"/>
        </w:rPr>
      </w:pPr>
    </w:p>
    <w:tbl>
      <w:tblPr>
        <w:tblStyle w:val="TableGrid2"/>
        <w:tblW w:w="8587" w:type="dxa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2"/>
        <w:gridCol w:w="278"/>
        <w:gridCol w:w="1016"/>
        <w:gridCol w:w="237"/>
        <w:gridCol w:w="1016"/>
        <w:gridCol w:w="278"/>
        <w:gridCol w:w="1015"/>
        <w:gridCol w:w="279"/>
        <w:gridCol w:w="996"/>
      </w:tblGrid>
      <w:tr w:rsidR="00FF0D54" w:rsidRPr="002B34E3" w14:paraId="378A5173" w14:textId="77777777" w:rsidTr="00CF4077">
        <w:trPr>
          <w:tblHeader/>
        </w:trPr>
        <w:tc>
          <w:tcPr>
            <w:tcW w:w="3472" w:type="dxa"/>
          </w:tcPr>
          <w:p w14:paraId="2D990C80" w14:textId="77777777" w:rsidR="00FF0D54" w:rsidRPr="002B34E3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8" w:type="dxa"/>
          </w:tcPr>
          <w:p w14:paraId="63814551" w14:textId="77777777" w:rsidR="00FF0D54" w:rsidRPr="002B34E3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4837" w:type="dxa"/>
            <w:gridSpan w:val="7"/>
          </w:tcPr>
          <w:p w14:paraId="714D24D1" w14:textId="77777777" w:rsidR="00FF0D54" w:rsidRPr="002B34E3" w:rsidRDefault="00FF0D54" w:rsidP="00F22112">
            <w:pPr>
              <w:suppressAutoHyphens/>
              <w:ind w:right="-2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2B34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FF0D54" w:rsidRPr="002B34E3" w14:paraId="7C7DE9D1" w14:textId="77777777" w:rsidTr="00CF4077">
        <w:trPr>
          <w:tblHeader/>
        </w:trPr>
        <w:tc>
          <w:tcPr>
            <w:tcW w:w="3472" w:type="dxa"/>
          </w:tcPr>
          <w:p w14:paraId="5063756E" w14:textId="77777777" w:rsidR="00FF0D54" w:rsidRPr="002B34E3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8" w:type="dxa"/>
          </w:tcPr>
          <w:p w14:paraId="129CCFD6" w14:textId="77777777" w:rsidR="00FF0D54" w:rsidRPr="002B34E3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269" w:type="dxa"/>
            <w:gridSpan w:val="3"/>
          </w:tcPr>
          <w:p w14:paraId="24DDF42C" w14:textId="77777777" w:rsidR="00FF0D54" w:rsidRPr="002B34E3" w:rsidRDefault="00FF0D54" w:rsidP="00F22112">
            <w:pPr>
              <w:suppressAutoHyphens/>
              <w:ind w:right="-2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2B34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มูลค่าตามบัญชี</w:t>
            </w:r>
          </w:p>
        </w:tc>
        <w:tc>
          <w:tcPr>
            <w:tcW w:w="278" w:type="dxa"/>
          </w:tcPr>
          <w:p w14:paraId="71ED14FF" w14:textId="77777777" w:rsidR="00FF0D54" w:rsidRPr="002B34E3" w:rsidRDefault="00FF0D54" w:rsidP="00F22112">
            <w:pPr>
              <w:suppressAutoHyphens/>
              <w:ind w:right="-2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290" w:type="dxa"/>
            <w:gridSpan w:val="3"/>
          </w:tcPr>
          <w:p w14:paraId="2F4B72C0" w14:textId="77777777" w:rsidR="00FF0D54" w:rsidRPr="002B34E3" w:rsidRDefault="00FF0D54" w:rsidP="00F22112">
            <w:pPr>
              <w:suppressAutoHyphens/>
              <w:ind w:right="-28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2B34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มูลค่าถัวเฉลี่ย</w:t>
            </w:r>
          </w:p>
        </w:tc>
      </w:tr>
      <w:tr w:rsidR="00E0538C" w:rsidRPr="002B34E3" w14:paraId="78E4D1F0" w14:textId="77777777" w:rsidTr="00CF4077">
        <w:trPr>
          <w:trHeight w:val="146"/>
          <w:tblHeader/>
        </w:trPr>
        <w:tc>
          <w:tcPr>
            <w:tcW w:w="3472" w:type="dxa"/>
          </w:tcPr>
          <w:p w14:paraId="057FEE5E" w14:textId="77777777" w:rsidR="00E0538C" w:rsidRPr="002B34E3" w:rsidRDefault="00E0538C" w:rsidP="00E0538C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8" w:type="dxa"/>
          </w:tcPr>
          <w:p w14:paraId="17E82DF2" w14:textId="77777777" w:rsidR="00E0538C" w:rsidRPr="002B34E3" w:rsidRDefault="00E0538C" w:rsidP="00E0538C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  <w:vAlign w:val="bottom"/>
          </w:tcPr>
          <w:p w14:paraId="41374D51" w14:textId="5DD8E1C8" w:rsidR="00E0538C" w:rsidRPr="002B34E3" w:rsidRDefault="00E0538C" w:rsidP="00E0538C">
            <w:pPr>
              <w:suppressAutoHyphens/>
              <w:ind w:left="-100" w:right="-11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B34E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27919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37" w:type="dxa"/>
            <w:vAlign w:val="bottom"/>
          </w:tcPr>
          <w:p w14:paraId="019E034E" w14:textId="75DC55F1" w:rsidR="00E0538C" w:rsidRPr="002B34E3" w:rsidRDefault="00E0538C" w:rsidP="00E0538C">
            <w:pPr>
              <w:suppressAutoHyphens/>
              <w:ind w:left="-100" w:right="-110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  <w:vAlign w:val="bottom"/>
          </w:tcPr>
          <w:p w14:paraId="25F189E0" w14:textId="7A907725" w:rsidR="00E0538C" w:rsidRPr="002B34E3" w:rsidRDefault="00E0538C" w:rsidP="00E0538C">
            <w:pPr>
              <w:suppressAutoHyphens/>
              <w:ind w:left="-100" w:right="-110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B34E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27919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8" w:type="dxa"/>
          </w:tcPr>
          <w:p w14:paraId="3E43153E" w14:textId="77777777" w:rsidR="00E0538C" w:rsidRPr="002B34E3" w:rsidRDefault="00E0538C" w:rsidP="00E0538C">
            <w:pPr>
              <w:suppressAutoHyphens/>
              <w:ind w:left="-100" w:right="-110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</w:tcPr>
          <w:p w14:paraId="2E92B9B6" w14:textId="52508F26" w:rsidR="00E0538C" w:rsidRPr="002B34E3" w:rsidRDefault="00E0538C" w:rsidP="00E0538C">
            <w:pPr>
              <w:suppressAutoHyphens/>
              <w:ind w:left="-100" w:right="-11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B34E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027919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79" w:type="dxa"/>
          </w:tcPr>
          <w:p w14:paraId="4DEB5687" w14:textId="77777777" w:rsidR="00E0538C" w:rsidRPr="002B34E3" w:rsidRDefault="00E0538C" w:rsidP="00E0538C">
            <w:pPr>
              <w:suppressAutoHyphens/>
              <w:ind w:left="-100" w:right="-110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586369F5" w14:textId="39F98FF3" w:rsidR="00E0538C" w:rsidRPr="002B34E3" w:rsidRDefault="00E0538C" w:rsidP="00E0538C">
            <w:pPr>
              <w:suppressAutoHyphens/>
              <w:ind w:left="-100" w:right="-110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B34E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D30F0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</w:t>
            </w:r>
          </w:p>
        </w:tc>
      </w:tr>
      <w:tr w:rsidR="00FF0D54" w:rsidRPr="002B34E3" w14:paraId="28939B9E" w14:textId="77777777" w:rsidTr="00CF4077">
        <w:trPr>
          <w:trHeight w:val="64"/>
          <w:tblHeader/>
        </w:trPr>
        <w:tc>
          <w:tcPr>
            <w:tcW w:w="3472" w:type="dxa"/>
          </w:tcPr>
          <w:p w14:paraId="6BA333D1" w14:textId="77777777" w:rsidR="00FF0D54" w:rsidRPr="002B34E3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8" w:type="dxa"/>
          </w:tcPr>
          <w:p w14:paraId="6F07C56B" w14:textId="77777777" w:rsidR="00FF0D54" w:rsidRPr="002B34E3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4837" w:type="dxa"/>
            <w:gridSpan w:val="7"/>
          </w:tcPr>
          <w:p w14:paraId="182D9AAD" w14:textId="77777777" w:rsidR="00FF0D54" w:rsidRPr="002B34E3" w:rsidRDefault="00FF0D54" w:rsidP="00F22112">
            <w:pPr>
              <w:suppressAutoHyphens/>
              <w:ind w:right="-2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zh-CN"/>
              </w:rPr>
            </w:pPr>
            <w:r w:rsidRPr="002B34E3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zh-CN"/>
              </w:rPr>
              <w:t>(</w:t>
            </w:r>
            <w:r w:rsidRPr="002B34E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ล้านบาท</w:t>
            </w:r>
            <w:r w:rsidRPr="002B34E3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zh-CN"/>
              </w:rPr>
              <w:t>)</w:t>
            </w:r>
          </w:p>
        </w:tc>
      </w:tr>
      <w:tr w:rsidR="00FF0D54" w:rsidRPr="002B34E3" w14:paraId="3B187B00" w14:textId="77777777" w:rsidTr="00CF4077">
        <w:tc>
          <w:tcPr>
            <w:tcW w:w="3472" w:type="dxa"/>
          </w:tcPr>
          <w:p w14:paraId="41C5BBCA" w14:textId="77777777" w:rsidR="00FF0D54" w:rsidRPr="002B34E3" w:rsidRDefault="00FF0D54" w:rsidP="00F22112">
            <w:pPr>
              <w:suppressAutoHyphens/>
              <w:ind w:right="-29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2B34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ฐานะเปิดต่อความเสี่ยงด้านเครดิตของ</w:t>
            </w:r>
          </w:p>
        </w:tc>
        <w:tc>
          <w:tcPr>
            <w:tcW w:w="278" w:type="dxa"/>
          </w:tcPr>
          <w:p w14:paraId="59C2017C" w14:textId="77777777" w:rsidR="00FF0D54" w:rsidRPr="002B34E3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02BFC85E" w14:textId="77777777" w:rsidR="00FF0D54" w:rsidRPr="002B34E3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7" w:type="dxa"/>
          </w:tcPr>
          <w:p w14:paraId="12767B38" w14:textId="77777777" w:rsidR="00FF0D54" w:rsidRPr="002B34E3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6661C83E" w14:textId="77777777" w:rsidR="00FF0D54" w:rsidRPr="002B34E3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8" w:type="dxa"/>
          </w:tcPr>
          <w:p w14:paraId="504BEC82" w14:textId="77777777" w:rsidR="00FF0D54" w:rsidRPr="002B34E3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</w:tcPr>
          <w:p w14:paraId="0BBD05FB" w14:textId="77777777" w:rsidR="00FF0D54" w:rsidRPr="002B34E3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9" w:type="dxa"/>
          </w:tcPr>
          <w:p w14:paraId="6D9B1DFC" w14:textId="77777777" w:rsidR="00FF0D54" w:rsidRPr="002B34E3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72DA4867" w14:textId="77777777" w:rsidR="00FF0D54" w:rsidRPr="002B34E3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FF0D54" w:rsidRPr="002B34E3" w14:paraId="464A642E" w14:textId="77777777" w:rsidTr="00CF4077">
        <w:tc>
          <w:tcPr>
            <w:tcW w:w="3472" w:type="dxa"/>
          </w:tcPr>
          <w:p w14:paraId="353371E9" w14:textId="6FE2146B" w:rsidR="00FF0D54" w:rsidRPr="002B34E3" w:rsidRDefault="00FF0D54" w:rsidP="00F22112">
            <w:pPr>
              <w:suppressAutoHyphens/>
              <w:ind w:left="160" w:right="-2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2B34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สินทรัพย์บน</w:t>
            </w:r>
            <w:r w:rsidR="00771DF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งบฐานะการเงิน</w:t>
            </w:r>
            <w:r w:rsidRPr="002B34E3"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  <w:lang w:eastAsia="zh-CN"/>
              </w:rPr>
              <w:t>*</w:t>
            </w:r>
          </w:p>
        </w:tc>
        <w:tc>
          <w:tcPr>
            <w:tcW w:w="278" w:type="dxa"/>
          </w:tcPr>
          <w:p w14:paraId="11A5D95B" w14:textId="77777777" w:rsidR="00FF0D54" w:rsidRPr="002B34E3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22902624" w14:textId="77777777" w:rsidR="00FF0D54" w:rsidRPr="002B34E3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7" w:type="dxa"/>
          </w:tcPr>
          <w:p w14:paraId="0F1401C2" w14:textId="77777777" w:rsidR="00FF0D54" w:rsidRPr="002B34E3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0D941851" w14:textId="77777777" w:rsidR="00FF0D54" w:rsidRPr="002B34E3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8" w:type="dxa"/>
          </w:tcPr>
          <w:p w14:paraId="05758EAE" w14:textId="77777777" w:rsidR="00FF0D54" w:rsidRPr="002B34E3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</w:tcPr>
          <w:p w14:paraId="09EF65FB" w14:textId="77777777" w:rsidR="00FF0D54" w:rsidRPr="002B34E3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9" w:type="dxa"/>
          </w:tcPr>
          <w:p w14:paraId="40280D93" w14:textId="77777777" w:rsidR="00FF0D54" w:rsidRPr="002B34E3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5B9D8D81" w14:textId="77777777" w:rsidR="00FF0D54" w:rsidRPr="002B34E3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AE6AAB" w:rsidRPr="002B34E3" w14:paraId="67FD3FB0" w14:textId="77777777" w:rsidTr="00CF4077">
        <w:tc>
          <w:tcPr>
            <w:tcW w:w="3472" w:type="dxa"/>
            <w:vAlign w:val="center"/>
          </w:tcPr>
          <w:p w14:paraId="2EF21C24" w14:textId="77777777" w:rsidR="00AE6AAB" w:rsidRPr="002B34E3" w:rsidRDefault="00AE6AAB" w:rsidP="00AE6AAB">
            <w:pPr>
              <w:suppressAutoHyphens/>
              <w:ind w:right="-29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  <w:r w:rsidRPr="002B34E3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รายการระหว่างธนาคารและตลาดเงินสุทธิ</w:t>
            </w:r>
          </w:p>
        </w:tc>
        <w:tc>
          <w:tcPr>
            <w:tcW w:w="278" w:type="dxa"/>
          </w:tcPr>
          <w:p w14:paraId="192E6C58" w14:textId="77777777" w:rsidR="00AE6AAB" w:rsidRPr="002B34E3" w:rsidRDefault="00AE6AAB" w:rsidP="00AE6AAB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24FF2896" w14:textId="7151A72E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AE6AAB">
              <w:rPr>
                <w:rFonts w:asciiTheme="majorBidi" w:hAnsiTheme="majorBidi" w:cstheme="majorBidi"/>
                <w:sz w:val="26"/>
                <w:szCs w:val="26"/>
              </w:rPr>
              <w:t xml:space="preserve"> 553,169 </w:t>
            </w:r>
          </w:p>
        </w:tc>
        <w:tc>
          <w:tcPr>
            <w:tcW w:w="237" w:type="dxa"/>
            <w:vAlign w:val="center"/>
          </w:tcPr>
          <w:p w14:paraId="6BC4DA4E" w14:textId="7777777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79F7DE0A" w14:textId="130996E6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AE6AAB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 xml:space="preserve"> 436,797 </w:t>
            </w:r>
          </w:p>
        </w:tc>
        <w:tc>
          <w:tcPr>
            <w:tcW w:w="278" w:type="dxa"/>
            <w:vAlign w:val="center"/>
          </w:tcPr>
          <w:p w14:paraId="350E21A4" w14:textId="7777777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</w:tcPr>
          <w:p w14:paraId="7A2D5BBA" w14:textId="74B3E75D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AE6AAB">
              <w:rPr>
                <w:rFonts w:asciiTheme="majorBidi" w:hAnsiTheme="majorBidi" w:cstheme="majorBidi"/>
                <w:sz w:val="26"/>
                <w:szCs w:val="26"/>
              </w:rPr>
              <w:t xml:space="preserve"> 434,819 </w:t>
            </w:r>
          </w:p>
        </w:tc>
        <w:tc>
          <w:tcPr>
            <w:tcW w:w="279" w:type="dxa"/>
            <w:vAlign w:val="center"/>
          </w:tcPr>
          <w:p w14:paraId="3924F5E4" w14:textId="7777777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59FA0777" w14:textId="4CFA375D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AE6AAB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 xml:space="preserve"> 488,529 </w:t>
            </w:r>
          </w:p>
        </w:tc>
      </w:tr>
      <w:tr w:rsidR="00AE6AAB" w:rsidRPr="002B34E3" w14:paraId="3171E5B5" w14:textId="77777777" w:rsidTr="00CF4077">
        <w:tc>
          <w:tcPr>
            <w:tcW w:w="3472" w:type="dxa"/>
            <w:vAlign w:val="center"/>
          </w:tcPr>
          <w:p w14:paraId="79812C82" w14:textId="77777777" w:rsidR="00AE6AAB" w:rsidRPr="002B34E3" w:rsidRDefault="00AE6AAB" w:rsidP="00AE6AAB">
            <w:pPr>
              <w:suppressAutoHyphens/>
              <w:ind w:right="-29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  <w:r w:rsidRPr="002B34E3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278" w:type="dxa"/>
          </w:tcPr>
          <w:p w14:paraId="6B9574CE" w14:textId="77777777" w:rsidR="00AE6AAB" w:rsidRPr="002B34E3" w:rsidRDefault="00AE6AAB" w:rsidP="00AE6AAB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5FAEED28" w14:textId="648791DD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AE6AAB">
              <w:rPr>
                <w:rFonts w:asciiTheme="majorBidi" w:hAnsiTheme="majorBidi" w:cstheme="majorBidi"/>
                <w:sz w:val="26"/>
                <w:szCs w:val="26"/>
              </w:rPr>
              <w:t xml:space="preserve"> 47,497 </w:t>
            </w:r>
          </w:p>
        </w:tc>
        <w:tc>
          <w:tcPr>
            <w:tcW w:w="237" w:type="dxa"/>
            <w:vAlign w:val="center"/>
          </w:tcPr>
          <w:p w14:paraId="54CD0E24" w14:textId="7777777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59A46985" w14:textId="6AFA1389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AE6AAB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 xml:space="preserve"> 46,982 </w:t>
            </w:r>
          </w:p>
        </w:tc>
        <w:tc>
          <w:tcPr>
            <w:tcW w:w="278" w:type="dxa"/>
            <w:vAlign w:val="center"/>
          </w:tcPr>
          <w:p w14:paraId="1371097B" w14:textId="7777777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</w:tcPr>
          <w:p w14:paraId="72857851" w14:textId="34BFD166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AE6AAB">
              <w:rPr>
                <w:rFonts w:asciiTheme="majorBidi" w:hAnsiTheme="majorBidi" w:cstheme="majorBidi"/>
                <w:sz w:val="26"/>
                <w:szCs w:val="26"/>
              </w:rPr>
              <w:t xml:space="preserve"> 53,601 </w:t>
            </w:r>
          </w:p>
        </w:tc>
        <w:tc>
          <w:tcPr>
            <w:tcW w:w="279" w:type="dxa"/>
            <w:vAlign w:val="center"/>
          </w:tcPr>
          <w:p w14:paraId="0565A3F4" w14:textId="7777777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274F8A1B" w14:textId="25217921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AE6AAB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 xml:space="preserve"> 61,140 </w:t>
            </w:r>
          </w:p>
        </w:tc>
      </w:tr>
      <w:tr w:rsidR="00AE6AAB" w:rsidRPr="002B34E3" w14:paraId="3EFF5782" w14:textId="77777777">
        <w:tc>
          <w:tcPr>
            <w:tcW w:w="3472" w:type="dxa"/>
            <w:vAlign w:val="center"/>
          </w:tcPr>
          <w:p w14:paraId="7986178F" w14:textId="77777777" w:rsidR="00AE6AAB" w:rsidRPr="002B34E3" w:rsidRDefault="00AE6AAB" w:rsidP="00AE6AAB">
            <w:pPr>
              <w:suppressAutoHyphens/>
              <w:ind w:left="161" w:right="-29" w:hanging="161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2B34E3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278" w:type="dxa"/>
          </w:tcPr>
          <w:p w14:paraId="2842BBBE" w14:textId="77777777" w:rsidR="00AE6AAB" w:rsidRPr="002B34E3" w:rsidRDefault="00AE6AAB" w:rsidP="00AE6AAB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  <w:vAlign w:val="bottom"/>
          </w:tcPr>
          <w:p w14:paraId="232925FE" w14:textId="3FF3A952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AE6AAB">
              <w:rPr>
                <w:rFonts w:asciiTheme="majorBidi" w:hAnsiTheme="majorBidi" w:cstheme="majorBidi"/>
                <w:sz w:val="26"/>
                <w:szCs w:val="26"/>
              </w:rPr>
              <w:t xml:space="preserve"> 2,280,603 </w:t>
            </w:r>
          </w:p>
        </w:tc>
        <w:tc>
          <w:tcPr>
            <w:tcW w:w="237" w:type="dxa"/>
            <w:vAlign w:val="bottom"/>
          </w:tcPr>
          <w:p w14:paraId="7CA33D10" w14:textId="7777777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1D6A8D12" w14:textId="378B891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AE6AAB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 xml:space="preserve"> 2,301,044 </w:t>
            </w:r>
          </w:p>
        </w:tc>
        <w:tc>
          <w:tcPr>
            <w:tcW w:w="278" w:type="dxa"/>
            <w:vAlign w:val="bottom"/>
          </w:tcPr>
          <w:p w14:paraId="1BB2A191" w14:textId="7777777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  <w:vAlign w:val="bottom"/>
          </w:tcPr>
          <w:p w14:paraId="2EECE9BB" w14:textId="3DD0FE36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AE6AAB">
              <w:rPr>
                <w:rFonts w:asciiTheme="majorBidi" w:hAnsiTheme="majorBidi" w:cstheme="majorBidi"/>
                <w:sz w:val="26"/>
                <w:szCs w:val="26"/>
              </w:rPr>
              <w:t xml:space="preserve"> 2,305,313 </w:t>
            </w:r>
          </w:p>
        </w:tc>
        <w:tc>
          <w:tcPr>
            <w:tcW w:w="279" w:type="dxa"/>
            <w:vAlign w:val="bottom"/>
          </w:tcPr>
          <w:p w14:paraId="51CF6B4C" w14:textId="7777777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1D541D93" w14:textId="38A1BF5A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AE6AAB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 xml:space="preserve"> 2,286,451 </w:t>
            </w:r>
          </w:p>
        </w:tc>
      </w:tr>
      <w:tr w:rsidR="00AE6AAB" w:rsidRPr="002B34E3" w14:paraId="025AC92B" w14:textId="77777777" w:rsidTr="00CF4077">
        <w:tc>
          <w:tcPr>
            <w:tcW w:w="3472" w:type="dxa"/>
            <w:vAlign w:val="center"/>
          </w:tcPr>
          <w:p w14:paraId="64CCFE86" w14:textId="77777777" w:rsidR="00AE6AAB" w:rsidRPr="002B34E3" w:rsidRDefault="00AE6AAB" w:rsidP="00AE6AAB">
            <w:pPr>
              <w:suppressAutoHyphens/>
              <w:ind w:right="-29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2B34E3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278" w:type="dxa"/>
          </w:tcPr>
          <w:p w14:paraId="274D54E4" w14:textId="77777777" w:rsidR="00AE6AAB" w:rsidRPr="002B34E3" w:rsidRDefault="00AE6AAB" w:rsidP="00AE6AAB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5CBE6C1E" w14:textId="01B3870F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AE6AAB">
              <w:rPr>
                <w:rFonts w:asciiTheme="majorBidi" w:hAnsiTheme="majorBidi" w:cstheme="majorBidi"/>
                <w:sz w:val="26"/>
                <w:szCs w:val="26"/>
              </w:rPr>
              <w:t xml:space="preserve"> 339,382 </w:t>
            </w:r>
          </w:p>
        </w:tc>
        <w:tc>
          <w:tcPr>
            <w:tcW w:w="237" w:type="dxa"/>
            <w:vAlign w:val="center"/>
          </w:tcPr>
          <w:p w14:paraId="1046AB12" w14:textId="7777777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021D81CC" w14:textId="31B0EBB6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AE6AAB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 xml:space="preserve"> 388,102 </w:t>
            </w:r>
          </w:p>
        </w:tc>
        <w:tc>
          <w:tcPr>
            <w:tcW w:w="278" w:type="dxa"/>
            <w:vAlign w:val="center"/>
          </w:tcPr>
          <w:p w14:paraId="410921B0" w14:textId="7777777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</w:tcPr>
          <w:p w14:paraId="165E27B9" w14:textId="15B53463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AE6AAB">
              <w:rPr>
                <w:rFonts w:asciiTheme="majorBidi" w:hAnsiTheme="majorBidi" w:cstheme="majorBidi"/>
                <w:sz w:val="26"/>
                <w:szCs w:val="26"/>
              </w:rPr>
              <w:t xml:space="preserve"> 380,490 </w:t>
            </w:r>
          </w:p>
        </w:tc>
        <w:tc>
          <w:tcPr>
            <w:tcW w:w="279" w:type="dxa"/>
            <w:vAlign w:val="center"/>
          </w:tcPr>
          <w:p w14:paraId="352692F7" w14:textId="7777777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23E0CE65" w14:textId="3F89A228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AE6AAB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 xml:space="preserve"> 371,604 </w:t>
            </w:r>
          </w:p>
        </w:tc>
      </w:tr>
      <w:tr w:rsidR="00AE6AAB" w:rsidRPr="002B34E3" w14:paraId="6D4A12E8" w14:textId="77777777" w:rsidTr="00CF4077">
        <w:tc>
          <w:tcPr>
            <w:tcW w:w="3472" w:type="dxa"/>
            <w:vAlign w:val="center"/>
          </w:tcPr>
          <w:p w14:paraId="6FE42D3E" w14:textId="77777777" w:rsidR="00AE6AAB" w:rsidRPr="002B34E3" w:rsidRDefault="00AE6AAB" w:rsidP="00AE6AAB">
            <w:pPr>
              <w:suppressAutoHyphens/>
              <w:ind w:right="-29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2B34E3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278" w:type="dxa"/>
          </w:tcPr>
          <w:p w14:paraId="1FA88D54" w14:textId="77777777" w:rsidR="00AE6AAB" w:rsidRPr="002B34E3" w:rsidRDefault="00AE6AAB" w:rsidP="00AE6AAB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204285FE" w14:textId="5F50FCE0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AE6AAB">
              <w:rPr>
                <w:rFonts w:asciiTheme="majorBidi" w:hAnsiTheme="majorBidi" w:cstheme="majorBidi"/>
                <w:sz w:val="26"/>
                <w:szCs w:val="26"/>
              </w:rPr>
              <w:t xml:space="preserve"> 7,410 </w:t>
            </w:r>
          </w:p>
        </w:tc>
        <w:tc>
          <w:tcPr>
            <w:tcW w:w="237" w:type="dxa"/>
            <w:vAlign w:val="center"/>
          </w:tcPr>
          <w:p w14:paraId="331B16C6" w14:textId="7777777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314577EE" w14:textId="60007A21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AE6AAB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 xml:space="preserve"> 6,237 </w:t>
            </w:r>
          </w:p>
        </w:tc>
        <w:tc>
          <w:tcPr>
            <w:tcW w:w="278" w:type="dxa"/>
            <w:vAlign w:val="center"/>
          </w:tcPr>
          <w:p w14:paraId="5116C2AC" w14:textId="7777777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</w:tcPr>
          <w:p w14:paraId="713718D2" w14:textId="08790042" w:rsidR="00AE6AAB" w:rsidRPr="00AE6AAB" w:rsidRDefault="00F9733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D6086E">
              <w:rPr>
                <w:rFonts w:asciiTheme="majorBidi" w:hAnsiTheme="majorBidi" w:cstheme="majorBidi"/>
                <w:sz w:val="26"/>
                <w:szCs w:val="26"/>
              </w:rPr>
              <w:t>7,6</w:t>
            </w:r>
            <w:r w:rsidR="00795F71" w:rsidRPr="00D6086E">
              <w:rPr>
                <w:rFonts w:asciiTheme="majorBidi" w:hAnsiTheme="majorBidi" w:cstheme="majorBidi"/>
                <w:sz w:val="26"/>
                <w:szCs w:val="26"/>
              </w:rPr>
              <w:t>07</w:t>
            </w:r>
            <w:r w:rsidR="00AE6AAB" w:rsidRPr="00D6086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9" w:type="dxa"/>
            <w:vAlign w:val="center"/>
          </w:tcPr>
          <w:p w14:paraId="69C03669" w14:textId="7777777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0DF43962" w14:textId="196EA68B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AE6AAB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 xml:space="preserve"> 6,102 </w:t>
            </w:r>
          </w:p>
        </w:tc>
      </w:tr>
      <w:tr w:rsidR="00AE6AAB" w:rsidRPr="002B34E3" w14:paraId="244AEF49" w14:textId="77777777" w:rsidTr="00CF4077">
        <w:tc>
          <w:tcPr>
            <w:tcW w:w="3472" w:type="dxa"/>
            <w:vAlign w:val="center"/>
          </w:tcPr>
          <w:p w14:paraId="4DC431DC" w14:textId="77777777" w:rsidR="00AE6AAB" w:rsidRPr="002B34E3" w:rsidRDefault="00AE6AAB" w:rsidP="00AE6AAB">
            <w:pPr>
              <w:suppressAutoHyphens/>
              <w:ind w:right="-29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2B34E3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278" w:type="dxa"/>
          </w:tcPr>
          <w:p w14:paraId="7AB9AE31" w14:textId="77777777" w:rsidR="00AE6AAB" w:rsidRPr="002B34E3" w:rsidRDefault="00AE6AAB" w:rsidP="00AE6AAB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405C95DF" w14:textId="74BE6C04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AE6AAB">
              <w:rPr>
                <w:rFonts w:asciiTheme="majorBidi" w:hAnsiTheme="majorBidi" w:cstheme="majorBidi"/>
                <w:sz w:val="26"/>
                <w:szCs w:val="26"/>
              </w:rPr>
              <w:t xml:space="preserve"> 47,</w:t>
            </w:r>
            <w:r w:rsidRPr="00D6086E">
              <w:rPr>
                <w:rFonts w:asciiTheme="majorBidi" w:hAnsiTheme="majorBidi" w:cstheme="majorBidi"/>
                <w:sz w:val="26"/>
                <w:szCs w:val="26"/>
              </w:rPr>
              <w:t>81</w:t>
            </w:r>
            <w:r w:rsidR="00E83C23" w:rsidRPr="00D6086E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AE6AA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37" w:type="dxa"/>
            <w:vAlign w:val="center"/>
          </w:tcPr>
          <w:p w14:paraId="3AEE6075" w14:textId="7777777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65F7372D" w14:textId="55B599FF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AE6AAB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 xml:space="preserve"> 48,380 </w:t>
            </w:r>
          </w:p>
        </w:tc>
        <w:tc>
          <w:tcPr>
            <w:tcW w:w="278" w:type="dxa"/>
            <w:vAlign w:val="center"/>
          </w:tcPr>
          <w:p w14:paraId="580CAEE9" w14:textId="7777777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</w:tcPr>
          <w:p w14:paraId="799EFA41" w14:textId="22F4EFFE" w:rsidR="00AE6AAB" w:rsidRPr="00AE6AAB" w:rsidRDefault="00A11F3A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D6086E"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 w:rsidR="002C5AC0" w:rsidRPr="00D6086E">
              <w:rPr>
                <w:rFonts w:asciiTheme="majorBidi" w:hAnsiTheme="majorBidi" w:cstheme="majorBidi"/>
                <w:sz w:val="26"/>
                <w:szCs w:val="26"/>
              </w:rPr>
              <w:t>,256</w:t>
            </w:r>
            <w:r w:rsidR="00AE6AAB" w:rsidRPr="00D6086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9" w:type="dxa"/>
            <w:vAlign w:val="center"/>
          </w:tcPr>
          <w:p w14:paraId="62F3991B" w14:textId="7777777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364586A3" w14:textId="725728F2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AE6AAB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 xml:space="preserve"> 35,267 </w:t>
            </w:r>
          </w:p>
        </w:tc>
      </w:tr>
      <w:tr w:rsidR="00AE6AAB" w:rsidRPr="002B34E3" w14:paraId="1DDC521C" w14:textId="77777777">
        <w:tc>
          <w:tcPr>
            <w:tcW w:w="3472" w:type="dxa"/>
          </w:tcPr>
          <w:p w14:paraId="69CA95B7" w14:textId="77777777" w:rsidR="00AE6AAB" w:rsidRPr="002B34E3" w:rsidRDefault="00AE6AAB" w:rsidP="00AE6AAB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8" w:type="dxa"/>
          </w:tcPr>
          <w:p w14:paraId="1BDE714A" w14:textId="77777777" w:rsidR="00AE6AAB" w:rsidRPr="002B34E3" w:rsidRDefault="00AE6AAB" w:rsidP="00AE6AAB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3FACD543" w14:textId="7777777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7" w:type="dxa"/>
            <w:vAlign w:val="center"/>
          </w:tcPr>
          <w:p w14:paraId="647E39B7" w14:textId="7777777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5978FB2B" w14:textId="7777777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8" w:type="dxa"/>
            <w:vAlign w:val="center"/>
          </w:tcPr>
          <w:p w14:paraId="11488AB9" w14:textId="7777777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</w:tcPr>
          <w:p w14:paraId="26FE967A" w14:textId="7777777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79" w:type="dxa"/>
            <w:vAlign w:val="center"/>
          </w:tcPr>
          <w:p w14:paraId="0FDF93CD" w14:textId="7777777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0F35CBE9" w14:textId="7777777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AE6AAB" w:rsidRPr="002B34E3" w14:paraId="4342F538" w14:textId="77777777">
        <w:tc>
          <w:tcPr>
            <w:tcW w:w="3472" w:type="dxa"/>
          </w:tcPr>
          <w:p w14:paraId="2846B2F2" w14:textId="6E40C5CA" w:rsidR="00AE6AAB" w:rsidRPr="002B34E3" w:rsidRDefault="00AE6AAB" w:rsidP="00AE6AAB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2B34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ฐานะเปิดต่อความเสี่ยงด้านเครดิตของ</w:t>
            </w:r>
            <w:r w:rsidRPr="002B34E3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br/>
              <w:t xml:space="preserve">   </w:t>
            </w:r>
            <w:r w:rsidRPr="002B34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สินทรัพย์นอก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งบฐานะการเงิน</w:t>
            </w:r>
          </w:p>
        </w:tc>
        <w:tc>
          <w:tcPr>
            <w:tcW w:w="278" w:type="dxa"/>
          </w:tcPr>
          <w:p w14:paraId="3B4BBF49" w14:textId="77777777" w:rsidR="00AE6AAB" w:rsidRPr="002B34E3" w:rsidRDefault="00AE6AAB" w:rsidP="00AE6AAB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63F63766" w14:textId="7777777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7" w:type="dxa"/>
            <w:vAlign w:val="center"/>
          </w:tcPr>
          <w:p w14:paraId="77B822C3" w14:textId="7777777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6E1A8374" w14:textId="7777777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8" w:type="dxa"/>
            <w:vAlign w:val="center"/>
          </w:tcPr>
          <w:p w14:paraId="0A31F9A5" w14:textId="7777777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</w:tcPr>
          <w:p w14:paraId="3A42F633" w14:textId="7777777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9" w:type="dxa"/>
            <w:vAlign w:val="center"/>
          </w:tcPr>
          <w:p w14:paraId="35EBD267" w14:textId="7777777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32F38506" w14:textId="7777777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AE6AAB" w:rsidRPr="002B34E3" w14:paraId="10FA6175" w14:textId="77777777" w:rsidTr="00CF4077">
        <w:tc>
          <w:tcPr>
            <w:tcW w:w="3472" w:type="dxa"/>
          </w:tcPr>
          <w:p w14:paraId="7AC64E77" w14:textId="77777777" w:rsidR="00AE6AAB" w:rsidRPr="002B34E3" w:rsidRDefault="00AE6AAB" w:rsidP="00AE6AAB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2B34E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สัญญาค้ำประกันทางการเงิน</w:t>
            </w:r>
          </w:p>
        </w:tc>
        <w:tc>
          <w:tcPr>
            <w:tcW w:w="278" w:type="dxa"/>
          </w:tcPr>
          <w:p w14:paraId="24BD255E" w14:textId="77777777" w:rsidR="00AE6AAB" w:rsidRPr="002B34E3" w:rsidRDefault="00AE6AAB" w:rsidP="00AE6AAB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074F3DA0" w14:textId="04DD317E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AE6AAB">
              <w:rPr>
                <w:rFonts w:asciiTheme="majorBidi" w:hAnsiTheme="majorBidi" w:cstheme="majorBidi"/>
                <w:sz w:val="26"/>
                <w:szCs w:val="26"/>
              </w:rPr>
              <w:t xml:space="preserve"> 242,114 </w:t>
            </w:r>
          </w:p>
        </w:tc>
        <w:tc>
          <w:tcPr>
            <w:tcW w:w="237" w:type="dxa"/>
            <w:vAlign w:val="center"/>
          </w:tcPr>
          <w:p w14:paraId="05FBD8A1" w14:textId="7777777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29B24021" w14:textId="171739AA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AE6AAB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 xml:space="preserve"> 256,503 </w:t>
            </w:r>
          </w:p>
        </w:tc>
        <w:tc>
          <w:tcPr>
            <w:tcW w:w="278" w:type="dxa"/>
            <w:vAlign w:val="center"/>
          </w:tcPr>
          <w:p w14:paraId="3652E8D6" w14:textId="7777777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</w:tcPr>
          <w:p w14:paraId="25BB3216" w14:textId="0040E093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AE6AAB">
              <w:rPr>
                <w:rFonts w:asciiTheme="majorBidi" w:hAnsiTheme="majorBidi" w:cstheme="majorBidi"/>
                <w:sz w:val="26"/>
                <w:szCs w:val="26"/>
              </w:rPr>
              <w:t xml:space="preserve"> 252,143 </w:t>
            </w:r>
          </w:p>
        </w:tc>
        <w:tc>
          <w:tcPr>
            <w:tcW w:w="279" w:type="dxa"/>
            <w:vAlign w:val="center"/>
          </w:tcPr>
          <w:p w14:paraId="197D2F64" w14:textId="7777777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728FC80C" w14:textId="41FFD85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AE6AAB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 xml:space="preserve"> 265,069 </w:t>
            </w:r>
          </w:p>
        </w:tc>
      </w:tr>
      <w:tr w:rsidR="00AE6AAB" w:rsidRPr="002B34E3" w14:paraId="4C613E84" w14:textId="77777777" w:rsidTr="00CF4077">
        <w:tc>
          <w:tcPr>
            <w:tcW w:w="3472" w:type="dxa"/>
          </w:tcPr>
          <w:p w14:paraId="70798AF6" w14:textId="77777777" w:rsidR="00AE6AAB" w:rsidRPr="002B34E3" w:rsidRDefault="00AE6AAB" w:rsidP="00AE6AAB">
            <w:pPr>
              <w:suppressAutoHyphens/>
              <w:ind w:right="-28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B34E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278" w:type="dxa"/>
          </w:tcPr>
          <w:p w14:paraId="01D4E7D2" w14:textId="77777777" w:rsidR="00AE6AAB" w:rsidRPr="002B34E3" w:rsidRDefault="00AE6AAB" w:rsidP="00AE6AAB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5FCE1EDB" w14:textId="34C06EB0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  <w:r w:rsidRPr="00AE6AAB">
              <w:rPr>
                <w:rFonts w:asciiTheme="majorBidi" w:hAnsiTheme="majorBidi" w:cstheme="majorBidi"/>
                <w:sz w:val="26"/>
                <w:szCs w:val="26"/>
              </w:rPr>
              <w:t xml:space="preserve"> 188,007 </w:t>
            </w:r>
          </w:p>
        </w:tc>
        <w:tc>
          <w:tcPr>
            <w:tcW w:w="237" w:type="dxa"/>
            <w:vAlign w:val="center"/>
          </w:tcPr>
          <w:p w14:paraId="0182A0EA" w14:textId="7777777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0B63E3F6" w14:textId="735CC22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AE6AAB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 xml:space="preserve"> 185,704 </w:t>
            </w:r>
          </w:p>
        </w:tc>
        <w:tc>
          <w:tcPr>
            <w:tcW w:w="278" w:type="dxa"/>
            <w:vAlign w:val="center"/>
          </w:tcPr>
          <w:p w14:paraId="122D1BA1" w14:textId="7777777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</w:tcPr>
          <w:p w14:paraId="6789A47F" w14:textId="53F42A16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  <w:r w:rsidRPr="00AE6AAB">
              <w:rPr>
                <w:rFonts w:asciiTheme="majorBidi" w:hAnsiTheme="majorBidi" w:cstheme="majorBidi"/>
                <w:sz w:val="26"/>
                <w:szCs w:val="26"/>
              </w:rPr>
              <w:t xml:space="preserve"> 186,612 </w:t>
            </w:r>
          </w:p>
        </w:tc>
        <w:tc>
          <w:tcPr>
            <w:tcW w:w="279" w:type="dxa"/>
            <w:vAlign w:val="center"/>
          </w:tcPr>
          <w:p w14:paraId="26789CC1" w14:textId="7777777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</w:tcPr>
          <w:p w14:paraId="7C22569A" w14:textId="263425BC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AE6AAB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 xml:space="preserve"> 185,746 </w:t>
            </w:r>
          </w:p>
        </w:tc>
      </w:tr>
      <w:tr w:rsidR="00AE6AAB" w:rsidRPr="002B34E3" w14:paraId="75B00D0C" w14:textId="77777777" w:rsidTr="00CF4077">
        <w:trPr>
          <w:trHeight w:val="83"/>
        </w:trPr>
        <w:tc>
          <w:tcPr>
            <w:tcW w:w="3472" w:type="dxa"/>
          </w:tcPr>
          <w:p w14:paraId="49A82F6F" w14:textId="77777777" w:rsidR="00AE6AAB" w:rsidRPr="002B34E3" w:rsidRDefault="00AE6AAB" w:rsidP="00AE6AAB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2B34E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ภาระผูกพันวงเงินสินเชื่อ</w:t>
            </w:r>
          </w:p>
        </w:tc>
        <w:tc>
          <w:tcPr>
            <w:tcW w:w="278" w:type="dxa"/>
          </w:tcPr>
          <w:p w14:paraId="54309B3A" w14:textId="77777777" w:rsidR="00AE6AAB" w:rsidRPr="002B34E3" w:rsidRDefault="00AE6AAB" w:rsidP="00AE6AAB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67BFDB1B" w14:textId="55632D74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AE6AAB">
              <w:rPr>
                <w:rFonts w:asciiTheme="majorBidi" w:hAnsiTheme="majorBidi" w:cstheme="majorBidi"/>
                <w:sz w:val="26"/>
                <w:szCs w:val="26"/>
              </w:rPr>
              <w:t xml:space="preserve"> 50,635 </w:t>
            </w:r>
          </w:p>
        </w:tc>
        <w:tc>
          <w:tcPr>
            <w:tcW w:w="237" w:type="dxa"/>
            <w:vAlign w:val="center"/>
          </w:tcPr>
          <w:p w14:paraId="46458F3F" w14:textId="7777777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75954810" w14:textId="0640843C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AE6AAB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 xml:space="preserve"> 52,311 </w:t>
            </w:r>
          </w:p>
        </w:tc>
        <w:tc>
          <w:tcPr>
            <w:tcW w:w="278" w:type="dxa"/>
            <w:vAlign w:val="center"/>
          </w:tcPr>
          <w:p w14:paraId="7AFA8864" w14:textId="7777777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784F6AD2" w14:textId="58FF8128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AE6AAB">
              <w:rPr>
                <w:rFonts w:asciiTheme="majorBidi" w:hAnsiTheme="majorBidi" w:cstheme="majorBidi"/>
                <w:sz w:val="26"/>
                <w:szCs w:val="26"/>
              </w:rPr>
              <w:t xml:space="preserve"> 51,728 </w:t>
            </w:r>
          </w:p>
        </w:tc>
        <w:tc>
          <w:tcPr>
            <w:tcW w:w="279" w:type="dxa"/>
            <w:vAlign w:val="center"/>
          </w:tcPr>
          <w:p w14:paraId="19C1FC4B" w14:textId="7777777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41F8826B" w14:textId="290B2C4B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AE6AAB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 xml:space="preserve"> 37,983 </w:t>
            </w:r>
          </w:p>
        </w:tc>
      </w:tr>
      <w:tr w:rsidR="00AE6AAB" w:rsidRPr="002B34E3" w14:paraId="55B0BBFF" w14:textId="77777777" w:rsidTr="00CF4077">
        <w:tc>
          <w:tcPr>
            <w:tcW w:w="3472" w:type="dxa"/>
          </w:tcPr>
          <w:p w14:paraId="7DF17ED1" w14:textId="77777777" w:rsidR="00AE6AAB" w:rsidRPr="002B34E3" w:rsidRDefault="00AE6AAB" w:rsidP="00AE6AAB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8" w:type="dxa"/>
          </w:tcPr>
          <w:p w14:paraId="349B02B3" w14:textId="77777777" w:rsidR="00AE6AAB" w:rsidRPr="002B34E3" w:rsidRDefault="00AE6AAB" w:rsidP="00AE6AAB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39C360B9" w14:textId="7777777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7" w:type="dxa"/>
            <w:vAlign w:val="center"/>
          </w:tcPr>
          <w:p w14:paraId="17626EEE" w14:textId="7777777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36464C25" w14:textId="7777777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8" w:type="dxa"/>
            <w:vAlign w:val="center"/>
          </w:tcPr>
          <w:p w14:paraId="41E3FD4F" w14:textId="7777777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62799FAE" w14:textId="7777777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9" w:type="dxa"/>
            <w:vAlign w:val="center"/>
          </w:tcPr>
          <w:p w14:paraId="6EEFCA33" w14:textId="7777777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</w:tcPr>
          <w:p w14:paraId="002CE744" w14:textId="7777777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AE6AAB" w:rsidRPr="002B34E3" w14:paraId="1983F33E" w14:textId="77777777" w:rsidTr="00CF4077">
        <w:tc>
          <w:tcPr>
            <w:tcW w:w="3472" w:type="dxa"/>
          </w:tcPr>
          <w:p w14:paraId="78290A7D" w14:textId="77777777" w:rsidR="00AE6AAB" w:rsidRPr="002B34E3" w:rsidRDefault="00AE6AAB" w:rsidP="00AE6AAB">
            <w:pPr>
              <w:suppressAutoHyphens/>
              <w:ind w:right="-2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2B34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รวมฐานะเปิดสูงสุดต่อความเสี่ยงด้านเครดิต</w:t>
            </w:r>
          </w:p>
        </w:tc>
        <w:tc>
          <w:tcPr>
            <w:tcW w:w="278" w:type="dxa"/>
          </w:tcPr>
          <w:p w14:paraId="5984585E" w14:textId="77777777" w:rsidR="00AE6AAB" w:rsidRPr="002B34E3" w:rsidRDefault="00AE6AAB" w:rsidP="00AE6AAB">
            <w:pPr>
              <w:suppressAutoHyphens/>
              <w:ind w:right="-2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</w:tcPr>
          <w:p w14:paraId="453EEAD6" w14:textId="08257722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AE6A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3,756,</w:t>
            </w:r>
            <w:r w:rsidRPr="00D6086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</w:t>
            </w:r>
            <w:r w:rsidR="00F01B71" w:rsidRPr="00D6086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AE6A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37" w:type="dxa"/>
            <w:vAlign w:val="center"/>
          </w:tcPr>
          <w:p w14:paraId="19C3E1AC" w14:textId="7777777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</w:tcPr>
          <w:p w14:paraId="0AB5335E" w14:textId="2E96F468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AE6AA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t xml:space="preserve"> 3,722,060 </w:t>
            </w:r>
          </w:p>
        </w:tc>
        <w:tc>
          <w:tcPr>
            <w:tcW w:w="278" w:type="dxa"/>
            <w:vAlign w:val="center"/>
          </w:tcPr>
          <w:p w14:paraId="6480533F" w14:textId="7777777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</w:tcPr>
          <w:p w14:paraId="2A067746" w14:textId="088EFCC1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AE6A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3,</w:t>
            </w:r>
            <w:r w:rsidR="00AB7A4B" w:rsidRPr="00D6086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="00431B9C" w:rsidRPr="00D6086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</w:t>
            </w:r>
            <w:r w:rsidR="00AA7926" w:rsidRPr="00D6086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,569</w:t>
            </w:r>
            <w:r w:rsidRPr="00AE6A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79" w:type="dxa"/>
            <w:vAlign w:val="center"/>
          </w:tcPr>
          <w:p w14:paraId="551A74AC" w14:textId="77777777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6" w:type="dxa"/>
            <w:tcBorders>
              <w:bottom w:val="double" w:sz="4" w:space="0" w:color="auto"/>
            </w:tcBorders>
          </w:tcPr>
          <w:p w14:paraId="72FAC5D2" w14:textId="51FDB5DD" w:rsidR="00AE6AAB" w:rsidRPr="00AE6AAB" w:rsidRDefault="00AE6AAB" w:rsidP="00AE6AAB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AE6AA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t xml:space="preserve"> 3,737,891 </w:t>
            </w:r>
          </w:p>
        </w:tc>
      </w:tr>
    </w:tbl>
    <w:p w14:paraId="23445ABC" w14:textId="77777777" w:rsidR="005A529E" w:rsidRDefault="005A529E" w:rsidP="001B2923">
      <w:pPr>
        <w:pStyle w:val="ListParagraph"/>
        <w:tabs>
          <w:tab w:val="left" w:pos="1440"/>
        </w:tabs>
        <w:spacing w:line="240" w:lineRule="auto"/>
        <w:ind w:left="1260" w:right="-28"/>
        <w:jc w:val="thaiDistribute"/>
        <w:rPr>
          <w:rFonts w:asciiTheme="majorBidi" w:eastAsia="AngsanaNew" w:hAnsiTheme="majorBidi" w:cstheme="majorBidi"/>
          <w:sz w:val="20"/>
          <w:szCs w:val="20"/>
          <w:vertAlign w:val="superscript"/>
          <w:lang w:eastAsia="en-GB"/>
        </w:rPr>
      </w:pPr>
    </w:p>
    <w:p w14:paraId="29B64432" w14:textId="67E5E9E4" w:rsidR="00FF0D54" w:rsidRDefault="00FF0D54" w:rsidP="001B2923">
      <w:pPr>
        <w:pStyle w:val="ListParagraph"/>
        <w:tabs>
          <w:tab w:val="left" w:pos="1440"/>
        </w:tabs>
        <w:spacing w:line="240" w:lineRule="auto"/>
        <w:ind w:left="1260" w:right="-28"/>
        <w:jc w:val="thaiDistribute"/>
        <w:rPr>
          <w:rFonts w:asciiTheme="majorBidi" w:eastAsia="AngsanaNew" w:hAnsiTheme="majorBidi" w:cstheme="majorBidi"/>
          <w:sz w:val="20"/>
          <w:szCs w:val="20"/>
          <w:lang w:eastAsia="en-GB"/>
        </w:rPr>
      </w:pPr>
      <w:r w:rsidRPr="00F1031F">
        <w:rPr>
          <w:rFonts w:asciiTheme="majorBidi" w:eastAsia="AngsanaNew" w:hAnsiTheme="majorBidi" w:cstheme="majorBidi"/>
          <w:sz w:val="20"/>
          <w:szCs w:val="20"/>
          <w:vertAlign w:val="superscript"/>
          <w:lang w:eastAsia="en-GB"/>
        </w:rPr>
        <w:t>*</w:t>
      </w:r>
      <w:r>
        <w:rPr>
          <w:rFonts w:asciiTheme="majorBidi" w:eastAsia="AngsanaNew" w:hAnsiTheme="majorBidi" w:cstheme="majorBidi"/>
          <w:sz w:val="20"/>
          <w:szCs w:val="20"/>
          <w:lang w:eastAsia="en-GB"/>
        </w:rPr>
        <w:t xml:space="preserve"> </w:t>
      </w:r>
      <w:r>
        <w:rPr>
          <w:rFonts w:asciiTheme="majorBidi" w:eastAsia="AngsanaNew" w:hAnsiTheme="majorBidi" w:cstheme="majorBidi"/>
          <w:sz w:val="20"/>
          <w:szCs w:val="20"/>
          <w:lang w:eastAsia="en-GB"/>
        </w:rPr>
        <w:tab/>
      </w:r>
      <w:r w:rsidRPr="00F1031F">
        <w:rPr>
          <w:rFonts w:asciiTheme="majorBidi" w:eastAsia="AngsanaNew" w:hAnsiTheme="majorBidi" w:cstheme="majorBidi" w:hint="cs"/>
          <w:sz w:val="20"/>
          <w:szCs w:val="20"/>
          <w:cs/>
          <w:lang w:eastAsia="en-GB"/>
        </w:rPr>
        <w:t>ฐานะเปิดแสดงด้วยมูลค่าสุทธิจากค่าเผื่อผลขาดทุนด้านเครดิตที่คาดว่าจะเกิดขึ้น</w:t>
      </w:r>
    </w:p>
    <w:p w14:paraId="506309D4" w14:textId="137418BE" w:rsidR="00FF0D54" w:rsidRPr="00706DA0" w:rsidRDefault="001E7D40" w:rsidP="00C621D5">
      <w:pPr>
        <w:tabs>
          <w:tab w:val="left" w:pos="126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eastAsia="AngsanaNew" w:hAnsiTheme="majorBidi" w:cstheme="majorBidi"/>
          <w:sz w:val="20"/>
          <w:szCs w:val="20"/>
          <w:lang w:eastAsia="en-GB"/>
        </w:rPr>
        <w:br w:type="page"/>
      </w:r>
      <w:r w:rsidR="00FF0D54" w:rsidRPr="007926D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lastRenderedPageBreak/>
        <w:t xml:space="preserve">4.1.2 </w:t>
      </w:r>
      <w:r w:rsidR="00FF0D54" w:rsidRPr="007926D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ab/>
      </w:r>
      <w:r w:rsidR="00FF0D54" w:rsidRPr="00706DA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หลักประกันและส่วนปรับปรุงด้านเครดิตอื่น  </w:t>
      </w:r>
      <w:r w:rsidR="00E551FF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27CF7CA" w14:textId="77777777" w:rsidR="00FF0D54" w:rsidRPr="00CC715E" w:rsidRDefault="00FF0D54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theme="majorBidi"/>
          <w:sz w:val="30"/>
          <w:szCs w:val="30"/>
          <w:cs/>
          <w:lang w:eastAsia="en-GB"/>
        </w:rPr>
      </w:pPr>
    </w:p>
    <w:p w14:paraId="383BBBBE" w14:textId="77492EED" w:rsidR="006E12CD" w:rsidRDefault="002B5441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theme="majorBidi"/>
          <w:sz w:val="30"/>
          <w:szCs w:val="30"/>
          <w:lang w:eastAsia="en-GB"/>
        </w:rPr>
      </w:pPr>
      <w:r w:rsidRPr="002B5441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กลุ่มบริษัทถือหลักประกันและส่วนปรับปรุงด้านเครดิตอื่นต่อฐานะเปิดด้านเครดิต หลักประกันส่วนใหญ่ที่กลุ่มบริษัทถือ ได้แก่ ที่ดิน สิ่งปลูกสร้าง และหลักทรัพย์ทางการเงิน ก่อนการพิจารณาอนุมัติสินเชื่อ กลุ่มบริษัทจะประเมินโอกาสความเสียหายที่อาจจะเกิดขึ้นเมื่อมีการปฏิบัติผิดสัญญา (</w:t>
      </w:r>
      <w:r w:rsidRPr="002B5441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Loss given default) </w:t>
      </w:r>
      <w:r w:rsidRPr="002B5441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ซึ่งจะขึ้นอยู่กับอัตราส่วนของสินเชื่อขั้นต้นเมื่อเปรียบเทียบกับมูลค่าหลักประกัน (</w:t>
      </w:r>
      <w:r w:rsidRPr="002B5441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Loan-to-value (LTV) ratio) </w:t>
      </w:r>
      <w:r w:rsidRPr="002B5441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มูลค่าของหลักประกันจะถูกประเมิน และทบทวนตามความเสี่ยงของประเภทหลักประกันและ การจัดชั้นของลูกหนี้ โดยหลักประกันจะถูกประเมินโดยผู้ประเมินภายใน หรือ ผู้ประเมินภายนอกที่ได้รับความเห็นชอบจากสำนักงานคณะกรรมการกำกับหลักทรัพย์และตลาดหลักทรัพย์ (กลต.) ซึ่งมูลค่าดังกล่าวจะถูกอนุมัติโดยคณะกรรมการประเมินราคามูลค่าหลักประกันเพื่อให้มั่นใจว่ามูลค่าของหลักประกันน่าเชื่อถือและเป็นปัจจุบันที่สุด ราคาของหลักประกันได้ถูกพิจารณาถึงความเสียหายที่คาดว่าจะเกิดขึ้น (</w:t>
      </w:r>
      <w:r w:rsidRPr="002B5441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Expected loss) </w:t>
      </w:r>
      <w:r w:rsidRPr="002B5441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จากการบังคับคดีและนำหลักประกันไปขายทอดตลาด ซึ่งจะแตกต่างกันตามความเสี่ยงของหลักประกันแต่ละประเภท โดยกลุ่มบริษัทได้มีการกำหนดอัตราส่วนลดตามประเภทหลักประกัน เพื่อนำไปใช้ในการคำนวณ </w:t>
      </w:r>
      <w:r w:rsidRPr="002B5441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LTV ratio </w:t>
      </w:r>
      <w:r w:rsidRPr="002B5441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ทั้งนี้เงื่อนไขการให้สินเชื่อของกลุ่มบริษัทอาจระบุว่าหากลูกหนี้มีความเสี่ยงสูง กลุ่มบริษัทก็จะเรียกหลักประกันที่สูงขึ้นตามไปด้วย เพื่อช่วยลดความเสี่ยงของลูกหนี้เมื่อพิจารณาถึงมุมมองความเสี่ยงและผลตอบแทนที่จะได้รับจากการให้สินเชื่อ หรือ กลุ่มบริษัทอาจปรับลดวงเงินเพื่อให้อยู่ในระดับความเสี่ยงที่เหมาะสม</w:t>
      </w:r>
    </w:p>
    <w:p w14:paraId="3028D43E" w14:textId="77777777" w:rsidR="002B5441" w:rsidRDefault="002B5441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theme="majorBidi"/>
          <w:sz w:val="30"/>
          <w:szCs w:val="30"/>
          <w:lang w:eastAsia="en-GB"/>
        </w:rPr>
      </w:pPr>
    </w:p>
    <w:p w14:paraId="736D33D0" w14:textId="23C0D86E" w:rsidR="00FF0D54" w:rsidRPr="00706DA0" w:rsidRDefault="00FF0D54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</w:pPr>
      <w:r w:rsidRPr="00706DA0">
        <w:rPr>
          <w:rFonts w:asciiTheme="majorBidi" w:eastAsia="AngsanaNew" w:hAnsiTheme="majorBidi" w:cs="Angsana New" w:hint="cs"/>
          <w:i/>
          <w:iCs/>
          <w:sz w:val="30"/>
          <w:szCs w:val="30"/>
          <w:cs/>
          <w:lang w:eastAsia="en-GB"/>
        </w:rPr>
        <w:t>อนุพันธ์และธุรกรรมซื้อหลักทรัพย์โดยมีสัญญาว่าจะขายคืน</w:t>
      </w:r>
    </w:p>
    <w:p w14:paraId="3F69B1F1" w14:textId="77777777" w:rsidR="00FF0D54" w:rsidRPr="00CC715E" w:rsidRDefault="00FF0D54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theme="majorBidi"/>
          <w:sz w:val="30"/>
          <w:szCs w:val="30"/>
          <w:lang w:eastAsia="en-GB"/>
        </w:rPr>
      </w:pPr>
    </w:p>
    <w:p w14:paraId="473B60F1" w14:textId="7E83E727" w:rsidR="00974BD3" w:rsidRDefault="002B5441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</w:pPr>
      <w:r w:rsidRPr="002B5441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กลุ่มบริษัทลดความเสี่ยงด้านเครดิตของธุรกรรมอนุพันธ์ และธุรกรรมซื้อหลักทรัพย์โดยมีสัญญาว่าจะขายคืน ด้วยการเข้าทำสัญญาหลักในการหักกลบหนี้และสัญญาหลักประกันกับคู่สัญญาของกลุ่มบริษัท</w:t>
      </w:r>
      <w:r>
        <w:rPr>
          <w:rFonts w:asciiTheme="majorBidi" w:eastAsia="AngsanaNew" w:hAnsiTheme="majorBidi" w:cs="Angsana New"/>
          <w:sz w:val="30"/>
          <w:szCs w:val="30"/>
          <w:cs/>
          <w:lang w:eastAsia="en-GB"/>
        </w:rPr>
        <w:br/>
      </w:r>
      <w:r w:rsidRPr="002B5441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โดยหลักประกันอาจอยู่ในรูปแบบของเงินสด หรือหลักทรัพย์ที่มีสภาพคล่องในตลาด ข้อมูลเชิงปริมาณของหลักประกันที่เกี่ยวข้องกับธุรกรรมดังกล่าวได้เปิดเผยในหมายเหตุ </w:t>
      </w:r>
      <w:r w:rsidR="0049324E">
        <w:rPr>
          <w:rFonts w:asciiTheme="majorBidi" w:eastAsia="AngsanaNew" w:hAnsiTheme="majorBidi" w:cs="Angsana New"/>
          <w:sz w:val="30"/>
          <w:szCs w:val="30"/>
          <w:lang w:eastAsia="en-GB"/>
        </w:rPr>
        <w:t>25</w:t>
      </w:r>
    </w:p>
    <w:p w14:paraId="3AADA80D" w14:textId="77777777" w:rsidR="002B5441" w:rsidRDefault="002B5441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</w:pPr>
    </w:p>
    <w:p w14:paraId="6CCA1F34" w14:textId="77777777" w:rsidR="00E852F5" w:rsidRDefault="00E852F5">
      <w:pPr>
        <w:rPr>
          <w:rFonts w:asciiTheme="majorBidi" w:eastAsia="AngsanaNew" w:hAnsiTheme="majorBidi" w:cs="Angsana New"/>
          <w:i/>
          <w:iCs/>
          <w:sz w:val="30"/>
          <w:szCs w:val="30"/>
          <w:cs/>
          <w:lang w:eastAsia="en-GB"/>
        </w:rPr>
      </w:pPr>
      <w:r>
        <w:rPr>
          <w:rFonts w:asciiTheme="majorBidi" w:eastAsia="AngsanaNew" w:hAnsiTheme="majorBidi" w:cs="Angsana New"/>
          <w:i/>
          <w:iCs/>
          <w:sz w:val="30"/>
          <w:szCs w:val="30"/>
          <w:cs/>
          <w:lang w:eastAsia="en-GB"/>
        </w:rPr>
        <w:br w:type="page"/>
      </w:r>
    </w:p>
    <w:p w14:paraId="3E22DBA8" w14:textId="6ADAF3DC" w:rsidR="00FF0D54" w:rsidRPr="00706DA0" w:rsidRDefault="00FF0D54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</w:pPr>
      <w:r w:rsidRPr="00706DA0">
        <w:rPr>
          <w:rFonts w:asciiTheme="majorBidi" w:eastAsia="AngsanaNew" w:hAnsiTheme="majorBidi" w:cs="Angsana New"/>
          <w:i/>
          <w:iCs/>
          <w:sz w:val="30"/>
          <w:szCs w:val="30"/>
          <w:cs/>
          <w:lang w:eastAsia="en-GB"/>
        </w:rPr>
        <w:lastRenderedPageBreak/>
        <w:t xml:space="preserve">การให้สินเชื่อเพื่อที่อยู่อาศัย </w:t>
      </w:r>
    </w:p>
    <w:p w14:paraId="5A51847C" w14:textId="77777777" w:rsidR="00FF0D54" w:rsidRPr="00E852F5" w:rsidRDefault="00FF0D54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theme="majorBidi"/>
          <w:sz w:val="30"/>
          <w:szCs w:val="30"/>
          <w:lang w:eastAsia="en-GB"/>
        </w:rPr>
      </w:pPr>
    </w:p>
    <w:p w14:paraId="04547BB1" w14:textId="72D01EF7" w:rsidR="00FF0D54" w:rsidRDefault="002B5441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2B5441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สินเชื่อเพื่อที่อยู่อาศัยเป็นสินเชื่อที่มีหลักประกันประเภทหนึ่ง อย่างไรก็ตาม มูลค่าหลักประกันที่ต้องการอาจจะแตกต่างกันไปในลูกหนี้แต่ละรายขึ้นอยู่กับลักษณะของลูกหนี้ นอกจากนี้ธปท.พิจารณาถึงสัดส่วนของสินเชื่อเมื่อเปรียบเทียบกับมูลค่าหลักประกัน (</w:t>
      </w:r>
      <w:r w:rsidRPr="002B5441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LTV) </w:t>
      </w:r>
      <w:r w:rsidRPr="002B5441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เป็นปัจจัยหนึ่งในการคำนวณสินทรัพย์เสี่ยง (</w:t>
      </w:r>
      <w:r w:rsidRPr="002B5441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Risk Weighted Assets: RWA) </w:t>
      </w:r>
      <w:r w:rsidRPr="002B5441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โดยวิธี </w:t>
      </w:r>
      <w:proofErr w:type="spellStart"/>
      <w:r w:rsidRPr="002B5441">
        <w:rPr>
          <w:rFonts w:asciiTheme="majorBidi" w:eastAsia="AngsanaNew" w:hAnsiTheme="majorBidi" w:cs="Angsana New"/>
          <w:sz w:val="30"/>
          <w:szCs w:val="30"/>
          <w:lang w:eastAsia="en-GB"/>
        </w:rPr>
        <w:t>Standardised</w:t>
      </w:r>
      <w:proofErr w:type="spellEnd"/>
      <w:r w:rsidRPr="002B5441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 approach </w:t>
      </w:r>
      <w:r w:rsidRPr="002B5441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กลุ่มบริษัทมีการควบคุมความเสี่ยงสำหรับสินเชื่อที่มี </w:t>
      </w:r>
      <w:r w:rsidRPr="002B5441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LTV </w:t>
      </w:r>
      <w:r w:rsidRPr="002B5441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สูงโดยอนุมัติสินเชื่อให้แก่ลูกหนี้ที่ได้รับคะแนนการประเมินความเสี่ยง (</w:t>
      </w:r>
      <w:r w:rsidRPr="002B5441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Scorecard) </w:t>
      </w:r>
      <w:r w:rsidRPr="002B5441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ในระดับที่ดี</w:t>
      </w:r>
      <w:r w:rsidR="00FF0D54">
        <w:rPr>
          <w:rFonts w:asciiTheme="majorBidi" w:eastAsia="AngsanaNew" w:hAnsiTheme="majorBidi" w:cs="Angsana New"/>
          <w:sz w:val="30"/>
          <w:szCs w:val="30"/>
          <w:cs/>
          <w:lang w:eastAsia="en-GB"/>
        </w:rPr>
        <w:br/>
      </w:r>
    </w:p>
    <w:p w14:paraId="547FB1EA" w14:textId="29FDE7DF" w:rsidR="00FF0D54" w:rsidRPr="003C13F6" w:rsidRDefault="00C7565F" w:rsidP="003C13F6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C7565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ณ วันที่ </w:t>
      </w:r>
      <w:r w:rsidR="001F0735" w:rsidRPr="006B3C86">
        <w:rPr>
          <w:rFonts w:asciiTheme="majorBidi" w:eastAsia="AngsanaNew" w:hAnsiTheme="majorBidi" w:cstheme="majorBidi"/>
          <w:sz w:val="30"/>
          <w:szCs w:val="30"/>
          <w:lang w:eastAsia="en-GB"/>
        </w:rPr>
        <w:t>31</w:t>
      </w:r>
      <w:r w:rsidRPr="00C7565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 ธันวาคม </w:t>
      </w:r>
      <w:r w:rsidR="001F0735" w:rsidRPr="006B3C86">
        <w:rPr>
          <w:rFonts w:asciiTheme="majorBidi" w:eastAsia="AngsanaNew" w:hAnsiTheme="majorBidi" w:cstheme="majorBidi"/>
          <w:sz w:val="30"/>
          <w:szCs w:val="30"/>
          <w:lang w:eastAsia="en-GB"/>
        </w:rPr>
        <w:t>256</w:t>
      </w:r>
      <w:r w:rsidR="00027919">
        <w:rPr>
          <w:rFonts w:asciiTheme="majorBidi" w:eastAsia="AngsanaNew" w:hAnsiTheme="majorBidi" w:cstheme="majorBidi"/>
          <w:sz w:val="30"/>
          <w:szCs w:val="30"/>
          <w:lang w:eastAsia="en-GB"/>
        </w:rPr>
        <w:t>7</w:t>
      </w:r>
      <w:r w:rsidRPr="00C7565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 อัตราส่วนของสินเชื่อคงเหลือเมื่อเปรียบเทียบกับมูลค่าหลักประกัน (</w:t>
      </w:r>
      <w:r w:rsidRPr="00C7565F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Current loan-to-value (LTV) ratio) </w:t>
      </w:r>
      <w:r w:rsidRPr="00C7565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ของสินเชื่อเพื่อที่อยู่อาศัยในงบการเงินรวมมีอัตราส่วนประมาณร้อยละ</w:t>
      </w:r>
      <w:r w:rsidR="0043591A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</w:t>
      </w:r>
      <w:r w:rsidR="0043591A">
        <w:rPr>
          <w:rFonts w:asciiTheme="majorBidi" w:eastAsia="AngsanaNew" w:hAnsiTheme="majorBidi" w:cs="Angsana New"/>
          <w:sz w:val="30"/>
          <w:szCs w:val="30"/>
          <w:lang w:eastAsia="en-GB"/>
        </w:rPr>
        <w:t>72</w:t>
      </w:r>
      <w:r w:rsidR="00DC3D7A">
        <w:rPr>
          <w:rFonts w:ascii="Angsana New" w:eastAsia="AngsanaNew" w:hAnsi="Angsana New" w:cs="Angsana New"/>
          <w:sz w:val="30"/>
          <w:szCs w:val="30"/>
          <w:lang w:eastAsia="en-GB"/>
        </w:rPr>
        <w:br/>
      </w:r>
      <w:r w:rsidRPr="00994D4A">
        <w:rPr>
          <w:rFonts w:asciiTheme="majorBidi" w:eastAsia="AngsanaNew" w:hAnsiTheme="majorBidi" w:cs="Angsana New"/>
          <w:i/>
          <w:iCs/>
          <w:sz w:val="30"/>
          <w:szCs w:val="30"/>
          <w:cs/>
          <w:lang w:eastAsia="en-GB"/>
        </w:rPr>
        <w:t>(</w:t>
      </w:r>
      <w:r w:rsidR="001F0735" w:rsidRPr="00994D4A">
        <w:rPr>
          <w:rFonts w:asciiTheme="majorBidi" w:eastAsia="AngsanaNew" w:hAnsiTheme="majorBidi" w:cstheme="majorBidi"/>
          <w:i/>
          <w:iCs/>
          <w:sz w:val="30"/>
          <w:szCs w:val="30"/>
          <w:lang w:eastAsia="en-GB"/>
        </w:rPr>
        <w:t>256</w:t>
      </w:r>
      <w:r w:rsidR="00027919">
        <w:rPr>
          <w:rFonts w:asciiTheme="majorBidi" w:eastAsia="AngsanaNew" w:hAnsiTheme="majorBidi" w:cstheme="majorBidi"/>
          <w:i/>
          <w:iCs/>
          <w:sz w:val="30"/>
          <w:szCs w:val="30"/>
          <w:lang w:eastAsia="en-GB"/>
        </w:rPr>
        <w:t>6</w:t>
      </w:r>
      <w:r w:rsidRPr="00994D4A">
        <w:rPr>
          <w:rFonts w:asciiTheme="majorBidi" w:eastAsia="AngsanaNew" w:hAnsiTheme="majorBidi" w:cs="Angsana New"/>
          <w:i/>
          <w:iCs/>
          <w:sz w:val="30"/>
          <w:szCs w:val="30"/>
          <w:cs/>
          <w:lang w:eastAsia="en-GB"/>
        </w:rPr>
        <w:t>: ร้อย</w:t>
      </w:r>
      <w:r w:rsidRPr="00994D4A">
        <w:rPr>
          <w:rFonts w:ascii="Angsana New" w:eastAsia="AngsanaNew" w:hAnsi="Angsana New" w:cs="Angsana New" w:hint="cs"/>
          <w:i/>
          <w:iCs/>
          <w:sz w:val="30"/>
          <w:szCs w:val="30"/>
          <w:cs/>
          <w:lang w:eastAsia="en-GB"/>
        </w:rPr>
        <w:t xml:space="preserve">ละ </w:t>
      </w:r>
      <w:r w:rsidR="001F0735" w:rsidRPr="00994D4A">
        <w:rPr>
          <w:rFonts w:ascii="Angsana New" w:eastAsia="AngsanaNew" w:hAnsi="Angsana New" w:cs="Angsana New"/>
          <w:i/>
          <w:iCs/>
          <w:sz w:val="30"/>
          <w:szCs w:val="30"/>
          <w:lang w:eastAsia="en-GB"/>
        </w:rPr>
        <w:t>71</w:t>
      </w:r>
      <w:r w:rsidRPr="00994D4A">
        <w:rPr>
          <w:rFonts w:ascii="Angsana New" w:eastAsia="AngsanaNew" w:hAnsi="Angsana New" w:cs="Angsana New" w:hint="cs"/>
          <w:i/>
          <w:iCs/>
          <w:sz w:val="30"/>
          <w:szCs w:val="30"/>
          <w:lang w:eastAsia="en-GB"/>
        </w:rPr>
        <w:t>)</w:t>
      </w:r>
    </w:p>
    <w:p w14:paraId="5706F495" w14:textId="77777777" w:rsidR="00C7565F" w:rsidRPr="00E852F5" w:rsidRDefault="00C7565F" w:rsidP="00C7565F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</w:pPr>
    </w:p>
    <w:p w14:paraId="41D93526" w14:textId="77777777" w:rsidR="00FF0D54" w:rsidRPr="00706DA0" w:rsidRDefault="00FF0D54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706DA0">
        <w:rPr>
          <w:rFonts w:asciiTheme="majorBidi" w:eastAsia="AngsanaNew" w:hAnsiTheme="majorBidi" w:cs="Angsana New"/>
          <w:i/>
          <w:iCs/>
          <w:sz w:val="30"/>
          <w:szCs w:val="30"/>
          <w:cs/>
          <w:lang w:eastAsia="en-GB"/>
        </w:rPr>
        <w:t xml:space="preserve">เงินให้สินเชื่อแก่กลุ่มลูกค้าธุรกิจ  </w:t>
      </w:r>
    </w:p>
    <w:p w14:paraId="44D8D629" w14:textId="77777777" w:rsidR="00FF0D54" w:rsidRPr="00E852F5" w:rsidRDefault="00FF0D54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</w:pPr>
    </w:p>
    <w:p w14:paraId="37768E41" w14:textId="6EC4E823" w:rsidR="00C7565F" w:rsidRPr="00C7565F" w:rsidRDefault="00C7565F" w:rsidP="00C7565F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C7565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ความน่าเชื่อถือโดยทั่วไปของกลุ่มลูกค้าธุรกิจมีแนวโน้มที่เกี่ยวข้องกับข้อบ่งชี้ด้านคุณภาพเครดิตของ</w:t>
      </w:r>
      <w:r w:rsidR="00CB7EF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br/>
      </w:r>
      <w:r w:rsidRPr="00C7565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เงินให้สินเชื่อที่เกี่ยวข้อง อย่างไรก็ตามการมีหลักประกันจะช่วยเพิ่มความน่าเชื่อถือของกลุ่มลูกค้าดังกล่าว โดยมีหลักประกันเบื้องต้นเป็นอสังหาริมทรัพย์ และมีหลักประกันส่วนเพิ่มเป็นสินทรัพย์ทั้งหมดของกลุ่มลูกค้าธุรกิจนั้น ทรัพย์ค้ำประกันซึ่งเป็นของผู้อื่นและการค้ำประกัน  </w:t>
      </w:r>
    </w:p>
    <w:p w14:paraId="62101481" w14:textId="77777777" w:rsidR="001E7D40" w:rsidRDefault="001E7D40" w:rsidP="00C7565F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</w:p>
    <w:p w14:paraId="38949C45" w14:textId="19CCD4E5" w:rsidR="00FF0D54" w:rsidRDefault="00C7565F" w:rsidP="00C7565F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i/>
          <w:iCs/>
          <w:sz w:val="16"/>
          <w:szCs w:val="16"/>
          <w:lang w:eastAsia="en-GB"/>
        </w:rPr>
      </w:pPr>
      <w:r w:rsidRPr="00C7565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เนื่องจากหลักประกันและการค้ำประกันมีหลากหลายประเภท ส่วนลดของหลักประกันและการค้ำประกันอาจแตกต่างกันออกไปขึ้นอยู่กับสภาพคล่องและคุณภาพของหลักประกันและการค้ำประกันประเภทนั้น ๆ  ตามที่ระบุส่วนลดในแนวนโยบายสินเชื่อของกลุ่มบริษัท เพื่อให้แน่ใจว่าได้มีการพิจารณาระดับหลักประกันและส่วนปรับปรุงด้านเครดิตอย่างเหมาะสมในกระบวนการอนุมัติสินเชื่อและการทบทวนสินเชื่อ</w:t>
      </w:r>
    </w:p>
    <w:p w14:paraId="7AC6592E" w14:textId="77777777" w:rsidR="00C02988" w:rsidRPr="00E852F5" w:rsidRDefault="00C02988" w:rsidP="00FF0D54">
      <w:pPr>
        <w:tabs>
          <w:tab w:val="left" w:pos="540"/>
        </w:tabs>
        <w:spacing w:after="0" w:line="240" w:lineRule="auto"/>
        <w:ind w:left="1260" w:right="43" w:hanging="720"/>
        <w:jc w:val="thaiDistribute"/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</w:pPr>
    </w:p>
    <w:p w14:paraId="383BC6E1" w14:textId="75E20428" w:rsidR="00FF0D54" w:rsidRPr="00706DA0" w:rsidRDefault="00FF0D54" w:rsidP="00FF0D54">
      <w:pPr>
        <w:tabs>
          <w:tab w:val="left" w:pos="540"/>
        </w:tabs>
        <w:spacing w:after="0" w:line="240" w:lineRule="auto"/>
        <w:ind w:left="1260" w:right="43" w:hanging="720"/>
        <w:jc w:val="thaiDistribute"/>
        <w:rPr>
          <w:rFonts w:asciiTheme="majorBidi" w:eastAsia="AngsanaNew" w:hAnsiTheme="majorBidi" w:cstheme="majorBidi"/>
          <w:i/>
          <w:iCs/>
          <w:sz w:val="30"/>
          <w:szCs w:val="30"/>
          <w:lang w:eastAsia="en-GB"/>
        </w:rPr>
      </w:pPr>
      <w:r w:rsidRPr="00706DA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4.1.3</w:t>
      </w:r>
      <w:r w:rsidRPr="00706DA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ab/>
        <w:t xml:space="preserve">ข้อมูลเกี่ยวกับผลขาดทุนด้านเครดิตที่คาดว่าจะเกิดขึ้น </w:t>
      </w:r>
    </w:p>
    <w:p w14:paraId="684967F9" w14:textId="77777777" w:rsidR="00FF0D54" w:rsidRPr="00E852F5" w:rsidRDefault="00FF0D54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</w:p>
    <w:p w14:paraId="58D3C0C9" w14:textId="180CF759" w:rsidR="00384DFB" w:rsidRDefault="00FF0D54" w:rsidP="00384DFB">
      <w:pPr>
        <w:suppressAutoHyphens/>
        <w:spacing w:after="0" w:line="240" w:lineRule="auto"/>
        <w:ind w:left="1269" w:right="-28"/>
        <w:jc w:val="thaiDistribute"/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  <w:r w:rsidRPr="00706DA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ปัจจัยตลอดจนข้อสมมติ และเทคนิคที่ใช้ในการประเมินค่าเผื่อผลขาดทุนด้านเครดิตที่คาดว่าจะเกิดขึ้นได้เปิดเผยในหมายเหตุ </w:t>
      </w:r>
      <w:r w:rsidR="000C4A1E">
        <w:rPr>
          <w:rFonts w:asciiTheme="majorBidi" w:eastAsia="AngsanaNew" w:hAnsiTheme="majorBidi" w:cs="Angsana New"/>
          <w:sz w:val="30"/>
          <w:szCs w:val="30"/>
          <w:lang w:eastAsia="en-GB"/>
        </w:rPr>
        <w:t>3</w:t>
      </w:r>
      <w:r w:rsidRPr="00706DA0">
        <w:rPr>
          <w:rFonts w:asciiTheme="majorBidi" w:eastAsia="AngsanaNew" w:hAnsiTheme="majorBidi" w:cs="Angsana New"/>
          <w:sz w:val="30"/>
          <w:szCs w:val="30"/>
          <w:lang w:eastAsia="en-GB"/>
        </w:rPr>
        <w:t>.</w:t>
      </w:r>
      <w:r w:rsidR="006B44BB">
        <w:rPr>
          <w:rFonts w:asciiTheme="majorBidi" w:eastAsia="AngsanaNew" w:hAnsiTheme="majorBidi" w:cs="Angsana New"/>
          <w:sz w:val="30"/>
          <w:szCs w:val="30"/>
          <w:lang w:eastAsia="en-GB"/>
        </w:rPr>
        <w:t>2</w:t>
      </w:r>
      <w:r w:rsidRPr="00706DA0">
        <w:rPr>
          <w:rFonts w:asciiTheme="majorBidi" w:eastAsia="AngsanaNew" w:hAnsiTheme="majorBidi" w:cs="Angsana New"/>
          <w:sz w:val="30"/>
          <w:szCs w:val="30"/>
          <w:lang w:eastAsia="en-GB"/>
        </w:rPr>
        <w:t>.5</w:t>
      </w:r>
      <w:r w:rsidRPr="00706DA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</w:t>
      </w:r>
    </w:p>
    <w:p w14:paraId="6639C2A3" w14:textId="77777777" w:rsidR="00F15661" w:rsidRDefault="00F15661" w:rsidP="00FF0D54">
      <w:pPr>
        <w:spacing w:after="0" w:line="240" w:lineRule="auto"/>
        <w:ind w:left="1080" w:firstLine="18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79FB1C6" w14:textId="77777777" w:rsidR="00F15661" w:rsidRDefault="00F15661">
      <w:pPr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58044D0B" w14:textId="50ECCDCA" w:rsidR="00FF0D54" w:rsidRPr="00706DA0" w:rsidRDefault="00FF0D54" w:rsidP="00FF0D54">
      <w:pPr>
        <w:spacing w:after="0" w:line="240" w:lineRule="auto"/>
        <w:ind w:left="1080" w:firstLine="189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  <w:r w:rsidRPr="00706DA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การนำข้อมูลที่</w:t>
      </w:r>
      <w:r w:rsidRPr="00706DA0">
        <w:rPr>
          <w:rFonts w:asciiTheme="majorBidi" w:hAnsiTheme="majorBidi" w:cstheme="majorBidi" w:hint="cs"/>
          <w:i/>
          <w:iCs/>
          <w:sz w:val="30"/>
          <w:szCs w:val="30"/>
          <w:cs/>
        </w:rPr>
        <w:t>มีการ</w:t>
      </w:r>
      <w:r w:rsidRPr="00706DA0">
        <w:rPr>
          <w:rFonts w:asciiTheme="majorBidi" w:hAnsiTheme="majorBidi" w:cstheme="majorBidi"/>
          <w:i/>
          <w:iCs/>
          <w:sz w:val="30"/>
          <w:szCs w:val="30"/>
          <w:cs/>
        </w:rPr>
        <w:t>คาดการณ์</w:t>
      </w:r>
      <w:r w:rsidRPr="00706DA0">
        <w:rPr>
          <w:rFonts w:asciiTheme="majorBidi" w:hAnsiTheme="majorBidi" w:cstheme="majorBidi" w:hint="cs"/>
          <w:i/>
          <w:iCs/>
          <w:sz w:val="30"/>
          <w:szCs w:val="30"/>
          <w:cs/>
        </w:rPr>
        <w:t>ไป</w:t>
      </w:r>
      <w:r w:rsidRPr="00706DA0">
        <w:rPr>
          <w:rFonts w:asciiTheme="majorBidi" w:hAnsiTheme="majorBidi" w:cstheme="majorBidi"/>
          <w:i/>
          <w:iCs/>
          <w:sz w:val="30"/>
          <w:szCs w:val="30"/>
          <w:cs/>
        </w:rPr>
        <w:t>ในอนาคต</w:t>
      </w:r>
      <w:r w:rsidRPr="00706DA0">
        <w:rPr>
          <w:rFonts w:asciiTheme="majorBidi" w:hAnsiTheme="majorBidi" w:cstheme="majorBidi" w:hint="cs"/>
          <w:i/>
          <w:iCs/>
          <w:sz w:val="30"/>
          <w:szCs w:val="30"/>
          <w:cs/>
        </w:rPr>
        <w:t>มาใช้</w:t>
      </w:r>
    </w:p>
    <w:p w14:paraId="380C89C5" w14:textId="77777777" w:rsidR="00FF0D54" w:rsidRPr="00E852F5" w:rsidRDefault="00FF0D54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hAnsiTheme="majorBidi" w:cstheme="majorBidi"/>
          <w:sz w:val="30"/>
          <w:szCs w:val="30"/>
        </w:rPr>
      </w:pPr>
    </w:p>
    <w:p w14:paraId="1D4DD7FA" w14:textId="0C7BBD38" w:rsidR="00C7565F" w:rsidRPr="00C7565F" w:rsidRDefault="00C7565F" w:rsidP="00C7565F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  <w:r w:rsidRPr="00E852F5">
        <w:rPr>
          <w:rFonts w:asciiTheme="majorBidi" w:hAnsiTheme="majorBidi" w:cstheme="majorBidi"/>
          <w:sz w:val="30"/>
          <w:szCs w:val="30"/>
          <w:cs/>
        </w:rPr>
        <w:t>กลุ่มบริษัทนำข้อมูลที่มีการคาดการณ์ไปในอนาคตมารวมในการคำนวณหาค่าเผื่อผลขาดทุนด้านเครดิต</w:t>
      </w:r>
      <w:r w:rsidR="00FF3DAF" w:rsidRPr="00E852F5">
        <w:rPr>
          <w:rFonts w:asciiTheme="majorBidi" w:hAnsiTheme="majorBidi" w:cstheme="majorBidi"/>
          <w:sz w:val="30"/>
          <w:szCs w:val="30"/>
          <w:cs/>
        </w:rPr>
        <w:br/>
      </w:r>
      <w:r w:rsidRPr="00C7565F">
        <w:rPr>
          <w:rFonts w:asciiTheme="majorBidi" w:hAnsiTheme="majorBidi" w:cs="Angsana New"/>
          <w:sz w:val="30"/>
          <w:szCs w:val="30"/>
          <w:cs/>
        </w:rPr>
        <w:t xml:space="preserve">ที่คาดว่าจะเกิดขึ้น </w:t>
      </w:r>
    </w:p>
    <w:p w14:paraId="4E6346F2" w14:textId="77777777" w:rsidR="00C7565F" w:rsidRPr="00E852F5" w:rsidRDefault="00C7565F" w:rsidP="00C7565F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</w:p>
    <w:p w14:paraId="55B02B24" w14:textId="0216B8CE" w:rsidR="00C7565F" w:rsidRPr="00C7565F" w:rsidRDefault="00C7565F" w:rsidP="00C7565F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  <w:r w:rsidRPr="00C7565F">
        <w:rPr>
          <w:rFonts w:asciiTheme="majorBidi" w:hAnsiTheme="majorBidi" w:cs="Angsana New"/>
          <w:sz w:val="30"/>
          <w:szCs w:val="30"/>
          <w:cs/>
        </w:rPr>
        <w:t>กลุ่มบริษัทกำหนดให้มีสถานการณ์ทางเศรษฐกิจ 3 สถานการณ์ ได้แก่ สถานการณ์ปกติ (</w:t>
      </w:r>
      <w:r w:rsidRPr="00C7565F">
        <w:rPr>
          <w:rFonts w:asciiTheme="majorBidi" w:hAnsiTheme="majorBidi" w:cstheme="majorBidi"/>
          <w:sz w:val="30"/>
          <w:szCs w:val="30"/>
        </w:rPr>
        <w:t xml:space="preserve">Base case) </w:t>
      </w:r>
      <w:r w:rsidR="00FF3DAF">
        <w:rPr>
          <w:rFonts w:asciiTheme="majorBidi" w:hAnsiTheme="majorBidi" w:cstheme="majorBidi"/>
          <w:sz w:val="30"/>
          <w:szCs w:val="30"/>
          <w:cs/>
        </w:rPr>
        <w:br/>
      </w:r>
      <w:r w:rsidRPr="00C7565F">
        <w:rPr>
          <w:rFonts w:asciiTheme="majorBidi" w:hAnsiTheme="majorBidi" w:cs="Angsana New"/>
          <w:sz w:val="30"/>
          <w:szCs w:val="30"/>
          <w:cs/>
        </w:rPr>
        <w:t>ซึ่งเป็นสถานการณ์กลางที่พัฒนาขึ้นเป็นการภายในและมีอีก 2 สถานการณ์ที่มีความเป็นไปได้น้อยกว่า</w:t>
      </w:r>
      <w:r w:rsidR="005F2AC1">
        <w:rPr>
          <w:rFonts w:asciiTheme="majorBidi" w:hAnsiTheme="majorBidi" w:cs="Angsana New" w:hint="cs"/>
          <w:sz w:val="30"/>
          <w:szCs w:val="30"/>
          <w:cs/>
        </w:rPr>
        <w:t xml:space="preserve">          </w:t>
      </w:r>
      <w:r w:rsidRPr="00C7565F">
        <w:rPr>
          <w:rFonts w:asciiTheme="majorBidi" w:hAnsiTheme="majorBidi" w:cs="Angsana New"/>
          <w:sz w:val="30"/>
          <w:szCs w:val="30"/>
          <w:cs/>
        </w:rPr>
        <w:t xml:space="preserve">ที่จะเกิดขึ้น ได้แก่ สถานการณ์ที่ดีขึ้นและสถานการณ์ที่แย่ลง ข้อมูลภายนอกที่นำมาพิจารณาประกอบด้วยข้อมูลทางเศรษฐกิจและการคาดการณ์ที่เผยแพร่โดยหน่วยงานภาครัฐ หน่วยงานเอกชนหรือสถาบันการศึกษาซึ่งเป็นองค์กรที่กลุ่มบริษัทคัดสรรแล้ว </w:t>
      </w:r>
    </w:p>
    <w:p w14:paraId="6273DA8B" w14:textId="77777777" w:rsidR="00C7565F" w:rsidRPr="00E852F5" w:rsidRDefault="00C7565F" w:rsidP="00C7565F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</w:p>
    <w:p w14:paraId="3EB8580D" w14:textId="76281E52" w:rsidR="00FF0D54" w:rsidRPr="00207675" w:rsidRDefault="00C7565F" w:rsidP="00207675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  <w:r w:rsidRPr="00C7565F">
        <w:rPr>
          <w:rFonts w:asciiTheme="majorBidi" w:hAnsiTheme="majorBidi" w:cs="Angsana New"/>
          <w:sz w:val="30"/>
          <w:szCs w:val="30"/>
          <w:cs/>
        </w:rPr>
        <w:t>สถานการณ์ที่ใช้ในการวัดมูลค่าค่าเผื่อผลขาดทุนด้านเครดิตที่คาดว่าจะเกิดขึ้นมีการถ่วงน้ำหนักด้วย</w:t>
      </w:r>
      <w:r w:rsidR="00A5162A">
        <w:rPr>
          <w:rFonts w:asciiTheme="majorBidi" w:hAnsiTheme="majorBidi" w:cs="Angsana New"/>
          <w:sz w:val="30"/>
          <w:szCs w:val="30"/>
        </w:rPr>
        <w:br/>
      </w:r>
      <w:r w:rsidRPr="00C7565F">
        <w:rPr>
          <w:rFonts w:asciiTheme="majorBidi" w:hAnsiTheme="majorBidi" w:cs="Angsana New"/>
          <w:sz w:val="30"/>
          <w:szCs w:val="30"/>
          <w:cs/>
        </w:rPr>
        <w:t>ความน่าจะเป็นดังนี้</w:t>
      </w:r>
    </w:p>
    <w:tbl>
      <w:tblPr>
        <w:tblW w:w="8536" w:type="dxa"/>
        <w:tblInd w:w="1170" w:type="dxa"/>
        <w:tblLook w:val="04A0" w:firstRow="1" w:lastRow="0" w:firstColumn="1" w:lastColumn="0" w:noHBand="0" w:noVBand="1"/>
      </w:tblPr>
      <w:tblGrid>
        <w:gridCol w:w="2421"/>
        <w:gridCol w:w="990"/>
        <w:gridCol w:w="1080"/>
        <w:gridCol w:w="1080"/>
        <w:gridCol w:w="1080"/>
        <w:gridCol w:w="990"/>
        <w:gridCol w:w="895"/>
      </w:tblGrid>
      <w:tr w:rsidR="00FF0D54" w:rsidRPr="007500CF" w14:paraId="13B0E89D" w14:textId="77777777" w:rsidTr="00F22112">
        <w:tc>
          <w:tcPr>
            <w:tcW w:w="2421" w:type="dxa"/>
          </w:tcPr>
          <w:p w14:paraId="4116C995" w14:textId="77777777" w:rsidR="00FF0D54" w:rsidRPr="007500CF" w:rsidRDefault="00FF0D54" w:rsidP="00F2211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5" w:type="dxa"/>
            <w:gridSpan w:val="6"/>
            <w:hideMark/>
          </w:tcPr>
          <w:p w14:paraId="22403152" w14:textId="77777777" w:rsidR="00FF0D54" w:rsidRPr="007500CF" w:rsidRDefault="00FF0D54" w:rsidP="00F2211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D1CA9" w:rsidRPr="007500CF" w14:paraId="1BFF84A9" w14:textId="77777777" w:rsidTr="00F22112">
        <w:tc>
          <w:tcPr>
            <w:tcW w:w="2421" w:type="dxa"/>
          </w:tcPr>
          <w:p w14:paraId="04D89000" w14:textId="77777777" w:rsidR="002D1CA9" w:rsidRPr="007500CF" w:rsidRDefault="002D1CA9" w:rsidP="002D1CA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031915FD" w14:textId="085A91C6" w:rsidR="002D1CA9" w:rsidRPr="007500CF" w:rsidRDefault="002D1CA9" w:rsidP="002D1CA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 w:rsidR="00027919"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965" w:type="dxa"/>
            <w:gridSpan w:val="3"/>
            <w:vAlign w:val="bottom"/>
          </w:tcPr>
          <w:p w14:paraId="746D310C" w14:textId="10EE9670" w:rsidR="002D1CA9" w:rsidRPr="007500CF" w:rsidRDefault="002D1CA9" w:rsidP="002D1C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 w:rsidR="00027919"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</w:p>
        </w:tc>
      </w:tr>
      <w:tr w:rsidR="00FF0D54" w:rsidRPr="007500CF" w14:paraId="480F3273" w14:textId="77777777" w:rsidTr="00F22112">
        <w:tc>
          <w:tcPr>
            <w:tcW w:w="2421" w:type="dxa"/>
          </w:tcPr>
          <w:p w14:paraId="34911625" w14:textId="77777777" w:rsidR="00FF0D54" w:rsidRPr="007500CF" w:rsidRDefault="00FF0D54" w:rsidP="00F22112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3D0B5F9C" w14:textId="77777777" w:rsidR="00FF0D54" w:rsidRPr="007500CF" w:rsidRDefault="00FF0D54" w:rsidP="00F2211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  <w:cs/>
              </w:rPr>
              <w:t>ดีขึ้น</w:t>
            </w:r>
          </w:p>
        </w:tc>
        <w:tc>
          <w:tcPr>
            <w:tcW w:w="1080" w:type="dxa"/>
            <w:hideMark/>
          </w:tcPr>
          <w:p w14:paraId="785FB929" w14:textId="77777777" w:rsidR="00FF0D54" w:rsidRPr="007500CF" w:rsidRDefault="00FF0D54" w:rsidP="00F2211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  <w:cs/>
              </w:rPr>
              <w:t>ปกติ</w:t>
            </w:r>
          </w:p>
        </w:tc>
        <w:tc>
          <w:tcPr>
            <w:tcW w:w="1080" w:type="dxa"/>
            <w:hideMark/>
          </w:tcPr>
          <w:p w14:paraId="0B4F63C4" w14:textId="77777777" w:rsidR="00FF0D54" w:rsidRPr="007500CF" w:rsidRDefault="00FF0D54" w:rsidP="00F2211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  <w:cs/>
              </w:rPr>
              <w:t>แย่ลง</w:t>
            </w:r>
          </w:p>
        </w:tc>
        <w:tc>
          <w:tcPr>
            <w:tcW w:w="1080" w:type="dxa"/>
            <w:hideMark/>
          </w:tcPr>
          <w:p w14:paraId="7FB31211" w14:textId="77777777" w:rsidR="00FF0D54" w:rsidRPr="007500CF" w:rsidRDefault="00FF0D54" w:rsidP="00F2211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  <w:cs/>
              </w:rPr>
              <w:t>ดีขึ้น</w:t>
            </w:r>
          </w:p>
        </w:tc>
        <w:tc>
          <w:tcPr>
            <w:tcW w:w="990" w:type="dxa"/>
            <w:hideMark/>
          </w:tcPr>
          <w:p w14:paraId="13C91B67" w14:textId="77777777" w:rsidR="00FF0D54" w:rsidRPr="007500CF" w:rsidRDefault="00FF0D54" w:rsidP="00F2211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  <w:cs/>
              </w:rPr>
              <w:t>ปกติ</w:t>
            </w:r>
          </w:p>
        </w:tc>
        <w:tc>
          <w:tcPr>
            <w:tcW w:w="895" w:type="dxa"/>
            <w:hideMark/>
          </w:tcPr>
          <w:p w14:paraId="252CF066" w14:textId="77777777" w:rsidR="00FF0D54" w:rsidRPr="007500CF" w:rsidRDefault="00FF0D54" w:rsidP="00F2211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  <w:cs/>
              </w:rPr>
              <w:t>แย่ลง</w:t>
            </w:r>
          </w:p>
        </w:tc>
      </w:tr>
      <w:tr w:rsidR="00027919" w:rsidRPr="00FB7049" w14:paraId="051B6FFD" w14:textId="77777777" w:rsidTr="00AD0B63">
        <w:tc>
          <w:tcPr>
            <w:tcW w:w="2421" w:type="dxa"/>
            <w:hideMark/>
          </w:tcPr>
          <w:p w14:paraId="0A0F44DD" w14:textId="77777777" w:rsidR="00027919" w:rsidRPr="00FB7049" w:rsidRDefault="00027919" w:rsidP="00027919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7049">
              <w:rPr>
                <w:rFonts w:asciiTheme="majorBidi" w:hAnsiTheme="majorBidi" w:cstheme="majorBidi"/>
                <w:sz w:val="30"/>
                <w:szCs w:val="30"/>
                <w:cs/>
              </w:rPr>
              <w:t>การถัวเฉลี่ยถ่วงน้ำหนัก</w:t>
            </w:r>
            <w:r w:rsidRPr="00FB7049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 </w:t>
            </w:r>
            <w:r w:rsidRPr="00FB7049">
              <w:rPr>
                <w:rFonts w:asciiTheme="majorBidi" w:hAnsiTheme="majorBidi" w:cstheme="majorBidi"/>
                <w:sz w:val="30"/>
                <w:szCs w:val="30"/>
                <w:cs/>
              </w:rPr>
              <w:t>สถานการณ์</w:t>
            </w:r>
          </w:p>
        </w:tc>
        <w:tc>
          <w:tcPr>
            <w:tcW w:w="990" w:type="dxa"/>
            <w:vAlign w:val="bottom"/>
          </w:tcPr>
          <w:p w14:paraId="06D19905" w14:textId="565A8B87" w:rsidR="00027919" w:rsidRPr="00DB15EF" w:rsidRDefault="00AD0B63" w:rsidP="00AD0B6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080" w:type="dxa"/>
            <w:vAlign w:val="bottom"/>
          </w:tcPr>
          <w:p w14:paraId="31E81A47" w14:textId="3CB2AD51" w:rsidR="00027919" w:rsidRPr="00DB15EF" w:rsidRDefault="00AD0B63" w:rsidP="00AD0B6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080" w:type="dxa"/>
            <w:vAlign w:val="bottom"/>
          </w:tcPr>
          <w:p w14:paraId="3044D7E2" w14:textId="25930824" w:rsidR="00027919" w:rsidRPr="00DB15EF" w:rsidRDefault="00AD0B63" w:rsidP="00AD0B6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080" w:type="dxa"/>
            <w:vAlign w:val="bottom"/>
          </w:tcPr>
          <w:p w14:paraId="5C1AB485" w14:textId="28BD395E" w:rsidR="00027919" w:rsidRPr="00FB7049" w:rsidRDefault="00027919" w:rsidP="0002791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5EF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990" w:type="dxa"/>
          </w:tcPr>
          <w:p w14:paraId="288FA16E" w14:textId="77777777" w:rsidR="00027919" w:rsidRPr="00DB15EF" w:rsidRDefault="00027919" w:rsidP="0002791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8C2DBC" w14:textId="2930CB9C" w:rsidR="00027919" w:rsidRPr="00FB7049" w:rsidRDefault="00027919" w:rsidP="0002791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5EF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895" w:type="dxa"/>
          </w:tcPr>
          <w:p w14:paraId="2656B354" w14:textId="77777777" w:rsidR="00027919" w:rsidRPr="00DB15EF" w:rsidRDefault="00027919" w:rsidP="0002791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C3297D" w14:textId="672A6E23" w:rsidR="00027919" w:rsidRPr="00FB7049" w:rsidRDefault="00027919" w:rsidP="0002791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5EF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</w:tbl>
    <w:p w14:paraId="6AE8DA9A" w14:textId="77777777" w:rsidR="001E7D40" w:rsidRDefault="001E7D40" w:rsidP="00FF0D54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</w:p>
    <w:p w14:paraId="216054C3" w14:textId="12AD79BD" w:rsidR="00FF0D54" w:rsidRDefault="00353CE4" w:rsidP="00FF0D54">
      <w:pPr>
        <w:spacing w:after="0" w:line="240" w:lineRule="auto"/>
        <w:ind w:left="1269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FF0D54" w:rsidRPr="00706DA0">
        <w:rPr>
          <w:rFonts w:asciiTheme="majorBidi" w:hAnsiTheme="majorBidi" w:cstheme="majorBidi"/>
          <w:sz w:val="30"/>
          <w:szCs w:val="30"/>
          <w:cs/>
        </w:rPr>
        <w:t>ระบุและจัดทำเอกสารเกี่ยวกับตัวแปรหลักที่ส่งผลกระทบต่อความเสี่ยงด้านเครดิตและ</w:t>
      </w:r>
      <w:r w:rsidR="001056F3">
        <w:rPr>
          <w:rFonts w:asciiTheme="majorBidi" w:hAnsiTheme="majorBidi" w:cstheme="majorBidi"/>
          <w:sz w:val="30"/>
          <w:szCs w:val="30"/>
          <w:cs/>
        </w:rPr>
        <w:br/>
      </w:r>
      <w:r w:rsidR="00FF0D54" w:rsidRPr="00706DA0">
        <w:rPr>
          <w:rFonts w:asciiTheme="majorBidi" w:hAnsiTheme="majorBidi" w:cstheme="majorBidi"/>
          <w:sz w:val="30"/>
          <w:szCs w:val="30"/>
          <w:cs/>
        </w:rPr>
        <w:t>การขาดทุนด้านเครดิตสำหรับแต่ละกลุ่มของเครื่องมือทางการเงินและใช้การวิเคราะห์ข้อมูลในอดีตเพื่อหาความสัมพันธ์ระหว่างตัวแปรเชิงเศรษฐศาสตร์มหภาค ความเสี่ยงด้านเครดิตและการขาดทุนด้านเครดิต</w:t>
      </w:r>
      <w:r w:rsidR="00FF0D54" w:rsidRPr="00706DA0">
        <w:rPr>
          <w:rFonts w:asciiTheme="majorBidi" w:hAnsiTheme="majorBidi" w:cstheme="majorBidi"/>
          <w:sz w:val="30"/>
          <w:szCs w:val="30"/>
        </w:rPr>
        <w:t xml:space="preserve"> </w:t>
      </w:r>
      <w:r w:rsidR="00FF0D54" w:rsidRPr="00706DA0">
        <w:rPr>
          <w:rFonts w:asciiTheme="majorBidi" w:hAnsiTheme="majorBidi" w:cstheme="majorBidi" w:hint="cs"/>
          <w:sz w:val="30"/>
          <w:szCs w:val="30"/>
          <w:cs/>
        </w:rPr>
        <w:t>ข้อมูลที่มีการคาดการณ์ไปในอนาคตจำนวนมากได้ถูกนำมารวมเป็นปัจจัยความเสี่ยงด้านเครดิต</w:t>
      </w:r>
      <w:r w:rsidR="006C2911">
        <w:rPr>
          <w:rFonts w:asciiTheme="majorBidi" w:hAnsiTheme="majorBidi" w:cstheme="majorBidi"/>
          <w:sz w:val="30"/>
          <w:szCs w:val="30"/>
        </w:rPr>
        <w:br/>
      </w:r>
      <w:r w:rsidR="00FF0D54" w:rsidRPr="00706DA0">
        <w:rPr>
          <w:rFonts w:asciiTheme="majorBidi" w:hAnsiTheme="majorBidi" w:cstheme="majorBidi"/>
          <w:sz w:val="30"/>
          <w:szCs w:val="30"/>
          <w:cs/>
        </w:rPr>
        <w:t>ตัวแปรหลักที่ส่งผลกระทบของความเสี่ยงด้านเครดิตอาจรวมถึงผลิตภัณฑ์มวลรวมประเทศ (</w:t>
      </w:r>
      <w:r w:rsidR="00FF0D54" w:rsidRPr="00706DA0">
        <w:rPr>
          <w:rFonts w:asciiTheme="majorBidi" w:hAnsiTheme="majorBidi" w:cstheme="majorBidi"/>
          <w:sz w:val="30"/>
          <w:szCs w:val="30"/>
        </w:rPr>
        <w:t>Gross Domestic Product</w:t>
      </w:r>
      <w:r w:rsidR="00FF0D54" w:rsidRPr="00F639EB">
        <w:rPr>
          <w:rFonts w:asciiTheme="majorBidi" w:hAnsiTheme="majorBidi" w:cstheme="majorBidi"/>
          <w:sz w:val="30"/>
          <w:szCs w:val="30"/>
        </w:rPr>
        <w:t>: GDP</w:t>
      </w:r>
      <w:r w:rsidR="00FF0D54" w:rsidRPr="00F639EB">
        <w:rPr>
          <w:rFonts w:asciiTheme="majorBidi" w:hAnsiTheme="majorBidi" w:cstheme="majorBidi"/>
          <w:sz w:val="30"/>
          <w:szCs w:val="30"/>
          <w:cs/>
        </w:rPr>
        <w:t>) อัตราการว่างงาน</w:t>
      </w:r>
      <w:r w:rsidR="00FF0D54">
        <w:rPr>
          <w:rFonts w:asciiTheme="majorBidi" w:hAnsiTheme="majorBidi" w:cstheme="majorBidi" w:hint="cs"/>
          <w:sz w:val="30"/>
          <w:szCs w:val="30"/>
          <w:cs/>
        </w:rPr>
        <w:t xml:space="preserve"> การบริโภคภาคเอกชน</w:t>
      </w:r>
      <w:r w:rsidR="00FF0D54" w:rsidRPr="00F639E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F0D54">
        <w:rPr>
          <w:rFonts w:asciiTheme="majorBidi" w:hAnsiTheme="majorBidi" w:cstheme="majorBidi" w:hint="cs"/>
          <w:sz w:val="30"/>
          <w:szCs w:val="30"/>
          <w:cs/>
        </w:rPr>
        <w:t xml:space="preserve">ดัชนีรายได้เกษตรกร และหนี้สินครัวเรือนต่อผลิตภัณฑ์มวลรวมในประเทศ </w:t>
      </w:r>
      <w:r w:rsidR="00FF0D54" w:rsidRPr="00F639EB">
        <w:rPr>
          <w:rFonts w:asciiTheme="majorBidi" w:hAnsiTheme="majorBidi" w:cstheme="majorBidi" w:hint="cs"/>
          <w:sz w:val="30"/>
          <w:szCs w:val="30"/>
          <w:cs/>
        </w:rPr>
        <w:t>ตัวแปรเหล่านี้รวมถึง</w:t>
      </w:r>
      <w:r w:rsidR="00FF0D54" w:rsidRPr="00F639EB">
        <w:rPr>
          <w:rFonts w:asciiTheme="majorBidi" w:hAnsiTheme="majorBidi" w:cs="Angsana New"/>
          <w:sz w:val="30"/>
          <w:szCs w:val="30"/>
          <w:cs/>
        </w:rPr>
        <w:t>การถัวเฉลี่ยถ่วงน้ำหนักสถานการณ์</w:t>
      </w:r>
      <w:r w:rsidR="00FF0D54" w:rsidRPr="00F639EB">
        <w:rPr>
          <w:rFonts w:asciiTheme="majorBidi" w:hAnsiTheme="majorBidi" w:cs="Angsana New" w:hint="cs"/>
          <w:sz w:val="30"/>
          <w:szCs w:val="30"/>
          <w:cs/>
        </w:rPr>
        <w:t>ได้จัดทำโดยหน่วยงานวิจัยเศรษฐกิจของ</w:t>
      </w:r>
      <w:r w:rsidR="001056F3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</w:p>
    <w:p w14:paraId="5489664B" w14:textId="77777777" w:rsidR="009E65B4" w:rsidRDefault="009E65B4" w:rsidP="00FF0D54">
      <w:pPr>
        <w:spacing w:after="0" w:line="240" w:lineRule="auto"/>
        <w:ind w:left="1269"/>
        <w:jc w:val="thaiDistribute"/>
        <w:rPr>
          <w:rFonts w:asciiTheme="majorBidi" w:hAnsiTheme="majorBidi" w:cs="Angsana New"/>
          <w:sz w:val="30"/>
          <w:szCs w:val="30"/>
        </w:rPr>
      </w:pPr>
    </w:p>
    <w:p w14:paraId="4FA910AB" w14:textId="77777777" w:rsidR="00E852F5" w:rsidRDefault="00E852F5">
      <w:pPr>
        <w:rPr>
          <w:rFonts w:asciiTheme="majorBidi" w:hAnsiTheme="majorBidi" w:cs="Angsana New"/>
          <w:i/>
          <w:iCs/>
          <w:sz w:val="30"/>
          <w:szCs w:val="30"/>
          <w:cs/>
        </w:rPr>
      </w:pPr>
      <w:r>
        <w:rPr>
          <w:rFonts w:asciiTheme="majorBidi" w:hAnsiTheme="majorBidi" w:cs="Angsana New"/>
          <w:i/>
          <w:iCs/>
          <w:sz w:val="30"/>
          <w:szCs w:val="30"/>
          <w:cs/>
        </w:rPr>
        <w:br w:type="page"/>
      </w:r>
    </w:p>
    <w:p w14:paraId="6FF4C5F8" w14:textId="484D119A" w:rsidR="00FF0D54" w:rsidRPr="00706DA0" w:rsidRDefault="00FF0D54" w:rsidP="00FF0D54">
      <w:pPr>
        <w:spacing w:after="0" w:line="240" w:lineRule="auto"/>
        <w:ind w:left="126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06DA0">
        <w:rPr>
          <w:rFonts w:asciiTheme="majorBidi" w:hAnsiTheme="majorBidi" w:cs="Angsana New"/>
          <w:i/>
          <w:iCs/>
          <w:sz w:val="30"/>
          <w:szCs w:val="30"/>
          <w:cs/>
        </w:rPr>
        <w:lastRenderedPageBreak/>
        <w:t>การตั้งสำรองเพิ่มเติม (</w:t>
      </w:r>
      <w:r w:rsidRPr="00706DA0">
        <w:rPr>
          <w:rFonts w:asciiTheme="majorBidi" w:hAnsiTheme="majorBidi" w:cstheme="majorBidi"/>
          <w:i/>
          <w:iCs/>
          <w:sz w:val="30"/>
          <w:szCs w:val="30"/>
        </w:rPr>
        <w:t>Management overlay)</w:t>
      </w:r>
    </w:p>
    <w:p w14:paraId="1C5BBBAC" w14:textId="77777777" w:rsidR="00FF0D54" w:rsidRPr="00941D85" w:rsidRDefault="00FF0D54" w:rsidP="00FF0D54">
      <w:pPr>
        <w:spacing w:after="0" w:line="240" w:lineRule="auto"/>
        <w:ind w:left="1269"/>
        <w:jc w:val="thaiDistribute"/>
        <w:rPr>
          <w:rFonts w:asciiTheme="majorBidi" w:hAnsiTheme="majorBidi" w:cs="Angsana New"/>
          <w:sz w:val="30"/>
          <w:szCs w:val="30"/>
        </w:rPr>
      </w:pPr>
    </w:p>
    <w:p w14:paraId="3435C900" w14:textId="3A9ADB88" w:rsidR="00FF0D54" w:rsidRDefault="00C7565F" w:rsidP="00FF0D54">
      <w:pPr>
        <w:spacing w:after="0" w:line="240" w:lineRule="auto"/>
        <w:ind w:left="1269"/>
        <w:jc w:val="thaiDistribute"/>
        <w:rPr>
          <w:rFonts w:asciiTheme="majorBidi" w:hAnsiTheme="majorBidi" w:cs="Angsana New"/>
          <w:sz w:val="30"/>
          <w:szCs w:val="30"/>
          <w:highlight w:val="yellow"/>
        </w:rPr>
      </w:pPr>
      <w:r w:rsidRPr="00C7565F">
        <w:rPr>
          <w:rFonts w:asciiTheme="majorBidi" w:hAnsiTheme="majorBidi" w:cs="Angsana New"/>
          <w:sz w:val="30"/>
          <w:szCs w:val="30"/>
          <w:cs/>
        </w:rPr>
        <w:t>การตั้งสำรองเพิ่มเติมคือการปรับปรุงยอดค่าเผื่อผลขาดทุนด้านเครดิตที่คาดว่าจะเกิดขึ้นเป็นส่วนหนึ่งของขั้นตอนในการจัดทำงบการเงินเพื่อที่จะ</w:t>
      </w:r>
      <w:r w:rsidRPr="00FA1004">
        <w:rPr>
          <w:rFonts w:asciiTheme="majorBidi" w:hAnsiTheme="majorBidi" w:cs="Angsana New"/>
          <w:sz w:val="30"/>
          <w:szCs w:val="30"/>
          <w:cs/>
        </w:rPr>
        <w:t>สะท้อน</w:t>
      </w:r>
      <w:r w:rsidR="00CF57F0" w:rsidRPr="00FA1004">
        <w:rPr>
          <w:rFonts w:asciiTheme="majorBidi" w:hAnsiTheme="majorBidi" w:cs="Angsana New" w:hint="cs"/>
          <w:sz w:val="30"/>
          <w:szCs w:val="30"/>
          <w:cs/>
        </w:rPr>
        <w:t>ปัจจัยต่างๆ</w:t>
      </w:r>
      <w:r w:rsidRPr="00C7565F">
        <w:rPr>
          <w:rFonts w:asciiTheme="majorBidi" w:hAnsiTheme="majorBidi" w:cs="Angsana New"/>
          <w:sz w:val="30"/>
          <w:szCs w:val="30"/>
          <w:cs/>
        </w:rPr>
        <w:t xml:space="preserve"> ซึ่งรวมถึงข้อมูลสภาพตลาดในปัจจุบัน ความไม่เพียงพอของแบบจำลองที่สามารถระบุได้ การปรับปรุงของผู้เชี่ยวชาญด้านเครดิตเกี่ยวกับข้อมูลที่มีการคาดการณ์ไปในอนาคต และความเสี่ยงด้านภาวะเศรษฐกิจ</w:t>
      </w:r>
    </w:p>
    <w:p w14:paraId="12088670" w14:textId="77777777" w:rsidR="00C7565F" w:rsidRPr="00B267C6" w:rsidRDefault="00C7565F" w:rsidP="00FF0D54">
      <w:pPr>
        <w:spacing w:after="0" w:line="240" w:lineRule="auto"/>
        <w:ind w:left="1269"/>
        <w:jc w:val="thaiDistribute"/>
        <w:rPr>
          <w:rFonts w:asciiTheme="majorBidi" w:hAnsiTheme="majorBidi" w:cs="Angsana New"/>
          <w:sz w:val="30"/>
          <w:szCs w:val="30"/>
          <w:highlight w:val="yellow"/>
          <w:cs/>
        </w:rPr>
      </w:pPr>
    </w:p>
    <w:p w14:paraId="00380098" w14:textId="0FBD1EA2" w:rsidR="00FF0D54" w:rsidRPr="00BF495D" w:rsidRDefault="00C7565F" w:rsidP="00054B0D">
      <w:pPr>
        <w:spacing w:after="0" w:line="240" w:lineRule="auto"/>
        <w:ind w:left="1269"/>
        <w:jc w:val="thaiDistribute"/>
        <w:rPr>
          <w:rFonts w:asciiTheme="majorBidi" w:hAnsiTheme="majorBidi" w:cs="Angsana New"/>
          <w:sz w:val="30"/>
          <w:szCs w:val="30"/>
        </w:rPr>
      </w:pPr>
      <w:r w:rsidRPr="00C7565F">
        <w:rPr>
          <w:rFonts w:asciiTheme="majorBidi" w:hAnsiTheme="majorBidi" w:cs="Angsana New"/>
          <w:sz w:val="30"/>
          <w:szCs w:val="30"/>
          <w:cs/>
        </w:rPr>
        <w:t>กลุ่มบริษัทมีกรอบการควบคุมดูแลภายในเพื่อที่จะพิจารณาความเพียงพอและความครบถ้วนของการตั้งสำรองเพิ่มเติม (</w:t>
      </w:r>
      <w:r w:rsidRPr="00C7565F">
        <w:rPr>
          <w:rFonts w:asciiTheme="majorBidi" w:hAnsiTheme="majorBidi" w:cs="Angsana New"/>
          <w:sz w:val="30"/>
          <w:szCs w:val="30"/>
        </w:rPr>
        <w:t xml:space="preserve">Management overlay) </w:t>
      </w:r>
      <w:r w:rsidRPr="00C7565F">
        <w:rPr>
          <w:rFonts w:asciiTheme="majorBidi" w:hAnsiTheme="majorBidi" w:cs="Angsana New"/>
          <w:sz w:val="30"/>
          <w:szCs w:val="30"/>
          <w:cs/>
        </w:rPr>
        <w:t>จุดมุ่งหมายของกลุ่มบริษัทคือการนำการตั้งสำรองเพิ่มเติม (</w:t>
      </w:r>
      <w:r w:rsidRPr="00C7565F">
        <w:rPr>
          <w:rFonts w:asciiTheme="majorBidi" w:hAnsiTheme="majorBidi" w:cs="Angsana New"/>
          <w:sz w:val="30"/>
          <w:szCs w:val="30"/>
        </w:rPr>
        <w:t xml:space="preserve">Management overlay) </w:t>
      </w:r>
      <w:r w:rsidRPr="00C7565F">
        <w:rPr>
          <w:rFonts w:asciiTheme="majorBidi" w:hAnsiTheme="majorBidi" w:cs="Angsana New"/>
          <w:sz w:val="30"/>
          <w:szCs w:val="30"/>
          <w:cs/>
        </w:rPr>
        <w:t>ดังกล่าวเข้าไปปรับปรุงในแบบจำลองการคำนวณผลขาดทุนด้านเครดิตที่คาดว่า</w:t>
      </w:r>
      <w:r w:rsidR="00D53208">
        <w:rPr>
          <w:rFonts w:asciiTheme="majorBidi" w:hAnsiTheme="majorBidi" w:cs="Angsana New"/>
          <w:sz w:val="30"/>
          <w:szCs w:val="30"/>
          <w:cs/>
        </w:rPr>
        <w:br/>
      </w:r>
      <w:r w:rsidRPr="00C7565F">
        <w:rPr>
          <w:rFonts w:asciiTheme="majorBidi" w:hAnsiTheme="majorBidi" w:cs="Angsana New"/>
          <w:sz w:val="30"/>
          <w:szCs w:val="30"/>
          <w:cs/>
        </w:rPr>
        <w:t>จะเกิดขึ้นเท่าที่เป็นไปได้ในส่วนหนึ่งของการติดตามควบคุมดูแลแบบจำลอง</w:t>
      </w:r>
      <w:r w:rsidR="00A9620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C7565F">
        <w:rPr>
          <w:rFonts w:asciiTheme="majorBidi" w:hAnsiTheme="majorBidi" w:cs="Angsana New"/>
          <w:sz w:val="30"/>
          <w:szCs w:val="30"/>
          <w:cs/>
        </w:rPr>
        <w:t>(</w:t>
      </w:r>
      <w:r w:rsidRPr="00C7565F">
        <w:rPr>
          <w:rFonts w:asciiTheme="majorBidi" w:hAnsiTheme="majorBidi" w:cs="Angsana New"/>
          <w:sz w:val="30"/>
          <w:szCs w:val="30"/>
        </w:rPr>
        <w:t>Model monitoring)</w:t>
      </w:r>
      <w:r w:rsidR="006A7915">
        <w:rPr>
          <w:rFonts w:asciiTheme="majorBidi" w:hAnsiTheme="majorBidi" w:cs="Angsana New"/>
          <w:sz w:val="30"/>
          <w:szCs w:val="30"/>
          <w:cs/>
        </w:rPr>
        <w:br/>
      </w:r>
      <w:r w:rsidRPr="00C7565F">
        <w:rPr>
          <w:rFonts w:asciiTheme="majorBidi" w:hAnsiTheme="majorBidi" w:cs="Angsana New"/>
          <w:sz w:val="30"/>
          <w:szCs w:val="30"/>
          <w:cs/>
        </w:rPr>
        <w:t>การตรวจสอบแบบจำลอง (</w:t>
      </w:r>
      <w:r w:rsidRPr="00C7565F">
        <w:rPr>
          <w:rFonts w:asciiTheme="majorBidi" w:hAnsiTheme="majorBidi" w:cs="Angsana New"/>
          <w:sz w:val="30"/>
          <w:szCs w:val="30"/>
        </w:rPr>
        <w:t xml:space="preserve">Model validation) </w:t>
      </w:r>
      <w:r w:rsidRPr="00C7565F">
        <w:rPr>
          <w:rFonts w:asciiTheme="majorBidi" w:hAnsiTheme="majorBidi" w:cs="Angsana New"/>
          <w:sz w:val="30"/>
          <w:szCs w:val="30"/>
          <w:cs/>
        </w:rPr>
        <w:t>และการปรับปรุงข้อมูลในแบบจำลอง (</w:t>
      </w:r>
      <w:r w:rsidRPr="00C7565F">
        <w:rPr>
          <w:rFonts w:asciiTheme="majorBidi" w:hAnsiTheme="majorBidi" w:cs="Angsana New"/>
          <w:sz w:val="30"/>
          <w:szCs w:val="30"/>
        </w:rPr>
        <w:t>Model recalibration)</w:t>
      </w:r>
    </w:p>
    <w:p w14:paraId="512FBB8C" w14:textId="7E44DD95" w:rsidR="00FB3208" w:rsidRPr="00E852F5" w:rsidRDefault="00FB3208" w:rsidP="00E852F5">
      <w:pPr>
        <w:spacing w:after="0" w:line="240" w:lineRule="auto"/>
        <w:ind w:left="1269"/>
        <w:jc w:val="thaiDistribute"/>
        <w:rPr>
          <w:rFonts w:asciiTheme="majorBidi" w:hAnsiTheme="majorBidi" w:cs="Angsana New"/>
          <w:sz w:val="30"/>
          <w:szCs w:val="30"/>
          <w:highlight w:val="yellow"/>
          <w:cs/>
        </w:rPr>
      </w:pPr>
      <w:bookmarkStart w:id="9" w:name="_Hlk59532363"/>
    </w:p>
    <w:p w14:paraId="7F7B78E5" w14:textId="73FFA1C8" w:rsidR="00FF0D54" w:rsidRPr="00D62A90" w:rsidRDefault="00196D11" w:rsidP="00C7565F">
      <w:pPr>
        <w:spacing w:after="0" w:line="240" w:lineRule="auto"/>
        <w:ind w:left="1269"/>
        <w:jc w:val="thaiDistribute"/>
        <w:rPr>
          <w:rFonts w:asciiTheme="majorBidi" w:hAnsiTheme="majorBidi" w:cs="Angsana New"/>
          <w:sz w:val="30"/>
          <w:szCs w:val="30"/>
        </w:rPr>
      </w:pPr>
      <w:r w:rsidRPr="00196D11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2E57C1">
        <w:rPr>
          <w:rFonts w:asciiTheme="majorBidi" w:hAnsiTheme="majorBidi" w:cs="Angsana New"/>
          <w:sz w:val="30"/>
          <w:szCs w:val="30"/>
        </w:rPr>
        <w:t>31</w:t>
      </w:r>
      <w:r w:rsidRPr="00196D11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C00A19">
        <w:rPr>
          <w:rFonts w:asciiTheme="majorBidi" w:hAnsiTheme="majorBidi" w:cs="Angsana New"/>
          <w:sz w:val="30"/>
          <w:szCs w:val="30"/>
        </w:rPr>
        <w:t>256</w:t>
      </w:r>
      <w:r w:rsidR="00027919">
        <w:rPr>
          <w:rFonts w:asciiTheme="majorBidi" w:hAnsiTheme="majorBidi" w:cs="Angsana New"/>
          <w:sz w:val="30"/>
          <w:szCs w:val="30"/>
        </w:rPr>
        <w:t>7</w:t>
      </w:r>
      <w:r w:rsidRPr="00196D11">
        <w:rPr>
          <w:rFonts w:asciiTheme="majorBidi" w:hAnsiTheme="majorBidi" w:cs="Angsana New"/>
          <w:sz w:val="30"/>
          <w:szCs w:val="30"/>
          <w:cs/>
        </w:rPr>
        <w:t xml:space="preserve"> และ </w:t>
      </w:r>
      <w:r w:rsidR="00C00A19">
        <w:rPr>
          <w:rFonts w:asciiTheme="majorBidi" w:hAnsiTheme="majorBidi" w:cs="Angsana New"/>
          <w:sz w:val="30"/>
          <w:szCs w:val="30"/>
        </w:rPr>
        <w:t>256</w:t>
      </w:r>
      <w:r w:rsidR="00027919">
        <w:rPr>
          <w:rFonts w:asciiTheme="majorBidi" w:hAnsiTheme="majorBidi" w:cs="Angsana New"/>
          <w:sz w:val="30"/>
          <w:szCs w:val="30"/>
        </w:rPr>
        <w:t>6</w:t>
      </w:r>
      <w:r w:rsidRPr="00196D11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Pr="00196D11">
        <w:rPr>
          <w:rFonts w:asciiTheme="majorBidi" w:hAnsiTheme="majorBidi" w:cs="Angsana New"/>
          <w:sz w:val="30"/>
          <w:szCs w:val="30"/>
          <w:cs/>
        </w:rPr>
        <w:t>ได้มีการบันทึกการตั้งสำรองเพิ่มเติม (</w:t>
      </w:r>
      <w:r w:rsidRPr="00196D11">
        <w:rPr>
          <w:rFonts w:asciiTheme="majorBidi" w:hAnsiTheme="majorBidi" w:cs="Angsana New"/>
          <w:sz w:val="30"/>
          <w:szCs w:val="30"/>
        </w:rPr>
        <w:t>Management</w:t>
      </w:r>
      <w:r w:rsidR="001B230F">
        <w:rPr>
          <w:rFonts w:asciiTheme="majorBidi" w:hAnsiTheme="majorBidi" w:cs="Angsana New"/>
          <w:sz w:val="30"/>
          <w:szCs w:val="30"/>
        </w:rPr>
        <w:t xml:space="preserve"> </w:t>
      </w:r>
      <w:r w:rsidRPr="00196D11">
        <w:rPr>
          <w:rFonts w:asciiTheme="majorBidi" w:hAnsiTheme="majorBidi" w:cs="Angsana New"/>
          <w:sz w:val="30"/>
          <w:szCs w:val="30"/>
        </w:rPr>
        <w:t xml:space="preserve">overlay) </w:t>
      </w:r>
      <w:r w:rsidRPr="00196D11">
        <w:rPr>
          <w:rFonts w:asciiTheme="majorBidi" w:hAnsiTheme="majorBidi" w:cs="Angsana New"/>
          <w:sz w:val="30"/>
          <w:szCs w:val="30"/>
          <w:cs/>
        </w:rPr>
        <w:t xml:space="preserve">ครอบคลุมปัจจัยต่างๆ ตามที่ได้เปิดเผยไว้ในหมายเหตุข้อ </w:t>
      </w:r>
      <w:r w:rsidR="00C00A19">
        <w:rPr>
          <w:rFonts w:asciiTheme="majorBidi" w:hAnsiTheme="majorBidi" w:cs="Angsana New"/>
          <w:sz w:val="30"/>
          <w:szCs w:val="30"/>
        </w:rPr>
        <w:t>13</w:t>
      </w:r>
    </w:p>
    <w:bookmarkEnd w:id="9"/>
    <w:p w14:paraId="78FA3763" w14:textId="77777777" w:rsidR="00BF01F1" w:rsidRDefault="00BF01F1" w:rsidP="00FF0D54">
      <w:pPr>
        <w:spacing w:after="0" w:line="240" w:lineRule="auto"/>
        <w:ind w:left="1260" w:hanging="630"/>
        <w:rPr>
          <w:rFonts w:asciiTheme="majorBidi" w:hAnsiTheme="majorBidi" w:cstheme="majorBidi"/>
          <w:sz w:val="30"/>
          <w:szCs w:val="30"/>
        </w:rPr>
      </w:pPr>
    </w:p>
    <w:p w14:paraId="45916DA4" w14:textId="02EA7E41" w:rsidR="00FF0D54" w:rsidRPr="00C3777E" w:rsidRDefault="00FF0D54" w:rsidP="00FF0D54">
      <w:pPr>
        <w:spacing w:after="0" w:line="240" w:lineRule="auto"/>
        <w:ind w:left="1260" w:hanging="63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C3777E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4.1.4</w:t>
      </w:r>
      <w:r w:rsidRPr="00C3777E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ab/>
      </w:r>
      <w:r w:rsidRPr="00C3777E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การกระจุกตัวของความเสี่ยงด้านเครดิต </w:t>
      </w:r>
    </w:p>
    <w:p w14:paraId="77281360" w14:textId="77777777" w:rsidR="00FF0D54" w:rsidRPr="00C3777E" w:rsidRDefault="00FF0D54" w:rsidP="00FF0D54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</w:p>
    <w:p w14:paraId="577C522B" w14:textId="50F1F23F" w:rsidR="00FF0D54" w:rsidRPr="00C3777E" w:rsidRDefault="00353CE4" w:rsidP="00FF0D54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FF0D54" w:rsidRPr="00C3777E">
        <w:rPr>
          <w:rFonts w:asciiTheme="majorBidi" w:hAnsiTheme="majorBidi" w:cstheme="majorBidi"/>
          <w:sz w:val="30"/>
          <w:szCs w:val="30"/>
          <w:cs/>
        </w:rPr>
        <w:t>มีการติดตามการกระจุกตัวของความเสี่ยงด้านเครดิตเป็นรายอุตสาหกรรมและที่ตั้งทางภูมิศาสตร์ การวิเคราะห์การ</w:t>
      </w:r>
      <w:r w:rsidR="00FF0D54" w:rsidRPr="009E49FA">
        <w:rPr>
          <w:rFonts w:asciiTheme="majorBidi" w:hAnsiTheme="majorBidi" w:cstheme="majorBidi"/>
          <w:sz w:val="30"/>
          <w:szCs w:val="30"/>
          <w:cs/>
        </w:rPr>
        <w:t>กระจุกตัวของความเสี่ยงด้านเครดิตจากเงินให้สินเชื่อ</w:t>
      </w:r>
      <w:r w:rsidR="00FF0D54" w:rsidRPr="009E49FA">
        <w:rPr>
          <w:rFonts w:asciiTheme="majorBidi" w:hAnsiTheme="majorBidi" w:cstheme="majorBidi" w:hint="cs"/>
          <w:sz w:val="30"/>
          <w:szCs w:val="30"/>
          <w:cs/>
        </w:rPr>
        <w:t>ได้เปิดเผยไว้ใน</w:t>
      </w:r>
      <w:r w:rsidR="008C7125" w:rsidRPr="009E49FA">
        <w:rPr>
          <w:rFonts w:asciiTheme="majorBidi" w:hAnsiTheme="majorBidi" w:cstheme="majorBidi"/>
          <w:sz w:val="30"/>
          <w:szCs w:val="30"/>
          <w:cs/>
        </w:rPr>
        <w:br/>
      </w:r>
      <w:r w:rsidR="00FF0D54" w:rsidRPr="009E49FA">
        <w:rPr>
          <w:rFonts w:asciiTheme="majorBidi" w:hAnsiTheme="majorBidi" w:cstheme="majorBidi" w:hint="cs"/>
          <w:sz w:val="30"/>
          <w:szCs w:val="30"/>
          <w:cs/>
        </w:rPr>
        <w:t>หมายเหตุข้อ</w:t>
      </w:r>
      <w:r w:rsidR="00FF0D54" w:rsidRPr="009E49FA">
        <w:rPr>
          <w:rFonts w:asciiTheme="majorBidi" w:hAnsiTheme="majorBidi" w:cstheme="majorBidi"/>
          <w:sz w:val="30"/>
          <w:szCs w:val="30"/>
        </w:rPr>
        <w:t xml:space="preserve"> 12.</w:t>
      </w:r>
      <w:r w:rsidR="000E326D">
        <w:rPr>
          <w:rFonts w:asciiTheme="majorBidi" w:hAnsiTheme="majorBidi" w:cstheme="majorBidi"/>
          <w:sz w:val="30"/>
          <w:szCs w:val="30"/>
        </w:rPr>
        <w:t>4</w:t>
      </w:r>
      <w:r w:rsidR="00FF0D54" w:rsidRPr="009E49FA">
        <w:rPr>
          <w:rFonts w:asciiTheme="majorBidi" w:hAnsiTheme="majorBidi" w:cstheme="majorBidi"/>
          <w:sz w:val="30"/>
          <w:szCs w:val="30"/>
        </w:rPr>
        <w:t xml:space="preserve"> </w:t>
      </w:r>
      <w:r w:rsidR="00FF0D54" w:rsidRPr="009E49FA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FF0D54" w:rsidRPr="009E49FA">
        <w:rPr>
          <w:rFonts w:asciiTheme="majorBidi" w:hAnsiTheme="majorBidi" w:cstheme="majorBidi"/>
          <w:sz w:val="30"/>
          <w:szCs w:val="30"/>
        </w:rPr>
        <w:t>12.</w:t>
      </w:r>
      <w:r w:rsidR="000E326D">
        <w:rPr>
          <w:rFonts w:asciiTheme="majorBidi" w:hAnsiTheme="majorBidi" w:cstheme="majorBidi"/>
          <w:sz w:val="30"/>
          <w:szCs w:val="30"/>
        </w:rPr>
        <w:t>2</w:t>
      </w:r>
    </w:p>
    <w:p w14:paraId="5769250B" w14:textId="77777777" w:rsidR="00FF0D54" w:rsidRPr="004D39AE" w:rsidRDefault="00FF0D54" w:rsidP="00FF0D54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</w:p>
    <w:p w14:paraId="77BF06A3" w14:textId="77777777" w:rsidR="00FF0D54" w:rsidRPr="00C3777E" w:rsidRDefault="00FF0D54" w:rsidP="00FF0D54">
      <w:pPr>
        <w:tabs>
          <w:tab w:val="left" w:pos="1260"/>
        </w:tabs>
        <w:spacing w:after="0" w:line="240" w:lineRule="auto"/>
        <w:ind w:firstLine="63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C3777E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4</w:t>
      </w:r>
      <w:r w:rsidRPr="00C3777E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.</w:t>
      </w:r>
      <w:r w:rsidRPr="00C3777E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1</w:t>
      </w:r>
      <w:r w:rsidRPr="00C3777E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.</w:t>
      </w:r>
      <w:r w:rsidRPr="00C3777E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5</w:t>
      </w:r>
      <w:r w:rsidRPr="00C3777E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ab/>
      </w:r>
      <w:r w:rsidRPr="00C3777E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การวิเคราะห์คุณภาพเครดิต</w:t>
      </w:r>
    </w:p>
    <w:p w14:paraId="766E8DC7" w14:textId="77777777" w:rsidR="00FF0D54" w:rsidRPr="00C3777E" w:rsidRDefault="00FF0D54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</w:p>
    <w:p w14:paraId="0A420129" w14:textId="191028D3" w:rsidR="00FF0D54" w:rsidRPr="00C3777E" w:rsidRDefault="00353CE4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กลุ่มบริษัท</w:t>
      </w:r>
      <w:r w:rsidR="00FF0D54" w:rsidRPr="00C3777E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จัดระดับความเสี่ยงของฐานะเปิดแต่ละรายการโดยใช้ข้อมูลที่หลากหลาย</w:t>
      </w:r>
      <w:r w:rsidR="00FF0D54" w:rsidRPr="00C3777E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</w:t>
      </w:r>
      <w:r w:rsidR="00FF0D54" w:rsidRPr="00C3777E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มาพิจารณาเพื่อคาดการณ์ความเสี่ยงที่จะผิดนัดชำระหนี้</w:t>
      </w:r>
      <w:r w:rsidR="00FF0D54" w:rsidRPr="00C3777E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รวมทั้ง</w:t>
      </w:r>
      <w:r w:rsidR="00FF0D54" w:rsidRPr="00C3777E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ใช้ดุลยพินิ</w:t>
      </w:r>
      <w:r w:rsidR="00FF0D54" w:rsidRPr="00C3777E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จจากประสบการณ์ในการให้สินเ</w:t>
      </w:r>
      <w:r w:rsidR="00FF0D54" w:rsidRPr="00C3777E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ชื่อ</w:t>
      </w:r>
      <w:r w:rsidR="00FF0D54" w:rsidRPr="00C3777E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ในอดีต</w:t>
      </w:r>
    </w:p>
    <w:p w14:paraId="21332ABC" w14:textId="77777777" w:rsidR="00FF0D54" w:rsidRPr="00C3777E" w:rsidRDefault="00FF0D54" w:rsidP="00FF0D54">
      <w:pPr>
        <w:spacing w:after="0" w:line="240" w:lineRule="auto"/>
        <w:ind w:left="1269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</w:p>
    <w:p w14:paraId="3742DAFE" w14:textId="4FEF38F1" w:rsidR="00384DFB" w:rsidRDefault="00FF0D54" w:rsidP="00384DFB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C3777E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ระดับของความเสี่ยงด้านเครดิตมีการ</w:t>
      </w:r>
      <w:r w:rsidRPr="00C3777E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จัดทำและปรับปรุง</w:t>
      </w:r>
      <w:r w:rsidRPr="00C3777E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เพื่อให้ความเสี่ยงที่จะผิดนัดชำระหนี้ที่เกิดขึ้นสัมพันธ์กับระดับของความเสี่ยงด้านเครดิตที่เพิ่มขึ้น</w:t>
      </w:r>
      <w:r w:rsidRPr="00C3777E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ในอัตราเร่ง</w:t>
      </w:r>
      <w:r w:rsidRPr="00C3777E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 เช่น ความแตกต่างของ</w:t>
      </w:r>
      <w:r w:rsidRPr="00C3777E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ระดับ</w:t>
      </w:r>
      <w:r w:rsidRPr="00C3777E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ความเสี่ยง</w:t>
      </w:r>
      <w:r w:rsidR="008C7125">
        <w:rPr>
          <w:rFonts w:asciiTheme="majorBidi" w:eastAsia="AngsanaNew" w:hAnsiTheme="majorBidi" w:cs="Angsana New"/>
          <w:sz w:val="30"/>
          <w:szCs w:val="30"/>
          <w:cs/>
          <w:lang w:eastAsia="en-GB"/>
        </w:rPr>
        <w:br/>
      </w:r>
      <w:r w:rsidRPr="00C3777E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ที่จะผิดนัดชำระหนี้</w:t>
      </w:r>
      <w:r w:rsidRPr="00C3777E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ที่ระดับความเสี่ยงต่ำ จะน้อยกว่า</w:t>
      </w:r>
      <w:r w:rsidRPr="00C3777E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ความแตกต่างของระดับความเสี่ยงที่จะผิดนัดชำระหนี้ที่ระดับความเสี่ยง</w:t>
      </w:r>
      <w:r w:rsidRPr="00C3777E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สูง</w:t>
      </w:r>
      <w:r w:rsidRPr="00C3777E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 </w:t>
      </w:r>
    </w:p>
    <w:p w14:paraId="2768455A" w14:textId="77777777" w:rsidR="00384DFB" w:rsidRDefault="00384DFB">
      <w:pPr>
        <w:rPr>
          <w:rFonts w:asciiTheme="majorBidi" w:eastAsia="AngsanaNew" w:hAnsiTheme="majorBidi" w:cs="Angsana New"/>
          <w:sz w:val="30"/>
          <w:szCs w:val="30"/>
          <w:lang w:eastAsia="en-GB"/>
        </w:rPr>
      </w:pPr>
      <w:r>
        <w:rPr>
          <w:rFonts w:asciiTheme="majorBidi" w:eastAsia="AngsanaNew" w:hAnsiTheme="majorBidi" w:cs="Angsana New"/>
          <w:sz w:val="30"/>
          <w:szCs w:val="30"/>
          <w:lang w:eastAsia="en-GB"/>
        </w:rPr>
        <w:br w:type="page"/>
      </w:r>
    </w:p>
    <w:p w14:paraId="1AD801AA" w14:textId="35C25BD1" w:rsidR="00FF0D54" w:rsidRPr="00C3777E" w:rsidRDefault="00FF0D54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C3777E">
        <w:rPr>
          <w:rFonts w:asciiTheme="majorBidi" w:eastAsia="AngsanaNew" w:hAnsiTheme="majorBidi" w:cs="Angsana New"/>
          <w:sz w:val="30"/>
          <w:szCs w:val="30"/>
          <w:cs/>
          <w:lang w:eastAsia="en-GB"/>
        </w:rPr>
        <w:lastRenderedPageBreak/>
        <w:t>ฐานะเปิดแต่ละรายการจะถูกจัดระดับของความเสี่ยงด้านเครดิต ณ วันที่รับรู้รายการเมื่อเริ่มแรกโดยใช้ข้อมูลที่สามารถหาได้ของผู้กู้ยืม ฐานะเปิดจะได้รับการติดตามอย่างสม่ำเสมอซึ่งอาจส่งผลให้ฐานะเปิด</w:t>
      </w:r>
      <w:r w:rsidR="008C7125">
        <w:rPr>
          <w:rFonts w:asciiTheme="majorBidi" w:eastAsia="AngsanaNew" w:hAnsiTheme="majorBidi" w:cs="Angsana New"/>
          <w:sz w:val="30"/>
          <w:szCs w:val="30"/>
          <w:cs/>
          <w:lang w:eastAsia="en-GB"/>
        </w:rPr>
        <w:br/>
      </w:r>
      <w:r w:rsidRPr="00C3777E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มีการปรับหรือเปลี่ยนแปลงระดับของความเสี่ยงด้านเครดิต การติดตามใช้ข้อมูลดังต่อไปนี้</w:t>
      </w:r>
    </w:p>
    <w:p w14:paraId="6BC4A3DB" w14:textId="77777777" w:rsidR="00FF0D54" w:rsidRPr="00C3777E" w:rsidRDefault="00FF0D54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</w:p>
    <w:p w14:paraId="71CF053D" w14:textId="77777777" w:rsidR="00FF0D54" w:rsidRPr="00F639EB" w:rsidRDefault="00FF0D54" w:rsidP="00FF0D54">
      <w:pPr>
        <w:tabs>
          <w:tab w:val="left" w:pos="1701"/>
        </w:tabs>
        <w:suppressAutoHyphens/>
        <w:spacing w:after="0" w:line="240" w:lineRule="auto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C3777E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C3777E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C3777E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ประวัติการชำระเงิน ซึ่งรวมถึงจำนวน</w:t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วันที่เกินกำหนดชำระและพฤติกรรมการชำระเงิน</w:t>
      </w:r>
    </w:p>
    <w:p w14:paraId="2E08D897" w14:textId="77777777" w:rsidR="00FF0D54" w:rsidRDefault="00FF0D54" w:rsidP="00FF0D54">
      <w:pPr>
        <w:tabs>
          <w:tab w:val="left" w:pos="1701"/>
        </w:tabs>
        <w:suppressAutoHyphens/>
        <w:spacing w:after="0" w:line="240" w:lineRule="auto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ธุรกิจในปัจจุบันและการเปลี่ยนแปลงที่คาดการณ์ สถานะทางการเงินและภาวะทางเศรษฐกิจ</w:t>
      </w:r>
    </w:p>
    <w:p w14:paraId="2469F432" w14:textId="77777777" w:rsidR="00FF0D54" w:rsidRPr="00F639EB" w:rsidRDefault="00FF0D54" w:rsidP="00FF0D54">
      <w:pPr>
        <w:tabs>
          <w:tab w:val="left" w:pos="1701"/>
        </w:tabs>
        <w:suppressAutoHyphens/>
        <w:spacing w:after="0" w:line="240" w:lineRule="auto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ข้อมูลที่ได้รับระหว่างการทบทวนสินเชื่อ เช่น งบการเงินที่ได้รับการตรวจสอบจากผู้สอบบัญชี </w:t>
      </w:r>
      <w:r w:rsidRPr="00F639EB">
        <w:rPr>
          <w:rFonts w:asciiTheme="majorBidi" w:eastAsia="AngsanaNew" w:hAnsiTheme="majorBidi" w:cs="Angsana New"/>
          <w:sz w:val="30"/>
          <w:szCs w:val="30"/>
          <w:cs/>
          <w:lang w:eastAsia="en-GB"/>
        </w:rPr>
        <w:br/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บัญชีบริหาร 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(Management accounts) </w:t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การทำงบประมาณ 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>(Budget)</w:t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และการคาดการณ์ฐานะการเงิน 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>(Projection)</w:t>
      </w:r>
    </w:p>
    <w:p w14:paraId="0FC9E5C1" w14:textId="77777777" w:rsidR="00FF0D54" w:rsidRPr="00F639EB" w:rsidRDefault="00FF0D54" w:rsidP="00FF0D54">
      <w:pPr>
        <w:tabs>
          <w:tab w:val="left" w:pos="1701"/>
        </w:tabs>
        <w:suppressAutoHyphens/>
        <w:spacing w:after="0" w:line="240" w:lineRule="auto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ข้อมูลที่อ้างอิงมาจากสถาบันการจัดอันดับความน่าเชื่อถือ สำนักข่าว การเปลี่ยนแปลงอันดับ</w:t>
      </w:r>
      <w:r w:rsidRPr="00F639EB">
        <w:rPr>
          <w:rFonts w:asciiTheme="majorBidi" w:eastAsia="AngsanaNew" w:hAnsiTheme="majorBidi" w:cs="Angsana New"/>
          <w:sz w:val="30"/>
          <w:szCs w:val="30"/>
          <w:cs/>
          <w:lang w:eastAsia="en-GB"/>
        </w:rPr>
        <w:br/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ความน่าเชื่อถือจากสถาบันการจัดอันดับความน่าเชื่อถือภายนอก</w:t>
      </w:r>
    </w:p>
    <w:p w14:paraId="4F7FCA72" w14:textId="77777777" w:rsidR="00FF0D54" w:rsidRPr="00F639EB" w:rsidRDefault="00FF0D54" w:rsidP="00FF0D54">
      <w:pPr>
        <w:tabs>
          <w:tab w:val="left" w:pos="1701"/>
        </w:tabs>
        <w:suppressAutoHyphens/>
        <w:spacing w:after="0" w:line="240" w:lineRule="auto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การเปลี่ยนแปลงทางการเมือง กฎเกณฑ์ของทางการ และเทคโนโลยีที่เกิดขึ้นแล้วหรือที่คาดว่า</w:t>
      </w:r>
      <w:r>
        <w:rPr>
          <w:rFonts w:asciiTheme="majorBidi" w:eastAsia="AngsanaNew" w:hAnsiTheme="majorBidi" w:cs="Angsana New"/>
          <w:sz w:val="30"/>
          <w:szCs w:val="30"/>
          <w:cs/>
          <w:lang w:eastAsia="en-GB"/>
        </w:rPr>
        <w:br/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จะเกิดขึ้นที่มีนัยสำคัญต่อ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ผู้กู้หรือ</w:t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การดำเนินธุรกิจ</w:t>
      </w:r>
    </w:p>
    <w:p w14:paraId="5F49E365" w14:textId="06AEB45C" w:rsidR="00FF0D54" w:rsidRPr="00F639EB" w:rsidRDefault="00FF0D54" w:rsidP="00FF0D54">
      <w:pPr>
        <w:tabs>
          <w:tab w:val="left" w:pos="1701"/>
        </w:tabs>
        <w:suppressAutoHyphens/>
        <w:spacing w:after="0" w:line="240" w:lineRule="auto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ข้อมูลที่จัดเก็บได้ภายใน</w:t>
      </w:r>
      <w:r w:rsidR="008B584A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กลุ่มบริษัท</w:t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เช่น ข้อมูลค้างชำระในอดีต ข้อมูลการทำธุรกรรม</w:t>
      </w:r>
    </w:p>
    <w:p w14:paraId="30A59600" w14:textId="77777777" w:rsidR="00FF0D54" w:rsidRPr="00F639EB" w:rsidRDefault="00FF0D54" w:rsidP="00FF0D54">
      <w:pPr>
        <w:tabs>
          <w:tab w:val="left" w:pos="1701"/>
        </w:tabs>
        <w:suppressAutoHyphens/>
        <w:spacing w:after="0" w:line="240" w:lineRule="auto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การสนับสนุนจากบริษัทแม่ และ/หรือ ผู้ค้ำประกัน</w:t>
      </w:r>
    </w:p>
    <w:p w14:paraId="5B783E96" w14:textId="77777777" w:rsidR="00FF0D54" w:rsidRPr="00F639EB" w:rsidRDefault="00FF0D54" w:rsidP="00FF0D54">
      <w:pPr>
        <w:tabs>
          <w:tab w:val="left" w:pos="1701"/>
        </w:tabs>
        <w:suppressAutoHyphens/>
        <w:spacing w:after="0" w:line="240" w:lineRule="auto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ข้อมูลจากบริษัท ข้อมูลเครดิตแห่งชาติ จำกัด 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>(NCB)</w:t>
      </w:r>
    </w:p>
    <w:p w14:paraId="2F05F05D" w14:textId="77777777" w:rsidR="00FF0D54" w:rsidRPr="00F639EB" w:rsidRDefault="00FF0D54" w:rsidP="00FF0D54">
      <w:pPr>
        <w:tabs>
          <w:tab w:val="left" w:pos="1701"/>
        </w:tabs>
        <w:suppressAutoHyphens/>
        <w:spacing w:after="0" w:line="240" w:lineRule="auto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ข้อตกลงจากการให้สินเชื่อ 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(Credit covenants) </w:t>
      </w:r>
    </w:p>
    <w:p w14:paraId="11E2DA88" w14:textId="77777777" w:rsidR="00FF0D54" w:rsidRDefault="00FF0D54" w:rsidP="00FF0D54">
      <w:pPr>
        <w:tabs>
          <w:tab w:val="left" w:pos="1701"/>
        </w:tabs>
        <w:suppressAutoHyphens/>
        <w:spacing w:after="0" w:line="240" w:lineRule="auto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ลูกหนี้ร้องขอการผ่อนผันการชำระหนี้หรือการอนุญาตให้ลูกหนี้ผ่อนผันการชำระหนี้</w:t>
      </w:r>
    </w:p>
    <w:p w14:paraId="46E65678" w14:textId="77777777" w:rsidR="00FF0D54" w:rsidRDefault="00FF0D54" w:rsidP="00FF0D54">
      <w:pPr>
        <w:tabs>
          <w:tab w:val="left" w:pos="1701"/>
        </w:tabs>
        <w:suppressAutoHyphens/>
        <w:spacing w:after="0" w:line="240" w:lineRule="auto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cs/>
          <w:lang w:eastAsia="en-GB"/>
        </w:rPr>
      </w:pPr>
    </w:p>
    <w:p w14:paraId="0D9002E1" w14:textId="2BB71EB3" w:rsidR="00FF0D54" w:rsidRPr="00D62A90" w:rsidRDefault="00FF0D54" w:rsidP="00FF0D54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  <w:r w:rsidRPr="00F639EB">
        <w:rPr>
          <w:rFonts w:asciiTheme="majorBidi" w:hAnsiTheme="majorBidi" w:cstheme="majorBidi"/>
          <w:sz w:val="30"/>
          <w:szCs w:val="30"/>
          <w:cs/>
        </w:rPr>
        <w:t>ระดับของความ</w:t>
      </w:r>
      <w:r w:rsidRPr="00D62A90">
        <w:rPr>
          <w:rFonts w:asciiTheme="majorBidi" w:hAnsiTheme="majorBidi" w:cstheme="majorBidi"/>
          <w:sz w:val="30"/>
          <w:szCs w:val="30"/>
          <w:cs/>
        </w:rPr>
        <w:t xml:space="preserve">เสี่ยงด้านเครดิตเป็นข้อมูลหลักในการพิจารณาเส้นค่าความน่าจะเป็นที่ลูกหนี้จะผิดนัดชำระหนี้สำหรับฐานะเปิด </w:t>
      </w:r>
      <w:r w:rsidR="00353CE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D62A90">
        <w:rPr>
          <w:rFonts w:asciiTheme="majorBidi" w:hAnsiTheme="majorBidi" w:cstheme="majorBidi"/>
          <w:sz w:val="30"/>
          <w:szCs w:val="30"/>
          <w:cs/>
        </w:rPr>
        <w:t xml:space="preserve">เก็บข้อมูลผลการดำเนินงานและข้อมูลการผิดนัดชำระหนี้เกี่ยวกับฐานะเปิดต่อความเสี่ยงด้านเครดิตโดยมีการวิเคราะห์ตามเขตการปกครองหรือภูมิศาสตร์ ประเภทของผลิตภัณฑ์และผู้กู้ ตลอดจนระดับของความเสี่ยงด้านเครดิต นอกจากนี้ ยังมีการซื้อข้อมูลจากตัวแทนอ้างอิงด้านเครดิตภายนอกเพื่อประกอบการพิจารณา </w:t>
      </w:r>
    </w:p>
    <w:p w14:paraId="68CB1793" w14:textId="77777777" w:rsidR="00FF0D54" w:rsidRPr="00D62A90" w:rsidRDefault="00FF0D54" w:rsidP="00FF0D54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</w:p>
    <w:p w14:paraId="52545830" w14:textId="3DA55304" w:rsidR="00FF0D54" w:rsidRPr="00D62A90" w:rsidRDefault="00353CE4" w:rsidP="00FF0D54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="00FF0D54" w:rsidRPr="00D62A90">
        <w:rPr>
          <w:rFonts w:asciiTheme="majorBidi" w:hAnsiTheme="majorBidi" w:cstheme="majorBidi"/>
          <w:spacing w:val="-4"/>
          <w:sz w:val="30"/>
          <w:szCs w:val="30"/>
          <w:cs/>
        </w:rPr>
        <w:t>มีการนำแบบจำลองทางสถิติมาวิเคราะห์ข้อมูลที่ได้จัดเก็บและสร้างเส้นประมาณการ</w:t>
      </w:r>
      <w:r w:rsidR="00FF0D54" w:rsidRPr="00D62A90">
        <w:rPr>
          <w:rFonts w:asciiTheme="majorBidi" w:hAnsiTheme="majorBidi" w:cstheme="majorBidi"/>
          <w:sz w:val="30"/>
          <w:szCs w:val="30"/>
          <w:cs/>
        </w:rPr>
        <w:t>ค่าความน่าจะเป็นที่ลูกหนี้จะผิดนัดชำระหนี้ตลอดอายุที่เหลืออยู่ของฐานะเปิด</w:t>
      </w:r>
    </w:p>
    <w:p w14:paraId="08C817F6" w14:textId="77777777" w:rsidR="00FF0D54" w:rsidRPr="00D62A90" w:rsidRDefault="00FF0D54" w:rsidP="00FF0D54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</w:p>
    <w:p w14:paraId="18460D25" w14:textId="77777777" w:rsidR="00E852F5" w:rsidRDefault="00E852F5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F4BE8C4" w14:textId="09DDAD17" w:rsidR="00FF0D54" w:rsidRPr="00D62A90" w:rsidRDefault="00FF0D54" w:rsidP="00FF0D54">
      <w:pPr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D62A90">
        <w:rPr>
          <w:rFonts w:asciiTheme="majorBidi" w:hAnsiTheme="majorBidi" w:cstheme="majorBidi"/>
          <w:sz w:val="30"/>
          <w:szCs w:val="30"/>
          <w:cs/>
        </w:rPr>
        <w:lastRenderedPageBreak/>
        <w:t>คุณภาพเครดิตได้ถูกจัดประเภทจากระดับคุณภาพดีกว่าเกณฑ์มาตรฐานจนถึงมีการด้อยค่าด้านเครดิต</w:t>
      </w:r>
      <w:r w:rsidRPr="00D62A90">
        <w:rPr>
          <w:rFonts w:asciiTheme="majorBidi" w:hAnsiTheme="majorBidi" w:cstheme="majorBidi"/>
          <w:sz w:val="30"/>
          <w:szCs w:val="30"/>
          <w:cs/>
        </w:rPr>
        <w:br/>
        <w:t>ซึ่งคุณภาพเครดิตนี้สามารถสะท้อนความสามารถในการชำระหนี้โดย</w:t>
      </w:r>
    </w:p>
    <w:p w14:paraId="1E2DB472" w14:textId="77777777" w:rsidR="00FF0D54" w:rsidRPr="00D62A90" w:rsidRDefault="00FF0D54" w:rsidP="00FF0D54">
      <w:pPr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703C06" w14:textId="77777777" w:rsidR="00FF0D54" w:rsidRPr="00F639EB" w:rsidRDefault="00FF0D54" w:rsidP="00FF0D54">
      <w:pPr>
        <w:spacing w:after="0" w:line="240" w:lineRule="auto"/>
        <w:ind w:left="162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D62A90">
        <w:rPr>
          <w:rFonts w:asciiTheme="majorBidi" w:hAnsiTheme="majorBidi" w:cstheme="majorBidi"/>
          <w:sz w:val="30"/>
          <w:szCs w:val="30"/>
          <w:cs/>
        </w:rPr>
        <w:t>-</w:t>
      </w:r>
      <w:r w:rsidRPr="00D62A90">
        <w:rPr>
          <w:rFonts w:asciiTheme="majorBidi" w:hAnsiTheme="majorBidi" w:cstheme="majorBidi"/>
          <w:sz w:val="30"/>
          <w:szCs w:val="30"/>
          <w:cs/>
        </w:rPr>
        <w:tab/>
        <w:t>ลูกหนี้คุณภาพดีกว่าเกณฑ์</w:t>
      </w:r>
      <w:r w:rsidRPr="00F639EB">
        <w:rPr>
          <w:rFonts w:asciiTheme="majorBidi" w:hAnsiTheme="majorBidi" w:cstheme="majorBidi"/>
          <w:sz w:val="30"/>
          <w:szCs w:val="30"/>
          <w:cs/>
        </w:rPr>
        <w:t>มาตรฐาน คือ ลูกหนี้ที่มีความสามารถชำระหนี้ดี</w:t>
      </w:r>
    </w:p>
    <w:p w14:paraId="1EBB9E61" w14:textId="77777777" w:rsidR="00FF0D54" w:rsidRPr="00F639EB" w:rsidRDefault="00FF0D54" w:rsidP="00FF0D54">
      <w:pPr>
        <w:spacing w:after="0" w:line="240" w:lineRule="auto"/>
        <w:ind w:left="162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F639EB">
        <w:rPr>
          <w:rFonts w:asciiTheme="majorBidi" w:hAnsiTheme="majorBidi" w:cstheme="majorBidi"/>
          <w:sz w:val="30"/>
          <w:szCs w:val="30"/>
          <w:cs/>
        </w:rPr>
        <w:t>-</w:t>
      </w:r>
      <w:r w:rsidRPr="00F639EB">
        <w:rPr>
          <w:rFonts w:asciiTheme="majorBidi" w:hAnsiTheme="majorBidi" w:cstheme="majorBidi"/>
          <w:sz w:val="30"/>
          <w:szCs w:val="30"/>
          <w:cs/>
        </w:rPr>
        <w:tab/>
        <w:t>ลูกหนี้คุณภาพตามเกณฑ์มาตรฐาน คือ ลูกหนี้ที่มีความสามารถในการชำระหนี้ในระดับที่ยอมรับได้</w:t>
      </w:r>
    </w:p>
    <w:p w14:paraId="1EB7ADCE" w14:textId="77777777" w:rsidR="00FF0D54" w:rsidRPr="00F639EB" w:rsidRDefault="00FF0D54" w:rsidP="00FF0D54">
      <w:pPr>
        <w:spacing w:after="0" w:line="240" w:lineRule="auto"/>
        <w:ind w:left="162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F639EB">
        <w:rPr>
          <w:rFonts w:asciiTheme="majorBidi" w:hAnsiTheme="majorBidi" w:cstheme="majorBidi"/>
          <w:sz w:val="30"/>
          <w:szCs w:val="30"/>
          <w:cs/>
        </w:rPr>
        <w:t>-</w:t>
      </w:r>
      <w:r w:rsidRPr="00F639EB">
        <w:rPr>
          <w:rFonts w:asciiTheme="majorBidi" w:hAnsiTheme="majorBidi" w:cstheme="majorBidi"/>
          <w:sz w:val="30"/>
          <w:szCs w:val="30"/>
          <w:cs/>
        </w:rPr>
        <w:tab/>
        <w:t>ลูกหนี้คุณภาพต่ำกว่าเกณฑ์มาตรฐาน คือ ลูกหนี้ที่มีความสามารถในการชำระหนี้ที่ไม่แน่นอน</w:t>
      </w:r>
    </w:p>
    <w:p w14:paraId="07938504" w14:textId="77777777" w:rsidR="00FF0D54" w:rsidRDefault="00FF0D54" w:rsidP="00FF0D54">
      <w:pPr>
        <w:spacing w:after="0" w:line="240" w:lineRule="auto"/>
        <w:ind w:left="162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F639EB">
        <w:rPr>
          <w:rFonts w:asciiTheme="majorBidi" w:hAnsiTheme="majorBidi" w:cstheme="majorBidi"/>
          <w:sz w:val="30"/>
          <w:szCs w:val="30"/>
          <w:cs/>
        </w:rPr>
        <w:t>-</w:t>
      </w:r>
      <w:r w:rsidRPr="00F639EB">
        <w:rPr>
          <w:rFonts w:asciiTheme="majorBidi" w:hAnsiTheme="majorBidi" w:cstheme="majorBidi"/>
          <w:sz w:val="30"/>
          <w:szCs w:val="30"/>
          <w:cs/>
        </w:rPr>
        <w:tab/>
        <w:t xml:space="preserve">ลูกหนี้ที่มีการด้อยค่าด้านเครดิต คือ เข้าข่ายเป็นลูกหนี้ที่มีการด้อยค่าจากการค้างชำระมากกว่า </w:t>
      </w:r>
      <w:r w:rsidRPr="00F639EB">
        <w:rPr>
          <w:rFonts w:asciiTheme="majorBidi" w:hAnsiTheme="majorBidi" w:cstheme="majorBidi"/>
          <w:sz w:val="30"/>
          <w:szCs w:val="30"/>
        </w:rPr>
        <w:t>90</w:t>
      </w:r>
      <w:r w:rsidRPr="00F639EB">
        <w:rPr>
          <w:rFonts w:asciiTheme="majorBidi" w:hAnsiTheme="majorBidi" w:cstheme="majorBidi"/>
          <w:sz w:val="30"/>
          <w:szCs w:val="30"/>
          <w:cs/>
        </w:rPr>
        <w:t xml:space="preserve"> วันหรือมีปัจจัยอื่นที่สะท้อนว่าลูกหนี้ไม่มีความสามารถจ่ายชำระหนี้คืนได้</w:t>
      </w:r>
    </w:p>
    <w:p w14:paraId="7FD5BF2E" w14:textId="7773002D" w:rsidR="00FF0D54" w:rsidRDefault="00FF0D54" w:rsidP="00E852F5">
      <w:pPr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61449B6" w14:textId="1725EBF0" w:rsidR="00FF0D54" w:rsidRDefault="00FF0D54" w:rsidP="00FF0D54">
      <w:pPr>
        <w:spacing w:after="0" w:line="240" w:lineRule="auto"/>
        <w:ind w:left="126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eastAsia="zh-CN"/>
        </w:rPr>
      </w:pPr>
      <w:r w:rsidRPr="007500CF">
        <w:rPr>
          <w:rFonts w:asciiTheme="majorBidi" w:hAnsiTheme="majorBidi" w:cstheme="majorBidi"/>
          <w:sz w:val="30"/>
          <w:szCs w:val="30"/>
          <w:cs/>
        </w:rPr>
        <w:t xml:space="preserve">ตารางต่อไปนี้แสดงข้อมูลคุณภาพเครดิต ณ วันที่ </w:t>
      </w:r>
      <w:r w:rsidRPr="007500CF">
        <w:rPr>
          <w:rFonts w:asciiTheme="majorBidi" w:hAnsiTheme="majorBidi" w:cstheme="majorBidi"/>
          <w:sz w:val="30"/>
          <w:szCs w:val="30"/>
        </w:rPr>
        <w:t xml:space="preserve">31 </w:t>
      </w:r>
      <w:r w:rsidRPr="007500C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056F3">
        <w:rPr>
          <w:rFonts w:asciiTheme="majorBidi" w:hAnsiTheme="majorBidi" w:cstheme="majorBidi"/>
          <w:sz w:val="30"/>
          <w:szCs w:val="30"/>
        </w:rPr>
        <w:t>256</w:t>
      </w:r>
      <w:r w:rsidR="00027919">
        <w:rPr>
          <w:rFonts w:asciiTheme="majorBidi" w:hAnsiTheme="majorBidi" w:cstheme="majorBidi"/>
          <w:sz w:val="30"/>
          <w:szCs w:val="30"/>
        </w:rPr>
        <w:t>7</w:t>
      </w:r>
      <w:r w:rsidR="001056F3">
        <w:rPr>
          <w:rFonts w:asciiTheme="majorBidi" w:hAnsiTheme="majorBidi" w:cstheme="majorBidi"/>
          <w:sz w:val="30"/>
          <w:szCs w:val="30"/>
        </w:rPr>
        <w:t xml:space="preserve"> </w:t>
      </w:r>
      <w:r w:rsidR="001056F3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7500CF">
        <w:rPr>
          <w:rFonts w:asciiTheme="majorBidi" w:hAnsiTheme="majorBidi" w:cstheme="majorBidi"/>
          <w:sz w:val="30"/>
          <w:szCs w:val="30"/>
        </w:rPr>
        <w:t>256</w:t>
      </w:r>
      <w:r w:rsidR="00027919">
        <w:rPr>
          <w:rFonts w:asciiTheme="majorBidi" w:hAnsiTheme="majorBidi" w:cstheme="majorBidi"/>
          <w:sz w:val="30"/>
          <w:szCs w:val="30"/>
        </w:rPr>
        <w:t>6</w:t>
      </w:r>
      <w:r w:rsidRPr="007500CF">
        <w:rPr>
          <w:rFonts w:asciiTheme="majorBidi" w:hAnsiTheme="majorBidi" w:cstheme="majorBidi"/>
          <w:sz w:val="30"/>
          <w:szCs w:val="30"/>
        </w:rPr>
        <w:t xml:space="preserve"> </w:t>
      </w:r>
      <w:r w:rsidRPr="007500CF">
        <w:rPr>
          <w:rFonts w:asciiTheme="majorBidi" w:hAnsiTheme="majorBidi" w:cstheme="majorBidi"/>
          <w:sz w:val="30"/>
          <w:szCs w:val="30"/>
          <w:cs/>
        </w:rPr>
        <w:t>ของเงินให้สินเชื่อแก่ลูกหนี้โดยไม่คำนึงถึงหลักประกันหรือการปรับปรุงด้านเครดิต</w:t>
      </w:r>
      <w:r w:rsidRPr="00CB3FF2">
        <w:rPr>
          <w:rFonts w:asciiTheme="majorBidi" w:hAnsiTheme="majorBidi" w:cstheme="majorBidi"/>
          <w:sz w:val="30"/>
          <w:szCs w:val="30"/>
          <w:cs/>
        </w:rPr>
        <w:t>อื่น</w:t>
      </w:r>
    </w:p>
    <w:p w14:paraId="135CAAA7" w14:textId="77777777" w:rsidR="00FF0D54" w:rsidRPr="007500CF" w:rsidRDefault="00FF0D54" w:rsidP="00FF0D54">
      <w:pPr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tbl>
      <w:tblPr>
        <w:tblW w:w="8910" w:type="dxa"/>
        <w:tblInd w:w="810" w:type="dxa"/>
        <w:tblLayout w:type="fixed"/>
        <w:tblLook w:val="06A0" w:firstRow="1" w:lastRow="0" w:firstColumn="1" w:lastColumn="0" w:noHBand="1" w:noVBand="1"/>
      </w:tblPr>
      <w:tblGrid>
        <w:gridCol w:w="3780"/>
        <w:gridCol w:w="1260"/>
        <w:gridCol w:w="1260"/>
        <w:gridCol w:w="1260"/>
        <w:gridCol w:w="1350"/>
      </w:tblGrid>
      <w:tr w:rsidR="00FF0D54" w:rsidRPr="007500CF" w14:paraId="0472ABCD" w14:textId="77777777" w:rsidTr="00F22112">
        <w:trPr>
          <w:trHeight w:val="360"/>
        </w:trPr>
        <w:tc>
          <w:tcPr>
            <w:tcW w:w="3780" w:type="dxa"/>
            <w:shd w:val="clear" w:color="auto" w:fill="auto"/>
            <w:noWrap/>
            <w:vAlign w:val="bottom"/>
          </w:tcPr>
          <w:p w14:paraId="650B92D8" w14:textId="77777777" w:rsidR="00FF0D54" w:rsidRPr="007500CF" w:rsidRDefault="00FF0D54" w:rsidP="00F22112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  <w:noWrap/>
            <w:vAlign w:val="center"/>
          </w:tcPr>
          <w:p w14:paraId="080D61EE" w14:textId="77777777" w:rsidR="00FF0D54" w:rsidRPr="007500CF" w:rsidRDefault="00FF0D54" w:rsidP="00F2211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1056F3" w:rsidRPr="007500CF" w14:paraId="4F583FE9" w14:textId="77777777" w:rsidTr="00F22112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3E357DC3" w14:textId="77777777" w:rsidR="001056F3" w:rsidRPr="007500CF" w:rsidRDefault="001056F3" w:rsidP="001056F3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  <w:noWrap/>
            <w:vAlign w:val="bottom"/>
          </w:tcPr>
          <w:p w14:paraId="252674B6" w14:textId="0DC53A05" w:rsidR="001056F3" w:rsidRPr="00886F52" w:rsidRDefault="001056F3" w:rsidP="001056F3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</w:pPr>
            <w:r w:rsidRPr="001056F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279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FF0D54" w:rsidRPr="007500CF" w14:paraId="369132D5" w14:textId="77777777" w:rsidTr="00F22112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0798A6AA" w14:textId="77777777" w:rsidR="00FF0D54" w:rsidRPr="007500CF" w:rsidRDefault="00FF0D54" w:rsidP="00F22112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63E7325" w14:textId="77777777" w:rsidR="00FF0D54" w:rsidRPr="007500CF" w:rsidRDefault="00FF0D54" w:rsidP="00F2211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US"/>
              </w:rPr>
            </w:pP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 xml:space="preserve">ชั้นที่ </w:t>
            </w: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1</w:t>
            </w:r>
          </w:p>
        </w:tc>
        <w:tc>
          <w:tcPr>
            <w:tcW w:w="1260" w:type="dxa"/>
            <w:vAlign w:val="bottom"/>
          </w:tcPr>
          <w:p w14:paraId="24D40C70" w14:textId="77777777" w:rsidR="00FF0D54" w:rsidRPr="007500CF" w:rsidRDefault="00FF0D54" w:rsidP="00F2211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US"/>
              </w:rPr>
            </w:pP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 xml:space="preserve">ชั้นที่ </w:t>
            </w: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2</w:t>
            </w:r>
          </w:p>
        </w:tc>
        <w:tc>
          <w:tcPr>
            <w:tcW w:w="1260" w:type="dxa"/>
            <w:vAlign w:val="bottom"/>
          </w:tcPr>
          <w:p w14:paraId="75EDEECA" w14:textId="77777777" w:rsidR="00FF0D54" w:rsidRPr="007500CF" w:rsidRDefault="00FF0D54" w:rsidP="00F2211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US"/>
              </w:rPr>
            </w:pP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 xml:space="preserve">ชั้นที่ </w:t>
            </w: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3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3EEADE0" w14:textId="77777777" w:rsidR="00FF0D54" w:rsidRPr="007500CF" w:rsidRDefault="00FF0D54" w:rsidP="00F2211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</w:t>
            </w:r>
          </w:p>
        </w:tc>
      </w:tr>
      <w:tr w:rsidR="00FF0D54" w:rsidRPr="007500CF" w14:paraId="347AD9B5" w14:textId="77777777" w:rsidTr="00F22112">
        <w:trPr>
          <w:trHeight w:val="360"/>
        </w:trPr>
        <w:tc>
          <w:tcPr>
            <w:tcW w:w="3780" w:type="dxa"/>
            <w:shd w:val="clear" w:color="auto" w:fill="auto"/>
            <w:noWrap/>
            <w:vAlign w:val="bottom"/>
          </w:tcPr>
          <w:p w14:paraId="7B57E1A7" w14:textId="77777777" w:rsidR="00FF0D54" w:rsidRPr="007500CF" w:rsidRDefault="00FF0D54" w:rsidP="00F22112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  <w:noWrap/>
            <w:vAlign w:val="center"/>
          </w:tcPr>
          <w:p w14:paraId="7578C06C" w14:textId="77777777" w:rsidR="00FF0D54" w:rsidRPr="007500CF" w:rsidRDefault="00FF0D54" w:rsidP="00F2211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lang w:val="en-US"/>
              </w:rPr>
              <w:t>(</w:t>
            </w:r>
            <w:r w:rsidRPr="007500CF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cs/>
                <w:lang w:val="en-US"/>
              </w:rPr>
              <w:t>ล้านบาท</w:t>
            </w:r>
            <w:r w:rsidRPr="007500CF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lang w:val="en-US"/>
              </w:rPr>
              <w:t>)</w:t>
            </w:r>
          </w:p>
        </w:tc>
      </w:tr>
      <w:tr w:rsidR="00FF0D54" w:rsidRPr="007500CF" w14:paraId="2E74004C" w14:textId="77777777" w:rsidTr="00F22112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67FED2F0" w14:textId="77777777" w:rsidR="00FF0D54" w:rsidRPr="008F0B18" w:rsidRDefault="00FF0D54" w:rsidP="00F22112">
            <w:pPr>
              <w:spacing w:after="0" w:line="240" w:lineRule="auto"/>
              <w:ind w:left="439"/>
              <w:rPr>
                <w:rFonts w:asciiTheme="majorBidi" w:hAnsiTheme="majorBidi" w:cstheme="majorBidi"/>
                <w:i/>
                <w:iCs/>
                <w:color w:val="FF0000"/>
                <w:sz w:val="30"/>
                <w:szCs w:val="30"/>
                <w:cs/>
              </w:rPr>
            </w:pPr>
            <w:r w:rsidRPr="008F0B18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เงินให้สินเชื่อแก่ลูกหนี้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5EF2764" w14:textId="77777777" w:rsidR="00FF0D54" w:rsidRPr="007500CF" w:rsidRDefault="00FF0D54" w:rsidP="00F22112">
            <w:pPr>
              <w:pStyle w:val="BodyTex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2C6F7E1" w14:textId="77777777" w:rsidR="00FF0D54" w:rsidRPr="007500CF" w:rsidRDefault="00FF0D54" w:rsidP="00F22112">
            <w:pPr>
              <w:pStyle w:val="BodyTex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6203055" w14:textId="77777777" w:rsidR="00FF0D54" w:rsidRPr="007500CF" w:rsidRDefault="00FF0D54" w:rsidP="00F22112">
            <w:pPr>
              <w:pStyle w:val="BodyTex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6BEAEC31" w14:textId="77777777" w:rsidR="00FF0D54" w:rsidRPr="007500CF" w:rsidRDefault="00FF0D54" w:rsidP="00F22112">
            <w:pPr>
              <w:pStyle w:val="BodyText"/>
              <w:ind w:left="-317" w:right="-115" w:firstLine="202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</w:tr>
      <w:tr w:rsidR="000419BF" w:rsidRPr="007500CF" w14:paraId="439D63B9" w14:textId="77777777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333C3E0D" w14:textId="77777777" w:rsidR="000419BF" w:rsidRPr="007500CF" w:rsidRDefault="000419BF" w:rsidP="000419BF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คุณภาพดีกว่าเกณฑ์มาตรฐาน</w:t>
            </w: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(Strong)</w:t>
            </w:r>
          </w:p>
        </w:tc>
        <w:tc>
          <w:tcPr>
            <w:tcW w:w="1260" w:type="dxa"/>
            <w:shd w:val="clear" w:color="auto" w:fill="auto"/>
            <w:noWrap/>
          </w:tcPr>
          <w:p w14:paraId="2925356B" w14:textId="723539D9" w:rsidR="000419BF" w:rsidRPr="00C445FB" w:rsidRDefault="000419BF" w:rsidP="000419BF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32999">
              <w:rPr>
                <w:rFonts w:asciiTheme="majorBidi" w:hAnsiTheme="majorBidi" w:cstheme="majorBidi"/>
                <w:sz w:val="30"/>
                <w:szCs w:val="30"/>
              </w:rPr>
              <w:t xml:space="preserve"> 1,143,051 </w:t>
            </w:r>
          </w:p>
        </w:tc>
        <w:tc>
          <w:tcPr>
            <w:tcW w:w="1260" w:type="dxa"/>
          </w:tcPr>
          <w:p w14:paraId="137F024C" w14:textId="7371C89C" w:rsidR="000419BF" w:rsidRPr="00C445FB" w:rsidRDefault="000419BF" w:rsidP="000419BF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99">
              <w:rPr>
                <w:rFonts w:asciiTheme="majorBidi" w:hAnsiTheme="majorBidi" w:cstheme="majorBidi"/>
                <w:sz w:val="30"/>
                <w:szCs w:val="30"/>
              </w:rPr>
              <w:t xml:space="preserve"> 1,4</w:t>
            </w:r>
            <w:r w:rsidR="009E0148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5329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0A87C879" w14:textId="388AD028" w:rsidR="000419BF" w:rsidRPr="00C445FB" w:rsidRDefault="000419BF" w:rsidP="000419BF">
            <w:pPr>
              <w:tabs>
                <w:tab w:val="decimal" w:pos="716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999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350" w:type="dxa"/>
            <w:shd w:val="clear" w:color="auto" w:fill="auto"/>
            <w:noWrap/>
          </w:tcPr>
          <w:p w14:paraId="1622798A" w14:textId="0714C4DE" w:rsidR="000419BF" w:rsidRPr="00C445FB" w:rsidRDefault="000419BF" w:rsidP="000419BF">
            <w:pPr>
              <w:tabs>
                <w:tab w:val="decimal" w:pos="1057"/>
              </w:tabs>
              <w:spacing w:after="0"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32999">
              <w:rPr>
                <w:rFonts w:asciiTheme="majorBidi" w:hAnsiTheme="majorBidi" w:cstheme="majorBidi"/>
                <w:sz w:val="30"/>
                <w:szCs w:val="30"/>
              </w:rPr>
              <w:t xml:space="preserve"> 1,144,47</w:t>
            </w:r>
            <w:r w:rsidR="009E01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329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0419BF" w:rsidRPr="007500CF" w14:paraId="0ECA9897" w14:textId="77777777">
        <w:trPr>
          <w:trHeight w:val="342"/>
        </w:trPr>
        <w:tc>
          <w:tcPr>
            <w:tcW w:w="3780" w:type="dxa"/>
            <w:shd w:val="clear" w:color="auto" w:fill="auto"/>
            <w:noWrap/>
            <w:vAlign w:val="bottom"/>
          </w:tcPr>
          <w:p w14:paraId="080779B7" w14:textId="77777777" w:rsidR="000419BF" w:rsidRPr="007500CF" w:rsidRDefault="000419BF" w:rsidP="000419BF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คุณภาพตามเกณฑ์มาตรฐาน</w:t>
            </w: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(Fair)</w:t>
            </w:r>
          </w:p>
        </w:tc>
        <w:tc>
          <w:tcPr>
            <w:tcW w:w="1260" w:type="dxa"/>
            <w:shd w:val="clear" w:color="auto" w:fill="auto"/>
            <w:noWrap/>
          </w:tcPr>
          <w:p w14:paraId="21D51C3A" w14:textId="4DF85187" w:rsidR="000419BF" w:rsidRPr="00C445FB" w:rsidRDefault="000419BF" w:rsidP="000419BF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32999">
              <w:rPr>
                <w:rFonts w:asciiTheme="majorBidi" w:hAnsiTheme="majorBidi" w:cstheme="majorBidi"/>
                <w:sz w:val="30"/>
                <w:szCs w:val="30"/>
              </w:rPr>
              <w:t xml:space="preserve"> 740,279 </w:t>
            </w:r>
          </w:p>
        </w:tc>
        <w:tc>
          <w:tcPr>
            <w:tcW w:w="1260" w:type="dxa"/>
          </w:tcPr>
          <w:p w14:paraId="07A8A023" w14:textId="4A5C8687" w:rsidR="000419BF" w:rsidRPr="00C445FB" w:rsidRDefault="000419BF" w:rsidP="000419BF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32999">
              <w:rPr>
                <w:rFonts w:asciiTheme="majorBidi" w:hAnsiTheme="majorBidi" w:cstheme="majorBidi"/>
                <w:sz w:val="30"/>
                <w:szCs w:val="30"/>
              </w:rPr>
              <w:t xml:space="preserve"> 44,884 </w:t>
            </w:r>
          </w:p>
        </w:tc>
        <w:tc>
          <w:tcPr>
            <w:tcW w:w="1260" w:type="dxa"/>
          </w:tcPr>
          <w:p w14:paraId="6B1401A1" w14:textId="5AA1C4C1" w:rsidR="000419BF" w:rsidRPr="00C445FB" w:rsidRDefault="000419BF" w:rsidP="000419BF">
            <w:pPr>
              <w:tabs>
                <w:tab w:val="decimal" w:pos="716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532999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350" w:type="dxa"/>
            <w:shd w:val="clear" w:color="auto" w:fill="auto"/>
            <w:noWrap/>
          </w:tcPr>
          <w:p w14:paraId="798F700D" w14:textId="0B06068B" w:rsidR="000419BF" w:rsidRPr="00C445FB" w:rsidRDefault="000419BF" w:rsidP="000419BF">
            <w:pPr>
              <w:tabs>
                <w:tab w:val="decimal" w:pos="1057"/>
              </w:tabs>
              <w:spacing w:after="0"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532999">
              <w:rPr>
                <w:rFonts w:asciiTheme="majorBidi" w:hAnsiTheme="majorBidi" w:cstheme="majorBidi"/>
                <w:sz w:val="30"/>
                <w:szCs w:val="30"/>
              </w:rPr>
              <w:t xml:space="preserve"> 785,163 </w:t>
            </w:r>
          </w:p>
        </w:tc>
      </w:tr>
      <w:tr w:rsidR="000419BF" w:rsidRPr="007500CF" w14:paraId="325AEEB9" w14:textId="77777777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0D4C81B2" w14:textId="77777777" w:rsidR="000419BF" w:rsidRPr="007500CF" w:rsidRDefault="000419BF" w:rsidP="000419BF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คุณภาพต่ำกว่าเกณฑ์มาตรฐาน</w:t>
            </w: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(Weak)</w:t>
            </w:r>
          </w:p>
        </w:tc>
        <w:tc>
          <w:tcPr>
            <w:tcW w:w="1260" w:type="dxa"/>
            <w:shd w:val="clear" w:color="auto" w:fill="auto"/>
            <w:noWrap/>
          </w:tcPr>
          <w:p w14:paraId="4B183CEA" w14:textId="0135C197" w:rsidR="000419BF" w:rsidRPr="00C445FB" w:rsidRDefault="000419BF" w:rsidP="000419BF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532999">
              <w:rPr>
                <w:rFonts w:asciiTheme="majorBidi" w:hAnsiTheme="majorBidi" w:cstheme="majorBidi"/>
                <w:sz w:val="30"/>
                <w:szCs w:val="30"/>
              </w:rPr>
              <w:t xml:space="preserve"> 198,288 </w:t>
            </w:r>
          </w:p>
        </w:tc>
        <w:tc>
          <w:tcPr>
            <w:tcW w:w="1260" w:type="dxa"/>
          </w:tcPr>
          <w:p w14:paraId="7BE5C022" w14:textId="36B81855" w:rsidR="000419BF" w:rsidRPr="00C445FB" w:rsidRDefault="000419BF" w:rsidP="000419BF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32999">
              <w:rPr>
                <w:rFonts w:asciiTheme="majorBidi" w:hAnsiTheme="majorBidi" w:cstheme="majorBidi"/>
                <w:sz w:val="30"/>
                <w:szCs w:val="30"/>
              </w:rPr>
              <w:t xml:space="preserve"> 177,84</w:t>
            </w:r>
            <w:r w:rsidR="009E014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329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3808E478" w14:textId="56C25F6E" w:rsidR="000419BF" w:rsidRPr="00C445FB" w:rsidRDefault="000419BF" w:rsidP="000419BF">
            <w:pPr>
              <w:tabs>
                <w:tab w:val="decimal" w:pos="716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532999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350" w:type="dxa"/>
            <w:shd w:val="clear" w:color="auto" w:fill="auto"/>
            <w:noWrap/>
          </w:tcPr>
          <w:p w14:paraId="48319CD8" w14:textId="4A4F16E5" w:rsidR="000419BF" w:rsidRPr="00C445FB" w:rsidRDefault="000419BF" w:rsidP="000419BF">
            <w:pPr>
              <w:tabs>
                <w:tab w:val="decimal" w:pos="1057"/>
              </w:tabs>
              <w:spacing w:after="0"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532999">
              <w:rPr>
                <w:rFonts w:asciiTheme="majorBidi" w:hAnsiTheme="majorBidi" w:cstheme="majorBidi"/>
                <w:sz w:val="30"/>
                <w:szCs w:val="30"/>
              </w:rPr>
              <w:t xml:space="preserve"> 376,13</w:t>
            </w:r>
            <w:r w:rsidR="00DD331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329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0419BF" w:rsidRPr="007500CF" w14:paraId="5588992C" w14:textId="77777777">
        <w:trPr>
          <w:trHeight w:val="369"/>
        </w:trPr>
        <w:tc>
          <w:tcPr>
            <w:tcW w:w="3780" w:type="dxa"/>
            <w:shd w:val="clear" w:color="auto" w:fill="auto"/>
            <w:noWrap/>
            <w:vAlign w:val="bottom"/>
          </w:tcPr>
          <w:p w14:paraId="65850A65" w14:textId="77777777" w:rsidR="000419BF" w:rsidRPr="007500CF" w:rsidRDefault="000419BF" w:rsidP="000419BF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  <w:cs/>
                <w:lang w:bidi="lo-LA"/>
              </w:rPr>
            </w:pP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มีการด้อยค่าด้านเครดิต</w:t>
            </w: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(Impaired)</w:t>
            </w:r>
          </w:p>
        </w:tc>
        <w:tc>
          <w:tcPr>
            <w:tcW w:w="1260" w:type="dxa"/>
            <w:shd w:val="clear" w:color="auto" w:fill="auto"/>
            <w:noWrap/>
          </w:tcPr>
          <w:p w14:paraId="3BECA0B4" w14:textId="5220825B" w:rsidR="000419BF" w:rsidRPr="00C445FB" w:rsidRDefault="000419BF" w:rsidP="000419BF">
            <w:pPr>
              <w:pBdr>
                <w:bottom w:val="single" w:sz="4" w:space="1" w:color="auto"/>
              </w:pBdr>
              <w:tabs>
                <w:tab w:val="decimal" w:pos="695"/>
              </w:tabs>
              <w:spacing w:after="0" w:line="240" w:lineRule="auto"/>
              <w:ind w:right="-40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532999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260" w:type="dxa"/>
          </w:tcPr>
          <w:p w14:paraId="7FDDF553" w14:textId="4435C895" w:rsidR="000419BF" w:rsidRPr="00C445FB" w:rsidRDefault="000419BF" w:rsidP="000419BF">
            <w:pPr>
              <w:pBdr>
                <w:bottom w:val="single" w:sz="4" w:space="1" w:color="auto"/>
              </w:pBdr>
              <w:tabs>
                <w:tab w:val="decimal" w:pos="700"/>
              </w:tabs>
              <w:spacing w:after="0"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532999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260" w:type="dxa"/>
          </w:tcPr>
          <w:p w14:paraId="01196C7D" w14:textId="5E5CC8B4" w:rsidR="000419BF" w:rsidRPr="00C445FB" w:rsidRDefault="000419BF" w:rsidP="000419BF">
            <w:pPr>
              <w:pBdr>
                <w:bottom w:val="single" w:sz="4" w:space="1" w:color="auto"/>
              </w:pBdr>
              <w:tabs>
                <w:tab w:val="decimal" w:pos="919"/>
              </w:tabs>
              <w:spacing w:after="0" w:line="240" w:lineRule="auto"/>
              <w:ind w:left="14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532999">
              <w:rPr>
                <w:rFonts w:asciiTheme="majorBidi" w:hAnsiTheme="majorBidi" w:cstheme="majorBidi"/>
                <w:sz w:val="30"/>
                <w:szCs w:val="30"/>
              </w:rPr>
              <w:t xml:space="preserve"> 97,610 </w:t>
            </w:r>
          </w:p>
        </w:tc>
        <w:tc>
          <w:tcPr>
            <w:tcW w:w="1350" w:type="dxa"/>
            <w:shd w:val="clear" w:color="auto" w:fill="auto"/>
            <w:noWrap/>
          </w:tcPr>
          <w:p w14:paraId="4763AA49" w14:textId="288C93A8" w:rsidR="000419BF" w:rsidRPr="00C445FB" w:rsidRDefault="000419BF" w:rsidP="000419BF">
            <w:pPr>
              <w:pBdr>
                <w:bottom w:val="single" w:sz="4" w:space="1" w:color="auto"/>
              </w:pBdr>
              <w:tabs>
                <w:tab w:val="decimal" w:pos="1057"/>
              </w:tabs>
              <w:spacing w:after="0" w:line="240" w:lineRule="auto"/>
              <w:ind w:left="14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2999">
              <w:rPr>
                <w:rFonts w:asciiTheme="majorBidi" w:hAnsiTheme="majorBidi" w:cstheme="majorBidi"/>
                <w:sz w:val="30"/>
                <w:szCs w:val="30"/>
              </w:rPr>
              <w:t xml:space="preserve"> 97,610 </w:t>
            </w:r>
          </w:p>
        </w:tc>
      </w:tr>
      <w:tr w:rsidR="000419BF" w:rsidRPr="007500CF" w14:paraId="218C8E6C" w14:textId="77777777">
        <w:trPr>
          <w:trHeight w:val="405"/>
        </w:trPr>
        <w:tc>
          <w:tcPr>
            <w:tcW w:w="3780" w:type="dxa"/>
            <w:shd w:val="clear" w:color="auto" w:fill="auto"/>
            <w:noWrap/>
            <w:vAlign w:val="bottom"/>
          </w:tcPr>
          <w:p w14:paraId="74690C71" w14:textId="1CC0D83C" w:rsidR="000419BF" w:rsidRPr="007500CF" w:rsidRDefault="000419BF" w:rsidP="000419BF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500CF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B55BCC">
              <w:rPr>
                <w:rFonts w:asciiTheme="majorBidi" w:eastAsia="Times New Roman" w:hAnsiTheme="majorBidi" w:cs="Angsana New"/>
                <w:b/>
                <w:bCs/>
                <w:color w:val="000000"/>
                <w:sz w:val="30"/>
                <w:szCs w:val="30"/>
                <w:cs/>
              </w:rPr>
              <w:t>เงินให้สินเชื่อแก่ลูกหนี้</w:t>
            </w:r>
            <w:r>
              <w:rPr>
                <w:rFonts w:asciiTheme="majorBidi" w:eastAsia="Times New Roman" w:hAnsiTheme="majorBidi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60" w:type="dxa"/>
            <w:shd w:val="clear" w:color="auto" w:fill="auto"/>
            <w:noWrap/>
          </w:tcPr>
          <w:p w14:paraId="7D0F349F" w14:textId="34096DF2" w:rsidR="000419BF" w:rsidRPr="00C445FB" w:rsidRDefault="000419BF" w:rsidP="000419BF">
            <w:pPr>
              <w:pBdr>
                <w:bottom w:val="double" w:sz="4" w:space="1" w:color="auto"/>
              </w:pBdr>
              <w:tabs>
                <w:tab w:val="decimal" w:pos="974"/>
              </w:tabs>
              <w:spacing w:after="0" w:line="240" w:lineRule="auto"/>
              <w:ind w:left="14"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</w:pPr>
            <w:r w:rsidRPr="005329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2,081,618 </w:t>
            </w:r>
          </w:p>
        </w:tc>
        <w:tc>
          <w:tcPr>
            <w:tcW w:w="1260" w:type="dxa"/>
          </w:tcPr>
          <w:p w14:paraId="4B62B56B" w14:textId="68CBB58D" w:rsidR="000419BF" w:rsidRPr="00C445FB" w:rsidRDefault="000419BF" w:rsidP="000419BF">
            <w:pPr>
              <w:pBdr>
                <w:bottom w:val="double" w:sz="4" w:space="1" w:color="auto"/>
              </w:pBdr>
              <w:tabs>
                <w:tab w:val="decimal" w:pos="974"/>
              </w:tabs>
              <w:spacing w:after="0" w:line="240" w:lineRule="auto"/>
              <w:ind w:left="14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9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224,150 </w:t>
            </w:r>
          </w:p>
        </w:tc>
        <w:tc>
          <w:tcPr>
            <w:tcW w:w="1260" w:type="dxa"/>
          </w:tcPr>
          <w:p w14:paraId="24D694E0" w14:textId="6A00DDDA" w:rsidR="000419BF" w:rsidRPr="00C445FB" w:rsidRDefault="000419BF" w:rsidP="000419BF">
            <w:pPr>
              <w:pBdr>
                <w:bottom w:val="double" w:sz="4" w:space="1" w:color="auto"/>
              </w:pBdr>
              <w:tabs>
                <w:tab w:val="decimal" w:pos="974"/>
              </w:tabs>
              <w:spacing w:after="0" w:line="240" w:lineRule="auto"/>
              <w:ind w:left="14"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</w:pPr>
            <w:r w:rsidRPr="005329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97,610 </w:t>
            </w:r>
          </w:p>
        </w:tc>
        <w:tc>
          <w:tcPr>
            <w:tcW w:w="1350" w:type="dxa"/>
            <w:shd w:val="clear" w:color="auto" w:fill="auto"/>
            <w:noWrap/>
          </w:tcPr>
          <w:p w14:paraId="571A2865" w14:textId="3E4BE929" w:rsidR="000419BF" w:rsidRPr="00C445FB" w:rsidRDefault="000419BF" w:rsidP="000419BF">
            <w:pPr>
              <w:pBdr>
                <w:bottom w:val="double" w:sz="4" w:space="1" w:color="auto"/>
              </w:pBdr>
              <w:tabs>
                <w:tab w:val="decimal" w:pos="1147"/>
              </w:tabs>
              <w:spacing w:after="0" w:line="240" w:lineRule="auto"/>
              <w:ind w:left="14"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</w:pPr>
            <w:r w:rsidRPr="005329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2,403,378 </w:t>
            </w:r>
          </w:p>
        </w:tc>
      </w:tr>
    </w:tbl>
    <w:p w14:paraId="7CE9FDBB" w14:textId="77777777" w:rsidR="00003FEC" w:rsidRPr="00003FEC" w:rsidRDefault="00003FEC" w:rsidP="00834022">
      <w:pPr>
        <w:suppressAutoHyphens/>
        <w:spacing w:after="0" w:line="240" w:lineRule="auto"/>
        <w:ind w:left="1530" w:hanging="180"/>
        <w:rPr>
          <w:rFonts w:asciiTheme="majorBidi" w:eastAsia="Times New Roman" w:hAnsiTheme="majorBidi" w:cstheme="majorBidi"/>
          <w:sz w:val="16"/>
          <w:szCs w:val="16"/>
          <w:vertAlign w:val="superscript"/>
          <w:lang w:eastAsia="zh-CN"/>
        </w:rPr>
      </w:pPr>
    </w:p>
    <w:p w14:paraId="01F9FBB4" w14:textId="23C2A2BD" w:rsidR="00834022" w:rsidRDefault="00834022" w:rsidP="00834022">
      <w:pPr>
        <w:suppressAutoHyphens/>
        <w:spacing w:after="0" w:line="240" w:lineRule="auto"/>
        <w:ind w:left="1530" w:hanging="180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 </w:t>
      </w:r>
      <w:r w:rsidR="00003FEC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ไม่รวมผลขาดทุนจากการเปลี่ยนแปลงเงื่อนไขใหม่ที่ยังไม่ตัดจำหน่าย</w:t>
      </w:r>
    </w:p>
    <w:p w14:paraId="28409602" w14:textId="77777777" w:rsidR="00FF0D54" w:rsidRPr="008C0630" w:rsidRDefault="00FF0D54" w:rsidP="00FF0D54">
      <w:pPr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F87EF8B" w14:textId="77777777" w:rsidR="00E852F5" w:rsidRDefault="00E852F5">
      <w:r>
        <w:br w:type="page"/>
      </w:r>
    </w:p>
    <w:tbl>
      <w:tblPr>
        <w:tblW w:w="8911" w:type="dxa"/>
        <w:tblInd w:w="810" w:type="dxa"/>
        <w:tblLayout w:type="fixed"/>
        <w:tblLook w:val="06A0" w:firstRow="1" w:lastRow="0" w:firstColumn="1" w:lastColumn="0" w:noHBand="1" w:noVBand="1"/>
      </w:tblPr>
      <w:tblGrid>
        <w:gridCol w:w="3780"/>
        <w:gridCol w:w="1260"/>
        <w:gridCol w:w="1260"/>
        <w:gridCol w:w="1260"/>
        <w:gridCol w:w="1351"/>
      </w:tblGrid>
      <w:tr w:rsidR="00FF0D54" w:rsidRPr="002B34E3" w14:paraId="0D4E4671" w14:textId="77777777" w:rsidTr="00FF1F93">
        <w:trPr>
          <w:trHeight w:val="360"/>
        </w:trPr>
        <w:tc>
          <w:tcPr>
            <w:tcW w:w="3780" w:type="dxa"/>
            <w:shd w:val="clear" w:color="auto" w:fill="auto"/>
            <w:noWrap/>
            <w:vAlign w:val="bottom"/>
          </w:tcPr>
          <w:p w14:paraId="50C79D39" w14:textId="14691CF0" w:rsidR="00FF0D54" w:rsidRPr="002B34E3" w:rsidRDefault="00FF0D54" w:rsidP="00F22112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4"/>
            <w:shd w:val="clear" w:color="auto" w:fill="auto"/>
            <w:noWrap/>
            <w:vAlign w:val="center"/>
          </w:tcPr>
          <w:p w14:paraId="14E76D06" w14:textId="77777777" w:rsidR="00FF0D54" w:rsidRPr="002B34E3" w:rsidRDefault="00FF0D54" w:rsidP="00F2211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2B34E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1056F3" w:rsidRPr="002B34E3" w14:paraId="37722E6A" w14:textId="77777777" w:rsidTr="00FF1F93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0EF10690" w14:textId="77777777" w:rsidR="001056F3" w:rsidRPr="002B34E3" w:rsidRDefault="001056F3" w:rsidP="001056F3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4"/>
            <w:shd w:val="clear" w:color="auto" w:fill="auto"/>
            <w:noWrap/>
            <w:vAlign w:val="bottom"/>
          </w:tcPr>
          <w:p w14:paraId="4F958DEA" w14:textId="663ADCE9" w:rsidR="001056F3" w:rsidRPr="002B34E3" w:rsidRDefault="001056F3" w:rsidP="001056F3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</w:pPr>
            <w:r w:rsidRPr="002B34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279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FF0D54" w:rsidRPr="002B34E3" w14:paraId="2943AE38" w14:textId="77777777" w:rsidTr="00886F52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326B5B45" w14:textId="77777777" w:rsidR="00FF0D54" w:rsidRPr="002B34E3" w:rsidRDefault="00FF0D54" w:rsidP="00F22112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B9939D6" w14:textId="77777777" w:rsidR="00FF0D54" w:rsidRPr="002B34E3" w:rsidRDefault="00FF0D54" w:rsidP="00F2211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US"/>
              </w:rPr>
            </w:pPr>
            <w:r w:rsidRPr="002B34E3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 xml:space="preserve">ชั้นที่ </w:t>
            </w:r>
            <w:r w:rsidRPr="002B34E3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1</w:t>
            </w:r>
          </w:p>
        </w:tc>
        <w:tc>
          <w:tcPr>
            <w:tcW w:w="1260" w:type="dxa"/>
            <w:vAlign w:val="bottom"/>
          </w:tcPr>
          <w:p w14:paraId="204CA36E" w14:textId="77777777" w:rsidR="00FF0D54" w:rsidRPr="002B34E3" w:rsidRDefault="00FF0D54" w:rsidP="00F2211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US"/>
              </w:rPr>
            </w:pPr>
            <w:r w:rsidRPr="002B34E3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 xml:space="preserve">ชั้นที่ </w:t>
            </w:r>
            <w:r w:rsidRPr="002B34E3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2</w:t>
            </w:r>
          </w:p>
        </w:tc>
        <w:tc>
          <w:tcPr>
            <w:tcW w:w="1260" w:type="dxa"/>
            <w:vAlign w:val="bottom"/>
          </w:tcPr>
          <w:p w14:paraId="372680E3" w14:textId="77777777" w:rsidR="00FF0D54" w:rsidRPr="002B34E3" w:rsidRDefault="00FF0D54" w:rsidP="00F2211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US"/>
              </w:rPr>
            </w:pPr>
            <w:r w:rsidRPr="002B34E3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 xml:space="preserve">ชั้นที่ </w:t>
            </w:r>
            <w:r w:rsidRPr="002B34E3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3</w:t>
            </w:r>
          </w:p>
        </w:tc>
        <w:tc>
          <w:tcPr>
            <w:tcW w:w="1351" w:type="dxa"/>
            <w:shd w:val="clear" w:color="auto" w:fill="auto"/>
            <w:noWrap/>
            <w:vAlign w:val="bottom"/>
          </w:tcPr>
          <w:p w14:paraId="5B2B5AB5" w14:textId="77777777" w:rsidR="00FF0D54" w:rsidRPr="002B34E3" w:rsidRDefault="00FF0D54" w:rsidP="00F2211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2B34E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</w:t>
            </w:r>
          </w:p>
        </w:tc>
      </w:tr>
      <w:tr w:rsidR="00FF0D54" w:rsidRPr="002B34E3" w14:paraId="04454CAB" w14:textId="77777777" w:rsidTr="00FF1F93">
        <w:trPr>
          <w:trHeight w:val="360"/>
        </w:trPr>
        <w:tc>
          <w:tcPr>
            <w:tcW w:w="3780" w:type="dxa"/>
            <w:shd w:val="clear" w:color="auto" w:fill="auto"/>
            <w:noWrap/>
            <w:vAlign w:val="bottom"/>
          </w:tcPr>
          <w:p w14:paraId="247F535E" w14:textId="77777777" w:rsidR="00FF0D54" w:rsidRPr="002B34E3" w:rsidRDefault="00FF0D54" w:rsidP="00F22112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4"/>
            <w:shd w:val="clear" w:color="auto" w:fill="auto"/>
            <w:noWrap/>
            <w:vAlign w:val="center"/>
          </w:tcPr>
          <w:p w14:paraId="43ADF964" w14:textId="77777777" w:rsidR="00FF0D54" w:rsidRPr="002B34E3" w:rsidRDefault="00FF0D54" w:rsidP="00F2211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2B34E3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lang w:val="en-US"/>
              </w:rPr>
              <w:t>(</w:t>
            </w:r>
            <w:r w:rsidRPr="002B34E3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cs/>
                <w:lang w:val="en-US"/>
              </w:rPr>
              <w:t>ล้านบาท</w:t>
            </w:r>
            <w:r w:rsidRPr="002B34E3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lang w:val="en-US"/>
              </w:rPr>
              <w:t>)</w:t>
            </w:r>
          </w:p>
        </w:tc>
      </w:tr>
      <w:tr w:rsidR="00FF0D54" w:rsidRPr="002B34E3" w14:paraId="55ECA2BC" w14:textId="77777777" w:rsidTr="00886F52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719AFFB4" w14:textId="77777777" w:rsidR="00FF0D54" w:rsidRPr="002B34E3" w:rsidRDefault="00FF0D54" w:rsidP="00F22112">
            <w:pPr>
              <w:spacing w:after="0" w:line="240" w:lineRule="auto"/>
              <w:ind w:left="439"/>
              <w:rPr>
                <w:rFonts w:asciiTheme="majorBidi" w:hAnsiTheme="majorBidi" w:cstheme="majorBidi"/>
                <w:i/>
                <w:iCs/>
                <w:color w:val="FF0000"/>
                <w:sz w:val="30"/>
                <w:szCs w:val="30"/>
                <w:cs/>
              </w:rPr>
            </w:pPr>
            <w:r w:rsidRPr="002B34E3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เงินให้สินเชื่อแก่ลูกหนี้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62509672" w14:textId="77777777" w:rsidR="00FF0D54" w:rsidRPr="002B34E3" w:rsidRDefault="00FF0D54" w:rsidP="00F22112">
            <w:pPr>
              <w:pStyle w:val="BodyTex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8A88F92" w14:textId="77777777" w:rsidR="00FF0D54" w:rsidRPr="002B34E3" w:rsidRDefault="00FF0D54" w:rsidP="00F22112">
            <w:pPr>
              <w:pStyle w:val="BodyTex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598AD0F" w14:textId="77777777" w:rsidR="00FF0D54" w:rsidRPr="002B34E3" w:rsidRDefault="00FF0D54" w:rsidP="00F22112">
            <w:pPr>
              <w:pStyle w:val="BodyTex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  <w:noWrap/>
            <w:vAlign w:val="center"/>
          </w:tcPr>
          <w:p w14:paraId="4D33C3D5" w14:textId="77777777" w:rsidR="00FF0D54" w:rsidRPr="002B34E3" w:rsidRDefault="00FF0D54" w:rsidP="00F22112">
            <w:pPr>
              <w:pStyle w:val="BodyText"/>
              <w:ind w:left="-317" w:right="-115" w:firstLine="202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</w:tr>
      <w:tr w:rsidR="00027919" w:rsidRPr="002B34E3" w14:paraId="6C011726" w14:textId="77777777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722BF6C3" w14:textId="77777777" w:rsidR="00027919" w:rsidRPr="002B34E3" w:rsidRDefault="00027919" w:rsidP="00027919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2B34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คุณภาพดีกว่าเกณฑ์มาตรฐาน</w:t>
            </w:r>
            <w:r w:rsidRPr="002B34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(Strong)</w:t>
            </w:r>
          </w:p>
        </w:tc>
        <w:tc>
          <w:tcPr>
            <w:tcW w:w="1260" w:type="dxa"/>
            <w:shd w:val="clear" w:color="auto" w:fill="auto"/>
            <w:noWrap/>
          </w:tcPr>
          <w:p w14:paraId="1BA68955" w14:textId="4A97B0A2" w:rsidR="00027919" w:rsidRPr="002B34E3" w:rsidRDefault="00027919" w:rsidP="00027919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445FB">
              <w:rPr>
                <w:rFonts w:asciiTheme="majorBidi" w:hAnsiTheme="majorBidi" w:cstheme="majorBidi"/>
                <w:sz w:val="30"/>
                <w:szCs w:val="30"/>
              </w:rPr>
              <w:t xml:space="preserve">1,037,931 </w:t>
            </w:r>
          </w:p>
        </w:tc>
        <w:tc>
          <w:tcPr>
            <w:tcW w:w="1260" w:type="dxa"/>
          </w:tcPr>
          <w:p w14:paraId="5EEF4A55" w14:textId="059F143F" w:rsidR="00027919" w:rsidRPr="002B34E3" w:rsidRDefault="00027919" w:rsidP="00027919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445FB">
              <w:rPr>
                <w:rFonts w:asciiTheme="majorBidi" w:hAnsiTheme="majorBidi" w:cstheme="majorBidi"/>
                <w:sz w:val="30"/>
                <w:szCs w:val="30"/>
              </w:rPr>
              <w:t xml:space="preserve"> 874 </w:t>
            </w:r>
          </w:p>
        </w:tc>
        <w:tc>
          <w:tcPr>
            <w:tcW w:w="1260" w:type="dxa"/>
          </w:tcPr>
          <w:p w14:paraId="1D039186" w14:textId="2A51D4DB" w:rsidR="00027919" w:rsidRPr="002B34E3" w:rsidRDefault="00027919" w:rsidP="00027919">
            <w:pPr>
              <w:tabs>
                <w:tab w:val="decimal" w:pos="716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1" w:type="dxa"/>
            <w:shd w:val="clear" w:color="auto" w:fill="auto"/>
            <w:noWrap/>
          </w:tcPr>
          <w:p w14:paraId="2CF271B6" w14:textId="77E4E32B" w:rsidR="00027919" w:rsidRPr="002B34E3" w:rsidRDefault="00027919" w:rsidP="00027919">
            <w:pPr>
              <w:tabs>
                <w:tab w:val="decimal" w:pos="1057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5FB">
              <w:rPr>
                <w:rFonts w:asciiTheme="majorBidi" w:hAnsiTheme="majorBidi" w:cstheme="majorBidi"/>
                <w:sz w:val="30"/>
                <w:szCs w:val="30"/>
              </w:rPr>
              <w:t xml:space="preserve"> 1,038,805 </w:t>
            </w:r>
          </w:p>
        </w:tc>
      </w:tr>
      <w:tr w:rsidR="00027919" w:rsidRPr="002B34E3" w14:paraId="382699C2" w14:textId="77777777">
        <w:trPr>
          <w:trHeight w:val="342"/>
        </w:trPr>
        <w:tc>
          <w:tcPr>
            <w:tcW w:w="3780" w:type="dxa"/>
            <w:shd w:val="clear" w:color="auto" w:fill="auto"/>
            <w:noWrap/>
            <w:vAlign w:val="bottom"/>
          </w:tcPr>
          <w:p w14:paraId="00E20A50" w14:textId="77777777" w:rsidR="00027919" w:rsidRPr="002B34E3" w:rsidRDefault="00027919" w:rsidP="00027919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2B34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คุณภาพตามเกณฑ์มาตรฐาน</w:t>
            </w:r>
            <w:r w:rsidRPr="002B34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(Fair)</w:t>
            </w:r>
          </w:p>
        </w:tc>
        <w:tc>
          <w:tcPr>
            <w:tcW w:w="1260" w:type="dxa"/>
            <w:shd w:val="clear" w:color="auto" w:fill="auto"/>
            <w:noWrap/>
          </w:tcPr>
          <w:p w14:paraId="7AB25C20" w14:textId="5ADA0C09" w:rsidR="00027919" w:rsidRPr="002B34E3" w:rsidRDefault="00027919" w:rsidP="00027919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445FB">
              <w:rPr>
                <w:rFonts w:asciiTheme="majorBidi" w:hAnsiTheme="majorBidi" w:cstheme="majorBidi"/>
                <w:sz w:val="30"/>
                <w:szCs w:val="30"/>
              </w:rPr>
              <w:t xml:space="preserve"> 866,033 </w:t>
            </w:r>
          </w:p>
        </w:tc>
        <w:tc>
          <w:tcPr>
            <w:tcW w:w="1260" w:type="dxa"/>
          </w:tcPr>
          <w:p w14:paraId="27853941" w14:textId="05283271" w:rsidR="00027919" w:rsidRPr="002B34E3" w:rsidRDefault="00027919" w:rsidP="00027919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445FB">
              <w:rPr>
                <w:rFonts w:asciiTheme="majorBidi" w:hAnsiTheme="majorBidi" w:cstheme="majorBidi"/>
                <w:sz w:val="30"/>
                <w:szCs w:val="30"/>
              </w:rPr>
              <w:t xml:space="preserve"> 32,252 </w:t>
            </w:r>
          </w:p>
        </w:tc>
        <w:tc>
          <w:tcPr>
            <w:tcW w:w="1260" w:type="dxa"/>
          </w:tcPr>
          <w:p w14:paraId="3CF23AC5" w14:textId="0CFEE599" w:rsidR="00027919" w:rsidRPr="002B34E3" w:rsidRDefault="00027919" w:rsidP="00027919">
            <w:pPr>
              <w:tabs>
                <w:tab w:val="decimal" w:pos="716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1" w:type="dxa"/>
            <w:shd w:val="clear" w:color="auto" w:fill="auto"/>
            <w:noWrap/>
          </w:tcPr>
          <w:p w14:paraId="33C56E56" w14:textId="4ED2ADFD" w:rsidR="00027919" w:rsidRPr="002B34E3" w:rsidRDefault="00027919" w:rsidP="00027919">
            <w:pPr>
              <w:tabs>
                <w:tab w:val="decimal" w:pos="1057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5FB">
              <w:rPr>
                <w:rFonts w:asciiTheme="majorBidi" w:hAnsiTheme="majorBidi" w:cstheme="majorBidi"/>
                <w:sz w:val="30"/>
                <w:szCs w:val="30"/>
              </w:rPr>
              <w:t xml:space="preserve"> 898,285 </w:t>
            </w:r>
          </w:p>
        </w:tc>
      </w:tr>
      <w:tr w:rsidR="00027919" w:rsidRPr="002B34E3" w14:paraId="3A2BB4DF" w14:textId="77777777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3BE56A03" w14:textId="77777777" w:rsidR="00027919" w:rsidRPr="002B34E3" w:rsidRDefault="00027919" w:rsidP="00027919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2B34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คุณภาพต่ำกว่าเกณฑ์มาตรฐาน</w:t>
            </w:r>
            <w:r w:rsidRPr="002B34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(Weak)</w:t>
            </w:r>
          </w:p>
        </w:tc>
        <w:tc>
          <w:tcPr>
            <w:tcW w:w="1260" w:type="dxa"/>
            <w:shd w:val="clear" w:color="auto" w:fill="auto"/>
            <w:noWrap/>
          </w:tcPr>
          <w:p w14:paraId="6B20DA51" w14:textId="535E82DB" w:rsidR="00027919" w:rsidRPr="002B34E3" w:rsidRDefault="00027919" w:rsidP="00027919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445FB">
              <w:rPr>
                <w:rFonts w:asciiTheme="majorBidi" w:hAnsiTheme="majorBidi" w:cstheme="majorBidi"/>
                <w:sz w:val="30"/>
                <w:szCs w:val="30"/>
              </w:rPr>
              <w:t xml:space="preserve"> 250,695 </w:t>
            </w:r>
          </w:p>
        </w:tc>
        <w:tc>
          <w:tcPr>
            <w:tcW w:w="1260" w:type="dxa"/>
          </w:tcPr>
          <w:p w14:paraId="66643E79" w14:textId="61A6B182" w:rsidR="00027919" w:rsidRPr="002B34E3" w:rsidRDefault="00027919" w:rsidP="00027919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445FB">
              <w:rPr>
                <w:rFonts w:asciiTheme="majorBidi" w:hAnsiTheme="majorBidi" w:cstheme="majorBidi"/>
                <w:sz w:val="30"/>
                <w:szCs w:val="30"/>
              </w:rPr>
              <w:t xml:space="preserve"> 141,94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445F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2EBD9B46" w14:textId="015E0100" w:rsidR="00027919" w:rsidRPr="002B34E3" w:rsidRDefault="00027919" w:rsidP="00027919">
            <w:pPr>
              <w:tabs>
                <w:tab w:val="decimal" w:pos="716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1" w:type="dxa"/>
            <w:shd w:val="clear" w:color="auto" w:fill="auto"/>
            <w:noWrap/>
          </w:tcPr>
          <w:p w14:paraId="3AFA94D0" w14:textId="044233DA" w:rsidR="00027919" w:rsidRPr="002B34E3" w:rsidRDefault="00027919" w:rsidP="00027919">
            <w:pPr>
              <w:tabs>
                <w:tab w:val="decimal" w:pos="1057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5FB">
              <w:rPr>
                <w:rFonts w:asciiTheme="majorBidi" w:hAnsiTheme="majorBidi" w:cstheme="majorBidi"/>
                <w:sz w:val="30"/>
                <w:szCs w:val="30"/>
              </w:rPr>
              <w:t xml:space="preserve"> 392,641 </w:t>
            </w:r>
          </w:p>
        </w:tc>
      </w:tr>
      <w:tr w:rsidR="00027919" w:rsidRPr="002B34E3" w14:paraId="680D98DA" w14:textId="77777777">
        <w:trPr>
          <w:trHeight w:val="352"/>
        </w:trPr>
        <w:tc>
          <w:tcPr>
            <w:tcW w:w="3780" w:type="dxa"/>
            <w:shd w:val="clear" w:color="auto" w:fill="auto"/>
            <w:noWrap/>
            <w:vAlign w:val="bottom"/>
          </w:tcPr>
          <w:p w14:paraId="39C6A987" w14:textId="77777777" w:rsidR="00027919" w:rsidRPr="002B34E3" w:rsidRDefault="00027919" w:rsidP="00027919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  <w:cs/>
                <w:lang w:bidi="lo-LA"/>
              </w:rPr>
            </w:pPr>
            <w:r w:rsidRPr="002B34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มีการด้อยค่าด้านเครดิต</w:t>
            </w:r>
            <w:r w:rsidRPr="002B34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(Impaired)</w:t>
            </w:r>
          </w:p>
        </w:tc>
        <w:tc>
          <w:tcPr>
            <w:tcW w:w="1260" w:type="dxa"/>
            <w:shd w:val="clear" w:color="auto" w:fill="auto"/>
            <w:noWrap/>
          </w:tcPr>
          <w:p w14:paraId="156263B5" w14:textId="7A23D8A8" w:rsidR="00027919" w:rsidRPr="002B34E3" w:rsidRDefault="00027919" w:rsidP="00027919">
            <w:pPr>
              <w:pBdr>
                <w:bottom w:val="single" w:sz="4" w:space="1" w:color="auto"/>
              </w:pBdr>
              <w:tabs>
                <w:tab w:val="decimal" w:pos="695"/>
              </w:tabs>
              <w:spacing w:after="0"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A97CB0D" w14:textId="0FAF2432" w:rsidR="00027919" w:rsidRPr="002B34E3" w:rsidRDefault="00027919" w:rsidP="00027919">
            <w:pPr>
              <w:pBdr>
                <w:bottom w:val="single" w:sz="4" w:space="1" w:color="auto"/>
              </w:pBdr>
              <w:tabs>
                <w:tab w:val="decimal" w:pos="700"/>
              </w:tabs>
              <w:spacing w:after="0"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C55A9AF" w14:textId="0B8356DB" w:rsidR="00027919" w:rsidRPr="002B34E3" w:rsidRDefault="00027919" w:rsidP="00027919">
            <w:pPr>
              <w:pBdr>
                <w:bottom w:val="single" w:sz="4" w:space="1" w:color="auto"/>
              </w:pBdr>
              <w:tabs>
                <w:tab w:val="decimal" w:pos="919"/>
              </w:tabs>
              <w:spacing w:after="0" w:line="240" w:lineRule="auto"/>
              <w:ind w:left="14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5FB">
              <w:rPr>
                <w:rFonts w:asciiTheme="majorBidi" w:hAnsiTheme="majorBidi" w:cstheme="majorBidi"/>
                <w:sz w:val="30"/>
                <w:szCs w:val="30"/>
              </w:rPr>
              <w:t xml:space="preserve"> 96,832 </w:t>
            </w:r>
          </w:p>
        </w:tc>
        <w:tc>
          <w:tcPr>
            <w:tcW w:w="1351" w:type="dxa"/>
            <w:shd w:val="clear" w:color="auto" w:fill="auto"/>
            <w:noWrap/>
          </w:tcPr>
          <w:p w14:paraId="6D5B7111" w14:textId="79178198" w:rsidR="00027919" w:rsidRPr="002B34E3" w:rsidRDefault="00027919" w:rsidP="00027919">
            <w:pPr>
              <w:pBdr>
                <w:bottom w:val="single" w:sz="4" w:space="1" w:color="auto"/>
              </w:pBdr>
              <w:tabs>
                <w:tab w:val="decimal" w:pos="1057"/>
              </w:tabs>
              <w:spacing w:after="0" w:line="240" w:lineRule="auto"/>
              <w:ind w:left="14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5FB">
              <w:rPr>
                <w:rFonts w:asciiTheme="majorBidi" w:hAnsiTheme="majorBidi" w:cstheme="majorBidi"/>
                <w:sz w:val="30"/>
                <w:szCs w:val="30"/>
              </w:rPr>
              <w:t xml:space="preserve"> 96,832 </w:t>
            </w:r>
          </w:p>
        </w:tc>
      </w:tr>
      <w:tr w:rsidR="00027919" w:rsidRPr="002B34E3" w14:paraId="0632320C" w14:textId="77777777">
        <w:trPr>
          <w:trHeight w:val="405"/>
        </w:trPr>
        <w:tc>
          <w:tcPr>
            <w:tcW w:w="3780" w:type="dxa"/>
            <w:shd w:val="clear" w:color="auto" w:fill="auto"/>
            <w:noWrap/>
            <w:vAlign w:val="bottom"/>
          </w:tcPr>
          <w:p w14:paraId="6CADD0D0" w14:textId="0441AD12" w:rsidR="00027919" w:rsidRPr="002B34E3" w:rsidRDefault="00027919" w:rsidP="00027919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500CF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B55BCC">
              <w:rPr>
                <w:rFonts w:asciiTheme="majorBidi" w:eastAsia="Times New Roman" w:hAnsiTheme="majorBidi" w:cs="Angsana New"/>
                <w:b/>
                <w:bCs/>
                <w:color w:val="000000"/>
                <w:sz w:val="30"/>
                <w:szCs w:val="30"/>
                <w:cs/>
              </w:rPr>
              <w:t>เงินให้สินเชื่อแก่ลูกหนี้</w:t>
            </w:r>
            <w:r>
              <w:rPr>
                <w:rFonts w:asciiTheme="majorBidi" w:eastAsia="Times New Roman" w:hAnsiTheme="majorBidi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60" w:type="dxa"/>
            <w:shd w:val="clear" w:color="auto" w:fill="auto"/>
            <w:noWrap/>
          </w:tcPr>
          <w:p w14:paraId="6330B1CC" w14:textId="25B7D222" w:rsidR="00027919" w:rsidRPr="002B34E3" w:rsidRDefault="00027919" w:rsidP="00027919">
            <w:pPr>
              <w:pBdr>
                <w:bottom w:val="double" w:sz="4" w:space="1" w:color="auto"/>
              </w:pBdr>
              <w:tabs>
                <w:tab w:val="decimal" w:pos="974"/>
              </w:tabs>
              <w:spacing w:after="0" w:line="240" w:lineRule="auto"/>
              <w:ind w:left="14"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</w:pPr>
            <w:r w:rsidRPr="00C445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2,154,65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C445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5E21D139" w14:textId="68E44CC0" w:rsidR="00027919" w:rsidRPr="002B34E3" w:rsidRDefault="00027919" w:rsidP="00027919">
            <w:pPr>
              <w:pBdr>
                <w:bottom w:val="double" w:sz="4" w:space="1" w:color="auto"/>
              </w:pBdr>
              <w:tabs>
                <w:tab w:val="decimal" w:pos="974"/>
              </w:tabs>
              <w:spacing w:after="0" w:line="240" w:lineRule="auto"/>
              <w:ind w:left="14"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</w:pPr>
            <w:r w:rsidRPr="00C445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175,072 </w:t>
            </w:r>
          </w:p>
        </w:tc>
        <w:tc>
          <w:tcPr>
            <w:tcW w:w="1260" w:type="dxa"/>
          </w:tcPr>
          <w:p w14:paraId="52646A0C" w14:textId="692F7823" w:rsidR="00027919" w:rsidRPr="002B34E3" w:rsidRDefault="00027919" w:rsidP="00027919">
            <w:pPr>
              <w:pBdr>
                <w:bottom w:val="double" w:sz="4" w:space="1" w:color="auto"/>
              </w:pBdr>
              <w:tabs>
                <w:tab w:val="decimal" w:pos="974"/>
              </w:tabs>
              <w:spacing w:after="0" w:line="240" w:lineRule="auto"/>
              <w:ind w:left="14"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</w:pPr>
            <w:r w:rsidRPr="00C445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96,832 </w:t>
            </w:r>
          </w:p>
        </w:tc>
        <w:tc>
          <w:tcPr>
            <w:tcW w:w="1351" w:type="dxa"/>
            <w:shd w:val="clear" w:color="auto" w:fill="auto"/>
            <w:noWrap/>
          </w:tcPr>
          <w:p w14:paraId="71452F3D" w14:textId="7506C194" w:rsidR="00027919" w:rsidRPr="002B34E3" w:rsidRDefault="00027919" w:rsidP="00027919">
            <w:pPr>
              <w:pBdr>
                <w:bottom w:val="double" w:sz="4" w:space="1" w:color="auto"/>
              </w:pBdr>
              <w:tabs>
                <w:tab w:val="decimal" w:pos="974"/>
                <w:tab w:val="decimal" w:pos="1147"/>
              </w:tabs>
              <w:spacing w:after="0" w:line="240" w:lineRule="auto"/>
              <w:ind w:left="14" w:right="-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45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2,426,563 </w:t>
            </w:r>
          </w:p>
        </w:tc>
      </w:tr>
    </w:tbl>
    <w:p w14:paraId="36495414" w14:textId="77777777" w:rsidR="00003FEC" w:rsidRPr="00003FEC" w:rsidRDefault="00003FEC" w:rsidP="00003FEC">
      <w:pPr>
        <w:suppressAutoHyphens/>
        <w:spacing w:after="0" w:line="240" w:lineRule="auto"/>
        <w:ind w:left="1530" w:hanging="180"/>
        <w:rPr>
          <w:rFonts w:asciiTheme="majorBidi" w:eastAsia="Times New Roman" w:hAnsiTheme="majorBidi" w:cstheme="majorBidi"/>
          <w:sz w:val="16"/>
          <w:szCs w:val="16"/>
          <w:vertAlign w:val="superscript"/>
          <w:lang w:eastAsia="zh-CN"/>
        </w:rPr>
      </w:pPr>
    </w:p>
    <w:p w14:paraId="362B63D9" w14:textId="77777777" w:rsidR="00003FEC" w:rsidRDefault="00003FEC" w:rsidP="00003FEC">
      <w:pPr>
        <w:suppressAutoHyphens/>
        <w:spacing w:after="0" w:line="240" w:lineRule="auto"/>
        <w:ind w:left="1530" w:hanging="180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 </w:t>
      </w:r>
      <w:r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ไม่รวมผลขาดทุนจากการเปลี่ยนแปลงเงื่อนไขใหม่ที่ยังไม่ตัดจำหน่าย</w:t>
      </w:r>
    </w:p>
    <w:p w14:paraId="4FFD4FA8" w14:textId="3021784D" w:rsidR="00FF0D54" w:rsidRPr="00E852F5" w:rsidRDefault="00FF0D54" w:rsidP="00384DFB">
      <w:pPr>
        <w:spacing w:after="0"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8910" w:type="dxa"/>
        <w:tblInd w:w="810" w:type="dxa"/>
        <w:tblLayout w:type="fixed"/>
        <w:tblLook w:val="06A0" w:firstRow="1" w:lastRow="0" w:firstColumn="1" w:lastColumn="0" w:noHBand="1" w:noVBand="1"/>
      </w:tblPr>
      <w:tblGrid>
        <w:gridCol w:w="3780"/>
        <w:gridCol w:w="1260"/>
        <w:gridCol w:w="1260"/>
        <w:gridCol w:w="1260"/>
        <w:gridCol w:w="1350"/>
      </w:tblGrid>
      <w:tr w:rsidR="00CA3BEB" w:rsidRPr="002B34E3" w14:paraId="72ABF38E" w14:textId="77777777" w:rsidTr="00F22112">
        <w:trPr>
          <w:trHeight w:val="360"/>
        </w:trPr>
        <w:tc>
          <w:tcPr>
            <w:tcW w:w="3780" w:type="dxa"/>
            <w:shd w:val="clear" w:color="auto" w:fill="auto"/>
            <w:noWrap/>
            <w:vAlign w:val="bottom"/>
          </w:tcPr>
          <w:p w14:paraId="62BE9F1F" w14:textId="77777777" w:rsidR="00CA3BEB" w:rsidRPr="002B34E3" w:rsidRDefault="00CA3BEB" w:rsidP="00F22112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  <w:noWrap/>
            <w:vAlign w:val="center"/>
          </w:tcPr>
          <w:p w14:paraId="45EB65C4" w14:textId="029C2C7A" w:rsidR="00CA3BEB" w:rsidRPr="002B34E3" w:rsidRDefault="00CA3BEB" w:rsidP="00F2211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2B34E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เฉพาะกิจการ</w:t>
            </w:r>
          </w:p>
        </w:tc>
      </w:tr>
      <w:tr w:rsidR="00CA3BEB" w:rsidRPr="002B34E3" w14:paraId="70510F6F" w14:textId="77777777" w:rsidTr="00F22112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49AB893E" w14:textId="77777777" w:rsidR="00CA3BEB" w:rsidRPr="002B34E3" w:rsidRDefault="00CA3BEB" w:rsidP="00F22112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  <w:noWrap/>
            <w:vAlign w:val="bottom"/>
          </w:tcPr>
          <w:p w14:paraId="54BCF6B3" w14:textId="0BBA5028" w:rsidR="00CA3BEB" w:rsidRPr="002B34E3" w:rsidRDefault="00CA3BEB" w:rsidP="00F2211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</w:pPr>
            <w:r w:rsidRPr="002B34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577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CA3BEB" w:rsidRPr="002B34E3" w14:paraId="0EF447E5" w14:textId="77777777" w:rsidTr="00F22112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0B3A1B37" w14:textId="77777777" w:rsidR="00CA3BEB" w:rsidRPr="002B34E3" w:rsidRDefault="00CA3BEB" w:rsidP="00F22112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F32B810" w14:textId="77777777" w:rsidR="00CA3BEB" w:rsidRPr="002B34E3" w:rsidRDefault="00CA3BEB" w:rsidP="00F2211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US"/>
              </w:rPr>
            </w:pPr>
            <w:r w:rsidRPr="002B34E3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 xml:space="preserve">ชั้นที่ </w:t>
            </w:r>
            <w:r w:rsidRPr="002B34E3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1</w:t>
            </w:r>
          </w:p>
        </w:tc>
        <w:tc>
          <w:tcPr>
            <w:tcW w:w="1260" w:type="dxa"/>
            <w:vAlign w:val="bottom"/>
          </w:tcPr>
          <w:p w14:paraId="67CC28A8" w14:textId="77777777" w:rsidR="00CA3BEB" w:rsidRPr="002B34E3" w:rsidRDefault="00CA3BEB" w:rsidP="00F2211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US"/>
              </w:rPr>
            </w:pPr>
            <w:r w:rsidRPr="002B34E3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 xml:space="preserve">ชั้นที่ </w:t>
            </w:r>
            <w:r w:rsidRPr="002B34E3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2</w:t>
            </w:r>
          </w:p>
        </w:tc>
        <w:tc>
          <w:tcPr>
            <w:tcW w:w="1260" w:type="dxa"/>
            <w:vAlign w:val="bottom"/>
          </w:tcPr>
          <w:p w14:paraId="1E40B5FC" w14:textId="77777777" w:rsidR="00CA3BEB" w:rsidRPr="002B34E3" w:rsidRDefault="00CA3BEB" w:rsidP="00F2211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US"/>
              </w:rPr>
            </w:pPr>
            <w:r w:rsidRPr="002B34E3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 xml:space="preserve">ชั้นที่ </w:t>
            </w:r>
            <w:r w:rsidRPr="002B34E3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3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3924F2D" w14:textId="77777777" w:rsidR="00CA3BEB" w:rsidRPr="002B34E3" w:rsidRDefault="00CA3BEB" w:rsidP="00F2211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2B34E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</w:t>
            </w:r>
          </w:p>
        </w:tc>
      </w:tr>
      <w:tr w:rsidR="00CA3BEB" w:rsidRPr="002B34E3" w14:paraId="23226A9E" w14:textId="77777777" w:rsidTr="00F22112">
        <w:trPr>
          <w:trHeight w:val="360"/>
        </w:trPr>
        <w:tc>
          <w:tcPr>
            <w:tcW w:w="3780" w:type="dxa"/>
            <w:shd w:val="clear" w:color="auto" w:fill="auto"/>
            <w:noWrap/>
            <w:vAlign w:val="bottom"/>
          </w:tcPr>
          <w:p w14:paraId="4C76C7CD" w14:textId="77777777" w:rsidR="00CA3BEB" w:rsidRPr="002B34E3" w:rsidRDefault="00CA3BEB" w:rsidP="00F22112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  <w:noWrap/>
            <w:vAlign w:val="center"/>
          </w:tcPr>
          <w:p w14:paraId="03DBD260" w14:textId="77777777" w:rsidR="00CA3BEB" w:rsidRPr="002B34E3" w:rsidRDefault="00CA3BEB" w:rsidP="00F2211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2B34E3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lang w:val="en-US"/>
              </w:rPr>
              <w:t>(</w:t>
            </w:r>
            <w:r w:rsidRPr="002B34E3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cs/>
                <w:lang w:val="en-US"/>
              </w:rPr>
              <w:t>ล้านบาท</w:t>
            </w:r>
            <w:r w:rsidRPr="002B34E3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lang w:val="en-US"/>
              </w:rPr>
              <w:t>)</w:t>
            </w:r>
          </w:p>
        </w:tc>
      </w:tr>
      <w:tr w:rsidR="00CA3BEB" w:rsidRPr="002B34E3" w14:paraId="2233707E" w14:textId="77777777" w:rsidTr="000419BF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7A60FCA5" w14:textId="77777777" w:rsidR="00CA3BEB" w:rsidRPr="002B34E3" w:rsidRDefault="00CA3BEB" w:rsidP="00F22112">
            <w:pPr>
              <w:spacing w:after="0" w:line="240" w:lineRule="auto"/>
              <w:ind w:left="439"/>
              <w:rPr>
                <w:rFonts w:asciiTheme="majorBidi" w:hAnsiTheme="majorBidi" w:cstheme="majorBidi"/>
                <w:i/>
                <w:iCs/>
                <w:color w:val="FF0000"/>
                <w:sz w:val="30"/>
                <w:szCs w:val="30"/>
                <w:cs/>
              </w:rPr>
            </w:pPr>
            <w:r w:rsidRPr="002B34E3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เงินให้สินเชื่อแก่ลูกหนี้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75C9508E" w14:textId="77777777" w:rsidR="00CA3BEB" w:rsidRPr="002B34E3" w:rsidRDefault="00CA3BEB" w:rsidP="00F22112">
            <w:pPr>
              <w:pStyle w:val="BodyTex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7245949" w14:textId="77777777" w:rsidR="00CA3BEB" w:rsidRPr="002B34E3" w:rsidRDefault="00CA3BEB" w:rsidP="00F22112">
            <w:pPr>
              <w:pStyle w:val="BodyTex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8822F8B" w14:textId="77777777" w:rsidR="00CA3BEB" w:rsidRPr="002B34E3" w:rsidRDefault="00CA3BEB" w:rsidP="00F22112">
            <w:pPr>
              <w:pStyle w:val="BodyTex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1566C22A" w14:textId="77777777" w:rsidR="00CA3BEB" w:rsidRPr="002B34E3" w:rsidRDefault="00CA3BEB" w:rsidP="00F22112">
            <w:pPr>
              <w:pStyle w:val="BodyText"/>
              <w:ind w:left="-317" w:right="-115" w:firstLine="202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</w:tr>
      <w:tr w:rsidR="000419BF" w:rsidRPr="002B34E3" w14:paraId="0BF6C459" w14:textId="77777777">
        <w:trPr>
          <w:trHeight w:val="342"/>
        </w:trPr>
        <w:tc>
          <w:tcPr>
            <w:tcW w:w="3780" w:type="dxa"/>
            <w:shd w:val="clear" w:color="auto" w:fill="auto"/>
            <w:noWrap/>
            <w:vAlign w:val="bottom"/>
          </w:tcPr>
          <w:p w14:paraId="6A2D0829" w14:textId="591BC096" w:rsidR="000419BF" w:rsidRPr="002B34E3" w:rsidRDefault="000419BF" w:rsidP="000419BF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2B34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คุณภาพดีกว่าเกณฑ์มาตรฐาน</w:t>
            </w:r>
            <w:r w:rsidRPr="002B34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(Strong)</w:t>
            </w:r>
          </w:p>
        </w:tc>
        <w:tc>
          <w:tcPr>
            <w:tcW w:w="1260" w:type="dxa"/>
            <w:shd w:val="clear" w:color="auto" w:fill="auto"/>
            <w:noWrap/>
          </w:tcPr>
          <w:p w14:paraId="5C9EEE13" w14:textId="4507CA48" w:rsidR="000419BF" w:rsidRPr="002B34E3" w:rsidRDefault="000419BF" w:rsidP="000419BF">
            <w:pPr>
              <w:tabs>
                <w:tab w:val="decimal" w:pos="974"/>
                <w:tab w:val="decimal" w:pos="1147"/>
              </w:tabs>
              <w:spacing w:after="0" w:line="240" w:lineRule="auto"/>
              <w:ind w:left="14" w:right="-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99">
              <w:rPr>
                <w:rFonts w:asciiTheme="majorBidi" w:hAnsiTheme="majorBidi" w:cstheme="majorBidi"/>
                <w:sz w:val="30"/>
                <w:szCs w:val="30"/>
              </w:rPr>
              <w:t xml:space="preserve"> 150,590 </w:t>
            </w:r>
          </w:p>
        </w:tc>
        <w:tc>
          <w:tcPr>
            <w:tcW w:w="1260" w:type="dxa"/>
            <w:vAlign w:val="bottom"/>
          </w:tcPr>
          <w:p w14:paraId="58203F4B" w14:textId="56E80372" w:rsidR="000419BF" w:rsidRPr="002B34E3" w:rsidRDefault="000419BF" w:rsidP="000419BF">
            <w:pPr>
              <w:tabs>
                <w:tab w:val="decimal" w:pos="673"/>
              </w:tabs>
              <w:spacing w:after="0" w:line="240" w:lineRule="auto"/>
              <w:ind w:left="14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532999">
              <w:rPr>
                <w:rFonts w:asciiTheme="majorBidi" w:hAnsiTheme="majorBidi" w:cstheme="majorBidi"/>
                <w:sz w:val="30"/>
                <w:szCs w:val="30"/>
                <w:lang w:bidi="lo-LA"/>
              </w:rPr>
              <w:t>-</w:t>
            </w:r>
          </w:p>
        </w:tc>
        <w:tc>
          <w:tcPr>
            <w:tcW w:w="1260" w:type="dxa"/>
            <w:vAlign w:val="bottom"/>
          </w:tcPr>
          <w:p w14:paraId="68290BC4" w14:textId="1DD91DB5" w:rsidR="000419BF" w:rsidRPr="002B34E3" w:rsidRDefault="000419BF" w:rsidP="000419BF">
            <w:pPr>
              <w:tabs>
                <w:tab w:val="decimal" w:pos="689"/>
              </w:tabs>
              <w:spacing w:after="0" w:line="240" w:lineRule="auto"/>
              <w:ind w:left="14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532999">
              <w:rPr>
                <w:rFonts w:asciiTheme="majorBidi" w:hAnsiTheme="majorBidi" w:cstheme="majorBidi"/>
                <w:sz w:val="30"/>
                <w:szCs w:val="30"/>
                <w:lang w:bidi="lo-LA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09B55126" w14:textId="2D5574CF" w:rsidR="000419BF" w:rsidRPr="002B34E3" w:rsidRDefault="000419BF" w:rsidP="000419BF">
            <w:pPr>
              <w:tabs>
                <w:tab w:val="decimal" w:pos="974"/>
                <w:tab w:val="decimal" w:pos="1147"/>
              </w:tabs>
              <w:spacing w:after="0" w:line="240" w:lineRule="auto"/>
              <w:ind w:left="14" w:right="-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99">
              <w:rPr>
                <w:rFonts w:asciiTheme="majorBidi" w:hAnsiTheme="majorBidi" w:cstheme="majorBidi"/>
                <w:sz w:val="30"/>
                <w:szCs w:val="30"/>
              </w:rPr>
              <w:t xml:space="preserve"> 150,590 </w:t>
            </w:r>
          </w:p>
        </w:tc>
      </w:tr>
      <w:tr w:rsidR="000419BF" w:rsidRPr="002B34E3" w14:paraId="7494B45E" w14:textId="77777777">
        <w:trPr>
          <w:trHeight w:val="342"/>
        </w:trPr>
        <w:tc>
          <w:tcPr>
            <w:tcW w:w="3780" w:type="dxa"/>
            <w:shd w:val="clear" w:color="auto" w:fill="auto"/>
            <w:noWrap/>
            <w:vAlign w:val="bottom"/>
          </w:tcPr>
          <w:p w14:paraId="43AECB49" w14:textId="68E832F0" w:rsidR="000419BF" w:rsidRPr="002B34E3" w:rsidRDefault="000419BF" w:rsidP="000419BF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2B34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คุณภาพตามเกณฑ์มาตรฐาน</w:t>
            </w:r>
            <w:r w:rsidRPr="002B34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(Fair)</w:t>
            </w:r>
          </w:p>
        </w:tc>
        <w:tc>
          <w:tcPr>
            <w:tcW w:w="1260" w:type="dxa"/>
            <w:shd w:val="clear" w:color="auto" w:fill="auto"/>
            <w:noWrap/>
          </w:tcPr>
          <w:p w14:paraId="23B9950D" w14:textId="426EEAB0" w:rsidR="000419BF" w:rsidRPr="002B34E3" w:rsidRDefault="000419BF" w:rsidP="000419BF">
            <w:pPr>
              <w:pBdr>
                <w:bottom w:val="single" w:sz="4" w:space="1" w:color="auto"/>
              </w:pBdr>
              <w:tabs>
                <w:tab w:val="decimal" w:pos="974"/>
                <w:tab w:val="decimal" w:pos="1147"/>
              </w:tabs>
              <w:spacing w:after="0" w:line="240" w:lineRule="auto"/>
              <w:ind w:left="14" w:right="-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99">
              <w:rPr>
                <w:rFonts w:asciiTheme="majorBidi" w:hAnsiTheme="majorBidi" w:cstheme="majorBidi"/>
                <w:sz w:val="30"/>
                <w:szCs w:val="30"/>
              </w:rPr>
              <w:t xml:space="preserve"> 24 </w:t>
            </w:r>
          </w:p>
        </w:tc>
        <w:tc>
          <w:tcPr>
            <w:tcW w:w="1260" w:type="dxa"/>
            <w:vAlign w:val="bottom"/>
          </w:tcPr>
          <w:p w14:paraId="2197CBEC" w14:textId="342E3256" w:rsidR="000419BF" w:rsidRPr="002B34E3" w:rsidRDefault="000419BF" w:rsidP="000419BF">
            <w:pPr>
              <w:pBdr>
                <w:bottom w:val="single" w:sz="4" w:space="1" w:color="auto"/>
              </w:pBdr>
              <w:tabs>
                <w:tab w:val="decimal" w:pos="673"/>
              </w:tabs>
              <w:spacing w:after="0" w:line="240" w:lineRule="auto"/>
              <w:ind w:left="14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532999">
              <w:rPr>
                <w:rFonts w:asciiTheme="majorBidi" w:hAnsiTheme="majorBidi" w:cstheme="majorBidi"/>
                <w:sz w:val="30"/>
                <w:szCs w:val="30"/>
                <w:lang w:bidi="lo-LA"/>
              </w:rPr>
              <w:t>-</w:t>
            </w:r>
          </w:p>
        </w:tc>
        <w:tc>
          <w:tcPr>
            <w:tcW w:w="1260" w:type="dxa"/>
            <w:vAlign w:val="bottom"/>
          </w:tcPr>
          <w:p w14:paraId="5776D90D" w14:textId="6B4DE342" w:rsidR="000419BF" w:rsidRPr="002B34E3" w:rsidRDefault="000419BF" w:rsidP="000419BF">
            <w:pPr>
              <w:pBdr>
                <w:bottom w:val="single" w:sz="4" w:space="1" w:color="auto"/>
              </w:pBdr>
              <w:tabs>
                <w:tab w:val="decimal" w:pos="689"/>
              </w:tabs>
              <w:spacing w:after="0" w:line="240" w:lineRule="auto"/>
              <w:ind w:left="14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532999">
              <w:rPr>
                <w:rFonts w:asciiTheme="majorBidi" w:hAnsiTheme="majorBidi" w:cstheme="majorBidi"/>
                <w:sz w:val="30"/>
                <w:szCs w:val="30"/>
                <w:lang w:bidi="lo-LA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0571AA08" w14:textId="261448E6" w:rsidR="000419BF" w:rsidRPr="002B34E3" w:rsidRDefault="000419BF" w:rsidP="000419BF">
            <w:pPr>
              <w:pBdr>
                <w:bottom w:val="single" w:sz="4" w:space="1" w:color="auto"/>
              </w:pBdr>
              <w:tabs>
                <w:tab w:val="decimal" w:pos="974"/>
                <w:tab w:val="decimal" w:pos="1147"/>
              </w:tabs>
              <w:spacing w:after="0" w:line="240" w:lineRule="auto"/>
              <w:ind w:left="14" w:right="-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2999">
              <w:rPr>
                <w:rFonts w:asciiTheme="majorBidi" w:hAnsiTheme="majorBidi" w:cstheme="majorBidi"/>
                <w:sz w:val="30"/>
                <w:szCs w:val="30"/>
              </w:rPr>
              <w:t xml:space="preserve"> 24 </w:t>
            </w:r>
          </w:p>
        </w:tc>
      </w:tr>
      <w:tr w:rsidR="000419BF" w:rsidRPr="002B34E3" w14:paraId="6BADC19F" w14:textId="77777777">
        <w:trPr>
          <w:trHeight w:val="405"/>
        </w:trPr>
        <w:tc>
          <w:tcPr>
            <w:tcW w:w="3780" w:type="dxa"/>
            <w:shd w:val="clear" w:color="auto" w:fill="auto"/>
            <w:noWrap/>
            <w:vAlign w:val="bottom"/>
          </w:tcPr>
          <w:p w14:paraId="2CF0E776" w14:textId="1D336F3C" w:rsidR="000419BF" w:rsidRPr="002B34E3" w:rsidRDefault="000419BF" w:rsidP="000419BF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500CF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B55BCC">
              <w:rPr>
                <w:rFonts w:asciiTheme="majorBidi" w:eastAsia="Times New Roman" w:hAnsiTheme="majorBidi" w:cs="Angsana New"/>
                <w:b/>
                <w:bCs/>
                <w:color w:val="000000"/>
                <w:sz w:val="30"/>
                <w:szCs w:val="30"/>
                <w:cs/>
              </w:rPr>
              <w:t>เงินให้สินเชื่อแก่ลูกหนี้</w:t>
            </w:r>
            <w:r>
              <w:rPr>
                <w:rFonts w:asciiTheme="majorBidi" w:eastAsia="Times New Roman" w:hAnsiTheme="majorBidi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60" w:type="dxa"/>
            <w:shd w:val="clear" w:color="auto" w:fill="auto"/>
            <w:noWrap/>
          </w:tcPr>
          <w:p w14:paraId="30EC7668" w14:textId="733D6503" w:rsidR="000419BF" w:rsidRPr="00E47237" w:rsidRDefault="000419BF" w:rsidP="000419BF">
            <w:pPr>
              <w:pBdr>
                <w:bottom w:val="double" w:sz="4" w:space="1" w:color="auto"/>
              </w:pBdr>
              <w:tabs>
                <w:tab w:val="decimal" w:pos="974"/>
                <w:tab w:val="decimal" w:pos="1147"/>
              </w:tabs>
              <w:spacing w:after="0" w:line="240" w:lineRule="auto"/>
              <w:ind w:left="14" w:right="-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47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150,614 </w:t>
            </w:r>
          </w:p>
        </w:tc>
        <w:tc>
          <w:tcPr>
            <w:tcW w:w="1260" w:type="dxa"/>
            <w:vAlign w:val="bottom"/>
          </w:tcPr>
          <w:p w14:paraId="7A8733C4" w14:textId="15590C8B" w:rsidR="000419BF" w:rsidRPr="00CA3BEB" w:rsidRDefault="000419BF" w:rsidP="000419BF">
            <w:pPr>
              <w:pBdr>
                <w:bottom w:val="double" w:sz="4" w:space="1" w:color="auto"/>
              </w:pBdr>
              <w:tabs>
                <w:tab w:val="decimal" w:pos="673"/>
              </w:tabs>
              <w:spacing w:after="0" w:line="240" w:lineRule="auto"/>
              <w:ind w:left="14"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</w:pPr>
            <w:r w:rsidRPr="005047A9"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  <w:t>-</w:t>
            </w:r>
          </w:p>
        </w:tc>
        <w:tc>
          <w:tcPr>
            <w:tcW w:w="1260" w:type="dxa"/>
            <w:vAlign w:val="bottom"/>
          </w:tcPr>
          <w:p w14:paraId="2FD9EB0D" w14:textId="1442EC11" w:rsidR="000419BF" w:rsidRPr="00CA3BEB" w:rsidRDefault="000419BF" w:rsidP="000419BF">
            <w:pPr>
              <w:pBdr>
                <w:bottom w:val="double" w:sz="4" w:space="1" w:color="auto"/>
              </w:pBdr>
              <w:tabs>
                <w:tab w:val="decimal" w:pos="689"/>
              </w:tabs>
              <w:spacing w:after="0" w:line="240" w:lineRule="auto"/>
              <w:ind w:left="14"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</w:pPr>
            <w:r w:rsidRPr="005047A9"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561B2D82" w14:textId="66670B29" w:rsidR="000419BF" w:rsidRPr="00E47237" w:rsidRDefault="000419BF" w:rsidP="000419BF">
            <w:pPr>
              <w:pBdr>
                <w:bottom w:val="double" w:sz="4" w:space="1" w:color="auto"/>
              </w:pBdr>
              <w:tabs>
                <w:tab w:val="decimal" w:pos="974"/>
                <w:tab w:val="decimal" w:pos="1147"/>
              </w:tabs>
              <w:spacing w:after="0" w:line="240" w:lineRule="auto"/>
              <w:ind w:left="14" w:right="-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47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150,614 </w:t>
            </w:r>
          </w:p>
        </w:tc>
      </w:tr>
    </w:tbl>
    <w:p w14:paraId="6FD85760" w14:textId="77777777" w:rsidR="00003FEC" w:rsidRPr="00003FEC" w:rsidRDefault="00003FEC" w:rsidP="00003FEC">
      <w:pPr>
        <w:suppressAutoHyphens/>
        <w:spacing w:after="0" w:line="240" w:lineRule="auto"/>
        <w:ind w:left="1530" w:hanging="180"/>
        <w:rPr>
          <w:rFonts w:asciiTheme="majorBidi" w:eastAsia="Times New Roman" w:hAnsiTheme="majorBidi" w:cstheme="majorBidi"/>
          <w:sz w:val="16"/>
          <w:szCs w:val="16"/>
          <w:vertAlign w:val="superscript"/>
          <w:lang w:eastAsia="zh-CN"/>
        </w:rPr>
      </w:pPr>
    </w:p>
    <w:p w14:paraId="599CE5F3" w14:textId="77777777" w:rsidR="00003FEC" w:rsidRDefault="00003FEC" w:rsidP="00003FEC">
      <w:pPr>
        <w:suppressAutoHyphens/>
        <w:spacing w:after="0" w:line="240" w:lineRule="auto"/>
        <w:ind w:left="1530" w:hanging="180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 </w:t>
      </w:r>
      <w:r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ไม่รวมผลขาดทุนจากการเปลี่ยนแปลงเงื่อนไขใหม่ที่ยังไม่ตัดจำหน่าย</w:t>
      </w:r>
    </w:p>
    <w:p w14:paraId="2B908803" w14:textId="0CBA6D98" w:rsidR="00CA3BEB" w:rsidRPr="00E852F5" w:rsidRDefault="00CA3BEB" w:rsidP="00384DFB">
      <w:pPr>
        <w:spacing w:after="0"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8910" w:type="dxa"/>
        <w:tblInd w:w="810" w:type="dxa"/>
        <w:tblLayout w:type="fixed"/>
        <w:tblLook w:val="06A0" w:firstRow="1" w:lastRow="0" w:firstColumn="1" w:lastColumn="0" w:noHBand="1" w:noVBand="1"/>
      </w:tblPr>
      <w:tblGrid>
        <w:gridCol w:w="3780"/>
        <w:gridCol w:w="1260"/>
        <w:gridCol w:w="1260"/>
        <w:gridCol w:w="1260"/>
        <w:gridCol w:w="1350"/>
      </w:tblGrid>
      <w:tr w:rsidR="00886F52" w:rsidRPr="002B34E3" w14:paraId="6CBEB2FA" w14:textId="77777777">
        <w:trPr>
          <w:trHeight w:val="360"/>
        </w:trPr>
        <w:tc>
          <w:tcPr>
            <w:tcW w:w="3780" w:type="dxa"/>
            <w:shd w:val="clear" w:color="auto" w:fill="auto"/>
            <w:noWrap/>
            <w:vAlign w:val="bottom"/>
          </w:tcPr>
          <w:p w14:paraId="310A8DCD" w14:textId="77777777" w:rsidR="00886F52" w:rsidRPr="002B34E3" w:rsidRDefault="00886F52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  <w:noWrap/>
            <w:vAlign w:val="center"/>
          </w:tcPr>
          <w:p w14:paraId="7CEEB5BB" w14:textId="77777777" w:rsidR="00886F52" w:rsidRPr="002B34E3" w:rsidRDefault="00886F5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2B34E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เฉพาะกิจการ</w:t>
            </w:r>
          </w:p>
        </w:tc>
      </w:tr>
      <w:tr w:rsidR="00886F52" w:rsidRPr="002B34E3" w14:paraId="2CB2E478" w14:textId="77777777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6AE51E53" w14:textId="77777777" w:rsidR="00886F52" w:rsidRPr="002B34E3" w:rsidRDefault="00886F52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  <w:noWrap/>
            <w:vAlign w:val="bottom"/>
          </w:tcPr>
          <w:p w14:paraId="72C93994" w14:textId="7577727F" w:rsidR="00886F52" w:rsidRPr="002B34E3" w:rsidRDefault="00886F5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</w:pPr>
            <w:r w:rsidRPr="002B34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733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886F52" w:rsidRPr="002B34E3" w14:paraId="5291F876" w14:textId="77777777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65F39341" w14:textId="77777777" w:rsidR="00886F52" w:rsidRPr="002B34E3" w:rsidRDefault="00886F52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C64FF47" w14:textId="77777777" w:rsidR="00886F52" w:rsidRPr="002B34E3" w:rsidRDefault="00886F5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US"/>
              </w:rPr>
            </w:pPr>
            <w:r w:rsidRPr="002B34E3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 xml:space="preserve">ชั้นที่ </w:t>
            </w:r>
            <w:r w:rsidRPr="002B34E3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1</w:t>
            </w:r>
          </w:p>
        </w:tc>
        <w:tc>
          <w:tcPr>
            <w:tcW w:w="1260" w:type="dxa"/>
            <w:vAlign w:val="bottom"/>
          </w:tcPr>
          <w:p w14:paraId="59A21863" w14:textId="77777777" w:rsidR="00886F52" w:rsidRPr="002B34E3" w:rsidRDefault="00886F5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US"/>
              </w:rPr>
            </w:pPr>
            <w:r w:rsidRPr="002B34E3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 xml:space="preserve">ชั้นที่ </w:t>
            </w:r>
            <w:r w:rsidRPr="002B34E3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2</w:t>
            </w:r>
          </w:p>
        </w:tc>
        <w:tc>
          <w:tcPr>
            <w:tcW w:w="1260" w:type="dxa"/>
            <w:vAlign w:val="bottom"/>
          </w:tcPr>
          <w:p w14:paraId="3A8E86C0" w14:textId="77777777" w:rsidR="00886F52" w:rsidRPr="002B34E3" w:rsidRDefault="00886F5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US"/>
              </w:rPr>
            </w:pPr>
            <w:r w:rsidRPr="002B34E3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 xml:space="preserve">ชั้นที่ </w:t>
            </w:r>
            <w:r w:rsidRPr="002B34E3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3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8D4461A" w14:textId="77777777" w:rsidR="00886F52" w:rsidRPr="002B34E3" w:rsidRDefault="00886F5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2B34E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</w:t>
            </w:r>
          </w:p>
        </w:tc>
      </w:tr>
      <w:tr w:rsidR="00886F52" w:rsidRPr="002B34E3" w14:paraId="506B4713" w14:textId="77777777">
        <w:trPr>
          <w:trHeight w:val="360"/>
        </w:trPr>
        <w:tc>
          <w:tcPr>
            <w:tcW w:w="3780" w:type="dxa"/>
            <w:shd w:val="clear" w:color="auto" w:fill="auto"/>
            <w:noWrap/>
            <w:vAlign w:val="bottom"/>
          </w:tcPr>
          <w:p w14:paraId="44F5965E" w14:textId="77777777" w:rsidR="00886F52" w:rsidRPr="002B34E3" w:rsidRDefault="00886F52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  <w:noWrap/>
            <w:vAlign w:val="center"/>
          </w:tcPr>
          <w:p w14:paraId="1C966346" w14:textId="77777777" w:rsidR="00886F52" w:rsidRPr="002B34E3" w:rsidRDefault="00886F5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2B34E3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lang w:val="en-US"/>
              </w:rPr>
              <w:t>(</w:t>
            </w:r>
            <w:r w:rsidRPr="002B34E3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cs/>
                <w:lang w:val="en-US"/>
              </w:rPr>
              <w:t>ล้านบาท</w:t>
            </w:r>
            <w:r w:rsidRPr="002B34E3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lang w:val="en-US"/>
              </w:rPr>
              <w:t>)</w:t>
            </w:r>
          </w:p>
        </w:tc>
      </w:tr>
      <w:tr w:rsidR="00886F52" w:rsidRPr="002B34E3" w14:paraId="33F6AE28" w14:textId="77777777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3E928B27" w14:textId="77777777" w:rsidR="00886F52" w:rsidRPr="002B34E3" w:rsidRDefault="00886F52">
            <w:pPr>
              <w:spacing w:after="0" w:line="240" w:lineRule="auto"/>
              <w:ind w:left="439"/>
              <w:rPr>
                <w:rFonts w:asciiTheme="majorBidi" w:hAnsiTheme="majorBidi" w:cstheme="majorBidi"/>
                <w:i/>
                <w:iCs/>
                <w:color w:val="FF0000"/>
                <w:sz w:val="30"/>
                <w:szCs w:val="30"/>
                <w:cs/>
              </w:rPr>
            </w:pPr>
            <w:r w:rsidRPr="002B34E3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เงินให้สินเชื่อแก่ลูกหนี้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16F13C8C" w14:textId="77777777" w:rsidR="00886F52" w:rsidRPr="002B34E3" w:rsidRDefault="00886F52">
            <w:pPr>
              <w:pStyle w:val="BodyTex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FAC977C" w14:textId="77777777" w:rsidR="00886F52" w:rsidRPr="002B34E3" w:rsidRDefault="00886F52">
            <w:pPr>
              <w:pStyle w:val="BodyTex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B3C349B" w14:textId="77777777" w:rsidR="00886F52" w:rsidRPr="002B34E3" w:rsidRDefault="00886F52">
            <w:pPr>
              <w:pStyle w:val="BodyTex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2FBAFFDE" w14:textId="77777777" w:rsidR="00886F52" w:rsidRPr="002B34E3" w:rsidRDefault="00886F52">
            <w:pPr>
              <w:pStyle w:val="BodyText"/>
              <w:ind w:left="-317" w:right="-115" w:firstLine="202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</w:tr>
      <w:tr w:rsidR="005733D1" w:rsidRPr="002B34E3" w14:paraId="2FB5A963" w14:textId="77777777">
        <w:trPr>
          <w:trHeight w:val="342"/>
        </w:trPr>
        <w:tc>
          <w:tcPr>
            <w:tcW w:w="3780" w:type="dxa"/>
            <w:shd w:val="clear" w:color="auto" w:fill="auto"/>
            <w:noWrap/>
            <w:vAlign w:val="bottom"/>
          </w:tcPr>
          <w:p w14:paraId="19840B73" w14:textId="6590C288" w:rsidR="005733D1" w:rsidRPr="002B34E3" w:rsidRDefault="00D6627B" w:rsidP="005733D1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2B34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คุณภาพดีกว่าเกณฑ์มาตรฐาน</w:t>
            </w:r>
            <w:r w:rsidRPr="002B34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(Strong)</w:t>
            </w:r>
          </w:p>
        </w:tc>
        <w:tc>
          <w:tcPr>
            <w:tcW w:w="1260" w:type="dxa"/>
            <w:shd w:val="clear" w:color="auto" w:fill="auto"/>
            <w:noWrap/>
          </w:tcPr>
          <w:p w14:paraId="79B80939" w14:textId="683A16A8" w:rsidR="005733D1" w:rsidRPr="002B34E3" w:rsidRDefault="005733D1" w:rsidP="005733D1">
            <w:pPr>
              <w:pBdr>
                <w:bottom w:val="single" w:sz="4" w:space="1" w:color="auto"/>
              </w:pBd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47237">
              <w:rPr>
                <w:rFonts w:asciiTheme="majorBidi" w:hAnsiTheme="majorBidi" w:cstheme="majorBidi"/>
                <w:sz w:val="30"/>
                <w:szCs w:val="30"/>
              </w:rPr>
              <w:t xml:space="preserve"> 132,950 </w:t>
            </w:r>
          </w:p>
        </w:tc>
        <w:tc>
          <w:tcPr>
            <w:tcW w:w="1260" w:type="dxa"/>
            <w:vAlign w:val="bottom"/>
          </w:tcPr>
          <w:p w14:paraId="2446D6BB" w14:textId="402E8000" w:rsidR="005733D1" w:rsidRPr="002B34E3" w:rsidRDefault="005733D1" w:rsidP="005733D1">
            <w:pPr>
              <w:pBdr>
                <w:bottom w:val="single" w:sz="4" w:space="1" w:color="auto"/>
              </w:pBdr>
              <w:tabs>
                <w:tab w:val="decimal" w:pos="673"/>
              </w:tabs>
              <w:spacing w:after="0" w:line="240" w:lineRule="auto"/>
              <w:ind w:left="14" w:right="-40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B14500">
              <w:rPr>
                <w:rFonts w:asciiTheme="majorBidi" w:hAnsiTheme="majorBidi" w:cstheme="majorBidi"/>
                <w:sz w:val="30"/>
                <w:szCs w:val="30"/>
                <w:lang w:bidi="lo-LA"/>
              </w:rPr>
              <w:t>-</w:t>
            </w:r>
          </w:p>
        </w:tc>
        <w:tc>
          <w:tcPr>
            <w:tcW w:w="1260" w:type="dxa"/>
            <w:vAlign w:val="bottom"/>
          </w:tcPr>
          <w:p w14:paraId="4CA883B2" w14:textId="10D0F61E" w:rsidR="005733D1" w:rsidRPr="002B34E3" w:rsidRDefault="005733D1" w:rsidP="005733D1">
            <w:pPr>
              <w:pBdr>
                <w:bottom w:val="single" w:sz="4" w:space="1" w:color="auto"/>
              </w:pBdr>
              <w:tabs>
                <w:tab w:val="decimal" w:pos="673"/>
              </w:tabs>
              <w:spacing w:after="0" w:line="240" w:lineRule="auto"/>
              <w:ind w:left="14" w:right="-40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lo-LA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77D1339B" w14:textId="0041F264" w:rsidR="005733D1" w:rsidRPr="002B34E3" w:rsidRDefault="005733D1" w:rsidP="005733D1">
            <w:pPr>
              <w:pBdr>
                <w:bottom w:val="single" w:sz="4" w:space="1" w:color="auto"/>
              </w:pBdr>
              <w:tabs>
                <w:tab w:val="decimal" w:pos="974"/>
                <w:tab w:val="decimal" w:pos="1147"/>
              </w:tabs>
              <w:spacing w:after="0" w:line="240" w:lineRule="auto"/>
              <w:ind w:left="14" w:right="-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7237">
              <w:rPr>
                <w:rFonts w:asciiTheme="majorBidi" w:hAnsiTheme="majorBidi" w:cstheme="majorBidi"/>
                <w:sz w:val="30"/>
                <w:szCs w:val="30"/>
              </w:rPr>
              <w:t>132,950</w:t>
            </w:r>
          </w:p>
        </w:tc>
      </w:tr>
      <w:tr w:rsidR="005733D1" w:rsidRPr="002B34E3" w14:paraId="6728EF35" w14:textId="77777777">
        <w:trPr>
          <w:trHeight w:val="405"/>
        </w:trPr>
        <w:tc>
          <w:tcPr>
            <w:tcW w:w="3780" w:type="dxa"/>
            <w:shd w:val="clear" w:color="auto" w:fill="auto"/>
            <w:noWrap/>
            <w:vAlign w:val="bottom"/>
          </w:tcPr>
          <w:p w14:paraId="672FF9FA" w14:textId="646262C5" w:rsidR="005733D1" w:rsidRPr="002B34E3" w:rsidRDefault="005733D1" w:rsidP="005733D1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500CF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B55BCC">
              <w:rPr>
                <w:rFonts w:asciiTheme="majorBidi" w:eastAsia="Times New Roman" w:hAnsiTheme="majorBidi" w:cs="Angsana New"/>
                <w:b/>
                <w:bCs/>
                <w:color w:val="000000"/>
                <w:sz w:val="30"/>
                <w:szCs w:val="30"/>
                <w:cs/>
              </w:rPr>
              <w:t>เงินให้สินเชื่อแก่ลูกหนี้</w:t>
            </w:r>
            <w:r>
              <w:rPr>
                <w:rFonts w:asciiTheme="majorBidi" w:eastAsia="Times New Roman" w:hAnsiTheme="majorBidi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60" w:type="dxa"/>
            <w:shd w:val="clear" w:color="auto" w:fill="auto"/>
            <w:noWrap/>
          </w:tcPr>
          <w:p w14:paraId="3695E2CF" w14:textId="7EAB87C7" w:rsidR="005733D1" w:rsidRPr="002B34E3" w:rsidRDefault="005733D1" w:rsidP="005733D1">
            <w:pPr>
              <w:pBdr>
                <w:bottom w:val="double" w:sz="4" w:space="1" w:color="auto"/>
              </w:pBdr>
              <w:tabs>
                <w:tab w:val="decimal" w:pos="974"/>
              </w:tabs>
              <w:spacing w:after="0" w:line="240" w:lineRule="auto"/>
              <w:ind w:left="14"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</w:pPr>
            <w:r w:rsidRPr="00E472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472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132,950 </w:t>
            </w:r>
          </w:p>
        </w:tc>
        <w:tc>
          <w:tcPr>
            <w:tcW w:w="1260" w:type="dxa"/>
            <w:vAlign w:val="bottom"/>
          </w:tcPr>
          <w:p w14:paraId="2F2AE3C3" w14:textId="243AEE02" w:rsidR="005733D1" w:rsidRPr="00384DFB" w:rsidRDefault="005733D1" w:rsidP="005733D1">
            <w:pPr>
              <w:pBdr>
                <w:bottom w:val="double" w:sz="4" w:space="1" w:color="auto"/>
              </w:pBdr>
              <w:tabs>
                <w:tab w:val="decimal" w:pos="673"/>
              </w:tabs>
              <w:spacing w:after="0" w:line="240" w:lineRule="auto"/>
              <w:ind w:left="14" w:right="-40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CA3BEB"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  <w:t>-</w:t>
            </w:r>
          </w:p>
        </w:tc>
        <w:tc>
          <w:tcPr>
            <w:tcW w:w="1260" w:type="dxa"/>
            <w:vAlign w:val="bottom"/>
          </w:tcPr>
          <w:p w14:paraId="1B706B09" w14:textId="65213F88" w:rsidR="005733D1" w:rsidRPr="00384DFB" w:rsidRDefault="005733D1" w:rsidP="005733D1">
            <w:pPr>
              <w:pBdr>
                <w:bottom w:val="double" w:sz="4" w:space="1" w:color="auto"/>
              </w:pBdr>
              <w:tabs>
                <w:tab w:val="decimal" w:pos="673"/>
              </w:tabs>
              <w:spacing w:after="0" w:line="240" w:lineRule="auto"/>
              <w:ind w:left="14" w:right="-40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42C6FEC7" w14:textId="5B9EA4FE" w:rsidR="005733D1" w:rsidRPr="002B34E3" w:rsidRDefault="005733D1" w:rsidP="005733D1">
            <w:pPr>
              <w:pBdr>
                <w:bottom w:val="double" w:sz="4" w:space="1" w:color="auto"/>
              </w:pBdr>
              <w:tabs>
                <w:tab w:val="decimal" w:pos="974"/>
                <w:tab w:val="decimal" w:pos="1147"/>
              </w:tabs>
              <w:spacing w:after="0" w:line="240" w:lineRule="auto"/>
              <w:ind w:left="14" w:right="-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72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132,950</w:t>
            </w:r>
          </w:p>
        </w:tc>
      </w:tr>
    </w:tbl>
    <w:p w14:paraId="5F835A97" w14:textId="77777777" w:rsidR="00003FEC" w:rsidRPr="00003FEC" w:rsidRDefault="00003FEC" w:rsidP="00003FEC">
      <w:pPr>
        <w:suppressAutoHyphens/>
        <w:spacing w:after="0" w:line="240" w:lineRule="auto"/>
        <w:ind w:left="1530" w:hanging="180"/>
        <w:rPr>
          <w:rFonts w:asciiTheme="majorBidi" w:eastAsia="Times New Roman" w:hAnsiTheme="majorBidi" w:cstheme="majorBidi"/>
          <w:sz w:val="16"/>
          <w:szCs w:val="16"/>
          <w:vertAlign w:val="superscript"/>
          <w:lang w:eastAsia="zh-CN"/>
        </w:rPr>
      </w:pPr>
    </w:p>
    <w:p w14:paraId="670B2154" w14:textId="64A8D39D" w:rsidR="00886F52" w:rsidRPr="00384DFB" w:rsidRDefault="00003FEC" w:rsidP="00384DFB">
      <w:pPr>
        <w:suppressAutoHyphens/>
        <w:spacing w:after="0" w:line="240" w:lineRule="auto"/>
        <w:ind w:left="1530" w:hanging="180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 </w:t>
      </w:r>
      <w:r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ไม่รวมผลขาดทุนจากการเปลี่ยนแปลงเงื่อนไขใหม่ที่ยังไม่ตัดจำหน่าย</w:t>
      </w:r>
    </w:p>
    <w:p w14:paraId="33FF4FE5" w14:textId="77777777" w:rsidR="00384DFB" w:rsidRDefault="00384DFB">
      <w:pPr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br w:type="page"/>
      </w:r>
    </w:p>
    <w:p w14:paraId="45C7DEF1" w14:textId="5D58D564" w:rsidR="00FF0D54" w:rsidRPr="00D62A90" w:rsidRDefault="00FF0D54" w:rsidP="00FF0D54">
      <w:pPr>
        <w:tabs>
          <w:tab w:val="left" w:pos="540"/>
        </w:tabs>
        <w:suppressAutoHyphens/>
        <w:spacing w:after="0" w:line="240" w:lineRule="auto"/>
        <w:ind w:right="-28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7500CF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lastRenderedPageBreak/>
        <w:t>4.2</w:t>
      </w:r>
      <w:r w:rsidRPr="007500CF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Pr="007500CF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ความเสี่ยง</w:t>
      </w:r>
      <w:r w:rsidRPr="00D62A9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ด้านสภาพคล่อง</w:t>
      </w:r>
    </w:p>
    <w:p w14:paraId="1FC0AAA8" w14:textId="77777777" w:rsidR="00FF0D54" w:rsidRPr="00E852F5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D5FA01C" w14:textId="47998134" w:rsidR="00FF0D54" w:rsidRPr="00935960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ความเสี่ยงด้านสภาพคล่อง</w:t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เป็น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ความเสี่ยงที่</w:t>
      </w:r>
      <w:r w:rsidR="00353CE4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ไม่สามารถปฏิบัติตามภาระผูกพัน</w:t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ได้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เมื่อครบกำหนด เนื่องจากไม่สามารถเปลี่ย</w:t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น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สินทรัพย์หรือไม่สามารถจัดหาเงิน</w:t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ทุน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ได้เพียงพอตามความต้องการและมีต้นทุนที่เหมาะสมซึ่งอาจทำให้เกิดความเสียหาย</w:t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ต่อ</w:t>
      </w:r>
      <w:r w:rsidR="00353CE4">
        <w:rPr>
          <w:rFonts w:asciiTheme="majorBidi" w:eastAsia="Times New Roman" w:hAnsiTheme="majorBidi" w:cstheme="majorBidi" w:hint="cs"/>
          <w:sz w:val="30"/>
          <w:szCs w:val="30"/>
          <w:cs/>
        </w:rPr>
        <w:t>กลุ่มบริษัท</w:t>
      </w:r>
    </w:p>
    <w:p w14:paraId="188E2B0A" w14:textId="77777777" w:rsidR="00FF0D54" w:rsidRPr="00E852F5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F1C86B9" w14:textId="5116F8DB" w:rsidR="00507C19" w:rsidRDefault="00334878" w:rsidP="00393C0A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334878">
        <w:rPr>
          <w:rFonts w:asciiTheme="majorBidi" w:eastAsia="Times New Roman" w:hAnsiTheme="majorBidi" w:cs="Angsana New"/>
          <w:sz w:val="30"/>
          <w:szCs w:val="30"/>
          <w:cs/>
        </w:rPr>
        <w:t>ในการบริหารความเสี่ยงด้านสภาพคล่องของกลุ่มบริษัท บริษัทมีการกำหนดกรอบการบริหารความเสี่ยงด้านสภาพคล่อง อยู่ในนโยบายการบริหารความเสี่ยงของกลุ่มธุรกิจการเงิน</w:t>
      </w:r>
      <w:r w:rsidR="00C430AF">
        <w:rPr>
          <w:rFonts w:asciiTheme="majorBidi" w:eastAsia="Times New Roman" w:hAnsiTheme="majorBidi" w:cstheme="majorBidi" w:hint="cs"/>
          <w:sz w:val="30"/>
          <w:szCs w:val="30"/>
          <w:cs/>
        </w:rPr>
        <w:t>ของบริษัท</w:t>
      </w:r>
      <w:r w:rsidRPr="0033487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334878">
        <w:rPr>
          <w:rFonts w:asciiTheme="majorBidi" w:eastAsia="Times New Roman" w:hAnsiTheme="majorBidi" w:cs="Angsana New"/>
          <w:sz w:val="30"/>
          <w:szCs w:val="30"/>
          <w:cs/>
        </w:rPr>
        <w:t>ทั้งนี้แนวทางการบริหารความเสี่ยงด้านสภาพคล่องของกลุ่มบริษัท เป็นลักษณะแบบกระจายอำนาจ (</w:t>
      </w:r>
      <w:r w:rsidRPr="00334878">
        <w:rPr>
          <w:rFonts w:asciiTheme="majorBidi" w:eastAsia="Times New Roman" w:hAnsiTheme="majorBidi" w:cstheme="majorBidi"/>
          <w:sz w:val="30"/>
          <w:szCs w:val="30"/>
        </w:rPr>
        <w:t xml:space="preserve">Decentralized) </w:t>
      </w:r>
      <w:r w:rsidRPr="00334878">
        <w:rPr>
          <w:rFonts w:asciiTheme="majorBidi" w:eastAsia="Times New Roman" w:hAnsiTheme="majorBidi" w:cs="Angsana New"/>
          <w:sz w:val="30"/>
          <w:szCs w:val="30"/>
          <w:cs/>
        </w:rPr>
        <w:t>คือ บริษัทในกลุ่มจะเป็นผู้รับผิดชอบในการบริหารสภาพคล่อง การวางแผนจัดการหาแหล่งเงินทุน และการใช้แหล่งเงินทุน ทั้งนี้ บริษัทจะให้การสนับสนุนสภาพคล่องแก่บริษัทในกลุ่มตามแผนกลยุทธ์และธุรกิจของกลุ่</w:t>
      </w:r>
      <w:r w:rsidR="00393C0A">
        <w:rPr>
          <w:rFonts w:asciiTheme="majorBidi" w:eastAsia="Times New Roman" w:hAnsiTheme="majorBidi" w:cs="Angsana New" w:hint="cs"/>
          <w:sz w:val="30"/>
          <w:szCs w:val="30"/>
          <w:cs/>
        </w:rPr>
        <w:t>ม</w:t>
      </w:r>
    </w:p>
    <w:p w14:paraId="722D7F83" w14:textId="77777777" w:rsidR="00060402" w:rsidRDefault="00060402" w:rsidP="00393C0A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2EF5D06" w14:textId="29575BC9" w:rsidR="00FF0D54" w:rsidRDefault="00334878" w:rsidP="00FF0D5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  <w:r w:rsidRPr="00334878">
        <w:rPr>
          <w:rFonts w:asciiTheme="majorBidi" w:eastAsia="Times New Roman" w:hAnsiTheme="majorBidi" w:cs="Angsana New"/>
          <w:sz w:val="30"/>
          <w:szCs w:val="30"/>
          <w:cs/>
        </w:rPr>
        <w:t>บริษัทได้กำหนดให้บริษัทในกลุ่ม จัดทำนโยบายการบริหารความเสี่ยงด้านสภาพคล่อง โดยให้พิจารณาโครงสร้างการกำกับดูแลภายใน (</w:t>
      </w:r>
      <w:r w:rsidRPr="00334878">
        <w:rPr>
          <w:rFonts w:asciiTheme="majorBidi" w:eastAsia="Times New Roman" w:hAnsiTheme="majorBidi" w:cstheme="majorBidi"/>
          <w:sz w:val="30"/>
          <w:szCs w:val="30"/>
        </w:rPr>
        <w:t xml:space="preserve">Governance) </w:t>
      </w:r>
      <w:r w:rsidRPr="00334878">
        <w:rPr>
          <w:rFonts w:asciiTheme="majorBidi" w:eastAsia="Times New Roman" w:hAnsiTheme="majorBidi" w:cs="Angsana New"/>
          <w:sz w:val="30"/>
          <w:szCs w:val="30"/>
          <w:cs/>
        </w:rPr>
        <w:t>บทบาทและหน้าที่ (</w:t>
      </w:r>
      <w:r w:rsidRPr="00334878">
        <w:rPr>
          <w:rFonts w:asciiTheme="majorBidi" w:eastAsia="Times New Roman" w:hAnsiTheme="majorBidi" w:cstheme="majorBidi"/>
          <w:sz w:val="30"/>
          <w:szCs w:val="30"/>
        </w:rPr>
        <w:t xml:space="preserve">Roles and Responsibilities) </w:t>
      </w:r>
      <w:r w:rsidRPr="00334878">
        <w:rPr>
          <w:rFonts w:asciiTheme="majorBidi" w:eastAsia="Times New Roman" w:hAnsiTheme="majorBidi" w:cs="Angsana New"/>
          <w:sz w:val="30"/>
          <w:szCs w:val="30"/>
          <w:cs/>
        </w:rPr>
        <w:t>ให้สอดคล้องกับขนาด ลักษณะ ขอบเขตการให้บริการ โครงสร้างองค์กรของบริษัท และให้จัดทำแนวปฏิบัติ (</w:t>
      </w:r>
      <w:r w:rsidRPr="00334878">
        <w:rPr>
          <w:rFonts w:asciiTheme="majorBidi" w:eastAsia="Times New Roman" w:hAnsiTheme="majorBidi" w:cstheme="majorBidi"/>
          <w:sz w:val="30"/>
          <w:szCs w:val="30"/>
        </w:rPr>
        <w:t xml:space="preserve">Guidelines) </w:t>
      </w:r>
      <w:r w:rsidRPr="00334878">
        <w:rPr>
          <w:rFonts w:asciiTheme="majorBidi" w:eastAsia="Times New Roman" w:hAnsiTheme="majorBidi" w:cs="Angsana New"/>
          <w:sz w:val="30"/>
          <w:szCs w:val="30"/>
          <w:cs/>
        </w:rPr>
        <w:t>และกลยุทธ์ในการบริหารความเสี่ยงด้านสภาพคล่องโดยคำนึงถึงกฎเกณฑ์ทางการของแต่ละประเทศและกฎเกณฑ์ทางการของหน่วยงานกำกับดูแลของธุรกิจที่บริษัทดำเนินการอยู่</w:t>
      </w:r>
    </w:p>
    <w:p w14:paraId="1BF2B356" w14:textId="77777777" w:rsidR="00334878" w:rsidRPr="00E852F5" w:rsidRDefault="00334878" w:rsidP="00FF0D5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01258201" w14:textId="718ED19B" w:rsidR="00FF0D54" w:rsidRDefault="00DA1CF0" w:rsidP="00334878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="Angsana New" w:hint="cs"/>
          <w:sz w:val="30"/>
          <w:szCs w:val="30"/>
          <w:cs/>
        </w:rPr>
        <w:t>กลุ่ม</w:t>
      </w:r>
      <w:r w:rsidR="00334878" w:rsidRPr="00334878">
        <w:rPr>
          <w:rFonts w:asciiTheme="majorBidi" w:eastAsia="Times New Roman" w:hAnsiTheme="majorBidi" w:cs="Angsana New"/>
          <w:sz w:val="30"/>
          <w:szCs w:val="30"/>
          <w:cs/>
        </w:rPr>
        <w:t>บริษัทมีการควบคุมและบริหารสภาพคล่อง เพื่อให้มั่นใจว่า</w:t>
      </w:r>
      <w:r>
        <w:rPr>
          <w:rFonts w:asciiTheme="majorBidi" w:eastAsia="Times New Roman" w:hAnsiTheme="majorBidi" w:cs="Angsana New" w:hint="cs"/>
          <w:sz w:val="30"/>
          <w:szCs w:val="30"/>
          <w:cs/>
        </w:rPr>
        <w:t>กลุ่ม</w:t>
      </w:r>
      <w:r w:rsidR="00334878" w:rsidRPr="00334878">
        <w:rPr>
          <w:rFonts w:asciiTheme="majorBidi" w:eastAsia="Times New Roman" w:hAnsiTheme="majorBidi" w:cs="Angsana New"/>
          <w:sz w:val="30"/>
          <w:szCs w:val="30"/>
          <w:cs/>
        </w:rPr>
        <w:t>บริษัทมีกระแสเงินสดในอนาคตเพียงพอต่อการดำเนินกิจการ โดย</w:t>
      </w:r>
      <w:r>
        <w:rPr>
          <w:rFonts w:asciiTheme="majorBidi" w:eastAsia="Times New Roman" w:hAnsiTheme="majorBidi" w:cs="Angsana New" w:hint="cs"/>
          <w:sz w:val="30"/>
          <w:szCs w:val="30"/>
          <w:cs/>
        </w:rPr>
        <w:t>กลุ่ม</w:t>
      </w:r>
      <w:r w:rsidR="00334878" w:rsidRPr="00334878">
        <w:rPr>
          <w:rFonts w:asciiTheme="majorBidi" w:eastAsia="Times New Roman" w:hAnsiTheme="majorBidi" w:cs="Angsana New"/>
          <w:sz w:val="30"/>
          <w:szCs w:val="30"/>
          <w:cs/>
        </w:rPr>
        <w:t>บริษัทมีการกำหนดนโยบายในการรักษาอัตราส่วนการดำรงสินทรัพย์สภาพคล่องเพื่อรองรับสถานการณ์ด้านสภาพคล่องที่มีความรุนแรง (</w:t>
      </w:r>
      <w:r w:rsidR="00334878" w:rsidRPr="00334878">
        <w:rPr>
          <w:rFonts w:asciiTheme="majorBidi" w:eastAsia="Times New Roman" w:hAnsiTheme="majorBidi" w:cstheme="majorBidi"/>
          <w:sz w:val="30"/>
          <w:szCs w:val="30"/>
        </w:rPr>
        <w:t xml:space="preserve">Liquidity Coverage Ratio - LCR) </w:t>
      </w:r>
      <w:r w:rsidR="00334878" w:rsidRPr="00334878">
        <w:rPr>
          <w:rFonts w:asciiTheme="majorBidi" w:eastAsia="Times New Roman" w:hAnsiTheme="majorBidi" w:cs="Angsana New"/>
          <w:sz w:val="30"/>
          <w:szCs w:val="30"/>
          <w:cs/>
        </w:rPr>
        <w:t>และการดำรงแหล่งที่มาของเงินให้สอดคล้องกับการใช้ไปของเงิน (</w:t>
      </w:r>
      <w:r w:rsidR="00334878" w:rsidRPr="00334878">
        <w:rPr>
          <w:rFonts w:asciiTheme="majorBidi" w:eastAsia="Times New Roman" w:hAnsiTheme="majorBidi" w:cstheme="majorBidi"/>
          <w:sz w:val="30"/>
          <w:szCs w:val="30"/>
        </w:rPr>
        <w:t xml:space="preserve">Net Stable Funding Ratio - NSFR) </w:t>
      </w:r>
      <w:r w:rsidR="00334878" w:rsidRPr="00334878">
        <w:rPr>
          <w:rFonts w:asciiTheme="majorBidi" w:eastAsia="Times New Roman" w:hAnsiTheme="majorBidi" w:cs="Angsana New"/>
          <w:sz w:val="30"/>
          <w:szCs w:val="30"/>
          <w:cs/>
        </w:rPr>
        <w:t>ให้อยู่ในระดับที่เหมาะสม พร้อมทั้งได้มีการดูแลและติดตามปริมาณเงินสดไหลออกสุทธิในแต่ละช่วงเวลา เพื่อให้มั่นใจว่า</w:t>
      </w:r>
      <w:r w:rsidR="00AB07D3" w:rsidRPr="000A6989">
        <w:rPr>
          <w:rFonts w:asciiTheme="majorBidi" w:eastAsia="Times New Roman" w:hAnsiTheme="majorBidi" w:cs="Angsana New" w:hint="cs"/>
          <w:sz w:val="30"/>
          <w:szCs w:val="30"/>
          <w:cs/>
        </w:rPr>
        <w:t>กลุ่ม</w:t>
      </w:r>
      <w:r w:rsidR="00334878" w:rsidRPr="00334878">
        <w:rPr>
          <w:rFonts w:asciiTheme="majorBidi" w:eastAsia="Times New Roman" w:hAnsiTheme="majorBidi" w:cs="Angsana New"/>
          <w:sz w:val="30"/>
          <w:szCs w:val="30"/>
          <w:cs/>
        </w:rPr>
        <w:t>บริษัทสามารถจัดการบริหารความเสี่ยงด้านสภาพคล่องได้อย่างมีประสิทธิภาพ</w:t>
      </w:r>
    </w:p>
    <w:p w14:paraId="0F0C2438" w14:textId="77777777" w:rsidR="00204872" w:rsidRPr="00AB07D3" w:rsidRDefault="00204872" w:rsidP="00334878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D07FA76" w14:textId="77777777" w:rsidR="00FF0D54" w:rsidRPr="00D62A90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62A90">
        <w:rPr>
          <w:rFonts w:asciiTheme="majorBidi" w:eastAsia="Times New Roman" w:hAnsiTheme="majorBidi" w:cstheme="majorBidi" w:hint="cs"/>
          <w:b/>
          <w:bCs/>
          <w:sz w:val="30"/>
          <w:szCs w:val="30"/>
          <w:cs/>
        </w:rPr>
        <w:t>สัดส่วนเงินให้สินเชื่อต่อเงินรับฝาก</w:t>
      </w:r>
    </w:p>
    <w:p w14:paraId="0620261C" w14:textId="77777777" w:rsidR="00FF0D54" w:rsidRPr="00E852F5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A62BE37" w14:textId="18733D74" w:rsidR="00FF0D54" w:rsidRPr="00FA42BF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62A9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ณ วันที่ </w:t>
      </w:r>
      <w:r w:rsidR="00BF364F">
        <w:rPr>
          <w:rFonts w:asciiTheme="majorBidi" w:eastAsia="Times New Roman" w:hAnsiTheme="majorBidi" w:cstheme="majorBidi"/>
          <w:sz w:val="30"/>
          <w:szCs w:val="30"/>
        </w:rPr>
        <w:t>31</w:t>
      </w:r>
      <w:r w:rsidR="00BF364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ธันวาคม</w:t>
      </w:r>
      <w:r w:rsidRPr="00D62A9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D62A90">
        <w:rPr>
          <w:rFonts w:asciiTheme="majorBidi" w:eastAsia="Times New Roman" w:hAnsiTheme="majorBidi" w:cstheme="majorBidi"/>
          <w:sz w:val="30"/>
          <w:szCs w:val="30"/>
        </w:rPr>
        <w:t>256</w:t>
      </w:r>
      <w:r w:rsidR="005733D1">
        <w:rPr>
          <w:rFonts w:asciiTheme="majorBidi" w:eastAsia="Times New Roman" w:hAnsiTheme="majorBidi" w:cstheme="majorBidi"/>
          <w:sz w:val="30"/>
          <w:szCs w:val="30"/>
        </w:rPr>
        <w:t>7</w:t>
      </w:r>
      <w:r w:rsidRPr="00D62A9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62A90">
        <w:rPr>
          <w:rFonts w:asciiTheme="majorBidi" w:eastAsia="Times New Roman" w:hAnsiTheme="majorBidi" w:cstheme="majorBidi" w:hint="cs"/>
          <w:sz w:val="30"/>
          <w:szCs w:val="30"/>
          <w:cs/>
        </w:rPr>
        <w:t>สัดส่วนเงินให้สินเชื่อต่อเงินรับฝากในงบการเงิน</w:t>
      </w:r>
      <w:r w:rsidRPr="00BA177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รวม </w:t>
      </w:r>
      <w:r w:rsidRPr="00BA177A">
        <w:rPr>
          <w:rFonts w:asciiTheme="majorBidi" w:eastAsia="Times New Roman" w:hAnsiTheme="majorBidi" w:cstheme="majorBidi"/>
          <w:sz w:val="30"/>
          <w:szCs w:val="30"/>
        </w:rPr>
        <w:t>(</w:t>
      </w:r>
      <w:r w:rsidRPr="00BA177A">
        <w:rPr>
          <w:rFonts w:asciiTheme="majorBidi" w:eastAsia="Times New Roman" w:hAnsiTheme="majorBidi" w:cstheme="majorBidi" w:hint="cs"/>
          <w:sz w:val="30"/>
          <w:szCs w:val="30"/>
          <w:cs/>
        </w:rPr>
        <w:t>ไม่รวมเงินให้สินเชื่อและ</w:t>
      </w:r>
      <w:r w:rsidRPr="00BA177A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BA177A">
        <w:rPr>
          <w:rFonts w:asciiTheme="majorBidi" w:eastAsia="Times New Roman" w:hAnsiTheme="majorBidi" w:cstheme="majorBidi" w:hint="cs"/>
          <w:sz w:val="30"/>
          <w:szCs w:val="30"/>
          <w:cs/>
        </w:rPr>
        <w:t>เงินรับฝากสถาบันการเงิน</w:t>
      </w:r>
      <w:r w:rsidRPr="00BA177A">
        <w:rPr>
          <w:rFonts w:asciiTheme="majorBidi" w:eastAsia="Times New Roman" w:hAnsiTheme="majorBidi" w:cstheme="majorBidi"/>
          <w:sz w:val="30"/>
          <w:szCs w:val="30"/>
        </w:rPr>
        <w:t xml:space="preserve">) </w:t>
      </w:r>
      <w:r w:rsidRPr="00BA177A">
        <w:rPr>
          <w:rFonts w:asciiTheme="majorBidi" w:eastAsia="Times New Roman" w:hAnsiTheme="majorBidi" w:cstheme="majorBidi" w:hint="cs"/>
          <w:sz w:val="30"/>
          <w:szCs w:val="30"/>
          <w:cs/>
        </w:rPr>
        <w:t>เท่ากับร้อยละ</w:t>
      </w:r>
      <w:r w:rsidR="00BA177A" w:rsidRPr="00BA177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D83576">
        <w:rPr>
          <w:rFonts w:asciiTheme="majorBidi" w:eastAsia="Times New Roman" w:hAnsiTheme="majorBidi" w:cstheme="majorBidi"/>
          <w:sz w:val="30"/>
          <w:szCs w:val="30"/>
        </w:rPr>
        <w:t>97.2</w:t>
      </w:r>
      <w:r w:rsidRPr="00BA177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BA177A" w:rsidRPr="00BA177A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(</w:t>
      </w:r>
      <w:r w:rsidR="0022322E">
        <w:rPr>
          <w:rFonts w:asciiTheme="majorBidi" w:eastAsia="Times New Roman" w:hAnsiTheme="majorBidi" w:cstheme="majorBidi"/>
          <w:i/>
          <w:iCs/>
          <w:sz w:val="30"/>
          <w:szCs w:val="30"/>
        </w:rPr>
        <w:t>256</w:t>
      </w:r>
      <w:r w:rsidR="005733D1">
        <w:rPr>
          <w:rFonts w:asciiTheme="majorBidi" w:eastAsia="Times New Roman" w:hAnsiTheme="majorBidi" w:cstheme="majorBidi"/>
          <w:i/>
          <w:iCs/>
          <w:sz w:val="30"/>
          <w:szCs w:val="30"/>
        </w:rPr>
        <w:t>6</w:t>
      </w:r>
      <w:r w:rsidRPr="00BA177A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: </w:t>
      </w:r>
      <w:r w:rsidRPr="00BA177A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 xml:space="preserve">ร้อยละ </w:t>
      </w:r>
      <w:r w:rsidR="005733D1">
        <w:rPr>
          <w:rFonts w:asciiTheme="majorBidi" w:eastAsia="Times New Roman" w:hAnsiTheme="majorBidi" w:cstheme="majorBidi"/>
          <w:i/>
          <w:iCs/>
          <w:sz w:val="30"/>
          <w:szCs w:val="30"/>
        </w:rPr>
        <w:t>99.3</w:t>
      </w:r>
      <w:r w:rsidRPr="00BA177A">
        <w:rPr>
          <w:rFonts w:asciiTheme="majorBidi" w:eastAsia="Times New Roman" w:hAnsiTheme="majorBidi" w:cstheme="majorBidi"/>
          <w:i/>
          <w:iCs/>
          <w:sz w:val="30"/>
          <w:szCs w:val="30"/>
        </w:rPr>
        <w:t>)</w:t>
      </w:r>
    </w:p>
    <w:p w14:paraId="0C02208B" w14:textId="3BCB1C8E" w:rsidR="00384DFB" w:rsidRDefault="00384DFB">
      <w:pPr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</w:rPr>
        <w:br w:type="page"/>
      </w:r>
    </w:p>
    <w:p w14:paraId="214E9A6F" w14:textId="44602DA1" w:rsidR="00023B24" w:rsidRDefault="00FF0D54" w:rsidP="00E852F5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4"/>
          <w:szCs w:val="24"/>
        </w:rPr>
      </w:pPr>
      <w:r w:rsidRPr="00FA42BF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 xml:space="preserve">ณ วันที่ </w:t>
      </w:r>
      <w:r w:rsidRPr="00FA42BF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Pr="00FA42B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ธันวาคม </w:t>
      </w:r>
      <w:r w:rsidRPr="00FA42BF">
        <w:rPr>
          <w:rFonts w:asciiTheme="majorBidi" w:eastAsia="Times New Roman" w:hAnsiTheme="majorBidi" w:cstheme="majorBidi"/>
          <w:sz w:val="30"/>
          <w:szCs w:val="30"/>
        </w:rPr>
        <w:t>256</w:t>
      </w:r>
      <w:r w:rsidR="005733D1">
        <w:rPr>
          <w:rFonts w:asciiTheme="majorBidi" w:eastAsia="Times New Roman" w:hAnsiTheme="majorBidi" w:cstheme="majorBidi"/>
          <w:sz w:val="30"/>
          <w:szCs w:val="30"/>
        </w:rPr>
        <w:t>7</w:t>
      </w:r>
      <w:r w:rsidR="00BF364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BF364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และ </w:t>
      </w:r>
      <w:r w:rsidR="00BF364F">
        <w:rPr>
          <w:rFonts w:asciiTheme="majorBidi" w:eastAsia="Times New Roman" w:hAnsiTheme="majorBidi" w:cstheme="majorBidi"/>
          <w:sz w:val="30"/>
          <w:szCs w:val="30"/>
        </w:rPr>
        <w:t>256</w:t>
      </w:r>
      <w:r w:rsidR="005733D1">
        <w:rPr>
          <w:rFonts w:asciiTheme="majorBidi" w:eastAsia="Times New Roman" w:hAnsiTheme="majorBidi" w:cstheme="majorBidi"/>
          <w:sz w:val="30"/>
          <w:szCs w:val="30"/>
        </w:rPr>
        <w:t>6</w:t>
      </w:r>
      <w:r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FA42BF">
        <w:rPr>
          <w:rFonts w:asciiTheme="majorBidi" w:eastAsia="Times New Roman" w:hAnsiTheme="majorBidi" w:cstheme="majorBidi" w:hint="cs"/>
          <w:sz w:val="30"/>
          <w:szCs w:val="30"/>
          <w:cs/>
        </w:rPr>
        <w:t>กระแสเงินสดที่คาดว่าจะได้รับตามระยะเวลาการครบกำหนดคงเหลือ</w:t>
      </w:r>
      <w:r w:rsidR="00BF364F">
        <w:rPr>
          <w:rFonts w:asciiTheme="majorBidi" w:eastAsia="Times New Roman" w:hAnsiTheme="majorBidi" w:cstheme="majorBidi"/>
          <w:sz w:val="30"/>
          <w:szCs w:val="30"/>
        </w:rPr>
        <w:br/>
      </w:r>
      <w:r w:rsidRPr="00FA42BF">
        <w:rPr>
          <w:rFonts w:asciiTheme="majorBidi" w:eastAsia="Times New Roman" w:hAnsiTheme="majorBidi" w:cstheme="majorBidi" w:hint="cs"/>
          <w:sz w:val="30"/>
          <w:szCs w:val="30"/>
          <w:cs/>
        </w:rPr>
        <w:t>ตามสัญญา นับจากวันที่ใน</w:t>
      </w:r>
      <w:r w:rsidR="00A04528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งบฐานะการเงิน </w:t>
      </w:r>
      <w:r w:rsidRPr="00FA42B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(ไม่รวมกระแสเงินสดก่อนคิดลดตามสัญญาของอนุพันธ์ </w:t>
      </w:r>
      <w:r w:rsidR="008C7125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FA42B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ซึ่งได้เปิดเผยไว้ในหมายเหตุข้อ </w:t>
      </w:r>
      <w:r w:rsidRPr="00FA42BF">
        <w:rPr>
          <w:rFonts w:asciiTheme="majorBidi" w:eastAsia="Times New Roman" w:hAnsiTheme="majorBidi" w:cstheme="majorBidi"/>
          <w:sz w:val="30"/>
          <w:szCs w:val="30"/>
        </w:rPr>
        <w:t>9</w:t>
      </w:r>
      <w:r w:rsidRPr="00FA42BF">
        <w:rPr>
          <w:rFonts w:asciiTheme="majorBidi" w:eastAsia="Times New Roman" w:hAnsiTheme="majorBidi" w:cstheme="majorBidi" w:hint="cs"/>
          <w:sz w:val="30"/>
          <w:szCs w:val="30"/>
          <w:cs/>
        </w:rPr>
        <w:t>) มี</w:t>
      </w:r>
      <w:r w:rsidRPr="00FA42BF">
        <w:rPr>
          <w:rFonts w:asciiTheme="majorBidi" w:eastAsia="Times New Roman" w:hAnsiTheme="majorBidi" w:cstheme="majorBidi"/>
          <w:sz w:val="30"/>
          <w:szCs w:val="30"/>
          <w:cs/>
        </w:rPr>
        <w:t>ดังนี้</w:t>
      </w:r>
    </w:p>
    <w:p w14:paraId="121F3C90" w14:textId="77777777" w:rsidR="00E852F5" w:rsidRDefault="00E852F5" w:rsidP="00E852F5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4"/>
          <w:szCs w:val="24"/>
          <w:cs/>
        </w:rPr>
      </w:pPr>
    </w:p>
    <w:tbl>
      <w:tblPr>
        <w:tblW w:w="990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8"/>
        <w:gridCol w:w="834"/>
        <w:gridCol w:w="90"/>
        <w:gridCol w:w="834"/>
        <w:gridCol w:w="90"/>
        <w:gridCol w:w="834"/>
        <w:gridCol w:w="90"/>
        <w:gridCol w:w="827"/>
        <w:gridCol w:w="7"/>
        <w:gridCol w:w="83"/>
        <w:gridCol w:w="7"/>
        <w:gridCol w:w="827"/>
        <w:gridCol w:w="7"/>
        <w:gridCol w:w="83"/>
        <w:gridCol w:w="7"/>
        <w:gridCol w:w="827"/>
        <w:gridCol w:w="7"/>
        <w:gridCol w:w="90"/>
        <w:gridCol w:w="848"/>
      </w:tblGrid>
      <w:tr w:rsidR="00FF0D54" w:rsidRPr="002A007A" w14:paraId="475FB320" w14:textId="77777777" w:rsidTr="00F22112">
        <w:trPr>
          <w:cantSplit/>
          <w:tblHeader/>
        </w:trPr>
        <w:tc>
          <w:tcPr>
            <w:tcW w:w="3508" w:type="dxa"/>
            <w:shd w:val="clear" w:color="auto" w:fill="auto"/>
            <w:vAlign w:val="bottom"/>
          </w:tcPr>
          <w:p w14:paraId="5F876253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92" w:type="dxa"/>
            <w:gridSpan w:val="18"/>
          </w:tcPr>
          <w:p w14:paraId="67D3E75C" w14:textId="77777777" w:rsidR="00FF0D54" w:rsidRPr="007A5235" w:rsidRDefault="00FF0D54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x-none" w:eastAsia="zh-CN"/>
              </w:rPr>
              <w:t>งบการเงินรวม</w:t>
            </w:r>
          </w:p>
        </w:tc>
      </w:tr>
      <w:tr w:rsidR="00FF0D54" w:rsidRPr="002A007A" w14:paraId="1E127EAC" w14:textId="77777777" w:rsidTr="00F22112">
        <w:trPr>
          <w:cantSplit/>
          <w:tblHeader/>
        </w:trPr>
        <w:tc>
          <w:tcPr>
            <w:tcW w:w="3508" w:type="dxa"/>
            <w:shd w:val="clear" w:color="auto" w:fill="auto"/>
            <w:vAlign w:val="bottom"/>
          </w:tcPr>
          <w:p w14:paraId="3D67B262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92" w:type="dxa"/>
            <w:gridSpan w:val="18"/>
          </w:tcPr>
          <w:p w14:paraId="4E3338AF" w14:textId="72B2E3CE" w:rsidR="00FF0D54" w:rsidRPr="007A5235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</w:t>
            </w:r>
            <w:r w:rsidR="00292E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7</w:t>
            </w:r>
          </w:p>
        </w:tc>
      </w:tr>
      <w:tr w:rsidR="00FF0D54" w:rsidRPr="002A007A" w14:paraId="00992723" w14:textId="77777777" w:rsidTr="00F22112">
        <w:trPr>
          <w:cantSplit/>
          <w:tblHeader/>
        </w:trPr>
        <w:tc>
          <w:tcPr>
            <w:tcW w:w="3508" w:type="dxa"/>
            <w:shd w:val="clear" w:color="auto" w:fill="auto"/>
            <w:vAlign w:val="bottom"/>
          </w:tcPr>
          <w:p w14:paraId="469251F1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765E72FF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06EA8C9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675" w:type="dxa"/>
            <w:gridSpan w:val="5"/>
            <w:shd w:val="clear" w:color="auto" w:fill="auto"/>
            <w:vAlign w:val="bottom"/>
          </w:tcPr>
          <w:p w14:paraId="504DDC25" w14:textId="77777777" w:rsidR="00FF0D54" w:rsidRPr="007A5235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560348F6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5712F72F" w14:textId="77777777" w:rsidR="00FF0D54" w:rsidRPr="007A5235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>สินเชื่อ</w:t>
            </w:r>
          </w:p>
        </w:tc>
        <w:tc>
          <w:tcPr>
            <w:tcW w:w="90" w:type="dxa"/>
            <w:gridSpan w:val="2"/>
          </w:tcPr>
          <w:p w14:paraId="0DA19C8B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0BFF4B81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ไม่มีกำหนด</w:t>
            </w:r>
          </w:p>
        </w:tc>
        <w:tc>
          <w:tcPr>
            <w:tcW w:w="97" w:type="dxa"/>
            <w:gridSpan w:val="2"/>
          </w:tcPr>
          <w:p w14:paraId="5C004085" w14:textId="77777777" w:rsidR="00FF0D54" w:rsidRPr="007A5235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10B8120D" w14:textId="77777777" w:rsidR="00FF0D54" w:rsidRPr="007A5235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FF0D54" w:rsidRPr="002A007A" w14:paraId="074D2DFB" w14:textId="77777777" w:rsidTr="00F22112">
        <w:trPr>
          <w:cantSplit/>
          <w:tblHeader/>
        </w:trPr>
        <w:tc>
          <w:tcPr>
            <w:tcW w:w="3508" w:type="dxa"/>
            <w:shd w:val="clear" w:color="auto" w:fill="auto"/>
            <w:vAlign w:val="bottom"/>
          </w:tcPr>
          <w:p w14:paraId="0E7F15DA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C75FF26" w14:textId="77777777" w:rsidR="00FF0D54" w:rsidRPr="007A5235" w:rsidRDefault="00FF0D54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เมื่อทวงถาม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CA2791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x-none"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075C9DE0" w14:textId="77777777" w:rsidR="00FF0D54" w:rsidRPr="007A5235" w:rsidRDefault="00FF0D54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ภายใน 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2156B2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x-none"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2507A69C" w14:textId="77777777" w:rsidR="00FF0D54" w:rsidRPr="007A5235" w:rsidRDefault="00FF0D54" w:rsidP="00F22112">
            <w:pPr>
              <w:suppressAutoHyphens/>
              <w:spacing w:after="0" w:line="240" w:lineRule="auto"/>
              <w:ind w:left="-108" w:right="-108" w:firstLine="5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8F6E23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668108C8" w14:textId="77777777" w:rsidR="00FF0D54" w:rsidRPr="007A5235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มากกว่า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gridSpan w:val="2"/>
          </w:tcPr>
          <w:p w14:paraId="7F3AD936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0FABF6CA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90" w:type="dxa"/>
            <w:gridSpan w:val="2"/>
          </w:tcPr>
          <w:p w14:paraId="532754C2" w14:textId="77777777" w:rsidR="00FF0D54" w:rsidRPr="007A5235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26EB8B37" w14:textId="77777777" w:rsidR="00FF0D54" w:rsidRPr="007A5235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ระยะเวลา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54896AC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3CC90838" w14:textId="77777777" w:rsidR="00FF0D54" w:rsidRPr="007A5235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</w:tr>
      <w:tr w:rsidR="00FF0D54" w:rsidRPr="002A007A" w14:paraId="4441479B" w14:textId="77777777" w:rsidTr="00F22112">
        <w:trPr>
          <w:cantSplit/>
          <w:tblHeader/>
        </w:trPr>
        <w:tc>
          <w:tcPr>
            <w:tcW w:w="3508" w:type="dxa"/>
            <w:shd w:val="clear" w:color="auto" w:fill="auto"/>
            <w:vAlign w:val="bottom"/>
          </w:tcPr>
          <w:p w14:paraId="36E99D4C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6392" w:type="dxa"/>
            <w:gridSpan w:val="18"/>
          </w:tcPr>
          <w:p w14:paraId="3B443F68" w14:textId="77777777" w:rsidR="00FF0D54" w:rsidRPr="007A5235" w:rsidRDefault="00FF0D54" w:rsidP="00F22112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FF0D54" w:rsidRPr="002A007A" w14:paraId="36D27371" w14:textId="77777777" w:rsidTr="00F22112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1764E272" w14:textId="77777777" w:rsidR="00FF0D54" w:rsidRPr="00861967" w:rsidRDefault="00FF0D54" w:rsidP="00F22112">
            <w:pPr>
              <w:tabs>
                <w:tab w:val="left" w:pos="181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861967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สินทรัพย์ทางการเงิน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145000CA" w14:textId="77777777" w:rsidR="00FF0D54" w:rsidRPr="007A5235" w:rsidRDefault="00FF0D54" w:rsidP="00F22112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C3B02E6" w14:textId="77777777" w:rsidR="00FF0D54" w:rsidRPr="007A5235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EEB1043" w14:textId="77777777" w:rsidR="00FF0D54" w:rsidRPr="007A5235" w:rsidRDefault="00FF0D54" w:rsidP="00F22112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ADBCAF4" w14:textId="77777777" w:rsidR="00FF0D54" w:rsidRPr="007A5235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D05F311" w14:textId="77777777" w:rsidR="00FF0D54" w:rsidRPr="007A5235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84AB9E7" w14:textId="77777777" w:rsidR="00FF0D54" w:rsidRPr="007A5235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75CAADE1" w14:textId="77777777" w:rsidR="00FF0D54" w:rsidRPr="007A5235" w:rsidRDefault="00FF0D54" w:rsidP="00F22112">
            <w:pPr>
              <w:tabs>
                <w:tab w:val="decimal" w:pos="80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7B7D7E35" w14:textId="77777777" w:rsidR="00FF0D54" w:rsidRPr="007A5235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185F9FA2" w14:textId="77777777" w:rsidR="00FF0D54" w:rsidRPr="007A5235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277BBE61" w14:textId="77777777" w:rsidR="00FF0D54" w:rsidRPr="007A5235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51434F60" w14:textId="77777777" w:rsidR="00FF0D54" w:rsidRPr="007A5235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E49024C" w14:textId="77777777" w:rsidR="00FF0D54" w:rsidRPr="007A5235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71E9F114" w14:textId="77777777" w:rsidR="00FF0D54" w:rsidRPr="007A5235" w:rsidRDefault="00FF0D54" w:rsidP="00F22112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</w:tr>
      <w:tr w:rsidR="003F4CAE" w:rsidRPr="002A007A" w14:paraId="67E4BE72" w14:textId="77777777" w:rsidTr="00002028">
        <w:trPr>
          <w:cantSplit/>
          <w:trHeight w:val="317"/>
        </w:trPr>
        <w:tc>
          <w:tcPr>
            <w:tcW w:w="3508" w:type="dxa"/>
            <w:shd w:val="clear" w:color="auto" w:fill="auto"/>
            <w:vAlign w:val="bottom"/>
          </w:tcPr>
          <w:p w14:paraId="42A39489" w14:textId="77777777" w:rsidR="003F4CAE" w:rsidRPr="007A5235" w:rsidRDefault="003F4CAE" w:rsidP="003F4CAE">
            <w:pPr>
              <w:tabs>
                <w:tab w:val="left" w:pos="188"/>
              </w:tabs>
              <w:suppressAutoHyphens/>
              <w:spacing w:after="0" w:line="240" w:lineRule="auto"/>
              <w:ind w:left="722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เงินสด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1886277C" w14:textId="19E15097" w:rsidR="003F4CAE" w:rsidRPr="00002028" w:rsidRDefault="003F4CAE" w:rsidP="003F4CAE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A5801C" w14:textId="77777777" w:rsidR="003F4CAE" w:rsidRPr="00002028" w:rsidRDefault="003F4CAE" w:rsidP="003F4CAE">
            <w:pPr>
              <w:tabs>
                <w:tab w:val="decimal" w:pos="510"/>
                <w:tab w:val="decimal" w:pos="540"/>
                <w:tab w:val="decimal" w:pos="737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013097A1" w14:textId="151BA810" w:rsidR="003F4CAE" w:rsidRPr="00002028" w:rsidRDefault="003F4CAE" w:rsidP="007A7694">
            <w:pPr>
              <w:tabs>
                <w:tab w:val="decimal" w:pos="617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-</w:t>
            </w:r>
            <w:r w:rsidR="007A7694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35ACDE" w14:textId="77777777" w:rsidR="003F4CAE" w:rsidRPr="00002028" w:rsidRDefault="003F4CAE" w:rsidP="003F4CAE">
            <w:pPr>
              <w:tabs>
                <w:tab w:val="decimal" w:pos="510"/>
                <w:tab w:val="decimal" w:pos="54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66358F06" w14:textId="7A6166BA" w:rsidR="003F4CAE" w:rsidRPr="00002028" w:rsidRDefault="003F4CAE" w:rsidP="003F4CAE">
            <w:pPr>
              <w:tabs>
                <w:tab w:val="decimal" w:pos="486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BCBE56" w14:textId="77777777" w:rsidR="003F4CAE" w:rsidRPr="00002028" w:rsidRDefault="003F4CAE" w:rsidP="003F4CAE">
            <w:pPr>
              <w:tabs>
                <w:tab w:val="decimal" w:pos="54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76DEA4F5" w14:textId="08C230A6" w:rsidR="003F4CAE" w:rsidRPr="007A7694" w:rsidRDefault="003F4CAE" w:rsidP="007A7694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hAnsiTheme="majorBidi" w:cstheme="majorBidi"/>
                <w:szCs w:val="22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90" w:type="dxa"/>
            <w:gridSpan w:val="2"/>
            <w:vAlign w:val="bottom"/>
          </w:tcPr>
          <w:p w14:paraId="566B424A" w14:textId="77777777" w:rsidR="003F4CAE" w:rsidRPr="00002028" w:rsidRDefault="003F4CAE" w:rsidP="003F4CAE">
            <w:pPr>
              <w:tabs>
                <w:tab w:val="decimal" w:pos="540"/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6BDAF150" w14:textId="1CD0FE50" w:rsidR="003F4CAE" w:rsidRPr="00002028" w:rsidRDefault="003F4CAE" w:rsidP="003F4CAE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90" w:type="dxa"/>
            <w:gridSpan w:val="2"/>
            <w:vAlign w:val="bottom"/>
          </w:tcPr>
          <w:p w14:paraId="4968817F" w14:textId="77777777" w:rsidR="003F4CAE" w:rsidRPr="00002028" w:rsidRDefault="003F4CAE" w:rsidP="003F4CAE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493CD3A8" w14:textId="18B90AC6" w:rsidR="003F4CAE" w:rsidRPr="00002028" w:rsidRDefault="003F4CAE" w:rsidP="00CD00BE">
            <w:pPr>
              <w:tabs>
                <w:tab w:val="decimal" w:pos="691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43,801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90AACC" w14:textId="77777777" w:rsidR="003F4CAE" w:rsidRPr="00002028" w:rsidRDefault="003F4CAE" w:rsidP="003F4CAE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71F53AFC" w14:textId="0DDEFAE4" w:rsidR="003F4CAE" w:rsidRPr="00002028" w:rsidRDefault="003F4CAE" w:rsidP="003F4CAE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43,801 </w:t>
            </w:r>
          </w:p>
        </w:tc>
      </w:tr>
      <w:tr w:rsidR="003F4CAE" w:rsidRPr="002A007A" w14:paraId="2228942D" w14:textId="77777777" w:rsidTr="000068E9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4D6B00A4" w14:textId="77777777" w:rsidR="003F4CAE" w:rsidRPr="007A5235" w:rsidRDefault="003F4CAE" w:rsidP="003F4CAE">
            <w:pPr>
              <w:tabs>
                <w:tab w:val="left" w:pos="188"/>
              </w:tabs>
              <w:suppressAutoHyphens/>
              <w:spacing w:after="0" w:line="240" w:lineRule="auto"/>
              <w:ind w:left="722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รายการระหว่างธนาคารและตลาดเงิน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1D047CA1" w14:textId="65F78B4C" w:rsidR="003F4CAE" w:rsidRPr="00564927" w:rsidRDefault="003F4CAE" w:rsidP="003F4CAE">
            <w:pPr>
              <w:tabs>
                <w:tab w:val="decimal" w:pos="692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4927">
              <w:rPr>
                <w:rFonts w:asciiTheme="majorBidi" w:hAnsiTheme="majorBidi" w:cstheme="majorBidi"/>
                <w:szCs w:val="22"/>
              </w:rPr>
              <w:t xml:space="preserve"> 51,8</w:t>
            </w:r>
            <w:r w:rsidR="00C576CD">
              <w:rPr>
                <w:rFonts w:asciiTheme="majorBidi" w:hAnsiTheme="majorBidi" w:cstheme="majorBidi"/>
                <w:szCs w:val="22"/>
              </w:rPr>
              <w:t>11</w:t>
            </w:r>
            <w:r w:rsidRPr="00564927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02DF94A" w14:textId="77777777" w:rsidR="003F4CAE" w:rsidRPr="00564927" w:rsidRDefault="003F4CAE" w:rsidP="003F4CAE">
            <w:pPr>
              <w:tabs>
                <w:tab w:val="decimal" w:pos="510"/>
                <w:tab w:val="decimal" w:pos="540"/>
                <w:tab w:val="decimal" w:pos="737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0EC16CB2" w14:textId="78A0730A" w:rsidR="003F4CAE" w:rsidRPr="00564927" w:rsidRDefault="003F4CAE" w:rsidP="003F4CAE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4927">
              <w:rPr>
                <w:rFonts w:asciiTheme="majorBidi" w:hAnsiTheme="majorBidi" w:cstheme="majorBidi"/>
                <w:szCs w:val="22"/>
              </w:rPr>
              <w:t xml:space="preserve"> 497,277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738FDA" w14:textId="77777777" w:rsidR="003F4CAE" w:rsidRPr="00564927" w:rsidRDefault="003F4CAE" w:rsidP="003F4CAE">
            <w:pPr>
              <w:tabs>
                <w:tab w:val="decimal" w:pos="510"/>
                <w:tab w:val="decimal" w:pos="557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56277F6" w14:textId="3E6A40FE" w:rsidR="003F4CAE" w:rsidRPr="00564927" w:rsidRDefault="003F4CAE" w:rsidP="003F4CAE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4927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A0E311" w14:textId="77777777" w:rsidR="003F4CAE" w:rsidRPr="00564927" w:rsidRDefault="003F4CAE" w:rsidP="003F4CAE">
            <w:pPr>
              <w:tabs>
                <w:tab w:val="decimal" w:pos="510"/>
                <w:tab w:val="decimal" w:pos="54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5034070D" w14:textId="0D4C1B94" w:rsidR="003F4CAE" w:rsidRPr="00564927" w:rsidRDefault="003F4CAE" w:rsidP="007A7694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hAnsiTheme="majorBidi" w:cstheme="majorBidi"/>
                <w:szCs w:val="22"/>
              </w:rPr>
            </w:pPr>
            <w:r w:rsidRPr="00564927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76FF4B92" w14:textId="77777777" w:rsidR="003F4CAE" w:rsidRPr="00564927" w:rsidRDefault="003F4CAE" w:rsidP="003F4CA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3B0315AD" w14:textId="3BCAC54C" w:rsidR="003F4CAE" w:rsidRPr="00564927" w:rsidRDefault="003F4CAE" w:rsidP="003F4CAE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4927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00636E96" w14:textId="77777777" w:rsidR="003F4CAE" w:rsidRPr="00564927" w:rsidRDefault="003F4CAE" w:rsidP="003F4CAE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019610B7" w14:textId="6CFFC7DA" w:rsidR="003F4CAE" w:rsidRPr="00564927" w:rsidRDefault="003F4CAE" w:rsidP="003F4CAE">
            <w:pPr>
              <w:tabs>
                <w:tab w:val="decimal" w:pos="691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4927">
              <w:rPr>
                <w:rFonts w:asciiTheme="majorBidi" w:hAnsiTheme="majorBidi" w:cstheme="majorBidi"/>
                <w:szCs w:val="22"/>
              </w:rPr>
              <w:t xml:space="preserve"> 4,149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0BF400" w14:textId="77777777" w:rsidR="003F4CAE" w:rsidRPr="00564927" w:rsidRDefault="003F4CAE" w:rsidP="003F4CAE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669CA310" w14:textId="1321BBE6" w:rsidR="003F4CAE" w:rsidRPr="00564927" w:rsidRDefault="003F4CAE" w:rsidP="003F4CAE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4927">
              <w:rPr>
                <w:rFonts w:asciiTheme="majorBidi" w:hAnsiTheme="majorBidi" w:cstheme="majorBidi"/>
                <w:szCs w:val="22"/>
              </w:rPr>
              <w:t xml:space="preserve"> 553,23</w:t>
            </w:r>
            <w:r w:rsidR="00C576CD">
              <w:rPr>
                <w:rFonts w:asciiTheme="majorBidi" w:hAnsiTheme="majorBidi" w:cstheme="majorBidi"/>
                <w:szCs w:val="22"/>
              </w:rPr>
              <w:t>7</w:t>
            </w:r>
            <w:r w:rsidRPr="00564927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</w:tr>
      <w:tr w:rsidR="003F4CAE" w:rsidRPr="002A007A" w14:paraId="279C937C" w14:textId="77777777" w:rsidTr="00002028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09C94364" w14:textId="77777777" w:rsidR="003F4CAE" w:rsidRPr="007A5235" w:rsidRDefault="003F4CAE" w:rsidP="003F4CAE">
            <w:pPr>
              <w:tabs>
                <w:tab w:val="left" w:pos="188"/>
              </w:tabs>
              <w:suppressAutoHyphens/>
              <w:spacing w:after="0" w:line="240" w:lineRule="auto"/>
              <w:ind w:left="722" w:hanging="171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50C274C0" w14:textId="24B125F1" w:rsidR="003F4CAE" w:rsidRPr="00002028" w:rsidRDefault="003F4CAE" w:rsidP="003F4CAE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05D56C" w14:textId="77777777" w:rsidR="003F4CAE" w:rsidRPr="00002028" w:rsidRDefault="003F4CAE" w:rsidP="003F4CAE">
            <w:pPr>
              <w:tabs>
                <w:tab w:val="decimal" w:pos="510"/>
                <w:tab w:val="decimal" w:pos="540"/>
                <w:tab w:val="decimal" w:pos="737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2DD96AC0" w14:textId="3B0949BF" w:rsidR="003F4CAE" w:rsidRPr="00002028" w:rsidRDefault="003F4CAE" w:rsidP="003F4CAE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5,199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E10B6A" w14:textId="77777777" w:rsidR="003F4CAE" w:rsidRPr="00002028" w:rsidRDefault="003F4CAE" w:rsidP="003F4CAE">
            <w:pPr>
              <w:tabs>
                <w:tab w:val="decimal" w:pos="510"/>
                <w:tab w:val="decimal" w:pos="557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C7F95CF" w14:textId="6E5EEAE4" w:rsidR="003F4CAE" w:rsidRPr="00002028" w:rsidRDefault="003F4CAE" w:rsidP="003F4CAE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11,205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A2F7CD" w14:textId="77777777" w:rsidR="003F4CAE" w:rsidRPr="00002028" w:rsidRDefault="003F4CAE" w:rsidP="003F4CAE">
            <w:pPr>
              <w:tabs>
                <w:tab w:val="decimal" w:pos="510"/>
                <w:tab w:val="decimal" w:pos="54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58091F88" w14:textId="4A662A1C" w:rsidR="003F4CAE" w:rsidRPr="00002028" w:rsidRDefault="003F4CAE" w:rsidP="003F4CAE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18,134 </w:t>
            </w:r>
          </w:p>
        </w:tc>
        <w:tc>
          <w:tcPr>
            <w:tcW w:w="90" w:type="dxa"/>
            <w:gridSpan w:val="2"/>
            <w:vAlign w:val="bottom"/>
          </w:tcPr>
          <w:p w14:paraId="710B76C0" w14:textId="77777777" w:rsidR="003F4CAE" w:rsidRPr="00002028" w:rsidRDefault="003F4CAE" w:rsidP="003F4CA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6C8ED26B" w14:textId="4C6A429F" w:rsidR="003F4CAE" w:rsidRPr="00002028" w:rsidRDefault="003F4CAE" w:rsidP="003F4CAE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90" w:type="dxa"/>
            <w:gridSpan w:val="2"/>
            <w:vAlign w:val="bottom"/>
          </w:tcPr>
          <w:p w14:paraId="3E2B564C" w14:textId="77777777" w:rsidR="003F4CAE" w:rsidRPr="00002028" w:rsidRDefault="003F4CAE" w:rsidP="003F4CAE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1F9A6C2A" w14:textId="238AAE6C" w:rsidR="003F4CAE" w:rsidRPr="00002028" w:rsidRDefault="003F4CAE" w:rsidP="003F4CAE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79,814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23456D6" w14:textId="77777777" w:rsidR="003F4CAE" w:rsidRPr="00002028" w:rsidRDefault="003F4CAE" w:rsidP="003F4CAE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2CF3FF79" w14:textId="1A5224DA" w:rsidR="003F4CAE" w:rsidRPr="00002028" w:rsidRDefault="003F4CAE" w:rsidP="003F4CAE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114,352 </w:t>
            </w:r>
          </w:p>
        </w:tc>
      </w:tr>
      <w:tr w:rsidR="003F4CAE" w:rsidRPr="002A007A" w14:paraId="274923EC" w14:textId="77777777" w:rsidTr="00002028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3CD2D450" w14:textId="77777777" w:rsidR="003F4CAE" w:rsidRPr="007A5235" w:rsidRDefault="003F4CAE" w:rsidP="003F4CAE">
            <w:pPr>
              <w:tabs>
                <w:tab w:val="left" w:pos="188"/>
              </w:tabs>
              <w:suppressAutoHyphens/>
              <w:spacing w:after="0" w:line="240" w:lineRule="auto"/>
              <w:ind w:left="722" w:hanging="17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 xml:space="preserve">เงินลงทุนสุทธิ 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7F27D9D9" w14:textId="5C5C7AD6" w:rsidR="003F4CAE" w:rsidRPr="00002028" w:rsidRDefault="003F4CAE" w:rsidP="003F4CAE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DD6367" w14:textId="77777777" w:rsidR="003F4CAE" w:rsidRPr="00002028" w:rsidRDefault="003F4CAE" w:rsidP="003F4CAE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663B2CC6" w14:textId="62E1540F" w:rsidR="003F4CAE" w:rsidRPr="00002028" w:rsidRDefault="003F4CAE" w:rsidP="003F4CAE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30,282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319747" w14:textId="77777777" w:rsidR="003F4CAE" w:rsidRPr="00002028" w:rsidRDefault="003F4CAE" w:rsidP="003F4CAE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4852F20" w14:textId="7962A800" w:rsidR="003F4CAE" w:rsidRPr="00002028" w:rsidRDefault="003F4CAE" w:rsidP="003F4CAE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154,995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46D982B" w14:textId="77777777" w:rsidR="003F4CAE" w:rsidRPr="00002028" w:rsidRDefault="003F4CAE" w:rsidP="003F4CAE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0B7396A5" w14:textId="58D3FF0F" w:rsidR="003F4CAE" w:rsidRPr="00002028" w:rsidRDefault="003F4CAE" w:rsidP="003F4CAE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127,727 </w:t>
            </w:r>
          </w:p>
        </w:tc>
        <w:tc>
          <w:tcPr>
            <w:tcW w:w="90" w:type="dxa"/>
            <w:gridSpan w:val="2"/>
            <w:vAlign w:val="bottom"/>
          </w:tcPr>
          <w:p w14:paraId="6C66F66E" w14:textId="77777777" w:rsidR="003F4CAE" w:rsidRPr="00002028" w:rsidRDefault="003F4CAE" w:rsidP="003F4CA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4508C688" w14:textId="57ECD46A" w:rsidR="003F4CAE" w:rsidRPr="00002028" w:rsidRDefault="003F4CAE" w:rsidP="003F4CAE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90" w:type="dxa"/>
            <w:gridSpan w:val="2"/>
            <w:vAlign w:val="bottom"/>
          </w:tcPr>
          <w:p w14:paraId="7CB530E2" w14:textId="77777777" w:rsidR="003F4CAE" w:rsidRPr="00002028" w:rsidRDefault="003F4CAE" w:rsidP="003F4CAE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4E215A5E" w14:textId="339DCAEA" w:rsidR="003F4CAE" w:rsidRPr="00002028" w:rsidRDefault="003F4CAE" w:rsidP="003F4CAE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1,833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94A32F" w14:textId="77777777" w:rsidR="003F4CAE" w:rsidRPr="00002028" w:rsidRDefault="003F4CAE" w:rsidP="003F4CAE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11453684" w14:textId="477E35C5" w:rsidR="003F4CAE" w:rsidRPr="00002028" w:rsidRDefault="003F4CAE" w:rsidP="003F4CAE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314,837 </w:t>
            </w:r>
          </w:p>
        </w:tc>
      </w:tr>
      <w:tr w:rsidR="003F4CAE" w:rsidRPr="002A007A" w14:paraId="1F8DA64B" w14:textId="77777777" w:rsidTr="00002028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3BF3D087" w14:textId="34163BC3" w:rsidR="003F4CAE" w:rsidRPr="007A5235" w:rsidRDefault="003F4CAE" w:rsidP="003F4CAE">
            <w:pPr>
              <w:tabs>
                <w:tab w:val="left" w:pos="188"/>
              </w:tabs>
              <w:suppressAutoHyphens/>
              <w:spacing w:after="0" w:line="240" w:lineRule="auto"/>
              <w:ind w:left="722" w:hanging="17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B748D0">
              <w:rPr>
                <w:rFonts w:asciiTheme="majorBidi" w:eastAsia="Times New Roman" w:hAnsiTheme="majorBidi" w:cs="Angsana New"/>
                <w:szCs w:val="22"/>
                <w:cs/>
                <w:lang w:val="th-TH" w:eastAsia="zh-CN"/>
              </w:rPr>
              <w:t xml:space="preserve">เงินให้สินเชื่อแก่ลูกหนี้ </w:t>
            </w:r>
            <w:r w:rsidRPr="007A5235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1393A2F0" w14:textId="4F54EC87" w:rsidR="003F4CAE" w:rsidRPr="00002028" w:rsidRDefault="003F4CAE" w:rsidP="003F4CAE">
            <w:pPr>
              <w:tabs>
                <w:tab w:val="decimal" w:pos="692"/>
              </w:tabs>
              <w:suppressAutoHyphens/>
              <w:spacing w:after="0" w:line="240" w:lineRule="auto"/>
              <w:ind w:left="-54" w:right="-72" w:firstLine="37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1</w:t>
            </w:r>
            <w:r w:rsidR="00FD1310">
              <w:rPr>
                <w:rFonts w:asciiTheme="majorBidi" w:hAnsiTheme="majorBidi" w:cstheme="majorBidi"/>
                <w:szCs w:val="22"/>
              </w:rPr>
              <w:t>65,252</w:t>
            </w:r>
            <w:r w:rsidRPr="00002028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1DE8723" w14:textId="77777777" w:rsidR="003F4CAE" w:rsidRPr="00002028" w:rsidRDefault="003F4CAE" w:rsidP="003F4CAE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70F31B29" w14:textId="476A0A37" w:rsidR="003F4CAE" w:rsidRPr="00002028" w:rsidRDefault="003F4CAE" w:rsidP="003F4CAE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2B7F96">
              <w:rPr>
                <w:rFonts w:asciiTheme="majorBidi" w:hAnsiTheme="majorBidi" w:cstheme="majorBidi"/>
                <w:szCs w:val="22"/>
              </w:rPr>
              <w:t>589,883</w:t>
            </w:r>
            <w:r w:rsidRPr="00002028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965DEBE" w14:textId="77777777" w:rsidR="003F4CAE" w:rsidRPr="00002028" w:rsidRDefault="003F4CAE" w:rsidP="003F4CAE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41EF9C4" w14:textId="15E9D805" w:rsidR="003F4CAE" w:rsidRPr="00002028" w:rsidRDefault="003F4CAE" w:rsidP="003F4CAE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4E4630">
              <w:rPr>
                <w:rFonts w:asciiTheme="majorBidi" w:hAnsiTheme="majorBidi" w:cstheme="majorBidi"/>
                <w:szCs w:val="22"/>
              </w:rPr>
              <w:t>723,516</w:t>
            </w:r>
            <w:r w:rsidRPr="00002028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608669" w14:textId="77777777" w:rsidR="003F4CAE" w:rsidRPr="00002028" w:rsidRDefault="003F4CAE" w:rsidP="003F4CAE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29111215" w14:textId="7FA32383" w:rsidR="003F4CAE" w:rsidRPr="00002028" w:rsidRDefault="003F4CAE" w:rsidP="003F4CAE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4E4630">
              <w:rPr>
                <w:rFonts w:asciiTheme="majorBidi" w:hAnsiTheme="majorBidi" w:cstheme="majorBidi"/>
                <w:szCs w:val="22"/>
              </w:rPr>
              <w:t>827,117</w:t>
            </w:r>
            <w:r w:rsidRPr="00002028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" w:type="dxa"/>
            <w:gridSpan w:val="2"/>
            <w:vAlign w:val="bottom"/>
          </w:tcPr>
          <w:p w14:paraId="0EEF825A" w14:textId="77777777" w:rsidR="003F4CAE" w:rsidRPr="00002028" w:rsidRDefault="003F4CAE" w:rsidP="003F4CA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15687E8E" w14:textId="7DEDCFC7" w:rsidR="003F4CAE" w:rsidRPr="00002028" w:rsidRDefault="003F4CAE" w:rsidP="003F4CAE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97,610 </w:t>
            </w:r>
          </w:p>
        </w:tc>
        <w:tc>
          <w:tcPr>
            <w:tcW w:w="90" w:type="dxa"/>
            <w:gridSpan w:val="2"/>
            <w:vAlign w:val="bottom"/>
          </w:tcPr>
          <w:p w14:paraId="64CBC87A" w14:textId="77777777" w:rsidR="003F4CAE" w:rsidRPr="00002028" w:rsidRDefault="003F4CAE" w:rsidP="003F4CAE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78D6E7AE" w14:textId="4E561F0A" w:rsidR="003F4CAE" w:rsidRPr="00002028" w:rsidRDefault="003F4CAE" w:rsidP="003F4CAE">
            <w:pPr>
              <w:tabs>
                <w:tab w:val="decimal" w:pos="51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82E59C" w14:textId="77777777" w:rsidR="003F4CAE" w:rsidRPr="00002028" w:rsidRDefault="003F4CAE" w:rsidP="003F4CAE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23AF84FD" w14:textId="37AC8794" w:rsidR="003F4CAE" w:rsidRPr="00002028" w:rsidRDefault="003F4CAE" w:rsidP="003F4CAE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2,403,378 </w:t>
            </w:r>
          </w:p>
        </w:tc>
      </w:tr>
      <w:tr w:rsidR="003F4CAE" w:rsidRPr="00BC6D87" w14:paraId="2560678F" w14:textId="77777777" w:rsidTr="00002028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35C59927" w14:textId="77777777" w:rsidR="003F4CAE" w:rsidRPr="007A5235" w:rsidRDefault="003F4CAE" w:rsidP="003F4CAE">
            <w:pPr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รวมสินทรัพย์ทางการเงิน</w:t>
            </w: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8913732" w14:textId="02FBCDB0" w:rsidR="003F4CAE" w:rsidRPr="00002028" w:rsidRDefault="003F4CAE" w:rsidP="003F4CAE">
            <w:pPr>
              <w:tabs>
                <w:tab w:val="decimal" w:pos="691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  <w:r w:rsidR="00FD1310">
              <w:rPr>
                <w:rFonts w:asciiTheme="majorBidi" w:hAnsiTheme="majorBidi" w:cstheme="majorBidi"/>
                <w:b/>
                <w:bCs/>
                <w:szCs w:val="22"/>
              </w:rPr>
              <w:t>217,063</w:t>
            </w:r>
            <w:r w:rsidRPr="00002028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FF64AF" w14:textId="77777777" w:rsidR="003F4CAE" w:rsidRPr="00002028" w:rsidRDefault="003F4CAE" w:rsidP="003F4CAE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1C68096" w14:textId="536FD509" w:rsidR="003F4CAE" w:rsidRPr="00002028" w:rsidRDefault="003F4CAE" w:rsidP="003F4CAE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b/>
                <w:bCs/>
                <w:szCs w:val="22"/>
              </w:rPr>
              <w:t xml:space="preserve"> 1,1</w:t>
            </w:r>
            <w:r w:rsidR="002B7F96">
              <w:rPr>
                <w:rFonts w:asciiTheme="majorBidi" w:hAnsiTheme="majorBidi" w:cstheme="majorBidi"/>
                <w:b/>
                <w:bCs/>
                <w:szCs w:val="22"/>
              </w:rPr>
              <w:t>22,641</w:t>
            </w:r>
            <w:r w:rsidRPr="00002028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3FF3CE" w14:textId="77777777" w:rsidR="003F4CAE" w:rsidRPr="00002028" w:rsidRDefault="003F4CAE" w:rsidP="003F4CAE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B78DC3D" w14:textId="4F73BC4B" w:rsidR="003F4CAE" w:rsidRPr="00002028" w:rsidRDefault="003F4CAE" w:rsidP="003F4CAE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  <w:r w:rsidR="004E4630">
              <w:rPr>
                <w:rFonts w:asciiTheme="majorBidi" w:hAnsiTheme="majorBidi" w:cstheme="majorBidi"/>
                <w:b/>
                <w:bCs/>
                <w:szCs w:val="22"/>
              </w:rPr>
              <w:t>889,716</w:t>
            </w:r>
            <w:r w:rsidRPr="00002028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A5BEB1" w14:textId="77777777" w:rsidR="003F4CAE" w:rsidRPr="00002028" w:rsidRDefault="003F4CAE" w:rsidP="003F4CAE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F915E6D" w14:textId="101BCF3B" w:rsidR="003F4CAE" w:rsidRPr="00002028" w:rsidRDefault="003F4CAE" w:rsidP="003F4CAE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  <w:r w:rsidR="004E4630">
              <w:rPr>
                <w:rFonts w:asciiTheme="majorBidi" w:hAnsiTheme="majorBidi" w:cstheme="majorBidi"/>
                <w:b/>
                <w:bCs/>
                <w:szCs w:val="22"/>
              </w:rPr>
              <w:t>972,978</w:t>
            </w:r>
            <w:r w:rsidRPr="00002028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" w:type="dxa"/>
            <w:gridSpan w:val="2"/>
            <w:vAlign w:val="bottom"/>
          </w:tcPr>
          <w:p w14:paraId="56E03212" w14:textId="77777777" w:rsidR="003F4CAE" w:rsidRPr="00002028" w:rsidRDefault="003F4CAE" w:rsidP="003F4CA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EDB866" w14:textId="58B6CF45" w:rsidR="003F4CAE" w:rsidRPr="00002028" w:rsidRDefault="003F4CAE" w:rsidP="003F4CAE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b/>
                <w:bCs/>
                <w:szCs w:val="22"/>
              </w:rPr>
              <w:t xml:space="preserve"> 97,610 </w:t>
            </w:r>
          </w:p>
        </w:tc>
        <w:tc>
          <w:tcPr>
            <w:tcW w:w="90" w:type="dxa"/>
            <w:gridSpan w:val="2"/>
            <w:vAlign w:val="bottom"/>
          </w:tcPr>
          <w:p w14:paraId="47C8156B" w14:textId="77777777" w:rsidR="003F4CAE" w:rsidRPr="00002028" w:rsidRDefault="003F4CAE" w:rsidP="003F4CAE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1EA8728" w14:textId="783A6EFE" w:rsidR="003F4CAE" w:rsidRPr="00002028" w:rsidRDefault="003F4CAE" w:rsidP="003F4CAE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b/>
                <w:bCs/>
                <w:szCs w:val="22"/>
              </w:rPr>
              <w:t xml:space="preserve"> 129,597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4FE8D6" w14:textId="77777777" w:rsidR="003F4CAE" w:rsidRPr="00002028" w:rsidRDefault="003F4CAE" w:rsidP="003F4CAE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DA45BBD" w14:textId="7A35BC74" w:rsidR="003F4CAE" w:rsidRPr="00002028" w:rsidRDefault="003F4CAE" w:rsidP="003F4CAE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b/>
                <w:bCs/>
                <w:szCs w:val="22"/>
              </w:rPr>
              <w:t xml:space="preserve"> 3,429,</w:t>
            </w:r>
            <w:r w:rsidR="00DA7557">
              <w:rPr>
                <w:rFonts w:asciiTheme="majorBidi" w:hAnsiTheme="majorBidi" w:cstheme="majorBidi"/>
                <w:b/>
                <w:bCs/>
                <w:szCs w:val="22"/>
              </w:rPr>
              <w:t>605</w:t>
            </w:r>
            <w:r w:rsidRPr="00002028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</w:tr>
      <w:tr w:rsidR="003F4CAE" w:rsidRPr="002A007A" w14:paraId="395C4C51" w14:textId="77777777" w:rsidTr="00002028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3BCE0088" w14:textId="77777777" w:rsidR="003F4CAE" w:rsidRPr="007A5235" w:rsidRDefault="003F4CAE" w:rsidP="003F4CAE">
            <w:pPr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68F730AE" w14:textId="77777777" w:rsidR="003F4CAE" w:rsidRPr="00002028" w:rsidRDefault="003F4CAE" w:rsidP="003F4CAE">
            <w:pPr>
              <w:tabs>
                <w:tab w:val="decimal" w:pos="692"/>
                <w:tab w:val="decimal" w:pos="740"/>
                <w:tab w:val="decimal" w:pos="834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E1363CB" w14:textId="77777777" w:rsidR="003F4CAE" w:rsidRPr="00002028" w:rsidRDefault="003F4CAE" w:rsidP="003F4CAE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78E841C1" w14:textId="77777777" w:rsidR="003F4CAE" w:rsidRPr="00002028" w:rsidRDefault="003F4CAE" w:rsidP="003F4CAE">
            <w:pPr>
              <w:tabs>
                <w:tab w:val="decimal" w:pos="0"/>
                <w:tab w:val="decimal" w:pos="81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12F6F3F" w14:textId="77777777" w:rsidR="003F4CAE" w:rsidRPr="00002028" w:rsidRDefault="003F4CAE" w:rsidP="003F4CAE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3CB672E" w14:textId="77777777" w:rsidR="003F4CAE" w:rsidRPr="00002028" w:rsidRDefault="003F4CAE" w:rsidP="003F4CAE">
            <w:pPr>
              <w:tabs>
                <w:tab w:val="decimal" w:pos="0"/>
                <w:tab w:val="decimal" w:pos="737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D421864" w14:textId="77777777" w:rsidR="003F4CAE" w:rsidRPr="00002028" w:rsidRDefault="003F4CAE" w:rsidP="003F4CAE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6BAEA102" w14:textId="77777777" w:rsidR="003F4CAE" w:rsidRPr="00002028" w:rsidRDefault="003F4CAE" w:rsidP="003F4CAE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2563C8E2" w14:textId="77777777" w:rsidR="003F4CAE" w:rsidRPr="00002028" w:rsidRDefault="003F4CAE" w:rsidP="003F4CA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001E4306" w14:textId="77777777" w:rsidR="003F4CAE" w:rsidRPr="00002028" w:rsidRDefault="003F4CAE" w:rsidP="003F4CAE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23FDE425" w14:textId="77777777" w:rsidR="003F4CAE" w:rsidRPr="00002028" w:rsidRDefault="003F4CAE" w:rsidP="003F4CAE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5E26244D" w14:textId="77777777" w:rsidR="003F4CAE" w:rsidRPr="00002028" w:rsidRDefault="003F4CAE" w:rsidP="003F4CAE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84B836C" w14:textId="77777777" w:rsidR="003F4CAE" w:rsidRPr="00002028" w:rsidRDefault="003F4CAE" w:rsidP="003F4CAE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03FDC431" w14:textId="77777777" w:rsidR="003F4CAE" w:rsidRPr="00002028" w:rsidRDefault="003F4CAE" w:rsidP="003F4CAE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</w:tr>
      <w:tr w:rsidR="003F4CAE" w:rsidRPr="002A007A" w14:paraId="7035337C" w14:textId="77777777" w:rsidTr="00002028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732CE6B4" w14:textId="77777777" w:rsidR="003F4CAE" w:rsidRPr="00861967" w:rsidRDefault="003F4CAE" w:rsidP="003F4CAE">
            <w:pPr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861967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หนี้สินทางการเงิน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1C9B8187" w14:textId="77777777" w:rsidR="003F4CAE" w:rsidRPr="00002028" w:rsidRDefault="003F4CAE" w:rsidP="003F4CAE">
            <w:pPr>
              <w:tabs>
                <w:tab w:val="decimal" w:pos="692"/>
                <w:tab w:val="decimal" w:pos="740"/>
                <w:tab w:val="decimal" w:pos="834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4C4CE85" w14:textId="77777777" w:rsidR="003F4CAE" w:rsidRPr="00002028" w:rsidRDefault="003F4CAE" w:rsidP="003F4CAE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D3379D0" w14:textId="77777777" w:rsidR="003F4CAE" w:rsidRPr="00002028" w:rsidRDefault="003F4CAE" w:rsidP="003F4CAE">
            <w:pPr>
              <w:tabs>
                <w:tab w:val="decimal" w:pos="0"/>
                <w:tab w:val="decimal" w:pos="81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AD514EE" w14:textId="77777777" w:rsidR="003F4CAE" w:rsidRPr="00002028" w:rsidRDefault="003F4CAE" w:rsidP="003F4CAE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7B90A54E" w14:textId="77777777" w:rsidR="003F4CAE" w:rsidRPr="00002028" w:rsidRDefault="003F4CAE" w:rsidP="003F4CAE">
            <w:pPr>
              <w:tabs>
                <w:tab w:val="decimal" w:pos="0"/>
                <w:tab w:val="decimal" w:pos="737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722A009" w14:textId="77777777" w:rsidR="003F4CAE" w:rsidRPr="00002028" w:rsidRDefault="003F4CAE" w:rsidP="003F4CAE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06627F78" w14:textId="77777777" w:rsidR="003F4CAE" w:rsidRPr="00002028" w:rsidRDefault="003F4CAE" w:rsidP="003F4CAE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0BC0DE5C" w14:textId="77777777" w:rsidR="003F4CAE" w:rsidRPr="00002028" w:rsidRDefault="003F4CAE" w:rsidP="003F4CA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011F3901" w14:textId="77777777" w:rsidR="003F4CAE" w:rsidRPr="00002028" w:rsidRDefault="003F4CAE" w:rsidP="003F4CAE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25DA9D14" w14:textId="77777777" w:rsidR="003F4CAE" w:rsidRPr="00002028" w:rsidRDefault="003F4CAE" w:rsidP="003F4CAE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4EC8C735" w14:textId="77777777" w:rsidR="003F4CAE" w:rsidRPr="00002028" w:rsidRDefault="003F4CAE" w:rsidP="003F4CAE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78F116A" w14:textId="77777777" w:rsidR="003F4CAE" w:rsidRPr="00002028" w:rsidRDefault="003F4CAE" w:rsidP="003F4CAE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169BC084" w14:textId="77777777" w:rsidR="003F4CAE" w:rsidRPr="00002028" w:rsidRDefault="003F4CAE" w:rsidP="003F4CAE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</w:tr>
      <w:tr w:rsidR="003F4CAE" w:rsidRPr="002A007A" w14:paraId="2449B0FA" w14:textId="77777777" w:rsidTr="00002028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44050A57" w14:textId="77777777" w:rsidR="003F4CAE" w:rsidRPr="007A5235" w:rsidRDefault="003F4CAE" w:rsidP="003F4CAE">
            <w:pPr>
              <w:tabs>
                <w:tab w:val="left" w:pos="188"/>
              </w:tabs>
              <w:suppressAutoHyphens/>
              <w:spacing w:after="0" w:line="240" w:lineRule="auto"/>
              <w:ind w:left="722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รับ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ฝาก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106A93D5" w14:textId="4DE689CB" w:rsidR="003F4CAE" w:rsidRPr="00002028" w:rsidRDefault="003F4CAE" w:rsidP="003F4CAE">
            <w:pPr>
              <w:tabs>
                <w:tab w:val="decimal" w:pos="692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1,918,215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3B61F41" w14:textId="77777777" w:rsidR="003F4CAE" w:rsidRPr="00002028" w:rsidRDefault="003F4CAE" w:rsidP="003F4CAE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CD9E863" w14:textId="20411CB8" w:rsidR="003F4CAE" w:rsidRPr="00002028" w:rsidRDefault="003F4CAE" w:rsidP="003F4CAE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494,025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EB50DC2" w14:textId="77777777" w:rsidR="003F4CAE" w:rsidRPr="00002028" w:rsidRDefault="003F4CAE" w:rsidP="003F4CAE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72DDA59D" w14:textId="7CF78EDD" w:rsidR="003F4CAE" w:rsidRPr="00002028" w:rsidRDefault="003F4CAE" w:rsidP="003F4CAE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61,386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276595" w14:textId="77777777" w:rsidR="003F4CAE" w:rsidRPr="00002028" w:rsidRDefault="003F4CAE" w:rsidP="003F4CAE">
            <w:pPr>
              <w:tabs>
                <w:tab w:val="decimal" w:pos="54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4E70CE2F" w14:textId="4030B430" w:rsidR="003F4CAE" w:rsidRPr="007A7694" w:rsidRDefault="003F4CAE" w:rsidP="007A7694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hAnsiTheme="majorBidi" w:cstheme="majorBidi"/>
                <w:szCs w:val="22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90" w:type="dxa"/>
            <w:gridSpan w:val="2"/>
            <w:vAlign w:val="bottom"/>
          </w:tcPr>
          <w:p w14:paraId="58A2BEBC" w14:textId="77777777" w:rsidR="003F4CAE" w:rsidRPr="00002028" w:rsidRDefault="003F4CAE" w:rsidP="003F4CA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767C0E15" w14:textId="277D71AD" w:rsidR="003F4CAE" w:rsidRPr="00002028" w:rsidRDefault="003F4CAE" w:rsidP="003F4CAE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90" w:type="dxa"/>
            <w:gridSpan w:val="2"/>
            <w:vAlign w:val="bottom"/>
          </w:tcPr>
          <w:p w14:paraId="10352907" w14:textId="77777777" w:rsidR="003F4CAE" w:rsidRPr="00002028" w:rsidRDefault="003F4CAE" w:rsidP="003F4CAE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6273AC82" w14:textId="58F19581" w:rsidR="003F4CAE" w:rsidRPr="00002028" w:rsidRDefault="003F4CAE" w:rsidP="003F4CAE">
            <w:pPr>
              <w:tabs>
                <w:tab w:val="decimal" w:pos="51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ADF58F" w14:textId="77777777" w:rsidR="003F4CAE" w:rsidRPr="00002028" w:rsidRDefault="003F4CAE" w:rsidP="003F4CAE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4EB22BDE" w14:textId="243E9320" w:rsidR="003F4CAE" w:rsidRPr="00002028" w:rsidRDefault="003F4CAE" w:rsidP="003F4CAE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2,473,626 </w:t>
            </w:r>
          </w:p>
        </w:tc>
      </w:tr>
      <w:tr w:rsidR="003F4CAE" w:rsidRPr="002A007A" w14:paraId="1D77B0DB" w14:textId="77777777" w:rsidTr="00002028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3A172BAE" w14:textId="77777777" w:rsidR="003F4CAE" w:rsidRPr="007A5235" w:rsidRDefault="003F4CAE" w:rsidP="003F4CAE">
            <w:pPr>
              <w:tabs>
                <w:tab w:val="left" w:pos="188"/>
              </w:tabs>
              <w:suppressAutoHyphens/>
              <w:spacing w:after="0" w:line="240" w:lineRule="auto"/>
              <w:ind w:left="722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รายการระหว่างธนาคารและตลาดเงิน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25F38948" w14:textId="0F9EE67B" w:rsidR="003F4CAE" w:rsidRPr="00002028" w:rsidRDefault="003F4CAE" w:rsidP="003F4CAE">
            <w:pPr>
              <w:tabs>
                <w:tab w:val="decimal" w:pos="692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26,056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E6452F" w14:textId="77777777" w:rsidR="003F4CAE" w:rsidRPr="00002028" w:rsidRDefault="003F4CAE" w:rsidP="003F4CAE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EF8CE20" w14:textId="5DFCA478" w:rsidR="003F4CAE" w:rsidRPr="00002028" w:rsidRDefault="003F4CAE" w:rsidP="003F4CAE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153,203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088859" w14:textId="77777777" w:rsidR="003F4CAE" w:rsidRPr="00002028" w:rsidRDefault="003F4CAE" w:rsidP="003F4CAE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6463BFA8" w14:textId="403E7ABE" w:rsidR="003F4CAE" w:rsidRPr="00002028" w:rsidRDefault="003F4CAE" w:rsidP="003F4CAE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45,080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BC7D80" w14:textId="77777777" w:rsidR="003F4CAE" w:rsidRPr="00002028" w:rsidRDefault="003F4CAE" w:rsidP="003F4CAE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17277FCE" w14:textId="37F79B1F" w:rsidR="003F4CAE" w:rsidRPr="00002028" w:rsidRDefault="003F4CAE" w:rsidP="003F4CAE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5,500 </w:t>
            </w:r>
          </w:p>
        </w:tc>
        <w:tc>
          <w:tcPr>
            <w:tcW w:w="90" w:type="dxa"/>
            <w:gridSpan w:val="2"/>
            <w:vAlign w:val="bottom"/>
          </w:tcPr>
          <w:p w14:paraId="615EAF51" w14:textId="77777777" w:rsidR="003F4CAE" w:rsidRPr="00002028" w:rsidRDefault="003F4CAE" w:rsidP="003F4CAE">
            <w:pPr>
              <w:tabs>
                <w:tab w:val="decimal" w:pos="550"/>
                <w:tab w:val="decimal" w:pos="737"/>
              </w:tabs>
              <w:suppressAutoHyphens/>
              <w:snapToGrid w:val="0"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08789A16" w14:textId="3106D4C5" w:rsidR="003F4CAE" w:rsidRPr="00002028" w:rsidRDefault="003F4CAE" w:rsidP="003F4CAE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90" w:type="dxa"/>
            <w:gridSpan w:val="2"/>
            <w:vAlign w:val="bottom"/>
          </w:tcPr>
          <w:p w14:paraId="15BBE170" w14:textId="77777777" w:rsidR="003F4CAE" w:rsidRPr="00002028" w:rsidRDefault="003F4CAE" w:rsidP="003F4CAE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63C435F1" w14:textId="47014BA8" w:rsidR="003F4CAE" w:rsidRPr="00002028" w:rsidRDefault="003F4CAE" w:rsidP="003F4CAE">
            <w:pPr>
              <w:tabs>
                <w:tab w:val="decimal" w:pos="51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956377D" w14:textId="77777777" w:rsidR="003F4CAE" w:rsidRPr="00002028" w:rsidRDefault="003F4CAE" w:rsidP="003F4CAE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7B9BA78C" w14:textId="7836618E" w:rsidR="003F4CAE" w:rsidRPr="00002028" w:rsidRDefault="003F4CAE" w:rsidP="003F4CAE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229,839 </w:t>
            </w:r>
          </w:p>
        </w:tc>
      </w:tr>
      <w:tr w:rsidR="007A7694" w:rsidRPr="002A007A" w14:paraId="07612E5B" w14:textId="77777777" w:rsidTr="00002028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1847B2B3" w14:textId="1B8D5564" w:rsidR="007A7694" w:rsidRDefault="007A7694" w:rsidP="007A7694">
            <w:pPr>
              <w:tabs>
                <w:tab w:val="left" w:pos="188"/>
              </w:tabs>
              <w:suppressAutoHyphens/>
              <w:spacing w:after="0" w:line="240" w:lineRule="auto"/>
              <w:ind w:left="722" w:hanging="181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="Angsana New" w:hint="cs"/>
                <w:szCs w:val="22"/>
                <w:cs/>
                <w:lang w:val="th-TH" w:eastAsia="zh-CN"/>
              </w:rPr>
              <w:t xml:space="preserve">   </w:t>
            </w:r>
            <w:r w:rsidRPr="00AD5617">
              <w:rPr>
                <w:rFonts w:asciiTheme="majorBidi" w:eastAsia="Times New Roman" w:hAnsiTheme="majorBidi" w:cs="Angsana New"/>
                <w:szCs w:val="22"/>
                <w:cs/>
                <w:lang w:val="th-TH" w:eastAsia="zh-CN"/>
              </w:rPr>
              <w:t>หนี้สินจ่ายคืนเมื่อทวงถาม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119F4A0F" w14:textId="5949744E" w:rsidR="007A7694" w:rsidRPr="00002028" w:rsidRDefault="007A7694" w:rsidP="007A7694">
            <w:pPr>
              <w:tabs>
                <w:tab w:val="decimal" w:pos="692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9,227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6E8CA70" w14:textId="77777777" w:rsidR="007A7694" w:rsidRPr="00002028" w:rsidRDefault="007A7694" w:rsidP="007A769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BAAEBE0" w14:textId="0D0CB3A6" w:rsidR="007A7694" w:rsidRPr="007A7694" w:rsidRDefault="007A7694" w:rsidP="007A7694">
            <w:pPr>
              <w:tabs>
                <w:tab w:val="decimal" w:pos="617"/>
              </w:tabs>
              <w:suppressAutoHyphens/>
              <w:spacing w:after="0" w:line="240" w:lineRule="auto"/>
              <w:ind w:right="134"/>
              <w:rPr>
                <w:rFonts w:asciiTheme="majorBidi" w:hAnsiTheme="majorBidi" w:cstheme="majorBidi"/>
                <w:szCs w:val="22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-</w:t>
            </w:r>
            <w:r w:rsidRPr="007A7694">
              <w:rPr>
                <w:rFonts w:asciiTheme="majorBidi" w:hAnsiTheme="majorBidi" w:cstheme="majorBidi"/>
                <w:szCs w:val="22"/>
              </w:rPr>
              <w:t xml:space="preserve"> 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727CB43" w14:textId="77777777" w:rsidR="007A7694" w:rsidRPr="00002028" w:rsidRDefault="007A7694" w:rsidP="007A7694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CADAFD7" w14:textId="77CCD166" w:rsidR="007A7694" w:rsidRPr="00002028" w:rsidRDefault="007A7694" w:rsidP="007A7694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E3FB787" w14:textId="77777777" w:rsidR="007A7694" w:rsidRPr="00002028" w:rsidRDefault="007A7694" w:rsidP="007A769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2D708984" w14:textId="078A20FB" w:rsidR="007A7694" w:rsidRPr="00002028" w:rsidRDefault="007A7694" w:rsidP="007A7694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90" w:type="dxa"/>
            <w:gridSpan w:val="2"/>
            <w:vAlign w:val="bottom"/>
          </w:tcPr>
          <w:p w14:paraId="51584DC4" w14:textId="77777777" w:rsidR="007A7694" w:rsidRPr="00002028" w:rsidRDefault="007A7694" w:rsidP="007A7694">
            <w:pPr>
              <w:tabs>
                <w:tab w:val="decimal" w:pos="550"/>
                <w:tab w:val="decimal" w:pos="737"/>
              </w:tabs>
              <w:suppressAutoHyphens/>
              <w:snapToGrid w:val="0"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43AC369D" w14:textId="591FF873" w:rsidR="007A7694" w:rsidRPr="00002028" w:rsidRDefault="007A7694" w:rsidP="007A7694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90" w:type="dxa"/>
            <w:gridSpan w:val="2"/>
            <w:vAlign w:val="bottom"/>
          </w:tcPr>
          <w:p w14:paraId="40B7F9C8" w14:textId="77777777" w:rsidR="007A7694" w:rsidRPr="00002028" w:rsidRDefault="007A7694" w:rsidP="007A7694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6CF631D7" w14:textId="17C0450D" w:rsidR="007A7694" w:rsidRPr="00002028" w:rsidRDefault="007A7694" w:rsidP="007A7694">
            <w:pPr>
              <w:tabs>
                <w:tab w:val="decimal" w:pos="51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BE2EA2F" w14:textId="77777777" w:rsidR="007A7694" w:rsidRPr="00002028" w:rsidRDefault="007A7694" w:rsidP="007A7694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0B3EE844" w14:textId="0C474B33" w:rsidR="007A7694" w:rsidRPr="00002028" w:rsidRDefault="007A7694" w:rsidP="007A7694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9,227 </w:t>
            </w:r>
          </w:p>
        </w:tc>
      </w:tr>
      <w:tr w:rsidR="007764D8" w:rsidRPr="002A007A" w14:paraId="0047BE96" w14:textId="77777777" w:rsidTr="00002028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2533E967" w14:textId="1C5B54E4" w:rsidR="007764D8" w:rsidRDefault="007764D8" w:rsidP="007764D8">
            <w:pPr>
              <w:tabs>
                <w:tab w:val="left" w:pos="188"/>
              </w:tabs>
              <w:suppressAutoHyphens/>
              <w:spacing w:after="0" w:line="240" w:lineRule="auto"/>
              <w:ind w:left="722" w:hanging="181"/>
              <w:rPr>
                <w:rFonts w:asciiTheme="majorBidi" w:eastAsia="Times New Roman" w:hAnsiTheme="majorBidi" w:cs="Angsana New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538DC86B" w14:textId="261C8BFE" w:rsidR="007764D8" w:rsidRPr="00002028" w:rsidRDefault="007764D8" w:rsidP="007764D8">
            <w:pPr>
              <w:tabs>
                <w:tab w:val="decimal" w:pos="692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3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14E8CF6" w14:textId="77777777" w:rsidR="007764D8" w:rsidRPr="00002028" w:rsidRDefault="007764D8" w:rsidP="007764D8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D8275E9" w14:textId="2115A7DB" w:rsidR="007764D8" w:rsidRPr="00002028" w:rsidRDefault="007764D8" w:rsidP="007764D8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>
              <w:rPr>
                <w:rFonts w:asciiTheme="majorBidi" w:hAnsiTheme="majorBidi" w:cstheme="majorBidi"/>
                <w:szCs w:val="22"/>
              </w:rPr>
              <w:t>1,747</w:t>
            </w:r>
            <w:r w:rsidRPr="00002028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0F23C7E" w14:textId="77777777" w:rsidR="007764D8" w:rsidRPr="00002028" w:rsidRDefault="007764D8" w:rsidP="007764D8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780792B3" w14:textId="011299DD" w:rsidR="007764D8" w:rsidRPr="00002028" w:rsidRDefault="007764D8" w:rsidP="007764D8">
            <w:pPr>
              <w:tabs>
                <w:tab w:val="decimal" w:pos="498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002028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93D091" w14:textId="77777777" w:rsidR="007764D8" w:rsidRPr="00002028" w:rsidRDefault="007764D8" w:rsidP="007764D8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22B5281D" w14:textId="07B5E8D1" w:rsidR="007764D8" w:rsidRPr="00002028" w:rsidRDefault="007764D8" w:rsidP="007764D8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90" w:type="dxa"/>
            <w:gridSpan w:val="2"/>
            <w:vAlign w:val="bottom"/>
          </w:tcPr>
          <w:p w14:paraId="1AD0A76B" w14:textId="77777777" w:rsidR="007764D8" w:rsidRPr="00002028" w:rsidRDefault="007764D8" w:rsidP="007764D8">
            <w:pPr>
              <w:tabs>
                <w:tab w:val="decimal" w:pos="550"/>
                <w:tab w:val="decimal" w:pos="737"/>
              </w:tabs>
              <w:suppressAutoHyphens/>
              <w:snapToGrid w:val="0"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51B38744" w14:textId="68B15245" w:rsidR="007764D8" w:rsidRPr="00002028" w:rsidRDefault="007764D8" w:rsidP="007764D8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90" w:type="dxa"/>
            <w:gridSpan w:val="2"/>
            <w:vAlign w:val="bottom"/>
          </w:tcPr>
          <w:p w14:paraId="6F591BE9" w14:textId="77777777" w:rsidR="007764D8" w:rsidRPr="00002028" w:rsidRDefault="007764D8" w:rsidP="007764D8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48909C2D" w14:textId="4625AF1B" w:rsidR="007764D8" w:rsidRPr="00002028" w:rsidRDefault="007764D8" w:rsidP="007764D8">
            <w:pPr>
              <w:tabs>
                <w:tab w:val="decimal" w:pos="51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C43ECA" w14:textId="77777777" w:rsidR="007764D8" w:rsidRPr="00002028" w:rsidRDefault="007764D8" w:rsidP="007764D8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79A9C06B" w14:textId="31E940A4" w:rsidR="007764D8" w:rsidRPr="00002028" w:rsidRDefault="007764D8" w:rsidP="007764D8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1,750 </w:t>
            </w:r>
          </w:p>
        </w:tc>
      </w:tr>
      <w:tr w:rsidR="003F4CAE" w:rsidRPr="002A007A" w14:paraId="177D1E25" w14:textId="77777777" w:rsidTr="00002028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4D9709C1" w14:textId="484C2989" w:rsidR="003F4CAE" w:rsidRPr="007A5235" w:rsidRDefault="003F4CAE" w:rsidP="003F4CAE">
            <w:pPr>
              <w:tabs>
                <w:tab w:val="left" w:pos="72"/>
                <w:tab w:val="left" w:pos="188"/>
                <w:tab w:val="left" w:pos="252"/>
              </w:tabs>
              <w:suppressAutoHyphens/>
              <w:spacing w:after="0" w:line="240" w:lineRule="auto"/>
              <w:ind w:left="722" w:right="-108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E34775">
              <w:rPr>
                <w:rFonts w:asciiTheme="majorBidi" w:eastAsia="Times New Roman" w:hAnsiTheme="majorBidi" w:cs="Angsana New"/>
                <w:szCs w:val="22"/>
                <w:cs/>
                <w:lang w:val="th-TH" w:eastAsia="zh-CN"/>
              </w:rPr>
              <w:t>ตราสารหนี้ที่ออกและเงินกู้ยืม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365E014A" w14:textId="5C6193F1" w:rsidR="003F4CAE" w:rsidRPr="00002028" w:rsidRDefault="003F4CAE" w:rsidP="003F4CAE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6434FF" w14:textId="77777777" w:rsidR="003F4CAE" w:rsidRPr="00002028" w:rsidRDefault="003F4CAE" w:rsidP="003F4CAE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251EE8E" w14:textId="26755F84" w:rsidR="003F4CAE" w:rsidRPr="00002028" w:rsidRDefault="003F4CAE" w:rsidP="003F4CAE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16,586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C39A836" w14:textId="77777777" w:rsidR="003F4CAE" w:rsidRPr="00002028" w:rsidRDefault="003F4CAE" w:rsidP="003F4CAE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AF6E54D" w14:textId="7FDE120E" w:rsidR="003F4CAE" w:rsidRPr="00002028" w:rsidRDefault="003F4CAE" w:rsidP="003F4CAE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82,821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CC791F7" w14:textId="77777777" w:rsidR="003F4CAE" w:rsidRPr="00002028" w:rsidRDefault="003F4CAE" w:rsidP="003F4CAE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7F378625" w14:textId="0567B1C1" w:rsidR="003F4CAE" w:rsidRPr="00002028" w:rsidRDefault="003F4CAE" w:rsidP="003F4CAE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7,338 </w:t>
            </w:r>
          </w:p>
        </w:tc>
        <w:tc>
          <w:tcPr>
            <w:tcW w:w="90" w:type="dxa"/>
            <w:gridSpan w:val="2"/>
            <w:vAlign w:val="bottom"/>
          </w:tcPr>
          <w:p w14:paraId="10223C58" w14:textId="77777777" w:rsidR="003F4CAE" w:rsidRPr="00002028" w:rsidRDefault="003F4CAE" w:rsidP="003F4CA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1BC09" w14:textId="761AE697" w:rsidR="003F4CAE" w:rsidRPr="00002028" w:rsidRDefault="003F4CAE" w:rsidP="003F4CAE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90" w:type="dxa"/>
            <w:gridSpan w:val="2"/>
            <w:vAlign w:val="bottom"/>
          </w:tcPr>
          <w:p w14:paraId="0247645D" w14:textId="77777777" w:rsidR="003F4CAE" w:rsidRPr="00002028" w:rsidRDefault="003F4CAE" w:rsidP="003F4CAE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07E1F504" w14:textId="2EBB7F2B" w:rsidR="003F4CAE" w:rsidRPr="00002028" w:rsidRDefault="003F4CAE" w:rsidP="003F4CAE">
            <w:pPr>
              <w:tabs>
                <w:tab w:val="decimal" w:pos="51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2815AE6" w14:textId="77777777" w:rsidR="003F4CAE" w:rsidRPr="00002028" w:rsidRDefault="003F4CAE" w:rsidP="003F4CAE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3788D5C1" w14:textId="734BB354" w:rsidR="003F4CAE" w:rsidRPr="00002028" w:rsidRDefault="003F4CAE" w:rsidP="003F4CAE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szCs w:val="22"/>
              </w:rPr>
              <w:t xml:space="preserve"> 106,745 </w:t>
            </w:r>
          </w:p>
        </w:tc>
      </w:tr>
      <w:tr w:rsidR="003F4CAE" w:rsidRPr="002A007A" w14:paraId="56AE2663" w14:textId="77777777" w:rsidTr="00002028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35FA2A8A" w14:textId="77777777" w:rsidR="003F4CAE" w:rsidRPr="007A5235" w:rsidRDefault="003F4CAE" w:rsidP="003F4CAE">
            <w:pPr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รวมหนี้สินทางการเงิน</w:t>
            </w: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93EB358" w14:textId="3A2B8212" w:rsidR="003F4CAE" w:rsidRPr="00002028" w:rsidRDefault="003F4CAE" w:rsidP="003F4CAE">
            <w:pPr>
              <w:tabs>
                <w:tab w:val="decimal" w:pos="692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b/>
                <w:bCs/>
                <w:szCs w:val="22"/>
              </w:rPr>
              <w:t xml:space="preserve"> 1,953,501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730E2F" w14:textId="77777777" w:rsidR="003F4CAE" w:rsidRPr="00002028" w:rsidRDefault="003F4CAE" w:rsidP="003F4CAE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9F40B66" w14:textId="3BF3D4F8" w:rsidR="003F4CAE" w:rsidRPr="00002028" w:rsidRDefault="006F20A8" w:rsidP="003F4CAE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665,561</w:t>
            </w:r>
            <w:r w:rsidR="003F4CAE" w:rsidRPr="00002028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66183A" w14:textId="77777777" w:rsidR="003F4CAE" w:rsidRPr="00002028" w:rsidRDefault="003F4CAE" w:rsidP="003F4CAE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1BC508D" w14:textId="13E92339" w:rsidR="003F4CAE" w:rsidRPr="00002028" w:rsidRDefault="003F4CAE" w:rsidP="003F4CAE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  <w:r w:rsidR="007764D8">
              <w:rPr>
                <w:rFonts w:asciiTheme="majorBidi" w:hAnsiTheme="majorBidi" w:cstheme="majorBidi"/>
                <w:b/>
                <w:bCs/>
                <w:szCs w:val="22"/>
              </w:rPr>
              <w:t>189,287</w:t>
            </w:r>
            <w:r w:rsidRPr="00002028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6ADEC8" w14:textId="77777777" w:rsidR="003F4CAE" w:rsidRPr="00002028" w:rsidRDefault="003F4CAE" w:rsidP="003F4CAE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EF162EC" w14:textId="40432889" w:rsidR="003F4CAE" w:rsidRPr="00002028" w:rsidRDefault="003F4CAE" w:rsidP="003F4CAE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b/>
                <w:bCs/>
                <w:szCs w:val="22"/>
              </w:rPr>
              <w:t xml:space="preserve"> 12,838 </w:t>
            </w:r>
          </w:p>
        </w:tc>
        <w:tc>
          <w:tcPr>
            <w:tcW w:w="90" w:type="dxa"/>
            <w:gridSpan w:val="2"/>
            <w:vAlign w:val="bottom"/>
          </w:tcPr>
          <w:p w14:paraId="5D6CAE0E" w14:textId="77777777" w:rsidR="003F4CAE" w:rsidRPr="00002028" w:rsidRDefault="003F4CAE" w:rsidP="003F4CAE">
            <w:pPr>
              <w:tabs>
                <w:tab w:val="decimal" w:pos="550"/>
                <w:tab w:val="decimal" w:pos="737"/>
              </w:tabs>
              <w:suppressAutoHyphens/>
              <w:snapToGrid w:val="0"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5E4360" w14:textId="6B76E9FB" w:rsidR="003F4CAE" w:rsidRPr="00002028" w:rsidRDefault="003F4CAE" w:rsidP="003F4CAE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b/>
                <w:bCs/>
                <w:szCs w:val="22"/>
              </w:rPr>
              <w:t xml:space="preserve"> - </w:t>
            </w:r>
          </w:p>
        </w:tc>
        <w:tc>
          <w:tcPr>
            <w:tcW w:w="90" w:type="dxa"/>
            <w:gridSpan w:val="2"/>
            <w:vAlign w:val="bottom"/>
          </w:tcPr>
          <w:p w14:paraId="144B901F" w14:textId="77777777" w:rsidR="003F4CAE" w:rsidRPr="00002028" w:rsidRDefault="003F4CAE" w:rsidP="003F4CAE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1E4AB5C" w14:textId="6A0A5EB9" w:rsidR="003F4CAE" w:rsidRPr="00002028" w:rsidRDefault="003F4CAE" w:rsidP="003F4CAE">
            <w:pPr>
              <w:tabs>
                <w:tab w:val="decimal" w:pos="51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b/>
                <w:bCs/>
                <w:szCs w:val="22"/>
              </w:rPr>
              <w:t xml:space="preserve"> 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C8EC7CF" w14:textId="77777777" w:rsidR="003F4CAE" w:rsidRPr="00002028" w:rsidRDefault="003F4CAE" w:rsidP="003F4CAE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C940C70" w14:textId="7F6E35E2" w:rsidR="003F4CAE" w:rsidRPr="00002028" w:rsidRDefault="003F4CAE" w:rsidP="003F4CAE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b/>
                <w:bCs/>
                <w:szCs w:val="22"/>
              </w:rPr>
              <w:t xml:space="preserve"> 2,821,187 </w:t>
            </w:r>
          </w:p>
        </w:tc>
      </w:tr>
      <w:tr w:rsidR="003F4CAE" w:rsidRPr="002A007A" w14:paraId="5D307BF6" w14:textId="77777777" w:rsidTr="00002028">
        <w:trPr>
          <w:cantSplit/>
          <w:trHeight w:val="550"/>
        </w:trPr>
        <w:tc>
          <w:tcPr>
            <w:tcW w:w="3508" w:type="dxa"/>
            <w:shd w:val="clear" w:color="auto" w:fill="auto"/>
            <w:vAlign w:val="bottom"/>
          </w:tcPr>
          <w:p w14:paraId="72038DFC" w14:textId="69E3F3A4" w:rsidR="003F4CAE" w:rsidRPr="00863FA4" w:rsidRDefault="003F4CAE" w:rsidP="003F4CAE">
            <w:pPr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863FA4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ผลต่างสภาพคล่องสุทธิ</w:t>
            </w:r>
            <w:r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val="th-TH" w:eastAsia="zh-CN"/>
              </w:rPr>
              <w:t xml:space="preserve"> </w:t>
            </w:r>
          </w:p>
        </w:tc>
        <w:tc>
          <w:tcPr>
            <w:tcW w:w="8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C8EC226" w14:textId="1209B68C" w:rsidR="003F4CAE" w:rsidRPr="00002028" w:rsidRDefault="003F4CAE" w:rsidP="003F4CAE">
            <w:pPr>
              <w:tabs>
                <w:tab w:val="decimal" w:pos="692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b/>
                <w:bCs/>
                <w:szCs w:val="22"/>
              </w:rPr>
              <w:t xml:space="preserve"> (</w:t>
            </w:r>
            <w:r w:rsidR="00552190">
              <w:rPr>
                <w:rFonts w:asciiTheme="majorBidi" w:hAnsiTheme="majorBidi" w:cstheme="majorBidi"/>
                <w:b/>
                <w:bCs/>
                <w:szCs w:val="22"/>
              </w:rPr>
              <w:t>1,736,438</w:t>
            </w:r>
            <w:r w:rsidRPr="00002028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BB0C29" w14:textId="77777777" w:rsidR="003F4CAE" w:rsidRPr="00002028" w:rsidRDefault="003F4CAE" w:rsidP="003F4CAE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01CE715E" w14:textId="49529073" w:rsidR="003F4CAE" w:rsidRPr="00002028" w:rsidRDefault="003F4CAE" w:rsidP="003F4CAE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  <w:r w:rsidR="006F20A8">
              <w:rPr>
                <w:rFonts w:asciiTheme="majorBidi" w:hAnsiTheme="majorBidi" w:cstheme="majorBidi"/>
                <w:b/>
                <w:bCs/>
                <w:szCs w:val="22"/>
              </w:rPr>
              <w:t>4</w:t>
            </w:r>
            <w:r w:rsidR="001C2F56">
              <w:rPr>
                <w:rFonts w:asciiTheme="majorBidi" w:hAnsiTheme="majorBidi" w:cstheme="majorBidi"/>
                <w:b/>
                <w:bCs/>
                <w:szCs w:val="22"/>
              </w:rPr>
              <w:t>57,080</w:t>
            </w:r>
            <w:r w:rsidRPr="00002028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DFC8FC" w14:textId="77777777" w:rsidR="003F4CAE" w:rsidRPr="00002028" w:rsidRDefault="003F4CAE" w:rsidP="003F4CAE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0F2E6157" w14:textId="4D719F31" w:rsidR="003F4CAE" w:rsidRPr="00002028" w:rsidRDefault="003F4CAE" w:rsidP="003F4CAE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  <w:r w:rsidR="004E4630">
              <w:rPr>
                <w:rFonts w:asciiTheme="majorBidi" w:hAnsiTheme="majorBidi" w:cstheme="majorBidi"/>
                <w:b/>
                <w:bCs/>
                <w:szCs w:val="22"/>
              </w:rPr>
              <w:t>700,429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158FF68" w14:textId="77777777" w:rsidR="003F4CAE" w:rsidRPr="00002028" w:rsidRDefault="003F4CAE" w:rsidP="003F4CAE">
            <w:pPr>
              <w:tabs>
                <w:tab w:val="decimal" w:pos="0"/>
                <w:tab w:val="decimal" w:pos="540"/>
                <w:tab w:val="decimal" w:pos="762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4E4AE01E" w14:textId="4490525D" w:rsidR="003F4CAE" w:rsidRPr="00002028" w:rsidRDefault="003F4CAE" w:rsidP="003F4CAE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  <w:r w:rsidR="004E4630">
              <w:rPr>
                <w:rFonts w:asciiTheme="majorBidi" w:hAnsiTheme="majorBidi" w:cstheme="majorBidi"/>
                <w:b/>
                <w:bCs/>
                <w:szCs w:val="22"/>
              </w:rPr>
              <w:t>960,140</w:t>
            </w:r>
            <w:r w:rsidRPr="00002028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" w:type="dxa"/>
            <w:gridSpan w:val="2"/>
            <w:vAlign w:val="bottom"/>
          </w:tcPr>
          <w:p w14:paraId="2984C69A" w14:textId="77777777" w:rsidR="003F4CAE" w:rsidRPr="00002028" w:rsidRDefault="003F4CAE" w:rsidP="003F4CAE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C3CFDE" w14:textId="54C72569" w:rsidR="003F4CAE" w:rsidRPr="00002028" w:rsidRDefault="003F4CAE" w:rsidP="003F4CAE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b/>
                <w:bCs/>
                <w:szCs w:val="22"/>
              </w:rPr>
              <w:t xml:space="preserve"> 97,610 </w:t>
            </w:r>
          </w:p>
        </w:tc>
        <w:tc>
          <w:tcPr>
            <w:tcW w:w="90" w:type="dxa"/>
            <w:gridSpan w:val="2"/>
            <w:vAlign w:val="bottom"/>
          </w:tcPr>
          <w:p w14:paraId="240A7442" w14:textId="77777777" w:rsidR="003F4CAE" w:rsidRPr="00002028" w:rsidRDefault="003F4CAE" w:rsidP="003F4CAE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401ABE13" w14:textId="76F30136" w:rsidR="003F4CAE" w:rsidRPr="00002028" w:rsidRDefault="003F4CAE" w:rsidP="003F4CAE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b/>
                <w:bCs/>
                <w:szCs w:val="22"/>
              </w:rPr>
              <w:t xml:space="preserve"> 129,597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FABE49" w14:textId="77777777" w:rsidR="003F4CAE" w:rsidRPr="00002028" w:rsidRDefault="003F4CAE" w:rsidP="003F4CAE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1A62D921" w14:textId="651BD9F4" w:rsidR="003F4CAE" w:rsidRPr="00002028" w:rsidRDefault="003F4CAE" w:rsidP="003F4CAE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002028">
              <w:rPr>
                <w:rFonts w:asciiTheme="majorBidi" w:hAnsiTheme="majorBidi" w:cstheme="majorBidi"/>
                <w:b/>
                <w:bCs/>
                <w:szCs w:val="22"/>
              </w:rPr>
              <w:t xml:space="preserve"> 608,41</w:t>
            </w:r>
            <w:r w:rsidR="00316703">
              <w:rPr>
                <w:rFonts w:asciiTheme="majorBidi" w:hAnsiTheme="majorBidi" w:cstheme="majorBidi"/>
                <w:b/>
                <w:bCs/>
                <w:szCs w:val="22"/>
              </w:rPr>
              <w:t>8</w:t>
            </w:r>
          </w:p>
        </w:tc>
      </w:tr>
    </w:tbl>
    <w:p w14:paraId="0ADE8D3E" w14:textId="77777777" w:rsidR="00023B24" w:rsidRPr="00A427F4" w:rsidRDefault="00023B24" w:rsidP="00023B24">
      <w:pPr>
        <w:suppressAutoHyphens/>
        <w:spacing w:after="0" w:line="240" w:lineRule="auto"/>
        <w:ind w:left="705" w:hanging="187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p w14:paraId="16DD4829" w14:textId="6092541B" w:rsidR="00023B24" w:rsidRDefault="00023B24" w:rsidP="00023B24">
      <w:pPr>
        <w:suppressAutoHyphens/>
        <w:spacing w:after="0" w:line="240" w:lineRule="auto"/>
        <w:ind w:left="702" w:hanging="162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ก่อ</w:t>
      </w:r>
      <w:r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นหักค่าเผื่อ</w:t>
      </w:r>
      <w:r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ผลขาดทุนด้านเครดิตที่คาดว่าจะเกิดขึ้น</w:t>
      </w:r>
      <w:r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จำนว</w:t>
      </w:r>
      <w:r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 xml:space="preserve">น </w:t>
      </w:r>
      <w:r w:rsidR="003F4CAE">
        <w:rPr>
          <w:rFonts w:asciiTheme="majorBidi" w:eastAsia="Times New Roman" w:hAnsiTheme="majorBidi" w:cstheme="majorBidi"/>
          <w:sz w:val="20"/>
          <w:szCs w:val="20"/>
          <w:lang w:eastAsia="zh-CN"/>
        </w:rPr>
        <w:t>6</w:t>
      </w:r>
      <w:r w:rsidR="00C576CD">
        <w:rPr>
          <w:rFonts w:asciiTheme="majorBidi" w:eastAsia="Times New Roman" w:hAnsiTheme="majorBidi" w:cstheme="majorBidi"/>
          <w:sz w:val="20"/>
          <w:szCs w:val="20"/>
          <w:lang w:eastAsia="zh-CN"/>
        </w:rPr>
        <w:t>8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val="en-GB"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ล้านบาท</w:t>
      </w:r>
    </w:p>
    <w:p w14:paraId="42260F0E" w14:textId="615EF9F2" w:rsidR="00023B24" w:rsidRDefault="00023B24" w:rsidP="00023B24">
      <w:pPr>
        <w:suppressAutoHyphens/>
        <w:spacing w:after="0" w:line="240" w:lineRule="auto"/>
        <w:ind w:left="702" w:hanging="162"/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  <w:r w:rsidRPr="00227454">
        <w:rPr>
          <w:rFonts w:asciiTheme="majorBidi" w:eastAsia="Times New Roman" w:hAnsiTheme="majorBidi" w:cstheme="majorBidi"/>
          <w:sz w:val="20"/>
          <w:szCs w:val="20"/>
          <w:vertAlign w:val="superscript"/>
          <w:lang w:eastAsia="zh-CN"/>
        </w:rPr>
        <w:t>**</w:t>
      </w:r>
      <w:r w:rsidRPr="00227454">
        <w:rPr>
          <w:rFonts w:asciiTheme="majorBidi" w:eastAsia="Times New Roman" w:hAnsiTheme="majorBidi" w:cstheme="majorBidi"/>
          <w:sz w:val="20"/>
          <w:szCs w:val="20"/>
          <w:lang w:eastAsia="zh-CN"/>
        </w:rPr>
        <w:tab/>
      </w:r>
      <w:r w:rsidR="00EC09FE" w:rsidRPr="00EC09FE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>ไม่รวมผลกำไร (ขาดทุน)</w:t>
      </w:r>
      <w:r w:rsidR="00EC09FE">
        <w:rPr>
          <w:rFonts w:asciiTheme="majorBidi" w:eastAsia="Times New Roman" w:hAnsiTheme="majorBidi" w:cstheme="majorBidi"/>
          <w:sz w:val="20"/>
          <w:szCs w:val="20"/>
          <w:lang w:eastAsia="zh-CN"/>
        </w:rPr>
        <w:t xml:space="preserve"> </w:t>
      </w:r>
      <w:r w:rsidR="00EC09FE" w:rsidRPr="00EC09FE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>จากการเปลี่ยนแปลงเงื่อนไขใหม่ที่ยังไม่ตัดจำหน่าย</w:t>
      </w:r>
    </w:p>
    <w:p w14:paraId="0E125D37" w14:textId="6CFA6AA7" w:rsidR="00023B24" w:rsidRDefault="00023B24" w:rsidP="00FF0D54">
      <w:pPr>
        <w:suppressAutoHyphens/>
        <w:spacing w:after="0" w:line="240" w:lineRule="auto"/>
        <w:ind w:left="702" w:hanging="189"/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</w:p>
    <w:p w14:paraId="5DDA86FF" w14:textId="77777777" w:rsidR="00023B24" w:rsidRDefault="00023B24">
      <w:pPr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  <w:r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br w:type="page"/>
      </w:r>
    </w:p>
    <w:tbl>
      <w:tblPr>
        <w:tblW w:w="990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850"/>
        <w:gridCol w:w="90"/>
        <w:gridCol w:w="834"/>
        <w:gridCol w:w="90"/>
        <w:gridCol w:w="834"/>
        <w:gridCol w:w="90"/>
        <w:gridCol w:w="827"/>
        <w:gridCol w:w="7"/>
        <w:gridCol w:w="83"/>
        <w:gridCol w:w="7"/>
        <w:gridCol w:w="827"/>
        <w:gridCol w:w="7"/>
        <w:gridCol w:w="83"/>
        <w:gridCol w:w="7"/>
        <w:gridCol w:w="827"/>
        <w:gridCol w:w="7"/>
        <w:gridCol w:w="90"/>
        <w:gridCol w:w="848"/>
      </w:tblGrid>
      <w:tr w:rsidR="00FF0D54" w:rsidRPr="002B34E3" w14:paraId="3A81B11B" w14:textId="77777777" w:rsidTr="002B34E3">
        <w:trPr>
          <w:cantSplit/>
          <w:tblHeader/>
        </w:trPr>
        <w:tc>
          <w:tcPr>
            <w:tcW w:w="3492" w:type="dxa"/>
            <w:shd w:val="clear" w:color="auto" w:fill="auto"/>
            <w:vAlign w:val="bottom"/>
          </w:tcPr>
          <w:p w14:paraId="6D1EFE3A" w14:textId="77777777" w:rsidR="00FF0D54" w:rsidRPr="002B34E3" w:rsidRDefault="00FF0D54" w:rsidP="00F22112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408" w:type="dxa"/>
            <w:gridSpan w:val="18"/>
          </w:tcPr>
          <w:p w14:paraId="590BF34D" w14:textId="77777777" w:rsidR="00FF0D54" w:rsidRPr="002B34E3" w:rsidRDefault="00FF0D54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val="x-none" w:eastAsia="zh-CN"/>
              </w:rPr>
            </w:pPr>
            <w:r w:rsidRPr="002B34E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x-none" w:eastAsia="zh-CN"/>
              </w:rPr>
              <w:t>งบการเงินรวม</w:t>
            </w:r>
          </w:p>
        </w:tc>
      </w:tr>
      <w:tr w:rsidR="00FF0D54" w:rsidRPr="002B34E3" w14:paraId="66A262B1" w14:textId="77777777" w:rsidTr="002B34E3">
        <w:trPr>
          <w:cantSplit/>
          <w:tblHeader/>
        </w:trPr>
        <w:tc>
          <w:tcPr>
            <w:tcW w:w="3492" w:type="dxa"/>
            <w:shd w:val="clear" w:color="auto" w:fill="auto"/>
            <w:vAlign w:val="bottom"/>
          </w:tcPr>
          <w:p w14:paraId="1C743460" w14:textId="77777777" w:rsidR="00FF0D54" w:rsidRPr="002B34E3" w:rsidRDefault="00FF0D54" w:rsidP="00F22112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408" w:type="dxa"/>
            <w:gridSpan w:val="18"/>
          </w:tcPr>
          <w:p w14:paraId="3109F901" w14:textId="44D8C253" w:rsidR="00FF0D54" w:rsidRPr="002B34E3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2B34E3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</w:t>
            </w:r>
            <w:r w:rsidR="00292EAC">
              <w:rPr>
                <w:rFonts w:asciiTheme="majorBidi" w:eastAsia="Times New Roman" w:hAnsiTheme="majorBidi" w:cstheme="majorBidi"/>
                <w:szCs w:val="22"/>
                <w:lang w:eastAsia="zh-CN"/>
              </w:rPr>
              <w:t>6</w:t>
            </w:r>
          </w:p>
        </w:tc>
      </w:tr>
      <w:tr w:rsidR="00FF0D54" w:rsidRPr="002B34E3" w14:paraId="42C60CE9" w14:textId="77777777" w:rsidTr="002B34E3">
        <w:trPr>
          <w:cantSplit/>
          <w:tblHeader/>
        </w:trPr>
        <w:tc>
          <w:tcPr>
            <w:tcW w:w="3492" w:type="dxa"/>
            <w:shd w:val="clear" w:color="auto" w:fill="auto"/>
            <w:vAlign w:val="bottom"/>
          </w:tcPr>
          <w:p w14:paraId="7EB11D81" w14:textId="77777777" w:rsidR="00FF0D54" w:rsidRPr="002B34E3" w:rsidRDefault="00FF0D54" w:rsidP="00F22112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BC5CBB5" w14:textId="77777777" w:rsidR="00FF0D54" w:rsidRPr="002B34E3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E24C3AF" w14:textId="77777777" w:rsidR="00FF0D54" w:rsidRPr="002B34E3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675" w:type="dxa"/>
            <w:gridSpan w:val="5"/>
            <w:shd w:val="clear" w:color="auto" w:fill="auto"/>
            <w:vAlign w:val="bottom"/>
          </w:tcPr>
          <w:p w14:paraId="0373DDD4" w14:textId="77777777" w:rsidR="00FF0D54" w:rsidRPr="002B34E3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0F11CBE9" w14:textId="77777777" w:rsidR="00FF0D54" w:rsidRPr="002B34E3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38C85E78" w14:textId="77777777" w:rsidR="00FF0D54" w:rsidRPr="002B34E3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สินเชื่อ</w:t>
            </w:r>
          </w:p>
        </w:tc>
        <w:tc>
          <w:tcPr>
            <w:tcW w:w="90" w:type="dxa"/>
            <w:gridSpan w:val="2"/>
          </w:tcPr>
          <w:p w14:paraId="79DCFD9A" w14:textId="77777777" w:rsidR="00FF0D54" w:rsidRPr="002B34E3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2DF9FF3F" w14:textId="77777777" w:rsidR="00FF0D54" w:rsidRPr="002B34E3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2B34E3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ไม่มีกำหนด</w:t>
            </w:r>
          </w:p>
        </w:tc>
        <w:tc>
          <w:tcPr>
            <w:tcW w:w="97" w:type="dxa"/>
            <w:gridSpan w:val="2"/>
          </w:tcPr>
          <w:p w14:paraId="6AC1E8EE" w14:textId="77777777" w:rsidR="00FF0D54" w:rsidRPr="002B34E3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2C11D285" w14:textId="77777777" w:rsidR="00FF0D54" w:rsidRPr="002B34E3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FF0D54" w:rsidRPr="002B34E3" w14:paraId="11BA598A" w14:textId="77777777" w:rsidTr="002B34E3">
        <w:trPr>
          <w:cantSplit/>
          <w:tblHeader/>
        </w:trPr>
        <w:tc>
          <w:tcPr>
            <w:tcW w:w="3492" w:type="dxa"/>
            <w:shd w:val="clear" w:color="auto" w:fill="auto"/>
            <w:vAlign w:val="bottom"/>
          </w:tcPr>
          <w:p w14:paraId="42EA2342" w14:textId="77777777" w:rsidR="00FF0D54" w:rsidRPr="002B34E3" w:rsidRDefault="00FF0D54" w:rsidP="00F22112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B5761EF" w14:textId="77777777" w:rsidR="00FF0D54" w:rsidRPr="002B34E3" w:rsidRDefault="00FF0D54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B34E3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เมื่อทวงถาม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54E830" w14:textId="77777777" w:rsidR="00FF0D54" w:rsidRPr="002B34E3" w:rsidRDefault="00FF0D54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x-none"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E5C5587" w14:textId="77777777" w:rsidR="00FF0D54" w:rsidRPr="002B34E3" w:rsidRDefault="00FF0D54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B34E3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ภายใน </w:t>
            </w:r>
            <w:r w:rsidRPr="002B34E3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2B34E3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49D895" w14:textId="77777777" w:rsidR="00FF0D54" w:rsidRPr="002B34E3" w:rsidRDefault="00FF0D54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x-none"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706C357" w14:textId="77777777" w:rsidR="00FF0D54" w:rsidRPr="002B34E3" w:rsidRDefault="00FF0D54" w:rsidP="00F22112">
            <w:pPr>
              <w:suppressAutoHyphens/>
              <w:spacing w:after="0" w:line="240" w:lineRule="auto"/>
              <w:ind w:left="-108" w:right="-108" w:firstLine="5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2B34E3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2B34E3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2B34E3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80BA11" w14:textId="77777777" w:rsidR="00FF0D54" w:rsidRPr="002B34E3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0A6F19BC" w14:textId="77777777" w:rsidR="00FF0D54" w:rsidRPr="002B34E3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มากกว่า </w:t>
            </w:r>
            <w:r w:rsidRPr="002B34E3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2B34E3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gridSpan w:val="2"/>
          </w:tcPr>
          <w:p w14:paraId="633B08ED" w14:textId="77777777" w:rsidR="00FF0D54" w:rsidRPr="002B34E3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6AD25ED0" w14:textId="77777777" w:rsidR="00FF0D54" w:rsidRPr="002B34E3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90" w:type="dxa"/>
            <w:gridSpan w:val="2"/>
          </w:tcPr>
          <w:p w14:paraId="238C2EED" w14:textId="77777777" w:rsidR="00FF0D54" w:rsidRPr="002B34E3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53F0FA29" w14:textId="77777777" w:rsidR="00FF0D54" w:rsidRPr="002B34E3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ระยะเวลา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B9DC59" w14:textId="77777777" w:rsidR="00FF0D54" w:rsidRPr="002B34E3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1B4719ED" w14:textId="77777777" w:rsidR="00FF0D54" w:rsidRPr="002B34E3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B34E3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</w:tr>
      <w:tr w:rsidR="00FF0D54" w:rsidRPr="002B34E3" w14:paraId="765EC58C" w14:textId="77777777" w:rsidTr="002B34E3">
        <w:trPr>
          <w:cantSplit/>
          <w:tblHeader/>
        </w:trPr>
        <w:tc>
          <w:tcPr>
            <w:tcW w:w="3492" w:type="dxa"/>
            <w:shd w:val="clear" w:color="auto" w:fill="auto"/>
            <w:vAlign w:val="bottom"/>
          </w:tcPr>
          <w:p w14:paraId="3509BEB4" w14:textId="77777777" w:rsidR="00FF0D54" w:rsidRPr="002B34E3" w:rsidRDefault="00FF0D54" w:rsidP="00F22112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6408" w:type="dxa"/>
            <w:gridSpan w:val="18"/>
          </w:tcPr>
          <w:p w14:paraId="51E5C260" w14:textId="77777777" w:rsidR="00FF0D54" w:rsidRPr="002B34E3" w:rsidRDefault="00FF0D54" w:rsidP="00F22112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2B34E3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FF0D54" w:rsidRPr="002B34E3" w14:paraId="1AA3BA58" w14:textId="77777777" w:rsidTr="002B34E3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2CCD828C" w14:textId="77777777" w:rsidR="00FF0D54" w:rsidRPr="002B34E3" w:rsidRDefault="00FF0D54" w:rsidP="00F22112">
            <w:pPr>
              <w:tabs>
                <w:tab w:val="left" w:pos="181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2B34E3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สินทรัพย์ทางการเงิน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31603E8" w14:textId="77777777" w:rsidR="00FF0D54" w:rsidRPr="002B34E3" w:rsidRDefault="00FF0D54" w:rsidP="00F22112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EA0CD52" w14:textId="77777777" w:rsidR="00FF0D54" w:rsidRPr="002B34E3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9F1AE29" w14:textId="77777777" w:rsidR="00FF0D54" w:rsidRPr="002B34E3" w:rsidRDefault="00FF0D54" w:rsidP="00F22112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7B33FE6" w14:textId="77777777" w:rsidR="00FF0D54" w:rsidRPr="002B34E3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22A72EB4" w14:textId="77777777" w:rsidR="00FF0D54" w:rsidRPr="002B34E3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2B76232" w14:textId="77777777" w:rsidR="00FF0D54" w:rsidRPr="002B34E3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503ED17C" w14:textId="77777777" w:rsidR="00FF0D54" w:rsidRPr="002B34E3" w:rsidRDefault="00FF0D54" w:rsidP="00F22112">
            <w:pPr>
              <w:tabs>
                <w:tab w:val="decimal" w:pos="80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14F75A2B" w14:textId="77777777" w:rsidR="00FF0D54" w:rsidRPr="002B34E3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704ADF1D" w14:textId="77777777" w:rsidR="00FF0D54" w:rsidRPr="002B34E3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035E3DEC" w14:textId="77777777" w:rsidR="00FF0D54" w:rsidRPr="002B34E3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517A26E1" w14:textId="77777777" w:rsidR="00FF0D54" w:rsidRPr="002B34E3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6325CA7" w14:textId="77777777" w:rsidR="00FF0D54" w:rsidRPr="002B34E3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6519677B" w14:textId="77777777" w:rsidR="00FF0D54" w:rsidRPr="002B34E3" w:rsidRDefault="00FF0D54" w:rsidP="00F22112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</w:tr>
      <w:tr w:rsidR="00292EAC" w:rsidRPr="002B34E3" w14:paraId="1477D1CA" w14:textId="77777777">
        <w:trPr>
          <w:cantSplit/>
          <w:trHeight w:val="317"/>
        </w:trPr>
        <w:tc>
          <w:tcPr>
            <w:tcW w:w="3492" w:type="dxa"/>
            <w:shd w:val="clear" w:color="auto" w:fill="auto"/>
            <w:vAlign w:val="bottom"/>
          </w:tcPr>
          <w:p w14:paraId="16308196" w14:textId="77777777" w:rsidR="00292EAC" w:rsidRPr="002B34E3" w:rsidRDefault="00292EAC" w:rsidP="00FC001C">
            <w:pPr>
              <w:tabs>
                <w:tab w:val="left" w:pos="188"/>
              </w:tabs>
              <w:suppressAutoHyphens/>
              <w:spacing w:after="0" w:line="240" w:lineRule="auto"/>
              <w:ind w:left="722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 xml:space="preserve">   เงินสด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DE81322" w14:textId="7A32C6D6" w:rsidR="00292EAC" w:rsidRPr="002B34E3" w:rsidRDefault="00292EAC" w:rsidP="00292EAC">
            <w:pPr>
              <w:tabs>
                <w:tab w:val="decimal" w:pos="511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B32EFAC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C2157AC" w14:textId="2A3A0518" w:rsidR="00292EAC" w:rsidRPr="002B34E3" w:rsidRDefault="00292EAC" w:rsidP="00292EAC">
            <w:pPr>
              <w:tabs>
                <w:tab w:val="decimal" w:pos="511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        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2D588D" w14:textId="77777777" w:rsidR="00292EAC" w:rsidRPr="002B34E3" w:rsidRDefault="00292EAC" w:rsidP="00292EAC">
            <w:pPr>
              <w:tabs>
                <w:tab w:val="decimal" w:pos="511"/>
              </w:tabs>
              <w:suppressAutoHyphens/>
              <w:spacing w:after="0" w:line="240" w:lineRule="auto"/>
              <w:ind w:right="-7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4AABE64" w14:textId="0EE229F0" w:rsidR="00292EAC" w:rsidRPr="002B34E3" w:rsidRDefault="00292EAC" w:rsidP="00E578E9">
            <w:pPr>
              <w:tabs>
                <w:tab w:val="decimal" w:pos="582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     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56B966" w14:textId="77777777" w:rsidR="00292EAC" w:rsidRPr="002B34E3" w:rsidRDefault="00292EAC" w:rsidP="00292EAC">
            <w:pPr>
              <w:tabs>
                <w:tab w:val="decimal" w:pos="511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1B136B4D" w14:textId="156F82DA" w:rsidR="00292EAC" w:rsidRPr="002B34E3" w:rsidRDefault="00292EAC" w:rsidP="00292EAC">
            <w:pPr>
              <w:tabs>
                <w:tab w:val="decimal" w:pos="511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53083C84" w14:textId="77777777" w:rsidR="00292EAC" w:rsidRPr="002B34E3" w:rsidRDefault="00292EAC" w:rsidP="00292EAC">
            <w:pPr>
              <w:tabs>
                <w:tab w:val="decimal" w:pos="511"/>
              </w:tabs>
              <w:suppressAutoHyphens/>
              <w:snapToGrid w:val="0"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7E068218" w14:textId="71FBB48B" w:rsidR="00292EAC" w:rsidRPr="002B34E3" w:rsidRDefault="00292EAC" w:rsidP="00292EAC">
            <w:pPr>
              <w:tabs>
                <w:tab w:val="decimal" w:pos="511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5AB9D35F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25EEB8B5" w14:textId="604A200C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E545A">
              <w:rPr>
                <w:rFonts w:asciiTheme="majorBidi" w:eastAsia="Times New Roman" w:hAnsiTheme="majorBidi" w:cstheme="majorBidi"/>
                <w:szCs w:val="22"/>
                <w:lang w:eastAsia="zh-CN"/>
              </w:rPr>
              <w:t>40,676</w:t>
            </w:r>
          </w:p>
        </w:tc>
        <w:tc>
          <w:tcPr>
            <w:tcW w:w="90" w:type="dxa"/>
            <w:shd w:val="clear" w:color="auto" w:fill="auto"/>
          </w:tcPr>
          <w:p w14:paraId="5230BF62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332B0551" w14:textId="16BC4766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E545A">
              <w:rPr>
                <w:rFonts w:asciiTheme="majorBidi" w:eastAsia="Times New Roman" w:hAnsiTheme="majorBidi" w:cstheme="majorBidi"/>
                <w:szCs w:val="22"/>
                <w:lang w:eastAsia="zh-CN"/>
              </w:rPr>
              <w:t>40,676</w:t>
            </w:r>
          </w:p>
        </w:tc>
      </w:tr>
      <w:tr w:rsidR="00292EAC" w:rsidRPr="002B34E3" w14:paraId="1E9EEB79" w14:textId="77777777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53B7F24C" w14:textId="77777777" w:rsidR="00292EAC" w:rsidRPr="002B34E3" w:rsidRDefault="00292EAC" w:rsidP="00FC001C">
            <w:pPr>
              <w:tabs>
                <w:tab w:val="left" w:pos="188"/>
              </w:tabs>
              <w:suppressAutoHyphens/>
              <w:spacing w:after="0" w:line="240" w:lineRule="auto"/>
              <w:ind w:left="722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 xml:space="preserve">   รายการระหว่างธนาคารและตลาดเงิน</w:t>
            </w:r>
            <w:r w:rsidRPr="002B34E3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2B34E3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2D72520" w14:textId="090305CB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E545A">
              <w:rPr>
                <w:rFonts w:asciiTheme="majorBidi" w:eastAsia="Times New Roman" w:hAnsiTheme="majorBidi" w:cstheme="majorBidi"/>
                <w:szCs w:val="22"/>
                <w:lang w:eastAsia="zh-CN"/>
              </w:rPr>
              <w:t>40,012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2B81C76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0C289A8F" w14:textId="500BE221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E545A">
              <w:rPr>
                <w:rFonts w:asciiTheme="majorBidi" w:eastAsia="Times New Roman" w:hAnsiTheme="majorBidi" w:cstheme="majorBidi"/>
                <w:szCs w:val="22"/>
                <w:lang w:eastAsia="zh-CN"/>
              </w:rPr>
              <w:t>396,120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CBE2290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7540B425" w14:textId="72EEF02A" w:rsidR="00292EAC" w:rsidRPr="002B34E3" w:rsidRDefault="00292EAC" w:rsidP="00E578E9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578E9">
              <w:rPr>
                <w:rFonts w:asciiTheme="majorBidi" w:eastAsia="Times New Roman" w:hAnsiTheme="majorBidi" w:cstheme="majorBidi"/>
                <w:szCs w:val="22"/>
                <w:lang w:eastAsia="zh-CN"/>
              </w:rPr>
              <w:t>127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E4BD45F" w14:textId="77777777" w:rsidR="00292EAC" w:rsidRPr="002B34E3" w:rsidRDefault="00292EAC" w:rsidP="00292EAC">
            <w:pPr>
              <w:tabs>
                <w:tab w:val="decimal" w:pos="511"/>
              </w:tabs>
              <w:suppressAutoHyphens/>
              <w:spacing w:after="0" w:line="240" w:lineRule="auto"/>
              <w:ind w:right="-7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4E1F0DC3" w14:textId="538075D7" w:rsidR="00292EAC" w:rsidRPr="002B34E3" w:rsidRDefault="00292EAC" w:rsidP="00292EAC">
            <w:pPr>
              <w:tabs>
                <w:tab w:val="decimal" w:pos="511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185FD619" w14:textId="77777777" w:rsidR="00292EAC" w:rsidRPr="002B34E3" w:rsidRDefault="00292EAC" w:rsidP="00292EAC">
            <w:pPr>
              <w:tabs>
                <w:tab w:val="decimal" w:pos="511"/>
              </w:tabs>
              <w:suppressAutoHyphens/>
              <w:snapToGrid w:val="0"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2FA531E8" w14:textId="0235993E" w:rsidR="00292EAC" w:rsidRPr="002B34E3" w:rsidRDefault="00292EAC" w:rsidP="00292EAC">
            <w:pPr>
              <w:tabs>
                <w:tab w:val="decimal" w:pos="511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6F786D4A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7A05B22E" w14:textId="5D4494B9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E545A">
              <w:rPr>
                <w:rFonts w:asciiTheme="majorBidi" w:eastAsia="Times New Roman" w:hAnsiTheme="majorBidi" w:cstheme="majorBidi"/>
                <w:szCs w:val="22"/>
                <w:lang w:eastAsia="zh-CN"/>
              </w:rPr>
              <w:t>598</w:t>
            </w:r>
          </w:p>
        </w:tc>
        <w:tc>
          <w:tcPr>
            <w:tcW w:w="90" w:type="dxa"/>
            <w:shd w:val="clear" w:color="auto" w:fill="auto"/>
          </w:tcPr>
          <w:p w14:paraId="47918A1E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356C8108" w14:textId="2B0A55B4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E545A">
              <w:rPr>
                <w:rFonts w:asciiTheme="majorBidi" w:eastAsia="Times New Roman" w:hAnsiTheme="majorBidi" w:cstheme="majorBidi"/>
                <w:szCs w:val="22"/>
                <w:lang w:eastAsia="zh-CN"/>
              </w:rPr>
              <w:t>436,857</w:t>
            </w:r>
          </w:p>
        </w:tc>
      </w:tr>
      <w:tr w:rsidR="00292EAC" w:rsidRPr="002B34E3" w14:paraId="61112EA8" w14:textId="77777777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51BC3315" w14:textId="77777777" w:rsidR="00292EAC" w:rsidRPr="002B34E3" w:rsidRDefault="00292EAC" w:rsidP="00FC001C">
            <w:pPr>
              <w:tabs>
                <w:tab w:val="left" w:pos="188"/>
              </w:tabs>
              <w:suppressAutoHyphens/>
              <w:spacing w:after="0" w:line="240" w:lineRule="auto"/>
              <w:ind w:left="722" w:hanging="171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2B34E3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 xml:space="preserve">   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E2D38FE" w14:textId="5401EE93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E545A">
              <w:rPr>
                <w:rFonts w:asciiTheme="majorBidi" w:eastAsia="Times New Roman" w:hAnsiTheme="majorBidi" w:cs="Angsana New"/>
                <w:color w:val="000000" w:themeColor="text1"/>
                <w:szCs w:val="22"/>
                <w:cs/>
                <w:lang w:eastAsia="zh-CN"/>
              </w:rPr>
              <w:t>205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F0561F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A24A1D4" w14:textId="4686925D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E545A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21,587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610F30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7890A815" w14:textId="33A9C790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578E9">
              <w:rPr>
                <w:rFonts w:asciiTheme="majorBidi" w:eastAsia="Times New Roman" w:hAnsiTheme="majorBidi" w:cstheme="majorBidi"/>
                <w:szCs w:val="22"/>
                <w:lang w:eastAsia="zh-CN"/>
              </w:rPr>
              <w:t>4,649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8D3360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23F8CC8F" w14:textId="1359A79F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E545A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7,963</w:t>
            </w:r>
          </w:p>
        </w:tc>
        <w:tc>
          <w:tcPr>
            <w:tcW w:w="90" w:type="dxa"/>
            <w:gridSpan w:val="2"/>
            <w:vAlign w:val="bottom"/>
          </w:tcPr>
          <w:p w14:paraId="1ACC45E5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napToGrid w:val="0"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71803D19" w14:textId="77777777" w:rsidR="00292EAC" w:rsidRDefault="00292EAC" w:rsidP="00292EAC">
            <w:pPr>
              <w:tabs>
                <w:tab w:val="decimal" w:pos="537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  <w:p w14:paraId="4BF1FE1A" w14:textId="5FB4ED14" w:rsidR="00292EAC" w:rsidRPr="002B34E3" w:rsidRDefault="00292EAC" w:rsidP="00292EAC">
            <w:pPr>
              <w:tabs>
                <w:tab w:val="decimal" w:pos="511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1DADFDA5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36E86062" w14:textId="3AF801FD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E545A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58,130</w:t>
            </w:r>
          </w:p>
        </w:tc>
        <w:tc>
          <w:tcPr>
            <w:tcW w:w="90" w:type="dxa"/>
            <w:shd w:val="clear" w:color="auto" w:fill="auto"/>
          </w:tcPr>
          <w:p w14:paraId="0BC66759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55776958" w14:textId="57712C10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E545A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92,534</w:t>
            </w:r>
          </w:p>
        </w:tc>
      </w:tr>
      <w:tr w:rsidR="00292EAC" w:rsidRPr="002B34E3" w14:paraId="0124A059" w14:textId="77777777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6B37CD21" w14:textId="77777777" w:rsidR="00292EAC" w:rsidRPr="002B34E3" w:rsidRDefault="00292EAC" w:rsidP="00FC001C">
            <w:pPr>
              <w:tabs>
                <w:tab w:val="left" w:pos="188"/>
              </w:tabs>
              <w:suppressAutoHyphens/>
              <w:spacing w:after="0" w:line="240" w:lineRule="auto"/>
              <w:ind w:left="722" w:hanging="17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2B34E3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 xml:space="preserve">   เงินลงทุนสุทธิ </w:t>
            </w:r>
          </w:p>
        </w:tc>
        <w:tc>
          <w:tcPr>
            <w:tcW w:w="850" w:type="dxa"/>
            <w:shd w:val="clear" w:color="auto" w:fill="auto"/>
          </w:tcPr>
          <w:p w14:paraId="56C54C9E" w14:textId="692A4F39" w:rsidR="00292EAC" w:rsidRPr="002B34E3" w:rsidRDefault="00292EAC" w:rsidP="00292EAC">
            <w:pPr>
              <w:tabs>
                <w:tab w:val="decimal" w:pos="511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193D4F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6551FFD3" w14:textId="2BB443E5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36B73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135,772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D032B9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6F369A5A" w14:textId="3D9D791D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E578E9">
              <w:rPr>
                <w:rFonts w:asciiTheme="majorBidi" w:eastAsia="Times New Roman" w:hAnsiTheme="majorBidi" w:cstheme="majorBidi"/>
                <w:szCs w:val="22"/>
                <w:lang w:eastAsia="zh-CN"/>
              </w:rPr>
              <w:t>137,875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CC62E9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67FB53FE" w14:textId="5D3C2DF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36B73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110,778</w:t>
            </w:r>
          </w:p>
        </w:tc>
        <w:tc>
          <w:tcPr>
            <w:tcW w:w="90" w:type="dxa"/>
            <w:gridSpan w:val="2"/>
            <w:vAlign w:val="bottom"/>
          </w:tcPr>
          <w:p w14:paraId="2FD21ED3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napToGrid w:val="0"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2AF55F8B" w14:textId="68BC542A" w:rsidR="00292EAC" w:rsidRPr="002B34E3" w:rsidRDefault="00292EAC" w:rsidP="00292EAC">
            <w:pPr>
              <w:tabs>
                <w:tab w:val="decimal" w:pos="511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225F17A3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351A8E46" w14:textId="1BF5BDA1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36B73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1,737</w:t>
            </w:r>
          </w:p>
        </w:tc>
        <w:tc>
          <w:tcPr>
            <w:tcW w:w="90" w:type="dxa"/>
            <w:shd w:val="clear" w:color="auto" w:fill="auto"/>
          </w:tcPr>
          <w:p w14:paraId="56D0E6E6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2736ECBC" w14:textId="3D789252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36B73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386,162</w:t>
            </w:r>
          </w:p>
        </w:tc>
      </w:tr>
      <w:tr w:rsidR="000E6456" w:rsidRPr="002B34E3" w14:paraId="78E242A2" w14:textId="77777777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752824B6" w14:textId="5E31697B" w:rsidR="000E6456" w:rsidRPr="002B34E3" w:rsidRDefault="000E6456" w:rsidP="000E6456">
            <w:pPr>
              <w:tabs>
                <w:tab w:val="left" w:pos="188"/>
              </w:tabs>
              <w:suppressAutoHyphens/>
              <w:spacing w:after="0" w:line="240" w:lineRule="auto"/>
              <w:ind w:left="722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B748D0">
              <w:rPr>
                <w:rFonts w:asciiTheme="majorBidi" w:eastAsia="Times New Roman" w:hAnsiTheme="majorBidi" w:cs="Angsana New"/>
                <w:szCs w:val="22"/>
                <w:cs/>
                <w:lang w:val="th-TH" w:eastAsia="zh-CN"/>
              </w:rPr>
              <w:t xml:space="preserve">เงินให้สินเชื่อแก่ลูกหนี้ </w:t>
            </w:r>
            <w:r w:rsidRPr="007A5235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850" w:type="dxa"/>
            <w:shd w:val="clear" w:color="auto" w:fill="auto"/>
          </w:tcPr>
          <w:p w14:paraId="201544AB" w14:textId="3AD9C92C" w:rsidR="000E6456" w:rsidRPr="000E6456" w:rsidRDefault="000E6456" w:rsidP="000E6456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E6456">
              <w:rPr>
                <w:rFonts w:asciiTheme="majorBidi" w:hAnsiTheme="majorBidi" w:cstheme="majorBidi"/>
                <w:szCs w:val="22"/>
              </w:rPr>
              <w:t xml:space="preserve"> 178,710 </w:t>
            </w:r>
          </w:p>
        </w:tc>
        <w:tc>
          <w:tcPr>
            <w:tcW w:w="90" w:type="dxa"/>
            <w:shd w:val="clear" w:color="auto" w:fill="auto"/>
          </w:tcPr>
          <w:p w14:paraId="6AF81E5F" w14:textId="77777777" w:rsidR="000E6456" w:rsidRPr="000E6456" w:rsidRDefault="000E6456" w:rsidP="000E6456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</w:tcPr>
          <w:p w14:paraId="4BB222F0" w14:textId="45D71752" w:rsidR="000E6456" w:rsidRPr="000E6456" w:rsidRDefault="000E6456" w:rsidP="000E6456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E6456">
              <w:rPr>
                <w:rFonts w:asciiTheme="majorBidi" w:hAnsiTheme="majorBidi" w:cstheme="majorBidi"/>
                <w:szCs w:val="22"/>
              </w:rPr>
              <w:t xml:space="preserve"> 576,156 </w:t>
            </w:r>
          </w:p>
        </w:tc>
        <w:tc>
          <w:tcPr>
            <w:tcW w:w="90" w:type="dxa"/>
            <w:shd w:val="clear" w:color="auto" w:fill="auto"/>
          </w:tcPr>
          <w:p w14:paraId="0BF337EB" w14:textId="77777777" w:rsidR="000E6456" w:rsidRPr="000E6456" w:rsidRDefault="000E6456" w:rsidP="000E6456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</w:tcPr>
          <w:p w14:paraId="0CB4E6F9" w14:textId="79911571" w:rsidR="000E6456" w:rsidRPr="000E6456" w:rsidRDefault="000E6456" w:rsidP="000E6456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E6456">
              <w:rPr>
                <w:rFonts w:asciiTheme="majorBidi" w:hAnsiTheme="majorBidi" w:cstheme="majorBidi"/>
                <w:szCs w:val="22"/>
              </w:rPr>
              <w:t xml:space="preserve"> 715,716 </w:t>
            </w:r>
          </w:p>
        </w:tc>
        <w:tc>
          <w:tcPr>
            <w:tcW w:w="90" w:type="dxa"/>
            <w:shd w:val="clear" w:color="auto" w:fill="auto"/>
          </w:tcPr>
          <w:p w14:paraId="130DA591" w14:textId="77777777" w:rsidR="000E6456" w:rsidRPr="000E6456" w:rsidRDefault="000E6456" w:rsidP="000E6456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0D956D9E" w14:textId="1F511128" w:rsidR="000E6456" w:rsidRPr="000E6456" w:rsidRDefault="000E6456" w:rsidP="000E6456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E6456">
              <w:rPr>
                <w:rFonts w:asciiTheme="majorBidi" w:hAnsiTheme="majorBidi" w:cstheme="majorBidi"/>
                <w:szCs w:val="22"/>
              </w:rPr>
              <w:t xml:space="preserve"> 859,149 </w:t>
            </w:r>
          </w:p>
        </w:tc>
        <w:tc>
          <w:tcPr>
            <w:tcW w:w="90" w:type="dxa"/>
            <w:gridSpan w:val="2"/>
          </w:tcPr>
          <w:p w14:paraId="389AF3E1" w14:textId="77777777" w:rsidR="000E6456" w:rsidRPr="000E6456" w:rsidRDefault="000E6456" w:rsidP="000E6456">
            <w:pPr>
              <w:tabs>
                <w:tab w:val="decimal" w:pos="716"/>
              </w:tabs>
              <w:suppressAutoHyphens/>
              <w:snapToGrid w:val="0"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2B8AE265" w14:textId="56DBBCDF" w:rsidR="000E6456" w:rsidRPr="000E6456" w:rsidRDefault="000E6456" w:rsidP="000E6456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E6456">
              <w:rPr>
                <w:rFonts w:asciiTheme="majorBidi" w:hAnsiTheme="majorBidi" w:cstheme="majorBidi"/>
                <w:szCs w:val="22"/>
              </w:rPr>
              <w:t xml:space="preserve"> 96,832 </w:t>
            </w:r>
          </w:p>
        </w:tc>
        <w:tc>
          <w:tcPr>
            <w:tcW w:w="90" w:type="dxa"/>
            <w:gridSpan w:val="2"/>
          </w:tcPr>
          <w:p w14:paraId="0A1C0680" w14:textId="77777777" w:rsidR="000E6456" w:rsidRPr="000E6456" w:rsidRDefault="000E6456" w:rsidP="000E6456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70320CC0" w14:textId="0AB71DBD" w:rsidR="000E6456" w:rsidRPr="000E6456" w:rsidRDefault="000E6456" w:rsidP="000E6456">
            <w:pPr>
              <w:tabs>
                <w:tab w:val="decimal" w:pos="511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E6456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" w:type="dxa"/>
            <w:shd w:val="clear" w:color="auto" w:fill="auto"/>
          </w:tcPr>
          <w:p w14:paraId="4B20210E" w14:textId="77777777" w:rsidR="000E6456" w:rsidRPr="000E6456" w:rsidRDefault="000E6456" w:rsidP="000E6456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</w:tcPr>
          <w:p w14:paraId="2AA0E0F1" w14:textId="4F760795" w:rsidR="000E6456" w:rsidRPr="000E6456" w:rsidRDefault="000E6456" w:rsidP="000E6456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E6456">
              <w:rPr>
                <w:rFonts w:asciiTheme="majorBidi" w:hAnsiTheme="majorBidi" w:cstheme="majorBidi"/>
                <w:szCs w:val="22"/>
              </w:rPr>
              <w:t xml:space="preserve"> 2,426,563 </w:t>
            </w:r>
          </w:p>
        </w:tc>
      </w:tr>
      <w:tr w:rsidR="000E6456" w:rsidRPr="002B34E3" w14:paraId="7C0846B5" w14:textId="77777777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623D7F25" w14:textId="77777777" w:rsidR="000E6456" w:rsidRPr="002B34E3" w:rsidRDefault="000E6456" w:rsidP="000E6456">
            <w:pPr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B34E3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รวมสินทรัพย์ทางการเงิน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C43A773" w14:textId="6EDFBAE0" w:rsidR="000E6456" w:rsidRPr="000E6456" w:rsidRDefault="000E6456" w:rsidP="000E6456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0E6456">
              <w:rPr>
                <w:rFonts w:asciiTheme="majorBidi" w:hAnsiTheme="majorBidi" w:cstheme="majorBidi"/>
                <w:b/>
                <w:bCs/>
                <w:szCs w:val="22"/>
              </w:rPr>
              <w:t xml:space="preserve"> 218,927 </w:t>
            </w:r>
          </w:p>
        </w:tc>
        <w:tc>
          <w:tcPr>
            <w:tcW w:w="90" w:type="dxa"/>
            <w:shd w:val="clear" w:color="auto" w:fill="auto"/>
          </w:tcPr>
          <w:p w14:paraId="7A7BCE06" w14:textId="77777777" w:rsidR="000E6456" w:rsidRPr="000E6456" w:rsidRDefault="000E6456" w:rsidP="000E6456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A9BC811" w14:textId="63F93D3C" w:rsidR="000E6456" w:rsidRPr="000E6456" w:rsidRDefault="000E6456" w:rsidP="000E6456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0E6456">
              <w:rPr>
                <w:rFonts w:asciiTheme="majorBidi" w:hAnsiTheme="majorBidi" w:cstheme="majorBidi"/>
                <w:b/>
                <w:bCs/>
                <w:szCs w:val="22"/>
              </w:rPr>
              <w:t xml:space="preserve"> 1,129,635 </w:t>
            </w:r>
          </w:p>
        </w:tc>
        <w:tc>
          <w:tcPr>
            <w:tcW w:w="90" w:type="dxa"/>
            <w:shd w:val="clear" w:color="auto" w:fill="auto"/>
          </w:tcPr>
          <w:p w14:paraId="4557392C" w14:textId="77777777" w:rsidR="000E6456" w:rsidRPr="000E6456" w:rsidRDefault="000E6456" w:rsidP="000E6456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E3936B5" w14:textId="3810ACD7" w:rsidR="000E6456" w:rsidRPr="000E6456" w:rsidRDefault="000E6456" w:rsidP="000E6456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0E6456">
              <w:rPr>
                <w:rFonts w:asciiTheme="majorBidi" w:hAnsiTheme="majorBidi" w:cstheme="majorBidi"/>
                <w:b/>
                <w:bCs/>
                <w:szCs w:val="22"/>
              </w:rPr>
              <w:t xml:space="preserve"> 858,367 </w:t>
            </w:r>
          </w:p>
        </w:tc>
        <w:tc>
          <w:tcPr>
            <w:tcW w:w="90" w:type="dxa"/>
            <w:shd w:val="clear" w:color="auto" w:fill="auto"/>
          </w:tcPr>
          <w:p w14:paraId="33F4A2E8" w14:textId="77777777" w:rsidR="000E6456" w:rsidRPr="000E6456" w:rsidRDefault="000E6456" w:rsidP="000E6456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B1A805D" w14:textId="4FD0B520" w:rsidR="000E6456" w:rsidRPr="000E6456" w:rsidRDefault="000E6456" w:rsidP="000E6456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0E6456">
              <w:rPr>
                <w:rFonts w:asciiTheme="majorBidi" w:hAnsiTheme="majorBidi" w:cstheme="majorBidi"/>
                <w:b/>
                <w:bCs/>
                <w:szCs w:val="22"/>
              </w:rPr>
              <w:t xml:space="preserve"> 977,890 </w:t>
            </w:r>
          </w:p>
        </w:tc>
        <w:tc>
          <w:tcPr>
            <w:tcW w:w="90" w:type="dxa"/>
            <w:gridSpan w:val="2"/>
          </w:tcPr>
          <w:p w14:paraId="52BB40B5" w14:textId="77777777" w:rsidR="000E6456" w:rsidRPr="000E6456" w:rsidRDefault="000E6456" w:rsidP="000E6456">
            <w:pPr>
              <w:tabs>
                <w:tab w:val="decimal" w:pos="716"/>
              </w:tabs>
              <w:suppressAutoHyphens/>
              <w:snapToGrid w:val="0"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E402F" w14:textId="5A84B4E7" w:rsidR="000E6456" w:rsidRPr="000E6456" w:rsidRDefault="000E6456" w:rsidP="000E6456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0E6456">
              <w:rPr>
                <w:rFonts w:asciiTheme="majorBidi" w:hAnsiTheme="majorBidi" w:cstheme="majorBidi"/>
                <w:b/>
                <w:bCs/>
                <w:szCs w:val="22"/>
              </w:rPr>
              <w:t xml:space="preserve"> 96,832 </w:t>
            </w:r>
          </w:p>
        </w:tc>
        <w:tc>
          <w:tcPr>
            <w:tcW w:w="90" w:type="dxa"/>
            <w:gridSpan w:val="2"/>
          </w:tcPr>
          <w:p w14:paraId="5BE14282" w14:textId="77777777" w:rsidR="000E6456" w:rsidRPr="000E6456" w:rsidRDefault="000E6456" w:rsidP="000E6456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BC163BE" w14:textId="5E1633EC" w:rsidR="000E6456" w:rsidRPr="000E6456" w:rsidRDefault="000E6456" w:rsidP="000E6456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0E6456">
              <w:rPr>
                <w:rFonts w:asciiTheme="majorBidi" w:hAnsiTheme="majorBidi" w:cstheme="majorBidi"/>
                <w:b/>
                <w:bCs/>
                <w:szCs w:val="22"/>
              </w:rPr>
              <w:t xml:space="preserve"> 101,141 </w:t>
            </w:r>
          </w:p>
        </w:tc>
        <w:tc>
          <w:tcPr>
            <w:tcW w:w="90" w:type="dxa"/>
            <w:shd w:val="clear" w:color="auto" w:fill="auto"/>
          </w:tcPr>
          <w:p w14:paraId="751C6D27" w14:textId="77777777" w:rsidR="000E6456" w:rsidRPr="000E6456" w:rsidRDefault="000E6456" w:rsidP="000E6456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E945831" w14:textId="7789352B" w:rsidR="000E6456" w:rsidRPr="000E6456" w:rsidRDefault="000E6456" w:rsidP="000E6456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0E6456">
              <w:rPr>
                <w:rFonts w:asciiTheme="majorBidi" w:hAnsiTheme="majorBidi" w:cstheme="majorBidi"/>
                <w:b/>
                <w:bCs/>
                <w:szCs w:val="22"/>
              </w:rPr>
              <w:t xml:space="preserve"> 3,382,792 </w:t>
            </w:r>
          </w:p>
        </w:tc>
      </w:tr>
      <w:tr w:rsidR="00292EAC" w:rsidRPr="002B34E3" w14:paraId="63D510EF" w14:textId="77777777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648D9812" w14:textId="77777777" w:rsidR="00292EAC" w:rsidRPr="002B34E3" w:rsidRDefault="00292EAC" w:rsidP="00292EAC">
            <w:pPr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70FD05E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4B97A38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7A928889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628CF9EF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</w:tcPr>
          <w:p w14:paraId="555D43ED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7603CFD5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0B491E6F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0F214C23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napToGrid w:val="0"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0B729CF4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46FC05FF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4D7EDACE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169D0281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</w:tcPr>
          <w:p w14:paraId="2075D765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292EAC" w:rsidRPr="002B34E3" w14:paraId="08BDDC28" w14:textId="77777777" w:rsidTr="002B34E3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7FF79975" w14:textId="77777777" w:rsidR="00292EAC" w:rsidRPr="002B34E3" w:rsidRDefault="00292EAC" w:rsidP="00292EAC">
            <w:pPr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2B34E3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หนี้สินทางการเงิน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C70847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6955F7C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0B7D1422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587A0809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</w:tcPr>
          <w:p w14:paraId="5C931723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11EB79B3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11A895A8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0B820867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napToGrid w:val="0"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16891E01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2550C3E3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2677A5CC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57203DC7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</w:tcPr>
          <w:p w14:paraId="0AEEDDC1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292EAC" w:rsidRPr="002B34E3" w14:paraId="0B35B314" w14:textId="77777777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76B38FFE" w14:textId="77777777" w:rsidR="00292EAC" w:rsidRPr="002B34E3" w:rsidRDefault="00292EAC" w:rsidP="00FC001C">
            <w:pPr>
              <w:tabs>
                <w:tab w:val="left" w:pos="188"/>
              </w:tabs>
              <w:suppressAutoHyphens/>
              <w:spacing w:after="0" w:line="240" w:lineRule="auto"/>
              <w:ind w:left="722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 xml:space="preserve">   เงิน</w:t>
            </w:r>
            <w:r w:rsidRPr="002B34E3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รับ</w:t>
            </w:r>
            <w:r w:rsidRPr="002B34E3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ฝาก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1A7FC95" w14:textId="675DDA1D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14B3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1,951,280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91BCF8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660B2B97" w14:textId="2667B895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14B3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441,748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943438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1A4258E" w14:textId="7420E885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14B3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49,832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14190EE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4B61B3DB" w14:textId="2D851F98" w:rsidR="00292EAC" w:rsidRPr="002B34E3" w:rsidRDefault="00292EAC" w:rsidP="00292EAC">
            <w:pPr>
              <w:tabs>
                <w:tab w:val="decimal" w:pos="511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 xml:space="preserve">             -</w:t>
            </w:r>
          </w:p>
        </w:tc>
        <w:tc>
          <w:tcPr>
            <w:tcW w:w="90" w:type="dxa"/>
            <w:gridSpan w:val="2"/>
            <w:vAlign w:val="bottom"/>
          </w:tcPr>
          <w:p w14:paraId="7E3DB7A4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napToGrid w:val="0"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20BB0724" w14:textId="6719C5A3" w:rsidR="00292EAC" w:rsidRPr="009D2A9B" w:rsidRDefault="00292EAC" w:rsidP="00292EAC">
            <w:pPr>
              <w:tabs>
                <w:tab w:val="decimal" w:pos="511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9D2A9B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420DAD98" w14:textId="77777777" w:rsidR="00292EAC" w:rsidRPr="009D2A9B" w:rsidRDefault="00292EAC" w:rsidP="00292EAC">
            <w:pPr>
              <w:tabs>
                <w:tab w:val="decimal" w:pos="511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21C97EEE" w14:textId="62BFD9A0" w:rsidR="00292EAC" w:rsidRPr="009D2A9B" w:rsidRDefault="00292EAC" w:rsidP="00292EAC">
            <w:pPr>
              <w:tabs>
                <w:tab w:val="decimal" w:pos="511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9D2A9B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173AB7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7834588B" w14:textId="750CC00A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14B3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2,442,860</w:t>
            </w:r>
          </w:p>
        </w:tc>
      </w:tr>
      <w:tr w:rsidR="00292EAC" w:rsidRPr="002B34E3" w14:paraId="08212F1F" w14:textId="77777777" w:rsidTr="00A436EC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2623AD01" w14:textId="77777777" w:rsidR="00292EAC" w:rsidRPr="002B34E3" w:rsidRDefault="00292EAC" w:rsidP="00FC001C">
            <w:pPr>
              <w:tabs>
                <w:tab w:val="left" w:pos="188"/>
              </w:tabs>
              <w:suppressAutoHyphens/>
              <w:spacing w:after="0" w:line="240" w:lineRule="auto"/>
              <w:ind w:left="722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 xml:space="preserve">   รายการระหว่างธนาคารและตลาดเงิน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1B0D5AE" w14:textId="168575D6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14B3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36,875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0257A4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CE909D7" w14:textId="05303593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14B3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111,205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2B6016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21203CF" w14:textId="2583F849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14B3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63,879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28F18C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75C73710" w14:textId="52D8BE9E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14B3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9,500</w:t>
            </w:r>
          </w:p>
        </w:tc>
        <w:tc>
          <w:tcPr>
            <w:tcW w:w="90" w:type="dxa"/>
            <w:gridSpan w:val="2"/>
            <w:vAlign w:val="bottom"/>
          </w:tcPr>
          <w:p w14:paraId="76984B48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napToGrid w:val="0"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4B8D0DB4" w14:textId="601592C8" w:rsidR="00292EAC" w:rsidRPr="009D2A9B" w:rsidRDefault="00292EAC" w:rsidP="00292EAC">
            <w:pPr>
              <w:tabs>
                <w:tab w:val="decimal" w:pos="511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9D2A9B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7D5398AA" w14:textId="77777777" w:rsidR="00292EAC" w:rsidRPr="009D2A9B" w:rsidRDefault="00292EAC" w:rsidP="00292EAC">
            <w:pPr>
              <w:tabs>
                <w:tab w:val="decimal" w:pos="511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0B14AFA4" w14:textId="36ACE543" w:rsidR="00292EAC" w:rsidRPr="009D2A9B" w:rsidRDefault="00292EAC" w:rsidP="00292EAC">
            <w:pPr>
              <w:tabs>
                <w:tab w:val="decimal" w:pos="511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9D2A9B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A2E00D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0A7A126A" w14:textId="21E416AE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14B3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221,459</w:t>
            </w:r>
          </w:p>
        </w:tc>
      </w:tr>
      <w:tr w:rsidR="00292EAC" w:rsidRPr="002B34E3" w14:paraId="7BC79A10" w14:textId="77777777" w:rsidTr="00593AE8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0E7C0007" w14:textId="74828366" w:rsidR="00292EAC" w:rsidRPr="002B34E3" w:rsidRDefault="00292EAC" w:rsidP="00FC001C">
            <w:pPr>
              <w:tabs>
                <w:tab w:val="left" w:pos="72"/>
                <w:tab w:val="left" w:pos="188"/>
                <w:tab w:val="left" w:pos="252"/>
              </w:tabs>
              <w:suppressAutoHyphens/>
              <w:spacing w:after="0" w:line="240" w:lineRule="auto"/>
              <w:ind w:left="722" w:right="-108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 xml:space="preserve">   หนี้สิน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>จ่ายคืนเมื่อทวงถาม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619CDBB" w14:textId="19064A6B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13,005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F659D2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3E0B3CB" w14:textId="4646D4CC" w:rsidR="00292EAC" w:rsidRPr="009D2A9B" w:rsidRDefault="00292EAC" w:rsidP="00292EAC">
            <w:pPr>
              <w:tabs>
                <w:tab w:val="decimal" w:pos="511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E5E38CE" w14:textId="77777777" w:rsidR="00292EAC" w:rsidRPr="009D2A9B" w:rsidRDefault="00292EAC" w:rsidP="00292EAC">
            <w:pPr>
              <w:tabs>
                <w:tab w:val="decimal" w:pos="511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6FB60A4E" w14:textId="265E69CE" w:rsidR="00292EAC" w:rsidRPr="009D2A9B" w:rsidRDefault="00292EAC" w:rsidP="00E578E9">
            <w:pPr>
              <w:tabs>
                <w:tab w:val="decimal" w:pos="582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 xml:space="preserve">             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5B63983" w14:textId="77777777" w:rsidR="00292EAC" w:rsidRPr="009D2A9B" w:rsidRDefault="00292EAC" w:rsidP="00292EAC">
            <w:pPr>
              <w:tabs>
                <w:tab w:val="decimal" w:pos="511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2AC93513" w14:textId="0F0DD98F" w:rsidR="00292EAC" w:rsidRPr="009D2A9B" w:rsidRDefault="00292EAC" w:rsidP="00292EAC">
            <w:pPr>
              <w:tabs>
                <w:tab w:val="decimal" w:pos="511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 xml:space="preserve">             -</w:t>
            </w:r>
          </w:p>
        </w:tc>
        <w:tc>
          <w:tcPr>
            <w:tcW w:w="90" w:type="dxa"/>
            <w:gridSpan w:val="2"/>
            <w:vAlign w:val="bottom"/>
          </w:tcPr>
          <w:p w14:paraId="0405F59E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napToGrid w:val="0"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73AC6E76" w14:textId="215FEEA2" w:rsidR="00292EAC" w:rsidRPr="009D2A9B" w:rsidRDefault="00292EAC" w:rsidP="00292EAC">
            <w:pPr>
              <w:tabs>
                <w:tab w:val="decimal" w:pos="511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39168A52" w14:textId="77777777" w:rsidR="00292EAC" w:rsidRPr="009D2A9B" w:rsidRDefault="00292EAC" w:rsidP="00292EAC">
            <w:pPr>
              <w:tabs>
                <w:tab w:val="decimal" w:pos="511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30C54388" w14:textId="785292B7" w:rsidR="00292EAC" w:rsidRPr="009D2A9B" w:rsidRDefault="00292EAC" w:rsidP="00292EAC">
            <w:pPr>
              <w:tabs>
                <w:tab w:val="decimal" w:pos="511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BC86C9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4D8B8058" w14:textId="12D37CD4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13,005</w:t>
            </w:r>
          </w:p>
        </w:tc>
      </w:tr>
      <w:tr w:rsidR="00514982" w:rsidRPr="002B34E3" w14:paraId="215EC458" w14:textId="77777777" w:rsidTr="00593AE8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4800D5C1" w14:textId="342D613D" w:rsidR="00514982" w:rsidRPr="002B34E3" w:rsidRDefault="00514982" w:rsidP="00FC001C">
            <w:pPr>
              <w:tabs>
                <w:tab w:val="left" w:pos="188"/>
              </w:tabs>
              <w:suppressAutoHyphens/>
              <w:spacing w:after="0" w:line="240" w:lineRule="auto"/>
              <w:ind w:left="722" w:hanging="18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3153723" w14:textId="0C562845" w:rsidR="00514982" w:rsidRDefault="00593AE8" w:rsidP="00593AE8">
            <w:pPr>
              <w:tabs>
                <w:tab w:val="decimal" w:pos="73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 xml:space="preserve">   251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F11461" w14:textId="77777777" w:rsidR="00514982" w:rsidRPr="002B34E3" w:rsidRDefault="00514982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EA79ED6" w14:textId="57735D0A" w:rsidR="00514982" w:rsidRPr="002B14B3" w:rsidRDefault="00593AE8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1,650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854A2A" w14:textId="77777777" w:rsidR="00514982" w:rsidRPr="002B34E3" w:rsidRDefault="00514982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77AFF9A" w14:textId="4C0FA7DE" w:rsidR="00514982" w:rsidRPr="002B14B3" w:rsidRDefault="00593AE8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10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ACA8B0" w14:textId="77777777" w:rsidR="00514982" w:rsidRPr="002B34E3" w:rsidRDefault="00514982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0ED03771" w14:textId="0FA7BB1B" w:rsidR="00514982" w:rsidRPr="002B14B3" w:rsidRDefault="00593AE8" w:rsidP="00593AE8">
            <w:pPr>
              <w:tabs>
                <w:tab w:val="decimal" w:pos="511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64EB92CF" w14:textId="77777777" w:rsidR="00514982" w:rsidRPr="002B34E3" w:rsidRDefault="00514982" w:rsidP="00292EAC">
            <w:pPr>
              <w:tabs>
                <w:tab w:val="decimal" w:pos="716"/>
              </w:tabs>
              <w:suppressAutoHyphens/>
              <w:snapToGrid w:val="0"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10C69E04" w14:textId="77777777" w:rsidR="00514982" w:rsidRDefault="00514982" w:rsidP="00292EAC">
            <w:pPr>
              <w:tabs>
                <w:tab w:val="decimal" w:pos="511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3C6C0835" w14:textId="2EA8AC1D" w:rsidR="00593AE8" w:rsidRPr="009D2A9B" w:rsidRDefault="00593AE8" w:rsidP="00292EAC">
            <w:pPr>
              <w:tabs>
                <w:tab w:val="decimal" w:pos="511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1783C082" w14:textId="77777777" w:rsidR="00514982" w:rsidRPr="009D2A9B" w:rsidRDefault="00514982" w:rsidP="00292EAC">
            <w:pPr>
              <w:tabs>
                <w:tab w:val="decimal" w:pos="511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76ED1BB0" w14:textId="77777777" w:rsidR="00514982" w:rsidRDefault="00514982" w:rsidP="00292EAC">
            <w:pPr>
              <w:tabs>
                <w:tab w:val="decimal" w:pos="511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347CFA3E" w14:textId="014C27CD" w:rsidR="00593AE8" w:rsidRPr="009D2A9B" w:rsidRDefault="00593AE8" w:rsidP="00292EAC">
            <w:pPr>
              <w:tabs>
                <w:tab w:val="decimal" w:pos="511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98ED26" w14:textId="77777777" w:rsidR="00514982" w:rsidRPr="002B34E3" w:rsidRDefault="00514982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3ACE8F5D" w14:textId="698A8D24" w:rsidR="00514982" w:rsidRPr="002B14B3" w:rsidRDefault="00593AE8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1,911</w:t>
            </w:r>
          </w:p>
        </w:tc>
      </w:tr>
      <w:tr w:rsidR="00292EAC" w:rsidRPr="002B34E3" w14:paraId="7C797E33" w14:textId="77777777" w:rsidTr="00593AE8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7C197E17" w14:textId="77777777" w:rsidR="00292EAC" w:rsidRPr="002B34E3" w:rsidRDefault="00292EAC" w:rsidP="00FC001C">
            <w:pPr>
              <w:tabs>
                <w:tab w:val="left" w:pos="188"/>
              </w:tabs>
              <w:suppressAutoHyphens/>
              <w:spacing w:after="0" w:line="240" w:lineRule="auto"/>
              <w:ind w:left="722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  ตราสารหนี้ที่ออกและ</w:t>
            </w:r>
            <w:r w:rsidRPr="002B34E3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เงินกู้ยืม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90743A5" w14:textId="21619CC7" w:rsidR="00292EAC" w:rsidRPr="002B34E3" w:rsidRDefault="00292EAC" w:rsidP="00292EAC">
            <w:pPr>
              <w:tabs>
                <w:tab w:val="decimal" w:pos="511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6BB048F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6FAA9FEA" w14:textId="56689EB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14B3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80,535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FC5B629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EEA414C" w14:textId="069DBA2F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14B3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7,835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D7EAEE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055CA300" w14:textId="6BFC5F89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14B3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21,541</w:t>
            </w:r>
          </w:p>
        </w:tc>
        <w:tc>
          <w:tcPr>
            <w:tcW w:w="90" w:type="dxa"/>
            <w:gridSpan w:val="2"/>
            <w:vAlign w:val="bottom"/>
          </w:tcPr>
          <w:p w14:paraId="4DE5F81D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napToGrid w:val="0"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6C4475" w14:textId="4BE9E907" w:rsidR="00292EAC" w:rsidRPr="009D2A9B" w:rsidRDefault="00292EAC" w:rsidP="00292EAC">
            <w:pPr>
              <w:tabs>
                <w:tab w:val="decimal" w:pos="511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9D2A9B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768B00C3" w14:textId="77777777" w:rsidR="00292EAC" w:rsidRPr="009D2A9B" w:rsidRDefault="00292EAC" w:rsidP="00292EAC">
            <w:pPr>
              <w:tabs>
                <w:tab w:val="decimal" w:pos="511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4DA924E3" w14:textId="679D9EDC" w:rsidR="00292EAC" w:rsidRPr="009D2A9B" w:rsidRDefault="00292EAC" w:rsidP="00292EAC">
            <w:pPr>
              <w:tabs>
                <w:tab w:val="decimal" w:pos="511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9D2A9B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F8EF9B" w14:textId="7777777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250CF0AA" w14:textId="24E45EA7" w:rsidR="00292EAC" w:rsidRPr="002B34E3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14B3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109,911</w:t>
            </w:r>
          </w:p>
        </w:tc>
      </w:tr>
      <w:tr w:rsidR="00292EAC" w:rsidRPr="002B34E3" w14:paraId="28CF3814" w14:textId="77777777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76856385" w14:textId="77777777" w:rsidR="00292EAC" w:rsidRPr="002B34E3" w:rsidRDefault="00292EAC" w:rsidP="00292EAC">
            <w:pPr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B34E3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รวมหนี้สินทางการเงิน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647EA50" w14:textId="2765BB9C" w:rsidR="00292EAC" w:rsidRPr="00D86E78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  <w:t>2,001,</w:t>
            </w:r>
            <w:r w:rsidR="00593AE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  <w:t>411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F4E8C9" w14:textId="77777777" w:rsidR="00292EAC" w:rsidRPr="00D86E78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1934C40" w14:textId="67988990" w:rsidR="00292EAC" w:rsidRPr="00D86E78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B14B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  <w:t>63</w:t>
            </w:r>
            <w:r w:rsidR="00593AE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  <w:t>5,138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E0F5EF" w14:textId="77777777" w:rsidR="00292EAC" w:rsidRPr="00D86E78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347C4FE" w14:textId="62D36B0D" w:rsidR="00292EAC" w:rsidRPr="00D86E78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B14B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  <w:t>121,5</w:t>
            </w:r>
            <w:r w:rsidR="00593AE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  <w:t>5</w:t>
            </w:r>
            <w:r w:rsidRPr="002B14B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  <w:t>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5CFECC" w14:textId="77777777" w:rsidR="00292EAC" w:rsidRPr="00D86E78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1A78643" w14:textId="23A243A6" w:rsidR="00292EAC" w:rsidRPr="00D86E78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B14B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  <w:t>31,041</w:t>
            </w:r>
          </w:p>
        </w:tc>
        <w:tc>
          <w:tcPr>
            <w:tcW w:w="90" w:type="dxa"/>
            <w:gridSpan w:val="2"/>
            <w:vAlign w:val="bottom"/>
          </w:tcPr>
          <w:p w14:paraId="42D6B459" w14:textId="77777777" w:rsidR="00292EAC" w:rsidRPr="00D86E78" w:rsidRDefault="00292EAC" w:rsidP="00292EAC">
            <w:pPr>
              <w:tabs>
                <w:tab w:val="decimal" w:pos="716"/>
              </w:tabs>
              <w:suppressAutoHyphens/>
              <w:snapToGrid w:val="0"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1857C" w14:textId="2309EA68" w:rsidR="00292EAC" w:rsidRPr="009D2A9B" w:rsidRDefault="00292EAC" w:rsidP="00292EAC">
            <w:pPr>
              <w:tabs>
                <w:tab w:val="decimal" w:pos="511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9D2A9B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1DFAC702" w14:textId="77777777" w:rsidR="00292EAC" w:rsidRPr="009D2A9B" w:rsidRDefault="00292EAC" w:rsidP="00292EAC">
            <w:pPr>
              <w:tabs>
                <w:tab w:val="decimal" w:pos="511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8B14CDA" w14:textId="4E726CF9" w:rsidR="00292EAC" w:rsidRPr="009D2A9B" w:rsidRDefault="00292EAC" w:rsidP="00292EAC">
            <w:pPr>
              <w:tabs>
                <w:tab w:val="decimal" w:pos="511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9D2A9B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DE18B9" w14:textId="77777777" w:rsidR="00292EAC" w:rsidRPr="00D86E78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767164C" w14:textId="3FF09E0A" w:rsidR="00292EAC" w:rsidRPr="00D86E78" w:rsidRDefault="00292EAC" w:rsidP="00292EAC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B14B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  <w:t>2,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  <w:t>78</w:t>
            </w:r>
            <w:r w:rsidR="00593AE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  <w:t>9,146</w:t>
            </w:r>
          </w:p>
        </w:tc>
      </w:tr>
      <w:tr w:rsidR="000E6456" w:rsidRPr="002B34E3" w14:paraId="3F5EA89E" w14:textId="77777777" w:rsidTr="000E6456">
        <w:trPr>
          <w:cantSplit/>
          <w:trHeight w:val="243"/>
        </w:trPr>
        <w:tc>
          <w:tcPr>
            <w:tcW w:w="3492" w:type="dxa"/>
            <w:shd w:val="clear" w:color="auto" w:fill="auto"/>
            <w:vAlign w:val="bottom"/>
          </w:tcPr>
          <w:p w14:paraId="30A72245" w14:textId="77777777" w:rsidR="000E6456" w:rsidRPr="008C3B45" w:rsidRDefault="000E6456" w:rsidP="000E6456">
            <w:pPr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val="th-TH" w:eastAsia="zh-CN"/>
              </w:rPr>
            </w:pPr>
            <w:r w:rsidRPr="002B34E3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ผลต่างสภาพคล่องสุทธิ</w:t>
            </w:r>
          </w:p>
        </w:tc>
        <w:tc>
          <w:tcPr>
            <w:tcW w:w="8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6DA8417" w14:textId="0F6E52B2" w:rsidR="000E6456" w:rsidRPr="000E6456" w:rsidRDefault="000E6456" w:rsidP="000E6456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E6456">
              <w:rPr>
                <w:rFonts w:asciiTheme="majorBidi" w:hAnsiTheme="majorBidi" w:cstheme="majorBidi"/>
                <w:b/>
                <w:bCs/>
                <w:szCs w:val="22"/>
              </w:rPr>
              <w:t xml:space="preserve"> (1,782,</w:t>
            </w:r>
            <w:r w:rsidR="00593AE8">
              <w:rPr>
                <w:rFonts w:asciiTheme="majorBidi" w:hAnsiTheme="majorBidi" w:cstheme="majorBidi"/>
                <w:b/>
                <w:bCs/>
                <w:szCs w:val="22"/>
              </w:rPr>
              <w:t>484</w:t>
            </w:r>
            <w:r w:rsidRPr="000E6456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80A23B8" w14:textId="77777777" w:rsidR="000E6456" w:rsidRPr="000E6456" w:rsidRDefault="000E6456" w:rsidP="000E6456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180940FC" w14:textId="1DBC26DD" w:rsidR="000E6456" w:rsidRPr="000E6456" w:rsidRDefault="000E6456" w:rsidP="000E6456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E6456">
              <w:rPr>
                <w:rFonts w:asciiTheme="majorBidi" w:hAnsiTheme="majorBidi" w:cstheme="majorBidi"/>
                <w:b/>
                <w:bCs/>
                <w:szCs w:val="22"/>
              </w:rPr>
              <w:t xml:space="preserve"> 49</w:t>
            </w:r>
            <w:r w:rsidR="00593AE8">
              <w:rPr>
                <w:rFonts w:asciiTheme="majorBidi" w:hAnsiTheme="majorBidi" w:cstheme="majorBidi"/>
                <w:b/>
                <w:bCs/>
                <w:szCs w:val="22"/>
              </w:rPr>
              <w:t>4,497</w:t>
            </w:r>
            <w:r w:rsidRPr="000E6456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0EAFAE" w14:textId="77777777" w:rsidR="000E6456" w:rsidRPr="000E6456" w:rsidRDefault="000E6456" w:rsidP="000E6456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6C767F86" w14:textId="2A3AA643" w:rsidR="000E6456" w:rsidRPr="000E6456" w:rsidRDefault="000E6456" w:rsidP="000E6456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E6456">
              <w:rPr>
                <w:rFonts w:asciiTheme="majorBidi" w:hAnsiTheme="majorBidi" w:cstheme="majorBidi"/>
                <w:b/>
                <w:bCs/>
                <w:szCs w:val="22"/>
              </w:rPr>
              <w:t xml:space="preserve"> 736,8</w:t>
            </w:r>
            <w:r w:rsidR="00593AE8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  <w:r w:rsidRPr="000E6456">
              <w:rPr>
                <w:rFonts w:asciiTheme="majorBidi" w:hAnsiTheme="majorBidi" w:cstheme="majorBidi"/>
                <w:b/>
                <w:bCs/>
                <w:szCs w:val="22"/>
              </w:rPr>
              <w:t xml:space="preserve">1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07254D" w14:textId="77777777" w:rsidR="000E6456" w:rsidRPr="000E6456" w:rsidRDefault="000E6456" w:rsidP="000E6456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422ECAEC" w14:textId="52A904A2" w:rsidR="000E6456" w:rsidRPr="000E6456" w:rsidRDefault="000E6456" w:rsidP="000E6456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E6456">
              <w:rPr>
                <w:rFonts w:asciiTheme="majorBidi" w:hAnsiTheme="majorBidi" w:cstheme="majorBidi"/>
                <w:b/>
                <w:bCs/>
                <w:szCs w:val="22"/>
              </w:rPr>
              <w:t xml:space="preserve"> 946,849 </w:t>
            </w:r>
          </w:p>
        </w:tc>
        <w:tc>
          <w:tcPr>
            <w:tcW w:w="90" w:type="dxa"/>
            <w:gridSpan w:val="2"/>
            <w:vAlign w:val="bottom"/>
          </w:tcPr>
          <w:p w14:paraId="182B924F" w14:textId="77777777" w:rsidR="000E6456" w:rsidRPr="000E6456" w:rsidRDefault="000E6456" w:rsidP="000E6456">
            <w:pPr>
              <w:tabs>
                <w:tab w:val="decimal" w:pos="716"/>
              </w:tabs>
              <w:suppressAutoHyphens/>
              <w:snapToGrid w:val="0"/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989A9E" w14:textId="23B60B5D" w:rsidR="000E6456" w:rsidRPr="000E6456" w:rsidRDefault="000E6456" w:rsidP="000E6456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E6456">
              <w:rPr>
                <w:rFonts w:asciiTheme="majorBidi" w:hAnsiTheme="majorBidi" w:cstheme="majorBidi"/>
                <w:b/>
                <w:bCs/>
                <w:szCs w:val="22"/>
              </w:rPr>
              <w:t xml:space="preserve"> 96,832 </w:t>
            </w:r>
          </w:p>
        </w:tc>
        <w:tc>
          <w:tcPr>
            <w:tcW w:w="90" w:type="dxa"/>
            <w:gridSpan w:val="2"/>
            <w:vAlign w:val="bottom"/>
          </w:tcPr>
          <w:p w14:paraId="2B7088E6" w14:textId="77777777" w:rsidR="000E6456" w:rsidRPr="000E6456" w:rsidRDefault="000E6456" w:rsidP="000E6456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1740AFCE" w14:textId="117322EE" w:rsidR="000E6456" w:rsidRPr="000E6456" w:rsidRDefault="000E6456" w:rsidP="000E6456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E6456">
              <w:rPr>
                <w:rFonts w:asciiTheme="majorBidi" w:hAnsiTheme="majorBidi" w:cstheme="majorBidi"/>
                <w:b/>
                <w:bCs/>
                <w:szCs w:val="22"/>
              </w:rPr>
              <w:t xml:space="preserve"> 101,141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1F49D13" w14:textId="77777777" w:rsidR="000E6456" w:rsidRPr="000E6456" w:rsidRDefault="000E6456" w:rsidP="000E6456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27A539EB" w14:textId="77777777" w:rsidR="000E6456" w:rsidRPr="000E6456" w:rsidRDefault="000E6456" w:rsidP="000E6456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08ABBC2C" w14:textId="1580F83C" w:rsidR="000E6456" w:rsidRPr="000E6456" w:rsidRDefault="000E6456" w:rsidP="000E6456">
            <w:pPr>
              <w:tabs>
                <w:tab w:val="decimal" w:pos="716"/>
              </w:tabs>
              <w:suppressAutoHyphens/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0E6456">
              <w:rPr>
                <w:rFonts w:asciiTheme="majorBidi" w:hAnsiTheme="majorBidi" w:cstheme="majorBidi"/>
                <w:b/>
                <w:bCs/>
                <w:szCs w:val="22"/>
              </w:rPr>
              <w:t xml:space="preserve"> 59</w:t>
            </w:r>
            <w:r w:rsidR="00593AE8">
              <w:rPr>
                <w:rFonts w:asciiTheme="majorBidi" w:hAnsiTheme="majorBidi" w:cstheme="majorBidi"/>
                <w:b/>
                <w:bCs/>
                <w:szCs w:val="22"/>
              </w:rPr>
              <w:t>3,646</w:t>
            </w:r>
            <w:r w:rsidRPr="000E6456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</w:tr>
    </w:tbl>
    <w:p w14:paraId="2D779DED" w14:textId="77777777" w:rsidR="00FF0D54" w:rsidRPr="00A427F4" w:rsidRDefault="00FF0D54" w:rsidP="00FF0D54">
      <w:pPr>
        <w:suppressAutoHyphens/>
        <w:spacing w:after="0" w:line="240" w:lineRule="auto"/>
        <w:ind w:left="705" w:hanging="187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p w14:paraId="1BC6D741" w14:textId="0DB13AD2" w:rsidR="00A777AF" w:rsidRDefault="00A777AF">
      <w:pPr>
        <w:suppressAutoHyphens/>
        <w:spacing w:after="0" w:line="240" w:lineRule="auto"/>
        <w:ind w:left="702" w:hanging="162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ก่อ</w:t>
      </w:r>
      <w:r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นหักค่าเผื่อ</w:t>
      </w:r>
      <w:r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ผลขาดทุนด้านเครดิตที่คาดว่าจะเกิดขึ้น</w:t>
      </w:r>
      <w:r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จำนว</w:t>
      </w:r>
      <w:r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 xml:space="preserve">น </w:t>
      </w:r>
      <w:r w:rsidR="006A5C01">
        <w:rPr>
          <w:rFonts w:asciiTheme="majorBidi" w:eastAsia="Times New Roman" w:hAnsiTheme="majorBidi" w:cstheme="majorBidi"/>
          <w:sz w:val="20"/>
          <w:szCs w:val="20"/>
          <w:lang w:eastAsia="zh-CN"/>
        </w:rPr>
        <w:t>60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val="en-GB"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ล้านบาท</w:t>
      </w:r>
    </w:p>
    <w:p w14:paraId="363C9C93" w14:textId="298C22F3" w:rsidR="00023B24" w:rsidRDefault="00A777AF" w:rsidP="00A777AF">
      <w:pPr>
        <w:suppressAutoHyphens/>
        <w:spacing w:after="0" w:line="240" w:lineRule="auto"/>
        <w:ind w:left="702" w:hanging="162"/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  <w:r w:rsidRPr="00227454">
        <w:rPr>
          <w:rFonts w:asciiTheme="majorBidi" w:eastAsia="Times New Roman" w:hAnsiTheme="majorBidi" w:cstheme="majorBidi"/>
          <w:sz w:val="20"/>
          <w:szCs w:val="20"/>
          <w:vertAlign w:val="superscript"/>
          <w:lang w:eastAsia="zh-CN"/>
        </w:rPr>
        <w:t>**</w:t>
      </w:r>
      <w:r w:rsidRPr="00227454">
        <w:rPr>
          <w:rFonts w:asciiTheme="majorBidi" w:eastAsia="Times New Roman" w:hAnsiTheme="majorBidi" w:cstheme="majorBidi"/>
          <w:sz w:val="20"/>
          <w:szCs w:val="20"/>
          <w:lang w:eastAsia="zh-CN"/>
        </w:rPr>
        <w:tab/>
      </w:r>
      <w:r w:rsidR="00EC09FE" w:rsidRPr="00EC09FE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>ไม่รวมผลกำไร (ขาดทุน)</w:t>
      </w:r>
      <w:r w:rsidR="00EC09FE">
        <w:rPr>
          <w:rFonts w:asciiTheme="majorBidi" w:eastAsia="Times New Roman" w:hAnsiTheme="majorBidi" w:cstheme="majorBidi"/>
          <w:sz w:val="20"/>
          <w:szCs w:val="20"/>
          <w:lang w:eastAsia="zh-CN"/>
        </w:rPr>
        <w:t xml:space="preserve"> </w:t>
      </w:r>
      <w:r w:rsidR="00EC09FE" w:rsidRPr="00EC09FE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>จากการเปลี่ยนแปลงเงื่อนไขใหม่ที่ยังไม่ตัดจำหน่าย</w:t>
      </w:r>
    </w:p>
    <w:p w14:paraId="410057FA" w14:textId="77777777" w:rsidR="00023B24" w:rsidRDefault="00023B24">
      <w:pPr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  <w:r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br w:type="page"/>
      </w:r>
    </w:p>
    <w:tbl>
      <w:tblPr>
        <w:tblW w:w="1001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9"/>
        <w:gridCol w:w="832"/>
        <w:gridCol w:w="89"/>
        <w:gridCol w:w="834"/>
        <w:gridCol w:w="90"/>
        <w:gridCol w:w="835"/>
        <w:gridCol w:w="90"/>
        <w:gridCol w:w="828"/>
        <w:gridCol w:w="7"/>
        <w:gridCol w:w="83"/>
        <w:gridCol w:w="7"/>
        <w:gridCol w:w="828"/>
        <w:gridCol w:w="7"/>
        <w:gridCol w:w="83"/>
        <w:gridCol w:w="7"/>
        <w:gridCol w:w="828"/>
        <w:gridCol w:w="8"/>
        <w:gridCol w:w="86"/>
        <w:gridCol w:w="839"/>
        <w:gridCol w:w="20"/>
      </w:tblGrid>
      <w:tr w:rsidR="00FF0D54" w:rsidRPr="002A007A" w14:paraId="0375B37B" w14:textId="77777777" w:rsidTr="00F22112">
        <w:trPr>
          <w:gridAfter w:val="1"/>
          <w:wAfter w:w="20" w:type="dxa"/>
          <w:cantSplit/>
          <w:tblHeader/>
        </w:trPr>
        <w:tc>
          <w:tcPr>
            <w:tcW w:w="3609" w:type="dxa"/>
            <w:shd w:val="clear" w:color="auto" w:fill="auto"/>
            <w:vAlign w:val="bottom"/>
          </w:tcPr>
          <w:p w14:paraId="2AD6AED3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lastRenderedPageBreak/>
              <w:br w:type="page"/>
            </w:r>
          </w:p>
        </w:tc>
        <w:tc>
          <w:tcPr>
            <w:tcW w:w="6381" w:type="dxa"/>
            <w:gridSpan w:val="18"/>
          </w:tcPr>
          <w:p w14:paraId="08FD9625" w14:textId="6B106C9B" w:rsidR="00FF0D54" w:rsidRPr="007A5235" w:rsidRDefault="00FF0D54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x-none" w:eastAsia="zh-CN"/>
              </w:rPr>
              <w:t>งบการเงินเฉพาะ</w:t>
            </w:r>
            <w:r w:rsidR="00273EBD">
              <w:rPr>
                <w:rFonts w:asciiTheme="majorBidi" w:eastAsia="Times New Roman" w:hAnsiTheme="majorBidi" w:cstheme="majorBidi" w:hint="cs"/>
                <w:b/>
                <w:bCs/>
                <w:color w:val="000000"/>
                <w:szCs w:val="22"/>
                <w:cs/>
                <w:lang w:val="x-none" w:eastAsia="zh-CN"/>
              </w:rPr>
              <w:t>กิจการ</w:t>
            </w:r>
          </w:p>
        </w:tc>
      </w:tr>
      <w:tr w:rsidR="00FF0D54" w:rsidRPr="002A007A" w14:paraId="7D330AA3" w14:textId="77777777" w:rsidTr="00F22112">
        <w:trPr>
          <w:gridAfter w:val="1"/>
          <w:wAfter w:w="20" w:type="dxa"/>
          <w:cantSplit/>
          <w:tblHeader/>
        </w:trPr>
        <w:tc>
          <w:tcPr>
            <w:tcW w:w="3609" w:type="dxa"/>
            <w:shd w:val="clear" w:color="auto" w:fill="auto"/>
            <w:vAlign w:val="bottom"/>
          </w:tcPr>
          <w:p w14:paraId="55732556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81" w:type="dxa"/>
            <w:gridSpan w:val="18"/>
          </w:tcPr>
          <w:p w14:paraId="3D6C422A" w14:textId="57EFE11A" w:rsidR="00FF0D54" w:rsidRPr="007A5235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</w:t>
            </w:r>
            <w:r w:rsidR="00E578E9">
              <w:rPr>
                <w:rFonts w:asciiTheme="majorBidi" w:eastAsia="Times New Roman" w:hAnsiTheme="majorBidi" w:cstheme="majorBidi"/>
                <w:szCs w:val="22"/>
                <w:lang w:eastAsia="zh-CN"/>
              </w:rPr>
              <w:t>7</w:t>
            </w:r>
          </w:p>
        </w:tc>
      </w:tr>
      <w:tr w:rsidR="00FF0D54" w:rsidRPr="002A007A" w14:paraId="0E24C244" w14:textId="77777777" w:rsidTr="00F22112">
        <w:trPr>
          <w:cantSplit/>
          <w:tblHeader/>
        </w:trPr>
        <w:tc>
          <w:tcPr>
            <w:tcW w:w="3609" w:type="dxa"/>
            <w:shd w:val="clear" w:color="auto" w:fill="auto"/>
            <w:vAlign w:val="bottom"/>
          </w:tcPr>
          <w:p w14:paraId="2A2C1710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787D806C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01B4B79C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677" w:type="dxa"/>
            <w:gridSpan w:val="5"/>
            <w:shd w:val="clear" w:color="auto" w:fill="auto"/>
            <w:vAlign w:val="bottom"/>
          </w:tcPr>
          <w:p w14:paraId="0CF47F44" w14:textId="77777777" w:rsidR="00FF0D54" w:rsidRPr="007A5235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1AC311E6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89265E2" w14:textId="77777777" w:rsidR="00FF0D54" w:rsidRPr="007A5235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>สินเชื่อ</w:t>
            </w:r>
          </w:p>
        </w:tc>
        <w:tc>
          <w:tcPr>
            <w:tcW w:w="90" w:type="dxa"/>
            <w:gridSpan w:val="2"/>
          </w:tcPr>
          <w:p w14:paraId="335B68AE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4CBA7A3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ไม่มีกำหนด</w:t>
            </w:r>
          </w:p>
        </w:tc>
        <w:tc>
          <w:tcPr>
            <w:tcW w:w="94" w:type="dxa"/>
            <w:gridSpan w:val="2"/>
          </w:tcPr>
          <w:p w14:paraId="23EAFC8C" w14:textId="77777777" w:rsidR="00FF0D54" w:rsidRPr="007A5235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8E742A8" w14:textId="77777777" w:rsidR="00FF0D54" w:rsidRPr="007A5235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2AF4D88F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FF0D54" w:rsidRPr="002A007A" w14:paraId="6B39AA8A" w14:textId="77777777" w:rsidTr="00F22112">
        <w:trPr>
          <w:gridAfter w:val="1"/>
          <w:wAfter w:w="20" w:type="dxa"/>
          <w:cantSplit/>
          <w:tblHeader/>
        </w:trPr>
        <w:tc>
          <w:tcPr>
            <w:tcW w:w="3609" w:type="dxa"/>
            <w:shd w:val="clear" w:color="auto" w:fill="auto"/>
            <w:vAlign w:val="bottom"/>
          </w:tcPr>
          <w:p w14:paraId="333D55CA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5310EADE" w14:textId="77777777" w:rsidR="00FF0D54" w:rsidRPr="007A5235" w:rsidRDefault="00FF0D54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เมื่อทวงถาม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B0F213D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x-none"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E7AEBCB" w14:textId="77777777" w:rsidR="00FF0D54" w:rsidRPr="007A5235" w:rsidRDefault="00FF0D54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ภายใน 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B47AEC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x-none"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2DCA811" w14:textId="77777777" w:rsidR="00FF0D54" w:rsidRPr="007A5235" w:rsidRDefault="00FF0D54" w:rsidP="00F22112">
            <w:pPr>
              <w:suppressAutoHyphens/>
              <w:spacing w:after="0" w:line="240" w:lineRule="auto"/>
              <w:ind w:left="-108" w:right="-108" w:firstLine="5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288997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C333189" w14:textId="77777777" w:rsidR="00FF0D54" w:rsidRPr="007A5235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มากกว่า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gridSpan w:val="2"/>
          </w:tcPr>
          <w:p w14:paraId="730019C7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5E9CC4B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90" w:type="dxa"/>
            <w:gridSpan w:val="2"/>
          </w:tcPr>
          <w:p w14:paraId="554F53C1" w14:textId="77777777" w:rsidR="00FF0D54" w:rsidRPr="007A5235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5F4CEC47" w14:textId="77777777" w:rsidR="00FF0D54" w:rsidRPr="007A5235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ระยะเวลา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25113F7A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1BD0370" w14:textId="77777777" w:rsidR="00FF0D54" w:rsidRPr="007A5235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</w:tr>
      <w:tr w:rsidR="00FF0D54" w:rsidRPr="002A007A" w14:paraId="31EB6A6D" w14:textId="77777777" w:rsidTr="00F22112">
        <w:trPr>
          <w:gridAfter w:val="1"/>
          <w:wAfter w:w="20" w:type="dxa"/>
          <w:cantSplit/>
          <w:tblHeader/>
        </w:trPr>
        <w:tc>
          <w:tcPr>
            <w:tcW w:w="3609" w:type="dxa"/>
            <w:shd w:val="clear" w:color="auto" w:fill="auto"/>
            <w:vAlign w:val="bottom"/>
          </w:tcPr>
          <w:p w14:paraId="1E505B95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6381" w:type="dxa"/>
            <w:gridSpan w:val="18"/>
          </w:tcPr>
          <w:p w14:paraId="0BD628E4" w14:textId="77777777" w:rsidR="00FF0D54" w:rsidRPr="007A5235" w:rsidRDefault="00FF0D54" w:rsidP="00F22112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FF0D54" w:rsidRPr="002A007A" w14:paraId="459DFF30" w14:textId="77777777" w:rsidTr="00F22112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2F5EA8E5" w14:textId="77777777" w:rsidR="00FF0D54" w:rsidRPr="005D4454" w:rsidRDefault="00FF0D54" w:rsidP="00F22112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5D4454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สินทรัพย์ทางการเงิน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5D82361A" w14:textId="77777777" w:rsidR="00FF0D54" w:rsidRPr="007A5235" w:rsidRDefault="00FF0D54" w:rsidP="00F22112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67626646" w14:textId="77777777" w:rsidR="00FF0D54" w:rsidRPr="007A5235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4FA7BAC" w14:textId="77777777" w:rsidR="00FF0D54" w:rsidRPr="007A5235" w:rsidRDefault="00FF0D54" w:rsidP="00F22112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8675312" w14:textId="77777777" w:rsidR="00FF0D54" w:rsidRPr="007A5235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EEAAE5C" w14:textId="77777777" w:rsidR="00FF0D54" w:rsidRPr="007A5235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C2FCA93" w14:textId="77777777" w:rsidR="00FF0D54" w:rsidRPr="007A5235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07B4A5C" w14:textId="77777777" w:rsidR="00FF0D54" w:rsidRPr="007A5235" w:rsidRDefault="00FF0D54" w:rsidP="00F22112">
            <w:pPr>
              <w:tabs>
                <w:tab w:val="decimal" w:pos="80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04E086EA" w14:textId="77777777" w:rsidR="00FF0D54" w:rsidRPr="007A5235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4A46A2B" w14:textId="77777777" w:rsidR="00FF0D54" w:rsidRPr="007A5235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2289BF13" w14:textId="77777777" w:rsidR="00FF0D54" w:rsidRPr="007A5235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1974125F" w14:textId="77777777" w:rsidR="00FF0D54" w:rsidRPr="007A5235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14F19185" w14:textId="77777777" w:rsidR="00FF0D54" w:rsidRPr="007A5235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26847FA" w14:textId="77777777" w:rsidR="00FF0D54" w:rsidRPr="007A5235" w:rsidRDefault="00FF0D54" w:rsidP="00F22112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</w:tr>
      <w:tr w:rsidR="00646756" w:rsidRPr="002A007A" w14:paraId="4BE35C2B" w14:textId="77777777" w:rsidTr="00646756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1E07D637" w14:textId="57B2F8FD" w:rsidR="00646756" w:rsidRPr="007A5235" w:rsidRDefault="00646756" w:rsidP="00646756">
            <w:pPr>
              <w:tabs>
                <w:tab w:val="left" w:pos="188"/>
              </w:tabs>
              <w:suppressAutoHyphens/>
              <w:spacing w:after="0" w:line="240" w:lineRule="auto"/>
              <w:ind w:left="722" w:hanging="17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รายการระหว่างธนาคารและตลาดเงิน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="00A54EB1" w:rsidRPr="007A5235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2DB1C052" w14:textId="63A751A9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46756">
              <w:rPr>
                <w:rFonts w:asciiTheme="majorBidi" w:hAnsiTheme="majorBidi" w:cstheme="majorBidi"/>
                <w:szCs w:val="22"/>
              </w:rPr>
              <w:t xml:space="preserve"> 2,058 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172BC715" w14:textId="69BFFE88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05813A70" w14:textId="24F49B96" w:rsidR="00646756" w:rsidRPr="00646756" w:rsidRDefault="00646756" w:rsidP="00646756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46756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AB8AF1" w14:textId="77777777" w:rsidR="00646756" w:rsidRPr="00646756" w:rsidRDefault="00646756" w:rsidP="00646756">
            <w:pPr>
              <w:tabs>
                <w:tab w:val="decimal" w:pos="520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4FE187D" w14:textId="57017F24" w:rsidR="00646756" w:rsidRPr="00646756" w:rsidRDefault="00646756" w:rsidP="00646756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46756">
              <w:rPr>
                <w:rFonts w:asciiTheme="majorBidi" w:eastAsia="Times New Roman" w:hAnsiTheme="majorBidi" w:cstheme="majorBidi"/>
                <w:szCs w:val="22"/>
                <w:lang w:val="en-GB"/>
              </w:rPr>
              <w:t xml:space="preserve"> 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2FE648E" w14:textId="77777777" w:rsidR="00646756" w:rsidRPr="00646756" w:rsidRDefault="00646756" w:rsidP="00646756">
            <w:pPr>
              <w:tabs>
                <w:tab w:val="decimal" w:pos="520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46459B3" w14:textId="6F776403" w:rsidR="00646756" w:rsidRPr="00646756" w:rsidRDefault="00646756" w:rsidP="00646756">
            <w:pPr>
              <w:tabs>
                <w:tab w:val="decimal" w:pos="55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46756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" w:type="dxa"/>
            <w:gridSpan w:val="2"/>
            <w:vAlign w:val="bottom"/>
          </w:tcPr>
          <w:p w14:paraId="78D2181E" w14:textId="77777777" w:rsidR="00646756" w:rsidRPr="00646756" w:rsidRDefault="00646756" w:rsidP="00646756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EF42CE9" w14:textId="5244C26C" w:rsidR="00646756" w:rsidRPr="00646756" w:rsidRDefault="00646756" w:rsidP="00646756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46756">
              <w:rPr>
                <w:rFonts w:asciiTheme="majorBidi" w:eastAsia="Times New Roman" w:hAnsiTheme="majorBidi" w:cstheme="majorBidi"/>
                <w:szCs w:val="22"/>
                <w:lang w:val="en-GB"/>
              </w:rPr>
              <w:t xml:space="preserve"> -</w:t>
            </w:r>
          </w:p>
        </w:tc>
        <w:tc>
          <w:tcPr>
            <w:tcW w:w="90" w:type="dxa"/>
            <w:gridSpan w:val="2"/>
            <w:vAlign w:val="bottom"/>
          </w:tcPr>
          <w:p w14:paraId="686BC3C7" w14:textId="77777777" w:rsidR="00646756" w:rsidRPr="00646756" w:rsidRDefault="00646756" w:rsidP="00646756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0942A108" w14:textId="32E3827A" w:rsidR="00646756" w:rsidRPr="00646756" w:rsidRDefault="00646756" w:rsidP="00646756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46756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5C286D6C" w14:textId="77777777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5FAA6F2" w14:textId="5D11429B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46756">
              <w:rPr>
                <w:rFonts w:asciiTheme="majorBidi" w:hAnsiTheme="majorBidi" w:cstheme="majorBidi"/>
                <w:szCs w:val="22"/>
              </w:rPr>
              <w:t xml:space="preserve"> 2,058 </w:t>
            </w:r>
          </w:p>
        </w:tc>
      </w:tr>
      <w:tr w:rsidR="00646756" w:rsidRPr="002A007A" w14:paraId="50377B5D" w14:textId="77777777" w:rsidTr="00646756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3E454952" w14:textId="4D52FFAF" w:rsidR="00646756" w:rsidRPr="007A5235" w:rsidRDefault="00646756" w:rsidP="00646756">
            <w:pPr>
              <w:tabs>
                <w:tab w:val="left" w:pos="188"/>
              </w:tabs>
              <w:suppressAutoHyphens/>
              <w:spacing w:after="0" w:line="240" w:lineRule="auto"/>
              <w:ind w:left="722" w:hanging="17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F95B0B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031AAD34" w14:textId="7A352EAA" w:rsidR="00646756" w:rsidRPr="00646756" w:rsidRDefault="00646756" w:rsidP="00646756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46756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31735246" w14:textId="77777777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0280B9E" w14:textId="654C2159" w:rsidR="00646756" w:rsidRPr="00646756" w:rsidRDefault="00646756" w:rsidP="00646756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46756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B52821F" w14:textId="77777777" w:rsidR="00646756" w:rsidRPr="00646756" w:rsidRDefault="00646756" w:rsidP="00646756">
            <w:pPr>
              <w:tabs>
                <w:tab w:val="decimal" w:pos="52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77568AF1" w14:textId="34A83B42" w:rsidR="00646756" w:rsidRPr="00646756" w:rsidRDefault="00646756" w:rsidP="00646756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46756">
              <w:rPr>
                <w:rFonts w:asciiTheme="majorBidi" w:eastAsia="Times New Roman" w:hAnsiTheme="majorBidi" w:cstheme="majorBidi"/>
                <w:szCs w:val="22"/>
                <w:lang w:val="en-GB"/>
              </w:rPr>
              <w:t xml:space="preserve"> 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E1D3BC8" w14:textId="77777777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28B47CA" w14:textId="34F62A58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46756">
              <w:rPr>
                <w:rFonts w:asciiTheme="majorBidi" w:hAnsiTheme="majorBidi" w:cstheme="majorBidi"/>
                <w:szCs w:val="22"/>
              </w:rPr>
              <w:t xml:space="preserve"> 2,049 </w:t>
            </w:r>
          </w:p>
        </w:tc>
        <w:tc>
          <w:tcPr>
            <w:tcW w:w="90" w:type="dxa"/>
            <w:gridSpan w:val="2"/>
            <w:vAlign w:val="bottom"/>
          </w:tcPr>
          <w:p w14:paraId="444DEBF2" w14:textId="77777777" w:rsidR="00646756" w:rsidRPr="00646756" w:rsidRDefault="00646756" w:rsidP="00646756">
            <w:pPr>
              <w:tabs>
                <w:tab w:val="decimal" w:pos="732"/>
              </w:tabs>
              <w:suppressAutoHyphens/>
              <w:snapToGrid w:val="0"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C617B67" w14:textId="62C343DD" w:rsidR="00646756" w:rsidRPr="00646756" w:rsidRDefault="00646756" w:rsidP="00646756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46756">
              <w:rPr>
                <w:rFonts w:asciiTheme="majorBidi" w:eastAsia="Times New Roman" w:hAnsiTheme="majorBidi" w:cstheme="majorBidi"/>
                <w:szCs w:val="22"/>
                <w:lang w:val="en-GB"/>
              </w:rPr>
              <w:t xml:space="preserve"> -</w:t>
            </w:r>
          </w:p>
        </w:tc>
        <w:tc>
          <w:tcPr>
            <w:tcW w:w="90" w:type="dxa"/>
            <w:gridSpan w:val="2"/>
            <w:vAlign w:val="bottom"/>
          </w:tcPr>
          <w:p w14:paraId="42C80C1D" w14:textId="77777777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0F858B61" w14:textId="780F6394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46756">
              <w:rPr>
                <w:rFonts w:asciiTheme="majorBidi" w:hAnsiTheme="majorBidi" w:cstheme="majorBidi"/>
                <w:szCs w:val="22"/>
              </w:rPr>
              <w:t xml:space="preserve"> 10,842 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1140CFB9" w14:textId="77777777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E6DAA9E" w14:textId="016C0CFF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46756">
              <w:rPr>
                <w:rFonts w:asciiTheme="majorBidi" w:hAnsiTheme="majorBidi" w:cstheme="majorBidi"/>
                <w:szCs w:val="22"/>
              </w:rPr>
              <w:t xml:space="preserve"> 12,891 </w:t>
            </w:r>
          </w:p>
        </w:tc>
      </w:tr>
      <w:tr w:rsidR="00646756" w:rsidRPr="002A007A" w14:paraId="5E013A3B" w14:textId="77777777" w:rsidTr="00646756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7B84844F" w14:textId="54A57DC0" w:rsidR="00646756" w:rsidRPr="007A5235" w:rsidRDefault="00646756" w:rsidP="00646756">
            <w:pPr>
              <w:tabs>
                <w:tab w:val="left" w:pos="188"/>
              </w:tabs>
              <w:suppressAutoHyphens/>
              <w:spacing w:after="0" w:line="240" w:lineRule="auto"/>
              <w:ind w:left="722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748D0">
              <w:rPr>
                <w:rFonts w:asciiTheme="majorBidi" w:eastAsia="Times New Roman" w:hAnsiTheme="majorBidi" w:cs="Angsana New"/>
                <w:szCs w:val="22"/>
                <w:cs/>
                <w:lang w:val="th-TH" w:eastAsia="zh-CN"/>
              </w:rPr>
              <w:t xml:space="preserve">เงินให้สินเชื่อแก่ลูกหนี้ 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25D4CFA0" w14:textId="293B393A" w:rsidR="00646756" w:rsidRPr="00646756" w:rsidRDefault="00646756" w:rsidP="00646756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46756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702DE997" w14:textId="77777777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2C673619" w14:textId="600F2E73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46756">
              <w:rPr>
                <w:rFonts w:asciiTheme="majorBidi" w:hAnsiTheme="majorBidi" w:cstheme="majorBidi"/>
                <w:szCs w:val="22"/>
              </w:rPr>
              <w:t xml:space="preserve"> 120,214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933AD2" w14:textId="77777777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14446AE" w14:textId="4175E8F3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46756">
              <w:rPr>
                <w:rFonts w:asciiTheme="majorBidi" w:hAnsiTheme="majorBidi" w:cstheme="majorBidi"/>
                <w:szCs w:val="22"/>
              </w:rPr>
              <w:t xml:space="preserve"> 30,400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586A7B" w14:textId="77777777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1F9F8C1" w14:textId="63769B7A" w:rsidR="00646756" w:rsidRPr="00646756" w:rsidRDefault="00646756" w:rsidP="00646756">
            <w:pPr>
              <w:tabs>
                <w:tab w:val="decimal" w:pos="55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46756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" w:type="dxa"/>
            <w:gridSpan w:val="2"/>
            <w:vAlign w:val="bottom"/>
          </w:tcPr>
          <w:p w14:paraId="0DC8D890" w14:textId="77777777" w:rsidR="00646756" w:rsidRPr="00646756" w:rsidRDefault="00646756" w:rsidP="00646756">
            <w:pPr>
              <w:tabs>
                <w:tab w:val="decimal" w:pos="732"/>
              </w:tabs>
              <w:suppressAutoHyphens/>
              <w:snapToGrid w:val="0"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D28B49F" w14:textId="5837720F" w:rsidR="00646756" w:rsidRPr="00646756" w:rsidRDefault="00646756" w:rsidP="00646756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46756">
              <w:rPr>
                <w:rFonts w:asciiTheme="majorBidi" w:eastAsia="Times New Roman" w:hAnsiTheme="majorBidi" w:cstheme="majorBidi"/>
                <w:szCs w:val="22"/>
                <w:lang w:val="en-GB"/>
              </w:rPr>
              <w:t xml:space="preserve"> -</w:t>
            </w:r>
          </w:p>
        </w:tc>
        <w:tc>
          <w:tcPr>
            <w:tcW w:w="90" w:type="dxa"/>
            <w:gridSpan w:val="2"/>
            <w:vAlign w:val="bottom"/>
          </w:tcPr>
          <w:p w14:paraId="4DA62D53" w14:textId="77777777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7B25A2D7" w14:textId="621F8203" w:rsidR="00646756" w:rsidRPr="00646756" w:rsidRDefault="00646756" w:rsidP="00646756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46756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6DE4FC34" w14:textId="77777777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4AC3887" w14:textId="6DCBA1C0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46756">
              <w:rPr>
                <w:rFonts w:asciiTheme="majorBidi" w:hAnsiTheme="majorBidi" w:cstheme="majorBidi"/>
                <w:szCs w:val="22"/>
              </w:rPr>
              <w:t xml:space="preserve"> 150,614 </w:t>
            </w:r>
          </w:p>
        </w:tc>
      </w:tr>
      <w:tr w:rsidR="00646756" w:rsidRPr="002A007A" w14:paraId="50FCB55B" w14:textId="77777777" w:rsidTr="00646756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195EDB59" w14:textId="77777777" w:rsidR="00646756" w:rsidRPr="007A5235" w:rsidRDefault="00646756" w:rsidP="00646756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รวมสินทรัพย์ทางการเงิน</w:t>
            </w:r>
            <w:r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val="th-TH" w:eastAsia="zh-CN"/>
              </w:rPr>
              <w:t xml:space="preserve"> </w:t>
            </w:r>
          </w:p>
        </w:tc>
        <w:tc>
          <w:tcPr>
            <w:tcW w:w="83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7119AFB" w14:textId="38093BD6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646756">
              <w:rPr>
                <w:rFonts w:asciiTheme="majorBidi" w:hAnsiTheme="majorBidi" w:cstheme="majorBidi"/>
                <w:b/>
                <w:bCs/>
                <w:szCs w:val="22"/>
              </w:rPr>
              <w:t xml:space="preserve"> 2,058 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29736B1F" w14:textId="77777777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BE1593B" w14:textId="55494899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646756">
              <w:rPr>
                <w:rFonts w:asciiTheme="majorBidi" w:hAnsiTheme="majorBidi" w:cstheme="majorBidi"/>
                <w:b/>
                <w:bCs/>
                <w:szCs w:val="22"/>
              </w:rPr>
              <w:t xml:space="preserve"> 120,214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290587" w14:textId="77777777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3C5BE66" w14:textId="7772F6D6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646756">
              <w:rPr>
                <w:rFonts w:asciiTheme="majorBidi" w:hAnsiTheme="majorBidi" w:cstheme="majorBidi"/>
                <w:b/>
                <w:bCs/>
                <w:szCs w:val="22"/>
              </w:rPr>
              <w:t xml:space="preserve"> 30,400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42604ED" w14:textId="77777777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197E8F0" w14:textId="1074671B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646756">
              <w:rPr>
                <w:rFonts w:asciiTheme="majorBidi" w:hAnsiTheme="majorBidi" w:cstheme="majorBidi"/>
                <w:b/>
                <w:bCs/>
                <w:szCs w:val="22"/>
              </w:rPr>
              <w:t xml:space="preserve"> 2,049 </w:t>
            </w:r>
          </w:p>
        </w:tc>
        <w:tc>
          <w:tcPr>
            <w:tcW w:w="90" w:type="dxa"/>
            <w:gridSpan w:val="2"/>
            <w:vAlign w:val="bottom"/>
          </w:tcPr>
          <w:p w14:paraId="4BD02E28" w14:textId="77777777" w:rsidR="00646756" w:rsidRPr="00646756" w:rsidRDefault="00646756" w:rsidP="00646756">
            <w:pPr>
              <w:tabs>
                <w:tab w:val="decimal" w:pos="732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878EC0" w14:textId="5CA437EB" w:rsidR="00646756" w:rsidRPr="00646756" w:rsidRDefault="00646756" w:rsidP="00646756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46756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 xml:space="preserve"> -</w:t>
            </w:r>
          </w:p>
        </w:tc>
        <w:tc>
          <w:tcPr>
            <w:tcW w:w="90" w:type="dxa"/>
            <w:gridSpan w:val="2"/>
            <w:vAlign w:val="bottom"/>
          </w:tcPr>
          <w:p w14:paraId="477C0389" w14:textId="77777777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BA089EA" w14:textId="23022CA8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646756">
              <w:rPr>
                <w:rFonts w:asciiTheme="majorBidi" w:hAnsiTheme="majorBidi" w:cstheme="majorBidi"/>
                <w:b/>
                <w:bCs/>
                <w:szCs w:val="22"/>
              </w:rPr>
              <w:t xml:space="preserve"> 10,842 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58D7CC78" w14:textId="77777777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9CBF82D" w14:textId="2577ED4B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646756">
              <w:rPr>
                <w:rFonts w:asciiTheme="majorBidi" w:hAnsiTheme="majorBidi" w:cstheme="majorBidi"/>
                <w:b/>
                <w:bCs/>
                <w:szCs w:val="22"/>
              </w:rPr>
              <w:t xml:space="preserve"> 165,563 </w:t>
            </w:r>
          </w:p>
        </w:tc>
      </w:tr>
      <w:tr w:rsidR="00915456" w:rsidRPr="002A007A" w14:paraId="0D24EA8D" w14:textId="77777777" w:rsidTr="00646756">
        <w:trPr>
          <w:gridAfter w:val="1"/>
          <w:wAfter w:w="20" w:type="dxa"/>
          <w:cantSplit/>
          <w:trHeight w:val="477"/>
        </w:trPr>
        <w:tc>
          <w:tcPr>
            <w:tcW w:w="3609" w:type="dxa"/>
            <w:shd w:val="clear" w:color="auto" w:fill="auto"/>
            <w:vAlign w:val="bottom"/>
          </w:tcPr>
          <w:p w14:paraId="09C64A31" w14:textId="77777777" w:rsidR="00915456" w:rsidRPr="00E35715" w:rsidRDefault="00915456" w:rsidP="00915456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="Angsana New"/>
                <w:b/>
                <w:bCs/>
                <w:sz w:val="12"/>
                <w:szCs w:val="12"/>
                <w:cs/>
                <w:lang w:val="th-TH" w:eastAsia="zh-CN"/>
              </w:rPr>
            </w:pPr>
          </w:p>
          <w:p w14:paraId="1718DD05" w14:textId="77777777" w:rsidR="00915456" w:rsidRPr="005D4454" w:rsidRDefault="00915456" w:rsidP="00915456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5D4454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หนี้สินทางการเงิน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2FE3CA88" w14:textId="77777777" w:rsidR="00915456" w:rsidRPr="00646756" w:rsidRDefault="009154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50DD8258" w14:textId="77777777" w:rsidR="00915456" w:rsidRPr="00646756" w:rsidRDefault="009154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CDE59FC" w14:textId="77777777" w:rsidR="00915456" w:rsidRPr="00646756" w:rsidRDefault="009154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92F0797" w14:textId="77777777" w:rsidR="00915456" w:rsidRPr="00646756" w:rsidRDefault="009154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7C430D09" w14:textId="77777777" w:rsidR="00915456" w:rsidRPr="00646756" w:rsidRDefault="009154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35802AA" w14:textId="77777777" w:rsidR="00915456" w:rsidRPr="00646756" w:rsidRDefault="009154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26AF8EA" w14:textId="77777777" w:rsidR="00915456" w:rsidRPr="00646756" w:rsidRDefault="009154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6CDC1BF2" w14:textId="77777777" w:rsidR="00915456" w:rsidRPr="00646756" w:rsidRDefault="00915456" w:rsidP="00646756">
            <w:pPr>
              <w:tabs>
                <w:tab w:val="decimal" w:pos="732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329052E" w14:textId="77777777" w:rsidR="00915456" w:rsidRPr="00646756" w:rsidRDefault="00915456" w:rsidP="00646756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67B88FB3" w14:textId="77777777" w:rsidR="00915456" w:rsidRPr="00646756" w:rsidRDefault="009154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2E6DA5A3" w14:textId="77777777" w:rsidR="00915456" w:rsidRPr="00646756" w:rsidRDefault="009154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3F782F5D" w14:textId="77777777" w:rsidR="00915456" w:rsidRPr="00646756" w:rsidRDefault="00915456" w:rsidP="00646756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0BDD1C4" w14:textId="77777777" w:rsidR="00915456" w:rsidRPr="00646756" w:rsidRDefault="009154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646756" w:rsidRPr="002A007A" w14:paraId="648627CA" w14:textId="77777777" w:rsidTr="00646756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41D4DE3C" w14:textId="77777777" w:rsidR="00646756" w:rsidRPr="007A5235" w:rsidRDefault="00646756" w:rsidP="00646756">
            <w:pPr>
              <w:tabs>
                <w:tab w:val="left" w:pos="188"/>
              </w:tabs>
              <w:suppressAutoHyphens/>
              <w:spacing w:after="0" w:line="240" w:lineRule="auto"/>
              <w:ind w:left="722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1E5E85A8" w14:textId="7ECC014B" w:rsidR="00646756" w:rsidRPr="00646756" w:rsidRDefault="00646756" w:rsidP="00646756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46756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2B3A3A0D" w14:textId="77777777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73D1CB27" w14:textId="735A8CF5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46756">
              <w:rPr>
                <w:rFonts w:asciiTheme="majorBidi" w:hAnsiTheme="majorBidi" w:cstheme="majorBidi"/>
                <w:szCs w:val="22"/>
              </w:rPr>
              <w:t xml:space="preserve"> 74,661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6B8D7B" w14:textId="77777777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31F7A55" w14:textId="73DE96CD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46756">
              <w:rPr>
                <w:rFonts w:asciiTheme="majorBidi" w:hAnsiTheme="majorBidi" w:cstheme="majorBidi"/>
                <w:szCs w:val="22"/>
              </w:rPr>
              <w:t xml:space="preserve"> 4,989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A4CFC4" w14:textId="77777777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2C37795" w14:textId="3D4C23CB" w:rsidR="00646756" w:rsidRPr="00646756" w:rsidRDefault="00646756" w:rsidP="00646756">
            <w:pPr>
              <w:tabs>
                <w:tab w:val="decimal" w:pos="55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46756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" w:type="dxa"/>
            <w:gridSpan w:val="2"/>
            <w:vAlign w:val="bottom"/>
          </w:tcPr>
          <w:p w14:paraId="4FCF76C1" w14:textId="77777777" w:rsidR="00646756" w:rsidRPr="00646756" w:rsidRDefault="00646756" w:rsidP="00646756">
            <w:pPr>
              <w:tabs>
                <w:tab w:val="decimal" w:pos="732"/>
              </w:tabs>
              <w:suppressAutoHyphens/>
              <w:snapToGrid w:val="0"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50BAC0B" w14:textId="2D05FD30" w:rsidR="00646756" w:rsidRPr="00646756" w:rsidRDefault="00646756" w:rsidP="00646756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46756">
              <w:rPr>
                <w:rFonts w:asciiTheme="majorBidi" w:eastAsia="Times New Roman" w:hAnsiTheme="majorBidi" w:cstheme="majorBidi"/>
                <w:szCs w:val="22"/>
                <w:lang w:val="en-GB"/>
              </w:rPr>
              <w:t xml:space="preserve"> -</w:t>
            </w:r>
          </w:p>
        </w:tc>
        <w:tc>
          <w:tcPr>
            <w:tcW w:w="90" w:type="dxa"/>
            <w:gridSpan w:val="2"/>
            <w:vAlign w:val="bottom"/>
          </w:tcPr>
          <w:p w14:paraId="0BD40B59" w14:textId="77777777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60C417A4" w14:textId="59CED721" w:rsidR="00646756" w:rsidRPr="00646756" w:rsidRDefault="00646756" w:rsidP="00646756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46756">
              <w:rPr>
                <w:rFonts w:asciiTheme="majorBidi" w:eastAsia="Times New Roman" w:hAnsiTheme="majorBidi" w:cstheme="majorBidi"/>
                <w:szCs w:val="22"/>
                <w:lang w:val="en-GB"/>
              </w:rPr>
              <w:t xml:space="preserve"> 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5DCBE543" w14:textId="77777777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22730C0" w14:textId="6F1FEBC5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46756">
              <w:rPr>
                <w:rFonts w:asciiTheme="majorBidi" w:hAnsiTheme="majorBidi" w:cstheme="majorBidi"/>
                <w:szCs w:val="22"/>
              </w:rPr>
              <w:t xml:space="preserve"> 79,650 </w:t>
            </w:r>
          </w:p>
        </w:tc>
      </w:tr>
      <w:tr w:rsidR="00646756" w:rsidRPr="002A007A" w14:paraId="17CB557E" w14:textId="77777777" w:rsidTr="00646756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5A894A91" w14:textId="1D794487" w:rsidR="00646756" w:rsidRPr="007A5235" w:rsidRDefault="00646756" w:rsidP="00646756">
            <w:pPr>
              <w:tabs>
                <w:tab w:val="left" w:pos="188"/>
              </w:tabs>
              <w:suppressAutoHyphens/>
              <w:spacing w:after="0" w:line="240" w:lineRule="auto"/>
              <w:ind w:left="722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A303FF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5FFE8C18" w14:textId="36A4DC27" w:rsidR="00646756" w:rsidRPr="00646756" w:rsidRDefault="00646756" w:rsidP="00646756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46756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3515261" w14:textId="77777777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21D22F07" w14:textId="6D9E9A1C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46756">
              <w:rPr>
                <w:rFonts w:asciiTheme="majorBidi" w:hAnsiTheme="majorBidi" w:cstheme="majorBidi"/>
                <w:szCs w:val="22"/>
              </w:rPr>
              <w:t xml:space="preserve"> 9,792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62E694" w14:textId="77777777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83476BC" w14:textId="788B0B1F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46756">
              <w:rPr>
                <w:rFonts w:asciiTheme="majorBidi" w:hAnsiTheme="majorBidi" w:cstheme="majorBidi"/>
                <w:szCs w:val="22"/>
              </w:rPr>
              <w:t xml:space="preserve"> 66,712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BBE244" w14:textId="77777777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5E407A0" w14:textId="09369448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46756">
              <w:rPr>
                <w:rFonts w:asciiTheme="majorBidi" w:hAnsiTheme="majorBidi" w:cstheme="majorBidi"/>
                <w:szCs w:val="22"/>
              </w:rPr>
              <w:t xml:space="preserve"> 7,303 </w:t>
            </w:r>
          </w:p>
        </w:tc>
        <w:tc>
          <w:tcPr>
            <w:tcW w:w="90" w:type="dxa"/>
            <w:gridSpan w:val="2"/>
            <w:vAlign w:val="bottom"/>
          </w:tcPr>
          <w:p w14:paraId="18052C17" w14:textId="77777777" w:rsidR="00646756" w:rsidRPr="00646756" w:rsidRDefault="00646756" w:rsidP="00646756">
            <w:pPr>
              <w:tabs>
                <w:tab w:val="decimal" w:pos="732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93338" w14:textId="0DE356EA" w:rsidR="00646756" w:rsidRPr="00646756" w:rsidRDefault="00646756" w:rsidP="00646756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46756">
              <w:rPr>
                <w:rFonts w:asciiTheme="majorBidi" w:eastAsia="Times New Roman" w:hAnsiTheme="majorBidi" w:cstheme="majorBidi"/>
                <w:szCs w:val="22"/>
                <w:lang w:val="en-GB"/>
              </w:rPr>
              <w:t xml:space="preserve"> -</w:t>
            </w:r>
          </w:p>
        </w:tc>
        <w:tc>
          <w:tcPr>
            <w:tcW w:w="90" w:type="dxa"/>
            <w:gridSpan w:val="2"/>
            <w:vAlign w:val="bottom"/>
          </w:tcPr>
          <w:p w14:paraId="59AE9C0C" w14:textId="77777777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1AA554C0" w14:textId="658A10CB" w:rsidR="00646756" w:rsidRPr="00646756" w:rsidRDefault="00646756" w:rsidP="00646756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46756">
              <w:rPr>
                <w:rFonts w:asciiTheme="majorBidi" w:eastAsia="Times New Roman" w:hAnsiTheme="majorBidi" w:cstheme="majorBidi"/>
                <w:szCs w:val="22"/>
                <w:lang w:val="en-GB"/>
              </w:rPr>
              <w:t xml:space="preserve"> 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53B0FBCD" w14:textId="77777777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7B8CE33" w14:textId="7CB32804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46756">
              <w:rPr>
                <w:rFonts w:asciiTheme="majorBidi" w:hAnsiTheme="majorBidi" w:cstheme="majorBidi"/>
                <w:szCs w:val="22"/>
              </w:rPr>
              <w:t xml:space="preserve"> 83,807 </w:t>
            </w:r>
          </w:p>
        </w:tc>
      </w:tr>
      <w:tr w:rsidR="00646756" w:rsidRPr="002A007A" w14:paraId="5DB05ED6" w14:textId="77777777" w:rsidTr="00646756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6E9B89E1" w14:textId="77777777" w:rsidR="00646756" w:rsidRPr="00B37966" w:rsidRDefault="00646756" w:rsidP="00646756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รวมหนี้สินทางการเงิน</w:t>
            </w:r>
          </w:p>
        </w:tc>
        <w:tc>
          <w:tcPr>
            <w:tcW w:w="83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0056509" w14:textId="00130D5B" w:rsidR="00646756" w:rsidRPr="00646756" w:rsidRDefault="00646756" w:rsidP="00646756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646756">
              <w:rPr>
                <w:rFonts w:asciiTheme="majorBidi" w:hAnsiTheme="majorBidi" w:cstheme="majorBidi"/>
                <w:b/>
                <w:bCs/>
                <w:szCs w:val="22"/>
              </w:rPr>
              <w:t xml:space="preserve"> 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A02047A" w14:textId="77777777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729FFA" w14:textId="75F3FEBF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646756">
              <w:rPr>
                <w:rFonts w:asciiTheme="majorBidi" w:hAnsiTheme="majorBidi" w:cstheme="majorBidi"/>
                <w:b/>
                <w:bCs/>
                <w:szCs w:val="22"/>
              </w:rPr>
              <w:t xml:space="preserve"> 84,453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7003A0" w14:textId="77777777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647E7BE" w14:textId="2C80E96A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646756">
              <w:rPr>
                <w:rFonts w:asciiTheme="majorBidi" w:hAnsiTheme="majorBidi" w:cstheme="majorBidi"/>
                <w:b/>
                <w:bCs/>
                <w:szCs w:val="22"/>
              </w:rPr>
              <w:t xml:space="preserve"> 71,701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923CF7" w14:textId="77777777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8399A83" w14:textId="68874AB7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646756">
              <w:rPr>
                <w:rFonts w:asciiTheme="majorBidi" w:hAnsiTheme="majorBidi" w:cstheme="majorBidi"/>
                <w:b/>
                <w:bCs/>
                <w:szCs w:val="22"/>
              </w:rPr>
              <w:t xml:space="preserve"> 7,303 </w:t>
            </w:r>
          </w:p>
        </w:tc>
        <w:tc>
          <w:tcPr>
            <w:tcW w:w="90" w:type="dxa"/>
            <w:gridSpan w:val="2"/>
            <w:vAlign w:val="bottom"/>
          </w:tcPr>
          <w:p w14:paraId="74E951B4" w14:textId="77777777" w:rsidR="00646756" w:rsidRPr="00646756" w:rsidRDefault="00646756" w:rsidP="00646756">
            <w:pPr>
              <w:tabs>
                <w:tab w:val="decimal" w:pos="732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0567C" w14:textId="294A4C10" w:rsidR="00646756" w:rsidRPr="00646756" w:rsidRDefault="00646756" w:rsidP="00646756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46756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 xml:space="preserve"> -</w:t>
            </w:r>
          </w:p>
        </w:tc>
        <w:tc>
          <w:tcPr>
            <w:tcW w:w="90" w:type="dxa"/>
            <w:gridSpan w:val="2"/>
            <w:vAlign w:val="bottom"/>
          </w:tcPr>
          <w:p w14:paraId="6032A2B2" w14:textId="77777777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19863BA" w14:textId="2254C5C6" w:rsidR="00646756" w:rsidRPr="00646756" w:rsidRDefault="00646756" w:rsidP="00646756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46756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 xml:space="preserve"> 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1E36A0FA" w14:textId="77777777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0CA5875" w14:textId="29340D1B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646756">
              <w:rPr>
                <w:rFonts w:asciiTheme="majorBidi" w:hAnsiTheme="majorBidi" w:cstheme="majorBidi"/>
                <w:b/>
                <w:bCs/>
                <w:szCs w:val="22"/>
              </w:rPr>
              <w:t xml:space="preserve"> 163,457 </w:t>
            </w:r>
          </w:p>
        </w:tc>
      </w:tr>
      <w:tr w:rsidR="00646756" w:rsidRPr="002A007A" w14:paraId="30E358AF" w14:textId="77777777" w:rsidTr="00646756">
        <w:trPr>
          <w:gridAfter w:val="1"/>
          <w:wAfter w:w="20" w:type="dxa"/>
          <w:cantSplit/>
          <w:trHeight w:val="604"/>
        </w:trPr>
        <w:tc>
          <w:tcPr>
            <w:tcW w:w="3609" w:type="dxa"/>
            <w:shd w:val="clear" w:color="auto" w:fill="auto"/>
            <w:vAlign w:val="bottom"/>
          </w:tcPr>
          <w:p w14:paraId="52332BE1" w14:textId="714B4ED9" w:rsidR="00646756" w:rsidRPr="00B37966" w:rsidRDefault="00646756" w:rsidP="00646756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ผลต่างสภาพคล่องสุทธิ</w:t>
            </w:r>
            <w:r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val="th-TH" w:eastAsia="zh-CN"/>
              </w:rPr>
              <w:t xml:space="preserve"> </w:t>
            </w:r>
          </w:p>
        </w:tc>
        <w:tc>
          <w:tcPr>
            <w:tcW w:w="83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10274569" w14:textId="0EF4190F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646756">
              <w:rPr>
                <w:rFonts w:asciiTheme="majorBidi" w:hAnsiTheme="majorBidi" w:cstheme="majorBidi"/>
                <w:b/>
                <w:bCs/>
                <w:szCs w:val="22"/>
              </w:rPr>
              <w:t xml:space="preserve"> 2,058 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D9E8B7C" w14:textId="77777777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5659F2AE" w14:textId="4572151D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646756">
              <w:rPr>
                <w:rFonts w:asciiTheme="majorBidi" w:hAnsiTheme="majorBidi" w:cstheme="majorBidi"/>
                <w:b/>
                <w:bCs/>
                <w:szCs w:val="22"/>
              </w:rPr>
              <w:t xml:space="preserve"> 35,761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3BFE6DC" w14:textId="77777777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0408641C" w14:textId="44A0CA02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646756">
              <w:rPr>
                <w:rFonts w:asciiTheme="majorBidi" w:hAnsiTheme="majorBidi" w:cstheme="majorBidi"/>
                <w:b/>
                <w:bCs/>
                <w:szCs w:val="22"/>
              </w:rPr>
              <w:t xml:space="preserve"> (41,301)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0F54603" w14:textId="77777777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6C8BB1A3" w14:textId="67728BB6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646756">
              <w:rPr>
                <w:rFonts w:asciiTheme="majorBidi" w:hAnsiTheme="majorBidi" w:cstheme="majorBidi"/>
                <w:b/>
                <w:bCs/>
                <w:szCs w:val="22"/>
              </w:rPr>
              <w:t xml:space="preserve"> (5,254)</w:t>
            </w:r>
          </w:p>
        </w:tc>
        <w:tc>
          <w:tcPr>
            <w:tcW w:w="90" w:type="dxa"/>
            <w:gridSpan w:val="2"/>
            <w:vAlign w:val="bottom"/>
          </w:tcPr>
          <w:p w14:paraId="462A9E2B" w14:textId="77777777" w:rsidR="00646756" w:rsidRPr="00646756" w:rsidRDefault="00646756" w:rsidP="00646756">
            <w:pPr>
              <w:tabs>
                <w:tab w:val="decimal" w:pos="732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02BD72" w14:textId="3066AEEB" w:rsidR="00646756" w:rsidRPr="00646756" w:rsidRDefault="00646756" w:rsidP="00646756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46756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 xml:space="preserve"> -</w:t>
            </w:r>
          </w:p>
        </w:tc>
        <w:tc>
          <w:tcPr>
            <w:tcW w:w="90" w:type="dxa"/>
            <w:gridSpan w:val="2"/>
            <w:vAlign w:val="bottom"/>
          </w:tcPr>
          <w:p w14:paraId="402AB8D9" w14:textId="77777777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42022F2E" w14:textId="6E513320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646756">
              <w:rPr>
                <w:rFonts w:asciiTheme="majorBidi" w:hAnsiTheme="majorBidi" w:cstheme="majorBidi"/>
                <w:b/>
                <w:bCs/>
                <w:szCs w:val="22"/>
              </w:rPr>
              <w:t xml:space="preserve"> 10,842 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68D8C316" w14:textId="77777777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5EC118DA" w14:textId="3C2356F3" w:rsidR="00646756" w:rsidRPr="00646756" w:rsidRDefault="00646756" w:rsidP="00646756">
            <w:pPr>
              <w:tabs>
                <w:tab w:val="decimal" w:pos="732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646756">
              <w:rPr>
                <w:rFonts w:asciiTheme="majorBidi" w:hAnsiTheme="majorBidi" w:cstheme="majorBidi"/>
                <w:b/>
                <w:bCs/>
                <w:szCs w:val="22"/>
              </w:rPr>
              <w:t xml:space="preserve"> 2,106 </w:t>
            </w:r>
          </w:p>
        </w:tc>
      </w:tr>
    </w:tbl>
    <w:p w14:paraId="2D5C3CF7" w14:textId="77777777" w:rsidR="009E1BE3" w:rsidRDefault="009E1BE3" w:rsidP="009E1BE3">
      <w:pPr>
        <w:tabs>
          <w:tab w:val="left" w:pos="414"/>
        </w:tabs>
        <w:spacing w:after="0" w:line="240" w:lineRule="auto"/>
        <w:ind w:left="117"/>
        <w:rPr>
          <w:rFonts w:asciiTheme="majorBidi" w:eastAsia="Times New Roman" w:hAnsiTheme="majorBidi" w:cs="Angsana New"/>
          <w:sz w:val="20"/>
          <w:szCs w:val="2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952853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>ไม่</w:t>
      </w:r>
      <w:r>
        <w:rPr>
          <w:rFonts w:asciiTheme="majorBidi" w:eastAsia="Times New Roman" w:hAnsiTheme="majorBidi" w:cs="Angsana New" w:hint="cs"/>
          <w:sz w:val="20"/>
          <w:szCs w:val="20"/>
          <w:cs/>
          <w:lang w:eastAsia="zh-CN"/>
        </w:rPr>
        <w:t>มียอดก่อนหักค่าเผื่อผลขาดทุนด้านเครดิตที่คาดว่าจะเกิดขึ้น</w:t>
      </w:r>
    </w:p>
    <w:p w14:paraId="13F62F87" w14:textId="77777777" w:rsidR="00DF02D7" w:rsidRPr="00DF02D7" w:rsidRDefault="00DF02D7" w:rsidP="00DF02D7">
      <w:pPr>
        <w:suppressAutoHyphens/>
        <w:spacing w:after="0" w:line="240" w:lineRule="auto"/>
        <w:ind w:left="702" w:hanging="162"/>
        <w:rPr>
          <w:rFonts w:asciiTheme="majorBidi" w:eastAsia="Times New Roman" w:hAnsiTheme="majorBidi" w:cstheme="majorBidi"/>
          <w:sz w:val="16"/>
          <w:szCs w:val="16"/>
          <w:vertAlign w:val="superscript"/>
          <w:lang w:eastAsia="zh-CN"/>
        </w:rPr>
      </w:pPr>
    </w:p>
    <w:p w14:paraId="2761BA68" w14:textId="47779A5D" w:rsidR="00DF02D7" w:rsidRDefault="00DF02D7" w:rsidP="00DF02D7">
      <w:pPr>
        <w:suppressAutoHyphens/>
        <w:spacing w:after="0" w:line="240" w:lineRule="auto"/>
        <w:ind w:left="702" w:hanging="162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p w14:paraId="56AF2B87" w14:textId="77777777" w:rsidR="00E35715" w:rsidRDefault="00E35715" w:rsidP="00DF02D7">
      <w:pPr>
        <w:suppressAutoHyphens/>
        <w:spacing w:after="0" w:line="240" w:lineRule="auto"/>
        <w:ind w:left="702" w:hanging="162"/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</w:p>
    <w:tbl>
      <w:tblPr>
        <w:tblW w:w="1001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9"/>
        <w:gridCol w:w="832"/>
        <w:gridCol w:w="89"/>
        <w:gridCol w:w="834"/>
        <w:gridCol w:w="90"/>
        <w:gridCol w:w="835"/>
        <w:gridCol w:w="90"/>
        <w:gridCol w:w="828"/>
        <w:gridCol w:w="7"/>
        <w:gridCol w:w="83"/>
        <w:gridCol w:w="7"/>
        <w:gridCol w:w="828"/>
        <w:gridCol w:w="7"/>
        <w:gridCol w:w="83"/>
        <w:gridCol w:w="7"/>
        <w:gridCol w:w="828"/>
        <w:gridCol w:w="8"/>
        <w:gridCol w:w="86"/>
        <w:gridCol w:w="839"/>
        <w:gridCol w:w="20"/>
      </w:tblGrid>
      <w:tr w:rsidR="0015047E" w:rsidRPr="002A007A" w14:paraId="59FCDB64" w14:textId="77777777">
        <w:trPr>
          <w:gridAfter w:val="1"/>
          <w:wAfter w:w="20" w:type="dxa"/>
          <w:cantSplit/>
          <w:tblHeader/>
        </w:trPr>
        <w:tc>
          <w:tcPr>
            <w:tcW w:w="3609" w:type="dxa"/>
            <w:shd w:val="clear" w:color="auto" w:fill="auto"/>
            <w:vAlign w:val="bottom"/>
          </w:tcPr>
          <w:p w14:paraId="125605F0" w14:textId="77777777" w:rsidR="0015047E" w:rsidRPr="007A5235" w:rsidRDefault="0015047E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br w:type="page"/>
            </w:r>
          </w:p>
        </w:tc>
        <w:tc>
          <w:tcPr>
            <w:tcW w:w="6381" w:type="dxa"/>
            <w:gridSpan w:val="18"/>
          </w:tcPr>
          <w:p w14:paraId="092E8DA6" w14:textId="77777777" w:rsidR="0015047E" w:rsidRPr="007A5235" w:rsidRDefault="0015047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x-none" w:eastAsia="zh-CN"/>
              </w:rPr>
              <w:t>งบการเงินเฉพาะ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Cs w:val="22"/>
                <w:cs/>
                <w:lang w:val="x-none" w:eastAsia="zh-CN"/>
              </w:rPr>
              <w:t>กิจการ</w:t>
            </w:r>
          </w:p>
        </w:tc>
      </w:tr>
      <w:tr w:rsidR="0015047E" w:rsidRPr="002A007A" w14:paraId="4412930C" w14:textId="77777777">
        <w:trPr>
          <w:gridAfter w:val="1"/>
          <w:wAfter w:w="20" w:type="dxa"/>
          <w:cantSplit/>
          <w:tblHeader/>
        </w:trPr>
        <w:tc>
          <w:tcPr>
            <w:tcW w:w="3609" w:type="dxa"/>
            <w:shd w:val="clear" w:color="auto" w:fill="auto"/>
            <w:vAlign w:val="bottom"/>
          </w:tcPr>
          <w:p w14:paraId="54796D1C" w14:textId="77777777" w:rsidR="0015047E" w:rsidRPr="007A5235" w:rsidRDefault="0015047E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81" w:type="dxa"/>
            <w:gridSpan w:val="18"/>
          </w:tcPr>
          <w:p w14:paraId="515BA695" w14:textId="2B005EE1" w:rsidR="0015047E" w:rsidRPr="007A5235" w:rsidRDefault="0015047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</w:t>
            </w:r>
            <w:r w:rsidR="00E578E9">
              <w:rPr>
                <w:rFonts w:asciiTheme="majorBidi" w:eastAsia="Times New Roman" w:hAnsiTheme="majorBidi" w:cstheme="majorBidi"/>
                <w:szCs w:val="22"/>
                <w:lang w:eastAsia="zh-CN"/>
              </w:rPr>
              <w:t>6</w:t>
            </w:r>
          </w:p>
        </w:tc>
      </w:tr>
      <w:tr w:rsidR="0015047E" w:rsidRPr="002A007A" w14:paraId="16A79042" w14:textId="77777777">
        <w:trPr>
          <w:cantSplit/>
          <w:tblHeader/>
        </w:trPr>
        <w:tc>
          <w:tcPr>
            <w:tcW w:w="3609" w:type="dxa"/>
            <w:shd w:val="clear" w:color="auto" w:fill="auto"/>
            <w:vAlign w:val="bottom"/>
          </w:tcPr>
          <w:p w14:paraId="17A002F0" w14:textId="77777777" w:rsidR="0015047E" w:rsidRPr="007A5235" w:rsidRDefault="0015047E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709D60EA" w14:textId="77777777" w:rsidR="0015047E" w:rsidRPr="007A5235" w:rsidRDefault="001504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609BE5E5" w14:textId="77777777" w:rsidR="0015047E" w:rsidRPr="007A5235" w:rsidRDefault="001504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677" w:type="dxa"/>
            <w:gridSpan w:val="5"/>
            <w:shd w:val="clear" w:color="auto" w:fill="auto"/>
            <w:vAlign w:val="bottom"/>
          </w:tcPr>
          <w:p w14:paraId="57CF69D1" w14:textId="77777777" w:rsidR="0015047E" w:rsidRPr="007A5235" w:rsidRDefault="0015047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4B1B58C8" w14:textId="77777777" w:rsidR="0015047E" w:rsidRPr="007A5235" w:rsidRDefault="001504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329D309" w14:textId="77777777" w:rsidR="0015047E" w:rsidRPr="007A5235" w:rsidRDefault="0015047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>สินเชื่อ</w:t>
            </w:r>
          </w:p>
        </w:tc>
        <w:tc>
          <w:tcPr>
            <w:tcW w:w="90" w:type="dxa"/>
            <w:gridSpan w:val="2"/>
          </w:tcPr>
          <w:p w14:paraId="2691ED11" w14:textId="77777777" w:rsidR="0015047E" w:rsidRPr="007A5235" w:rsidRDefault="001504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7407520" w14:textId="77777777" w:rsidR="0015047E" w:rsidRPr="007A5235" w:rsidRDefault="001504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ไม่มีกำหนด</w:t>
            </w:r>
          </w:p>
        </w:tc>
        <w:tc>
          <w:tcPr>
            <w:tcW w:w="94" w:type="dxa"/>
            <w:gridSpan w:val="2"/>
          </w:tcPr>
          <w:p w14:paraId="0EDA1F33" w14:textId="77777777" w:rsidR="0015047E" w:rsidRPr="007A5235" w:rsidRDefault="0015047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0EBA172" w14:textId="77777777" w:rsidR="0015047E" w:rsidRPr="007A5235" w:rsidRDefault="0015047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4A9D7BEA" w14:textId="77777777" w:rsidR="0015047E" w:rsidRPr="007A5235" w:rsidRDefault="001504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15047E" w:rsidRPr="002A007A" w14:paraId="0DDE8872" w14:textId="77777777">
        <w:trPr>
          <w:gridAfter w:val="1"/>
          <w:wAfter w:w="20" w:type="dxa"/>
          <w:cantSplit/>
          <w:tblHeader/>
        </w:trPr>
        <w:tc>
          <w:tcPr>
            <w:tcW w:w="3609" w:type="dxa"/>
            <w:shd w:val="clear" w:color="auto" w:fill="auto"/>
            <w:vAlign w:val="bottom"/>
          </w:tcPr>
          <w:p w14:paraId="3555FC0F" w14:textId="77777777" w:rsidR="0015047E" w:rsidRPr="007A5235" w:rsidRDefault="0015047E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3EB39B40" w14:textId="77777777" w:rsidR="0015047E" w:rsidRPr="007A5235" w:rsidRDefault="0015047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เมื่อทวงถาม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0B57AAE3" w14:textId="77777777" w:rsidR="0015047E" w:rsidRPr="007A5235" w:rsidRDefault="0015047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x-none"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D4388A1" w14:textId="77777777" w:rsidR="0015047E" w:rsidRPr="007A5235" w:rsidRDefault="0015047E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ภายใน 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DD4ADF" w14:textId="77777777" w:rsidR="0015047E" w:rsidRPr="007A5235" w:rsidRDefault="0015047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x-none"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E8E4AAA" w14:textId="77777777" w:rsidR="0015047E" w:rsidRPr="007A5235" w:rsidRDefault="0015047E">
            <w:pPr>
              <w:suppressAutoHyphens/>
              <w:spacing w:after="0" w:line="240" w:lineRule="auto"/>
              <w:ind w:left="-108" w:right="-108" w:firstLine="5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D34D0D" w14:textId="77777777" w:rsidR="0015047E" w:rsidRPr="007A5235" w:rsidRDefault="001504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C3FB7C7" w14:textId="77777777" w:rsidR="0015047E" w:rsidRPr="007A5235" w:rsidRDefault="0015047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มากกว่า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gridSpan w:val="2"/>
          </w:tcPr>
          <w:p w14:paraId="237A0EC8" w14:textId="77777777" w:rsidR="0015047E" w:rsidRPr="007A5235" w:rsidRDefault="001504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C95DF0F" w14:textId="77777777" w:rsidR="0015047E" w:rsidRPr="007A5235" w:rsidRDefault="001504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90" w:type="dxa"/>
            <w:gridSpan w:val="2"/>
          </w:tcPr>
          <w:p w14:paraId="3C9AF21B" w14:textId="77777777" w:rsidR="0015047E" w:rsidRPr="007A5235" w:rsidRDefault="0015047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1F46BD5E" w14:textId="77777777" w:rsidR="0015047E" w:rsidRPr="007A5235" w:rsidRDefault="0015047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ระยะเวลา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7DB8487" w14:textId="77777777" w:rsidR="0015047E" w:rsidRPr="007A5235" w:rsidRDefault="0015047E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B7836E3" w14:textId="77777777" w:rsidR="0015047E" w:rsidRPr="007A5235" w:rsidRDefault="0015047E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</w:tr>
      <w:tr w:rsidR="0015047E" w:rsidRPr="002A007A" w14:paraId="1F3759F9" w14:textId="77777777">
        <w:trPr>
          <w:gridAfter w:val="1"/>
          <w:wAfter w:w="20" w:type="dxa"/>
          <w:cantSplit/>
          <w:tblHeader/>
        </w:trPr>
        <w:tc>
          <w:tcPr>
            <w:tcW w:w="3609" w:type="dxa"/>
            <w:shd w:val="clear" w:color="auto" w:fill="auto"/>
            <w:vAlign w:val="bottom"/>
          </w:tcPr>
          <w:p w14:paraId="2D25390F" w14:textId="77777777" w:rsidR="0015047E" w:rsidRPr="007A5235" w:rsidRDefault="0015047E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6381" w:type="dxa"/>
            <w:gridSpan w:val="18"/>
          </w:tcPr>
          <w:p w14:paraId="080ABE68" w14:textId="77777777" w:rsidR="0015047E" w:rsidRPr="007A5235" w:rsidRDefault="0015047E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15047E" w:rsidRPr="002A007A" w14:paraId="67352345" w14:textId="77777777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29837628" w14:textId="77777777" w:rsidR="0015047E" w:rsidRPr="005D4454" w:rsidRDefault="0015047E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5D4454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สินทรัพย์ทางการเงิน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3358A80F" w14:textId="77777777" w:rsidR="0015047E" w:rsidRPr="007A5235" w:rsidRDefault="0015047E" w:rsidP="009D2A9B">
            <w:pPr>
              <w:tabs>
                <w:tab w:val="decimal" w:pos="74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6B3424E2" w14:textId="77777777" w:rsidR="0015047E" w:rsidRPr="007A5235" w:rsidRDefault="0015047E" w:rsidP="009D2A9B">
            <w:pPr>
              <w:tabs>
                <w:tab w:val="decimal" w:pos="74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A77DF59" w14:textId="77777777" w:rsidR="0015047E" w:rsidRPr="007A5235" w:rsidRDefault="0015047E" w:rsidP="009D2A9B">
            <w:pPr>
              <w:tabs>
                <w:tab w:val="decimal" w:pos="74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3C02CE0" w14:textId="77777777" w:rsidR="0015047E" w:rsidRPr="007A5235" w:rsidRDefault="0015047E" w:rsidP="009D2A9B">
            <w:pPr>
              <w:tabs>
                <w:tab w:val="decimal" w:pos="74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E867B85" w14:textId="77777777" w:rsidR="0015047E" w:rsidRPr="007A5235" w:rsidRDefault="0015047E" w:rsidP="009D2A9B">
            <w:pPr>
              <w:tabs>
                <w:tab w:val="decimal" w:pos="74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83D77C0" w14:textId="77777777" w:rsidR="0015047E" w:rsidRPr="007A5235" w:rsidRDefault="0015047E" w:rsidP="009D2A9B">
            <w:pPr>
              <w:tabs>
                <w:tab w:val="decimal" w:pos="74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9280A2B" w14:textId="77777777" w:rsidR="0015047E" w:rsidRPr="007A5235" w:rsidRDefault="0015047E" w:rsidP="009D2A9B">
            <w:pPr>
              <w:tabs>
                <w:tab w:val="decimal" w:pos="74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401AF28E" w14:textId="77777777" w:rsidR="0015047E" w:rsidRPr="007A5235" w:rsidRDefault="0015047E" w:rsidP="009D2A9B">
            <w:pPr>
              <w:tabs>
                <w:tab w:val="decimal" w:pos="74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4D810BE" w14:textId="77777777" w:rsidR="0015047E" w:rsidRPr="007A5235" w:rsidRDefault="0015047E" w:rsidP="009D2A9B">
            <w:pPr>
              <w:tabs>
                <w:tab w:val="decimal" w:pos="74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50073D16" w14:textId="77777777" w:rsidR="0015047E" w:rsidRPr="007A5235" w:rsidRDefault="0015047E" w:rsidP="009D2A9B">
            <w:pPr>
              <w:tabs>
                <w:tab w:val="decimal" w:pos="74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40BF5CB1" w14:textId="77777777" w:rsidR="0015047E" w:rsidRPr="007A5235" w:rsidRDefault="0015047E" w:rsidP="009D2A9B">
            <w:pPr>
              <w:tabs>
                <w:tab w:val="decimal" w:pos="74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0853DB21" w14:textId="77777777" w:rsidR="0015047E" w:rsidRPr="007A5235" w:rsidRDefault="0015047E" w:rsidP="009D2A9B">
            <w:pPr>
              <w:tabs>
                <w:tab w:val="decimal" w:pos="74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40A38E3" w14:textId="77777777" w:rsidR="0015047E" w:rsidRPr="007A5235" w:rsidRDefault="0015047E" w:rsidP="009D2A9B">
            <w:pPr>
              <w:tabs>
                <w:tab w:val="decimal" w:pos="745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</w:tr>
      <w:tr w:rsidR="000F0A0A" w:rsidRPr="002A007A" w14:paraId="1B667AD3" w14:textId="77777777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540B3A99" w14:textId="0A29266D" w:rsidR="000F0A0A" w:rsidRPr="007A5235" w:rsidRDefault="000F0A0A" w:rsidP="00FC001C">
            <w:pPr>
              <w:tabs>
                <w:tab w:val="left" w:pos="188"/>
              </w:tabs>
              <w:suppressAutoHyphens/>
              <w:spacing w:after="0" w:line="240" w:lineRule="auto"/>
              <w:ind w:left="722" w:hanging="17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รายการระหว่างธนาคารและตลาดเงิน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="00A54EB1" w:rsidRPr="007A5235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4DD3D8E5" w14:textId="43883301" w:rsidR="000F0A0A" w:rsidRPr="002A5A25" w:rsidRDefault="000F0A0A" w:rsidP="000F0A0A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15456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3</w:t>
            </w:r>
            <w:r w:rsidRPr="00915456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915456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411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5334B6D0" w14:textId="77777777" w:rsidR="000F0A0A" w:rsidRPr="002A5A25" w:rsidRDefault="000F0A0A" w:rsidP="000F0A0A">
            <w:pPr>
              <w:tabs>
                <w:tab w:val="decimal" w:pos="745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28561970" w14:textId="711EF912" w:rsidR="000F0A0A" w:rsidRPr="002A5A25" w:rsidRDefault="000F0A0A" w:rsidP="000F0A0A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1AA94B" w14:textId="77777777" w:rsidR="000F0A0A" w:rsidRPr="002A5A25" w:rsidRDefault="000F0A0A" w:rsidP="000F0A0A">
            <w:pPr>
              <w:tabs>
                <w:tab w:val="decimal" w:pos="745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BDD604A" w14:textId="54608ED3" w:rsidR="000F0A0A" w:rsidRPr="002A5A25" w:rsidRDefault="000F0A0A" w:rsidP="000F0A0A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C3B9A5" w14:textId="77777777" w:rsidR="000F0A0A" w:rsidRPr="002A5A25" w:rsidRDefault="000F0A0A" w:rsidP="000F0A0A">
            <w:pPr>
              <w:tabs>
                <w:tab w:val="decimal" w:pos="520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DB5C2B7" w14:textId="66BB03E4" w:rsidR="000F0A0A" w:rsidRPr="002A5A25" w:rsidRDefault="000F0A0A" w:rsidP="000F0A0A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10FB9CCF" w14:textId="77777777" w:rsidR="000F0A0A" w:rsidRPr="002A5A25" w:rsidRDefault="000F0A0A" w:rsidP="000F0A0A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FBB58C3" w14:textId="45EEAEA6" w:rsidR="000F0A0A" w:rsidRPr="002A5A25" w:rsidRDefault="000F0A0A" w:rsidP="000F0A0A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71490714" w14:textId="77777777" w:rsidR="000F0A0A" w:rsidRPr="002A5A25" w:rsidRDefault="000F0A0A" w:rsidP="000F0A0A">
            <w:pPr>
              <w:tabs>
                <w:tab w:val="decimal" w:pos="745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19A18D18" w14:textId="14B5ADCF" w:rsidR="000F0A0A" w:rsidRPr="002A5A25" w:rsidRDefault="000F0A0A" w:rsidP="000F0A0A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65AE8AE3" w14:textId="77777777" w:rsidR="000F0A0A" w:rsidRPr="002A5A25" w:rsidRDefault="000F0A0A" w:rsidP="000F0A0A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4131701" w14:textId="391927DD" w:rsidR="000F0A0A" w:rsidRPr="002A5A25" w:rsidRDefault="000F0A0A" w:rsidP="000F0A0A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15456">
              <w:rPr>
                <w:rFonts w:asciiTheme="majorBidi" w:eastAsia="Times New Roman" w:hAnsiTheme="majorBidi" w:cstheme="majorBidi"/>
                <w:szCs w:val="22"/>
                <w:lang w:eastAsia="zh-CN"/>
              </w:rPr>
              <w:t>3,411</w:t>
            </w:r>
          </w:p>
        </w:tc>
      </w:tr>
      <w:tr w:rsidR="000F0A0A" w:rsidRPr="002A007A" w14:paraId="63970F98" w14:textId="77777777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5AC42D08" w14:textId="2CDBAF5C" w:rsidR="000F0A0A" w:rsidRDefault="000F0A0A" w:rsidP="00FC001C">
            <w:pPr>
              <w:tabs>
                <w:tab w:val="left" w:pos="188"/>
              </w:tabs>
              <w:suppressAutoHyphens/>
              <w:spacing w:after="0" w:line="240" w:lineRule="auto"/>
              <w:ind w:left="722" w:hanging="17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F95B0B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33007688" w14:textId="5B1989E6" w:rsidR="000F0A0A" w:rsidRPr="002A5A25" w:rsidRDefault="000F0A0A" w:rsidP="000F0A0A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33D00517" w14:textId="77777777" w:rsidR="000F0A0A" w:rsidRPr="002A5A25" w:rsidRDefault="000F0A0A" w:rsidP="000F0A0A">
            <w:pPr>
              <w:tabs>
                <w:tab w:val="decimal" w:pos="745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E601A59" w14:textId="4C460918" w:rsidR="000F0A0A" w:rsidRPr="002A5A25" w:rsidRDefault="000F0A0A" w:rsidP="000F0A0A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DF9DC0" w14:textId="77777777" w:rsidR="000F0A0A" w:rsidRPr="002A5A25" w:rsidRDefault="000F0A0A" w:rsidP="000F0A0A">
            <w:pPr>
              <w:tabs>
                <w:tab w:val="decimal" w:pos="745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8B3AB4A" w14:textId="17542486" w:rsidR="000F0A0A" w:rsidRPr="002A5A25" w:rsidRDefault="000F0A0A" w:rsidP="000F0A0A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FBEF5DF" w14:textId="77777777" w:rsidR="000F0A0A" w:rsidRPr="002A5A25" w:rsidRDefault="000F0A0A" w:rsidP="000F0A0A">
            <w:pPr>
              <w:tabs>
                <w:tab w:val="decimal" w:pos="520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BEB4A7F" w14:textId="2F91428E" w:rsidR="000F0A0A" w:rsidRPr="002A5A25" w:rsidRDefault="000F0A0A" w:rsidP="000F0A0A">
            <w:pPr>
              <w:tabs>
                <w:tab w:val="decimal" w:pos="734"/>
              </w:tabs>
              <w:suppressAutoHyphens/>
              <w:spacing w:after="0" w:line="240" w:lineRule="auto"/>
              <w:ind w:left="73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15456">
              <w:rPr>
                <w:rFonts w:asciiTheme="majorBidi" w:eastAsia="Times New Roman" w:hAnsiTheme="majorBidi" w:cstheme="majorBidi"/>
                <w:szCs w:val="22"/>
                <w:lang w:eastAsia="zh-CN"/>
              </w:rPr>
              <w:t>999</w:t>
            </w:r>
          </w:p>
        </w:tc>
        <w:tc>
          <w:tcPr>
            <w:tcW w:w="90" w:type="dxa"/>
            <w:gridSpan w:val="2"/>
            <w:vAlign w:val="bottom"/>
          </w:tcPr>
          <w:p w14:paraId="4C95C5D9" w14:textId="77777777" w:rsidR="000F0A0A" w:rsidRPr="002A5A25" w:rsidRDefault="000F0A0A" w:rsidP="000F0A0A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8D3FC43" w14:textId="70AF0160" w:rsidR="000F0A0A" w:rsidRPr="002A5A25" w:rsidRDefault="000F0A0A" w:rsidP="000F0A0A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6781556D" w14:textId="77777777" w:rsidR="000F0A0A" w:rsidRPr="002A5A25" w:rsidRDefault="000F0A0A" w:rsidP="000F0A0A">
            <w:pPr>
              <w:tabs>
                <w:tab w:val="decimal" w:pos="745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67B7348D" w14:textId="18D989CF" w:rsidR="000F0A0A" w:rsidRPr="002A5A25" w:rsidRDefault="000F0A0A" w:rsidP="000F0A0A">
            <w:pPr>
              <w:tabs>
                <w:tab w:val="decimal" w:pos="734"/>
              </w:tabs>
              <w:suppressAutoHyphens/>
              <w:spacing w:after="0" w:line="240" w:lineRule="auto"/>
              <w:ind w:left="73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15456">
              <w:rPr>
                <w:rFonts w:asciiTheme="majorBidi" w:eastAsia="Times New Roman" w:hAnsiTheme="majorBidi" w:cstheme="majorBidi"/>
                <w:szCs w:val="22"/>
                <w:lang w:eastAsia="zh-CN"/>
              </w:rPr>
              <w:t>11,293</w:t>
            </w:r>
          </w:p>
        </w:tc>
        <w:tc>
          <w:tcPr>
            <w:tcW w:w="86" w:type="dxa"/>
            <w:shd w:val="clear" w:color="auto" w:fill="auto"/>
          </w:tcPr>
          <w:p w14:paraId="7A67EC05" w14:textId="77777777" w:rsidR="000F0A0A" w:rsidRPr="002A5A25" w:rsidRDefault="000F0A0A" w:rsidP="000F0A0A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FD6841B" w14:textId="151B13B1" w:rsidR="000F0A0A" w:rsidRPr="002A5A25" w:rsidRDefault="000F0A0A" w:rsidP="000F0A0A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15456">
              <w:rPr>
                <w:rFonts w:asciiTheme="majorBidi" w:eastAsia="Times New Roman" w:hAnsiTheme="majorBidi" w:cstheme="majorBidi"/>
                <w:szCs w:val="22"/>
                <w:lang w:eastAsia="zh-CN"/>
              </w:rPr>
              <w:t>12,292</w:t>
            </w:r>
          </w:p>
        </w:tc>
      </w:tr>
      <w:tr w:rsidR="000F0A0A" w:rsidRPr="002A007A" w14:paraId="0B89465B" w14:textId="77777777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6B03588E" w14:textId="3C9D1CB1" w:rsidR="000F0A0A" w:rsidRPr="00DE3956" w:rsidRDefault="000F0A0A" w:rsidP="00FC001C">
            <w:pPr>
              <w:tabs>
                <w:tab w:val="left" w:pos="188"/>
              </w:tabs>
              <w:suppressAutoHyphens/>
              <w:spacing w:after="0" w:line="240" w:lineRule="auto"/>
              <w:ind w:left="722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748D0">
              <w:rPr>
                <w:rFonts w:asciiTheme="majorBidi" w:eastAsia="Times New Roman" w:hAnsiTheme="majorBidi" w:cs="Angsana New"/>
                <w:szCs w:val="22"/>
                <w:cs/>
                <w:lang w:val="th-TH" w:eastAsia="zh-CN"/>
              </w:rPr>
              <w:t xml:space="preserve">เงินให้สินเชื่อแก่ลูกหนี้ 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7A69232A" w14:textId="7DCC22E7" w:rsidR="000F0A0A" w:rsidRPr="002A5A25" w:rsidRDefault="000F0A0A" w:rsidP="000F0A0A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2E76EB89" w14:textId="77777777" w:rsidR="000F0A0A" w:rsidRPr="002A5A25" w:rsidRDefault="000F0A0A" w:rsidP="000F0A0A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2336A231" w14:textId="35D7CABE" w:rsidR="000F0A0A" w:rsidRPr="002A5A25" w:rsidRDefault="000F0A0A" w:rsidP="000F0A0A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15456">
              <w:rPr>
                <w:rFonts w:asciiTheme="majorBidi" w:eastAsia="Times New Roman" w:hAnsiTheme="majorBidi" w:cstheme="majorBidi"/>
                <w:szCs w:val="22"/>
                <w:lang w:eastAsia="zh-CN"/>
              </w:rPr>
              <w:t>102,600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1F8E6DB" w14:textId="77777777" w:rsidR="000F0A0A" w:rsidRPr="000F0A0A" w:rsidRDefault="000F0A0A" w:rsidP="000F0A0A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4BD03C0" w14:textId="1209E36D" w:rsidR="000F0A0A" w:rsidRPr="000F0A0A" w:rsidRDefault="000F0A0A" w:rsidP="000F0A0A">
            <w:pPr>
              <w:tabs>
                <w:tab w:val="decimal" w:pos="75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F0A0A">
              <w:rPr>
                <w:rFonts w:asciiTheme="majorBidi" w:eastAsia="Times New Roman" w:hAnsiTheme="majorBidi" w:cstheme="majorBidi"/>
                <w:szCs w:val="22"/>
                <w:lang w:eastAsia="zh-CN"/>
              </w:rPr>
              <w:t>30,400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245AC54" w14:textId="77777777" w:rsidR="000F0A0A" w:rsidRPr="002A5A25" w:rsidRDefault="000F0A0A" w:rsidP="000F0A0A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5F0D93F" w14:textId="72B31DAC" w:rsidR="000F0A0A" w:rsidRPr="002A5A25" w:rsidRDefault="000F0A0A" w:rsidP="000F0A0A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63CB31B5" w14:textId="77777777" w:rsidR="000F0A0A" w:rsidRPr="002A5A25" w:rsidRDefault="000F0A0A" w:rsidP="000F0A0A">
            <w:pPr>
              <w:tabs>
                <w:tab w:val="decimal" w:pos="520"/>
              </w:tabs>
              <w:suppressAutoHyphens/>
              <w:snapToGrid w:val="0"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53ED535" w14:textId="04D4AF5F" w:rsidR="000F0A0A" w:rsidRPr="002A5A25" w:rsidRDefault="000F0A0A" w:rsidP="000F0A0A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56860DAC" w14:textId="77777777" w:rsidR="000F0A0A" w:rsidRPr="002A5A25" w:rsidRDefault="000F0A0A" w:rsidP="000F0A0A">
            <w:pPr>
              <w:tabs>
                <w:tab w:val="decimal" w:pos="745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6FC75AE5" w14:textId="6C889919" w:rsidR="000F0A0A" w:rsidRPr="002A5A25" w:rsidRDefault="000F0A0A" w:rsidP="000F0A0A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4DF6F41C" w14:textId="77777777" w:rsidR="000F0A0A" w:rsidRPr="002A5A25" w:rsidRDefault="000F0A0A" w:rsidP="000F0A0A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5FFA5D3" w14:textId="4ACF2EF0" w:rsidR="000F0A0A" w:rsidRPr="002A5A25" w:rsidRDefault="000F0A0A" w:rsidP="000F0A0A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15456">
              <w:rPr>
                <w:rFonts w:asciiTheme="majorBidi" w:eastAsia="Times New Roman" w:hAnsiTheme="majorBidi" w:cstheme="majorBidi"/>
                <w:szCs w:val="22"/>
                <w:lang w:eastAsia="zh-CN"/>
              </w:rPr>
              <w:t>133,000</w:t>
            </w:r>
          </w:p>
        </w:tc>
      </w:tr>
      <w:tr w:rsidR="000F0A0A" w:rsidRPr="002A007A" w14:paraId="66755CE5" w14:textId="77777777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23F34736" w14:textId="77777777" w:rsidR="000F0A0A" w:rsidRPr="007A5235" w:rsidRDefault="000F0A0A" w:rsidP="000F0A0A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รวมสินทรัพย์ทางการเงิน</w:t>
            </w:r>
            <w:r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val="th-TH" w:eastAsia="zh-CN"/>
              </w:rPr>
              <w:t xml:space="preserve"> </w:t>
            </w:r>
          </w:p>
        </w:tc>
        <w:tc>
          <w:tcPr>
            <w:tcW w:w="83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6FFB1F7" w14:textId="1B63FCC5" w:rsidR="000F0A0A" w:rsidRPr="002A5A25" w:rsidRDefault="000F0A0A" w:rsidP="000F0A0A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91545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3,411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5A5B3848" w14:textId="77777777" w:rsidR="000F0A0A" w:rsidRPr="002A5A25" w:rsidRDefault="000F0A0A" w:rsidP="000F0A0A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88AFD0B" w14:textId="32899984" w:rsidR="000F0A0A" w:rsidRPr="002A5A25" w:rsidRDefault="000F0A0A" w:rsidP="000F0A0A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91545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102,600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1A7580" w14:textId="77777777" w:rsidR="000F0A0A" w:rsidRPr="002A5A25" w:rsidRDefault="000F0A0A" w:rsidP="000F0A0A">
            <w:pPr>
              <w:tabs>
                <w:tab w:val="decimal" w:pos="745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D1A758F" w14:textId="20668FA9" w:rsidR="000F0A0A" w:rsidRPr="000F0A0A" w:rsidRDefault="000F0A0A" w:rsidP="000F0A0A">
            <w:pPr>
              <w:tabs>
                <w:tab w:val="decimal" w:pos="75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0F0A0A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30,400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1CC26C" w14:textId="77777777" w:rsidR="000F0A0A" w:rsidRPr="009D2A9B" w:rsidRDefault="000F0A0A" w:rsidP="000F0A0A">
            <w:pPr>
              <w:tabs>
                <w:tab w:val="decimal" w:pos="52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95B6A0C" w14:textId="5C863263" w:rsidR="000F0A0A" w:rsidRPr="009D2A9B" w:rsidRDefault="000F0A0A" w:rsidP="000F0A0A">
            <w:pPr>
              <w:tabs>
                <w:tab w:val="decimal" w:pos="734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999</w:t>
            </w:r>
          </w:p>
        </w:tc>
        <w:tc>
          <w:tcPr>
            <w:tcW w:w="90" w:type="dxa"/>
            <w:gridSpan w:val="2"/>
            <w:vAlign w:val="bottom"/>
          </w:tcPr>
          <w:p w14:paraId="03002CC6" w14:textId="77777777" w:rsidR="000F0A0A" w:rsidRPr="009D2A9B" w:rsidRDefault="000F0A0A" w:rsidP="000F0A0A">
            <w:pPr>
              <w:tabs>
                <w:tab w:val="decimal" w:pos="52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C25650" w14:textId="6E588DC6" w:rsidR="000F0A0A" w:rsidRPr="000F0A0A" w:rsidRDefault="000F0A0A" w:rsidP="000F0A0A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0F0A0A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1275FF41" w14:textId="77777777" w:rsidR="000F0A0A" w:rsidRPr="00AA6461" w:rsidRDefault="000F0A0A" w:rsidP="000F0A0A">
            <w:pPr>
              <w:tabs>
                <w:tab w:val="decimal" w:pos="745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3CE0FF8" w14:textId="4F663830" w:rsidR="000F0A0A" w:rsidRPr="00AA6461" w:rsidRDefault="000F0A0A" w:rsidP="000F0A0A">
            <w:pPr>
              <w:tabs>
                <w:tab w:val="decimal" w:pos="745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91545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11,293</w:t>
            </w:r>
          </w:p>
        </w:tc>
        <w:tc>
          <w:tcPr>
            <w:tcW w:w="86" w:type="dxa"/>
            <w:shd w:val="clear" w:color="auto" w:fill="auto"/>
          </w:tcPr>
          <w:p w14:paraId="23476F24" w14:textId="77777777" w:rsidR="000F0A0A" w:rsidRPr="00AA6461" w:rsidRDefault="000F0A0A" w:rsidP="000F0A0A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67F8DF3" w14:textId="09488B87" w:rsidR="000F0A0A" w:rsidRPr="00AA6461" w:rsidRDefault="000F0A0A" w:rsidP="000F0A0A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91545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148,703</w:t>
            </w:r>
          </w:p>
        </w:tc>
      </w:tr>
      <w:tr w:rsidR="0015047E" w:rsidRPr="002A007A" w14:paraId="4BC74FE6" w14:textId="77777777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3F79B12E" w14:textId="77777777" w:rsidR="0015047E" w:rsidRPr="00E35715" w:rsidRDefault="0015047E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="Angsana New"/>
                <w:b/>
                <w:bCs/>
                <w:sz w:val="12"/>
                <w:szCs w:val="12"/>
                <w:cs/>
                <w:lang w:val="th-TH" w:eastAsia="zh-CN"/>
              </w:rPr>
            </w:pPr>
          </w:p>
          <w:p w14:paraId="3A8F1272" w14:textId="77777777" w:rsidR="0015047E" w:rsidRPr="005D4454" w:rsidRDefault="0015047E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5D4454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หนี้สินทางการเงิน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1DC36600" w14:textId="77777777" w:rsidR="0015047E" w:rsidRPr="002A5A25" w:rsidRDefault="0015047E" w:rsidP="009D2A9B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6C2CC585" w14:textId="77777777" w:rsidR="0015047E" w:rsidRPr="002A5A25" w:rsidRDefault="0015047E" w:rsidP="009D2A9B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</w:tcPr>
          <w:p w14:paraId="0CA27003" w14:textId="77777777" w:rsidR="0015047E" w:rsidRPr="002A5A25" w:rsidRDefault="0015047E" w:rsidP="009D2A9B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4EAFDDC2" w14:textId="77777777" w:rsidR="0015047E" w:rsidRPr="002A5A25" w:rsidRDefault="0015047E" w:rsidP="009D2A9B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</w:tcPr>
          <w:p w14:paraId="4BDB3DEF" w14:textId="77777777" w:rsidR="0015047E" w:rsidRPr="002A5A25" w:rsidRDefault="0015047E" w:rsidP="009D2A9B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34E3C73A" w14:textId="77777777" w:rsidR="0015047E" w:rsidRPr="002A5A25" w:rsidRDefault="0015047E" w:rsidP="009D2A9B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215EC7E6" w14:textId="77777777" w:rsidR="0015047E" w:rsidRPr="002A5A25" w:rsidRDefault="0015047E" w:rsidP="009D2A9B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4C279580" w14:textId="77777777" w:rsidR="0015047E" w:rsidRPr="002A5A25" w:rsidRDefault="0015047E" w:rsidP="009D2A9B">
            <w:pPr>
              <w:tabs>
                <w:tab w:val="decimal" w:pos="745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259F2C43" w14:textId="77777777" w:rsidR="0015047E" w:rsidRPr="002A5A25" w:rsidRDefault="0015047E" w:rsidP="009D2A9B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6671DB3B" w14:textId="77777777" w:rsidR="0015047E" w:rsidRPr="002A5A25" w:rsidRDefault="0015047E" w:rsidP="009D2A9B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</w:tcPr>
          <w:p w14:paraId="38F45EEB" w14:textId="77777777" w:rsidR="0015047E" w:rsidRPr="002A5A25" w:rsidRDefault="0015047E" w:rsidP="009D2A9B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6" w:type="dxa"/>
            <w:shd w:val="clear" w:color="auto" w:fill="auto"/>
          </w:tcPr>
          <w:p w14:paraId="11EA3A36" w14:textId="77777777" w:rsidR="0015047E" w:rsidRPr="002A5A25" w:rsidRDefault="0015047E" w:rsidP="009D2A9B">
            <w:pPr>
              <w:tabs>
                <w:tab w:val="decimal" w:pos="745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</w:tcPr>
          <w:p w14:paraId="61C7DF1D" w14:textId="77777777" w:rsidR="0015047E" w:rsidRPr="002A5A25" w:rsidRDefault="0015047E" w:rsidP="009D2A9B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034CB4" w:rsidRPr="002A007A" w14:paraId="11F441B6" w14:textId="77777777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385107C4" w14:textId="77777777" w:rsidR="00034CB4" w:rsidRPr="007A5235" w:rsidRDefault="00034CB4" w:rsidP="00FC001C">
            <w:pPr>
              <w:tabs>
                <w:tab w:val="left" w:pos="188"/>
              </w:tabs>
              <w:suppressAutoHyphens/>
              <w:spacing w:after="0" w:line="240" w:lineRule="auto"/>
              <w:ind w:left="722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832" w:type="dxa"/>
            <w:shd w:val="clear" w:color="auto" w:fill="auto"/>
          </w:tcPr>
          <w:p w14:paraId="17A3C28C" w14:textId="46E331B5" w:rsidR="00034CB4" w:rsidRPr="002A5A25" w:rsidRDefault="00034CB4" w:rsidP="00034CB4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B0FB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006B2E42" w14:textId="77777777" w:rsidR="00034CB4" w:rsidRPr="002A5A25" w:rsidRDefault="00034CB4" w:rsidP="00034CB4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2ADA52B3" w14:textId="124AAEA2" w:rsidR="00034CB4" w:rsidRPr="002A5A25" w:rsidRDefault="00034CB4" w:rsidP="00034CB4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92159">
              <w:rPr>
                <w:rFonts w:asciiTheme="majorBidi" w:eastAsia="Times New Roman" w:hAnsiTheme="majorBidi" w:cstheme="majorBidi"/>
                <w:szCs w:val="22"/>
                <w:lang w:eastAsia="zh-CN"/>
              </w:rPr>
              <w:t>68,000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A363C4" w14:textId="77777777" w:rsidR="00034CB4" w:rsidRPr="002A5A25" w:rsidRDefault="00034CB4" w:rsidP="00034CB4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B3700CC" w14:textId="213BF46E" w:rsidR="00034CB4" w:rsidRPr="002A5A25" w:rsidRDefault="00034CB4" w:rsidP="00034CB4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92159">
              <w:rPr>
                <w:rFonts w:asciiTheme="majorBidi" w:eastAsia="Times New Roman" w:hAnsiTheme="majorBidi" w:cstheme="majorBidi"/>
                <w:szCs w:val="22"/>
                <w:lang w:eastAsia="zh-CN"/>
              </w:rPr>
              <w:t>28,081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268935" w14:textId="77777777" w:rsidR="00034CB4" w:rsidRPr="002A5A25" w:rsidRDefault="00034CB4" w:rsidP="00034CB4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96A9869" w14:textId="23406569" w:rsidR="00034CB4" w:rsidRPr="002A5A25" w:rsidRDefault="00034CB4" w:rsidP="00034CB4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7965CC08" w14:textId="77777777" w:rsidR="00034CB4" w:rsidRPr="002A5A25" w:rsidRDefault="00034CB4" w:rsidP="00034CB4">
            <w:pPr>
              <w:tabs>
                <w:tab w:val="decimal" w:pos="520"/>
              </w:tabs>
              <w:suppressAutoHyphens/>
              <w:snapToGrid w:val="0"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51515195" w14:textId="35B464AE" w:rsidR="00034CB4" w:rsidRPr="002A5A25" w:rsidRDefault="00034CB4" w:rsidP="00034CB4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9B9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37B39294" w14:textId="77777777" w:rsidR="00034CB4" w:rsidRPr="002A5A25" w:rsidRDefault="00034CB4" w:rsidP="00034CB4">
            <w:pPr>
              <w:tabs>
                <w:tab w:val="decimal" w:pos="745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</w:tcPr>
          <w:p w14:paraId="7F0AFC3F" w14:textId="4FAD7841" w:rsidR="00034CB4" w:rsidRPr="002A5A25" w:rsidRDefault="00034CB4" w:rsidP="00034CB4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9B9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637BFDD6" w14:textId="77777777" w:rsidR="00034CB4" w:rsidRPr="002A5A25" w:rsidRDefault="00034CB4" w:rsidP="00034CB4">
            <w:pPr>
              <w:tabs>
                <w:tab w:val="decimal" w:pos="745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6C5EBD0" w14:textId="6A538BF2" w:rsidR="00034CB4" w:rsidRPr="002A5A25" w:rsidRDefault="00034CB4" w:rsidP="00034CB4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92159">
              <w:rPr>
                <w:rFonts w:asciiTheme="majorBidi" w:eastAsia="Times New Roman" w:hAnsiTheme="majorBidi" w:cstheme="majorBidi"/>
                <w:szCs w:val="22"/>
                <w:lang w:eastAsia="zh-CN"/>
              </w:rPr>
              <w:t>96,081</w:t>
            </w:r>
          </w:p>
        </w:tc>
      </w:tr>
      <w:tr w:rsidR="00034CB4" w:rsidRPr="002A007A" w14:paraId="0AF4198D" w14:textId="77777777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189659AB" w14:textId="21E159FD" w:rsidR="00034CB4" w:rsidRDefault="00034CB4" w:rsidP="00FC001C">
            <w:pPr>
              <w:tabs>
                <w:tab w:val="left" w:pos="188"/>
              </w:tabs>
              <w:suppressAutoHyphens/>
              <w:spacing w:after="0" w:line="240" w:lineRule="auto"/>
              <w:ind w:left="722" w:hanging="17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E578E9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 xml:space="preserve">   ตราสารหนี้ที่ออกและเงินกู้ยืม</w:t>
            </w:r>
          </w:p>
        </w:tc>
        <w:tc>
          <w:tcPr>
            <w:tcW w:w="832" w:type="dxa"/>
            <w:shd w:val="clear" w:color="auto" w:fill="auto"/>
          </w:tcPr>
          <w:p w14:paraId="5AFABAF4" w14:textId="14F6CAF1" w:rsidR="00034CB4" w:rsidRPr="002A5A25" w:rsidRDefault="00034CB4" w:rsidP="00034CB4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B0FBC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5FE30791" w14:textId="77777777" w:rsidR="00034CB4" w:rsidRPr="002A5A25" w:rsidRDefault="00034CB4" w:rsidP="00034CB4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23A63938" w14:textId="561A2AC8" w:rsidR="00034CB4" w:rsidRPr="002A5A25" w:rsidRDefault="00034CB4" w:rsidP="00034CB4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92159">
              <w:rPr>
                <w:rFonts w:asciiTheme="majorBidi" w:eastAsia="Times New Roman" w:hAnsiTheme="majorBidi" w:cstheme="majorBidi"/>
                <w:szCs w:val="22"/>
                <w:lang w:eastAsia="zh-CN"/>
              </w:rPr>
              <w:t>7,787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EDD044" w14:textId="77777777" w:rsidR="00034CB4" w:rsidRPr="002A5A25" w:rsidRDefault="00034CB4" w:rsidP="00034CB4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05BA003" w14:textId="141CD59D" w:rsidR="00034CB4" w:rsidRPr="002A5A25" w:rsidRDefault="00034CB4" w:rsidP="00034CB4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92159">
              <w:rPr>
                <w:rFonts w:asciiTheme="majorBidi" w:eastAsia="Times New Roman" w:hAnsiTheme="majorBidi" w:cstheme="majorBidi"/>
                <w:szCs w:val="22"/>
                <w:lang w:eastAsia="zh-CN"/>
              </w:rPr>
              <w:t>37,073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166EBA" w14:textId="77777777" w:rsidR="00034CB4" w:rsidRPr="002A5A25" w:rsidRDefault="00034CB4" w:rsidP="00034CB4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5A2B508" w14:textId="787F269D" w:rsidR="00034CB4" w:rsidRPr="002A5A25" w:rsidRDefault="00034CB4" w:rsidP="00034CB4">
            <w:pPr>
              <w:tabs>
                <w:tab w:val="decimal" w:pos="73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92159">
              <w:rPr>
                <w:rFonts w:asciiTheme="majorBidi" w:eastAsia="Times New Roman" w:hAnsiTheme="majorBidi" w:cstheme="majorBidi"/>
                <w:szCs w:val="22"/>
                <w:lang w:eastAsia="zh-CN"/>
              </w:rPr>
              <w:t>4,983</w:t>
            </w:r>
          </w:p>
        </w:tc>
        <w:tc>
          <w:tcPr>
            <w:tcW w:w="90" w:type="dxa"/>
            <w:gridSpan w:val="2"/>
            <w:vAlign w:val="bottom"/>
          </w:tcPr>
          <w:p w14:paraId="4E07B71E" w14:textId="77777777" w:rsidR="00034CB4" w:rsidRPr="002A5A25" w:rsidRDefault="00034CB4" w:rsidP="00034CB4">
            <w:pPr>
              <w:tabs>
                <w:tab w:val="decimal" w:pos="520"/>
              </w:tabs>
              <w:suppressAutoHyphens/>
              <w:snapToGrid w:val="0"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1908D11E" w14:textId="64873655" w:rsidR="00034CB4" w:rsidRPr="002A5A25" w:rsidRDefault="00034CB4" w:rsidP="00034CB4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9B9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024B2FDD" w14:textId="77777777" w:rsidR="00034CB4" w:rsidRPr="002A5A25" w:rsidRDefault="00034CB4" w:rsidP="00034CB4">
            <w:pPr>
              <w:tabs>
                <w:tab w:val="decimal" w:pos="745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</w:tcPr>
          <w:p w14:paraId="1977DB19" w14:textId="4CEB47E1" w:rsidR="00034CB4" w:rsidRPr="002A5A25" w:rsidRDefault="00034CB4" w:rsidP="00034CB4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19B9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261D0F33" w14:textId="77777777" w:rsidR="00034CB4" w:rsidRPr="002A5A25" w:rsidRDefault="00034CB4" w:rsidP="00034CB4">
            <w:pPr>
              <w:tabs>
                <w:tab w:val="decimal" w:pos="745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3DCDC16" w14:textId="222CB914" w:rsidR="00034CB4" w:rsidRPr="002A5A25" w:rsidRDefault="00034CB4" w:rsidP="00034CB4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92159">
              <w:rPr>
                <w:rFonts w:asciiTheme="majorBidi" w:eastAsia="Times New Roman" w:hAnsiTheme="majorBidi" w:cstheme="majorBidi"/>
                <w:szCs w:val="22"/>
                <w:lang w:eastAsia="zh-CN"/>
              </w:rPr>
              <w:t>49,843</w:t>
            </w:r>
          </w:p>
        </w:tc>
      </w:tr>
      <w:tr w:rsidR="00034CB4" w:rsidRPr="002A007A" w14:paraId="0F8BFB0F" w14:textId="77777777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4E645BD6" w14:textId="77777777" w:rsidR="00034CB4" w:rsidRPr="00B37966" w:rsidRDefault="00034CB4" w:rsidP="00034CB4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รวมหนี้สินทางการเงิน</w:t>
            </w:r>
          </w:p>
        </w:tc>
        <w:tc>
          <w:tcPr>
            <w:tcW w:w="83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B23F961" w14:textId="5AD43F63" w:rsidR="00034CB4" w:rsidRPr="009D2A9B" w:rsidRDefault="00034CB4" w:rsidP="00034CB4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92159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2E22F9DF" w14:textId="77777777" w:rsidR="00034CB4" w:rsidRPr="002A5A25" w:rsidRDefault="00034CB4" w:rsidP="00034CB4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ED8AEC4" w14:textId="44E821C2" w:rsidR="00034CB4" w:rsidRPr="002A5A25" w:rsidRDefault="00034CB4" w:rsidP="00034CB4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F92159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75,787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9B54502" w14:textId="77777777" w:rsidR="00034CB4" w:rsidRPr="002A5A25" w:rsidRDefault="00034CB4" w:rsidP="00034CB4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A253339" w14:textId="313B9D9C" w:rsidR="00034CB4" w:rsidRPr="002A5A25" w:rsidRDefault="00034CB4" w:rsidP="00034CB4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F92159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65,154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2ACED9" w14:textId="77777777" w:rsidR="00034CB4" w:rsidRPr="002A5A25" w:rsidRDefault="00034CB4" w:rsidP="00034CB4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54E3D10" w14:textId="40F93B16" w:rsidR="00034CB4" w:rsidRPr="00034CB4" w:rsidRDefault="00034CB4" w:rsidP="00034CB4">
            <w:pPr>
              <w:tabs>
                <w:tab w:val="decimal" w:pos="73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034CB4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4,983</w:t>
            </w:r>
          </w:p>
        </w:tc>
        <w:tc>
          <w:tcPr>
            <w:tcW w:w="90" w:type="dxa"/>
            <w:gridSpan w:val="2"/>
            <w:vAlign w:val="bottom"/>
          </w:tcPr>
          <w:p w14:paraId="15896DC0" w14:textId="77777777" w:rsidR="00034CB4" w:rsidRPr="009D2A9B" w:rsidRDefault="00034CB4" w:rsidP="00034CB4">
            <w:pPr>
              <w:tabs>
                <w:tab w:val="decimal" w:pos="52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4178B" w14:textId="323C53E4" w:rsidR="00034CB4" w:rsidRPr="009D2A9B" w:rsidRDefault="00034CB4" w:rsidP="00034CB4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9E19B9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5348238F" w14:textId="77777777" w:rsidR="00034CB4" w:rsidRPr="009D2A9B" w:rsidRDefault="00034CB4" w:rsidP="00034CB4">
            <w:pPr>
              <w:tabs>
                <w:tab w:val="decimal" w:pos="745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1890CA7" w14:textId="79315CA6" w:rsidR="00034CB4" w:rsidRPr="009D2A9B" w:rsidRDefault="00034CB4" w:rsidP="00034CB4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9E19B9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51B72521" w14:textId="77777777" w:rsidR="00034CB4" w:rsidRPr="002A5A25" w:rsidRDefault="00034CB4" w:rsidP="00034CB4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A18413F" w14:textId="28C4F8E7" w:rsidR="00034CB4" w:rsidRPr="002A5A25" w:rsidRDefault="00034CB4" w:rsidP="00034CB4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F92159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145</w:t>
            </w:r>
            <w:r w:rsidRPr="00F92159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F92159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924</w:t>
            </w:r>
          </w:p>
        </w:tc>
      </w:tr>
      <w:tr w:rsidR="00034CB4" w:rsidRPr="002A007A" w14:paraId="78019B41" w14:textId="77777777">
        <w:trPr>
          <w:gridAfter w:val="1"/>
          <w:wAfter w:w="20" w:type="dxa"/>
          <w:cantSplit/>
          <w:trHeight w:val="604"/>
        </w:trPr>
        <w:tc>
          <w:tcPr>
            <w:tcW w:w="3609" w:type="dxa"/>
            <w:shd w:val="clear" w:color="auto" w:fill="auto"/>
            <w:vAlign w:val="bottom"/>
          </w:tcPr>
          <w:p w14:paraId="082B3AF4" w14:textId="77777777" w:rsidR="00034CB4" w:rsidRPr="00B37966" w:rsidRDefault="00034CB4" w:rsidP="00034CB4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ผลต่างสภาพคล่องสุทธิ</w:t>
            </w:r>
            <w:r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val="th-TH" w:eastAsia="zh-CN"/>
              </w:rPr>
              <w:t xml:space="preserve"> </w:t>
            </w:r>
          </w:p>
        </w:tc>
        <w:tc>
          <w:tcPr>
            <w:tcW w:w="83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7D816792" w14:textId="1B90AFE1" w:rsidR="00034CB4" w:rsidRPr="002A5A25" w:rsidRDefault="00034CB4" w:rsidP="00034CB4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F92159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3,411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686F506F" w14:textId="77777777" w:rsidR="00034CB4" w:rsidRPr="002A5A25" w:rsidRDefault="00034CB4" w:rsidP="00034CB4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116DB108" w14:textId="1863E6EC" w:rsidR="00034CB4" w:rsidRPr="002A5A25" w:rsidRDefault="00034CB4" w:rsidP="00034CB4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F92159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26,813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2D394D" w14:textId="77777777" w:rsidR="00034CB4" w:rsidRPr="002A5A25" w:rsidRDefault="00034CB4" w:rsidP="00034CB4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39FC1E0F" w14:textId="571A3EA4" w:rsidR="00034CB4" w:rsidRPr="002A5A25" w:rsidRDefault="00034CB4" w:rsidP="00034CB4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F92159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(34,754)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19EC2F" w14:textId="77777777" w:rsidR="00034CB4" w:rsidRPr="002A5A25" w:rsidRDefault="00034CB4" w:rsidP="00034CB4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35868C89" w14:textId="345CA41E" w:rsidR="00034CB4" w:rsidRPr="009D2A9B" w:rsidRDefault="00034CB4" w:rsidP="00034CB4">
            <w:pPr>
              <w:tabs>
                <w:tab w:val="decimal" w:pos="73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F92159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(3</w:t>
            </w:r>
            <w:r w:rsidRPr="00F92159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F92159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984)</w:t>
            </w:r>
          </w:p>
        </w:tc>
        <w:tc>
          <w:tcPr>
            <w:tcW w:w="90" w:type="dxa"/>
            <w:gridSpan w:val="2"/>
            <w:vAlign w:val="bottom"/>
          </w:tcPr>
          <w:p w14:paraId="05CA25DC" w14:textId="77777777" w:rsidR="00034CB4" w:rsidRPr="009D2A9B" w:rsidRDefault="00034CB4" w:rsidP="00034CB4">
            <w:pPr>
              <w:tabs>
                <w:tab w:val="decimal" w:pos="52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1B2457" w14:textId="4F6B12B7" w:rsidR="00034CB4" w:rsidRPr="009D2A9B" w:rsidRDefault="00034CB4" w:rsidP="00034CB4">
            <w:pPr>
              <w:tabs>
                <w:tab w:val="decimal" w:pos="52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9D2A9B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274DF905" w14:textId="77777777" w:rsidR="00034CB4" w:rsidRPr="002A5A25" w:rsidRDefault="00034CB4" w:rsidP="00034CB4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7556FF5E" w14:textId="75BC4B4E" w:rsidR="00034CB4" w:rsidRPr="002A5A25" w:rsidRDefault="00034CB4" w:rsidP="00034CB4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F92159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11,293</w:t>
            </w:r>
          </w:p>
        </w:tc>
        <w:tc>
          <w:tcPr>
            <w:tcW w:w="86" w:type="dxa"/>
            <w:shd w:val="clear" w:color="auto" w:fill="auto"/>
          </w:tcPr>
          <w:p w14:paraId="258FAF16" w14:textId="77777777" w:rsidR="00034CB4" w:rsidRPr="002A5A25" w:rsidRDefault="00034CB4" w:rsidP="00034CB4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143CB53D" w14:textId="278D7815" w:rsidR="00034CB4" w:rsidRPr="002A5A25" w:rsidRDefault="00034CB4" w:rsidP="00034CB4">
            <w:pPr>
              <w:tabs>
                <w:tab w:val="decimal" w:pos="745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F92159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2,779</w:t>
            </w:r>
          </w:p>
        </w:tc>
      </w:tr>
    </w:tbl>
    <w:p w14:paraId="5BAE4441" w14:textId="77777777" w:rsidR="009E1BE3" w:rsidRDefault="009E1BE3" w:rsidP="009E1BE3">
      <w:pPr>
        <w:tabs>
          <w:tab w:val="left" w:pos="414"/>
        </w:tabs>
        <w:spacing w:after="0" w:line="240" w:lineRule="auto"/>
        <w:ind w:left="117"/>
        <w:rPr>
          <w:rFonts w:asciiTheme="majorBidi" w:eastAsia="Times New Roman" w:hAnsiTheme="majorBidi" w:cs="Angsana New"/>
          <w:sz w:val="20"/>
          <w:szCs w:val="2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952853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>ไม่</w:t>
      </w:r>
      <w:r>
        <w:rPr>
          <w:rFonts w:asciiTheme="majorBidi" w:eastAsia="Times New Roman" w:hAnsiTheme="majorBidi" w:cs="Angsana New" w:hint="cs"/>
          <w:sz w:val="20"/>
          <w:szCs w:val="20"/>
          <w:cs/>
          <w:lang w:eastAsia="zh-CN"/>
        </w:rPr>
        <w:t>มียอดก่อนหักค่าเผื่อผลขาดทุนด้านเครดิตที่คาดว่าจะเกิดขึ้น</w:t>
      </w:r>
    </w:p>
    <w:p w14:paraId="28A0AEE2" w14:textId="77777777" w:rsidR="00582CDD" w:rsidRPr="00DF02D7" w:rsidRDefault="00582CDD" w:rsidP="00582CDD">
      <w:pPr>
        <w:suppressAutoHyphens/>
        <w:spacing w:after="0" w:line="240" w:lineRule="auto"/>
        <w:ind w:left="702" w:hanging="162"/>
        <w:rPr>
          <w:rFonts w:asciiTheme="majorBidi" w:eastAsia="Times New Roman" w:hAnsiTheme="majorBidi" w:cstheme="majorBidi"/>
          <w:sz w:val="16"/>
          <w:szCs w:val="16"/>
          <w:vertAlign w:val="superscript"/>
          <w:lang w:eastAsia="zh-CN"/>
        </w:rPr>
      </w:pPr>
    </w:p>
    <w:p w14:paraId="3761DDE8" w14:textId="4333C1BF" w:rsidR="00582CDD" w:rsidRDefault="00582CDD" w:rsidP="00582CDD">
      <w:pPr>
        <w:suppressAutoHyphens/>
        <w:spacing w:after="0" w:line="240" w:lineRule="auto"/>
        <w:ind w:left="702" w:hanging="162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p w14:paraId="786FC1A2" w14:textId="77777777" w:rsidR="005A0224" w:rsidRDefault="005A0224" w:rsidP="00582CDD">
      <w:pPr>
        <w:suppressAutoHyphens/>
        <w:spacing w:after="0" w:line="240" w:lineRule="auto"/>
        <w:ind w:left="702" w:hanging="162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p w14:paraId="0D7F5FF2" w14:textId="72ADDABE" w:rsidR="00163D0E" w:rsidRDefault="00163D0E">
      <w:pPr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>
        <w:rPr>
          <w:rFonts w:asciiTheme="majorBidi" w:eastAsia="Times New Roman" w:hAnsiTheme="majorBidi" w:cstheme="majorBidi"/>
          <w:sz w:val="20"/>
          <w:szCs w:val="20"/>
          <w:lang w:eastAsia="zh-CN"/>
        </w:rPr>
        <w:br w:type="page"/>
      </w:r>
    </w:p>
    <w:p w14:paraId="365F62EA" w14:textId="1E17E1F7" w:rsidR="00FF0D54" w:rsidRPr="00935960" w:rsidRDefault="00FF0D54" w:rsidP="00FF0D54">
      <w:pPr>
        <w:tabs>
          <w:tab w:val="left" w:pos="540"/>
        </w:tabs>
        <w:suppressAutoHyphens/>
        <w:spacing w:after="0" w:line="240" w:lineRule="auto"/>
        <w:ind w:right="-28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lastRenderedPageBreak/>
        <w:t>4</w:t>
      </w:r>
      <w:r w:rsidRPr="00E53A67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.</w:t>
      </w:r>
      <w:r w:rsidRPr="0095758E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3</w:t>
      </w:r>
      <w:r w:rsidRPr="00E53A67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ab/>
      </w:r>
      <w:r>
        <w:rPr>
          <w:rFonts w:asciiTheme="majorBidi" w:eastAsia="Times New Roman" w:hAnsiTheme="majorBidi" w:cstheme="majorBidi" w:hint="cs"/>
          <w:b/>
          <w:bCs/>
          <w:i/>
          <w:iCs/>
          <w:color w:val="000000"/>
          <w:sz w:val="30"/>
          <w:szCs w:val="30"/>
          <w:cs/>
          <w:lang w:eastAsia="zh-CN"/>
        </w:rPr>
        <w:t>ความ</w:t>
      </w:r>
      <w:r w:rsidRPr="00935960">
        <w:rPr>
          <w:rFonts w:asciiTheme="majorBidi" w:eastAsia="Times New Roman" w:hAnsiTheme="majorBidi" w:cstheme="majorBidi" w:hint="cs"/>
          <w:b/>
          <w:bCs/>
          <w:i/>
          <w:iCs/>
          <w:color w:val="000000"/>
          <w:sz w:val="30"/>
          <w:szCs w:val="30"/>
          <w:cs/>
          <w:lang w:eastAsia="zh-CN"/>
        </w:rPr>
        <w:t>เสี่ยงด้านตลาด</w:t>
      </w:r>
    </w:p>
    <w:p w14:paraId="04627EEE" w14:textId="77777777" w:rsidR="00FF0D54" w:rsidRPr="00935960" w:rsidRDefault="00FF0D54" w:rsidP="00FF0D54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</w:p>
    <w:p w14:paraId="566F62E4" w14:textId="63FA6D72" w:rsidR="00FF0D54" w:rsidRDefault="00334878" w:rsidP="00334878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34878">
        <w:rPr>
          <w:rFonts w:asciiTheme="majorBidi" w:eastAsia="Times New Roman" w:hAnsiTheme="majorBidi" w:cs="Angsana New"/>
          <w:sz w:val="30"/>
          <w:szCs w:val="30"/>
          <w:cs/>
        </w:rPr>
        <w:t>ความเสี่ยงด้านตลาดเป็นความเสี่ยงที่รายได้และเงินกองทุนของกลุ่มบริษัทอาจได้รับผลกระทบจากการเคลื่อนไหวของอัตราตลาดต่าง ๆ ได้แก่ อัตราดอกเบี้ย อัตราแลกเปลี่ยนและราคาตราสารทุน กลุ่มบริษัทมีการจัดแบ่งฐานะความเสี่ยงด้านตลาดออกเป็นฐานะในบัญชีเพื่อการค้า (</w:t>
      </w:r>
      <w:r w:rsidRPr="00334878">
        <w:rPr>
          <w:rFonts w:asciiTheme="majorBidi" w:eastAsia="Times New Roman" w:hAnsiTheme="majorBidi" w:cstheme="majorBidi"/>
          <w:sz w:val="30"/>
          <w:szCs w:val="30"/>
        </w:rPr>
        <w:t xml:space="preserve">Trading </w:t>
      </w:r>
      <w:r w:rsidR="00087E87">
        <w:rPr>
          <w:rFonts w:asciiTheme="majorBidi" w:eastAsia="Times New Roman" w:hAnsiTheme="majorBidi" w:cstheme="majorBidi"/>
          <w:sz w:val="30"/>
          <w:szCs w:val="30"/>
        </w:rPr>
        <w:t>b</w:t>
      </w:r>
      <w:r w:rsidRPr="00334878">
        <w:rPr>
          <w:rFonts w:asciiTheme="majorBidi" w:eastAsia="Times New Roman" w:hAnsiTheme="majorBidi" w:cstheme="majorBidi"/>
          <w:sz w:val="30"/>
          <w:szCs w:val="30"/>
        </w:rPr>
        <w:t xml:space="preserve">ook) </w:t>
      </w:r>
      <w:r w:rsidRPr="00334878">
        <w:rPr>
          <w:rFonts w:asciiTheme="majorBidi" w:eastAsia="Times New Roman" w:hAnsiTheme="majorBidi" w:cs="Angsana New"/>
          <w:sz w:val="30"/>
          <w:szCs w:val="30"/>
          <w:cs/>
        </w:rPr>
        <w:t>และฐานะในบัญชีที่ไม่ใช่เพื่อการค้า</w:t>
      </w:r>
      <w:r w:rsidR="002350B8">
        <w:rPr>
          <w:rFonts w:asciiTheme="majorBidi" w:eastAsia="Times New Roman" w:hAnsiTheme="majorBidi" w:cs="Angsana New"/>
          <w:sz w:val="30"/>
          <w:szCs w:val="30"/>
        </w:rPr>
        <w:br/>
      </w:r>
      <w:r w:rsidRPr="00334878">
        <w:rPr>
          <w:rFonts w:asciiTheme="majorBidi" w:eastAsia="Times New Roman" w:hAnsiTheme="majorBidi" w:cs="Angsana New"/>
          <w:sz w:val="30"/>
          <w:szCs w:val="30"/>
          <w:cs/>
        </w:rPr>
        <w:t>(</w:t>
      </w:r>
      <w:r w:rsidR="00087E87">
        <w:rPr>
          <w:rFonts w:asciiTheme="majorBidi" w:eastAsia="Times New Roman" w:hAnsiTheme="majorBidi" w:cstheme="majorBidi"/>
          <w:sz w:val="30"/>
          <w:szCs w:val="30"/>
        </w:rPr>
        <w:t>n</w:t>
      </w:r>
      <w:r w:rsidRPr="00334878">
        <w:rPr>
          <w:rFonts w:asciiTheme="majorBidi" w:eastAsia="Times New Roman" w:hAnsiTheme="majorBidi" w:cstheme="majorBidi"/>
          <w:sz w:val="30"/>
          <w:szCs w:val="30"/>
        </w:rPr>
        <w:t>on-</w:t>
      </w:r>
      <w:r w:rsidR="00087E87">
        <w:rPr>
          <w:rFonts w:asciiTheme="majorBidi" w:eastAsia="Times New Roman" w:hAnsiTheme="majorBidi" w:cstheme="majorBidi"/>
          <w:sz w:val="30"/>
          <w:szCs w:val="30"/>
        </w:rPr>
        <w:t>T</w:t>
      </w:r>
      <w:r w:rsidRPr="00334878">
        <w:rPr>
          <w:rFonts w:asciiTheme="majorBidi" w:eastAsia="Times New Roman" w:hAnsiTheme="majorBidi" w:cstheme="majorBidi"/>
          <w:sz w:val="30"/>
          <w:szCs w:val="30"/>
        </w:rPr>
        <w:t xml:space="preserve">rading book) </w:t>
      </w:r>
      <w:r w:rsidRPr="00334878">
        <w:rPr>
          <w:rFonts w:asciiTheme="majorBidi" w:eastAsia="Times New Roman" w:hAnsiTheme="majorBidi" w:cs="Angsana New"/>
          <w:sz w:val="30"/>
          <w:szCs w:val="30"/>
          <w:cs/>
        </w:rPr>
        <w:t>โดยฐานะในบัญชีเพื่อการค้าประกอบด้วยฐานะที่เกิดขึ้นจากการเป็นผู้เสนอราคาซื้อขายในตลาด ฐานะที่ถือไว้ในระยะสั้นโดยมีเจตนาเพื่อขายต่อ และ/หรือ เพื่อหาประโยชน์จากการเปลี่ยนแปลงของราคาหรือเพื่อหากำไรจากความแตกต่างของราคาแต่ละตลาด ส่วนฐานะในบัญชีที่</w:t>
      </w:r>
      <w:r w:rsidRPr="00A02D2D">
        <w:rPr>
          <w:rFonts w:asciiTheme="majorBidi" w:eastAsia="Times New Roman" w:hAnsiTheme="majorBidi" w:cs="Angsana New"/>
          <w:sz w:val="30"/>
          <w:szCs w:val="30"/>
          <w:cs/>
        </w:rPr>
        <w:t>ไม่ใช่เพื่อการค้า ส่วน</w:t>
      </w:r>
      <w:r w:rsidRPr="00334878">
        <w:rPr>
          <w:rFonts w:asciiTheme="majorBidi" w:eastAsia="Times New Roman" w:hAnsiTheme="majorBidi" w:cs="Angsana New"/>
          <w:sz w:val="30"/>
          <w:szCs w:val="30"/>
          <w:cs/>
        </w:rPr>
        <w:t>ใหญ่ ได้แก่ ฐานะจากการบริหารความเสี่ยงด้านอัตราดอกเบี้ยในบัญชีธนาคาร (</w:t>
      </w:r>
      <w:r w:rsidRPr="00334878">
        <w:rPr>
          <w:rFonts w:asciiTheme="majorBidi" w:eastAsia="Times New Roman" w:hAnsiTheme="majorBidi" w:cstheme="majorBidi"/>
          <w:sz w:val="30"/>
          <w:szCs w:val="30"/>
        </w:rPr>
        <w:t xml:space="preserve">Interest Rate Risk in Banking Book) </w:t>
      </w:r>
      <w:r w:rsidRPr="00334878">
        <w:rPr>
          <w:rFonts w:asciiTheme="majorBidi" w:eastAsia="Times New Roman" w:hAnsiTheme="majorBidi" w:cs="Angsana New"/>
          <w:sz w:val="30"/>
          <w:szCs w:val="30"/>
          <w:cs/>
        </w:rPr>
        <w:t>และการบริหารความเสี่ยงจากการลงทุน (</w:t>
      </w:r>
      <w:r w:rsidRPr="00334878">
        <w:rPr>
          <w:rFonts w:asciiTheme="majorBidi" w:eastAsia="Times New Roman" w:hAnsiTheme="majorBidi" w:cstheme="majorBidi"/>
          <w:sz w:val="30"/>
          <w:szCs w:val="30"/>
        </w:rPr>
        <w:t>Investment Risk Management)</w:t>
      </w:r>
    </w:p>
    <w:p w14:paraId="17F2E377" w14:textId="77777777" w:rsidR="00334878" w:rsidRPr="00935960" w:rsidRDefault="00334878" w:rsidP="00334878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6083A25" w14:textId="3EE409F0" w:rsidR="00334878" w:rsidRPr="00935960" w:rsidRDefault="00334878" w:rsidP="008F59EB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 w:hint="cs"/>
          <w:sz w:val="30"/>
          <w:szCs w:val="30"/>
          <w:cs/>
        </w:rPr>
        <w:t>บริษัท</w:t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และกลุ่มธุรกิจทางการเงินที่มีฐานะความเสี่ยงด้านตลาดอย่างมีนัยสำคัญได้จัดทำนโยบายการบริหาร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ความเสี่ยงด้านตลาด </w:t>
      </w:r>
      <w:r w:rsidRPr="00935960">
        <w:rPr>
          <w:rFonts w:asciiTheme="majorBidi" w:eastAsia="Times New Roman" w:hAnsiTheme="majorBidi" w:cstheme="majorBidi"/>
          <w:sz w:val="30"/>
          <w:szCs w:val="30"/>
        </w:rPr>
        <w:t xml:space="preserve">(Market risk policy) </w:t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หรือนโยบายการบริหารฐานะในบัญชีเพื่อการค้า </w:t>
      </w:r>
      <w:r w:rsidRPr="00935960">
        <w:rPr>
          <w:rFonts w:asciiTheme="majorBidi" w:eastAsia="Times New Roman" w:hAnsiTheme="majorBidi" w:cstheme="majorBidi"/>
          <w:sz w:val="30"/>
          <w:szCs w:val="30"/>
        </w:rPr>
        <w:t xml:space="preserve">(Trading book policy) </w:t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หรือนโยบายการลงทุน </w:t>
      </w:r>
      <w:r w:rsidRPr="00935960">
        <w:rPr>
          <w:rFonts w:asciiTheme="majorBidi" w:eastAsia="Times New Roman" w:hAnsiTheme="majorBidi" w:cstheme="majorBidi"/>
          <w:sz w:val="30"/>
          <w:szCs w:val="30"/>
        </w:rPr>
        <w:t>(Investment policy)</w:t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เพื่อใช้เป็นแนวทางในการบริหารความเสี่ยงด้านตลาดโดยคณะกรรมการของบริษัทในกลุ่มธุรกิจทางการเงินเป็นผู้อนุมัติ</w:t>
      </w:r>
      <w:r w:rsidR="008F59EB" w:rsidRPr="008F59EB">
        <w:rPr>
          <w:rFonts w:asciiTheme="majorBidi" w:eastAsia="Times New Roman" w:hAnsiTheme="majorBidi" w:cs="Angsana New"/>
          <w:sz w:val="30"/>
          <w:szCs w:val="30"/>
          <w:cs/>
        </w:rPr>
        <w:t>นโยบาย</w:t>
      </w:r>
      <w:r w:rsidR="008F59EB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8F59EB" w:rsidRPr="008F59EB">
        <w:rPr>
          <w:rFonts w:asciiTheme="majorBidi" w:eastAsia="Times New Roman" w:hAnsiTheme="majorBidi" w:cs="Angsana New"/>
          <w:sz w:val="30"/>
          <w:szCs w:val="30"/>
          <w:cs/>
        </w:rPr>
        <w:t>กรณีนโยบายดังกล่าวมีเนื้อหาที่ไม่สอดคล้องกับนโยบายการบริหารความเสี่ยงของกลุ่มธุรกิจทางการเงิน ต้องได้รับการอนุมัติจากคณะกรรมการบริษัท</w:t>
      </w:r>
      <w:r w:rsidR="00A957A5" w:rsidRPr="00A957A5">
        <w:rPr>
          <w:rFonts w:asciiTheme="majorBidi" w:eastAsia="Times New Roman" w:hAnsiTheme="majorBidi" w:cs="Angsana New" w:hint="cs"/>
          <w:sz w:val="30"/>
          <w:szCs w:val="30"/>
          <w:cs/>
        </w:rPr>
        <w:t>ของบริษัท</w:t>
      </w:r>
      <w:r w:rsidR="008F59EB" w:rsidRPr="008F59EB">
        <w:rPr>
          <w:rFonts w:asciiTheme="majorBidi" w:eastAsia="Times New Roman" w:hAnsiTheme="majorBidi" w:cs="Angsana New"/>
          <w:sz w:val="30"/>
          <w:szCs w:val="30"/>
          <w:cs/>
        </w:rPr>
        <w:t>ก่อนนำไปใช้ในการดำเนินธุรกิจ นโยบายดังกล่าวกำหนดให้มีการทบทวนอย่างน้อยปีละครั้งเพื่อความเหมาะสม และ/หรือ เมื่อมีการเปลี่ยนแปลงกลยุทธ์หรือสถานการณ์ทางด้านตลาดที่มีนัยสำคัญและส่งผล</w:t>
      </w:r>
      <w:r w:rsidR="008F59EB">
        <w:rPr>
          <w:rFonts w:asciiTheme="majorBidi" w:eastAsia="Times New Roman" w:hAnsiTheme="majorBidi" w:cs="Angsana New"/>
          <w:sz w:val="30"/>
          <w:szCs w:val="30"/>
          <w:cs/>
        </w:rPr>
        <w:br/>
      </w:r>
      <w:r w:rsidR="008F59EB" w:rsidRPr="008F59EB">
        <w:rPr>
          <w:rFonts w:asciiTheme="majorBidi" w:eastAsia="Times New Roman" w:hAnsiTheme="majorBidi" w:cs="Angsana New"/>
          <w:sz w:val="30"/>
          <w:szCs w:val="30"/>
          <w:cs/>
        </w:rPr>
        <w:t>กระทบต่อสาระสำคัญในการปฏิบัติตามนโยบายนี้ บริษัทและกลุ่มธุรกิจทางการเงินที่มีความเสี่ยงด้านตลาดอย่าง</w:t>
      </w:r>
      <w:r w:rsidR="008F59EB">
        <w:rPr>
          <w:rFonts w:asciiTheme="majorBidi" w:eastAsia="Times New Roman" w:hAnsiTheme="majorBidi" w:cs="Angsana New"/>
          <w:sz w:val="30"/>
          <w:szCs w:val="30"/>
          <w:cs/>
        </w:rPr>
        <w:br/>
      </w:r>
      <w:r w:rsidR="008F59EB" w:rsidRPr="008F59EB">
        <w:rPr>
          <w:rFonts w:asciiTheme="majorBidi" w:eastAsia="Times New Roman" w:hAnsiTheme="majorBidi" w:cs="Angsana New"/>
          <w:sz w:val="30"/>
          <w:szCs w:val="30"/>
          <w:cs/>
        </w:rPr>
        <w:t>มีนัยสำคัญต้องกำหนดให้มีหน่วยงานบริหารความเสี่ยงที่เป็นอิสระ ทำหน้าที่ดูแลและรับผิดชอบในการวัด ประเมิน ควบคุม ติดตาม และรายงานความเสี่ยงด้านตลาด ทั้งนี้เพื่อให้มั่นใจได้ว่าความเสี่ยงด้านตลาดที่มีอยู่ได้รับการบริหารจัดการอย่างมีประสิทธิภาพภายใต้วงเงินความเสี่ยงที่กำหนดไว้</w:t>
      </w:r>
    </w:p>
    <w:p w14:paraId="2C339CB5" w14:textId="77777777" w:rsidR="00FF0D54" w:rsidRPr="00935960" w:rsidRDefault="00FF0D54" w:rsidP="00FF0D54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AB8053D" w14:textId="0371699F" w:rsidR="00FF0D54" w:rsidRPr="00935960" w:rsidRDefault="008F59EB" w:rsidP="00FB39F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8F59EB">
        <w:rPr>
          <w:rFonts w:asciiTheme="majorBidi" w:eastAsia="Times New Roman" w:hAnsiTheme="majorBidi" w:cs="Angsana New"/>
          <w:sz w:val="30"/>
          <w:szCs w:val="30"/>
          <w:cs/>
        </w:rPr>
        <w:t>ในการบริหารจัดการความเสี่ยงด้านตลาด บริษัทและกลุ่มธุรกิจทางการเงินใช้เครื่องมือวัดทั้งที่เป็นทางสถิติและ</w:t>
      </w:r>
      <w:r w:rsidR="007C2506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8F59EB">
        <w:rPr>
          <w:rFonts w:asciiTheme="majorBidi" w:eastAsia="Times New Roman" w:hAnsiTheme="majorBidi" w:cs="Angsana New"/>
          <w:sz w:val="30"/>
          <w:szCs w:val="30"/>
          <w:cs/>
        </w:rPr>
        <w:t xml:space="preserve">ที่ไม่ใช่สถิติในการประเมินค่าความเสี่ยงด้านตลาดตามความเหมาะสม ทั้งนี้ขึ้นอยู่กับลักษณะความเสี่ยงของตลาดและฐานะความเสี่ยงด้านตลาด เครื่องมือเหล่านี้ประกอบด้วย แบบจำลองการประเมินค่าความเสี่ยง </w:t>
      </w:r>
      <w:r w:rsidRPr="008F59EB">
        <w:rPr>
          <w:rFonts w:asciiTheme="majorBidi" w:eastAsia="Times New Roman" w:hAnsiTheme="majorBidi" w:cstheme="majorBidi"/>
          <w:sz w:val="30"/>
          <w:szCs w:val="30"/>
        </w:rPr>
        <w:t>Value at Risk (</w:t>
      </w:r>
      <w:proofErr w:type="spellStart"/>
      <w:r w:rsidRPr="008F59EB">
        <w:rPr>
          <w:rFonts w:asciiTheme="majorBidi" w:eastAsia="Times New Roman" w:hAnsiTheme="majorBidi" w:cstheme="majorBidi"/>
          <w:sz w:val="30"/>
          <w:szCs w:val="30"/>
        </w:rPr>
        <w:t>VaR</w:t>
      </w:r>
      <w:proofErr w:type="spellEnd"/>
      <w:r w:rsidRPr="008F59EB">
        <w:rPr>
          <w:rFonts w:asciiTheme="majorBidi" w:eastAsia="Times New Roman" w:hAnsiTheme="majorBidi" w:cstheme="majorBidi"/>
          <w:sz w:val="30"/>
          <w:szCs w:val="30"/>
        </w:rPr>
        <w:t xml:space="preserve">) </w:t>
      </w:r>
      <w:r w:rsidRPr="008F59EB">
        <w:rPr>
          <w:rFonts w:asciiTheme="majorBidi" w:eastAsia="Times New Roman" w:hAnsiTheme="majorBidi" w:cs="Angsana New"/>
          <w:sz w:val="30"/>
          <w:szCs w:val="30"/>
          <w:cs/>
        </w:rPr>
        <w:t>การทดสอบภาวะวิกฤต (</w:t>
      </w:r>
      <w:r w:rsidRPr="008F59EB">
        <w:rPr>
          <w:rFonts w:asciiTheme="majorBidi" w:eastAsia="Times New Roman" w:hAnsiTheme="majorBidi" w:cstheme="majorBidi"/>
          <w:sz w:val="30"/>
          <w:szCs w:val="30"/>
        </w:rPr>
        <w:t xml:space="preserve">Stress testing) </w:t>
      </w:r>
      <w:r w:rsidRPr="008F59EB">
        <w:rPr>
          <w:rFonts w:asciiTheme="majorBidi" w:eastAsia="Times New Roman" w:hAnsiTheme="majorBidi" w:cs="Angsana New"/>
          <w:sz w:val="30"/>
          <w:szCs w:val="30"/>
          <w:cs/>
        </w:rPr>
        <w:t>ขนาดของฐานะการถือครองสูงสุด (</w:t>
      </w:r>
      <w:r w:rsidRPr="008F59EB">
        <w:rPr>
          <w:rFonts w:asciiTheme="majorBidi" w:eastAsia="Times New Roman" w:hAnsiTheme="majorBidi" w:cstheme="majorBidi"/>
          <w:sz w:val="30"/>
          <w:szCs w:val="30"/>
        </w:rPr>
        <w:t xml:space="preserve">Position size) </w:t>
      </w:r>
      <w:r w:rsidRPr="008F59EB">
        <w:rPr>
          <w:rFonts w:asciiTheme="majorBidi" w:eastAsia="Times New Roman" w:hAnsiTheme="majorBidi" w:cs="Angsana New"/>
          <w:sz w:val="30"/>
          <w:szCs w:val="30"/>
          <w:cs/>
        </w:rPr>
        <w:t>การวิเคราะห์ความอ่อนไหวต่อปัจจัยเสี่ยงด้านตลาด (</w:t>
      </w:r>
      <w:r w:rsidRPr="008F59EB">
        <w:rPr>
          <w:rFonts w:asciiTheme="majorBidi" w:eastAsia="Times New Roman" w:hAnsiTheme="majorBidi" w:cstheme="majorBidi"/>
          <w:sz w:val="30"/>
          <w:szCs w:val="30"/>
        </w:rPr>
        <w:t xml:space="preserve">Sensitivity analysis) </w:t>
      </w:r>
      <w:r w:rsidRPr="008F59EB">
        <w:rPr>
          <w:rFonts w:asciiTheme="majorBidi" w:eastAsia="Times New Roman" w:hAnsiTheme="majorBidi" w:cs="Angsana New"/>
          <w:sz w:val="30"/>
          <w:szCs w:val="30"/>
          <w:cs/>
        </w:rPr>
        <w:t>การกำหนดผลขาดทุนสูงสุด (</w:t>
      </w:r>
      <w:r w:rsidRPr="008F59EB">
        <w:rPr>
          <w:rFonts w:asciiTheme="majorBidi" w:eastAsia="Times New Roman" w:hAnsiTheme="majorBidi" w:cstheme="majorBidi"/>
          <w:sz w:val="30"/>
          <w:szCs w:val="30"/>
        </w:rPr>
        <w:t xml:space="preserve">Management action trigger) </w:t>
      </w:r>
      <w:r w:rsidRPr="008F59EB">
        <w:rPr>
          <w:rFonts w:asciiTheme="majorBidi" w:eastAsia="Times New Roman" w:hAnsiTheme="majorBidi" w:cs="Angsana New"/>
          <w:sz w:val="30"/>
          <w:szCs w:val="30"/>
          <w:cs/>
        </w:rPr>
        <w:t>และอื่น ๆ</w:t>
      </w:r>
    </w:p>
    <w:p w14:paraId="7AF6D6F0" w14:textId="29DF7538" w:rsidR="00163D0E" w:rsidRDefault="00163D0E">
      <w:pP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br w:type="page"/>
      </w:r>
    </w:p>
    <w:p w14:paraId="41DD7EDE" w14:textId="1E45E88B" w:rsidR="00FF0D54" w:rsidRPr="00935960" w:rsidRDefault="00FF0D54" w:rsidP="00FF0D54">
      <w:pPr>
        <w:tabs>
          <w:tab w:val="left" w:pos="1278"/>
        </w:tabs>
        <w:spacing w:after="0" w:line="240" w:lineRule="auto"/>
        <w:ind w:left="1260" w:right="43" w:hanging="720"/>
        <w:jc w:val="thaiDistribute"/>
        <w:rPr>
          <w:rFonts w:asciiTheme="majorBidi" w:eastAsia="AngsanaNew" w:hAnsiTheme="majorBidi" w:cstheme="majorBidi"/>
          <w:i/>
          <w:iCs/>
          <w:sz w:val="30"/>
          <w:szCs w:val="30"/>
          <w:lang w:eastAsia="en-GB"/>
        </w:rPr>
      </w:pPr>
      <w:r w:rsidRPr="00955916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lastRenderedPageBreak/>
        <w:t>4.3.1</w:t>
      </w:r>
      <w:r w:rsidRPr="00955916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ab/>
      </w:r>
      <w:r w:rsidRPr="00955916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  <w:r w:rsidRPr="0093596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6958F113" w14:textId="77777777" w:rsidR="00FF0D54" w:rsidRPr="00935960" w:rsidRDefault="00FF0D54" w:rsidP="00FF0D54">
      <w:pPr>
        <w:suppressAutoHyphens/>
        <w:spacing w:after="0" w:line="240" w:lineRule="auto"/>
        <w:ind w:left="1080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4254B5C" w14:textId="41A9A350" w:rsidR="00FF0D54" w:rsidRPr="00935960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ความผันผวนของอัตราดอกเบี้ยมีผลกระทบต่อรายได้และค่าใช้จ่ายที่เป็นดอกเบี้ยรวมถึงมูลค่า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br/>
        <w:t>ทางเศรษฐกิจของ</w:t>
      </w:r>
      <w:r w:rsidR="00273EBD">
        <w:rPr>
          <w:rFonts w:asciiTheme="majorBidi" w:eastAsia="Times New Roman" w:hAnsiTheme="majorBidi" w:cstheme="majorBidi" w:hint="cs"/>
          <w:sz w:val="30"/>
          <w:szCs w:val="30"/>
          <w:cs/>
        </w:rPr>
        <w:t>กลุ่มบริษัท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 xml:space="preserve"> โดย</w:t>
      </w:r>
      <w:r w:rsidR="00533CD2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 xml:space="preserve">มีความเสี่ยงจากอัตราดอกเบี้ยจำแนกเป็น </w:t>
      </w:r>
      <w:r w:rsidRPr="00935960">
        <w:rPr>
          <w:rFonts w:asciiTheme="majorBidi" w:eastAsia="Times New Roman" w:hAnsiTheme="majorBidi" w:cstheme="majorBidi"/>
          <w:sz w:val="30"/>
          <w:szCs w:val="30"/>
        </w:rPr>
        <w:t>4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 xml:space="preserve"> ประเภท คือ</w:t>
      </w:r>
    </w:p>
    <w:p w14:paraId="75C8B9A6" w14:textId="77777777" w:rsidR="00FF0D54" w:rsidRPr="00935960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0827846" w14:textId="52B91FBF" w:rsidR="00FE7A76" w:rsidRPr="00FE7A76" w:rsidRDefault="00FE7A76" w:rsidP="00F22112">
      <w:pPr>
        <w:pStyle w:val="ListParagraph"/>
        <w:numPr>
          <w:ilvl w:val="0"/>
          <w:numId w:val="33"/>
        </w:numPr>
        <w:spacing w:line="240" w:lineRule="auto"/>
        <w:ind w:right="-28"/>
        <w:jc w:val="thaiDistribute"/>
        <w:rPr>
          <w:rFonts w:asciiTheme="majorBidi" w:hAnsiTheme="majorBidi" w:cstheme="majorBidi"/>
          <w:sz w:val="30"/>
          <w:szCs w:val="30"/>
        </w:rPr>
      </w:pPr>
      <w:r w:rsidRPr="00FE7A76">
        <w:rPr>
          <w:rFonts w:asciiTheme="majorBidi" w:hAnsiTheme="majorBidi" w:cstheme="majorBidi"/>
          <w:sz w:val="30"/>
          <w:szCs w:val="30"/>
        </w:rPr>
        <w:t xml:space="preserve">Repricing Risk </w:t>
      </w:r>
      <w:r w:rsidRPr="00FE7A76">
        <w:rPr>
          <w:rFonts w:asciiTheme="majorBidi" w:hAnsiTheme="majorBidi" w:cs="Angsana New"/>
          <w:sz w:val="30"/>
          <w:szCs w:val="30"/>
          <w:cs/>
        </w:rPr>
        <w:t>เป็นความเสี่ยงที่เกิดจากระยะเวลาครบกำหนดในการปรับอัตราดอกเบี้ยระหว่างรายการสินทรัพย์และหนี้สินไม่สอดคล้องกัน ตัวอย่างเช่น เมื่อกำหนดให้ปัจจัยอื่น ๆ คงที่ หากกลุ่มบริษัทมีสินทรัพย์ที่สามารถปรับอัตราดอกเบี้ยได้เร็วกว่าหนี้สิน (</w:t>
      </w:r>
      <w:r w:rsidRPr="00FE7A76">
        <w:rPr>
          <w:rFonts w:asciiTheme="majorBidi" w:hAnsiTheme="majorBidi" w:cstheme="majorBidi"/>
          <w:sz w:val="30"/>
          <w:szCs w:val="30"/>
        </w:rPr>
        <w:t xml:space="preserve">Positive Gap) </w:t>
      </w:r>
      <w:r w:rsidRPr="00FE7A76">
        <w:rPr>
          <w:rFonts w:asciiTheme="majorBidi" w:hAnsiTheme="majorBidi" w:cs="Angsana New"/>
          <w:sz w:val="30"/>
          <w:szCs w:val="30"/>
          <w:cs/>
        </w:rPr>
        <w:t>เมื่ออัตราดอกเบี้ยสูงขึ้น ก็จะทำให้ส่วนต่างของอัตราดอกเบี้ยสูงขึ้น หรือในทางตรงกันข้าม หากกลุ่มบริษัทมีสินทรัพย์ที่สามารถปรับอัตราดอกเบี้ยได้ช้ากว่าหนี้สิน (</w:t>
      </w:r>
      <w:r w:rsidRPr="00FE7A76">
        <w:rPr>
          <w:rFonts w:asciiTheme="majorBidi" w:hAnsiTheme="majorBidi" w:cstheme="majorBidi"/>
          <w:sz w:val="30"/>
          <w:szCs w:val="30"/>
        </w:rPr>
        <w:t xml:space="preserve">Negative Gap) </w:t>
      </w:r>
      <w:r w:rsidRPr="00FE7A76">
        <w:rPr>
          <w:rFonts w:asciiTheme="majorBidi" w:hAnsiTheme="majorBidi" w:cs="Angsana New"/>
          <w:sz w:val="30"/>
          <w:szCs w:val="30"/>
          <w:cs/>
        </w:rPr>
        <w:t>เมื่ออัตราดอกเบี้ยสูงขึ้น ก็จะทำให้ส่วนต่างของอัตราดอกเบี้ยลดลง เป็นต้น</w:t>
      </w:r>
    </w:p>
    <w:p w14:paraId="458279BD" w14:textId="77777777" w:rsidR="00FF0D54" w:rsidRPr="00935960" w:rsidRDefault="00FF0D54" w:rsidP="003C4A80">
      <w:pPr>
        <w:pStyle w:val="ListParagraph"/>
        <w:numPr>
          <w:ilvl w:val="0"/>
          <w:numId w:val="33"/>
        </w:numPr>
        <w:spacing w:line="240" w:lineRule="auto"/>
        <w:ind w:right="-28"/>
        <w:jc w:val="thaiDistribute"/>
        <w:rPr>
          <w:rFonts w:asciiTheme="majorBidi" w:hAnsiTheme="majorBidi" w:cstheme="majorBidi"/>
          <w:sz w:val="30"/>
          <w:szCs w:val="30"/>
        </w:rPr>
      </w:pPr>
      <w:r w:rsidRPr="00935960">
        <w:rPr>
          <w:rFonts w:asciiTheme="majorBidi" w:hAnsiTheme="majorBidi" w:cstheme="majorBidi"/>
          <w:sz w:val="30"/>
          <w:szCs w:val="30"/>
        </w:rPr>
        <w:t xml:space="preserve">Yield Curve Risk </w:t>
      </w:r>
      <w:r w:rsidRPr="00935960">
        <w:rPr>
          <w:rFonts w:asciiTheme="majorBidi" w:hAnsiTheme="majorBidi" w:cs="Angsana New"/>
          <w:sz w:val="30"/>
          <w:szCs w:val="30"/>
          <w:cs/>
        </w:rPr>
        <w:t>เป็นความเสี่ยงที่เกิดจากการที่อัตราดอกเบี้ยตามระยะเวลาครบกำหนดที่แตกต่างกัน เปลี่ยนแปลงแตกต่างกัน</w:t>
      </w:r>
    </w:p>
    <w:p w14:paraId="39853103" w14:textId="5836475A" w:rsidR="00FF0D54" w:rsidRPr="00935960" w:rsidRDefault="00FF0D54" w:rsidP="003C4A80">
      <w:pPr>
        <w:pStyle w:val="ListParagraph"/>
        <w:numPr>
          <w:ilvl w:val="0"/>
          <w:numId w:val="33"/>
        </w:numPr>
        <w:spacing w:line="240" w:lineRule="auto"/>
        <w:ind w:right="-28"/>
        <w:jc w:val="thaiDistribute"/>
        <w:rPr>
          <w:rFonts w:asciiTheme="majorBidi" w:hAnsiTheme="majorBidi" w:cstheme="majorBidi"/>
          <w:sz w:val="30"/>
          <w:szCs w:val="30"/>
        </w:rPr>
      </w:pPr>
      <w:r w:rsidRPr="00935960">
        <w:rPr>
          <w:rFonts w:asciiTheme="majorBidi" w:hAnsiTheme="majorBidi" w:cstheme="majorBidi"/>
          <w:sz w:val="30"/>
          <w:szCs w:val="30"/>
        </w:rPr>
        <w:t xml:space="preserve">Basis Risk </w:t>
      </w:r>
      <w:r w:rsidRPr="00935960">
        <w:rPr>
          <w:rFonts w:asciiTheme="majorBidi" w:hAnsiTheme="majorBidi" w:cs="Angsana New"/>
          <w:sz w:val="30"/>
          <w:szCs w:val="30"/>
          <w:cs/>
        </w:rPr>
        <w:t>เป็นความเสี่ยงที่เกิดจากการที่อัตราดอกเบี้ยของสินทรัพย์และหนี้สินอยู่บนอัตราดอกเบี้ยอ้างอิงที่แตกต่างกัน เช่น อัตราดอกเบี้ยเงิน</w:t>
      </w:r>
      <w:r w:rsidRPr="00935960">
        <w:rPr>
          <w:rFonts w:asciiTheme="majorBidi" w:hAnsiTheme="majorBidi" w:cs="Angsana New" w:hint="cs"/>
          <w:sz w:val="30"/>
          <w:szCs w:val="30"/>
          <w:cs/>
        </w:rPr>
        <w:t>รับ</w:t>
      </w:r>
      <w:r w:rsidRPr="00935960">
        <w:rPr>
          <w:rFonts w:asciiTheme="majorBidi" w:hAnsiTheme="majorBidi" w:cs="Angsana New"/>
          <w:sz w:val="30"/>
          <w:szCs w:val="30"/>
          <w:cs/>
        </w:rPr>
        <w:t>ฝากประจำ อัตราดอกเบี้ยการกู้ยืมระหว่าง</w:t>
      </w:r>
      <w:r w:rsidR="00533CD2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Pr="0093596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35960">
        <w:rPr>
          <w:rFonts w:asciiTheme="majorBidi" w:hAnsiTheme="majorBidi" w:cs="Angsana New"/>
          <w:sz w:val="30"/>
          <w:szCs w:val="30"/>
        </w:rPr>
        <w:br/>
      </w:r>
      <w:r w:rsidRPr="00935960">
        <w:rPr>
          <w:rFonts w:asciiTheme="majorBidi" w:hAnsiTheme="majorBidi" w:cs="Angsana New"/>
          <w:sz w:val="30"/>
          <w:szCs w:val="30"/>
          <w:cs/>
        </w:rPr>
        <w:t>เป็นต้น เมื่ออัตราดอกเบี้ยอ้างอิงเปลี่ยนแปลงแตกต่างกันก็จะทำให้อัตราดอกเบี้ยของสินทรัพย์และหนี้สินที่อิงอยู่บนอัตราดอกเบี้ยอ้างอิงเหล่านั้นเปลี่ยนแปลงแตกต่างกันด้วย</w:t>
      </w:r>
    </w:p>
    <w:p w14:paraId="45B60267" w14:textId="37BF966E" w:rsidR="00FF0D54" w:rsidRPr="00917F7D" w:rsidRDefault="00FF0D54" w:rsidP="00917F7D">
      <w:pPr>
        <w:pStyle w:val="ListParagraph"/>
        <w:numPr>
          <w:ilvl w:val="0"/>
          <w:numId w:val="33"/>
        </w:numPr>
        <w:spacing w:line="240" w:lineRule="auto"/>
        <w:ind w:right="-28"/>
        <w:jc w:val="thaiDistribute"/>
        <w:rPr>
          <w:rFonts w:asciiTheme="majorBidi" w:hAnsiTheme="majorBidi" w:cstheme="majorBidi"/>
          <w:sz w:val="30"/>
          <w:szCs w:val="30"/>
        </w:rPr>
      </w:pPr>
      <w:r w:rsidRPr="00935960">
        <w:rPr>
          <w:rFonts w:asciiTheme="majorBidi" w:hAnsiTheme="majorBidi" w:cstheme="majorBidi"/>
          <w:sz w:val="30"/>
          <w:szCs w:val="30"/>
        </w:rPr>
        <w:t xml:space="preserve">Option Risk </w:t>
      </w:r>
      <w:r w:rsidRPr="00935960">
        <w:rPr>
          <w:rFonts w:asciiTheme="majorBidi" w:hAnsiTheme="majorBidi" w:cs="Angsana New"/>
          <w:sz w:val="30"/>
          <w:szCs w:val="30"/>
          <w:cs/>
        </w:rPr>
        <w:t xml:space="preserve">เป็นความเสี่ยงที่เกิดจากการที่มี </w:t>
      </w:r>
      <w:r w:rsidRPr="00935960">
        <w:rPr>
          <w:rFonts w:asciiTheme="majorBidi" w:hAnsiTheme="majorBidi" w:cstheme="majorBidi"/>
          <w:sz w:val="30"/>
          <w:szCs w:val="30"/>
        </w:rPr>
        <w:t xml:space="preserve">Option </w:t>
      </w:r>
      <w:r w:rsidRPr="00935960">
        <w:rPr>
          <w:rFonts w:asciiTheme="majorBidi" w:hAnsiTheme="majorBidi" w:cs="Angsana New"/>
          <w:sz w:val="30"/>
          <w:szCs w:val="30"/>
          <w:cs/>
        </w:rPr>
        <w:t>แฝงอยู่ในรายการสินทรัพย์ หนี้สิน และรายการ</w:t>
      </w:r>
      <w:r w:rsidR="00917F7D" w:rsidRPr="00935960">
        <w:rPr>
          <w:rFonts w:asciiTheme="majorBidi" w:hAnsiTheme="majorBidi" w:cs="Angsana New"/>
          <w:sz w:val="30"/>
          <w:szCs w:val="30"/>
          <w:cs/>
        </w:rPr>
        <w:t>นอกงบ</w:t>
      </w:r>
      <w:r w:rsidR="00917F7D">
        <w:rPr>
          <w:rFonts w:asciiTheme="majorBidi" w:hAnsiTheme="majorBidi" w:cs="Angsana New" w:hint="cs"/>
          <w:sz w:val="30"/>
          <w:szCs w:val="30"/>
          <w:cs/>
        </w:rPr>
        <w:t>ดุลใน</w:t>
      </w:r>
      <w:r w:rsidR="00A04528">
        <w:rPr>
          <w:rFonts w:asciiTheme="majorBidi" w:hAnsiTheme="majorBidi" w:cs="Angsana New" w:hint="cs"/>
          <w:sz w:val="30"/>
          <w:szCs w:val="30"/>
          <w:cs/>
        </w:rPr>
        <w:t xml:space="preserve">งบฐานะการเงิน </w:t>
      </w:r>
      <w:r w:rsidR="00917F7D" w:rsidRPr="00935960">
        <w:rPr>
          <w:rFonts w:asciiTheme="majorBidi" w:hAnsiTheme="majorBidi" w:cs="Angsana New"/>
          <w:sz w:val="30"/>
          <w:szCs w:val="30"/>
          <w:cs/>
        </w:rPr>
        <w:t xml:space="preserve">การใช้สิทธิตาม </w:t>
      </w:r>
      <w:r w:rsidR="00917F7D" w:rsidRPr="00935960">
        <w:rPr>
          <w:rFonts w:asciiTheme="majorBidi" w:hAnsiTheme="majorBidi" w:cstheme="majorBidi"/>
          <w:sz w:val="30"/>
          <w:szCs w:val="30"/>
        </w:rPr>
        <w:t xml:space="preserve">Option </w:t>
      </w:r>
      <w:r w:rsidR="00917F7D" w:rsidRPr="00935960">
        <w:rPr>
          <w:rFonts w:asciiTheme="majorBidi" w:hAnsiTheme="majorBidi" w:cs="Angsana New"/>
          <w:sz w:val="30"/>
          <w:szCs w:val="30"/>
          <w:cs/>
        </w:rPr>
        <w:t>อาจจะกระทบต่อการบริหารรายได้และต้นทุนของอัตราดอกเบี้ยของ</w:t>
      </w:r>
      <w:r w:rsidR="00917F7D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="00917F7D" w:rsidRPr="00935960">
        <w:rPr>
          <w:rFonts w:asciiTheme="majorBidi" w:hAnsiTheme="majorBidi" w:cs="Angsana New"/>
          <w:sz w:val="30"/>
          <w:szCs w:val="30"/>
          <w:cs/>
        </w:rPr>
        <w:t xml:space="preserve"> เช่น เงิ</w:t>
      </w:r>
      <w:r w:rsidR="00917F7D" w:rsidRPr="00935960">
        <w:rPr>
          <w:rFonts w:asciiTheme="majorBidi" w:hAnsiTheme="majorBidi" w:cs="Angsana New" w:hint="cs"/>
          <w:sz w:val="30"/>
          <w:szCs w:val="30"/>
          <w:cs/>
        </w:rPr>
        <w:t>นรับฝ</w:t>
      </w:r>
      <w:r w:rsidR="00917F7D" w:rsidRPr="00935960">
        <w:rPr>
          <w:rFonts w:asciiTheme="majorBidi" w:hAnsiTheme="majorBidi" w:cs="Angsana New"/>
          <w:sz w:val="30"/>
          <w:szCs w:val="30"/>
          <w:cs/>
        </w:rPr>
        <w:t xml:space="preserve">ากมีอัตราดอกเบี้ยคงที่ระยะเวลา </w:t>
      </w:r>
      <w:r w:rsidR="00917F7D" w:rsidRPr="00935960">
        <w:rPr>
          <w:rFonts w:asciiTheme="majorBidi" w:hAnsiTheme="majorBidi" w:cs="Angsana New"/>
          <w:sz w:val="30"/>
          <w:szCs w:val="30"/>
        </w:rPr>
        <w:t>3</w:t>
      </w:r>
      <w:r w:rsidR="00917F7D" w:rsidRPr="00935960">
        <w:rPr>
          <w:rFonts w:asciiTheme="majorBidi" w:hAnsiTheme="majorBidi" w:cs="Angsana New"/>
          <w:sz w:val="30"/>
          <w:szCs w:val="30"/>
          <w:cs/>
        </w:rPr>
        <w:t xml:space="preserve"> เดือน </w:t>
      </w:r>
      <w:r w:rsidR="00917F7D">
        <w:rPr>
          <w:rFonts w:asciiTheme="majorBidi" w:hAnsiTheme="majorBidi" w:cs="Angsana New"/>
          <w:sz w:val="30"/>
          <w:szCs w:val="30"/>
          <w:cs/>
        </w:rPr>
        <w:br/>
      </w:r>
      <w:r w:rsidR="00917F7D" w:rsidRPr="00935960">
        <w:rPr>
          <w:rFonts w:asciiTheme="majorBidi" w:hAnsiTheme="majorBidi" w:cs="Angsana New"/>
          <w:sz w:val="30"/>
          <w:szCs w:val="30"/>
          <w:cs/>
        </w:rPr>
        <w:t>หากอัตราดอกเบี้ยในตลาดเปลี่ยนแปลง</w:t>
      </w:r>
      <w:r w:rsidR="00917F7D">
        <w:rPr>
          <w:rFonts w:asciiTheme="majorBidi" w:hAnsiTheme="majorBidi" w:cs="Angsana New" w:hint="cs"/>
          <w:sz w:val="30"/>
          <w:szCs w:val="30"/>
          <w:cs/>
        </w:rPr>
        <w:t>เพิ่มขึ้น</w:t>
      </w:r>
      <w:r w:rsidR="00917F7D" w:rsidRPr="00935960">
        <w:rPr>
          <w:rFonts w:asciiTheme="majorBidi" w:hAnsiTheme="majorBidi" w:cs="Angsana New"/>
          <w:sz w:val="30"/>
          <w:szCs w:val="30"/>
          <w:cs/>
        </w:rPr>
        <w:t>อย่างมากและรวดเร็ว ผู้ฝากก็อาจจะถอนเงิน</w:t>
      </w:r>
      <w:r w:rsidR="00917F7D" w:rsidRPr="00935960">
        <w:rPr>
          <w:rFonts w:asciiTheme="majorBidi" w:hAnsiTheme="majorBidi" w:cs="Angsana New" w:hint="cs"/>
          <w:sz w:val="30"/>
          <w:szCs w:val="30"/>
          <w:cs/>
        </w:rPr>
        <w:t>รับ</w:t>
      </w:r>
      <w:r w:rsidR="00917F7D" w:rsidRPr="00935960">
        <w:rPr>
          <w:rFonts w:asciiTheme="majorBidi" w:hAnsiTheme="majorBidi" w:cs="Angsana New"/>
          <w:sz w:val="30"/>
          <w:szCs w:val="30"/>
          <w:cs/>
        </w:rPr>
        <w:t>ฝากก่อนระยะเวลาครบกำหนด ซึ่งทำให้</w:t>
      </w:r>
      <w:r w:rsidR="00917F7D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="00917F7D" w:rsidRPr="00935960">
        <w:rPr>
          <w:rFonts w:asciiTheme="majorBidi" w:hAnsiTheme="majorBidi" w:cs="Angsana New"/>
          <w:sz w:val="30"/>
          <w:szCs w:val="30"/>
          <w:cs/>
        </w:rPr>
        <w:t>มีต้นทุนสูงขึ้นเร็วกว่าที่คาด</w:t>
      </w:r>
      <w:r w:rsidR="00917F7D" w:rsidRPr="00935960">
        <w:rPr>
          <w:rFonts w:asciiTheme="majorBidi" w:hAnsiTheme="majorBidi" w:cs="Angsana New" w:hint="cs"/>
          <w:sz w:val="30"/>
          <w:szCs w:val="30"/>
          <w:cs/>
        </w:rPr>
        <w:t>ไว้</w:t>
      </w:r>
      <w:r w:rsidR="00917F7D" w:rsidRPr="00935960">
        <w:rPr>
          <w:rFonts w:asciiTheme="majorBidi" w:hAnsiTheme="majorBidi" w:cs="Angsana New"/>
          <w:sz w:val="30"/>
          <w:szCs w:val="30"/>
          <w:cs/>
        </w:rPr>
        <w:t xml:space="preserve"> เป็นต้น</w:t>
      </w:r>
    </w:p>
    <w:p w14:paraId="7286F9BD" w14:textId="77777777" w:rsidR="00FF0D54" w:rsidRPr="00935960" w:rsidRDefault="00FF0D54" w:rsidP="00FF0D54">
      <w:pPr>
        <w:suppressAutoHyphens/>
        <w:spacing w:after="0" w:line="240" w:lineRule="auto"/>
        <w:ind w:left="1080" w:right="-28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55BE58D2" w14:textId="77777777" w:rsidR="00917F7D" w:rsidRPr="00024DCF" w:rsidRDefault="00917F7D" w:rsidP="00917F7D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มีการ</w:t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ใช้เครื่องมือที่หลากหลายในการบริหาร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</w:t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ด้านอัตราดอกเบี้ยซึ่งรวมถึง</w:t>
      </w:r>
      <w:r w:rsidRPr="00935960">
        <w:rPr>
          <w:rFonts w:asciiTheme="majorBidi" w:eastAsia="Times New Roman" w:hAnsiTheme="majorBidi" w:cs="Angsana New"/>
          <w:sz w:val="30"/>
          <w:szCs w:val="30"/>
          <w:cs/>
        </w:rPr>
        <w:t xml:space="preserve"> เพดานการรับความเสี่ยง</w:t>
      </w:r>
      <w:r w:rsidRPr="00935960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  <w:r w:rsidRPr="00935960">
        <w:rPr>
          <w:rFonts w:asciiTheme="majorBidi" w:eastAsia="Times New Roman" w:hAnsiTheme="majorBidi" w:cs="Angsana New"/>
          <w:sz w:val="30"/>
          <w:szCs w:val="30"/>
        </w:rPr>
        <w:t>(Risk tolerance</w:t>
      </w:r>
      <w:r w:rsidRPr="00024DCF">
        <w:rPr>
          <w:rFonts w:asciiTheme="majorBidi" w:eastAsia="Times New Roman" w:hAnsiTheme="majorBidi" w:cs="Angsana New"/>
          <w:sz w:val="30"/>
          <w:szCs w:val="30"/>
        </w:rPr>
        <w:t xml:space="preserve"> limits) </w:t>
      </w:r>
      <w:r w:rsidRPr="00024DCF">
        <w:rPr>
          <w:rFonts w:asciiTheme="majorBidi" w:eastAsia="Times New Roman" w:hAnsiTheme="majorBidi" w:cs="Angsana New" w:hint="cs"/>
          <w:sz w:val="30"/>
          <w:szCs w:val="30"/>
          <w:cs/>
        </w:rPr>
        <w:t>ทั้ง</w:t>
      </w: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>บัญชีเพื่อการค้าและบัญชี</w:t>
      </w:r>
      <w:r w:rsidRPr="00024DCF">
        <w:rPr>
          <w:rFonts w:asciiTheme="majorBidi" w:eastAsia="Times New Roman" w:hAnsiTheme="majorBidi" w:cs="Angsana New"/>
          <w:sz w:val="30"/>
          <w:szCs w:val="30"/>
          <w:cs/>
        </w:rPr>
        <w:t>ที่ไม่ใช่เพื่อการค้า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โดย</w:t>
      </w: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>ใน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>ส่วนของ</w:t>
      </w: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>บัญชีเพื่อการค้า (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 xml:space="preserve">Trading Book) 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มีการควบคุมและบริหารความเสี่ยงผ่านเครื่องมือ 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>Value at Risk (</w:t>
      </w:r>
      <w:proofErr w:type="spellStart"/>
      <w:r w:rsidRPr="00024DCF">
        <w:rPr>
          <w:rFonts w:asciiTheme="majorBidi" w:eastAsia="Times New Roman" w:hAnsiTheme="majorBidi" w:cstheme="majorBidi"/>
          <w:sz w:val="30"/>
          <w:szCs w:val="30"/>
        </w:rPr>
        <w:t>VaR</w:t>
      </w:r>
      <w:proofErr w:type="spellEnd"/>
      <w:r w:rsidRPr="00024DCF">
        <w:rPr>
          <w:rFonts w:asciiTheme="majorBidi" w:eastAsia="Times New Roman" w:hAnsiTheme="majorBidi" w:cstheme="majorBidi"/>
          <w:sz w:val="30"/>
          <w:szCs w:val="30"/>
        </w:rPr>
        <w:t xml:space="preserve">) </w:t>
      </w: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 xml:space="preserve">ความอ่อนไหวต่อ 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 xml:space="preserve">Yield Curve </w:t>
      </w: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 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 xml:space="preserve">Basis Shift (Basis Point Value) </w:t>
      </w: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>และการทดสอบภาวะวิกฤต (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 xml:space="preserve">Stress Testing) 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สำหรับ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>ใน</w:t>
      </w: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>ส่วนบัญชี</w:t>
      </w:r>
      <w:r w:rsidRPr="00024DCF">
        <w:rPr>
          <w:rFonts w:asciiTheme="majorBidi" w:eastAsia="Times New Roman" w:hAnsiTheme="majorBidi" w:cs="Angsana New"/>
          <w:sz w:val="30"/>
          <w:szCs w:val="30"/>
          <w:cs/>
        </w:rPr>
        <w:t>ที่ไม่ใช่เพื่อการค้า</w:t>
      </w:r>
      <w:r w:rsidRPr="00024DCF">
        <w:rPr>
          <w:rFonts w:asciiTheme="majorBidi" w:eastAsia="Times New Roman" w:hAnsiTheme="majorBidi" w:cs="Angsana New"/>
          <w:sz w:val="30"/>
          <w:szCs w:val="30"/>
        </w:rPr>
        <w:t xml:space="preserve"> (Non-Trading book) </w:t>
      </w: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>มีการ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>ควบคุมความเสี่ยงโดยประเมิน</w:t>
      </w: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>ผลกระทบจากอัตราดอกเบี้ย</w:t>
      </w:r>
      <w:r w:rsidRPr="00024DCF">
        <w:rPr>
          <w:rFonts w:asciiTheme="majorBidi" w:eastAsia="Times New Roman" w:hAnsiTheme="majorBidi" w:cs="Angsana New"/>
          <w:sz w:val="30"/>
          <w:szCs w:val="30"/>
          <w:cs/>
        </w:rPr>
        <w:t>ต่อรายได้ดอกเบี้ยสุทธิ</w:t>
      </w:r>
      <w:r w:rsidRPr="00024DCF">
        <w:rPr>
          <w:rFonts w:asciiTheme="majorBidi" w:eastAsia="Times New Roman" w:hAnsiTheme="majorBidi" w:cs="Angsana New" w:hint="cs"/>
          <w:sz w:val="30"/>
          <w:szCs w:val="30"/>
          <w:cs/>
        </w:rPr>
        <w:t>และ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>มูลค่าทางเศรษฐกิจ</w:t>
      </w:r>
    </w:p>
    <w:p w14:paraId="7BD5EF30" w14:textId="77777777" w:rsidR="00FD037C" w:rsidRDefault="00FD037C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A1163EB" w14:textId="77777777" w:rsidR="00E852F5" w:rsidRDefault="00E852F5">
      <w:pPr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31E8F202" w14:textId="3A76C159" w:rsidR="00FF0D54" w:rsidRPr="00024DCF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 xml:space="preserve">ณ วันที่ 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>ธันวาคม</w:t>
      </w:r>
      <w:r w:rsidR="00EF02D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EF02D7">
        <w:rPr>
          <w:rFonts w:asciiTheme="majorBidi" w:eastAsia="Times New Roman" w:hAnsiTheme="majorBidi" w:cstheme="majorBidi"/>
          <w:sz w:val="30"/>
          <w:szCs w:val="30"/>
        </w:rPr>
        <w:t>256</w:t>
      </w:r>
      <w:r w:rsidR="00034CB4">
        <w:rPr>
          <w:rFonts w:asciiTheme="majorBidi" w:eastAsia="Times New Roman" w:hAnsiTheme="majorBidi" w:cstheme="majorBidi"/>
          <w:sz w:val="30"/>
          <w:szCs w:val="30"/>
        </w:rPr>
        <w:t>7</w:t>
      </w:r>
      <w:r w:rsidR="00EF02D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EF02D7">
        <w:rPr>
          <w:rFonts w:asciiTheme="majorBidi" w:eastAsia="Times New Roman" w:hAnsiTheme="majorBidi" w:cstheme="majorBidi" w:hint="cs"/>
          <w:sz w:val="30"/>
          <w:szCs w:val="30"/>
          <w:cs/>
        </w:rPr>
        <w:t>และ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>256</w:t>
      </w:r>
      <w:r w:rsidR="00034CB4">
        <w:rPr>
          <w:rFonts w:asciiTheme="majorBidi" w:eastAsia="Times New Roman" w:hAnsiTheme="majorBidi" w:cstheme="majorBidi"/>
          <w:sz w:val="30"/>
          <w:szCs w:val="30"/>
        </w:rPr>
        <w:t>6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EB42E9">
        <w:rPr>
          <w:rFonts w:asciiTheme="majorBidi" w:eastAsia="Times New Roman" w:hAnsiTheme="majorBidi" w:cstheme="majorBidi" w:hint="cs"/>
          <w:sz w:val="30"/>
          <w:szCs w:val="30"/>
          <w:cs/>
        </w:rPr>
        <w:t>กลุ่มบริษัท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>มี</w:t>
      </w: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ความเสี่ยงด้านอัตราดอกเบี้ย</w:t>
      </w:r>
      <w:r w:rsidRPr="00024DCF">
        <w:rPr>
          <w:rFonts w:asciiTheme="majorBidi" w:eastAsia="Times New Roman" w:hAnsiTheme="majorBidi" w:cs="Angsana New"/>
          <w:sz w:val="30"/>
          <w:szCs w:val="30"/>
          <w:cs/>
        </w:rPr>
        <w:t>ซึ่ง</w:t>
      </w:r>
      <w:r w:rsidRPr="00024DCF">
        <w:rPr>
          <w:rFonts w:asciiTheme="majorBidi" w:eastAsia="Times New Roman" w:hAnsiTheme="majorBidi" w:cs="Angsana New" w:hint="cs"/>
          <w:sz w:val="30"/>
          <w:szCs w:val="30"/>
          <w:cs/>
        </w:rPr>
        <w:t>คำนวณตามเครื่องมือ</w:t>
      </w:r>
      <w:r w:rsidRPr="00024DCF">
        <w:rPr>
          <w:rFonts w:asciiTheme="majorBidi" w:eastAsia="Times New Roman" w:hAnsiTheme="majorBidi" w:cs="Angsana New"/>
          <w:sz w:val="30"/>
          <w:szCs w:val="30"/>
          <w:cs/>
        </w:rPr>
        <w:t>ดังกล่าว</w:t>
      </w:r>
      <w:r w:rsidRPr="00024DCF">
        <w:rPr>
          <w:rFonts w:asciiTheme="majorBidi" w:eastAsia="Times New Roman" w:hAnsiTheme="majorBidi" w:cs="Angsana New" w:hint="cs"/>
          <w:sz w:val="30"/>
          <w:szCs w:val="30"/>
          <w:cs/>
        </w:rPr>
        <w:t>ข้างต้นดั</w:t>
      </w:r>
      <w:r w:rsidRPr="00024DCF">
        <w:rPr>
          <w:rFonts w:asciiTheme="majorBidi" w:eastAsia="Times New Roman" w:hAnsiTheme="majorBidi" w:cs="Angsana New"/>
          <w:sz w:val="30"/>
          <w:szCs w:val="30"/>
          <w:cs/>
        </w:rPr>
        <w:t>งนี้</w:t>
      </w:r>
    </w:p>
    <w:p w14:paraId="509917C2" w14:textId="22884948" w:rsidR="00FF0D54" w:rsidRPr="00E852F5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C314FEF" w14:textId="77777777" w:rsidR="00FF0D54" w:rsidRPr="00D322F4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  <w:r w:rsidRPr="00D322F4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ความเสี่ยงของพอร์ตโฟลิโออัตราดอกเบี้ยในบัญชีเพื่อการค้า</w:t>
      </w:r>
    </w:p>
    <w:p w14:paraId="2AD4513A" w14:textId="77777777" w:rsidR="00FF0D54" w:rsidRPr="00E852F5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  <w:cs/>
        </w:rPr>
      </w:pPr>
    </w:p>
    <w:tbl>
      <w:tblPr>
        <w:tblW w:w="8370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4680"/>
        <w:gridCol w:w="1710"/>
        <w:gridCol w:w="340"/>
        <w:gridCol w:w="1640"/>
      </w:tblGrid>
      <w:tr w:rsidR="00FF0D54" w:rsidRPr="00953431" w14:paraId="1D21DE44" w14:textId="77777777" w:rsidTr="00273EBD">
        <w:trPr>
          <w:trHeight w:val="370"/>
        </w:trPr>
        <w:tc>
          <w:tcPr>
            <w:tcW w:w="4680" w:type="dxa"/>
            <w:shd w:val="clear" w:color="auto" w:fill="auto"/>
            <w:vAlign w:val="bottom"/>
          </w:tcPr>
          <w:p w14:paraId="2E3CE9E6" w14:textId="77777777" w:rsidR="00FF0D54" w:rsidRPr="00415018" w:rsidRDefault="00FF0D54" w:rsidP="00F22112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71E5EF7F" w14:textId="4C3B54A3" w:rsidR="00FF0D54" w:rsidRPr="00415018" w:rsidRDefault="00273EBD" w:rsidP="00F22112">
            <w:pPr>
              <w:suppressAutoHyphens/>
              <w:snapToGrid w:val="0"/>
              <w:spacing w:after="0" w:line="240" w:lineRule="auto"/>
              <w:ind w:left="-183" w:right="-106" w:firstLine="9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273EBD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273EBD" w:rsidRPr="00953431" w14:paraId="73BFC8A2" w14:textId="77777777" w:rsidTr="00273EBD">
        <w:trPr>
          <w:trHeight w:val="381"/>
        </w:trPr>
        <w:tc>
          <w:tcPr>
            <w:tcW w:w="4680" w:type="dxa"/>
            <w:shd w:val="clear" w:color="auto" w:fill="auto"/>
            <w:vAlign w:val="bottom"/>
          </w:tcPr>
          <w:p w14:paraId="37588562" w14:textId="77777777" w:rsidR="00273EBD" w:rsidRPr="00415018" w:rsidRDefault="00273EBD" w:rsidP="00273EBD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A01E0A9" w14:textId="6AECD195" w:rsidR="00273EBD" w:rsidRPr="00273EBD" w:rsidRDefault="00273EBD" w:rsidP="00273EBD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273EB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 w:rsidR="00034CB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151487FE" w14:textId="77777777" w:rsidR="00273EBD" w:rsidRPr="00273EBD" w:rsidRDefault="00273EBD" w:rsidP="00273EBD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4FB1D185" w14:textId="6D90380A" w:rsidR="00273EBD" w:rsidRPr="00273EBD" w:rsidRDefault="00273EBD" w:rsidP="00273EBD">
            <w:pPr>
              <w:tabs>
                <w:tab w:val="left" w:pos="899"/>
                <w:tab w:val="left" w:pos="984"/>
                <w:tab w:val="left" w:pos="1170"/>
              </w:tabs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273EB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 w:rsidR="00034CB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</w:t>
            </w:r>
          </w:p>
        </w:tc>
      </w:tr>
      <w:tr w:rsidR="00FF0D54" w:rsidRPr="00953431" w14:paraId="01E05654" w14:textId="77777777" w:rsidTr="00273EBD">
        <w:trPr>
          <w:trHeight w:val="370"/>
        </w:trPr>
        <w:tc>
          <w:tcPr>
            <w:tcW w:w="4680" w:type="dxa"/>
            <w:shd w:val="clear" w:color="auto" w:fill="auto"/>
            <w:vAlign w:val="bottom"/>
          </w:tcPr>
          <w:p w14:paraId="48D9100C" w14:textId="4B015A0F" w:rsidR="00FF0D54" w:rsidRPr="00DF16FB" w:rsidRDefault="00FF0D54" w:rsidP="00F22112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color w:val="FF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4A498782" w14:textId="77777777" w:rsidR="00FF0D54" w:rsidRPr="00415018" w:rsidRDefault="00FF0D54" w:rsidP="00F22112">
            <w:pPr>
              <w:suppressAutoHyphens/>
              <w:snapToGrid w:val="0"/>
              <w:spacing w:after="0" w:line="240" w:lineRule="auto"/>
              <w:ind w:left="-183" w:right="-106" w:firstLine="9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41501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034CB4" w:rsidRPr="00953431" w14:paraId="77B54348" w14:textId="77777777" w:rsidTr="00DE766D">
        <w:trPr>
          <w:trHeight w:val="425"/>
        </w:trPr>
        <w:tc>
          <w:tcPr>
            <w:tcW w:w="4680" w:type="dxa"/>
            <w:shd w:val="clear" w:color="auto" w:fill="auto"/>
            <w:vAlign w:val="bottom"/>
          </w:tcPr>
          <w:p w14:paraId="165C8EAA" w14:textId="1697FC88" w:rsidR="00034CB4" w:rsidRPr="00CF1226" w:rsidRDefault="00034CB4" w:rsidP="00034CB4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CF122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Aggregate 1-year historical Value-at-Risk (</w:t>
            </w:r>
            <w:proofErr w:type="spellStart"/>
            <w:r w:rsidRPr="00CF122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VaR</w:t>
            </w:r>
            <w:proofErr w:type="spellEnd"/>
            <w:r w:rsidRPr="00CF122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  <w:r w:rsidRPr="00CF1226">
              <w:rPr>
                <w:rFonts w:asciiTheme="majorBidi" w:eastAsia="Times New Roman" w:hAnsiTheme="majorBidi" w:cstheme="majorBidi"/>
                <w:sz w:val="30"/>
                <w:szCs w:val="30"/>
                <w:vertAlign w:val="superscript"/>
                <w:lang w:eastAsia="zh-CN"/>
              </w:rPr>
              <w:t>*</w:t>
            </w:r>
            <w:r w:rsidRPr="00CF122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1710" w:type="dxa"/>
            <w:shd w:val="clear" w:color="auto" w:fill="auto"/>
          </w:tcPr>
          <w:p w14:paraId="77D9C16F" w14:textId="0B49C3F5" w:rsidR="00034CB4" w:rsidRPr="006F6595" w:rsidRDefault="002642BB" w:rsidP="00034CB4">
            <w:pPr>
              <w:suppressAutoHyphens/>
              <w:snapToGrid w:val="0"/>
              <w:spacing w:after="0" w:line="240" w:lineRule="auto"/>
              <w:ind w:left="-70" w:right="36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45.7</w:t>
            </w:r>
          </w:p>
        </w:tc>
        <w:tc>
          <w:tcPr>
            <w:tcW w:w="340" w:type="dxa"/>
            <w:shd w:val="clear" w:color="auto" w:fill="auto"/>
          </w:tcPr>
          <w:p w14:paraId="77DEC093" w14:textId="77777777" w:rsidR="00034CB4" w:rsidRPr="006F6595" w:rsidRDefault="00034CB4" w:rsidP="00034CB4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640" w:type="dxa"/>
            <w:shd w:val="clear" w:color="auto" w:fill="auto"/>
          </w:tcPr>
          <w:p w14:paraId="378EADFB" w14:textId="2E7D87DE" w:rsidR="00034CB4" w:rsidRPr="006F6595" w:rsidRDefault="00034CB4" w:rsidP="00034CB4">
            <w:pPr>
              <w:suppressAutoHyphens/>
              <w:snapToGrid w:val="0"/>
              <w:spacing w:after="0" w:line="240" w:lineRule="auto"/>
              <w:ind w:left="-70" w:right="363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41.1</w:t>
            </w:r>
          </w:p>
        </w:tc>
      </w:tr>
    </w:tbl>
    <w:p w14:paraId="7FE31DD5" w14:textId="77777777" w:rsidR="00FF0D54" w:rsidRPr="00953431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46FC7E2C" w14:textId="77777777" w:rsidR="00FF0D54" w:rsidRPr="00417AC8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  <w:r w:rsidRPr="00417AC8">
        <w:rPr>
          <w:rFonts w:asciiTheme="majorBidi" w:eastAsia="Times New Roman" w:hAnsiTheme="majorBidi" w:cstheme="majorBidi"/>
          <w:sz w:val="20"/>
          <w:szCs w:val="20"/>
          <w:vertAlign w:val="superscript"/>
        </w:rPr>
        <w:t xml:space="preserve">* </w:t>
      </w:r>
      <w:r w:rsidRPr="00417AC8">
        <w:rPr>
          <w:rFonts w:asciiTheme="majorBidi" w:eastAsia="Times New Roman" w:hAnsiTheme="majorBidi" w:cstheme="majorBidi"/>
          <w:sz w:val="20"/>
          <w:szCs w:val="20"/>
        </w:rPr>
        <w:t xml:space="preserve"> </w:t>
      </w:r>
      <w:r w:rsidRPr="00417AC8"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ระดับความเชื่อมั่น </w:t>
      </w:r>
      <w:r w:rsidRPr="00417AC8">
        <w:rPr>
          <w:rFonts w:asciiTheme="majorBidi" w:eastAsia="Times New Roman" w:hAnsiTheme="majorBidi" w:cstheme="majorBidi"/>
          <w:sz w:val="20"/>
          <w:szCs w:val="20"/>
        </w:rPr>
        <w:t xml:space="preserve">99% </w:t>
      </w:r>
      <w:r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และระยะเวลาถือครอง </w:t>
      </w:r>
      <w:r>
        <w:rPr>
          <w:rFonts w:asciiTheme="majorBidi" w:eastAsia="Times New Roman" w:hAnsiTheme="majorBidi" w:cstheme="majorBidi"/>
          <w:sz w:val="20"/>
          <w:szCs w:val="20"/>
        </w:rPr>
        <w:t>1</w:t>
      </w:r>
      <w:r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 วัน</w:t>
      </w:r>
      <w:r>
        <w:rPr>
          <w:rFonts w:asciiTheme="majorBidi" w:eastAsia="Times New Roman" w:hAnsiTheme="majorBidi" w:cstheme="majorBidi"/>
          <w:sz w:val="20"/>
          <w:szCs w:val="20"/>
        </w:rPr>
        <w:t xml:space="preserve"> </w:t>
      </w:r>
      <w:r>
        <w:rPr>
          <w:rFonts w:asciiTheme="majorBidi" w:eastAsia="Times New Roman" w:hAnsiTheme="majorBidi" w:cstheme="majorBidi" w:hint="cs"/>
          <w:sz w:val="20"/>
          <w:szCs w:val="20"/>
          <w:cs/>
        </w:rPr>
        <w:t>(ภายใต้สภาวะตลาดปกติ)</w:t>
      </w:r>
    </w:p>
    <w:p w14:paraId="5F813952" w14:textId="77777777" w:rsidR="00FF0D54" w:rsidRPr="006511D7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7B80E8BC" w14:textId="10911B02" w:rsidR="00FF0D54" w:rsidRPr="008E3BC3" w:rsidRDefault="00EB42E9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30"/>
          <w:szCs w:val="30"/>
          <w:cs/>
        </w:rPr>
      </w:pPr>
      <w:r w:rsidRPr="008E3BC3">
        <w:rPr>
          <w:rFonts w:asciiTheme="majorBidi" w:eastAsia="Times New Roman" w:hAnsiTheme="majorBidi" w:cs="Angsana New" w:hint="cs"/>
          <w:sz w:val="30"/>
          <w:szCs w:val="30"/>
          <w:cs/>
        </w:rPr>
        <w:t>กลุ่มบริษัท</w:t>
      </w:r>
      <w:r w:rsidR="00FF0D54" w:rsidRPr="008E3BC3">
        <w:rPr>
          <w:rFonts w:asciiTheme="majorBidi" w:eastAsia="Times New Roman" w:hAnsiTheme="majorBidi" w:cs="Angsana New"/>
          <w:sz w:val="30"/>
          <w:szCs w:val="30"/>
          <w:cs/>
        </w:rPr>
        <w:t>เปิดเผย</w:t>
      </w:r>
      <w:r w:rsidR="00FF0D54" w:rsidRPr="008E3BC3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เฉพาะ </w:t>
      </w:r>
      <w:proofErr w:type="spellStart"/>
      <w:r w:rsidR="00FF0D54" w:rsidRPr="008E3BC3">
        <w:rPr>
          <w:rFonts w:asciiTheme="majorBidi" w:eastAsia="Times New Roman" w:hAnsiTheme="majorBidi" w:cs="Angsana New"/>
          <w:sz w:val="30"/>
          <w:szCs w:val="30"/>
        </w:rPr>
        <w:t>VaR</w:t>
      </w:r>
      <w:proofErr w:type="spellEnd"/>
      <w:r w:rsidR="00FF0D54" w:rsidRPr="008E3BC3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="00FF0D54" w:rsidRPr="008E3BC3">
        <w:rPr>
          <w:rFonts w:asciiTheme="majorBidi" w:eastAsia="Times New Roman" w:hAnsiTheme="majorBidi" w:cs="Angsana New" w:hint="cs"/>
          <w:sz w:val="30"/>
          <w:szCs w:val="30"/>
          <w:cs/>
        </w:rPr>
        <w:t>ของ</w:t>
      </w:r>
      <w:r w:rsidR="00FF0D54" w:rsidRPr="008E3BC3">
        <w:rPr>
          <w:rFonts w:asciiTheme="majorBidi" w:eastAsia="Times New Roman" w:hAnsiTheme="majorBidi" w:cs="Angsana New"/>
          <w:sz w:val="30"/>
          <w:szCs w:val="30"/>
          <w:cs/>
        </w:rPr>
        <w:t>ความเสี่ยงด้านอัตราดอกเบี้ยในบัญชีเพื่อ</w:t>
      </w:r>
      <w:r w:rsidR="00FF0D54" w:rsidRPr="008E3BC3">
        <w:rPr>
          <w:rFonts w:asciiTheme="majorBidi" w:eastAsia="Times New Roman" w:hAnsiTheme="majorBidi" w:cs="Angsana New" w:hint="cs"/>
          <w:sz w:val="30"/>
          <w:szCs w:val="30"/>
          <w:cs/>
        </w:rPr>
        <w:t>การ</w:t>
      </w:r>
      <w:r w:rsidR="00FF0D54" w:rsidRPr="008E3BC3">
        <w:rPr>
          <w:rFonts w:asciiTheme="majorBidi" w:eastAsia="Times New Roman" w:hAnsiTheme="majorBidi" w:cs="Angsana New"/>
          <w:sz w:val="30"/>
          <w:szCs w:val="30"/>
          <w:cs/>
        </w:rPr>
        <w:t>ค้า</w:t>
      </w:r>
      <w:r w:rsidR="00FF0D54" w:rsidRPr="008E3BC3">
        <w:rPr>
          <w:rFonts w:asciiTheme="majorBidi" w:eastAsia="Times New Roman" w:hAnsiTheme="majorBidi" w:cs="Angsana New" w:hint="cs"/>
          <w:sz w:val="30"/>
          <w:szCs w:val="30"/>
          <w:cs/>
        </w:rPr>
        <w:t>ของ</w:t>
      </w:r>
      <w:r w:rsidR="00FF0D54" w:rsidRPr="008E3BC3">
        <w:rPr>
          <w:rFonts w:asciiTheme="majorBidi" w:eastAsia="Times New Roman" w:hAnsiTheme="majorBidi" w:cs="Angsana New"/>
          <w:sz w:val="30"/>
          <w:szCs w:val="30"/>
          <w:cs/>
        </w:rPr>
        <w:t>ธนาคาร</w:t>
      </w:r>
      <w:r w:rsidR="00A42491">
        <w:rPr>
          <w:rFonts w:asciiTheme="majorBidi" w:eastAsia="Times New Roman" w:hAnsiTheme="majorBidi" w:cs="Angsana New"/>
          <w:sz w:val="30"/>
          <w:szCs w:val="30"/>
        </w:rPr>
        <w:br/>
      </w:r>
      <w:r w:rsidR="00FF0D54" w:rsidRPr="008E3BC3">
        <w:rPr>
          <w:rFonts w:asciiTheme="majorBidi" w:eastAsia="Times New Roman" w:hAnsiTheme="majorBidi" w:cs="Angsana New"/>
          <w:sz w:val="30"/>
          <w:szCs w:val="30"/>
          <w:cs/>
        </w:rPr>
        <w:t>เนื่องจาก</w:t>
      </w:r>
      <w:r w:rsidR="00FF0D54" w:rsidRPr="008E3BC3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proofErr w:type="spellStart"/>
      <w:r w:rsidR="00FF0D54" w:rsidRPr="008E3BC3">
        <w:rPr>
          <w:rFonts w:asciiTheme="majorBidi" w:eastAsia="Times New Roman" w:hAnsiTheme="majorBidi" w:cs="Angsana New"/>
          <w:sz w:val="30"/>
          <w:szCs w:val="30"/>
        </w:rPr>
        <w:t>VaR</w:t>
      </w:r>
      <w:proofErr w:type="spellEnd"/>
      <w:r w:rsidR="00FF0D54" w:rsidRPr="008E3BC3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ของ</w:t>
      </w:r>
      <w:r w:rsidR="00FF0D54" w:rsidRPr="008E3BC3">
        <w:rPr>
          <w:rFonts w:asciiTheme="majorBidi" w:eastAsia="Times New Roman" w:hAnsiTheme="majorBidi" w:cs="Angsana New"/>
          <w:sz w:val="30"/>
          <w:szCs w:val="30"/>
          <w:cs/>
        </w:rPr>
        <w:t>ความเสี่ยงด้านอัตราดอกเบี้ยในบัญชีเพื่อ</w:t>
      </w:r>
      <w:r w:rsidR="00FF0D54" w:rsidRPr="008E3BC3">
        <w:rPr>
          <w:rFonts w:asciiTheme="majorBidi" w:eastAsia="Times New Roman" w:hAnsiTheme="majorBidi" w:cs="Angsana New" w:hint="cs"/>
          <w:sz w:val="30"/>
          <w:szCs w:val="30"/>
          <w:cs/>
        </w:rPr>
        <w:t>การ</w:t>
      </w:r>
      <w:r w:rsidR="00FF0D54" w:rsidRPr="008E3BC3">
        <w:rPr>
          <w:rFonts w:asciiTheme="majorBidi" w:eastAsia="Times New Roman" w:hAnsiTheme="majorBidi" w:cs="Angsana New"/>
          <w:sz w:val="30"/>
          <w:szCs w:val="30"/>
          <w:cs/>
        </w:rPr>
        <w:t>ค้า</w:t>
      </w:r>
      <w:r w:rsidR="00FF0D54" w:rsidRPr="008E3BC3">
        <w:rPr>
          <w:rFonts w:asciiTheme="majorBidi" w:eastAsia="Times New Roman" w:hAnsiTheme="majorBidi" w:cs="Angsana New" w:hint="cs"/>
          <w:sz w:val="30"/>
          <w:szCs w:val="30"/>
          <w:cs/>
        </w:rPr>
        <w:t>ของ</w:t>
      </w:r>
      <w:r w:rsidR="008E3BC3" w:rsidRPr="008E3BC3">
        <w:rPr>
          <w:rFonts w:asciiTheme="majorBidi" w:eastAsia="Times New Roman" w:hAnsiTheme="majorBidi" w:cs="Angsana New" w:hint="cs"/>
          <w:sz w:val="30"/>
          <w:szCs w:val="30"/>
          <w:cs/>
        </w:rPr>
        <w:t>บริษัทและ</w:t>
      </w:r>
      <w:r w:rsidR="00FF0D54" w:rsidRPr="008E3BC3">
        <w:rPr>
          <w:rFonts w:asciiTheme="majorBidi" w:eastAsia="Times New Roman" w:hAnsiTheme="majorBidi" w:cs="Angsana New" w:hint="cs"/>
          <w:sz w:val="30"/>
          <w:szCs w:val="30"/>
          <w:cs/>
        </w:rPr>
        <w:t>บริษัทย่อย</w:t>
      </w:r>
      <w:r w:rsidR="001164B4" w:rsidRPr="00F66E28">
        <w:rPr>
          <w:rFonts w:asciiTheme="majorBidi" w:eastAsia="Times New Roman" w:hAnsiTheme="majorBidi" w:cs="Angsana New" w:hint="cs"/>
          <w:sz w:val="30"/>
          <w:szCs w:val="30"/>
          <w:cs/>
        </w:rPr>
        <w:t>อื่น</w:t>
      </w:r>
      <w:r w:rsidR="00FF0D54" w:rsidRPr="008E3BC3">
        <w:rPr>
          <w:rFonts w:asciiTheme="majorBidi" w:eastAsia="Times New Roman" w:hAnsiTheme="majorBidi" w:cs="Angsana New" w:hint="cs"/>
          <w:sz w:val="30"/>
          <w:szCs w:val="30"/>
          <w:cs/>
        </w:rPr>
        <w:t>ใน</w:t>
      </w:r>
      <w:r w:rsidR="00FF0D54" w:rsidRPr="008E3BC3">
        <w:rPr>
          <w:rFonts w:asciiTheme="majorBidi" w:eastAsia="Times New Roman" w:hAnsiTheme="majorBidi" w:cs="Angsana New"/>
          <w:sz w:val="30"/>
          <w:szCs w:val="30"/>
          <w:cs/>
        </w:rPr>
        <w:t>กลุ่มธุรกิจทางการเงิน</w:t>
      </w:r>
      <w:r w:rsidR="00FF0D54" w:rsidRPr="008E3BC3">
        <w:rPr>
          <w:rFonts w:asciiTheme="majorBidi" w:eastAsia="Times New Roman" w:hAnsiTheme="majorBidi" w:cs="Angsana New" w:hint="cs"/>
          <w:sz w:val="30"/>
          <w:szCs w:val="30"/>
          <w:cs/>
        </w:rPr>
        <w:t>ไม่มีสาระสำคัญ</w:t>
      </w:r>
    </w:p>
    <w:p w14:paraId="509D22BB" w14:textId="77777777" w:rsidR="008F59EB" w:rsidRPr="00E852F5" w:rsidRDefault="008F59EB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502F6EDA" w14:textId="1422C4BE" w:rsidR="00FF0D54" w:rsidRPr="00D322F4" w:rsidRDefault="00FF0D54" w:rsidP="00E852F5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322F4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ความเสี่ยงด้านอัตราดอกเบี้ย</w:t>
      </w:r>
      <w:r w:rsidR="008B336D" w:rsidRPr="00E852F5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ในบัญชีที่ไม่ใช่เพื่อการค้า</w:t>
      </w:r>
    </w:p>
    <w:p w14:paraId="46BC7A36" w14:textId="77777777" w:rsidR="00FF0D54" w:rsidRPr="00E852F5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7A93B5D" w14:textId="77777777" w:rsidR="00FF0D54" w:rsidRPr="00024DCF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8243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ผลกระทบจากการเปลี่ยนแปลงของอัตราดอกเบี้ยต่อรายได้ดอกเบี้ยสุทธิ กรณีดอกเบี้ยเพิ่มขึ้นร้อยละ </w:t>
      </w:r>
      <w:r w:rsidRPr="00C82430">
        <w:rPr>
          <w:rFonts w:asciiTheme="majorBidi" w:eastAsia="Times New Roman" w:hAnsiTheme="majorBidi" w:cstheme="majorBidi"/>
          <w:sz w:val="30"/>
          <w:szCs w:val="30"/>
        </w:rPr>
        <w:t>1</w:t>
      </w:r>
    </w:p>
    <w:p w14:paraId="42573F25" w14:textId="77777777" w:rsidR="00FF0D54" w:rsidRPr="00415018" w:rsidRDefault="00FF0D54" w:rsidP="00FF0D54">
      <w:pPr>
        <w:suppressAutoHyphens/>
        <w:spacing w:after="0" w:line="240" w:lineRule="auto"/>
        <w:ind w:left="1035"/>
        <w:jc w:val="thaiDistribute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8308" w:type="dxa"/>
        <w:tblInd w:w="1170" w:type="dxa"/>
        <w:tblLayout w:type="fixed"/>
        <w:tblLook w:val="04A0" w:firstRow="1" w:lastRow="0" w:firstColumn="1" w:lastColumn="0" w:noHBand="0" w:noVBand="1"/>
      </w:tblPr>
      <w:tblGrid>
        <w:gridCol w:w="4410"/>
        <w:gridCol w:w="238"/>
        <w:gridCol w:w="1787"/>
        <w:gridCol w:w="270"/>
        <w:gridCol w:w="1603"/>
      </w:tblGrid>
      <w:tr w:rsidR="00FF0D54" w:rsidRPr="00810B06" w14:paraId="05FB1A6E" w14:textId="77777777" w:rsidTr="00273EBD">
        <w:trPr>
          <w:trHeight w:val="51"/>
        </w:trPr>
        <w:tc>
          <w:tcPr>
            <w:tcW w:w="4410" w:type="dxa"/>
            <w:shd w:val="clear" w:color="auto" w:fill="auto"/>
          </w:tcPr>
          <w:p w14:paraId="281E388C" w14:textId="77777777" w:rsidR="00FF0D54" w:rsidRPr="00810B06" w:rsidRDefault="00FF0D54" w:rsidP="00F22112">
            <w:pPr>
              <w:suppressAutoHyphens/>
              <w:spacing w:after="0" w:line="240" w:lineRule="auto"/>
              <w:ind w:right="-107"/>
              <w:rPr>
                <w:rFonts w:asciiTheme="majorBidi" w:eastAsia="SimSun" w:hAnsiTheme="majorBidi" w:cstheme="majorBidi"/>
                <w:b/>
                <w:sz w:val="28"/>
                <w:lang w:val="en-MY" w:eastAsia="zh-CN" w:bidi="lo-LA"/>
              </w:rPr>
            </w:pPr>
          </w:p>
        </w:tc>
        <w:tc>
          <w:tcPr>
            <w:tcW w:w="238" w:type="dxa"/>
            <w:shd w:val="clear" w:color="auto" w:fill="auto"/>
          </w:tcPr>
          <w:p w14:paraId="2A6C1EFD" w14:textId="77777777" w:rsidR="00FF0D54" w:rsidRPr="00E22456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MY" w:eastAsia="zh-CN" w:bidi="ar-SA"/>
              </w:rPr>
            </w:pPr>
          </w:p>
        </w:tc>
        <w:tc>
          <w:tcPr>
            <w:tcW w:w="3660" w:type="dxa"/>
            <w:gridSpan w:val="3"/>
            <w:shd w:val="clear" w:color="auto" w:fill="auto"/>
          </w:tcPr>
          <w:p w14:paraId="10ED985E" w14:textId="263639A3" w:rsidR="00FF0D54" w:rsidRPr="00810B06" w:rsidRDefault="00273EBD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273EBD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273EBD" w:rsidRPr="00810B06" w14:paraId="2E9CA3FF" w14:textId="77777777" w:rsidTr="00273EBD">
        <w:trPr>
          <w:trHeight w:val="51"/>
        </w:trPr>
        <w:tc>
          <w:tcPr>
            <w:tcW w:w="4410" w:type="dxa"/>
            <w:shd w:val="clear" w:color="auto" w:fill="auto"/>
          </w:tcPr>
          <w:p w14:paraId="0D319DFE" w14:textId="77777777" w:rsidR="00273EBD" w:rsidRPr="00810B06" w:rsidRDefault="00273EBD" w:rsidP="00273EBD">
            <w:pPr>
              <w:suppressAutoHyphens/>
              <w:spacing w:after="0" w:line="240" w:lineRule="auto"/>
              <w:ind w:right="-107"/>
              <w:rPr>
                <w:rFonts w:asciiTheme="majorBidi" w:eastAsia="SimSun" w:hAnsiTheme="majorBidi" w:cstheme="majorBidi"/>
                <w:b/>
                <w:sz w:val="28"/>
                <w:lang w:val="en-MY" w:eastAsia="zh-CN" w:bidi="lo-LA"/>
              </w:rPr>
            </w:pPr>
          </w:p>
        </w:tc>
        <w:tc>
          <w:tcPr>
            <w:tcW w:w="238" w:type="dxa"/>
            <w:shd w:val="clear" w:color="auto" w:fill="auto"/>
          </w:tcPr>
          <w:p w14:paraId="4386DD4F" w14:textId="77777777" w:rsidR="00273EBD" w:rsidRPr="00810B06" w:rsidRDefault="00273EBD" w:rsidP="00273EBD">
            <w:pPr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27E4F6D8" w14:textId="185573C6" w:rsidR="00273EBD" w:rsidRPr="00810B06" w:rsidRDefault="00273EBD" w:rsidP="00273EBD">
            <w:pPr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73EB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 w:rsidR="00034CB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DE7977" w14:textId="77777777" w:rsidR="00273EBD" w:rsidRPr="00810B06" w:rsidRDefault="00273EBD" w:rsidP="00273EBD">
            <w:pPr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603" w:type="dxa"/>
            <w:shd w:val="clear" w:color="auto" w:fill="auto"/>
            <w:vAlign w:val="bottom"/>
          </w:tcPr>
          <w:p w14:paraId="12E6782A" w14:textId="4AA5087E" w:rsidR="00273EBD" w:rsidRPr="00810B06" w:rsidRDefault="00273EBD" w:rsidP="00273EBD">
            <w:pPr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73EB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 w:rsidR="00034CB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</w:t>
            </w:r>
          </w:p>
        </w:tc>
      </w:tr>
      <w:tr w:rsidR="00FF0D54" w:rsidRPr="00810B06" w14:paraId="1726DC31" w14:textId="77777777" w:rsidTr="00273EBD">
        <w:trPr>
          <w:trHeight w:val="51"/>
        </w:trPr>
        <w:tc>
          <w:tcPr>
            <w:tcW w:w="4410" w:type="dxa"/>
            <w:shd w:val="clear" w:color="auto" w:fill="auto"/>
          </w:tcPr>
          <w:p w14:paraId="626F6E6B" w14:textId="77777777" w:rsidR="00FF0D54" w:rsidRPr="00810B06" w:rsidRDefault="00FF0D54" w:rsidP="00F22112">
            <w:pPr>
              <w:suppressAutoHyphens/>
              <w:spacing w:after="0" w:line="240" w:lineRule="auto"/>
              <w:ind w:right="-107"/>
              <w:rPr>
                <w:rFonts w:asciiTheme="majorBidi" w:eastAsia="SimSun" w:hAnsiTheme="majorBidi" w:cstheme="majorBidi"/>
                <w:b/>
                <w:sz w:val="28"/>
                <w:lang w:val="en-MY" w:eastAsia="zh-CN" w:bidi="lo-LA"/>
              </w:rPr>
            </w:pPr>
          </w:p>
        </w:tc>
        <w:tc>
          <w:tcPr>
            <w:tcW w:w="238" w:type="dxa"/>
            <w:shd w:val="clear" w:color="auto" w:fill="auto"/>
          </w:tcPr>
          <w:p w14:paraId="67EBEA3E" w14:textId="77777777" w:rsidR="00FF0D54" w:rsidRPr="00810B06" w:rsidRDefault="00FF0D54" w:rsidP="00F22112">
            <w:pPr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3660" w:type="dxa"/>
            <w:gridSpan w:val="3"/>
            <w:shd w:val="clear" w:color="auto" w:fill="auto"/>
          </w:tcPr>
          <w:p w14:paraId="60863186" w14:textId="77777777" w:rsidR="00FF0D54" w:rsidRPr="00810B06" w:rsidRDefault="00FF0D54" w:rsidP="00F22112">
            <w:pPr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  <w:r w:rsidRPr="00810B06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FF0D54" w:rsidRPr="00810B06" w14:paraId="6E6A8B72" w14:textId="77777777" w:rsidTr="00273EBD">
        <w:trPr>
          <w:trHeight w:val="51"/>
        </w:trPr>
        <w:tc>
          <w:tcPr>
            <w:tcW w:w="4410" w:type="dxa"/>
            <w:shd w:val="clear" w:color="auto" w:fill="auto"/>
            <w:vAlign w:val="bottom"/>
          </w:tcPr>
          <w:p w14:paraId="48D9F69A" w14:textId="77777777" w:rsidR="00FF0D54" w:rsidRPr="00810B06" w:rsidRDefault="00FF0D54" w:rsidP="00F22112">
            <w:pPr>
              <w:suppressAutoHyphens/>
              <w:spacing w:after="0" w:line="240" w:lineRule="auto"/>
              <w:ind w:right="-107"/>
              <w:rPr>
                <w:rFonts w:asciiTheme="majorBidi" w:eastAsia="SimSun" w:hAnsiTheme="majorBidi" w:cstheme="majorBidi"/>
                <w:bCs/>
                <w:i/>
                <w:iCs/>
                <w:sz w:val="28"/>
                <w:lang w:val="en-MY" w:eastAsia="zh-CN"/>
              </w:rPr>
            </w:pPr>
            <w:r w:rsidRPr="00810B06">
              <w:rPr>
                <w:rFonts w:asciiTheme="majorBidi" w:eastAsia="SimSun" w:hAnsiTheme="majorBidi" w:cstheme="majorBidi"/>
                <w:bCs/>
                <w:i/>
                <w:iCs/>
                <w:sz w:val="28"/>
                <w:cs/>
                <w:lang w:val="en-MY" w:eastAsia="zh-CN"/>
              </w:rPr>
              <w:t>สกุลเงินตรา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CD651A0" w14:textId="77777777" w:rsidR="00FF0D54" w:rsidRPr="00810B06" w:rsidRDefault="00FF0D54" w:rsidP="00F22112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787" w:type="dxa"/>
            <w:shd w:val="clear" w:color="auto" w:fill="auto"/>
          </w:tcPr>
          <w:p w14:paraId="7506659A" w14:textId="77777777" w:rsidR="00FF0D54" w:rsidRPr="00810B06" w:rsidRDefault="00FF0D54" w:rsidP="00F22112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74B62A" w14:textId="77777777" w:rsidR="00FF0D54" w:rsidRPr="00810B06" w:rsidRDefault="00FF0D54" w:rsidP="00F22112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603" w:type="dxa"/>
            <w:shd w:val="clear" w:color="auto" w:fill="auto"/>
          </w:tcPr>
          <w:p w14:paraId="457D2E6B" w14:textId="77777777" w:rsidR="00FF0D54" w:rsidRPr="00810B06" w:rsidRDefault="00FF0D54" w:rsidP="00F22112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034CB4" w:rsidRPr="00810B06" w14:paraId="5C25CE0C" w14:textId="77777777">
        <w:trPr>
          <w:trHeight w:val="51"/>
        </w:trPr>
        <w:tc>
          <w:tcPr>
            <w:tcW w:w="4410" w:type="dxa"/>
            <w:shd w:val="clear" w:color="auto" w:fill="auto"/>
            <w:vAlign w:val="bottom"/>
          </w:tcPr>
          <w:p w14:paraId="087486AF" w14:textId="77777777" w:rsidR="00034CB4" w:rsidRPr="00810B06" w:rsidRDefault="00034CB4" w:rsidP="00034CB4">
            <w:pPr>
              <w:suppressAutoHyphens/>
              <w:spacing w:after="0" w:line="240" w:lineRule="auto"/>
              <w:ind w:right="-107"/>
              <w:rPr>
                <w:rFonts w:asciiTheme="majorBidi" w:eastAsia="SimSun" w:hAnsiTheme="majorBidi" w:cstheme="majorBidi"/>
                <w:b/>
                <w:sz w:val="28"/>
                <w:lang w:eastAsia="zh-CN"/>
              </w:rPr>
            </w:pPr>
            <w:r w:rsidRPr="00810B06">
              <w:rPr>
                <w:rFonts w:asciiTheme="majorBidi" w:eastAsia="SimSun" w:hAnsiTheme="majorBidi" w:cstheme="majorBidi"/>
                <w:b/>
                <w:sz w:val="28"/>
                <w:cs/>
                <w:lang w:val="en-MY" w:eastAsia="zh-CN"/>
              </w:rPr>
              <w:t>บาท</w:t>
            </w:r>
          </w:p>
        </w:tc>
        <w:tc>
          <w:tcPr>
            <w:tcW w:w="238" w:type="dxa"/>
            <w:shd w:val="clear" w:color="auto" w:fill="auto"/>
          </w:tcPr>
          <w:p w14:paraId="795F9B32" w14:textId="77777777" w:rsidR="00034CB4" w:rsidRPr="00810B06" w:rsidRDefault="00034CB4" w:rsidP="00034CB4">
            <w:pPr>
              <w:tabs>
                <w:tab w:val="decimal" w:pos="702"/>
              </w:tabs>
              <w:suppressAutoHyphens/>
              <w:spacing w:after="0" w:line="240" w:lineRule="auto"/>
              <w:ind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787" w:type="dxa"/>
            <w:shd w:val="clear" w:color="auto" w:fill="auto"/>
          </w:tcPr>
          <w:p w14:paraId="63D1D322" w14:textId="54CEA481" w:rsidR="00034CB4" w:rsidRPr="00CB2E0D" w:rsidRDefault="00874A1E" w:rsidP="00874A1E">
            <w:pPr>
              <w:tabs>
                <w:tab w:val="decimal" w:pos="1303"/>
              </w:tabs>
              <w:suppressAutoHyphens/>
              <w:spacing w:after="0" w:line="240" w:lineRule="auto"/>
              <w:ind w:right="-34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6,665</w:t>
            </w:r>
          </w:p>
        </w:tc>
        <w:tc>
          <w:tcPr>
            <w:tcW w:w="270" w:type="dxa"/>
            <w:shd w:val="clear" w:color="auto" w:fill="auto"/>
          </w:tcPr>
          <w:p w14:paraId="039DB6DE" w14:textId="77777777" w:rsidR="00034CB4" w:rsidRPr="00CB2E0D" w:rsidRDefault="00034CB4" w:rsidP="00034CB4">
            <w:pPr>
              <w:tabs>
                <w:tab w:val="decimal" w:pos="702"/>
              </w:tabs>
              <w:suppressAutoHyphens/>
              <w:spacing w:after="0" w:line="240" w:lineRule="auto"/>
              <w:ind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603" w:type="dxa"/>
            <w:shd w:val="clear" w:color="auto" w:fill="auto"/>
          </w:tcPr>
          <w:p w14:paraId="547D0B42" w14:textId="2E2B7422" w:rsidR="00034CB4" w:rsidRPr="00CB2E0D" w:rsidRDefault="00034CB4" w:rsidP="00034CB4">
            <w:pPr>
              <w:tabs>
                <w:tab w:val="decimal" w:pos="1090"/>
              </w:tabs>
              <w:suppressAutoHyphens/>
              <w:spacing w:after="0" w:line="240" w:lineRule="auto"/>
              <w:ind w:left="-110"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CB2E0D">
              <w:rPr>
                <w:rFonts w:asciiTheme="majorBidi" w:hAnsiTheme="majorBidi" w:cstheme="majorBidi"/>
                <w:sz w:val="28"/>
              </w:rPr>
              <w:t xml:space="preserve"> 7,1</w:t>
            </w:r>
            <w:r>
              <w:rPr>
                <w:rFonts w:asciiTheme="majorBidi" w:hAnsiTheme="majorBidi" w:cstheme="majorBidi"/>
                <w:sz w:val="28"/>
              </w:rPr>
              <w:t>69</w:t>
            </w:r>
            <w:r w:rsidRPr="00CB2E0D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034CB4" w:rsidRPr="00810B06" w14:paraId="0E25F7B0" w14:textId="77777777">
        <w:trPr>
          <w:trHeight w:val="51"/>
        </w:trPr>
        <w:tc>
          <w:tcPr>
            <w:tcW w:w="4410" w:type="dxa"/>
            <w:shd w:val="clear" w:color="auto" w:fill="auto"/>
            <w:vAlign w:val="bottom"/>
          </w:tcPr>
          <w:p w14:paraId="315E91DB" w14:textId="77777777" w:rsidR="00034CB4" w:rsidRPr="00810B06" w:rsidRDefault="00034CB4" w:rsidP="00034CB4">
            <w:pPr>
              <w:suppressAutoHyphens/>
              <w:spacing w:after="0" w:line="240" w:lineRule="auto"/>
              <w:ind w:right="-107"/>
              <w:rPr>
                <w:rFonts w:asciiTheme="majorBidi" w:eastAsia="SimSun" w:hAnsiTheme="majorBidi" w:cstheme="majorBidi"/>
                <w:b/>
                <w:sz w:val="28"/>
                <w:lang w:val="en-MY" w:eastAsia="zh-CN"/>
              </w:rPr>
            </w:pPr>
            <w:r w:rsidRPr="00810B06">
              <w:rPr>
                <w:rFonts w:asciiTheme="majorBidi" w:eastAsia="SimSun" w:hAnsiTheme="majorBidi" w:cstheme="majorBidi"/>
                <w:b/>
                <w:sz w:val="28"/>
                <w:cs/>
                <w:lang w:val="en-MY" w:eastAsia="zh-CN"/>
              </w:rPr>
              <w:t>ดอลลาร์สหรัฐฯ</w:t>
            </w:r>
          </w:p>
        </w:tc>
        <w:tc>
          <w:tcPr>
            <w:tcW w:w="238" w:type="dxa"/>
            <w:shd w:val="clear" w:color="auto" w:fill="auto"/>
          </w:tcPr>
          <w:p w14:paraId="140E3CD4" w14:textId="77777777" w:rsidR="00034CB4" w:rsidRPr="00810B06" w:rsidRDefault="00034CB4" w:rsidP="00034CB4">
            <w:pPr>
              <w:tabs>
                <w:tab w:val="decimal" w:pos="702"/>
              </w:tabs>
              <w:suppressAutoHyphens/>
              <w:spacing w:after="0" w:line="240" w:lineRule="auto"/>
              <w:ind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787" w:type="dxa"/>
            <w:shd w:val="clear" w:color="auto" w:fill="auto"/>
          </w:tcPr>
          <w:p w14:paraId="01404253" w14:textId="0875E140" w:rsidR="00034CB4" w:rsidRPr="00CB2E0D" w:rsidRDefault="00874A1E" w:rsidP="00874A1E">
            <w:pPr>
              <w:tabs>
                <w:tab w:val="decimal" w:pos="1303"/>
              </w:tabs>
              <w:suppressAutoHyphens/>
              <w:spacing w:after="0" w:line="240" w:lineRule="auto"/>
              <w:ind w:left="-377" w:right="-34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(343)</w:t>
            </w:r>
          </w:p>
        </w:tc>
        <w:tc>
          <w:tcPr>
            <w:tcW w:w="270" w:type="dxa"/>
            <w:shd w:val="clear" w:color="auto" w:fill="auto"/>
          </w:tcPr>
          <w:p w14:paraId="193D0B33" w14:textId="77777777" w:rsidR="00034CB4" w:rsidRPr="00CB2E0D" w:rsidRDefault="00034CB4" w:rsidP="00034CB4">
            <w:pPr>
              <w:tabs>
                <w:tab w:val="decimal" w:pos="702"/>
              </w:tabs>
              <w:suppressAutoHyphens/>
              <w:spacing w:after="0" w:line="240" w:lineRule="auto"/>
              <w:ind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603" w:type="dxa"/>
            <w:shd w:val="clear" w:color="auto" w:fill="auto"/>
          </w:tcPr>
          <w:p w14:paraId="55E35AF9" w14:textId="7816CC33" w:rsidR="00034CB4" w:rsidRPr="00CB2E0D" w:rsidRDefault="00034CB4" w:rsidP="00034CB4">
            <w:pPr>
              <w:tabs>
                <w:tab w:val="decimal" w:pos="1090"/>
              </w:tabs>
              <w:suppressAutoHyphens/>
              <w:spacing w:after="0" w:line="240" w:lineRule="auto"/>
              <w:ind w:left="-110"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CB2E0D">
              <w:rPr>
                <w:rFonts w:asciiTheme="majorBidi" w:hAnsiTheme="majorBidi" w:cstheme="majorBidi"/>
                <w:sz w:val="28"/>
              </w:rPr>
              <w:t xml:space="preserve"> (194)</w:t>
            </w:r>
          </w:p>
        </w:tc>
      </w:tr>
      <w:tr w:rsidR="00034CB4" w:rsidRPr="00810B06" w14:paraId="3252D3F6" w14:textId="77777777">
        <w:trPr>
          <w:trHeight w:val="51"/>
        </w:trPr>
        <w:tc>
          <w:tcPr>
            <w:tcW w:w="4410" w:type="dxa"/>
            <w:shd w:val="clear" w:color="auto" w:fill="auto"/>
            <w:vAlign w:val="bottom"/>
          </w:tcPr>
          <w:p w14:paraId="619BC20C" w14:textId="77777777" w:rsidR="00034CB4" w:rsidRPr="00810B06" w:rsidRDefault="00034CB4" w:rsidP="00034CB4">
            <w:pPr>
              <w:suppressAutoHyphens/>
              <w:spacing w:after="0" w:line="240" w:lineRule="auto"/>
              <w:ind w:right="-107"/>
              <w:rPr>
                <w:rFonts w:asciiTheme="majorBidi" w:eastAsia="SimSun" w:hAnsiTheme="majorBidi" w:cstheme="majorBidi"/>
                <w:b/>
                <w:sz w:val="28"/>
                <w:lang w:val="en-MY" w:eastAsia="zh-CN" w:bidi="lo-LA"/>
              </w:rPr>
            </w:pPr>
            <w:r w:rsidRPr="00810B06">
              <w:rPr>
                <w:rFonts w:asciiTheme="majorBidi" w:eastAsia="SimSun" w:hAnsiTheme="majorBidi" w:cstheme="majorBidi"/>
                <w:b/>
                <w:sz w:val="28"/>
                <w:cs/>
                <w:lang w:val="en-MY" w:eastAsia="zh-CN"/>
              </w:rPr>
              <w:t>ยูโรและสกุลเงินตราอื่น ๆ</w:t>
            </w:r>
            <w:r w:rsidRPr="00810B06">
              <w:rPr>
                <w:rFonts w:asciiTheme="majorBidi" w:eastAsia="SimSun" w:hAnsiTheme="majorBidi" w:cstheme="majorBidi"/>
                <w:b/>
                <w:sz w:val="28"/>
                <w:lang w:val="en-MY" w:eastAsia="zh-CN" w:bidi="lo-LA"/>
              </w:rPr>
              <w:t xml:space="preserve"> </w:t>
            </w:r>
          </w:p>
        </w:tc>
        <w:tc>
          <w:tcPr>
            <w:tcW w:w="238" w:type="dxa"/>
            <w:shd w:val="clear" w:color="auto" w:fill="auto"/>
          </w:tcPr>
          <w:p w14:paraId="2F703F85" w14:textId="77777777" w:rsidR="00034CB4" w:rsidRPr="00810B06" w:rsidRDefault="00034CB4" w:rsidP="00034CB4">
            <w:pPr>
              <w:tabs>
                <w:tab w:val="decimal" w:pos="702"/>
              </w:tabs>
              <w:suppressAutoHyphens/>
              <w:spacing w:after="0" w:line="240" w:lineRule="auto"/>
              <w:ind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787" w:type="dxa"/>
            <w:tcBorders>
              <w:bottom w:val="single" w:sz="4" w:space="0" w:color="auto"/>
            </w:tcBorders>
            <w:shd w:val="clear" w:color="auto" w:fill="auto"/>
          </w:tcPr>
          <w:p w14:paraId="0041A025" w14:textId="18D54A91" w:rsidR="00034CB4" w:rsidRPr="00CB2E0D" w:rsidRDefault="00874A1E" w:rsidP="00874A1E">
            <w:pPr>
              <w:tabs>
                <w:tab w:val="decimal" w:pos="1303"/>
              </w:tabs>
              <w:suppressAutoHyphens/>
              <w:spacing w:after="0" w:line="240" w:lineRule="auto"/>
              <w:ind w:left="-377"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(77)</w:t>
            </w:r>
          </w:p>
        </w:tc>
        <w:tc>
          <w:tcPr>
            <w:tcW w:w="270" w:type="dxa"/>
            <w:shd w:val="clear" w:color="auto" w:fill="auto"/>
          </w:tcPr>
          <w:p w14:paraId="70A96236" w14:textId="77777777" w:rsidR="00034CB4" w:rsidRPr="00CB2E0D" w:rsidRDefault="00034CB4" w:rsidP="00034CB4">
            <w:pPr>
              <w:tabs>
                <w:tab w:val="decimal" w:pos="702"/>
              </w:tabs>
              <w:suppressAutoHyphens/>
              <w:spacing w:after="0" w:line="240" w:lineRule="auto"/>
              <w:ind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603" w:type="dxa"/>
            <w:tcBorders>
              <w:bottom w:val="single" w:sz="4" w:space="0" w:color="auto"/>
            </w:tcBorders>
            <w:shd w:val="clear" w:color="auto" w:fill="auto"/>
          </w:tcPr>
          <w:p w14:paraId="2D29A95B" w14:textId="519CF90C" w:rsidR="00034CB4" w:rsidRPr="00CB2E0D" w:rsidRDefault="00034CB4" w:rsidP="00034CB4">
            <w:pPr>
              <w:tabs>
                <w:tab w:val="decimal" w:pos="1090"/>
              </w:tabs>
              <w:suppressAutoHyphens/>
              <w:spacing w:after="0" w:line="240" w:lineRule="auto"/>
              <w:ind w:left="-110"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CB2E0D">
              <w:rPr>
                <w:rFonts w:asciiTheme="majorBidi" w:hAnsiTheme="majorBidi" w:cstheme="majorBidi"/>
                <w:sz w:val="28"/>
              </w:rPr>
              <w:t xml:space="preserve"> 21 </w:t>
            </w:r>
          </w:p>
        </w:tc>
      </w:tr>
      <w:tr w:rsidR="00034CB4" w:rsidRPr="00810B06" w14:paraId="016D2EEA" w14:textId="77777777">
        <w:trPr>
          <w:trHeight w:val="51"/>
        </w:trPr>
        <w:tc>
          <w:tcPr>
            <w:tcW w:w="4410" w:type="dxa"/>
            <w:shd w:val="clear" w:color="auto" w:fill="auto"/>
            <w:vAlign w:val="bottom"/>
          </w:tcPr>
          <w:p w14:paraId="2E9A5E48" w14:textId="77777777" w:rsidR="00034CB4" w:rsidRPr="00810B06" w:rsidRDefault="00034CB4" w:rsidP="00034CB4">
            <w:pPr>
              <w:suppressAutoHyphens/>
              <w:spacing w:after="0" w:line="240" w:lineRule="auto"/>
              <w:ind w:right="-107"/>
              <w:rPr>
                <w:rFonts w:asciiTheme="majorBidi" w:eastAsia="SimSun" w:hAnsiTheme="majorBidi" w:cstheme="majorBidi"/>
                <w:bCs/>
                <w:sz w:val="28"/>
                <w:lang w:val="en-MY" w:eastAsia="zh-CN"/>
              </w:rPr>
            </w:pPr>
            <w:r w:rsidRPr="00810B06">
              <w:rPr>
                <w:rFonts w:asciiTheme="majorBidi" w:eastAsia="SimSun" w:hAnsiTheme="majorBidi" w:cstheme="majorBidi"/>
                <w:bCs/>
                <w:sz w:val="28"/>
                <w:cs/>
                <w:lang w:val="en-MY" w:eastAsia="zh-CN"/>
              </w:rPr>
              <w:t>รวมผลกระทบต่อรายได้ดอกเบี้ยสุทธิ</w:t>
            </w:r>
          </w:p>
        </w:tc>
        <w:tc>
          <w:tcPr>
            <w:tcW w:w="238" w:type="dxa"/>
            <w:shd w:val="clear" w:color="auto" w:fill="auto"/>
          </w:tcPr>
          <w:p w14:paraId="731FC8CB" w14:textId="77777777" w:rsidR="00034CB4" w:rsidRPr="00810B06" w:rsidRDefault="00034CB4" w:rsidP="00034CB4">
            <w:pPr>
              <w:tabs>
                <w:tab w:val="decimal" w:pos="702"/>
              </w:tabs>
              <w:suppressAutoHyphens/>
              <w:spacing w:after="0" w:line="240" w:lineRule="auto"/>
              <w:ind w:right="-34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</w:p>
        </w:tc>
        <w:tc>
          <w:tcPr>
            <w:tcW w:w="17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670F61" w14:textId="3C794824" w:rsidR="00034CB4" w:rsidRPr="00CB2E0D" w:rsidRDefault="00874A1E" w:rsidP="00874A1E">
            <w:pPr>
              <w:tabs>
                <w:tab w:val="decimal" w:pos="1303"/>
              </w:tabs>
              <w:suppressAutoHyphens/>
              <w:spacing w:after="0" w:line="240" w:lineRule="auto"/>
              <w:ind w:left="-377" w:right="-34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6,245</w:t>
            </w:r>
          </w:p>
        </w:tc>
        <w:tc>
          <w:tcPr>
            <w:tcW w:w="270" w:type="dxa"/>
            <w:shd w:val="clear" w:color="auto" w:fill="auto"/>
          </w:tcPr>
          <w:p w14:paraId="7DC5CAFC" w14:textId="77777777" w:rsidR="00034CB4" w:rsidRPr="00CB2E0D" w:rsidRDefault="00034CB4" w:rsidP="00034CB4">
            <w:pPr>
              <w:tabs>
                <w:tab w:val="decimal" w:pos="702"/>
              </w:tabs>
              <w:suppressAutoHyphens/>
              <w:spacing w:after="0" w:line="240" w:lineRule="auto"/>
              <w:ind w:right="-34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092214" w14:textId="5A75ACD4" w:rsidR="00034CB4" w:rsidRPr="00CB2E0D" w:rsidRDefault="00034CB4" w:rsidP="00034CB4">
            <w:pPr>
              <w:tabs>
                <w:tab w:val="decimal" w:pos="1090"/>
              </w:tabs>
              <w:suppressAutoHyphens/>
              <w:spacing w:after="0" w:line="240" w:lineRule="auto"/>
              <w:ind w:right="-34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 w:rsidRPr="00CB2E0D">
              <w:rPr>
                <w:rFonts w:asciiTheme="majorBidi" w:hAnsiTheme="majorBidi" w:cstheme="majorBidi"/>
                <w:b/>
                <w:bCs/>
                <w:sz w:val="28"/>
              </w:rPr>
              <w:t xml:space="preserve"> 6,996 </w:t>
            </w:r>
          </w:p>
        </w:tc>
      </w:tr>
      <w:tr w:rsidR="00034CB4" w:rsidRPr="00953431" w14:paraId="261BDC42" w14:textId="77777777">
        <w:trPr>
          <w:trHeight w:val="51"/>
        </w:trPr>
        <w:tc>
          <w:tcPr>
            <w:tcW w:w="4410" w:type="dxa"/>
            <w:shd w:val="clear" w:color="auto" w:fill="auto"/>
            <w:vAlign w:val="bottom"/>
          </w:tcPr>
          <w:p w14:paraId="54AD6BB9" w14:textId="77777777" w:rsidR="00034CB4" w:rsidRPr="00415018" w:rsidRDefault="00034CB4" w:rsidP="00034CB4">
            <w:pPr>
              <w:suppressAutoHyphens/>
              <w:spacing w:after="0" w:line="240" w:lineRule="auto"/>
              <w:ind w:right="-107"/>
              <w:rPr>
                <w:rFonts w:asciiTheme="majorBidi" w:eastAsia="SimSun" w:hAnsiTheme="majorBidi" w:cstheme="majorBidi"/>
                <w:b/>
                <w:sz w:val="28"/>
                <w:cs/>
                <w:lang w:val="en-MY" w:eastAsia="zh-CN" w:bidi="lo-LA"/>
              </w:rPr>
            </w:pPr>
            <w:r w:rsidRPr="00415018">
              <w:rPr>
                <w:rFonts w:asciiTheme="majorBidi" w:eastAsia="SimSun" w:hAnsiTheme="majorBidi" w:cstheme="majorBidi"/>
                <w:bCs/>
                <w:sz w:val="28"/>
                <w:cs/>
                <w:lang w:val="en-MY" w:eastAsia="zh-CN"/>
              </w:rPr>
              <w:t>การเปลี่ยนแปลงของรายได้ดอกเบี้ยสุทธิ</w:t>
            </w:r>
            <w:r w:rsidRPr="00415018">
              <w:rPr>
                <w:rFonts w:asciiTheme="majorBidi" w:eastAsia="SimSun" w:hAnsiTheme="majorBidi" w:cstheme="majorBidi"/>
                <w:bCs/>
                <w:sz w:val="28"/>
                <w:lang w:val="en-MY" w:eastAsia="zh-CN"/>
              </w:rPr>
              <w:t xml:space="preserve"> </w:t>
            </w:r>
            <w:r w:rsidRPr="00415018">
              <w:rPr>
                <w:rFonts w:asciiTheme="majorBidi" w:eastAsia="SimSun" w:hAnsiTheme="majorBidi" w:cstheme="majorBidi"/>
                <w:bCs/>
                <w:i/>
                <w:iCs/>
                <w:sz w:val="28"/>
                <w:cs/>
                <w:lang w:val="en-MY" w:eastAsia="zh-CN"/>
              </w:rPr>
              <w:t>(ร้อยละ)</w:t>
            </w:r>
          </w:p>
        </w:tc>
        <w:tc>
          <w:tcPr>
            <w:tcW w:w="238" w:type="dxa"/>
            <w:shd w:val="clear" w:color="auto" w:fill="auto"/>
          </w:tcPr>
          <w:p w14:paraId="1C0A7233" w14:textId="77777777" w:rsidR="00034CB4" w:rsidRPr="00415018" w:rsidRDefault="00034CB4" w:rsidP="00034CB4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sz w:val="28"/>
                <w:lang w:val="en-GB" w:eastAsia="zh-CN" w:bidi="ar-SA"/>
              </w:rPr>
            </w:pPr>
            <w:r w:rsidRPr="00415018">
              <w:rPr>
                <w:rFonts w:asciiTheme="majorBidi" w:eastAsia="Times New Roman" w:hAnsiTheme="majorBidi" w:cstheme="majorBidi"/>
                <w:b/>
                <w:sz w:val="28"/>
                <w:lang w:val="en-GB" w:eastAsia="zh-CN" w:bidi="ar-SA"/>
              </w:rPr>
              <w:t xml:space="preserve">    </w:t>
            </w:r>
          </w:p>
        </w:tc>
        <w:tc>
          <w:tcPr>
            <w:tcW w:w="1787" w:type="dxa"/>
            <w:shd w:val="clear" w:color="auto" w:fill="auto"/>
          </w:tcPr>
          <w:p w14:paraId="57CBD33C" w14:textId="14F2BD12" w:rsidR="00034CB4" w:rsidRPr="00CB2E0D" w:rsidRDefault="00874A1E" w:rsidP="00034CB4">
            <w:pPr>
              <w:tabs>
                <w:tab w:val="decimal" w:pos="1074"/>
              </w:tabs>
              <w:suppressAutoHyphens/>
              <w:spacing w:after="0" w:line="240" w:lineRule="auto"/>
              <w:ind w:left="-377" w:right="-34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4.94</w:t>
            </w:r>
          </w:p>
        </w:tc>
        <w:tc>
          <w:tcPr>
            <w:tcW w:w="270" w:type="dxa"/>
            <w:shd w:val="clear" w:color="auto" w:fill="auto"/>
          </w:tcPr>
          <w:p w14:paraId="4173944A" w14:textId="77777777" w:rsidR="00034CB4" w:rsidRPr="00CB2E0D" w:rsidRDefault="00034CB4" w:rsidP="00034CB4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603" w:type="dxa"/>
            <w:shd w:val="clear" w:color="auto" w:fill="auto"/>
          </w:tcPr>
          <w:p w14:paraId="0A0CBF84" w14:textId="56171FA2" w:rsidR="00034CB4" w:rsidRPr="00CB2E0D" w:rsidRDefault="00034CB4" w:rsidP="00034CB4">
            <w:pPr>
              <w:tabs>
                <w:tab w:val="decimal" w:pos="867"/>
              </w:tabs>
              <w:suppressAutoHyphens/>
              <w:spacing w:after="0" w:line="240" w:lineRule="auto"/>
              <w:ind w:left="-377" w:right="-34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CB2E0D">
              <w:rPr>
                <w:rFonts w:asciiTheme="majorBidi" w:hAnsiTheme="majorBidi" w:cstheme="majorBidi"/>
                <w:b/>
                <w:bCs/>
                <w:sz w:val="28"/>
              </w:rPr>
              <w:t>5.24</w:t>
            </w:r>
          </w:p>
        </w:tc>
      </w:tr>
    </w:tbl>
    <w:p w14:paraId="15DD9763" w14:textId="374A3AAC" w:rsidR="00FF0D54" w:rsidRDefault="00FF0D54" w:rsidP="005C6E29">
      <w:pPr>
        <w:spacing w:after="0" w:line="240" w:lineRule="auto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0F329219" w14:textId="39B44F36" w:rsidR="00163D0E" w:rsidRDefault="00163D0E">
      <w:pPr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</w:rPr>
        <w:br w:type="page"/>
      </w:r>
    </w:p>
    <w:p w14:paraId="71056869" w14:textId="75D85678" w:rsidR="00FF0D54" w:rsidRPr="002D3CD0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D3CD0">
        <w:rPr>
          <w:rFonts w:asciiTheme="majorBidi" w:eastAsia="Times New Roman" w:hAnsiTheme="majorBidi" w:cstheme="majorBidi" w:hint="cs"/>
          <w:sz w:val="30"/>
          <w:szCs w:val="30"/>
          <w:cs/>
        </w:rPr>
        <w:lastRenderedPageBreak/>
        <w:t xml:space="preserve">ผลกระทบจากการเปลี่ยนแปลงของอัตราดอกเบี้ยต่อมูลค่าทางเศรษฐกิจ กรณีดอกเบี้ยเพิ่มขึ้นร้อยละ </w:t>
      </w:r>
      <w:r w:rsidRPr="002D3CD0">
        <w:rPr>
          <w:rFonts w:asciiTheme="majorBidi" w:eastAsia="Times New Roman" w:hAnsiTheme="majorBidi" w:cstheme="majorBidi"/>
          <w:sz w:val="30"/>
          <w:szCs w:val="30"/>
        </w:rPr>
        <w:t>1</w:t>
      </w:r>
    </w:p>
    <w:p w14:paraId="77836DDE" w14:textId="77777777" w:rsidR="00FF0D54" w:rsidRPr="002D3CD0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8280" w:type="dxa"/>
        <w:tblInd w:w="1170" w:type="dxa"/>
        <w:tblLayout w:type="fixed"/>
        <w:tblLook w:val="04A0" w:firstRow="1" w:lastRow="0" w:firstColumn="1" w:lastColumn="0" w:noHBand="0" w:noVBand="1"/>
      </w:tblPr>
      <w:tblGrid>
        <w:gridCol w:w="4410"/>
        <w:gridCol w:w="270"/>
        <w:gridCol w:w="1710"/>
        <w:gridCol w:w="270"/>
        <w:gridCol w:w="1620"/>
      </w:tblGrid>
      <w:tr w:rsidR="00FF0D54" w:rsidRPr="002D3CD0" w14:paraId="59A981C0" w14:textId="77777777" w:rsidTr="00B03893">
        <w:trPr>
          <w:trHeight w:val="51"/>
        </w:trPr>
        <w:tc>
          <w:tcPr>
            <w:tcW w:w="4410" w:type="dxa"/>
            <w:shd w:val="clear" w:color="auto" w:fill="auto"/>
          </w:tcPr>
          <w:p w14:paraId="081AC2E1" w14:textId="77777777" w:rsidR="00FF0D54" w:rsidRPr="002D3CD0" w:rsidRDefault="00FF0D54" w:rsidP="00F22112">
            <w:pPr>
              <w:suppressAutoHyphens/>
              <w:spacing w:after="0" w:line="240" w:lineRule="auto"/>
              <w:rPr>
                <w:rFonts w:ascii="Angsana New" w:eastAsia="SimSun" w:hAnsi="Angsana New" w:cs="Angsana New"/>
                <w:b/>
                <w:sz w:val="28"/>
                <w:lang w:val="en-MY" w:eastAsia="zh-CN" w:bidi="lo-LA"/>
              </w:rPr>
            </w:pPr>
          </w:p>
        </w:tc>
        <w:tc>
          <w:tcPr>
            <w:tcW w:w="270" w:type="dxa"/>
            <w:shd w:val="clear" w:color="auto" w:fill="auto"/>
          </w:tcPr>
          <w:p w14:paraId="05B2F481" w14:textId="77777777" w:rsidR="00FF0D54" w:rsidRPr="002D3CD0" w:rsidRDefault="00FF0D54" w:rsidP="00F22112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3600" w:type="dxa"/>
            <w:gridSpan w:val="3"/>
            <w:shd w:val="clear" w:color="auto" w:fill="auto"/>
          </w:tcPr>
          <w:p w14:paraId="3D5AA645" w14:textId="74982249" w:rsidR="00FF0D54" w:rsidRPr="002D3CD0" w:rsidRDefault="00C617FA" w:rsidP="00F22112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2D3CD0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C617FA" w:rsidRPr="002D3CD0" w14:paraId="14A9266D" w14:textId="77777777" w:rsidTr="00B03893">
        <w:trPr>
          <w:trHeight w:val="51"/>
        </w:trPr>
        <w:tc>
          <w:tcPr>
            <w:tcW w:w="4410" w:type="dxa"/>
            <w:shd w:val="clear" w:color="auto" w:fill="auto"/>
          </w:tcPr>
          <w:p w14:paraId="56E3970A" w14:textId="77777777" w:rsidR="00C617FA" w:rsidRPr="002D3CD0" w:rsidRDefault="00C617FA" w:rsidP="00C617FA">
            <w:pPr>
              <w:suppressAutoHyphens/>
              <w:spacing w:after="0" w:line="240" w:lineRule="auto"/>
              <w:rPr>
                <w:rFonts w:ascii="Angsana New" w:eastAsia="SimSun" w:hAnsi="Angsana New" w:cs="Angsana New"/>
                <w:b/>
                <w:sz w:val="28"/>
                <w:lang w:val="en-MY" w:eastAsia="zh-CN" w:bidi="lo-LA"/>
              </w:rPr>
            </w:pPr>
          </w:p>
        </w:tc>
        <w:tc>
          <w:tcPr>
            <w:tcW w:w="270" w:type="dxa"/>
            <w:shd w:val="clear" w:color="auto" w:fill="auto"/>
          </w:tcPr>
          <w:p w14:paraId="742630DF" w14:textId="77777777" w:rsidR="00C617FA" w:rsidRPr="002D3CD0" w:rsidRDefault="00C617FA" w:rsidP="00C617FA">
            <w:pPr>
              <w:suppressAutoHyphens/>
              <w:spacing w:after="0" w:line="240" w:lineRule="auto"/>
              <w:ind w:left="-110" w:right="-120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82DDDD5" w14:textId="72A4257B" w:rsidR="00C617FA" w:rsidRPr="002D3CD0" w:rsidRDefault="00C617FA" w:rsidP="00C617FA">
            <w:pPr>
              <w:suppressAutoHyphens/>
              <w:spacing w:after="0" w:line="240" w:lineRule="auto"/>
              <w:ind w:left="-110" w:right="-1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D3CD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 w:rsidR="00034CB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A43A47" w14:textId="77777777" w:rsidR="00C617FA" w:rsidRPr="002D3CD0" w:rsidRDefault="00C617FA" w:rsidP="00C617FA">
            <w:pPr>
              <w:suppressAutoHyphens/>
              <w:spacing w:after="0" w:line="240" w:lineRule="auto"/>
              <w:ind w:left="-110" w:right="-120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15C800C" w14:textId="378A188C" w:rsidR="00C617FA" w:rsidRPr="002D3CD0" w:rsidRDefault="00C617FA" w:rsidP="00C617FA">
            <w:pPr>
              <w:suppressAutoHyphens/>
              <w:spacing w:after="0" w:line="240" w:lineRule="auto"/>
              <w:ind w:left="-110" w:right="-1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D3CD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 w:rsidR="00034CB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</w:t>
            </w:r>
          </w:p>
        </w:tc>
      </w:tr>
      <w:tr w:rsidR="00FF0D54" w:rsidRPr="002D3CD0" w14:paraId="7E2869C5" w14:textId="77777777" w:rsidTr="00B03893">
        <w:trPr>
          <w:trHeight w:val="51"/>
        </w:trPr>
        <w:tc>
          <w:tcPr>
            <w:tcW w:w="4410" w:type="dxa"/>
            <w:shd w:val="clear" w:color="auto" w:fill="auto"/>
          </w:tcPr>
          <w:p w14:paraId="6449135B" w14:textId="77777777" w:rsidR="00FF0D54" w:rsidRPr="002D3CD0" w:rsidRDefault="00FF0D54" w:rsidP="00F22112">
            <w:pPr>
              <w:suppressAutoHyphens/>
              <w:spacing w:after="0" w:line="240" w:lineRule="auto"/>
              <w:rPr>
                <w:rFonts w:ascii="Angsana New" w:eastAsia="SimSun" w:hAnsi="Angsana New" w:cs="Angsana New"/>
                <w:b/>
                <w:sz w:val="28"/>
                <w:lang w:val="en-MY" w:eastAsia="zh-CN" w:bidi="lo-LA"/>
              </w:rPr>
            </w:pPr>
          </w:p>
        </w:tc>
        <w:tc>
          <w:tcPr>
            <w:tcW w:w="270" w:type="dxa"/>
            <w:shd w:val="clear" w:color="auto" w:fill="auto"/>
          </w:tcPr>
          <w:p w14:paraId="627883E4" w14:textId="77777777" w:rsidR="00FF0D54" w:rsidRPr="002D3CD0" w:rsidRDefault="00FF0D54" w:rsidP="00F22112">
            <w:pPr>
              <w:suppressAutoHyphens/>
              <w:spacing w:after="0" w:line="240" w:lineRule="auto"/>
              <w:ind w:left="-138" w:right="-13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lang w:eastAsia="zh-CN"/>
              </w:rPr>
            </w:pPr>
          </w:p>
        </w:tc>
        <w:tc>
          <w:tcPr>
            <w:tcW w:w="3600" w:type="dxa"/>
            <w:gridSpan w:val="3"/>
            <w:shd w:val="clear" w:color="auto" w:fill="auto"/>
          </w:tcPr>
          <w:p w14:paraId="4468A901" w14:textId="77777777" w:rsidR="00FF0D54" w:rsidRPr="002D3CD0" w:rsidRDefault="00FF0D54" w:rsidP="00F22112">
            <w:pPr>
              <w:suppressAutoHyphens/>
              <w:spacing w:after="0" w:line="240" w:lineRule="auto"/>
              <w:ind w:left="-138" w:right="-13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lang w:eastAsia="zh-CN"/>
              </w:rPr>
            </w:pPr>
            <w:r w:rsidRPr="002D3CD0">
              <w:rPr>
                <w:rFonts w:ascii="Angsana New" w:eastAsia="Times New Roman" w:hAnsi="Angsana New" w:cs="Angsana New" w:hint="cs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FF0D54" w:rsidRPr="002D3CD0" w14:paraId="3557737D" w14:textId="77777777" w:rsidTr="00B03893">
        <w:trPr>
          <w:trHeight w:val="51"/>
        </w:trPr>
        <w:tc>
          <w:tcPr>
            <w:tcW w:w="4410" w:type="dxa"/>
            <w:shd w:val="clear" w:color="auto" w:fill="auto"/>
            <w:vAlign w:val="bottom"/>
          </w:tcPr>
          <w:p w14:paraId="6F6EA5AC" w14:textId="77777777" w:rsidR="00FF0D54" w:rsidRPr="002D3CD0" w:rsidRDefault="00FF0D54" w:rsidP="00F22112">
            <w:pPr>
              <w:suppressAutoHyphens/>
              <w:spacing w:after="0" w:line="240" w:lineRule="auto"/>
              <w:rPr>
                <w:rFonts w:ascii="Angsana New" w:eastAsia="SimSun" w:hAnsi="Angsana New" w:cs="Angsana New"/>
                <w:bCs/>
                <w:i/>
                <w:iCs/>
                <w:sz w:val="28"/>
                <w:lang w:val="en-MY" w:eastAsia="zh-CN"/>
              </w:rPr>
            </w:pPr>
            <w:r w:rsidRPr="002D3CD0">
              <w:rPr>
                <w:rFonts w:ascii="Angsana New" w:eastAsia="SimSun" w:hAnsi="Angsana New" w:cs="Angsana New" w:hint="cs"/>
                <w:bCs/>
                <w:i/>
                <w:iCs/>
                <w:sz w:val="28"/>
                <w:cs/>
                <w:lang w:val="en-MY" w:eastAsia="zh-CN"/>
              </w:rPr>
              <w:t>สกุลเงินตรา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D6A21D" w14:textId="77777777" w:rsidR="00FF0D54" w:rsidRPr="002D3CD0" w:rsidRDefault="00FF0D54" w:rsidP="00F22112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710" w:type="dxa"/>
            <w:shd w:val="clear" w:color="auto" w:fill="auto"/>
          </w:tcPr>
          <w:p w14:paraId="7F15D1ED" w14:textId="10417795" w:rsidR="00FF0D54" w:rsidRPr="002D3CD0" w:rsidRDefault="00FF0D54" w:rsidP="00F22112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23756D" w14:textId="77777777" w:rsidR="00FF0D54" w:rsidRPr="002D3CD0" w:rsidRDefault="00FF0D54" w:rsidP="00F22112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025C989D" w14:textId="77777777" w:rsidR="00FF0D54" w:rsidRPr="002D3CD0" w:rsidRDefault="00FF0D54" w:rsidP="00F22112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</w:tr>
      <w:tr w:rsidR="00034CB4" w:rsidRPr="002D3CD0" w14:paraId="00AE68F8" w14:textId="77777777">
        <w:trPr>
          <w:trHeight w:val="51"/>
        </w:trPr>
        <w:tc>
          <w:tcPr>
            <w:tcW w:w="4410" w:type="dxa"/>
            <w:shd w:val="clear" w:color="auto" w:fill="auto"/>
            <w:vAlign w:val="bottom"/>
          </w:tcPr>
          <w:p w14:paraId="76F65293" w14:textId="77777777" w:rsidR="00034CB4" w:rsidRPr="002D3CD0" w:rsidRDefault="00034CB4" w:rsidP="00034CB4">
            <w:pPr>
              <w:suppressAutoHyphens/>
              <w:spacing w:after="0" w:line="240" w:lineRule="auto"/>
              <w:rPr>
                <w:rFonts w:ascii="Angsana New" w:eastAsia="SimSun" w:hAnsi="Angsana New" w:cs="Angsana New"/>
                <w:bCs/>
                <w:sz w:val="28"/>
                <w:lang w:val="en-MY" w:eastAsia="zh-CN" w:bidi="lo-LA"/>
              </w:rPr>
            </w:pPr>
            <w:r w:rsidRPr="002D3CD0">
              <w:rPr>
                <w:rFonts w:ascii="Angsana New" w:eastAsia="SimSun" w:hAnsi="Angsana New" w:cs="Angsana New" w:hint="cs"/>
                <w:b/>
                <w:sz w:val="28"/>
                <w:cs/>
                <w:lang w:val="en-MY" w:eastAsia="zh-CN"/>
              </w:rPr>
              <w:t>บาท</w:t>
            </w:r>
          </w:p>
        </w:tc>
        <w:tc>
          <w:tcPr>
            <w:tcW w:w="270" w:type="dxa"/>
            <w:shd w:val="clear" w:color="auto" w:fill="auto"/>
          </w:tcPr>
          <w:p w14:paraId="62CAD799" w14:textId="77777777" w:rsidR="00034CB4" w:rsidRPr="002D3CD0" w:rsidRDefault="00034CB4" w:rsidP="00034CB4">
            <w:pPr>
              <w:tabs>
                <w:tab w:val="decimal" w:pos="789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710" w:type="dxa"/>
            <w:shd w:val="clear" w:color="auto" w:fill="auto"/>
          </w:tcPr>
          <w:p w14:paraId="1ABDEEB6" w14:textId="7275BA25" w:rsidR="00034CB4" w:rsidRPr="00585187" w:rsidRDefault="00563258" w:rsidP="00034CB4">
            <w:pPr>
              <w:tabs>
                <w:tab w:val="decimal" w:pos="1240"/>
              </w:tabs>
              <w:suppressAutoHyphens/>
              <w:spacing w:after="0" w:line="240" w:lineRule="auto"/>
              <w:ind w:left="-377" w:right="16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(6,327)</w:t>
            </w:r>
          </w:p>
        </w:tc>
        <w:tc>
          <w:tcPr>
            <w:tcW w:w="270" w:type="dxa"/>
            <w:shd w:val="clear" w:color="auto" w:fill="auto"/>
          </w:tcPr>
          <w:p w14:paraId="037B85B3" w14:textId="77777777" w:rsidR="00034CB4" w:rsidRPr="00585187" w:rsidRDefault="00034CB4" w:rsidP="00034CB4">
            <w:pPr>
              <w:tabs>
                <w:tab w:val="decimal" w:pos="78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34C4E5BE" w14:textId="52921678" w:rsidR="00034CB4" w:rsidRPr="00585187" w:rsidRDefault="00034CB4" w:rsidP="00352D0E">
            <w:pPr>
              <w:tabs>
                <w:tab w:val="decimal" w:pos="1148"/>
              </w:tabs>
              <w:suppressAutoHyphens/>
              <w:spacing w:after="0" w:line="240" w:lineRule="auto"/>
              <w:ind w:left="-110" w:right="-1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585187">
              <w:rPr>
                <w:rFonts w:asciiTheme="majorBidi" w:hAnsiTheme="majorBidi" w:cstheme="majorBidi"/>
                <w:sz w:val="28"/>
              </w:rPr>
              <w:t xml:space="preserve"> 566 </w:t>
            </w:r>
          </w:p>
        </w:tc>
      </w:tr>
      <w:tr w:rsidR="00034CB4" w:rsidRPr="002D3CD0" w14:paraId="0454F068" w14:textId="77777777">
        <w:trPr>
          <w:trHeight w:val="51"/>
        </w:trPr>
        <w:tc>
          <w:tcPr>
            <w:tcW w:w="4410" w:type="dxa"/>
            <w:shd w:val="clear" w:color="auto" w:fill="auto"/>
            <w:vAlign w:val="bottom"/>
          </w:tcPr>
          <w:p w14:paraId="3DFD9563" w14:textId="77777777" w:rsidR="00034CB4" w:rsidRPr="002D3CD0" w:rsidRDefault="00034CB4" w:rsidP="00034CB4">
            <w:pPr>
              <w:suppressAutoHyphens/>
              <w:spacing w:after="0" w:line="240" w:lineRule="auto"/>
              <w:rPr>
                <w:rFonts w:ascii="Angsana New" w:eastAsia="SimSun" w:hAnsi="Angsana New" w:cs="Angsana New"/>
                <w:bCs/>
                <w:sz w:val="28"/>
                <w:lang w:val="en-MY" w:eastAsia="zh-CN" w:bidi="lo-LA"/>
              </w:rPr>
            </w:pPr>
            <w:r w:rsidRPr="002D3CD0">
              <w:rPr>
                <w:rFonts w:ascii="Angsana New" w:eastAsia="SimSun" w:hAnsi="Angsana New" w:cs="Angsana New" w:hint="cs"/>
                <w:b/>
                <w:sz w:val="28"/>
                <w:cs/>
                <w:lang w:val="en-MY" w:eastAsia="zh-CN"/>
              </w:rPr>
              <w:t>ดอลลาร์สหรัฐฯ</w:t>
            </w:r>
          </w:p>
        </w:tc>
        <w:tc>
          <w:tcPr>
            <w:tcW w:w="270" w:type="dxa"/>
            <w:shd w:val="clear" w:color="auto" w:fill="auto"/>
          </w:tcPr>
          <w:p w14:paraId="4458BFA6" w14:textId="77777777" w:rsidR="00034CB4" w:rsidRPr="002D3CD0" w:rsidRDefault="00034CB4" w:rsidP="00034CB4">
            <w:pPr>
              <w:tabs>
                <w:tab w:val="decimal" w:pos="789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710" w:type="dxa"/>
            <w:shd w:val="clear" w:color="auto" w:fill="auto"/>
          </w:tcPr>
          <w:p w14:paraId="1BBD0997" w14:textId="409E30C1" w:rsidR="00034CB4" w:rsidRPr="00585187" w:rsidRDefault="00563258" w:rsidP="00034CB4">
            <w:pPr>
              <w:tabs>
                <w:tab w:val="decimal" w:pos="1240"/>
              </w:tabs>
              <w:suppressAutoHyphens/>
              <w:spacing w:after="0" w:line="240" w:lineRule="auto"/>
              <w:ind w:left="-377" w:right="165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3E25A7DE" w14:textId="77777777" w:rsidR="00034CB4" w:rsidRPr="00585187" w:rsidRDefault="00034CB4" w:rsidP="00034CB4">
            <w:pPr>
              <w:tabs>
                <w:tab w:val="decimal" w:pos="78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45A5CA76" w14:textId="20398E02" w:rsidR="00034CB4" w:rsidRPr="00585187" w:rsidRDefault="00034CB4" w:rsidP="00034CB4">
            <w:pPr>
              <w:tabs>
                <w:tab w:val="decimal" w:pos="1148"/>
              </w:tabs>
              <w:suppressAutoHyphens/>
              <w:spacing w:after="0" w:line="240" w:lineRule="auto"/>
              <w:ind w:left="-110" w:right="-1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585187">
              <w:rPr>
                <w:rFonts w:asciiTheme="majorBidi" w:hAnsiTheme="majorBidi" w:cstheme="majorBidi"/>
                <w:sz w:val="28"/>
              </w:rPr>
              <w:t xml:space="preserve"> 257 </w:t>
            </w:r>
          </w:p>
        </w:tc>
      </w:tr>
      <w:tr w:rsidR="00034CB4" w:rsidRPr="002D3CD0" w14:paraId="4D030FCF" w14:textId="77777777">
        <w:trPr>
          <w:trHeight w:val="51"/>
        </w:trPr>
        <w:tc>
          <w:tcPr>
            <w:tcW w:w="4410" w:type="dxa"/>
            <w:shd w:val="clear" w:color="auto" w:fill="auto"/>
            <w:vAlign w:val="bottom"/>
          </w:tcPr>
          <w:p w14:paraId="49976999" w14:textId="77777777" w:rsidR="00034CB4" w:rsidRPr="002D3CD0" w:rsidRDefault="00034CB4" w:rsidP="00034CB4">
            <w:pPr>
              <w:suppressAutoHyphens/>
              <w:spacing w:after="0" w:line="240" w:lineRule="auto"/>
              <w:rPr>
                <w:rFonts w:ascii="Angsana New" w:eastAsia="SimSun" w:hAnsi="Angsana New" w:cs="Angsana New"/>
                <w:bCs/>
                <w:sz w:val="28"/>
                <w:lang w:val="en-MY" w:eastAsia="zh-CN" w:bidi="lo-LA"/>
              </w:rPr>
            </w:pPr>
            <w:r w:rsidRPr="002D3CD0">
              <w:rPr>
                <w:rFonts w:ascii="Angsana New" w:eastAsia="SimSun" w:hAnsi="Angsana New" w:cs="Angsana New" w:hint="cs"/>
                <w:b/>
                <w:sz w:val="28"/>
                <w:cs/>
                <w:lang w:val="en-MY" w:eastAsia="zh-CN"/>
              </w:rPr>
              <w:t>ยูโรและสกุลเงินตราอื่น ๆ</w:t>
            </w:r>
            <w:r w:rsidRPr="002D3CD0">
              <w:rPr>
                <w:rFonts w:ascii="Angsana New" w:eastAsia="SimSun" w:hAnsi="Angsana New" w:cs="Angsana New" w:hint="cs"/>
                <w:b/>
                <w:sz w:val="28"/>
                <w:lang w:val="en-MY" w:eastAsia="zh-CN" w:bidi="lo-LA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0BAE5AD" w14:textId="77777777" w:rsidR="00034CB4" w:rsidRPr="002D3CD0" w:rsidRDefault="00034CB4" w:rsidP="00034CB4">
            <w:pPr>
              <w:tabs>
                <w:tab w:val="decimal" w:pos="789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2D0A088C" w14:textId="237D5B9A" w:rsidR="00034CB4" w:rsidRPr="00585187" w:rsidRDefault="00563258" w:rsidP="00034CB4">
            <w:pPr>
              <w:tabs>
                <w:tab w:val="decimal" w:pos="1240"/>
              </w:tabs>
              <w:suppressAutoHyphens/>
              <w:spacing w:after="0" w:line="240" w:lineRule="auto"/>
              <w:ind w:left="-377" w:right="165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(46)</w:t>
            </w:r>
          </w:p>
        </w:tc>
        <w:tc>
          <w:tcPr>
            <w:tcW w:w="270" w:type="dxa"/>
            <w:shd w:val="clear" w:color="auto" w:fill="auto"/>
          </w:tcPr>
          <w:p w14:paraId="74F6AF82" w14:textId="77777777" w:rsidR="00034CB4" w:rsidRPr="00585187" w:rsidRDefault="00034CB4" w:rsidP="00034CB4">
            <w:pPr>
              <w:tabs>
                <w:tab w:val="decimal" w:pos="78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6B80776" w14:textId="1E4F06F7" w:rsidR="00034CB4" w:rsidRPr="00585187" w:rsidRDefault="00034CB4" w:rsidP="00034CB4">
            <w:pPr>
              <w:tabs>
                <w:tab w:val="decimal" w:pos="1148"/>
              </w:tabs>
              <w:suppressAutoHyphens/>
              <w:spacing w:after="0" w:line="240" w:lineRule="auto"/>
              <w:ind w:left="-110" w:right="-1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585187">
              <w:rPr>
                <w:rFonts w:asciiTheme="majorBidi" w:hAnsiTheme="majorBidi" w:cstheme="majorBidi"/>
                <w:sz w:val="28"/>
              </w:rPr>
              <w:t xml:space="preserve"> (38)</w:t>
            </w:r>
          </w:p>
        </w:tc>
      </w:tr>
      <w:tr w:rsidR="00034CB4" w:rsidRPr="002D3CD0" w14:paraId="29F4FCE4" w14:textId="77777777">
        <w:trPr>
          <w:trHeight w:val="51"/>
        </w:trPr>
        <w:tc>
          <w:tcPr>
            <w:tcW w:w="4410" w:type="dxa"/>
            <w:shd w:val="clear" w:color="auto" w:fill="auto"/>
            <w:vAlign w:val="bottom"/>
          </w:tcPr>
          <w:p w14:paraId="09825F28" w14:textId="77777777" w:rsidR="00034CB4" w:rsidRPr="002D3CD0" w:rsidRDefault="00034CB4" w:rsidP="00034CB4">
            <w:pPr>
              <w:suppressAutoHyphens/>
              <w:spacing w:after="0" w:line="240" w:lineRule="auto"/>
              <w:ind w:right="-200"/>
              <w:rPr>
                <w:rFonts w:ascii="Angsana New" w:eastAsia="SimSun" w:hAnsi="Angsana New" w:cs="Angsana New"/>
                <w:b/>
                <w:sz w:val="28"/>
                <w:lang w:val="en-MY" w:eastAsia="zh-CN" w:bidi="lo-LA"/>
              </w:rPr>
            </w:pPr>
            <w:r w:rsidRPr="002D3CD0">
              <w:rPr>
                <w:rFonts w:ascii="Angsana New" w:eastAsia="SimSun" w:hAnsi="Angsana New" w:cs="Angsana New" w:hint="cs"/>
                <w:bCs/>
                <w:sz w:val="28"/>
                <w:cs/>
                <w:lang w:val="en-MY" w:eastAsia="zh-CN"/>
              </w:rPr>
              <w:t>รวมผลกระทบต่อมูลค่าทางเศรษฐกิจ</w:t>
            </w:r>
          </w:p>
        </w:tc>
        <w:tc>
          <w:tcPr>
            <w:tcW w:w="270" w:type="dxa"/>
            <w:shd w:val="clear" w:color="auto" w:fill="auto"/>
          </w:tcPr>
          <w:p w14:paraId="698924AC" w14:textId="77777777" w:rsidR="00034CB4" w:rsidRPr="002D3CD0" w:rsidRDefault="00034CB4" w:rsidP="00034CB4">
            <w:pPr>
              <w:tabs>
                <w:tab w:val="decimal" w:pos="789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50BB97" w14:textId="771055E6" w:rsidR="00034CB4" w:rsidRPr="00585187" w:rsidRDefault="00563258" w:rsidP="00034CB4">
            <w:pPr>
              <w:tabs>
                <w:tab w:val="decimal" w:pos="1240"/>
              </w:tabs>
              <w:suppressAutoHyphens/>
              <w:spacing w:after="0" w:line="240" w:lineRule="auto"/>
              <w:ind w:right="165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(6,338)</w:t>
            </w:r>
          </w:p>
        </w:tc>
        <w:tc>
          <w:tcPr>
            <w:tcW w:w="270" w:type="dxa"/>
            <w:shd w:val="clear" w:color="auto" w:fill="auto"/>
          </w:tcPr>
          <w:p w14:paraId="2D397948" w14:textId="77777777" w:rsidR="00034CB4" w:rsidRPr="00585187" w:rsidRDefault="00034CB4" w:rsidP="00034CB4">
            <w:pPr>
              <w:tabs>
                <w:tab w:val="decimal" w:pos="78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EE8870" w14:textId="7B82CB84" w:rsidR="00034CB4" w:rsidRPr="00585187" w:rsidRDefault="00034CB4" w:rsidP="00034CB4">
            <w:pPr>
              <w:tabs>
                <w:tab w:val="decimal" w:pos="1148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585187">
              <w:rPr>
                <w:rFonts w:asciiTheme="majorBidi" w:hAnsiTheme="majorBidi" w:cstheme="majorBidi"/>
                <w:b/>
                <w:bCs/>
                <w:sz w:val="28"/>
              </w:rPr>
              <w:t xml:space="preserve"> 785 </w:t>
            </w:r>
          </w:p>
        </w:tc>
      </w:tr>
      <w:tr w:rsidR="00034CB4" w:rsidRPr="00CD53CB" w14:paraId="68B12351" w14:textId="77777777">
        <w:trPr>
          <w:trHeight w:val="51"/>
        </w:trPr>
        <w:tc>
          <w:tcPr>
            <w:tcW w:w="4410" w:type="dxa"/>
            <w:shd w:val="clear" w:color="auto" w:fill="auto"/>
            <w:vAlign w:val="bottom"/>
          </w:tcPr>
          <w:p w14:paraId="36968641" w14:textId="77777777" w:rsidR="00034CB4" w:rsidRPr="002D3CD0" w:rsidRDefault="00034CB4" w:rsidP="00034CB4">
            <w:pPr>
              <w:suppressAutoHyphens/>
              <w:spacing w:after="0" w:line="240" w:lineRule="auto"/>
              <w:rPr>
                <w:rFonts w:ascii="Angsana New" w:eastAsia="SimSun" w:hAnsi="Angsana New" w:cs="Angsana New"/>
                <w:bCs/>
                <w:sz w:val="28"/>
                <w:cs/>
                <w:lang w:val="en-MY" w:eastAsia="zh-CN"/>
              </w:rPr>
            </w:pPr>
            <w:r w:rsidRPr="002D3CD0">
              <w:rPr>
                <w:rFonts w:ascii="Angsana New" w:eastAsia="SimSun" w:hAnsi="Angsana New" w:cs="Angsana New" w:hint="cs"/>
                <w:bCs/>
                <w:sz w:val="28"/>
                <w:cs/>
                <w:lang w:val="en-MY" w:eastAsia="zh-CN"/>
              </w:rPr>
              <w:t>การเปลี่ยนแปลงของเงินกองทุน</w:t>
            </w:r>
            <w:r w:rsidRPr="002D3CD0">
              <w:rPr>
                <w:rFonts w:ascii="Angsana New" w:eastAsia="SimSun" w:hAnsi="Angsana New" w:cs="Angsana New" w:hint="cs"/>
                <w:bCs/>
                <w:sz w:val="28"/>
                <w:lang w:val="en-MY" w:eastAsia="zh-CN" w:bidi="lo-LA"/>
              </w:rPr>
              <w:t xml:space="preserve"> </w:t>
            </w:r>
            <w:r w:rsidRPr="002D3CD0">
              <w:rPr>
                <w:rFonts w:ascii="Angsana New" w:eastAsia="SimSun" w:hAnsi="Angsana New" w:cs="Angsana New" w:hint="cs"/>
                <w:bCs/>
                <w:i/>
                <w:iCs/>
                <w:sz w:val="28"/>
                <w:cs/>
                <w:lang w:val="en-MY" w:eastAsia="zh-CN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47A933C5" w14:textId="77777777" w:rsidR="00034CB4" w:rsidRPr="002D3CD0" w:rsidRDefault="00034CB4" w:rsidP="00034CB4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4133E355" w14:textId="1BB1551D" w:rsidR="00034CB4" w:rsidRPr="00585187" w:rsidRDefault="000020E1" w:rsidP="00034CB4">
            <w:pPr>
              <w:tabs>
                <w:tab w:val="decimal" w:pos="1030"/>
              </w:tabs>
              <w:suppressAutoHyphens/>
              <w:spacing w:after="0" w:line="240" w:lineRule="auto"/>
              <w:ind w:left="-377" w:right="165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(</w:t>
            </w:r>
            <w:r w:rsidR="00563258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1.40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EA51AC0" w14:textId="77777777" w:rsidR="00034CB4" w:rsidRPr="00585187" w:rsidRDefault="00034CB4" w:rsidP="00034CB4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1F004704" w14:textId="24FED52F" w:rsidR="00034CB4" w:rsidRPr="00585187" w:rsidRDefault="00352D0E" w:rsidP="00352D0E">
            <w:pPr>
              <w:tabs>
                <w:tab w:val="decimal" w:pos="1030"/>
              </w:tabs>
              <w:suppressAutoHyphens/>
              <w:spacing w:after="0" w:line="240" w:lineRule="auto"/>
              <w:ind w:left="-377" w:right="25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 w:rsidRPr="00352D0E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 xml:space="preserve">  </w:t>
            </w:r>
            <w:r w:rsidR="00034CB4" w:rsidRPr="00352D0E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0.19</w:t>
            </w:r>
          </w:p>
        </w:tc>
      </w:tr>
    </w:tbl>
    <w:p w14:paraId="3FE1D9C8" w14:textId="305FF902" w:rsidR="00507C19" w:rsidRDefault="00507C19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</w:p>
    <w:p w14:paraId="7BCF05A3" w14:textId="1BDB1C85" w:rsidR="00FF0D54" w:rsidRPr="00935960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024DCF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การวิเคราะห์การ</w:t>
      </w:r>
      <w:r w:rsidRPr="00935960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เปลี่ยนแปลงของอัตราดอกเบี้ย</w:t>
      </w:r>
    </w:p>
    <w:p w14:paraId="50183B32" w14:textId="77777777" w:rsidR="00FF0D54" w:rsidRPr="00935960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CA3C61A" w14:textId="5705F69E" w:rsidR="00FF0D54" w:rsidRPr="00935960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Pr="00935960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ธันวาคม</w:t>
      </w:r>
      <w:r w:rsidR="00C617FA">
        <w:rPr>
          <w:rFonts w:asciiTheme="majorBidi" w:eastAsia="Times New Roman" w:hAnsiTheme="majorBidi" w:cstheme="majorBidi"/>
          <w:sz w:val="30"/>
          <w:szCs w:val="30"/>
        </w:rPr>
        <w:t xml:space="preserve"> 256</w:t>
      </w:r>
      <w:r w:rsidR="00034CB4">
        <w:rPr>
          <w:rFonts w:asciiTheme="majorBidi" w:eastAsia="Times New Roman" w:hAnsiTheme="majorBidi" w:cstheme="majorBidi"/>
          <w:sz w:val="30"/>
          <w:szCs w:val="30"/>
        </w:rPr>
        <w:t>7</w:t>
      </w:r>
      <w:r w:rsidR="00C617F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C617FA">
        <w:rPr>
          <w:rFonts w:asciiTheme="majorBidi" w:eastAsia="Times New Roman" w:hAnsiTheme="majorBidi" w:cstheme="majorBidi" w:hint="cs"/>
          <w:sz w:val="30"/>
          <w:szCs w:val="30"/>
          <w:cs/>
        </w:rPr>
        <w:t>และ</w:t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935960">
        <w:rPr>
          <w:rFonts w:asciiTheme="majorBidi" w:eastAsia="Times New Roman" w:hAnsiTheme="majorBidi" w:cstheme="majorBidi"/>
          <w:sz w:val="30"/>
          <w:szCs w:val="30"/>
        </w:rPr>
        <w:t>256</w:t>
      </w:r>
      <w:r w:rsidR="00034CB4">
        <w:rPr>
          <w:rFonts w:asciiTheme="majorBidi" w:eastAsia="Times New Roman" w:hAnsiTheme="majorBidi" w:cstheme="majorBidi"/>
          <w:sz w:val="30"/>
          <w:szCs w:val="30"/>
        </w:rPr>
        <w:t>6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 xml:space="preserve"> สินทรัพย์และหนี้สินทางการเงินที่สำคัญมีระยะเวลาของการเปลี่ยนอัตราดอกเบี้ยดังนี้</w:t>
      </w:r>
    </w:p>
    <w:p w14:paraId="41F3C496" w14:textId="77777777" w:rsidR="00FF0D54" w:rsidRPr="00E852F5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9883" w:type="dxa"/>
        <w:tblLayout w:type="fixed"/>
        <w:tblLook w:val="0000" w:firstRow="0" w:lastRow="0" w:firstColumn="0" w:lastColumn="0" w:noHBand="0" w:noVBand="0"/>
      </w:tblPr>
      <w:tblGrid>
        <w:gridCol w:w="1710"/>
        <w:gridCol w:w="810"/>
        <w:gridCol w:w="251"/>
        <w:gridCol w:w="915"/>
        <w:gridCol w:w="240"/>
        <w:gridCol w:w="828"/>
        <w:gridCol w:w="270"/>
        <w:gridCol w:w="718"/>
        <w:gridCol w:w="239"/>
        <w:gridCol w:w="786"/>
        <w:gridCol w:w="239"/>
        <w:gridCol w:w="759"/>
        <w:gridCol w:w="239"/>
        <w:gridCol w:w="763"/>
        <w:gridCol w:w="240"/>
        <w:gridCol w:w="876"/>
      </w:tblGrid>
      <w:tr w:rsidR="00FF0D54" w:rsidRPr="002A007A" w14:paraId="40311516" w14:textId="77777777" w:rsidTr="000B548B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3FC992F9" w14:textId="77777777" w:rsidR="00FF0D54" w:rsidRPr="0056355C" w:rsidRDefault="00FF0D54" w:rsidP="00F22112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73" w:type="dxa"/>
            <w:gridSpan w:val="15"/>
            <w:shd w:val="clear" w:color="auto" w:fill="auto"/>
            <w:vAlign w:val="bottom"/>
          </w:tcPr>
          <w:p w14:paraId="33182430" w14:textId="77777777" w:rsidR="00FF0D54" w:rsidRPr="0056355C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C617FA" w:rsidRPr="002A007A" w14:paraId="528CB469" w14:textId="77777777" w:rsidTr="000B548B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3602CA0E" w14:textId="77777777" w:rsidR="00C617FA" w:rsidRPr="0056355C" w:rsidRDefault="00C617FA" w:rsidP="00C617FA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73" w:type="dxa"/>
            <w:gridSpan w:val="15"/>
            <w:shd w:val="clear" w:color="auto" w:fill="auto"/>
            <w:vAlign w:val="bottom"/>
          </w:tcPr>
          <w:p w14:paraId="240E457E" w14:textId="283B20A0" w:rsidR="00C617FA" w:rsidRPr="00C617FA" w:rsidRDefault="00C617FA" w:rsidP="00C617F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C617FA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</w:t>
            </w:r>
            <w:r w:rsidR="00034CB4">
              <w:rPr>
                <w:rFonts w:asciiTheme="majorBidi" w:eastAsia="Times New Roman" w:hAnsiTheme="majorBidi" w:cstheme="majorBidi"/>
                <w:szCs w:val="22"/>
                <w:lang w:eastAsia="zh-CN"/>
              </w:rPr>
              <w:t>7</w:t>
            </w:r>
          </w:p>
        </w:tc>
      </w:tr>
      <w:tr w:rsidR="00FF0D54" w:rsidRPr="002A007A" w14:paraId="64143901" w14:textId="77777777" w:rsidTr="00C22622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7AF1FE7A" w14:textId="77777777" w:rsidR="00FF0D54" w:rsidRPr="0056355C" w:rsidRDefault="00FF0D54" w:rsidP="00F22112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0BC8276" w14:textId="77777777" w:rsidR="00FF0D54" w:rsidRPr="0056355C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4AE5B153" w14:textId="77777777" w:rsidR="00FF0D54" w:rsidRPr="0056355C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68D0896D" w14:textId="77777777" w:rsidR="00FF0D54" w:rsidRPr="0056355C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335175B" w14:textId="77777777" w:rsidR="00FF0D54" w:rsidRPr="0056355C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46CDC218" w14:textId="77777777" w:rsidR="00FF0D54" w:rsidRPr="0056355C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9BE9DC" w14:textId="77777777" w:rsidR="00FF0D54" w:rsidRPr="0056355C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1E678047" w14:textId="77777777" w:rsidR="00FF0D54" w:rsidRPr="0056355C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3B0F817" w14:textId="77777777" w:rsidR="00FF0D54" w:rsidRPr="0056355C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72A4B18" w14:textId="77777777" w:rsidR="00FF0D54" w:rsidRPr="0056355C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C8FAF28" w14:textId="77777777" w:rsidR="00FF0D54" w:rsidRPr="0056355C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F3F90C2" w14:textId="77777777" w:rsidR="00FF0D54" w:rsidRPr="0056355C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4A14CCD" w14:textId="77777777" w:rsidR="00FF0D54" w:rsidRPr="0056355C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B0C24A5" w14:textId="77777777" w:rsidR="00FF0D54" w:rsidRPr="0056355C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BE6B56A" w14:textId="77777777" w:rsidR="00FF0D54" w:rsidRPr="0056355C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5CCA9DCA" w14:textId="77777777" w:rsidR="00FF0D54" w:rsidRPr="0056355C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FF0D54" w:rsidRPr="002A007A" w14:paraId="2563E681" w14:textId="77777777" w:rsidTr="000B548B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76DBC768" w14:textId="77777777" w:rsidR="00FF0D54" w:rsidRPr="0056355C" w:rsidRDefault="00FF0D54" w:rsidP="00F22112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7DDE22" w14:textId="77777777" w:rsidR="00FF0D54" w:rsidRPr="0056355C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FBFBA35" w14:textId="77777777" w:rsidR="00FF0D54" w:rsidRPr="0056355C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971" w:type="dxa"/>
            <w:gridSpan w:val="5"/>
            <w:shd w:val="clear" w:color="auto" w:fill="auto"/>
            <w:vAlign w:val="bottom"/>
          </w:tcPr>
          <w:p w14:paraId="395766C2" w14:textId="77777777" w:rsidR="00FF0D54" w:rsidRPr="0056355C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เปลี่ยนอัตราดอกเบี้ยภายใน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90E02B5" w14:textId="77777777" w:rsidR="00FF0D54" w:rsidRPr="0056355C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598AB89D" w14:textId="77777777" w:rsidR="00FF0D54" w:rsidRPr="0056355C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9D9373A" w14:textId="77777777" w:rsidR="00FF0D54" w:rsidRPr="0056355C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D287DE4" w14:textId="77777777" w:rsidR="00FF0D54" w:rsidRPr="0056355C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5727B27" w14:textId="77777777" w:rsidR="00FF0D54" w:rsidRPr="0056355C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3EB7384" w14:textId="77777777" w:rsidR="00FF0D54" w:rsidRPr="0056355C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ไม่มี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ABB5B9B" w14:textId="77777777" w:rsidR="00FF0D54" w:rsidRPr="0056355C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40B61C2E" w14:textId="77777777" w:rsidR="00FF0D54" w:rsidRPr="0056355C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FF0D54" w:rsidRPr="002A007A" w14:paraId="352AF61F" w14:textId="77777777" w:rsidTr="00C22622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048EBBE2" w14:textId="77777777" w:rsidR="00FF0D54" w:rsidRPr="0056355C" w:rsidRDefault="00FF0D54" w:rsidP="00F22112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CA787B" w14:textId="77777777" w:rsidR="00FF0D54" w:rsidRPr="0056355C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ได้ทันที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5C7D0D67" w14:textId="77777777" w:rsidR="00FF0D54" w:rsidRPr="0056355C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44781909" w14:textId="77777777" w:rsidR="00FF0D54" w:rsidRPr="0056355C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E654855" w14:textId="77777777" w:rsidR="00FF0D54" w:rsidRPr="0056355C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1E94CB75" w14:textId="77777777" w:rsidR="00FF0D54" w:rsidRPr="0056355C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12 </w:t>
            </w: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4E1488" w14:textId="77777777" w:rsidR="00FF0D54" w:rsidRPr="0056355C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477674C1" w14:textId="77777777" w:rsidR="00FF0D54" w:rsidRPr="0056355C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69F7AB" w14:textId="77777777" w:rsidR="00FF0D54" w:rsidRPr="0056355C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A4F0FA5" w14:textId="77777777" w:rsidR="00FF0D54" w:rsidRPr="0056355C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มากกว่า </w:t>
            </w: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6181371" w14:textId="77777777" w:rsidR="00FF0D54" w:rsidRPr="0056355C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4AEC278" w14:textId="77777777" w:rsidR="00FF0D54" w:rsidRPr="0056355C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F676F6D" w14:textId="77777777" w:rsidR="00FF0D54" w:rsidRPr="0056355C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6E2A8FEC" w14:textId="77777777" w:rsidR="00FF0D54" w:rsidRPr="0056355C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1E03D27" w14:textId="77777777" w:rsidR="00FF0D54" w:rsidRPr="0056355C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4296FB14" w14:textId="77777777" w:rsidR="00FF0D54" w:rsidRPr="0056355C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รวม</w:t>
            </w:r>
          </w:p>
        </w:tc>
      </w:tr>
      <w:tr w:rsidR="00FF0D54" w:rsidRPr="002A007A" w14:paraId="590F4B76" w14:textId="77777777" w:rsidTr="000B548B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4C30E485" w14:textId="77777777" w:rsidR="00FF0D54" w:rsidRPr="0056355C" w:rsidRDefault="00FF0D54" w:rsidP="00F22112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173" w:type="dxa"/>
            <w:gridSpan w:val="15"/>
            <w:shd w:val="clear" w:color="auto" w:fill="auto"/>
            <w:vAlign w:val="bottom"/>
          </w:tcPr>
          <w:p w14:paraId="0ABB9351" w14:textId="77777777" w:rsidR="00FF0D54" w:rsidRPr="0056355C" w:rsidRDefault="00FF0D54" w:rsidP="00F22112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56355C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FF0D54" w:rsidRPr="002A007A" w14:paraId="2CE62B6B" w14:textId="77777777" w:rsidTr="00C22622">
        <w:tc>
          <w:tcPr>
            <w:tcW w:w="1710" w:type="dxa"/>
            <w:shd w:val="clear" w:color="auto" w:fill="auto"/>
            <w:vAlign w:val="bottom"/>
          </w:tcPr>
          <w:p w14:paraId="3ACEE12F" w14:textId="77777777" w:rsidR="00FF0D54" w:rsidRPr="0056355C" w:rsidRDefault="00FF0D54" w:rsidP="00F22112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สินทรัพย์ทางการเงิน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DA19075" w14:textId="77777777" w:rsidR="00FF0D54" w:rsidRPr="0056355C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  <w:vAlign w:val="center"/>
          </w:tcPr>
          <w:p w14:paraId="2A2F9DD0" w14:textId="77777777" w:rsidR="00FF0D54" w:rsidRPr="0056355C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7FC60F13" w14:textId="77777777" w:rsidR="00FF0D54" w:rsidRPr="0056355C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C3D35EC" w14:textId="77777777" w:rsidR="00FF0D54" w:rsidRPr="0056355C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034A9FD7" w14:textId="77777777" w:rsidR="00FF0D54" w:rsidRPr="0056355C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0E2AD61" w14:textId="77777777" w:rsidR="00FF0D54" w:rsidRPr="0056355C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14:paraId="73225DDF" w14:textId="77777777" w:rsidR="00FF0D54" w:rsidRPr="0056355C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878199E" w14:textId="77777777" w:rsidR="00FF0D54" w:rsidRPr="0056355C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027B8191" w14:textId="77777777" w:rsidR="00FF0D54" w:rsidRPr="0056355C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57264FDF" w14:textId="77777777" w:rsidR="00FF0D54" w:rsidRPr="0056355C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73D300B1" w14:textId="77777777" w:rsidR="00FF0D54" w:rsidRPr="0056355C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0CE7F9D" w14:textId="77777777" w:rsidR="00FF0D54" w:rsidRPr="0056355C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0D026083" w14:textId="77777777" w:rsidR="00FF0D54" w:rsidRPr="0056355C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2F3D3717" w14:textId="77777777" w:rsidR="00FF0D54" w:rsidRPr="0056355C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5A7746DB" w14:textId="77777777" w:rsidR="00FF0D54" w:rsidRPr="0056355C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0B548B" w:rsidRPr="002A007A" w14:paraId="55C2B435" w14:textId="77777777" w:rsidTr="00C22622">
        <w:tc>
          <w:tcPr>
            <w:tcW w:w="1710" w:type="dxa"/>
            <w:shd w:val="clear" w:color="auto" w:fill="auto"/>
            <w:vAlign w:val="bottom"/>
          </w:tcPr>
          <w:p w14:paraId="151C8097" w14:textId="77777777" w:rsidR="000B548B" w:rsidRPr="0056355C" w:rsidRDefault="000B548B" w:rsidP="000B548B">
            <w:pPr>
              <w:tabs>
                <w:tab w:val="left" w:pos="71"/>
              </w:tabs>
              <w:suppressAutoHyphens/>
              <w:spacing w:after="0" w:line="240" w:lineRule="auto"/>
              <w:ind w:left="71" w:right="-108" w:hanging="71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เงินสด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17DD6BC" w14:textId="291663F2" w:rsidR="000B548B" w:rsidRPr="000B548B" w:rsidRDefault="000B548B" w:rsidP="000B548B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B548B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53A38E69" w14:textId="77777777" w:rsidR="000B548B" w:rsidRPr="000B548B" w:rsidRDefault="000B548B" w:rsidP="000B548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449B411D" w14:textId="5B04F3B5" w:rsidR="000B548B" w:rsidRPr="000B548B" w:rsidRDefault="000B548B" w:rsidP="007A7694">
            <w:pPr>
              <w:tabs>
                <w:tab w:val="decimal" w:pos="381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0B548B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31DDB37" w14:textId="77777777" w:rsidR="000B548B" w:rsidRPr="000B548B" w:rsidRDefault="000B548B" w:rsidP="000B548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7B6F931C" w14:textId="68065AD1" w:rsidR="000B548B" w:rsidRPr="000B548B" w:rsidRDefault="000B548B" w:rsidP="000B548B">
            <w:pPr>
              <w:tabs>
                <w:tab w:val="decimal" w:pos="36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0B548B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6B99FA" w14:textId="77777777" w:rsidR="000B548B" w:rsidRPr="000B548B" w:rsidRDefault="000B548B" w:rsidP="000B548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74FEC896" w14:textId="23EB9B5F" w:rsidR="000B548B" w:rsidRPr="000B548B" w:rsidRDefault="000B548B" w:rsidP="000B548B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</w:pPr>
            <w:r w:rsidRPr="000B548B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  <w:r w:rsidR="007A7694">
              <w:rPr>
                <w:rFonts w:asciiTheme="majorBidi" w:eastAsia="Times New Roman" w:hAnsiTheme="majorBidi" w:cstheme="majorBidi" w:hint="cs"/>
                <w:szCs w:val="22"/>
                <w:cs/>
                <w:lang w:val="en-GB" w:eastAsia="zh-CN"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14:paraId="6D62083F" w14:textId="77777777" w:rsidR="000B548B" w:rsidRPr="000B548B" w:rsidRDefault="000B548B" w:rsidP="000B548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64E33D10" w14:textId="0E1A41F4" w:rsidR="000B548B" w:rsidRPr="000B548B" w:rsidRDefault="000B548B" w:rsidP="000B548B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0B548B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CAA8977" w14:textId="77777777" w:rsidR="000B548B" w:rsidRPr="000B548B" w:rsidRDefault="000B548B" w:rsidP="000B548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3568A7B2" w14:textId="2060E58A" w:rsidR="000B548B" w:rsidRPr="000B548B" w:rsidRDefault="000B548B" w:rsidP="000B548B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0B548B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AF62F1C" w14:textId="77777777" w:rsidR="000B548B" w:rsidRPr="000B548B" w:rsidRDefault="000B548B" w:rsidP="000B548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2179F7AD" w14:textId="4052A5F1" w:rsidR="000B548B" w:rsidRPr="000B548B" w:rsidRDefault="000B548B" w:rsidP="000B548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0B548B">
              <w:rPr>
                <w:rFonts w:asciiTheme="majorBidi" w:hAnsiTheme="majorBidi" w:cstheme="majorBidi"/>
                <w:szCs w:val="22"/>
              </w:rPr>
              <w:t xml:space="preserve"> 43,801 </w:t>
            </w:r>
          </w:p>
        </w:tc>
        <w:tc>
          <w:tcPr>
            <w:tcW w:w="240" w:type="dxa"/>
            <w:shd w:val="clear" w:color="auto" w:fill="auto"/>
          </w:tcPr>
          <w:p w14:paraId="5F1F6BA8" w14:textId="77777777" w:rsidR="000B548B" w:rsidRPr="000B548B" w:rsidRDefault="000B548B" w:rsidP="000B548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76" w:type="dxa"/>
            <w:shd w:val="clear" w:color="auto" w:fill="auto"/>
          </w:tcPr>
          <w:p w14:paraId="5371F4A1" w14:textId="3DB4DAFA" w:rsidR="000B548B" w:rsidRPr="000B548B" w:rsidRDefault="000B548B" w:rsidP="000B548B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B548B">
              <w:rPr>
                <w:rFonts w:asciiTheme="majorBidi" w:hAnsiTheme="majorBidi" w:cstheme="majorBidi"/>
                <w:szCs w:val="22"/>
              </w:rPr>
              <w:t xml:space="preserve"> 43,801 </w:t>
            </w:r>
          </w:p>
        </w:tc>
      </w:tr>
      <w:tr w:rsidR="00314DAD" w:rsidRPr="002A007A" w14:paraId="4A638FE4" w14:textId="77777777" w:rsidTr="00C22622">
        <w:tc>
          <w:tcPr>
            <w:tcW w:w="1710" w:type="dxa"/>
            <w:shd w:val="clear" w:color="auto" w:fill="auto"/>
            <w:vAlign w:val="bottom"/>
          </w:tcPr>
          <w:p w14:paraId="2988286D" w14:textId="6E212530" w:rsidR="00314DAD" w:rsidRPr="0056355C" w:rsidRDefault="00314DAD" w:rsidP="00314DAD">
            <w:pPr>
              <w:tabs>
                <w:tab w:val="left" w:pos="71"/>
              </w:tabs>
              <w:suppressAutoHyphens/>
              <w:spacing w:after="0" w:line="240" w:lineRule="auto"/>
              <w:ind w:left="71" w:right="-108" w:hanging="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br/>
            </w:r>
            <w:r w:rsidRPr="0056355C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และตลาดเงิน</w:t>
            </w: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56355C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val="th-TH" w:eastAsia="zh-CN"/>
              </w:rPr>
              <w:t>*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3A8E6" w14:textId="15A85F0E" w:rsidR="00314DAD" w:rsidRPr="00314DAD" w:rsidRDefault="00314DAD" w:rsidP="00314DA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14DAD">
              <w:rPr>
                <w:rFonts w:asciiTheme="majorBidi" w:hAnsiTheme="majorBidi" w:cstheme="majorBidi"/>
                <w:szCs w:val="22"/>
              </w:rPr>
              <w:t>17,695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40F36E73" w14:textId="77777777" w:rsidR="00314DAD" w:rsidRPr="00314DAD" w:rsidRDefault="00314DAD" w:rsidP="00314DA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10506" w14:textId="55677338" w:rsidR="00314DAD" w:rsidRPr="00314DAD" w:rsidRDefault="00314DAD" w:rsidP="00314DA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14DAD">
              <w:rPr>
                <w:rFonts w:asciiTheme="majorBidi" w:hAnsiTheme="majorBidi" w:cstheme="majorBidi"/>
                <w:szCs w:val="22"/>
              </w:rPr>
              <w:t>494,364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48A8974" w14:textId="77777777" w:rsidR="00314DAD" w:rsidRPr="00314DAD" w:rsidRDefault="00314DAD" w:rsidP="00314DA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7EB8D" w14:textId="57B7845C" w:rsidR="00314DAD" w:rsidRPr="00314DAD" w:rsidRDefault="00314DAD" w:rsidP="00314DA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14DAD">
              <w:rPr>
                <w:rFonts w:asciiTheme="majorBidi" w:hAnsiTheme="majorBidi" w:cstheme="majorBidi"/>
                <w:szCs w:val="22"/>
              </w:rPr>
              <w:t xml:space="preserve"> 1,871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A453D8" w14:textId="77777777" w:rsidR="00314DAD" w:rsidRPr="00314DAD" w:rsidRDefault="00314DAD" w:rsidP="00314DA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15439" w14:textId="430D0E25" w:rsidR="00314DAD" w:rsidRPr="00314DAD" w:rsidRDefault="00314DAD" w:rsidP="00314DAD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14DAD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378BE83" w14:textId="77777777" w:rsidR="00314DAD" w:rsidRPr="00314DAD" w:rsidRDefault="00314DAD" w:rsidP="00314DA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17D16" w14:textId="669987FB" w:rsidR="00314DAD" w:rsidRPr="00314DAD" w:rsidRDefault="00314DAD" w:rsidP="00314DAD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14DAD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987223" w14:textId="77777777" w:rsidR="00314DAD" w:rsidRPr="00314DAD" w:rsidRDefault="00314DAD" w:rsidP="00314DA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F6496" w14:textId="1DDAC878" w:rsidR="00314DAD" w:rsidRPr="00314DAD" w:rsidRDefault="00314DAD" w:rsidP="00314DAD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314DAD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CA286FD" w14:textId="77777777" w:rsidR="00314DAD" w:rsidRPr="00314DAD" w:rsidRDefault="00314DAD" w:rsidP="00314DA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1701B" w14:textId="3524B69B" w:rsidR="00314DAD" w:rsidRPr="00314DAD" w:rsidRDefault="00314DAD" w:rsidP="00314DA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14DAD">
              <w:rPr>
                <w:rFonts w:asciiTheme="majorBidi" w:hAnsiTheme="majorBidi" w:cstheme="majorBidi"/>
                <w:szCs w:val="22"/>
              </w:rPr>
              <w:t>39,307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7D66745" w14:textId="77777777" w:rsidR="00314DAD" w:rsidRPr="00314DAD" w:rsidRDefault="00314DAD" w:rsidP="00314DA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48307" w14:textId="6C125E9E" w:rsidR="00314DAD" w:rsidRPr="00314DAD" w:rsidRDefault="00314DAD" w:rsidP="00314DAD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314DAD">
              <w:rPr>
                <w:rFonts w:asciiTheme="majorBidi" w:hAnsiTheme="majorBidi" w:cstheme="majorBidi"/>
                <w:szCs w:val="22"/>
              </w:rPr>
              <w:t>553,237</w:t>
            </w:r>
          </w:p>
        </w:tc>
      </w:tr>
      <w:tr w:rsidR="000B548B" w:rsidRPr="002A007A" w14:paraId="5D5AF51B" w14:textId="77777777" w:rsidTr="00C22622">
        <w:tc>
          <w:tcPr>
            <w:tcW w:w="1710" w:type="dxa"/>
            <w:shd w:val="clear" w:color="auto" w:fill="auto"/>
            <w:vAlign w:val="bottom"/>
          </w:tcPr>
          <w:p w14:paraId="6A46D9F1" w14:textId="020FED89" w:rsidR="000B548B" w:rsidRPr="0056355C" w:rsidRDefault="000B548B" w:rsidP="000B548B">
            <w:pPr>
              <w:tabs>
                <w:tab w:val="left" w:pos="71"/>
              </w:tabs>
              <w:suppressAutoHyphens/>
              <w:spacing w:after="0" w:line="240" w:lineRule="auto"/>
              <w:ind w:left="71" w:right="-108" w:hanging="71"/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</w:pPr>
            <w:r w:rsidRPr="0056355C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>สินทรัพย์ทางการเงิน</w:t>
            </w:r>
            <w:r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br/>
            </w:r>
            <w:r w:rsidRPr="0056355C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ที่วัดมูลค่าด้วย</w:t>
            </w:r>
            <w:r w:rsidRPr="0056355C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br/>
              <w:t xml:space="preserve">   มูลค่ายุติธรรมผ่าน</w:t>
            </w:r>
            <w:r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br/>
            </w:r>
            <w:r>
              <w:rPr>
                <w:rFonts w:asciiTheme="majorBidi" w:eastAsia="Angsana New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56355C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>กำไรหรือขาดทุน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3D4C8" w14:textId="320B3468" w:rsidR="000B548B" w:rsidRPr="000B548B" w:rsidRDefault="000B548B" w:rsidP="000B548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B548B">
              <w:rPr>
                <w:rFonts w:asciiTheme="majorBidi" w:hAnsiTheme="majorBidi" w:cstheme="majorBidi"/>
                <w:szCs w:val="22"/>
              </w:rPr>
              <w:t xml:space="preserve"> 4,864 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8A6DB83" w14:textId="77777777" w:rsidR="000B548B" w:rsidRPr="000B548B" w:rsidRDefault="000B548B" w:rsidP="000B548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02F24" w14:textId="72E64BC0" w:rsidR="000B548B" w:rsidRPr="000B548B" w:rsidRDefault="000B548B" w:rsidP="000B548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0B548B">
              <w:rPr>
                <w:rFonts w:asciiTheme="majorBidi" w:hAnsiTheme="majorBidi" w:cstheme="majorBidi"/>
                <w:szCs w:val="22"/>
              </w:rPr>
              <w:t xml:space="preserve"> 111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D5D7044" w14:textId="77777777" w:rsidR="000B548B" w:rsidRPr="000B548B" w:rsidRDefault="000B548B" w:rsidP="000B548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8A1AA" w14:textId="07F4FA04" w:rsidR="000B548B" w:rsidRPr="000B548B" w:rsidRDefault="000B548B" w:rsidP="000B548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0B548B">
              <w:rPr>
                <w:rFonts w:asciiTheme="majorBidi" w:hAnsiTheme="majorBidi" w:cstheme="majorBidi"/>
                <w:szCs w:val="22"/>
              </w:rPr>
              <w:t xml:space="preserve"> 5,088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4EE31A" w14:textId="77777777" w:rsidR="000B548B" w:rsidRPr="000B548B" w:rsidRDefault="000B548B" w:rsidP="000B548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B4F50" w14:textId="5C282944" w:rsidR="000B548B" w:rsidRPr="000B548B" w:rsidRDefault="000B548B" w:rsidP="000B548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0B548B">
              <w:rPr>
                <w:rFonts w:asciiTheme="majorBidi" w:hAnsiTheme="majorBidi" w:cstheme="majorBidi"/>
                <w:szCs w:val="22"/>
              </w:rPr>
              <w:t xml:space="preserve"> 11,205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CCE74FF" w14:textId="77777777" w:rsidR="000B548B" w:rsidRPr="000B548B" w:rsidRDefault="000B548B" w:rsidP="000B548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B38AC" w14:textId="0BC4104A" w:rsidR="000B548B" w:rsidRPr="000B548B" w:rsidRDefault="000B548B" w:rsidP="000B548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0B548B">
              <w:rPr>
                <w:rFonts w:asciiTheme="majorBidi" w:hAnsiTheme="majorBidi" w:cstheme="majorBidi"/>
                <w:szCs w:val="22"/>
              </w:rPr>
              <w:t xml:space="preserve"> 16,085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769F6C0" w14:textId="77777777" w:rsidR="000B548B" w:rsidRPr="000B548B" w:rsidRDefault="000B548B" w:rsidP="000B548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BFC8B" w14:textId="7BB1A0A6" w:rsidR="000B548B" w:rsidRPr="000B548B" w:rsidRDefault="000B548B" w:rsidP="000B548B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0B548B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D841D57" w14:textId="77777777" w:rsidR="000B548B" w:rsidRPr="000B548B" w:rsidRDefault="000B548B" w:rsidP="000B548B">
            <w:pPr>
              <w:tabs>
                <w:tab w:val="decimal" w:pos="59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658F7" w14:textId="686D023A" w:rsidR="000B548B" w:rsidRPr="000B548B" w:rsidRDefault="000B548B" w:rsidP="000B548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B548B">
              <w:rPr>
                <w:rFonts w:asciiTheme="majorBidi" w:hAnsiTheme="majorBidi" w:cstheme="majorBidi"/>
                <w:szCs w:val="22"/>
              </w:rPr>
              <w:t xml:space="preserve"> 76,999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16FC4B7" w14:textId="77777777" w:rsidR="000B548B" w:rsidRPr="000B548B" w:rsidRDefault="000B548B" w:rsidP="000B548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A50D0" w14:textId="38FB6A13" w:rsidR="000B548B" w:rsidRPr="000B548B" w:rsidRDefault="000B548B" w:rsidP="000B548B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0B548B">
              <w:rPr>
                <w:rFonts w:asciiTheme="majorBidi" w:hAnsiTheme="majorBidi" w:cstheme="majorBidi"/>
                <w:szCs w:val="22"/>
              </w:rPr>
              <w:t xml:space="preserve"> 114,352 </w:t>
            </w:r>
          </w:p>
        </w:tc>
      </w:tr>
      <w:tr w:rsidR="000B548B" w:rsidRPr="002A007A" w14:paraId="093F2894" w14:textId="77777777" w:rsidTr="00C22622">
        <w:tc>
          <w:tcPr>
            <w:tcW w:w="1710" w:type="dxa"/>
            <w:shd w:val="clear" w:color="auto" w:fill="auto"/>
            <w:vAlign w:val="bottom"/>
          </w:tcPr>
          <w:p w14:paraId="5D03CF71" w14:textId="77777777" w:rsidR="000B548B" w:rsidRPr="0056355C" w:rsidRDefault="000B548B" w:rsidP="000B548B">
            <w:pPr>
              <w:tabs>
                <w:tab w:val="left" w:pos="71"/>
              </w:tabs>
              <w:suppressAutoHyphens/>
              <w:spacing w:after="0" w:line="240" w:lineRule="auto"/>
              <w:ind w:left="71" w:right="-108" w:hanging="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เงินลงทุนสุทธิ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A1703" w14:textId="2021302C" w:rsidR="000B548B" w:rsidRPr="000B548B" w:rsidRDefault="000B548B" w:rsidP="000B548B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0B548B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D91BCAF" w14:textId="77777777" w:rsidR="000B548B" w:rsidRPr="000B548B" w:rsidRDefault="000B548B" w:rsidP="000B548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0634F" w14:textId="3441D696" w:rsidR="000B548B" w:rsidRPr="000B548B" w:rsidRDefault="000B548B" w:rsidP="000B548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B548B">
              <w:rPr>
                <w:rFonts w:asciiTheme="majorBidi" w:hAnsiTheme="majorBidi" w:cstheme="majorBidi"/>
                <w:szCs w:val="22"/>
              </w:rPr>
              <w:t xml:space="preserve"> 6,783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8EEB074" w14:textId="77777777" w:rsidR="000B548B" w:rsidRPr="000B548B" w:rsidRDefault="000B548B" w:rsidP="000B548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43B6B" w14:textId="5CD200B9" w:rsidR="000B548B" w:rsidRPr="000B548B" w:rsidRDefault="000B548B" w:rsidP="000B548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B548B">
              <w:rPr>
                <w:rFonts w:asciiTheme="majorBidi" w:hAnsiTheme="majorBidi" w:cstheme="majorBidi"/>
                <w:szCs w:val="22"/>
              </w:rPr>
              <w:t xml:space="preserve"> 23,499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983336" w14:textId="77777777" w:rsidR="000B548B" w:rsidRPr="000B548B" w:rsidRDefault="000B548B" w:rsidP="000B548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1996C" w14:textId="7F7296F0" w:rsidR="000B548B" w:rsidRPr="000B548B" w:rsidRDefault="000B548B" w:rsidP="000B548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B548B">
              <w:rPr>
                <w:rFonts w:asciiTheme="majorBidi" w:hAnsiTheme="majorBidi" w:cstheme="majorBidi"/>
                <w:szCs w:val="22"/>
              </w:rPr>
              <w:t xml:space="preserve"> 154,995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B97B947" w14:textId="77777777" w:rsidR="000B548B" w:rsidRPr="000B548B" w:rsidRDefault="000B548B" w:rsidP="000B548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B81C7" w14:textId="6A157E4E" w:rsidR="000B548B" w:rsidRPr="000B548B" w:rsidRDefault="000B548B" w:rsidP="000B548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B548B">
              <w:rPr>
                <w:rFonts w:asciiTheme="majorBidi" w:hAnsiTheme="majorBidi" w:cstheme="majorBidi"/>
                <w:szCs w:val="22"/>
              </w:rPr>
              <w:t xml:space="preserve"> 127,727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C9E96D9" w14:textId="77777777" w:rsidR="000B548B" w:rsidRPr="000B548B" w:rsidRDefault="000B548B" w:rsidP="000B548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DB75B" w14:textId="559B5FC2" w:rsidR="000B548B" w:rsidRPr="000B548B" w:rsidRDefault="000B548B" w:rsidP="000B548B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</w:pPr>
            <w:r w:rsidRPr="000B548B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8400490" w14:textId="77777777" w:rsidR="000B548B" w:rsidRPr="000B548B" w:rsidRDefault="000B548B" w:rsidP="000B548B">
            <w:pPr>
              <w:tabs>
                <w:tab w:val="decimal" w:pos="590"/>
              </w:tabs>
              <w:suppressAutoHyphens/>
              <w:spacing w:after="0" w:line="240" w:lineRule="auto"/>
              <w:ind w:left="92" w:right="79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BCE5E" w14:textId="44B5851F" w:rsidR="000B548B" w:rsidRPr="000B548B" w:rsidRDefault="000B548B" w:rsidP="000B548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B548B">
              <w:rPr>
                <w:rFonts w:asciiTheme="majorBidi" w:hAnsiTheme="majorBidi" w:cstheme="majorBidi"/>
                <w:szCs w:val="22"/>
              </w:rPr>
              <w:t xml:space="preserve"> 1,833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928E5FB" w14:textId="77777777" w:rsidR="000B548B" w:rsidRPr="000B548B" w:rsidRDefault="000B548B" w:rsidP="000B548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BB583" w14:textId="02C0C278" w:rsidR="000B548B" w:rsidRPr="000B548B" w:rsidRDefault="000B548B" w:rsidP="000B548B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0B548B">
              <w:rPr>
                <w:rFonts w:asciiTheme="majorBidi" w:hAnsiTheme="majorBidi" w:cstheme="majorBidi"/>
                <w:szCs w:val="22"/>
              </w:rPr>
              <w:t xml:space="preserve"> 314,837 </w:t>
            </w:r>
          </w:p>
        </w:tc>
      </w:tr>
      <w:tr w:rsidR="000B548B" w:rsidRPr="002A007A" w14:paraId="40BAA464" w14:textId="77777777" w:rsidTr="00C22622">
        <w:tc>
          <w:tcPr>
            <w:tcW w:w="1710" w:type="dxa"/>
            <w:shd w:val="clear" w:color="auto" w:fill="auto"/>
            <w:vAlign w:val="bottom"/>
          </w:tcPr>
          <w:p w14:paraId="57045BE7" w14:textId="6C5036C9" w:rsidR="000B548B" w:rsidRPr="0056355C" w:rsidRDefault="000B548B" w:rsidP="000B548B">
            <w:pPr>
              <w:tabs>
                <w:tab w:val="left" w:pos="71"/>
                <w:tab w:val="left" w:pos="425"/>
              </w:tabs>
              <w:suppressAutoHyphens/>
              <w:spacing w:after="0" w:line="240" w:lineRule="auto"/>
              <w:ind w:left="71" w:right="-108" w:hanging="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F5378">
              <w:rPr>
                <w:rFonts w:asciiTheme="majorBidi" w:eastAsia="Times New Roman" w:hAnsiTheme="majorBidi" w:cs="Angsana New"/>
                <w:szCs w:val="22"/>
                <w:cs/>
                <w:lang w:val="th-TH" w:eastAsia="zh-CN"/>
              </w:rPr>
              <w:t>เงินให้สินเชื่อแก่ลูกหนี้</w:t>
            </w:r>
            <w:r w:rsidRPr="0056355C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</w:t>
            </w:r>
            <w:r w:rsidRPr="0056355C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val="th-TH" w:eastAsia="zh-CN"/>
              </w:rPr>
              <w:t>**</w:t>
            </w:r>
            <w:r w:rsidRPr="0056355C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69837" w14:textId="37F11EA8" w:rsidR="000B548B" w:rsidRPr="000B548B" w:rsidRDefault="000B548B" w:rsidP="000B548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B548B">
              <w:rPr>
                <w:rFonts w:asciiTheme="majorBidi" w:hAnsiTheme="majorBidi" w:cstheme="majorBidi"/>
                <w:szCs w:val="22"/>
              </w:rPr>
              <w:t>1,213,066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784A5403" w14:textId="77777777" w:rsidR="000B548B" w:rsidRPr="000B548B" w:rsidRDefault="000B548B" w:rsidP="000B548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5F5B8" w14:textId="3831DB31" w:rsidR="000B548B" w:rsidRPr="000B548B" w:rsidRDefault="000B548B" w:rsidP="000B548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0B548B">
              <w:rPr>
                <w:rFonts w:asciiTheme="majorBidi" w:hAnsiTheme="majorBidi" w:cstheme="majorBidi"/>
                <w:szCs w:val="22"/>
              </w:rPr>
              <w:t xml:space="preserve"> 257,556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C306CC8" w14:textId="77777777" w:rsidR="000B548B" w:rsidRPr="000B548B" w:rsidRDefault="000B548B" w:rsidP="000B548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A25CD" w14:textId="6BB2AE35" w:rsidR="000B548B" w:rsidRPr="000B548B" w:rsidRDefault="000B548B" w:rsidP="000B548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0B548B">
              <w:rPr>
                <w:rFonts w:asciiTheme="majorBidi" w:hAnsiTheme="majorBidi" w:cstheme="majorBidi"/>
                <w:szCs w:val="22"/>
              </w:rPr>
              <w:t xml:space="preserve"> 347,658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18E7BE" w14:textId="77777777" w:rsidR="000B548B" w:rsidRPr="000B548B" w:rsidRDefault="000B548B" w:rsidP="000B548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F1554" w14:textId="54192089" w:rsidR="000B548B" w:rsidRPr="000B548B" w:rsidRDefault="000B548B" w:rsidP="000B548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0B548B">
              <w:rPr>
                <w:rFonts w:asciiTheme="majorBidi" w:hAnsiTheme="majorBidi" w:cstheme="majorBidi"/>
                <w:szCs w:val="22"/>
              </w:rPr>
              <w:t xml:space="preserve"> 434,111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61FEEB" w14:textId="77777777" w:rsidR="000B548B" w:rsidRPr="000B548B" w:rsidRDefault="000B548B" w:rsidP="000B548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D818C" w14:textId="60B69BD0" w:rsidR="000B548B" w:rsidRPr="000B548B" w:rsidRDefault="000B548B" w:rsidP="000B548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0B548B">
              <w:rPr>
                <w:rFonts w:asciiTheme="majorBidi" w:hAnsiTheme="majorBidi" w:cstheme="majorBidi"/>
                <w:szCs w:val="22"/>
              </w:rPr>
              <w:t xml:space="preserve"> 53,377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DF9B38" w14:textId="77777777" w:rsidR="000B548B" w:rsidRPr="000B548B" w:rsidRDefault="000B548B" w:rsidP="000B548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29880" w14:textId="588471D9" w:rsidR="000B548B" w:rsidRPr="000B548B" w:rsidRDefault="000B548B" w:rsidP="000B548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B548B">
              <w:rPr>
                <w:rFonts w:asciiTheme="majorBidi" w:hAnsiTheme="majorBidi" w:cstheme="majorBidi"/>
                <w:szCs w:val="22"/>
              </w:rPr>
              <w:t xml:space="preserve"> 97,610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B12237" w14:textId="77777777" w:rsidR="000B548B" w:rsidRPr="000B548B" w:rsidRDefault="000B548B" w:rsidP="000B548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A8F45" w14:textId="6C107243" w:rsidR="000B548B" w:rsidRPr="000B548B" w:rsidRDefault="000B548B" w:rsidP="000B548B">
            <w:pPr>
              <w:tabs>
                <w:tab w:val="decimal" w:pos="32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B548B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7D70423" w14:textId="77777777" w:rsidR="000B548B" w:rsidRPr="000B548B" w:rsidRDefault="000B548B" w:rsidP="000B548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683CA" w14:textId="4DFC6BC6" w:rsidR="000B548B" w:rsidRPr="000B548B" w:rsidRDefault="000B548B" w:rsidP="000B548B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</w:pPr>
            <w:r w:rsidRPr="000B548B">
              <w:rPr>
                <w:rFonts w:asciiTheme="majorBidi" w:hAnsiTheme="majorBidi" w:cstheme="majorBidi"/>
                <w:szCs w:val="22"/>
              </w:rPr>
              <w:t xml:space="preserve"> 2,403,378 </w:t>
            </w:r>
          </w:p>
        </w:tc>
      </w:tr>
      <w:tr w:rsidR="00B11B7B" w:rsidRPr="002A007A" w14:paraId="566A515E" w14:textId="77777777" w:rsidTr="00C22622">
        <w:tc>
          <w:tcPr>
            <w:tcW w:w="1710" w:type="dxa"/>
            <w:shd w:val="clear" w:color="auto" w:fill="auto"/>
            <w:vAlign w:val="bottom"/>
          </w:tcPr>
          <w:p w14:paraId="53415928" w14:textId="77777777" w:rsidR="00B11B7B" w:rsidRPr="0056355C" w:rsidRDefault="00B11B7B" w:rsidP="00B11B7B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รวมสินทรัพย์ทางการเงิน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0642A7" w14:textId="494D4403" w:rsidR="00B11B7B" w:rsidRPr="00B11B7B" w:rsidRDefault="00B11B7B" w:rsidP="00B11B7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B11B7B">
              <w:rPr>
                <w:rFonts w:asciiTheme="majorBidi" w:hAnsiTheme="majorBidi" w:cstheme="majorBidi"/>
                <w:b/>
                <w:bCs/>
                <w:szCs w:val="22"/>
              </w:rPr>
              <w:t>1,235,625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4437C275" w14:textId="77777777" w:rsidR="00B11B7B" w:rsidRPr="00B11B7B" w:rsidRDefault="00B11B7B" w:rsidP="00B11B7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2BC86A" w14:textId="3C344741" w:rsidR="00B11B7B" w:rsidRPr="00B11B7B" w:rsidRDefault="00B11B7B" w:rsidP="00B11B7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en-GB" w:eastAsia="zh-CN"/>
              </w:rPr>
            </w:pPr>
            <w:r w:rsidRPr="00B11B7B">
              <w:rPr>
                <w:rFonts w:asciiTheme="majorBidi" w:hAnsiTheme="majorBidi" w:cstheme="majorBidi"/>
                <w:b/>
                <w:bCs/>
                <w:szCs w:val="22"/>
              </w:rPr>
              <w:t xml:space="preserve"> 758,814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CB4500A" w14:textId="77777777" w:rsidR="00B11B7B" w:rsidRPr="00B11B7B" w:rsidRDefault="00B11B7B" w:rsidP="00B11B7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6F7F0D" w14:textId="24813ED0" w:rsidR="00B11B7B" w:rsidRPr="00B11B7B" w:rsidRDefault="00B11B7B" w:rsidP="00B11B7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B11B7B">
              <w:rPr>
                <w:rFonts w:asciiTheme="majorBidi" w:hAnsiTheme="majorBidi" w:cstheme="majorBidi"/>
                <w:b/>
                <w:bCs/>
                <w:szCs w:val="22"/>
              </w:rPr>
              <w:t xml:space="preserve"> 378,116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69F375" w14:textId="77777777" w:rsidR="00B11B7B" w:rsidRPr="00B11B7B" w:rsidRDefault="00B11B7B" w:rsidP="00B11B7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ADB242" w14:textId="56601F63" w:rsidR="00B11B7B" w:rsidRPr="00B11B7B" w:rsidRDefault="00B11B7B" w:rsidP="00B11B7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B11B7B">
              <w:rPr>
                <w:rFonts w:asciiTheme="majorBidi" w:hAnsiTheme="majorBidi" w:cstheme="majorBidi"/>
                <w:b/>
                <w:bCs/>
                <w:szCs w:val="22"/>
              </w:rPr>
              <w:t xml:space="preserve"> 600,311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D9C7740" w14:textId="77777777" w:rsidR="00B11B7B" w:rsidRPr="00B11B7B" w:rsidRDefault="00B11B7B" w:rsidP="00B11B7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97B3F5" w14:textId="79789B8A" w:rsidR="00B11B7B" w:rsidRPr="00B11B7B" w:rsidRDefault="00B11B7B" w:rsidP="00B11B7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B11B7B">
              <w:rPr>
                <w:rFonts w:asciiTheme="majorBidi" w:hAnsiTheme="majorBidi" w:cstheme="majorBidi"/>
                <w:b/>
                <w:bCs/>
                <w:szCs w:val="22"/>
              </w:rPr>
              <w:t xml:space="preserve"> 197,189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4DF9273" w14:textId="77777777" w:rsidR="00B11B7B" w:rsidRPr="00B11B7B" w:rsidRDefault="00B11B7B" w:rsidP="00B11B7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021474" w14:textId="046A6815" w:rsidR="00B11B7B" w:rsidRPr="00B11B7B" w:rsidRDefault="00B11B7B" w:rsidP="00B11B7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B11B7B">
              <w:rPr>
                <w:rFonts w:asciiTheme="majorBidi" w:hAnsiTheme="majorBidi" w:cstheme="majorBidi"/>
                <w:b/>
                <w:bCs/>
                <w:szCs w:val="22"/>
              </w:rPr>
              <w:t xml:space="preserve"> 97,610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AD77557" w14:textId="77777777" w:rsidR="00B11B7B" w:rsidRPr="00B11B7B" w:rsidRDefault="00B11B7B" w:rsidP="00B11B7B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BD6439" w14:textId="65C4585A" w:rsidR="00B11B7B" w:rsidRPr="00B11B7B" w:rsidRDefault="00B11B7B" w:rsidP="00B11B7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B11B7B">
              <w:rPr>
                <w:rFonts w:asciiTheme="majorBidi" w:hAnsiTheme="majorBidi" w:cstheme="majorBidi"/>
                <w:b/>
                <w:bCs/>
                <w:szCs w:val="22"/>
              </w:rPr>
              <w:t>161,940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ABA9B78" w14:textId="77777777" w:rsidR="00B11B7B" w:rsidRPr="00B11B7B" w:rsidRDefault="00B11B7B" w:rsidP="00B11B7B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EB56B5" w14:textId="653525C0" w:rsidR="00B11B7B" w:rsidRPr="00B11B7B" w:rsidRDefault="00B11B7B" w:rsidP="00B11B7B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en-GB" w:eastAsia="zh-CN"/>
              </w:rPr>
            </w:pPr>
            <w:r w:rsidRPr="00B11B7B">
              <w:rPr>
                <w:rFonts w:asciiTheme="majorBidi" w:hAnsiTheme="majorBidi" w:cstheme="majorBidi"/>
                <w:b/>
                <w:bCs/>
                <w:szCs w:val="22"/>
              </w:rPr>
              <w:t>3,429,605</w:t>
            </w:r>
          </w:p>
        </w:tc>
      </w:tr>
      <w:tr w:rsidR="00707AF2" w:rsidRPr="002A007A" w14:paraId="504ACD37" w14:textId="77777777" w:rsidTr="000B548B">
        <w:trPr>
          <w:trHeight w:val="1229"/>
        </w:trPr>
        <w:tc>
          <w:tcPr>
            <w:tcW w:w="9883" w:type="dxa"/>
            <w:gridSpan w:val="16"/>
            <w:shd w:val="clear" w:color="auto" w:fill="auto"/>
          </w:tcPr>
          <w:p w14:paraId="3884A67B" w14:textId="77777777" w:rsidR="00707AF2" w:rsidRPr="00707AF2" w:rsidRDefault="00707AF2" w:rsidP="00707AF2">
            <w:pPr>
              <w:spacing w:line="240" w:lineRule="auto"/>
              <w:rPr>
                <w:rFonts w:asciiTheme="majorBidi" w:eastAsia="Times New Roman" w:hAnsiTheme="majorBidi" w:cstheme="majorBidi"/>
                <w:sz w:val="2"/>
                <w:szCs w:val="2"/>
                <w:vertAlign w:val="superscript"/>
                <w:lang w:eastAsia="zh-CN"/>
              </w:rPr>
            </w:pPr>
          </w:p>
          <w:p w14:paraId="630EF7F1" w14:textId="7884D8E2" w:rsidR="00707AF2" w:rsidRPr="00C22622" w:rsidRDefault="00707AF2" w:rsidP="00C22622">
            <w:pPr>
              <w:spacing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ก่อนหักค่าเผื่อผลขาดทุนด้านเครดิตที่คาดว่าจะเกิดขึ้นจำนวน</w:t>
            </w:r>
            <w:r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 xml:space="preserve"> </w:t>
            </w:r>
            <w:r w:rsidR="009F64DD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</w:t>
            </w:r>
            <w:r w:rsidR="00B11B7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8</w:t>
            </w:r>
            <w:r w:rsidRPr="007A5235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 ล้านบาท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br/>
            </w: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cs/>
                <w:lang w:eastAsia="zh-CN"/>
              </w:rPr>
              <w:t>**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 xml:space="preserve">  </w:t>
            </w:r>
            <w:r w:rsidRPr="00952853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>ไม่รวมผลขาดทุนจากการเปลี่ยนแปลงเงื่อนไขใหม่ที่ยังไม่ตัดจำหน่าย</w:t>
            </w:r>
          </w:p>
        </w:tc>
      </w:tr>
      <w:tr w:rsidR="000F4E0E" w:rsidRPr="002A007A" w14:paraId="5E605025" w14:textId="77777777" w:rsidTr="00C22622">
        <w:tc>
          <w:tcPr>
            <w:tcW w:w="1710" w:type="dxa"/>
            <w:shd w:val="clear" w:color="auto" w:fill="auto"/>
            <w:vAlign w:val="bottom"/>
          </w:tcPr>
          <w:p w14:paraId="6A523646" w14:textId="7E60139D" w:rsidR="000F4E0E" w:rsidRPr="000F4E0E" w:rsidRDefault="000F4E0E" w:rsidP="000F4E0E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</w:pPr>
            <w:r w:rsidRPr="000F4E0E">
              <w:rPr>
                <w:rFonts w:asciiTheme="majorBidi" w:eastAsia="Times New Roman" w:hAnsiTheme="majorBidi" w:cs="Angsana New"/>
                <w:b/>
                <w:bCs/>
                <w:i/>
                <w:iCs/>
                <w:szCs w:val="22"/>
                <w:cs/>
                <w:lang w:val="th-TH" w:eastAsia="zh-CN"/>
              </w:rPr>
              <w:lastRenderedPageBreak/>
              <w:t>หนี้สินทางการเงิน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EF90F6B" w14:textId="2FDC8637" w:rsidR="000F4E0E" w:rsidRPr="00C851B5" w:rsidRDefault="000F4E0E" w:rsidP="000F4E0E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</w:tcPr>
          <w:p w14:paraId="63D15C9A" w14:textId="77777777" w:rsidR="000F4E0E" w:rsidRPr="00C851B5" w:rsidRDefault="000F4E0E" w:rsidP="000F4E0E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shd w:val="clear" w:color="auto" w:fill="auto"/>
          </w:tcPr>
          <w:p w14:paraId="71DA6CF7" w14:textId="61205151" w:rsidR="000F4E0E" w:rsidRPr="00C851B5" w:rsidRDefault="000F4E0E" w:rsidP="000F4E0E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63932495" w14:textId="77777777" w:rsidR="000F4E0E" w:rsidRPr="00C851B5" w:rsidRDefault="000F4E0E" w:rsidP="000F4E0E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</w:tcPr>
          <w:p w14:paraId="1EEF54DA" w14:textId="23F74BB6" w:rsidR="000F4E0E" w:rsidRPr="00C851B5" w:rsidRDefault="000F4E0E" w:rsidP="000F4E0E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E96F82D" w14:textId="77777777" w:rsidR="000F4E0E" w:rsidRPr="00C851B5" w:rsidRDefault="000F4E0E" w:rsidP="000F4E0E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auto"/>
          </w:tcPr>
          <w:p w14:paraId="60BBAD0A" w14:textId="47B5C946" w:rsidR="000F4E0E" w:rsidRPr="00C851B5" w:rsidRDefault="000F4E0E" w:rsidP="000F4E0E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AEA388B" w14:textId="77777777" w:rsidR="000F4E0E" w:rsidRPr="00C851B5" w:rsidRDefault="000F4E0E" w:rsidP="000F4E0E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left w:val="nil"/>
              <w:right w:val="nil"/>
            </w:tcBorders>
            <w:shd w:val="clear" w:color="auto" w:fill="auto"/>
          </w:tcPr>
          <w:p w14:paraId="2687F328" w14:textId="1F958FAE" w:rsidR="000F4E0E" w:rsidRPr="00C851B5" w:rsidRDefault="000F4E0E" w:rsidP="000F4E0E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8880405" w14:textId="77777777" w:rsidR="000F4E0E" w:rsidRPr="00C851B5" w:rsidRDefault="000F4E0E" w:rsidP="000F4E0E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left w:val="nil"/>
              <w:right w:val="nil"/>
            </w:tcBorders>
            <w:shd w:val="clear" w:color="auto" w:fill="auto"/>
          </w:tcPr>
          <w:p w14:paraId="250F2064" w14:textId="76AB2ACA" w:rsidR="000F4E0E" w:rsidRPr="00C851B5" w:rsidRDefault="000F4E0E" w:rsidP="000F4E0E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05A575F" w14:textId="77777777" w:rsidR="000F4E0E" w:rsidRPr="00C851B5" w:rsidRDefault="000F4E0E" w:rsidP="000F4E0E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left w:val="nil"/>
              <w:right w:val="nil"/>
            </w:tcBorders>
            <w:shd w:val="clear" w:color="auto" w:fill="auto"/>
          </w:tcPr>
          <w:p w14:paraId="34D6B672" w14:textId="6B675816" w:rsidR="000F4E0E" w:rsidRPr="00C851B5" w:rsidRDefault="000F4E0E" w:rsidP="000F4E0E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2C221293" w14:textId="77777777" w:rsidR="000F4E0E" w:rsidRPr="00C851B5" w:rsidRDefault="000F4E0E" w:rsidP="000F4E0E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shd w:val="clear" w:color="auto" w:fill="auto"/>
          </w:tcPr>
          <w:p w14:paraId="322F5F1B" w14:textId="24299C8B" w:rsidR="000F4E0E" w:rsidRPr="00C851B5" w:rsidRDefault="000F4E0E" w:rsidP="000F4E0E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</w:pPr>
          </w:p>
        </w:tc>
      </w:tr>
      <w:tr w:rsidR="00B11B7B" w:rsidRPr="002A007A" w14:paraId="5183863E" w14:textId="77777777">
        <w:tc>
          <w:tcPr>
            <w:tcW w:w="1710" w:type="dxa"/>
            <w:shd w:val="clear" w:color="auto" w:fill="auto"/>
            <w:vAlign w:val="bottom"/>
          </w:tcPr>
          <w:p w14:paraId="3E39A789" w14:textId="6271AC78" w:rsidR="00B11B7B" w:rsidRPr="00F55E17" w:rsidRDefault="00B11B7B" w:rsidP="00B11B7B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เงินรับฝาก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4DCF5AE" w14:textId="0F43AC15" w:rsidR="00B11B7B" w:rsidRPr="00B11B7B" w:rsidRDefault="00B11B7B" w:rsidP="00B11B7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11B7B">
              <w:rPr>
                <w:rFonts w:asciiTheme="majorBidi" w:hAnsiTheme="majorBidi" w:cstheme="majorBidi"/>
                <w:szCs w:val="22"/>
              </w:rPr>
              <w:t xml:space="preserve"> 1,830,191 </w:t>
            </w:r>
          </w:p>
        </w:tc>
        <w:tc>
          <w:tcPr>
            <w:tcW w:w="251" w:type="dxa"/>
            <w:shd w:val="clear" w:color="auto" w:fill="auto"/>
          </w:tcPr>
          <w:p w14:paraId="6BC9F5EA" w14:textId="77777777" w:rsidR="00B11B7B" w:rsidRPr="00B11B7B" w:rsidRDefault="00B11B7B" w:rsidP="00B11B7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shd w:val="clear" w:color="auto" w:fill="auto"/>
          </w:tcPr>
          <w:p w14:paraId="3DEC0CD1" w14:textId="12FDFDC4" w:rsidR="00B11B7B" w:rsidRPr="00B11B7B" w:rsidRDefault="00B11B7B" w:rsidP="00B11B7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11B7B">
              <w:rPr>
                <w:rFonts w:asciiTheme="majorBidi" w:hAnsiTheme="majorBidi" w:cstheme="majorBidi"/>
                <w:szCs w:val="22"/>
              </w:rPr>
              <w:t xml:space="preserve"> 207,385 </w:t>
            </w:r>
          </w:p>
        </w:tc>
        <w:tc>
          <w:tcPr>
            <w:tcW w:w="240" w:type="dxa"/>
            <w:shd w:val="clear" w:color="auto" w:fill="auto"/>
          </w:tcPr>
          <w:p w14:paraId="23B47CAD" w14:textId="77777777" w:rsidR="00B11B7B" w:rsidRPr="00B11B7B" w:rsidRDefault="00B11B7B" w:rsidP="00B11B7B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</w:tcPr>
          <w:p w14:paraId="5E1FCF04" w14:textId="6739406D" w:rsidR="00B11B7B" w:rsidRPr="00B11B7B" w:rsidRDefault="00B11B7B" w:rsidP="00B11B7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11B7B">
              <w:rPr>
                <w:rFonts w:asciiTheme="majorBidi" w:hAnsiTheme="majorBidi" w:cstheme="majorBidi"/>
                <w:szCs w:val="22"/>
              </w:rPr>
              <w:t xml:space="preserve"> 280,195 </w:t>
            </w:r>
          </w:p>
        </w:tc>
        <w:tc>
          <w:tcPr>
            <w:tcW w:w="270" w:type="dxa"/>
            <w:shd w:val="clear" w:color="auto" w:fill="auto"/>
          </w:tcPr>
          <w:p w14:paraId="0555A1F3" w14:textId="77777777" w:rsidR="00B11B7B" w:rsidRPr="00B11B7B" w:rsidRDefault="00B11B7B" w:rsidP="00B11B7B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auto"/>
          </w:tcPr>
          <w:p w14:paraId="4132A46B" w14:textId="5C3DB254" w:rsidR="00B11B7B" w:rsidRPr="00B11B7B" w:rsidRDefault="00B11B7B" w:rsidP="00B11B7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11B7B">
              <w:rPr>
                <w:rFonts w:asciiTheme="majorBidi" w:hAnsiTheme="majorBidi" w:cstheme="majorBidi"/>
                <w:szCs w:val="22"/>
              </w:rPr>
              <w:t xml:space="preserve"> 58,020 </w:t>
            </w:r>
          </w:p>
        </w:tc>
        <w:tc>
          <w:tcPr>
            <w:tcW w:w="239" w:type="dxa"/>
            <w:shd w:val="clear" w:color="auto" w:fill="auto"/>
          </w:tcPr>
          <w:p w14:paraId="4EDA7F1A" w14:textId="77777777" w:rsidR="00B11B7B" w:rsidRPr="00B11B7B" w:rsidRDefault="00B11B7B" w:rsidP="00B11B7B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left w:val="nil"/>
              <w:right w:val="nil"/>
            </w:tcBorders>
            <w:shd w:val="clear" w:color="auto" w:fill="auto"/>
          </w:tcPr>
          <w:p w14:paraId="2F4AE74E" w14:textId="03E9632B" w:rsidR="00B11B7B" w:rsidRPr="00B11B7B" w:rsidRDefault="00B11B7B" w:rsidP="00B11B7B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11B7B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239" w:type="dxa"/>
            <w:shd w:val="clear" w:color="auto" w:fill="auto"/>
          </w:tcPr>
          <w:p w14:paraId="67987386" w14:textId="77777777" w:rsidR="00B11B7B" w:rsidRPr="00B11B7B" w:rsidRDefault="00B11B7B" w:rsidP="00B11B7B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left w:val="nil"/>
              <w:right w:val="nil"/>
            </w:tcBorders>
            <w:shd w:val="clear" w:color="auto" w:fill="auto"/>
          </w:tcPr>
          <w:p w14:paraId="5E94D3DD" w14:textId="086AFF24" w:rsidR="00B11B7B" w:rsidRPr="00B11B7B" w:rsidRDefault="00B11B7B" w:rsidP="00B11B7B">
            <w:pPr>
              <w:tabs>
                <w:tab w:val="decimal" w:pos="336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11B7B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239" w:type="dxa"/>
            <w:shd w:val="clear" w:color="auto" w:fill="auto"/>
          </w:tcPr>
          <w:p w14:paraId="0E90AC9D" w14:textId="77777777" w:rsidR="00B11B7B" w:rsidRPr="00B11B7B" w:rsidRDefault="00B11B7B" w:rsidP="00B11B7B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left w:val="nil"/>
              <w:right w:val="nil"/>
            </w:tcBorders>
            <w:shd w:val="clear" w:color="auto" w:fill="auto"/>
          </w:tcPr>
          <w:p w14:paraId="5F3AC904" w14:textId="7DC60E85" w:rsidR="00B11B7B" w:rsidRPr="00B11B7B" w:rsidRDefault="00B11B7B" w:rsidP="00B11B7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11B7B">
              <w:rPr>
                <w:rFonts w:asciiTheme="majorBidi" w:hAnsiTheme="majorBidi" w:cstheme="majorBidi"/>
                <w:szCs w:val="22"/>
              </w:rPr>
              <w:t xml:space="preserve"> 97,835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D3E9151" w14:textId="77777777" w:rsidR="00B11B7B" w:rsidRPr="00783C77" w:rsidRDefault="00B11B7B" w:rsidP="00B11B7B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59BBBA" w14:textId="59092EF1" w:rsidR="00B11B7B" w:rsidRPr="00783C77" w:rsidRDefault="00B11B7B" w:rsidP="00B11B7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</w:pPr>
            <w:r w:rsidRPr="00783C77">
              <w:rPr>
                <w:rFonts w:asciiTheme="majorBidi" w:hAnsiTheme="majorBidi" w:cstheme="majorBidi"/>
                <w:szCs w:val="22"/>
              </w:rPr>
              <w:t xml:space="preserve"> 2,473,626 </w:t>
            </w:r>
          </w:p>
        </w:tc>
      </w:tr>
      <w:tr w:rsidR="00783C77" w:rsidRPr="002A007A" w14:paraId="5446DE88" w14:textId="77777777" w:rsidTr="00783C77">
        <w:tc>
          <w:tcPr>
            <w:tcW w:w="1710" w:type="dxa"/>
            <w:shd w:val="clear" w:color="auto" w:fill="auto"/>
            <w:vAlign w:val="bottom"/>
          </w:tcPr>
          <w:p w14:paraId="1E5DBCA0" w14:textId="2AB0E0A2" w:rsidR="00783C77" w:rsidRPr="00410416" w:rsidRDefault="00783C77" w:rsidP="00783C77">
            <w:pPr>
              <w:tabs>
                <w:tab w:val="left" w:pos="24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br/>
            </w:r>
            <w:r w:rsidRPr="00F55E17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และตลาดเงิน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1A043E" w14:textId="505AB2EF" w:rsidR="00783C77" w:rsidRPr="00783C77" w:rsidRDefault="00783C77" w:rsidP="00783C7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83C77">
              <w:rPr>
                <w:rFonts w:asciiTheme="majorBidi" w:hAnsiTheme="majorBidi" w:cstheme="majorBidi"/>
                <w:szCs w:val="22"/>
              </w:rPr>
              <w:t xml:space="preserve"> 12,445 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A218841" w14:textId="77777777" w:rsidR="00783C77" w:rsidRPr="00783C77" w:rsidRDefault="00783C77" w:rsidP="00783C77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74F543" w14:textId="428F5D6E" w:rsidR="00783C77" w:rsidRPr="00783C77" w:rsidRDefault="00783C77" w:rsidP="00783C7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83C77">
              <w:rPr>
                <w:rFonts w:asciiTheme="majorBidi" w:hAnsiTheme="majorBidi" w:cstheme="majorBidi"/>
                <w:szCs w:val="22"/>
              </w:rPr>
              <w:t xml:space="preserve"> 162,824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8F1E867" w14:textId="77777777" w:rsidR="00783C77" w:rsidRPr="00783C77" w:rsidRDefault="00783C77" w:rsidP="00783C77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6D81D2" w14:textId="1100204D" w:rsidR="00783C77" w:rsidRPr="00783C77" w:rsidRDefault="00783C77" w:rsidP="00783C7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83C77">
              <w:rPr>
                <w:rFonts w:asciiTheme="majorBidi" w:hAnsiTheme="majorBidi" w:cstheme="majorBidi"/>
                <w:szCs w:val="22"/>
              </w:rPr>
              <w:t xml:space="preserve"> 5,368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1A3D49" w14:textId="77777777" w:rsidR="00783C77" w:rsidRPr="00783C77" w:rsidRDefault="00783C77" w:rsidP="00783C77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AE1E38" w14:textId="4CE3ED8F" w:rsidR="00783C77" w:rsidRPr="00783C77" w:rsidRDefault="00783C77" w:rsidP="00783C7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83C77">
              <w:rPr>
                <w:rFonts w:asciiTheme="majorBidi" w:hAnsiTheme="majorBidi" w:cstheme="majorBidi"/>
                <w:szCs w:val="22"/>
              </w:rPr>
              <w:t xml:space="preserve"> 35,591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ACA1833" w14:textId="77777777" w:rsidR="00783C77" w:rsidRPr="00783C77" w:rsidRDefault="00783C77" w:rsidP="00783C77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0F0571" w14:textId="5F1D5AA4" w:rsidR="00783C77" w:rsidRPr="00783C77" w:rsidRDefault="00783C77" w:rsidP="00783C77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83C77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9507A46" w14:textId="77777777" w:rsidR="00783C77" w:rsidRPr="00783C77" w:rsidRDefault="00783C77" w:rsidP="00783C77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6F8813" w14:textId="042B41AA" w:rsidR="00783C77" w:rsidRPr="00783C77" w:rsidRDefault="00783C77" w:rsidP="00783C77">
            <w:pPr>
              <w:tabs>
                <w:tab w:val="decimal" w:pos="336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83C77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4C42708" w14:textId="77777777" w:rsidR="00783C77" w:rsidRPr="00783C77" w:rsidRDefault="00783C77" w:rsidP="00783C77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1A2790" w14:textId="0A82C272" w:rsidR="00783C77" w:rsidRPr="00783C77" w:rsidRDefault="00783C77" w:rsidP="00783C7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83C77">
              <w:rPr>
                <w:rFonts w:asciiTheme="majorBidi" w:hAnsiTheme="majorBidi" w:cstheme="majorBidi"/>
                <w:szCs w:val="22"/>
              </w:rPr>
              <w:t xml:space="preserve"> 13,611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A6C87FE" w14:textId="77777777" w:rsidR="00783C77" w:rsidRPr="00783C77" w:rsidRDefault="00783C77" w:rsidP="00783C77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A9FC75" w14:textId="556A3EEB" w:rsidR="00783C77" w:rsidRPr="00783C77" w:rsidRDefault="00783C77" w:rsidP="00783C7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</w:pPr>
            <w:r w:rsidRPr="00783C77">
              <w:rPr>
                <w:rFonts w:asciiTheme="majorBidi" w:hAnsiTheme="majorBidi" w:cstheme="majorBidi"/>
                <w:szCs w:val="22"/>
              </w:rPr>
              <w:t xml:space="preserve"> 229,839 </w:t>
            </w:r>
          </w:p>
        </w:tc>
      </w:tr>
      <w:tr w:rsidR="00783C77" w:rsidRPr="002A007A" w14:paraId="198ECA45" w14:textId="77777777" w:rsidTr="00783C77">
        <w:tc>
          <w:tcPr>
            <w:tcW w:w="1710" w:type="dxa"/>
            <w:shd w:val="clear" w:color="auto" w:fill="auto"/>
            <w:vAlign w:val="bottom"/>
          </w:tcPr>
          <w:p w14:paraId="59FEC1A8" w14:textId="6AA850AC" w:rsidR="00783C77" w:rsidRPr="00410416" w:rsidRDefault="00783C77" w:rsidP="00783C77">
            <w:pPr>
              <w:tabs>
                <w:tab w:val="left" w:pos="24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</w:pPr>
            <w:r>
              <w:rPr>
                <w:rFonts w:asciiTheme="majorBidi" w:eastAsia="Angsana New" w:hAnsiTheme="majorBidi" w:cstheme="majorBidi" w:hint="cs"/>
                <w:szCs w:val="22"/>
                <w:cs/>
                <w:lang w:eastAsia="zh-CN"/>
              </w:rPr>
              <w:t>หนี้สิน</w:t>
            </w:r>
            <w:r w:rsidRPr="0056355C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>ทางการเงิน</w:t>
            </w:r>
            <w:r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br/>
            </w:r>
            <w:r w:rsidRPr="0056355C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>
              <w:rPr>
                <w:rFonts w:asciiTheme="majorBidi" w:eastAsia="Angsana New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56355C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>ที่วัดมูลค่าด้วย</w:t>
            </w:r>
            <w:r w:rsidRPr="0056355C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br/>
              <w:t xml:space="preserve">   </w:t>
            </w:r>
            <w:r>
              <w:rPr>
                <w:rFonts w:asciiTheme="majorBidi" w:eastAsia="Angsana New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56355C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>มูลค่ายุติธรรมผ่าน</w:t>
            </w:r>
            <w:r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br/>
            </w:r>
            <w:r>
              <w:rPr>
                <w:rFonts w:asciiTheme="majorBidi" w:eastAsia="Angsana New" w:hAnsiTheme="majorBidi" w:cstheme="majorBidi" w:hint="cs"/>
                <w:szCs w:val="22"/>
                <w:cs/>
                <w:lang w:eastAsia="zh-CN"/>
              </w:rPr>
              <w:t xml:space="preserve">   </w:t>
            </w:r>
            <w:r>
              <w:rPr>
                <w:rFonts w:asciiTheme="majorBidi" w:eastAsia="Angsana New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56355C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>กำไรหรือขาดทุน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5832EF" w14:textId="67FC9D5A" w:rsidR="00783C77" w:rsidRPr="00783C77" w:rsidRDefault="00783C77" w:rsidP="00783C7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83C77">
              <w:rPr>
                <w:rFonts w:asciiTheme="majorBidi" w:hAnsiTheme="majorBidi" w:cstheme="majorBidi"/>
                <w:szCs w:val="22"/>
              </w:rPr>
              <w:t xml:space="preserve"> 3 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5BA6B9B0" w14:textId="77777777" w:rsidR="00783C77" w:rsidRPr="00783C77" w:rsidRDefault="00783C77" w:rsidP="00783C7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2E7DFD" w14:textId="612D79AF" w:rsidR="00783C77" w:rsidRPr="00783C77" w:rsidRDefault="00783C77" w:rsidP="00783C7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</w:pPr>
            <w:r w:rsidRPr="00783C77">
              <w:rPr>
                <w:rFonts w:asciiTheme="majorBidi" w:hAnsiTheme="majorBidi" w:cstheme="majorBidi"/>
                <w:szCs w:val="22"/>
              </w:rPr>
              <w:t xml:space="preserve"> 370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0A41FB6" w14:textId="77777777" w:rsidR="00783C77" w:rsidRPr="00783C77" w:rsidRDefault="00783C77" w:rsidP="00783C7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6169ED" w14:textId="28A20F4F" w:rsidR="00783C77" w:rsidRPr="00783C77" w:rsidRDefault="00783C77" w:rsidP="00783C7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783C77">
              <w:rPr>
                <w:rFonts w:asciiTheme="majorBidi" w:hAnsiTheme="majorBidi" w:cstheme="majorBidi"/>
                <w:szCs w:val="22"/>
              </w:rPr>
              <w:t xml:space="preserve"> 1,377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2976A7" w14:textId="77777777" w:rsidR="00783C77" w:rsidRPr="00783C77" w:rsidRDefault="00783C77" w:rsidP="00783C7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B99812" w14:textId="6C321048" w:rsidR="00783C77" w:rsidRPr="00783C77" w:rsidRDefault="00783C77" w:rsidP="00326123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83C77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B0BB53F" w14:textId="77777777" w:rsidR="00783C77" w:rsidRPr="00783C77" w:rsidRDefault="00783C77" w:rsidP="00783C77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34E908" w14:textId="57A7780A" w:rsidR="00783C77" w:rsidRPr="00783C77" w:rsidRDefault="00783C77" w:rsidP="00783C77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83C77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DCCC1F" w14:textId="77777777" w:rsidR="00783C77" w:rsidRPr="00783C77" w:rsidRDefault="00783C77" w:rsidP="00783C77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8F908A" w14:textId="4EB50866" w:rsidR="00783C77" w:rsidRPr="00783C77" w:rsidRDefault="00783C77" w:rsidP="00783C77">
            <w:pPr>
              <w:tabs>
                <w:tab w:val="decimal" w:pos="336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83C77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AA8B859" w14:textId="77777777" w:rsidR="00783C77" w:rsidRPr="00783C77" w:rsidRDefault="00783C77" w:rsidP="00783C77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B533B5" w14:textId="1210190F" w:rsidR="00783C77" w:rsidRPr="00783C77" w:rsidRDefault="00783C77" w:rsidP="00326123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83C77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38D6686" w14:textId="77777777" w:rsidR="00783C77" w:rsidRPr="00783C77" w:rsidRDefault="00783C77" w:rsidP="00783C77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A2C5E5" w14:textId="0E9E0C6D" w:rsidR="00783C77" w:rsidRPr="00783C77" w:rsidRDefault="00783C77" w:rsidP="00783C7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</w:pPr>
            <w:r w:rsidRPr="00783C77">
              <w:rPr>
                <w:rFonts w:asciiTheme="majorBidi" w:hAnsiTheme="majorBidi" w:cstheme="majorBidi"/>
                <w:szCs w:val="22"/>
              </w:rPr>
              <w:t xml:space="preserve"> 1,750 </w:t>
            </w:r>
          </w:p>
        </w:tc>
      </w:tr>
      <w:tr w:rsidR="00783C77" w:rsidRPr="00BA1D22" w14:paraId="0F6459F5" w14:textId="77777777" w:rsidTr="00783C77">
        <w:tc>
          <w:tcPr>
            <w:tcW w:w="1710" w:type="dxa"/>
            <w:shd w:val="clear" w:color="auto" w:fill="auto"/>
            <w:vAlign w:val="bottom"/>
          </w:tcPr>
          <w:p w14:paraId="14A7177B" w14:textId="0B525128" w:rsidR="00783C77" w:rsidRPr="00BA1D22" w:rsidRDefault="00783C77" w:rsidP="00783C77">
            <w:pPr>
              <w:tabs>
                <w:tab w:val="left" w:pos="248"/>
              </w:tabs>
              <w:suppressAutoHyphens/>
              <w:spacing w:after="0" w:line="240" w:lineRule="auto"/>
              <w:ind w:right="-108"/>
              <w:rPr>
                <w:rFonts w:asciiTheme="majorBidi" w:eastAsia="Angsana New" w:hAnsiTheme="majorBidi" w:cstheme="majorBidi"/>
                <w:cs/>
                <w:lang w:val="th-TH"/>
              </w:rPr>
            </w:pPr>
            <w:r w:rsidRPr="00BA1D22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ตราสารหนี้ที่ออกและ</w:t>
            </w:r>
            <w:r w:rsidRPr="00BA1D22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br/>
            </w:r>
            <w:r w:rsidRPr="00BA1D22"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   </w:t>
            </w:r>
            <w:r w:rsidRPr="00BA1D22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เงินกู้ยืม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3C7A4F" w14:textId="604F5902" w:rsidR="00783C77" w:rsidRPr="00BA1D22" w:rsidRDefault="00783C77" w:rsidP="00783C77">
            <w:pPr>
              <w:tabs>
                <w:tab w:val="decimal" w:pos="379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A1D22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502D247B" w14:textId="77777777" w:rsidR="00783C77" w:rsidRPr="00BA1D22" w:rsidRDefault="00783C77" w:rsidP="00783C7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DD5F38" w14:textId="5C3DF6A8" w:rsidR="00783C77" w:rsidRPr="00BA1D22" w:rsidRDefault="00783C77" w:rsidP="00783C7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A1D22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7B1469" w:rsidRPr="00BA1D22">
              <w:rPr>
                <w:rFonts w:asciiTheme="majorBidi" w:hAnsiTheme="majorBidi" w:cstheme="majorBidi"/>
                <w:szCs w:val="22"/>
              </w:rPr>
              <w:t>2,1</w:t>
            </w:r>
            <w:r w:rsidR="00B54C9A" w:rsidRPr="00BA1D22">
              <w:rPr>
                <w:rFonts w:asciiTheme="majorBidi" w:hAnsiTheme="majorBidi" w:cstheme="majorBidi"/>
                <w:szCs w:val="22"/>
              </w:rPr>
              <w:t>06</w:t>
            </w:r>
            <w:r w:rsidRPr="00BA1D22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D9ACDB2" w14:textId="77777777" w:rsidR="00783C77" w:rsidRPr="00BA1D22" w:rsidRDefault="00783C77" w:rsidP="00783C7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D2044C" w14:textId="7FAE5764" w:rsidR="00783C77" w:rsidRPr="00BA1D22" w:rsidRDefault="00783C77" w:rsidP="00783C7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A1D22">
              <w:rPr>
                <w:rFonts w:asciiTheme="majorBidi" w:hAnsiTheme="majorBidi" w:cstheme="majorBidi"/>
                <w:szCs w:val="22"/>
              </w:rPr>
              <w:t xml:space="preserve"> 13,589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FBC141" w14:textId="77777777" w:rsidR="00783C77" w:rsidRPr="00BA1D22" w:rsidRDefault="00783C77" w:rsidP="00783C7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31DF4F" w14:textId="00340B25" w:rsidR="00783C77" w:rsidRPr="00BA1D22" w:rsidRDefault="00CC4693" w:rsidP="00783C7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A1D22">
              <w:rPr>
                <w:rFonts w:asciiTheme="majorBidi" w:hAnsiTheme="majorBidi" w:cstheme="majorBidi"/>
                <w:szCs w:val="22"/>
              </w:rPr>
              <w:t>83,706</w:t>
            </w:r>
            <w:r w:rsidR="00783C77" w:rsidRPr="00BA1D22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E50CDEA" w14:textId="77777777" w:rsidR="00783C77" w:rsidRPr="00BA1D22" w:rsidRDefault="00783C77" w:rsidP="00783C77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F85948" w14:textId="7B8905DF" w:rsidR="00783C77" w:rsidRPr="00BA1D22" w:rsidRDefault="00783C77" w:rsidP="00783C77">
            <w:pPr>
              <w:tabs>
                <w:tab w:val="decimal" w:pos="569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A1D22">
              <w:rPr>
                <w:rFonts w:asciiTheme="majorBidi" w:hAnsiTheme="majorBidi" w:cstheme="majorBidi"/>
                <w:szCs w:val="22"/>
              </w:rPr>
              <w:t xml:space="preserve"> 7,338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E85FFBE" w14:textId="77777777" w:rsidR="00783C77" w:rsidRPr="00BA1D22" w:rsidRDefault="00783C77" w:rsidP="00783C77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B0D4BE" w14:textId="52B34787" w:rsidR="00783C77" w:rsidRPr="00BA1D22" w:rsidRDefault="00783C77" w:rsidP="00783C77">
            <w:pPr>
              <w:tabs>
                <w:tab w:val="decimal" w:pos="336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A1D22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BDE6A1F" w14:textId="77777777" w:rsidR="00783C77" w:rsidRPr="00BA1D22" w:rsidRDefault="00783C77" w:rsidP="00783C77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99ECB9" w14:textId="42CBE846" w:rsidR="00783C77" w:rsidRPr="00BA1D22" w:rsidRDefault="00783C77" w:rsidP="00783C7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A1D22">
              <w:rPr>
                <w:rFonts w:asciiTheme="majorBidi" w:hAnsiTheme="majorBidi" w:cstheme="majorBidi"/>
                <w:szCs w:val="22"/>
              </w:rPr>
              <w:t xml:space="preserve"> 6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21B374B" w14:textId="77777777" w:rsidR="00783C77" w:rsidRPr="00BA1D22" w:rsidRDefault="00783C77" w:rsidP="00783C77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251A07" w14:textId="239AA44A" w:rsidR="00783C77" w:rsidRPr="00BA1D22" w:rsidRDefault="00783C77" w:rsidP="00783C77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A1D22">
              <w:rPr>
                <w:rFonts w:asciiTheme="majorBidi" w:hAnsiTheme="majorBidi" w:cstheme="majorBidi"/>
                <w:szCs w:val="22"/>
              </w:rPr>
              <w:t xml:space="preserve"> 106,745 </w:t>
            </w:r>
          </w:p>
        </w:tc>
      </w:tr>
      <w:tr w:rsidR="00B11B7B" w:rsidRPr="00BA1D22" w14:paraId="57BA1E04" w14:textId="77777777">
        <w:tc>
          <w:tcPr>
            <w:tcW w:w="1710" w:type="dxa"/>
            <w:shd w:val="clear" w:color="auto" w:fill="auto"/>
            <w:vAlign w:val="bottom"/>
          </w:tcPr>
          <w:p w14:paraId="1009DA23" w14:textId="1A1E5998" w:rsidR="00B11B7B" w:rsidRPr="00BA1D22" w:rsidRDefault="00B11B7B" w:rsidP="00B11B7B">
            <w:pPr>
              <w:tabs>
                <w:tab w:val="left" w:pos="248"/>
              </w:tabs>
              <w:suppressAutoHyphens/>
              <w:spacing w:after="0" w:line="240" w:lineRule="auto"/>
              <w:ind w:right="-108"/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</w:pPr>
            <w:r w:rsidRPr="00BA1D22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รวมหนี้สินทางการเงิน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021D38" w14:textId="1FA25667" w:rsidR="00B11B7B" w:rsidRPr="00BA1D22" w:rsidRDefault="00B11B7B" w:rsidP="00B11B7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BA1D22">
              <w:rPr>
                <w:rFonts w:asciiTheme="majorBidi" w:hAnsiTheme="majorBidi" w:cstheme="majorBidi"/>
                <w:b/>
                <w:bCs/>
                <w:szCs w:val="22"/>
              </w:rPr>
              <w:t xml:space="preserve"> 1,842,639 </w:t>
            </w:r>
          </w:p>
        </w:tc>
        <w:tc>
          <w:tcPr>
            <w:tcW w:w="251" w:type="dxa"/>
            <w:shd w:val="clear" w:color="auto" w:fill="auto"/>
          </w:tcPr>
          <w:p w14:paraId="1D27E981" w14:textId="77777777" w:rsidR="00B11B7B" w:rsidRPr="00BA1D22" w:rsidRDefault="00B11B7B" w:rsidP="00B11B7B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35AC84" w14:textId="354EC536" w:rsidR="00B11B7B" w:rsidRPr="00BA1D22" w:rsidRDefault="007B1469" w:rsidP="00B11B7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BA1D22">
              <w:rPr>
                <w:rFonts w:asciiTheme="majorBidi" w:hAnsiTheme="majorBidi" w:cstheme="majorBidi"/>
                <w:b/>
                <w:bCs/>
                <w:szCs w:val="22"/>
              </w:rPr>
              <w:t>372</w:t>
            </w:r>
            <w:r w:rsidR="00575686" w:rsidRPr="00BA1D22">
              <w:rPr>
                <w:rFonts w:asciiTheme="majorBidi" w:hAnsiTheme="majorBidi" w:cstheme="majorBidi"/>
                <w:b/>
                <w:bCs/>
                <w:szCs w:val="22"/>
              </w:rPr>
              <w:t>,685</w:t>
            </w:r>
            <w:r w:rsidR="00B11B7B" w:rsidRPr="00BA1D22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14:paraId="692815B3" w14:textId="77777777" w:rsidR="00B11B7B" w:rsidRPr="00BA1D22" w:rsidRDefault="00B11B7B" w:rsidP="00B11B7B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D55463" w14:textId="0A65552F" w:rsidR="00B11B7B" w:rsidRPr="00BA1D22" w:rsidRDefault="00B11B7B" w:rsidP="00B11B7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BA1D22">
              <w:rPr>
                <w:rFonts w:asciiTheme="majorBidi" w:hAnsiTheme="majorBidi" w:cstheme="majorBidi"/>
                <w:b/>
                <w:bCs/>
                <w:szCs w:val="22"/>
              </w:rPr>
              <w:t xml:space="preserve"> 300,529 </w:t>
            </w:r>
          </w:p>
        </w:tc>
        <w:tc>
          <w:tcPr>
            <w:tcW w:w="270" w:type="dxa"/>
            <w:shd w:val="clear" w:color="auto" w:fill="auto"/>
          </w:tcPr>
          <w:p w14:paraId="30132412" w14:textId="77777777" w:rsidR="00B11B7B" w:rsidRPr="00BA1D22" w:rsidRDefault="00B11B7B" w:rsidP="00B11B7B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5B92AA" w14:textId="2AED242A" w:rsidR="00B11B7B" w:rsidRPr="00BA1D22" w:rsidRDefault="00CC4693" w:rsidP="00B11B7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BA1D22">
              <w:rPr>
                <w:rFonts w:asciiTheme="majorBidi" w:hAnsiTheme="majorBidi" w:cstheme="majorBidi"/>
                <w:b/>
                <w:bCs/>
                <w:szCs w:val="22"/>
              </w:rPr>
              <w:t>177,317</w:t>
            </w:r>
            <w:r w:rsidR="00B11B7B" w:rsidRPr="00BA1D22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14:paraId="79167293" w14:textId="77777777" w:rsidR="00B11B7B" w:rsidRPr="00BA1D22" w:rsidRDefault="00B11B7B" w:rsidP="00B11B7B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36640A" w14:textId="4C8537F4" w:rsidR="00B11B7B" w:rsidRPr="00BA1D22" w:rsidRDefault="00B11B7B" w:rsidP="00B11B7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BA1D22">
              <w:rPr>
                <w:rFonts w:asciiTheme="majorBidi" w:hAnsiTheme="majorBidi" w:cstheme="majorBidi"/>
                <w:b/>
                <w:bCs/>
                <w:szCs w:val="22"/>
              </w:rPr>
              <w:t xml:space="preserve"> 7,338 </w:t>
            </w:r>
          </w:p>
        </w:tc>
        <w:tc>
          <w:tcPr>
            <w:tcW w:w="239" w:type="dxa"/>
            <w:shd w:val="clear" w:color="auto" w:fill="auto"/>
          </w:tcPr>
          <w:p w14:paraId="5AA8D089" w14:textId="77777777" w:rsidR="00B11B7B" w:rsidRPr="00BA1D22" w:rsidRDefault="00B11B7B" w:rsidP="00B11B7B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55102F" w14:textId="48F671DF" w:rsidR="00B11B7B" w:rsidRPr="00BA1D22" w:rsidRDefault="00B11B7B" w:rsidP="00B11B7B">
            <w:pPr>
              <w:tabs>
                <w:tab w:val="decimal" w:pos="336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BA1D22">
              <w:rPr>
                <w:rFonts w:asciiTheme="majorBidi" w:hAnsiTheme="majorBidi" w:cstheme="majorBidi"/>
                <w:b/>
                <w:bCs/>
                <w:szCs w:val="22"/>
              </w:rPr>
              <w:t xml:space="preserve"> -</w:t>
            </w:r>
          </w:p>
        </w:tc>
        <w:tc>
          <w:tcPr>
            <w:tcW w:w="239" w:type="dxa"/>
            <w:shd w:val="clear" w:color="auto" w:fill="auto"/>
          </w:tcPr>
          <w:p w14:paraId="6F5A8A94" w14:textId="77777777" w:rsidR="00B11B7B" w:rsidRPr="00BA1D22" w:rsidRDefault="00B11B7B" w:rsidP="00B11B7B">
            <w:pPr>
              <w:tabs>
                <w:tab w:val="left" w:pos="0"/>
                <w:tab w:val="decimal" w:pos="737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32FBF" w14:textId="65670E31" w:rsidR="00B11B7B" w:rsidRPr="00BA1D22" w:rsidRDefault="00B11B7B" w:rsidP="00B11B7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BA1D22">
              <w:rPr>
                <w:rFonts w:asciiTheme="majorBidi" w:hAnsiTheme="majorBidi" w:cstheme="majorBidi"/>
                <w:b/>
                <w:bCs/>
                <w:szCs w:val="22"/>
              </w:rPr>
              <w:t xml:space="preserve"> 111,452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6CBA673" w14:textId="77777777" w:rsidR="00B11B7B" w:rsidRPr="00BA1D22" w:rsidRDefault="00B11B7B" w:rsidP="00B11B7B">
            <w:pPr>
              <w:tabs>
                <w:tab w:val="left" w:pos="0"/>
                <w:tab w:val="decimal" w:pos="737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BD718E" w14:textId="699922A4" w:rsidR="00B11B7B" w:rsidRPr="00BA1D22" w:rsidRDefault="00B11B7B" w:rsidP="00B11B7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BA1D22">
              <w:rPr>
                <w:rFonts w:asciiTheme="majorBidi" w:hAnsiTheme="majorBidi" w:cstheme="majorBidi"/>
                <w:b/>
                <w:bCs/>
                <w:szCs w:val="22"/>
              </w:rPr>
              <w:t xml:space="preserve"> 2,811,960 </w:t>
            </w:r>
          </w:p>
        </w:tc>
      </w:tr>
      <w:tr w:rsidR="00DC7E4A" w:rsidRPr="002A007A" w14:paraId="7C7A3F6E" w14:textId="77777777">
        <w:tc>
          <w:tcPr>
            <w:tcW w:w="1710" w:type="dxa"/>
            <w:shd w:val="clear" w:color="auto" w:fill="auto"/>
            <w:vAlign w:val="bottom"/>
          </w:tcPr>
          <w:p w14:paraId="79BFC3E1" w14:textId="6700C101" w:rsidR="00DC7E4A" w:rsidRPr="00BA1D22" w:rsidRDefault="00DC7E4A" w:rsidP="00DC7E4A">
            <w:pPr>
              <w:tabs>
                <w:tab w:val="left" w:pos="24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BA1D22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ผลต่าง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CA9755" w14:textId="7F63DAD0" w:rsidR="00DC7E4A" w:rsidRPr="00BA1D22" w:rsidRDefault="00DC7E4A" w:rsidP="00DC7E4A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BA1D22">
              <w:rPr>
                <w:rFonts w:asciiTheme="majorBidi" w:hAnsiTheme="majorBidi" w:cstheme="majorBidi"/>
                <w:b/>
                <w:bCs/>
                <w:szCs w:val="22"/>
              </w:rPr>
              <w:t xml:space="preserve"> (607,014)</w:t>
            </w:r>
          </w:p>
        </w:tc>
        <w:tc>
          <w:tcPr>
            <w:tcW w:w="251" w:type="dxa"/>
            <w:shd w:val="clear" w:color="auto" w:fill="auto"/>
          </w:tcPr>
          <w:p w14:paraId="131C76D1" w14:textId="77777777" w:rsidR="00DC7E4A" w:rsidRPr="00BA1D22" w:rsidRDefault="00DC7E4A" w:rsidP="00DC7E4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06E8B9" w14:textId="553E27B3" w:rsidR="00DC7E4A" w:rsidRPr="00BA1D22" w:rsidRDefault="00DC7E4A" w:rsidP="00DC7E4A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BA1D22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  <w:r w:rsidR="00575686" w:rsidRPr="00BA1D22">
              <w:rPr>
                <w:rFonts w:asciiTheme="majorBidi" w:hAnsiTheme="majorBidi" w:cstheme="majorBidi"/>
                <w:b/>
                <w:bCs/>
                <w:szCs w:val="22"/>
              </w:rPr>
              <w:t>386,129</w:t>
            </w:r>
            <w:r w:rsidRPr="00BA1D22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14:paraId="121ACEE9" w14:textId="77777777" w:rsidR="00DC7E4A" w:rsidRPr="00BA1D22" w:rsidRDefault="00DC7E4A" w:rsidP="00DC7E4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8081FC" w14:textId="358E7D58" w:rsidR="00DC7E4A" w:rsidRPr="00BA1D22" w:rsidRDefault="00DC7E4A" w:rsidP="00DC7E4A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BA1D22">
              <w:rPr>
                <w:rFonts w:asciiTheme="majorBidi" w:hAnsiTheme="majorBidi" w:cstheme="majorBidi"/>
                <w:b/>
                <w:bCs/>
                <w:szCs w:val="22"/>
              </w:rPr>
              <w:t xml:space="preserve"> 77,587 </w:t>
            </w:r>
          </w:p>
        </w:tc>
        <w:tc>
          <w:tcPr>
            <w:tcW w:w="270" w:type="dxa"/>
            <w:shd w:val="clear" w:color="auto" w:fill="auto"/>
          </w:tcPr>
          <w:p w14:paraId="42076302" w14:textId="77777777" w:rsidR="00DC7E4A" w:rsidRPr="00BA1D22" w:rsidRDefault="00DC7E4A" w:rsidP="00DC7E4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6E21FD" w14:textId="6563BF58" w:rsidR="00DC7E4A" w:rsidRPr="00BA1D22" w:rsidRDefault="00DC7E4A" w:rsidP="00DC7E4A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BA1D22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  <w:r w:rsidR="00CC4693" w:rsidRPr="00BA1D22">
              <w:rPr>
                <w:rFonts w:asciiTheme="majorBidi" w:hAnsiTheme="majorBidi" w:cstheme="majorBidi"/>
                <w:b/>
                <w:bCs/>
                <w:szCs w:val="22"/>
              </w:rPr>
              <w:t>422,994</w:t>
            </w:r>
            <w:r w:rsidRPr="00BA1D22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14:paraId="0C1AADB9" w14:textId="77777777" w:rsidR="00DC7E4A" w:rsidRPr="00BA1D22" w:rsidRDefault="00DC7E4A" w:rsidP="00DC7E4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873845" w14:textId="1AABF827" w:rsidR="00DC7E4A" w:rsidRPr="00BA1D22" w:rsidRDefault="00DC7E4A" w:rsidP="00DC7E4A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BA1D22">
              <w:rPr>
                <w:rFonts w:asciiTheme="majorBidi" w:hAnsiTheme="majorBidi" w:cstheme="majorBidi"/>
                <w:b/>
                <w:bCs/>
                <w:szCs w:val="22"/>
              </w:rPr>
              <w:t xml:space="preserve"> 189,851 </w:t>
            </w:r>
          </w:p>
        </w:tc>
        <w:tc>
          <w:tcPr>
            <w:tcW w:w="239" w:type="dxa"/>
            <w:shd w:val="clear" w:color="auto" w:fill="auto"/>
          </w:tcPr>
          <w:p w14:paraId="3C869365" w14:textId="77777777" w:rsidR="00DC7E4A" w:rsidRPr="00BA1D22" w:rsidRDefault="00DC7E4A" w:rsidP="00DC7E4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D16BED" w14:textId="232E4542" w:rsidR="00DC7E4A" w:rsidRPr="00BA1D22" w:rsidRDefault="00DC7E4A" w:rsidP="00DC7E4A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BA1D22">
              <w:rPr>
                <w:rFonts w:asciiTheme="majorBidi" w:hAnsiTheme="majorBidi" w:cstheme="majorBidi"/>
                <w:b/>
                <w:bCs/>
                <w:szCs w:val="22"/>
              </w:rPr>
              <w:t xml:space="preserve"> 97,610 </w:t>
            </w:r>
          </w:p>
        </w:tc>
        <w:tc>
          <w:tcPr>
            <w:tcW w:w="239" w:type="dxa"/>
            <w:shd w:val="clear" w:color="auto" w:fill="auto"/>
          </w:tcPr>
          <w:p w14:paraId="2A261B98" w14:textId="77777777" w:rsidR="00DC7E4A" w:rsidRPr="00BA1D22" w:rsidRDefault="00DC7E4A" w:rsidP="00DC7E4A">
            <w:pPr>
              <w:tabs>
                <w:tab w:val="left" w:pos="0"/>
                <w:tab w:val="decimal" w:pos="737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FD6E6A" w14:textId="137A73DB" w:rsidR="00DC7E4A" w:rsidRPr="00BA1D22" w:rsidRDefault="00DC7E4A" w:rsidP="00DC7E4A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BA1D22">
              <w:rPr>
                <w:rFonts w:asciiTheme="majorBidi" w:hAnsiTheme="majorBidi" w:cstheme="majorBidi"/>
                <w:b/>
                <w:bCs/>
                <w:szCs w:val="22"/>
              </w:rPr>
              <w:t xml:space="preserve"> 50,488 </w:t>
            </w:r>
          </w:p>
        </w:tc>
        <w:tc>
          <w:tcPr>
            <w:tcW w:w="240" w:type="dxa"/>
            <w:shd w:val="clear" w:color="auto" w:fill="auto"/>
          </w:tcPr>
          <w:p w14:paraId="1F8183F8" w14:textId="77777777" w:rsidR="00DC7E4A" w:rsidRPr="00BA1D22" w:rsidRDefault="00DC7E4A" w:rsidP="00DC7E4A">
            <w:pPr>
              <w:tabs>
                <w:tab w:val="left" w:pos="0"/>
                <w:tab w:val="decimal" w:pos="737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B0820E" w14:textId="3A32F485" w:rsidR="00DC7E4A" w:rsidRPr="00DC7E4A" w:rsidRDefault="00DC7E4A" w:rsidP="00DC7E4A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BA1D22">
              <w:rPr>
                <w:rFonts w:asciiTheme="majorBidi" w:hAnsiTheme="majorBidi" w:cstheme="majorBidi"/>
                <w:b/>
                <w:bCs/>
                <w:szCs w:val="22"/>
              </w:rPr>
              <w:t xml:space="preserve"> 617,645</w:t>
            </w:r>
            <w:r w:rsidRPr="00DC7E4A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</w:tr>
    </w:tbl>
    <w:p w14:paraId="7A46401E" w14:textId="13AC05FC" w:rsidR="00FF0D54" w:rsidRPr="00F13F99" w:rsidRDefault="00FF0D54" w:rsidP="00FF0D54">
      <w:pPr>
        <w:spacing w:line="240" w:lineRule="auto"/>
        <w:rPr>
          <w:rFonts w:asciiTheme="majorBidi" w:eastAsia="Times New Roman" w:hAnsiTheme="majorBidi" w:cstheme="majorBidi"/>
          <w:sz w:val="12"/>
          <w:szCs w:val="12"/>
          <w:cs/>
          <w:lang w:eastAsia="zh-CN"/>
        </w:rPr>
      </w:pPr>
    </w:p>
    <w:p w14:paraId="4F65DB19" w14:textId="77777777" w:rsidR="00951C3A" w:rsidRDefault="00951C3A">
      <w:r>
        <w:br w:type="page"/>
      </w:r>
    </w:p>
    <w:tbl>
      <w:tblPr>
        <w:tblW w:w="9715" w:type="dxa"/>
        <w:tblLayout w:type="fixed"/>
        <w:tblLook w:val="0000" w:firstRow="0" w:lastRow="0" w:firstColumn="0" w:lastColumn="0" w:noHBand="0" w:noVBand="0"/>
      </w:tblPr>
      <w:tblGrid>
        <w:gridCol w:w="1720"/>
        <w:gridCol w:w="815"/>
        <w:gridCol w:w="252"/>
        <w:gridCol w:w="756"/>
        <w:gridCol w:w="241"/>
        <w:gridCol w:w="834"/>
        <w:gridCol w:w="271"/>
        <w:gridCol w:w="721"/>
        <w:gridCol w:w="240"/>
        <w:gridCol w:w="791"/>
        <w:gridCol w:w="240"/>
        <w:gridCol w:w="764"/>
        <w:gridCol w:w="240"/>
        <w:gridCol w:w="768"/>
        <w:gridCol w:w="241"/>
        <w:gridCol w:w="821"/>
      </w:tblGrid>
      <w:tr w:rsidR="00FF0D54" w:rsidRPr="00F55E17" w14:paraId="3FED9EA2" w14:textId="77777777" w:rsidTr="00A1184B">
        <w:trPr>
          <w:trHeight w:val="304"/>
          <w:tblHeader/>
        </w:trPr>
        <w:tc>
          <w:tcPr>
            <w:tcW w:w="1720" w:type="dxa"/>
            <w:shd w:val="clear" w:color="auto" w:fill="auto"/>
            <w:vAlign w:val="bottom"/>
          </w:tcPr>
          <w:p w14:paraId="7416B3DC" w14:textId="7850D0C4" w:rsidR="00FF0D54" w:rsidRPr="00F55E17" w:rsidRDefault="00FF0D54" w:rsidP="00F22112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95" w:type="dxa"/>
            <w:gridSpan w:val="15"/>
            <w:shd w:val="clear" w:color="auto" w:fill="auto"/>
            <w:vAlign w:val="bottom"/>
          </w:tcPr>
          <w:p w14:paraId="25FEED98" w14:textId="77777777" w:rsidR="00FF0D54" w:rsidRPr="00F55E17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C617FA" w:rsidRPr="00F55E17" w14:paraId="266FEBAF" w14:textId="77777777" w:rsidTr="00A1184B">
        <w:trPr>
          <w:trHeight w:val="304"/>
          <w:tblHeader/>
        </w:trPr>
        <w:tc>
          <w:tcPr>
            <w:tcW w:w="1720" w:type="dxa"/>
            <w:shd w:val="clear" w:color="auto" w:fill="auto"/>
            <w:vAlign w:val="bottom"/>
          </w:tcPr>
          <w:p w14:paraId="19EB9275" w14:textId="77777777" w:rsidR="00C617FA" w:rsidRPr="00F55E17" w:rsidRDefault="00C617FA" w:rsidP="00C617FA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95" w:type="dxa"/>
            <w:gridSpan w:val="15"/>
            <w:shd w:val="clear" w:color="auto" w:fill="auto"/>
            <w:vAlign w:val="bottom"/>
          </w:tcPr>
          <w:p w14:paraId="7D5E51AA" w14:textId="2C3BE814" w:rsidR="00C617FA" w:rsidRPr="00F55E17" w:rsidRDefault="00C617FA" w:rsidP="00C617F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</w:t>
            </w:r>
            <w:r w:rsidR="00034CB4">
              <w:rPr>
                <w:rFonts w:asciiTheme="majorBidi" w:eastAsia="Times New Roman" w:hAnsiTheme="majorBidi" w:cstheme="majorBidi"/>
                <w:szCs w:val="22"/>
                <w:lang w:eastAsia="zh-CN"/>
              </w:rPr>
              <w:t>6</w:t>
            </w:r>
          </w:p>
        </w:tc>
      </w:tr>
      <w:tr w:rsidR="00C617FA" w:rsidRPr="00F55E17" w14:paraId="6745E86E" w14:textId="77777777" w:rsidTr="00A1184B">
        <w:trPr>
          <w:trHeight w:val="314"/>
          <w:tblHeader/>
        </w:trPr>
        <w:tc>
          <w:tcPr>
            <w:tcW w:w="1720" w:type="dxa"/>
            <w:shd w:val="clear" w:color="auto" w:fill="auto"/>
            <w:vAlign w:val="bottom"/>
          </w:tcPr>
          <w:p w14:paraId="2EB1550B" w14:textId="77777777" w:rsidR="00C617FA" w:rsidRPr="00F55E17" w:rsidRDefault="00C617FA" w:rsidP="00C617FA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641850E0" w14:textId="77777777" w:rsidR="00C617FA" w:rsidRPr="00F55E17" w:rsidRDefault="00C617FA" w:rsidP="00C617FA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3E37EF7" w14:textId="77777777" w:rsidR="00C617FA" w:rsidRPr="00F55E17" w:rsidRDefault="00C617FA" w:rsidP="00C617FA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198A7830" w14:textId="77777777" w:rsidR="00C617FA" w:rsidRPr="00F55E17" w:rsidRDefault="00C617FA" w:rsidP="00C617FA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70319497" w14:textId="77777777" w:rsidR="00C617FA" w:rsidRPr="00F55E17" w:rsidRDefault="00C617FA" w:rsidP="00C617FA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91E45D0" w14:textId="77777777" w:rsidR="00C617FA" w:rsidRPr="00F55E17" w:rsidRDefault="00C617FA" w:rsidP="00C617FA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59691833" w14:textId="77777777" w:rsidR="00C617FA" w:rsidRPr="00F55E17" w:rsidRDefault="00C617FA" w:rsidP="00C617FA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2FD23BFD" w14:textId="77777777" w:rsidR="00C617FA" w:rsidRPr="00F55E17" w:rsidRDefault="00C617FA" w:rsidP="00C617FA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F541C1F" w14:textId="77777777" w:rsidR="00C617FA" w:rsidRPr="00F55E17" w:rsidRDefault="00C617FA" w:rsidP="00C617FA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48C7A87A" w14:textId="77777777" w:rsidR="00C617FA" w:rsidRPr="00F55E17" w:rsidRDefault="00C617FA" w:rsidP="00C617FA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E973AA5" w14:textId="77777777" w:rsidR="00C617FA" w:rsidRPr="00F55E17" w:rsidRDefault="00C617FA" w:rsidP="00C617FA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4" w:type="dxa"/>
            <w:shd w:val="clear" w:color="auto" w:fill="auto"/>
            <w:vAlign w:val="bottom"/>
          </w:tcPr>
          <w:p w14:paraId="7AB19C1D" w14:textId="77777777" w:rsidR="00C617FA" w:rsidRPr="00F55E17" w:rsidRDefault="00C617FA" w:rsidP="00C617FA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ABEEC04" w14:textId="77777777" w:rsidR="00C617FA" w:rsidRPr="00F55E17" w:rsidRDefault="00C617FA" w:rsidP="00C617FA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8" w:type="dxa"/>
            <w:shd w:val="clear" w:color="auto" w:fill="auto"/>
            <w:vAlign w:val="bottom"/>
          </w:tcPr>
          <w:p w14:paraId="59710315" w14:textId="77777777" w:rsidR="00C617FA" w:rsidRPr="00F55E17" w:rsidRDefault="00C617FA" w:rsidP="00C617FA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F902E38" w14:textId="77777777" w:rsidR="00C617FA" w:rsidRPr="00F55E17" w:rsidRDefault="00C617FA" w:rsidP="00C617FA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394A0245" w14:textId="77777777" w:rsidR="00C617FA" w:rsidRPr="00F55E17" w:rsidRDefault="00C617FA" w:rsidP="00C617FA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C617FA" w:rsidRPr="00F55E17" w14:paraId="26ED0ADA" w14:textId="77777777" w:rsidTr="00A1184B">
        <w:trPr>
          <w:trHeight w:val="304"/>
          <w:tblHeader/>
        </w:trPr>
        <w:tc>
          <w:tcPr>
            <w:tcW w:w="1720" w:type="dxa"/>
            <w:shd w:val="clear" w:color="auto" w:fill="auto"/>
            <w:vAlign w:val="bottom"/>
          </w:tcPr>
          <w:p w14:paraId="7FF2BC38" w14:textId="77777777" w:rsidR="00C617FA" w:rsidRPr="00F55E17" w:rsidRDefault="00C617FA" w:rsidP="00C617FA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1E2B9EA4" w14:textId="77777777" w:rsidR="00C617FA" w:rsidRPr="00F55E17" w:rsidRDefault="00C617FA" w:rsidP="00C617FA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A71BB72" w14:textId="77777777" w:rsidR="00C617FA" w:rsidRPr="00F55E17" w:rsidRDefault="00C617FA" w:rsidP="00C617FA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823" w:type="dxa"/>
            <w:gridSpan w:val="5"/>
            <w:shd w:val="clear" w:color="auto" w:fill="auto"/>
            <w:vAlign w:val="bottom"/>
          </w:tcPr>
          <w:p w14:paraId="4830AAED" w14:textId="77777777" w:rsidR="00C617FA" w:rsidRPr="00F55E17" w:rsidRDefault="00C617FA" w:rsidP="00C617FA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เปลี่ยนอัตราดอกเบี้ยภายใน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E1A2DE0" w14:textId="77777777" w:rsidR="00C617FA" w:rsidRPr="00F55E17" w:rsidRDefault="00C617FA" w:rsidP="00C617FA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1D5EB3CF" w14:textId="77777777" w:rsidR="00C617FA" w:rsidRPr="00F55E17" w:rsidRDefault="00C617FA" w:rsidP="00C617FA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524BFF9" w14:textId="77777777" w:rsidR="00C617FA" w:rsidRPr="00F55E17" w:rsidRDefault="00C617FA" w:rsidP="00C617FA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4" w:type="dxa"/>
            <w:shd w:val="clear" w:color="auto" w:fill="auto"/>
            <w:vAlign w:val="bottom"/>
          </w:tcPr>
          <w:p w14:paraId="7DE5A100" w14:textId="77777777" w:rsidR="00C617FA" w:rsidRPr="00F55E17" w:rsidRDefault="00C617FA" w:rsidP="00C617FA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สินเชื่อ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D5E6C44" w14:textId="77777777" w:rsidR="00C617FA" w:rsidRPr="00F55E17" w:rsidRDefault="00C617FA" w:rsidP="00C617FA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8" w:type="dxa"/>
            <w:shd w:val="clear" w:color="auto" w:fill="auto"/>
            <w:vAlign w:val="bottom"/>
          </w:tcPr>
          <w:p w14:paraId="5A6C62DD" w14:textId="77777777" w:rsidR="00C617FA" w:rsidRPr="00F55E17" w:rsidRDefault="00C617FA" w:rsidP="00C617FA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ไม่มี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B19A35C" w14:textId="77777777" w:rsidR="00C617FA" w:rsidRPr="00F55E17" w:rsidRDefault="00C617FA" w:rsidP="00C617FA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719CC98D" w14:textId="77777777" w:rsidR="00C617FA" w:rsidRPr="00F55E17" w:rsidRDefault="00C617FA" w:rsidP="00C617FA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C617FA" w:rsidRPr="00F55E17" w14:paraId="1756EF76" w14:textId="77777777" w:rsidTr="00A1184B">
        <w:trPr>
          <w:trHeight w:val="314"/>
          <w:tblHeader/>
        </w:trPr>
        <w:tc>
          <w:tcPr>
            <w:tcW w:w="1720" w:type="dxa"/>
            <w:shd w:val="clear" w:color="auto" w:fill="auto"/>
            <w:vAlign w:val="bottom"/>
          </w:tcPr>
          <w:p w14:paraId="6EC624EF" w14:textId="77777777" w:rsidR="00C617FA" w:rsidRPr="00F55E17" w:rsidRDefault="00C617FA" w:rsidP="00C617FA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4283D990" w14:textId="77777777" w:rsidR="00C617FA" w:rsidRPr="00F55E17" w:rsidRDefault="00C617FA" w:rsidP="00C617FA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ได้ทันที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73E4327" w14:textId="77777777" w:rsidR="00C617FA" w:rsidRPr="00F55E17" w:rsidRDefault="00C617FA" w:rsidP="00C617FA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0AA300D8" w14:textId="77777777" w:rsidR="00C617FA" w:rsidRPr="00F55E17" w:rsidRDefault="00C617FA" w:rsidP="00C617FA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A64117F" w14:textId="77777777" w:rsidR="00C617FA" w:rsidRPr="00F55E17" w:rsidRDefault="00C617FA" w:rsidP="00C617FA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C00035C" w14:textId="77777777" w:rsidR="00C617FA" w:rsidRPr="00F55E17" w:rsidRDefault="00C617FA" w:rsidP="00C617FA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F55E17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12 </w:t>
            </w: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78DD28B" w14:textId="77777777" w:rsidR="00C617FA" w:rsidRPr="00F55E17" w:rsidRDefault="00C617FA" w:rsidP="00C617FA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66D2C41C" w14:textId="77777777" w:rsidR="00C617FA" w:rsidRPr="00F55E17" w:rsidRDefault="00C617FA" w:rsidP="00C617FA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F55E17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EBA470E" w14:textId="77777777" w:rsidR="00C617FA" w:rsidRPr="00F55E17" w:rsidRDefault="00C617FA" w:rsidP="00C617FA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0B44B89C" w14:textId="77777777" w:rsidR="00C617FA" w:rsidRPr="00F55E17" w:rsidRDefault="00C617FA" w:rsidP="00C617FA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มากกว่า </w:t>
            </w:r>
            <w:r w:rsidRPr="00F55E17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66AE7F3" w14:textId="77777777" w:rsidR="00C617FA" w:rsidRPr="00F55E17" w:rsidRDefault="00C617FA" w:rsidP="00C617FA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4" w:type="dxa"/>
            <w:shd w:val="clear" w:color="auto" w:fill="auto"/>
            <w:vAlign w:val="bottom"/>
          </w:tcPr>
          <w:p w14:paraId="2E5146B8" w14:textId="77777777" w:rsidR="00C617FA" w:rsidRPr="00F55E17" w:rsidRDefault="00C617FA" w:rsidP="00C617FA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F12DAD4" w14:textId="77777777" w:rsidR="00C617FA" w:rsidRPr="00F55E17" w:rsidRDefault="00C617FA" w:rsidP="00C617FA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8" w:type="dxa"/>
            <w:shd w:val="clear" w:color="auto" w:fill="auto"/>
            <w:vAlign w:val="bottom"/>
          </w:tcPr>
          <w:p w14:paraId="1161FCFE" w14:textId="77777777" w:rsidR="00C617FA" w:rsidRPr="00F55E17" w:rsidRDefault="00C617FA" w:rsidP="00C617FA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733470E" w14:textId="77777777" w:rsidR="00C617FA" w:rsidRPr="00F55E17" w:rsidRDefault="00C617FA" w:rsidP="00C617FA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0539D96D" w14:textId="77777777" w:rsidR="00C617FA" w:rsidRPr="00F55E17" w:rsidRDefault="00C617FA" w:rsidP="00C617FA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รวม</w:t>
            </w:r>
          </w:p>
        </w:tc>
      </w:tr>
      <w:tr w:rsidR="00C617FA" w:rsidRPr="00F55E17" w14:paraId="13301917" w14:textId="77777777" w:rsidTr="00A1184B">
        <w:trPr>
          <w:trHeight w:val="304"/>
          <w:tblHeader/>
        </w:trPr>
        <w:tc>
          <w:tcPr>
            <w:tcW w:w="1720" w:type="dxa"/>
            <w:shd w:val="clear" w:color="auto" w:fill="auto"/>
            <w:vAlign w:val="bottom"/>
          </w:tcPr>
          <w:p w14:paraId="7D2D3291" w14:textId="77777777" w:rsidR="00C617FA" w:rsidRPr="00F55E17" w:rsidRDefault="00C617FA" w:rsidP="00C617FA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995" w:type="dxa"/>
            <w:gridSpan w:val="15"/>
            <w:shd w:val="clear" w:color="auto" w:fill="auto"/>
            <w:vAlign w:val="bottom"/>
          </w:tcPr>
          <w:p w14:paraId="49F9E76D" w14:textId="77777777" w:rsidR="00C617FA" w:rsidRPr="00F55E17" w:rsidRDefault="00C617FA" w:rsidP="00C617FA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F55E17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C617FA" w:rsidRPr="00F55E17" w14:paraId="33BEFF66" w14:textId="77777777" w:rsidTr="00A1184B">
        <w:trPr>
          <w:trHeight w:val="314"/>
        </w:trPr>
        <w:tc>
          <w:tcPr>
            <w:tcW w:w="1720" w:type="dxa"/>
            <w:shd w:val="clear" w:color="auto" w:fill="auto"/>
            <w:vAlign w:val="bottom"/>
          </w:tcPr>
          <w:p w14:paraId="373F4EB0" w14:textId="77777777" w:rsidR="00C617FA" w:rsidRPr="00F55E17" w:rsidRDefault="00C617FA" w:rsidP="00C617FA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สินทรัพย์ทางการเงิน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12BA8CC8" w14:textId="77777777" w:rsidR="00C617FA" w:rsidRPr="00F55E17" w:rsidRDefault="00C617FA" w:rsidP="00C617F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2" w:type="dxa"/>
            <w:shd w:val="clear" w:color="auto" w:fill="auto"/>
            <w:vAlign w:val="center"/>
          </w:tcPr>
          <w:p w14:paraId="19B79C24" w14:textId="77777777" w:rsidR="00C617FA" w:rsidRPr="00F55E17" w:rsidRDefault="00C617FA" w:rsidP="00C617F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33EDCF7F" w14:textId="77777777" w:rsidR="00C617FA" w:rsidRPr="00F55E17" w:rsidRDefault="00C617FA" w:rsidP="00C617F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53DFA60" w14:textId="77777777" w:rsidR="00C617FA" w:rsidRPr="00F55E17" w:rsidRDefault="00C617FA" w:rsidP="00C617F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75BB1A66" w14:textId="77777777" w:rsidR="00C617FA" w:rsidRPr="00F55E17" w:rsidRDefault="00C617FA" w:rsidP="00C617F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25F0BFFB" w14:textId="77777777" w:rsidR="00C617FA" w:rsidRPr="00F55E17" w:rsidRDefault="00C617FA" w:rsidP="00C617F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1" w:type="dxa"/>
            <w:shd w:val="clear" w:color="auto" w:fill="auto"/>
            <w:vAlign w:val="center"/>
          </w:tcPr>
          <w:p w14:paraId="2001BCA7" w14:textId="77777777" w:rsidR="00C617FA" w:rsidRPr="00F55E17" w:rsidRDefault="00C617FA" w:rsidP="00C617F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DAF1C8B" w14:textId="77777777" w:rsidR="00C617FA" w:rsidRPr="00F55E17" w:rsidRDefault="00C617FA" w:rsidP="00C617F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1E70472" w14:textId="77777777" w:rsidR="00C617FA" w:rsidRPr="00F55E17" w:rsidRDefault="00C617FA" w:rsidP="00C617F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56A25E4F" w14:textId="77777777" w:rsidR="00C617FA" w:rsidRPr="00F55E17" w:rsidRDefault="00C617FA" w:rsidP="00C617F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2E08CED2" w14:textId="77777777" w:rsidR="00C617FA" w:rsidRPr="00F55E17" w:rsidRDefault="00C617FA" w:rsidP="00C617F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2F32B21" w14:textId="77777777" w:rsidR="00C617FA" w:rsidRPr="00F55E17" w:rsidRDefault="00C617FA" w:rsidP="00C617F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65CA467C" w14:textId="77777777" w:rsidR="00C617FA" w:rsidRPr="00F55E17" w:rsidRDefault="00C617FA" w:rsidP="00C617F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1" w:type="dxa"/>
            <w:shd w:val="clear" w:color="auto" w:fill="auto"/>
            <w:vAlign w:val="center"/>
          </w:tcPr>
          <w:p w14:paraId="1BFEF76A" w14:textId="77777777" w:rsidR="00C617FA" w:rsidRPr="00F55E17" w:rsidRDefault="00C617FA" w:rsidP="00C617F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14:paraId="1F66545C" w14:textId="77777777" w:rsidR="00C617FA" w:rsidRPr="00F55E17" w:rsidRDefault="00C617FA" w:rsidP="00C617F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034CB4" w:rsidRPr="00F55E17" w14:paraId="5F884C76" w14:textId="77777777">
        <w:trPr>
          <w:trHeight w:val="304"/>
        </w:trPr>
        <w:tc>
          <w:tcPr>
            <w:tcW w:w="1720" w:type="dxa"/>
            <w:shd w:val="clear" w:color="auto" w:fill="auto"/>
            <w:vAlign w:val="bottom"/>
          </w:tcPr>
          <w:p w14:paraId="4158CBD0" w14:textId="77777777" w:rsidR="00034CB4" w:rsidRPr="00F55E17" w:rsidRDefault="00034CB4" w:rsidP="00FC001C">
            <w:pPr>
              <w:tabs>
                <w:tab w:val="left" w:pos="71"/>
                <w:tab w:val="left" w:pos="252"/>
              </w:tabs>
              <w:suppressAutoHyphens/>
              <w:spacing w:after="0" w:line="240" w:lineRule="auto"/>
              <w:ind w:left="71" w:right="-108" w:hanging="71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เงินสด</w:t>
            </w:r>
          </w:p>
        </w:tc>
        <w:tc>
          <w:tcPr>
            <w:tcW w:w="815" w:type="dxa"/>
            <w:shd w:val="clear" w:color="auto" w:fill="auto"/>
          </w:tcPr>
          <w:p w14:paraId="068FC9A6" w14:textId="769CBF8E" w:rsidR="00034CB4" w:rsidRPr="00F55E17" w:rsidRDefault="00034CB4" w:rsidP="00034CB4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5537AC09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56" w:type="dxa"/>
            <w:shd w:val="clear" w:color="auto" w:fill="auto"/>
          </w:tcPr>
          <w:p w14:paraId="53CFC117" w14:textId="766DA2D8" w:rsidR="00034CB4" w:rsidRPr="00F55E17" w:rsidRDefault="00034CB4" w:rsidP="00034CB4">
            <w:pPr>
              <w:tabs>
                <w:tab w:val="decimal" w:pos="36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C851B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42F77CE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834" w:type="dxa"/>
            <w:shd w:val="clear" w:color="auto" w:fill="auto"/>
          </w:tcPr>
          <w:p w14:paraId="0C13FB9F" w14:textId="670D26D6" w:rsidR="00034CB4" w:rsidRPr="00F55E17" w:rsidRDefault="00034CB4" w:rsidP="00034CB4">
            <w:pPr>
              <w:tabs>
                <w:tab w:val="decimal" w:pos="36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C851B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75A8B7CF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21" w:type="dxa"/>
            <w:shd w:val="clear" w:color="auto" w:fill="auto"/>
          </w:tcPr>
          <w:p w14:paraId="64A0711D" w14:textId="7E97CF02" w:rsidR="00034CB4" w:rsidRPr="00F55E17" w:rsidRDefault="00034CB4" w:rsidP="00034CB4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C851B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A205B8B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4664E6EC" w14:textId="20ED75D1" w:rsidR="00034CB4" w:rsidRPr="00F55E17" w:rsidRDefault="00034CB4" w:rsidP="00034CB4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C851B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7FBB64A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64" w:type="dxa"/>
            <w:shd w:val="clear" w:color="auto" w:fill="auto"/>
          </w:tcPr>
          <w:p w14:paraId="7E8D0474" w14:textId="50CD9097" w:rsidR="00034CB4" w:rsidRPr="00F55E17" w:rsidRDefault="00034CB4" w:rsidP="00034CB4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C851B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2F0D29A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8" w:type="dxa"/>
            <w:shd w:val="clear" w:color="auto" w:fill="auto"/>
          </w:tcPr>
          <w:p w14:paraId="6BCC062E" w14:textId="7930DD80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C851B5">
              <w:rPr>
                <w:rFonts w:asciiTheme="majorBidi" w:eastAsia="Times New Roman" w:hAnsiTheme="majorBidi" w:cstheme="majorBidi"/>
                <w:szCs w:val="22"/>
                <w:lang w:eastAsia="zh-CN"/>
              </w:rPr>
              <w:t>40,676</w:t>
            </w:r>
          </w:p>
        </w:tc>
        <w:tc>
          <w:tcPr>
            <w:tcW w:w="241" w:type="dxa"/>
            <w:shd w:val="clear" w:color="auto" w:fill="auto"/>
          </w:tcPr>
          <w:p w14:paraId="0D160150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821" w:type="dxa"/>
            <w:shd w:val="clear" w:color="auto" w:fill="auto"/>
          </w:tcPr>
          <w:p w14:paraId="203D0227" w14:textId="62AE5FE0" w:rsidR="00034CB4" w:rsidRPr="00F55E17" w:rsidRDefault="00034CB4" w:rsidP="00034CB4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851B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40,676</w:t>
            </w:r>
          </w:p>
        </w:tc>
      </w:tr>
      <w:tr w:rsidR="00034CB4" w:rsidRPr="00F55E17" w14:paraId="3354F575" w14:textId="77777777">
        <w:trPr>
          <w:trHeight w:val="304"/>
        </w:trPr>
        <w:tc>
          <w:tcPr>
            <w:tcW w:w="1720" w:type="dxa"/>
            <w:shd w:val="clear" w:color="auto" w:fill="auto"/>
            <w:vAlign w:val="bottom"/>
          </w:tcPr>
          <w:p w14:paraId="0AEA30D9" w14:textId="77777777" w:rsidR="00034CB4" w:rsidRPr="00F55E17" w:rsidRDefault="00034CB4" w:rsidP="00FC001C">
            <w:pPr>
              <w:tabs>
                <w:tab w:val="left" w:pos="71"/>
                <w:tab w:val="left" w:pos="252"/>
              </w:tabs>
              <w:suppressAutoHyphens/>
              <w:spacing w:after="0" w:line="240" w:lineRule="auto"/>
              <w:ind w:left="71" w:right="-108" w:hanging="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0B079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795F0245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71BFC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41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9296365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6F328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083B1ABA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D1933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41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03CAC3F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8A3E3" w14:textId="77777777" w:rsidR="00034CB4" w:rsidRPr="00F55E17" w:rsidRDefault="00034CB4" w:rsidP="00034CB4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AA3FB62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F9E24" w14:textId="77777777" w:rsidR="00034CB4" w:rsidRPr="00F55E17" w:rsidRDefault="00034CB4" w:rsidP="00034CB4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3692A61E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B9AFA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1" w:type="dxa"/>
            <w:shd w:val="clear" w:color="auto" w:fill="auto"/>
          </w:tcPr>
          <w:p w14:paraId="797526A2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80F70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</w:tr>
      <w:tr w:rsidR="00034CB4" w:rsidRPr="00F55E17" w14:paraId="5B8F23E5" w14:textId="77777777">
        <w:trPr>
          <w:trHeight w:val="294"/>
        </w:trPr>
        <w:tc>
          <w:tcPr>
            <w:tcW w:w="1720" w:type="dxa"/>
            <w:shd w:val="clear" w:color="auto" w:fill="auto"/>
            <w:vAlign w:val="bottom"/>
          </w:tcPr>
          <w:p w14:paraId="5D596511" w14:textId="77777777" w:rsidR="00034CB4" w:rsidRPr="00F55E17" w:rsidRDefault="00034CB4" w:rsidP="00FC001C">
            <w:pPr>
              <w:tabs>
                <w:tab w:val="left" w:pos="71"/>
                <w:tab w:val="left" w:pos="252"/>
              </w:tabs>
              <w:suppressAutoHyphens/>
              <w:spacing w:after="0" w:line="240" w:lineRule="auto"/>
              <w:ind w:right="-108" w:hanging="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และตลาดเงิน</w:t>
            </w: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F55E17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val="th-TH" w:eastAsia="zh-CN"/>
              </w:rPr>
              <w:t>*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715AA" w14:textId="56A0EF43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851B5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15</w:t>
            </w:r>
            <w:r w:rsidRPr="00C851B5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C851B5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948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E570874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C20FB" w14:textId="7707C3D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C851B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393,539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CBA2B07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19052" w14:textId="7FF0FB86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C851B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1,443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5DA7F65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604DC" w14:textId="5AEE3D96" w:rsidR="00034CB4" w:rsidRPr="00F55E17" w:rsidRDefault="00034CB4" w:rsidP="00034CB4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C851B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105241E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77594" w14:textId="00BD91B7" w:rsidR="00034CB4" w:rsidRPr="00F55E17" w:rsidRDefault="00034CB4" w:rsidP="00034CB4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C851B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9769125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B2551" w14:textId="038BD461" w:rsidR="00034CB4" w:rsidRPr="00F55E17" w:rsidRDefault="00034CB4" w:rsidP="00034CB4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C851B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4C344FB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A1FA2" w14:textId="265F37E0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851B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25,927</w:t>
            </w:r>
          </w:p>
        </w:tc>
        <w:tc>
          <w:tcPr>
            <w:tcW w:w="241" w:type="dxa"/>
            <w:shd w:val="clear" w:color="auto" w:fill="auto"/>
          </w:tcPr>
          <w:p w14:paraId="4ADC6A82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EE335" w14:textId="2DEF58E9" w:rsidR="00034CB4" w:rsidRPr="00F55E17" w:rsidRDefault="00034CB4" w:rsidP="00034CB4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C851B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436,857</w:t>
            </w:r>
          </w:p>
        </w:tc>
      </w:tr>
      <w:tr w:rsidR="00034CB4" w:rsidRPr="00F55E17" w14:paraId="2C99CA23" w14:textId="77777777">
        <w:trPr>
          <w:trHeight w:val="304"/>
        </w:trPr>
        <w:tc>
          <w:tcPr>
            <w:tcW w:w="1720" w:type="dxa"/>
            <w:shd w:val="clear" w:color="auto" w:fill="auto"/>
            <w:vAlign w:val="bottom"/>
          </w:tcPr>
          <w:p w14:paraId="1D60F883" w14:textId="77777777" w:rsidR="00034CB4" w:rsidRPr="00F55E17" w:rsidRDefault="00034CB4" w:rsidP="00FC001C">
            <w:pPr>
              <w:tabs>
                <w:tab w:val="left" w:pos="71"/>
                <w:tab w:val="left" w:pos="252"/>
              </w:tabs>
              <w:suppressAutoHyphens/>
              <w:spacing w:after="0" w:line="240" w:lineRule="auto"/>
              <w:ind w:left="71" w:right="-108" w:hanging="71"/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</w:pPr>
            <w:r w:rsidRPr="00F55E17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A77C8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7442045A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DE297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0DA71ED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17E58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4C68C95D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1D4FE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054F6CE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D1148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CDCC5D5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E4B93" w14:textId="77777777" w:rsidR="00034CB4" w:rsidRPr="00F55E17" w:rsidRDefault="00034CB4" w:rsidP="00034CB4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5FC64661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6DA5E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1" w:type="dxa"/>
            <w:shd w:val="clear" w:color="auto" w:fill="auto"/>
          </w:tcPr>
          <w:p w14:paraId="54742DE6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1C406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</w:tr>
      <w:tr w:rsidR="00034CB4" w:rsidRPr="00F55E17" w14:paraId="5FF972B2" w14:textId="77777777">
        <w:trPr>
          <w:trHeight w:val="599"/>
        </w:trPr>
        <w:tc>
          <w:tcPr>
            <w:tcW w:w="1720" w:type="dxa"/>
            <w:shd w:val="clear" w:color="auto" w:fill="auto"/>
            <w:vAlign w:val="bottom"/>
          </w:tcPr>
          <w:p w14:paraId="22EC5DC9" w14:textId="77777777" w:rsidR="00034CB4" w:rsidRPr="00F55E17" w:rsidRDefault="00034CB4" w:rsidP="00FC001C">
            <w:pPr>
              <w:tabs>
                <w:tab w:val="left" w:pos="71"/>
                <w:tab w:val="left" w:pos="251"/>
              </w:tabs>
              <w:suppressAutoHyphens/>
              <w:spacing w:after="0" w:line="240" w:lineRule="auto"/>
              <w:ind w:right="-108" w:hanging="71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  <w:r w:rsidRPr="00F55E17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ที่วัดมูลค่าด้วย</w:t>
            </w:r>
            <w:r w:rsidRPr="00F55E17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br/>
              <w:t xml:space="preserve">      มูลค่ายุติธรรมผ่าน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EC65A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7D1C4282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95678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D2704AB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D45A4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2DE57CB2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B4A66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0C21706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28F36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0AD0D25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E081B" w14:textId="77777777" w:rsidR="00034CB4" w:rsidRPr="00F55E17" w:rsidRDefault="00034CB4" w:rsidP="00034CB4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25E9A81D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31746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1" w:type="dxa"/>
            <w:shd w:val="clear" w:color="auto" w:fill="auto"/>
          </w:tcPr>
          <w:p w14:paraId="16009324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F987A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</w:tr>
      <w:tr w:rsidR="00034CB4" w:rsidRPr="00F55E17" w14:paraId="61C45906" w14:textId="77777777">
        <w:trPr>
          <w:trHeight w:val="80"/>
        </w:trPr>
        <w:tc>
          <w:tcPr>
            <w:tcW w:w="1720" w:type="dxa"/>
            <w:shd w:val="clear" w:color="auto" w:fill="auto"/>
            <w:vAlign w:val="bottom"/>
          </w:tcPr>
          <w:p w14:paraId="7FB20E52" w14:textId="77777777" w:rsidR="00034CB4" w:rsidRPr="00F55E17" w:rsidRDefault="00034CB4" w:rsidP="00FC001C">
            <w:pPr>
              <w:tabs>
                <w:tab w:val="left" w:pos="71"/>
                <w:tab w:val="left" w:pos="252"/>
              </w:tabs>
              <w:suppressAutoHyphens/>
              <w:spacing w:after="0" w:line="240" w:lineRule="auto"/>
              <w:ind w:right="-108" w:hanging="71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  <w:r w:rsidRPr="00F55E17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กำไรหรือขาดทุน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C6310" w14:textId="5232B69A" w:rsidR="00034CB4" w:rsidRPr="00B1082E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="Angsana New"/>
                <w:szCs w:val="22"/>
                <w:lang w:eastAsia="zh-CN"/>
              </w:rPr>
            </w:pPr>
            <w:r w:rsidRPr="00C851B5">
              <w:rPr>
                <w:rFonts w:asciiTheme="majorBidi" w:eastAsia="Times New Roman" w:hAnsiTheme="majorBidi" w:cs="Angsana New"/>
                <w:szCs w:val="22"/>
                <w:lang w:eastAsia="zh-CN"/>
              </w:rPr>
              <w:t>5,338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DD13FA4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366E5" w14:textId="7E940CDE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Angsana New" w:hAnsiTheme="majorBidi" w:cstheme="majorBidi"/>
                <w:szCs w:val="22"/>
                <w:lang w:eastAsia="zh-CN"/>
              </w:rPr>
            </w:pPr>
            <w:r w:rsidRPr="00C851B5">
              <w:rPr>
                <w:rFonts w:asciiTheme="majorBidi" w:eastAsia="Times New Roman" w:hAnsiTheme="majorBidi" w:cs="Angsana New"/>
                <w:szCs w:val="22"/>
                <w:cs/>
                <w:lang w:val="en-GB" w:eastAsia="zh-CN"/>
              </w:rPr>
              <w:t>7</w:t>
            </w:r>
            <w:r w:rsidRPr="00C851B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 w:rsidRPr="00C851B5">
              <w:rPr>
                <w:rFonts w:asciiTheme="majorBidi" w:eastAsia="Times New Roman" w:hAnsiTheme="majorBidi" w:cs="Angsana New"/>
                <w:szCs w:val="22"/>
                <w:cs/>
                <w:lang w:val="en-GB" w:eastAsia="zh-CN"/>
              </w:rPr>
              <w:t>490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F0F43BF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6C715" w14:textId="10BE9DC8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Angsana New" w:hAnsiTheme="majorBidi" w:cstheme="majorBidi"/>
                <w:szCs w:val="22"/>
                <w:lang w:eastAsia="zh-CN"/>
              </w:rPr>
            </w:pPr>
            <w:r w:rsidRPr="00C851B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15,162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4306285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065C0" w14:textId="7BB7C251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Angsana New" w:hAnsiTheme="majorBidi" w:cstheme="majorBidi"/>
                <w:szCs w:val="22"/>
                <w:lang w:eastAsia="zh-CN"/>
              </w:rPr>
            </w:pPr>
            <w:r w:rsidRPr="00C851B5">
              <w:rPr>
                <w:rFonts w:asciiTheme="majorBidi" w:eastAsia="Times New Roman" w:hAnsiTheme="majorBidi" w:cstheme="majorBidi"/>
                <w:szCs w:val="22"/>
                <w:lang w:eastAsia="zh-CN"/>
              </w:rPr>
              <w:t>3,584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48C63FF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50108" w14:textId="53A69443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Angsana New" w:hAnsiTheme="majorBidi" w:cstheme="majorBidi"/>
                <w:szCs w:val="22"/>
                <w:lang w:eastAsia="zh-CN"/>
              </w:rPr>
            </w:pPr>
            <w:r w:rsidRPr="006C4A3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6,965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465701D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AEB11" w14:textId="3892AB7A" w:rsidR="00034CB4" w:rsidRPr="00F55E17" w:rsidRDefault="00034CB4" w:rsidP="00034CB4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C851B5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668BF8C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pacing w:after="0" w:line="240" w:lineRule="auto"/>
              <w:ind w:left="92" w:hanging="62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92591" w14:textId="6DC938B1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Angsana New" w:hAnsiTheme="majorBidi" w:cstheme="majorBidi"/>
                <w:szCs w:val="22"/>
                <w:lang w:eastAsia="zh-CN"/>
              </w:rPr>
            </w:pPr>
            <w:r w:rsidRPr="00C851B5">
              <w:rPr>
                <w:rFonts w:asciiTheme="majorBidi" w:eastAsia="Times New Roman" w:hAnsiTheme="majorBidi" w:cstheme="majorBidi"/>
                <w:szCs w:val="22"/>
                <w:lang w:eastAsia="zh-CN"/>
              </w:rPr>
              <w:t>53,995</w:t>
            </w:r>
          </w:p>
        </w:tc>
        <w:tc>
          <w:tcPr>
            <w:tcW w:w="241" w:type="dxa"/>
            <w:shd w:val="clear" w:color="auto" w:fill="auto"/>
          </w:tcPr>
          <w:p w14:paraId="1772FF00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D55E1" w14:textId="5B90C22E" w:rsidR="00034CB4" w:rsidRPr="00F55E17" w:rsidRDefault="00034CB4" w:rsidP="00034CB4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Angsana New" w:hAnsiTheme="majorBidi" w:cstheme="majorBidi"/>
                <w:szCs w:val="22"/>
                <w:lang w:eastAsia="zh-CN"/>
              </w:rPr>
            </w:pPr>
            <w:r w:rsidRPr="00C851B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92,534</w:t>
            </w:r>
          </w:p>
        </w:tc>
      </w:tr>
      <w:tr w:rsidR="00034CB4" w:rsidRPr="00F55E17" w14:paraId="5E797458" w14:textId="77777777">
        <w:trPr>
          <w:trHeight w:val="304"/>
        </w:trPr>
        <w:tc>
          <w:tcPr>
            <w:tcW w:w="1720" w:type="dxa"/>
            <w:shd w:val="clear" w:color="auto" w:fill="auto"/>
            <w:vAlign w:val="bottom"/>
          </w:tcPr>
          <w:p w14:paraId="4498358A" w14:textId="77777777" w:rsidR="00034CB4" w:rsidRPr="00F55E17" w:rsidRDefault="00034CB4" w:rsidP="00FC001C">
            <w:pPr>
              <w:tabs>
                <w:tab w:val="left" w:pos="71"/>
                <w:tab w:val="left" w:pos="252"/>
              </w:tabs>
              <w:suppressAutoHyphens/>
              <w:spacing w:after="0" w:line="240" w:lineRule="auto"/>
              <w:ind w:left="71" w:right="-108" w:hanging="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เงินลงทุนสุทธิ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ABA5D" w14:textId="5B763D7E" w:rsidR="00034CB4" w:rsidRPr="00F55E17" w:rsidRDefault="00034CB4" w:rsidP="00034CB4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="Angsana New"/>
                <w:szCs w:val="22"/>
                <w:lang w:eastAsia="zh-CN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3DC4359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084B3" w14:textId="6222025B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C851B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86,378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8BF98ED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A8407" w14:textId="4DC1595D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C851B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70,789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087E8C6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99A71" w14:textId="0D8E2BBD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C851B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116,480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AA6C8D5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34210" w14:textId="2230BB2B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6C4A3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110,778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FBA1981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164D3" w14:textId="42891B5D" w:rsidR="00034CB4" w:rsidRPr="00F55E17" w:rsidRDefault="00034CB4" w:rsidP="00034CB4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635A8E6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pacing w:after="0" w:line="240" w:lineRule="auto"/>
              <w:ind w:left="92" w:right="79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D6CE1" w14:textId="20EBA836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851B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1,737</w:t>
            </w:r>
          </w:p>
        </w:tc>
        <w:tc>
          <w:tcPr>
            <w:tcW w:w="241" w:type="dxa"/>
            <w:shd w:val="clear" w:color="auto" w:fill="auto"/>
          </w:tcPr>
          <w:p w14:paraId="4966B35A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B65B5" w14:textId="0BA0E8E7" w:rsidR="00034CB4" w:rsidRPr="00F55E17" w:rsidRDefault="00034CB4" w:rsidP="00034CB4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C851B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386,162</w:t>
            </w:r>
          </w:p>
        </w:tc>
      </w:tr>
      <w:tr w:rsidR="00034CB4" w:rsidRPr="00F55E17" w14:paraId="45E0A701" w14:textId="77777777" w:rsidTr="00A1184B">
        <w:trPr>
          <w:trHeight w:val="304"/>
        </w:trPr>
        <w:tc>
          <w:tcPr>
            <w:tcW w:w="1720" w:type="dxa"/>
            <w:shd w:val="clear" w:color="auto" w:fill="auto"/>
            <w:vAlign w:val="bottom"/>
          </w:tcPr>
          <w:p w14:paraId="74713885" w14:textId="247D5900" w:rsidR="00034CB4" w:rsidRPr="00F55E17" w:rsidRDefault="00034CB4" w:rsidP="00FC001C">
            <w:pPr>
              <w:tabs>
                <w:tab w:val="left" w:pos="71"/>
                <w:tab w:val="left" w:pos="252"/>
              </w:tabs>
              <w:suppressAutoHyphens/>
              <w:spacing w:after="0" w:line="240" w:lineRule="auto"/>
              <w:ind w:left="71" w:right="-108" w:hanging="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 xml:space="preserve">เงินให้สินเชื่อแก่ลูกหนี้ </w:t>
            </w:r>
            <w:r w:rsidRPr="00F55E17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val="th-TH" w:eastAsia="zh-CN"/>
              </w:rPr>
              <w:t>**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23D61" w14:textId="37138BC2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C4A3B">
              <w:rPr>
                <w:rFonts w:asciiTheme="majorBidi" w:eastAsia="Times New Roman" w:hAnsiTheme="majorBidi" w:cstheme="majorBidi"/>
                <w:szCs w:val="22"/>
                <w:lang w:eastAsia="zh-CN"/>
              </w:rPr>
              <w:t>1,192,483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3497DD8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D8582" w14:textId="03E560E8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6C4A3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261,853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5A7B559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51176" w14:textId="11C34614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6C4A3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373,837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7DBDEEC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3AB60" w14:textId="0B641DAC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6C4A3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449,573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CD238B9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6E98C" w14:textId="1AD31000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6C4A3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51,985</w:t>
            </w:r>
          </w:p>
        </w:tc>
        <w:tc>
          <w:tcPr>
            <w:tcW w:w="240" w:type="dxa"/>
            <w:shd w:val="clear" w:color="auto" w:fill="auto"/>
          </w:tcPr>
          <w:p w14:paraId="3ACA7F9E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EAF7D" w14:textId="2E19928A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6C4A3B">
              <w:rPr>
                <w:rFonts w:asciiTheme="majorBidi" w:eastAsia="Times New Roman" w:hAnsiTheme="majorBidi" w:cstheme="majorBidi"/>
                <w:szCs w:val="22"/>
                <w:lang w:eastAsia="zh-CN"/>
              </w:rPr>
              <w:t>96,832</w:t>
            </w:r>
          </w:p>
        </w:tc>
        <w:tc>
          <w:tcPr>
            <w:tcW w:w="240" w:type="dxa"/>
            <w:shd w:val="clear" w:color="auto" w:fill="auto"/>
          </w:tcPr>
          <w:p w14:paraId="4DEEEEC7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B341D" w14:textId="26177700" w:rsidR="00034CB4" w:rsidRPr="00F55E17" w:rsidRDefault="00034CB4" w:rsidP="00034CB4">
            <w:pPr>
              <w:tabs>
                <w:tab w:val="decimal" w:pos="331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E1E89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A1B24FB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6B953" w14:textId="6D3CFDAF" w:rsidR="00034CB4" w:rsidRPr="00F55E17" w:rsidRDefault="00034CB4" w:rsidP="00034CB4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6C4A3B">
              <w:rPr>
                <w:rFonts w:asciiTheme="majorBidi" w:eastAsia="Times New Roman" w:hAnsiTheme="majorBidi" w:cs="Angsana New"/>
                <w:szCs w:val="22"/>
                <w:cs/>
                <w:lang w:val="en-GB" w:eastAsia="zh-CN"/>
              </w:rPr>
              <w:t>2</w:t>
            </w:r>
            <w:r w:rsidRPr="006C4A3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 w:rsidRPr="006C4A3B">
              <w:rPr>
                <w:rFonts w:asciiTheme="majorBidi" w:eastAsia="Times New Roman" w:hAnsiTheme="majorBidi" w:cs="Angsana New"/>
                <w:szCs w:val="22"/>
                <w:cs/>
                <w:lang w:val="en-GB" w:eastAsia="zh-CN"/>
              </w:rPr>
              <w:t>426</w:t>
            </w:r>
            <w:r w:rsidRPr="006C4A3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 w:rsidRPr="006C4A3B">
              <w:rPr>
                <w:rFonts w:asciiTheme="majorBidi" w:eastAsia="Times New Roman" w:hAnsiTheme="majorBidi" w:cs="Angsana New"/>
                <w:szCs w:val="22"/>
                <w:cs/>
                <w:lang w:val="en-GB" w:eastAsia="zh-CN"/>
              </w:rPr>
              <w:t>563</w:t>
            </w:r>
          </w:p>
        </w:tc>
      </w:tr>
      <w:tr w:rsidR="00034CB4" w:rsidRPr="00F55E17" w14:paraId="21FE5E68" w14:textId="77777777" w:rsidTr="00A1184B">
        <w:trPr>
          <w:trHeight w:val="304"/>
        </w:trPr>
        <w:tc>
          <w:tcPr>
            <w:tcW w:w="1720" w:type="dxa"/>
            <w:shd w:val="clear" w:color="auto" w:fill="auto"/>
            <w:vAlign w:val="bottom"/>
          </w:tcPr>
          <w:p w14:paraId="5673A2F6" w14:textId="77777777" w:rsidR="00034CB4" w:rsidRPr="00F55E17" w:rsidRDefault="00034CB4" w:rsidP="00034CB4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รวมสินทรัพย์ทางการเงิน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3F89CA" w14:textId="57DD15BD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6C4A3B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1</w:t>
            </w:r>
            <w:r w:rsidRPr="006C4A3B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6C4A3B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213</w:t>
            </w:r>
            <w:r w:rsidRPr="006C4A3B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6C4A3B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769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995DCBA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41BD51" w14:textId="5797D48B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6C4A3B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val="en-GB" w:eastAsia="zh-CN"/>
              </w:rPr>
              <w:t>749</w:t>
            </w:r>
            <w:r w:rsidRPr="006C4A3B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 w:rsidRPr="006C4A3B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val="en-GB" w:eastAsia="zh-CN"/>
              </w:rPr>
              <w:t>260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60875B6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98A42D" w14:textId="76C1AD03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6C4A3B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val="en-GB" w:eastAsia="zh-CN"/>
              </w:rPr>
              <w:t>461</w:t>
            </w:r>
            <w:r w:rsidRPr="006C4A3B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 w:rsidRPr="006C4A3B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val="en-GB" w:eastAsia="zh-CN"/>
              </w:rPr>
              <w:t>231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3DF431D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1E9789" w14:textId="7F174818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6C4A3B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val="en-GB" w:eastAsia="zh-CN"/>
              </w:rPr>
              <w:t>569</w:t>
            </w:r>
            <w:r w:rsidRPr="006C4A3B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 w:rsidRPr="006C4A3B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val="en-GB" w:eastAsia="zh-CN"/>
              </w:rPr>
              <w:t>637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BA8411B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D67696" w14:textId="3B35B23C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6C4A3B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val="en-GB" w:eastAsia="zh-CN"/>
              </w:rPr>
              <w:t>169</w:t>
            </w:r>
            <w:r w:rsidRPr="006C4A3B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 w:rsidRPr="006C4A3B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val="en-GB" w:eastAsia="zh-CN"/>
              </w:rPr>
              <w:t>728</w:t>
            </w:r>
          </w:p>
        </w:tc>
        <w:tc>
          <w:tcPr>
            <w:tcW w:w="240" w:type="dxa"/>
            <w:shd w:val="clear" w:color="auto" w:fill="auto"/>
          </w:tcPr>
          <w:p w14:paraId="0E9020CD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4716D0" w14:textId="160388D5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6C4A3B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96</w:t>
            </w:r>
            <w:r w:rsidRPr="006C4A3B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6C4A3B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832</w:t>
            </w:r>
          </w:p>
        </w:tc>
        <w:tc>
          <w:tcPr>
            <w:tcW w:w="240" w:type="dxa"/>
            <w:shd w:val="clear" w:color="auto" w:fill="auto"/>
          </w:tcPr>
          <w:p w14:paraId="24430833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9E4FD0" w14:textId="20A50F79" w:rsidR="00034CB4" w:rsidRPr="00F55E17" w:rsidRDefault="00034CB4" w:rsidP="00034CB4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6C4A3B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122,335</w:t>
            </w:r>
          </w:p>
        </w:tc>
        <w:tc>
          <w:tcPr>
            <w:tcW w:w="241" w:type="dxa"/>
            <w:shd w:val="clear" w:color="auto" w:fill="auto"/>
          </w:tcPr>
          <w:p w14:paraId="6668BCBF" w14:textId="77777777" w:rsidR="00034CB4" w:rsidRPr="00F55E17" w:rsidRDefault="00034CB4" w:rsidP="00034CB4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1DD196" w14:textId="774F625B" w:rsidR="00034CB4" w:rsidRPr="00F55E17" w:rsidRDefault="00034CB4" w:rsidP="00034CB4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6C4A3B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val="en-GB" w:eastAsia="zh-CN"/>
              </w:rPr>
              <w:t>3</w:t>
            </w:r>
            <w:r w:rsidRPr="006C4A3B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 w:rsidRPr="006C4A3B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val="en-GB" w:eastAsia="zh-CN"/>
              </w:rPr>
              <w:t>382</w:t>
            </w:r>
            <w:r w:rsidRPr="006C4A3B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 w:rsidRPr="006C4A3B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val="en-GB" w:eastAsia="zh-CN"/>
              </w:rPr>
              <w:t>792</w:t>
            </w:r>
          </w:p>
        </w:tc>
      </w:tr>
    </w:tbl>
    <w:tbl>
      <w:tblPr>
        <w:tblpPr w:leftFromText="180" w:rightFromText="180" w:vertAnchor="text" w:horzAnchor="margin" w:tblpY="9"/>
        <w:tblW w:w="9720" w:type="dxa"/>
        <w:tblLayout w:type="fixed"/>
        <w:tblLook w:val="0000" w:firstRow="0" w:lastRow="0" w:firstColumn="0" w:lastColumn="0" w:noHBand="0" w:noVBand="0"/>
      </w:tblPr>
      <w:tblGrid>
        <w:gridCol w:w="1710"/>
        <w:gridCol w:w="810"/>
        <w:gridCol w:w="270"/>
        <w:gridCol w:w="742"/>
        <w:gridCol w:w="248"/>
        <w:gridCol w:w="810"/>
        <w:gridCol w:w="270"/>
        <w:gridCol w:w="777"/>
        <w:gridCol w:w="236"/>
        <w:gridCol w:w="763"/>
        <w:gridCol w:w="236"/>
        <w:gridCol w:w="799"/>
        <w:gridCol w:w="236"/>
        <w:gridCol w:w="745"/>
        <w:gridCol w:w="236"/>
        <w:gridCol w:w="832"/>
      </w:tblGrid>
      <w:tr w:rsidR="00FF0D54" w:rsidRPr="00374E27" w14:paraId="160092DA" w14:textId="77777777" w:rsidTr="00F22112">
        <w:tc>
          <w:tcPr>
            <w:tcW w:w="1710" w:type="dxa"/>
            <w:shd w:val="clear" w:color="auto" w:fill="auto"/>
            <w:vAlign w:val="bottom"/>
          </w:tcPr>
          <w:p w14:paraId="46D51730" w14:textId="0132521E" w:rsidR="00FF0D54" w:rsidRPr="00374E27" w:rsidRDefault="00FF0D54" w:rsidP="00F22112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7E778EE" w14:textId="77777777" w:rsidR="00FF0D54" w:rsidRPr="00374E27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6174344" w14:textId="77777777" w:rsidR="00FF0D54" w:rsidRPr="00374E27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742" w:type="dxa"/>
            <w:shd w:val="clear" w:color="auto" w:fill="auto"/>
            <w:vAlign w:val="center"/>
          </w:tcPr>
          <w:p w14:paraId="457C4478" w14:textId="77777777" w:rsidR="00FF0D54" w:rsidRPr="00374E27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48" w:type="dxa"/>
            <w:shd w:val="clear" w:color="auto" w:fill="auto"/>
            <w:vAlign w:val="center"/>
          </w:tcPr>
          <w:p w14:paraId="4B5B9559" w14:textId="77777777" w:rsidR="00FF0D54" w:rsidRPr="00374E27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37D4470" w14:textId="77777777" w:rsidR="00FF0D54" w:rsidRPr="00374E27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7B72CA4" w14:textId="77777777" w:rsidR="00FF0D54" w:rsidRPr="00374E27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14:paraId="59387302" w14:textId="77777777" w:rsidR="00FF0D54" w:rsidRPr="00374E27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5A0EEFD" w14:textId="77777777" w:rsidR="00FF0D54" w:rsidRPr="00374E27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69FD42E3" w14:textId="77777777" w:rsidR="00FF0D54" w:rsidRPr="00374E27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3FBFCA5" w14:textId="77777777" w:rsidR="00FF0D54" w:rsidRPr="00374E27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65181B48" w14:textId="77777777" w:rsidR="00FF0D54" w:rsidRPr="00374E27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8DB9516" w14:textId="77777777" w:rsidR="00FF0D54" w:rsidRPr="00374E27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745" w:type="dxa"/>
            <w:shd w:val="clear" w:color="auto" w:fill="auto"/>
            <w:vAlign w:val="center"/>
          </w:tcPr>
          <w:p w14:paraId="4AF35777" w14:textId="77777777" w:rsidR="00FF0D54" w:rsidRPr="00374E27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46F4E56" w14:textId="77777777" w:rsidR="00FF0D54" w:rsidRPr="00374E27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6D1D3ED6" w14:textId="77777777" w:rsidR="00FF0D54" w:rsidRPr="00374E27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 w:val="16"/>
                <w:szCs w:val="16"/>
                <w:lang w:eastAsia="zh-CN"/>
              </w:rPr>
            </w:pPr>
          </w:p>
        </w:tc>
      </w:tr>
      <w:tr w:rsidR="00374E27" w:rsidRPr="00B13DC5" w14:paraId="20FCF73D" w14:textId="77777777" w:rsidTr="00F22112">
        <w:tc>
          <w:tcPr>
            <w:tcW w:w="1710" w:type="dxa"/>
            <w:shd w:val="clear" w:color="auto" w:fill="auto"/>
            <w:vAlign w:val="bottom"/>
          </w:tcPr>
          <w:p w14:paraId="0F12EBAF" w14:textId="03A79B8D" w:rsidR="00374E27" w:rsidRPr="00F55E17" w:rsidRDefault="00374E27" w:rsidP="00374E27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</w:pPr>
            <w:r w:rsidRPr="00F55E17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หนี้สินทางการเงิน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3E8400F" w14:textId="77777777" w:rsidR="00374E27" w:rsidRPr="00F55E17" w:rsidRDefault="00374E27" w:rsidP="00374E27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FEE7516" w14:textId="77777777" w:rsidR="00374E27" w:rsidRPr="00F55E17" w:rsidRDefault="00374E27" w:rsidP="00374E27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42" w:type="dxa"/>
            <w:shd w:val="clear" w:color="auto" w:fill="auto"/>
            <w:vAlign w:val="center"/>
          </w:tcPr>
          <w:p w14:paraId="5A0EAD93" w14:textId="77777777" w:rsidR="00374E27" w:rsidRPr="00F55E17" w:rsidRDefault="00374E27" w:rsidP="00374E27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8" w:type="dxa"/>
            <w:shd w:val="clear" w:color="auto" w:fill="auto"/>
            <w:vAlign w:val="center"/>
          </w:tcPr>
          <w:p w14:paraId="0025BF6A" w14:textId="77777777" w:rsidR="00374E27" w:rsidRPr="00F55E17" w:rsidRDefault="00374E27" w:rsidP="00374E27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32D0546" w14:textId="77777777" w:rsidR="00374E27" w:rsidRPr="00F55E17" w:rsidRDefault="00374E27" w:rsidP="00374E27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1301803" w14:textId="77777777" w:rsidR="00374E27" w:rsidRPr="00F55E17" w:rsidRDefault="00374E27" w:rsidP="00374E27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14:paraId="1D15FB31" w14:textId="77777777" w:rsidR="00374E27" w:rsidRPr="00F55E17" w:rsidRDefault="00374E27" w:rsidP="00374E27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F5240F1" w14:textId="77777777" w:rsidR="00374E27" w:rsidRPr="00F55E17" w:rsidRDefault="00374E27" w:rsidP="00374E27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1925BF4" w14:textId="77777777" w:rsidR="00374E27" w:rsidRPr="00F55E17" w:rsidRDefault="00374E27" w:rsidP="00374E27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6DE89F7" w14:textId="77777777" w:rsidR="00374E27" w:rsidRPr="00F55E17" w:rsidRDefault="00374E27" w:rsidP="00374E27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425F98E7" w14:textId="77777777" w:rsidR="00374E27" w:rsidRPr="00F55E17" w:rsidRDefault="00374E27" w:rsidP="00374E27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879BD64" w14:textId="77777777" w:rsidR="00374E27" w:rsidRPr="00F55E17" w:rsidRDefault="00374E27" w:rsidP="00374E27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45" w:type="dxa"/>
            <w:shd w:val="clear" w:color="auto" w:fill="auto"/>
            <w:vAlign w:val="center"/>
          </w:tcPr>
          <w:p w14:paraId="21639F9D" w14:textId="77777777" w:rsidR="00374E27" w:rsidRPr="00F55E17" w:rsidRDefault="00374E27" w:rsidP="00374E27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5EF0E4C" w14:textId="77777777" w:rsidR="00374E27" w:rsidRPr="00F55E17" w:rsidRDefault="00374E27" w:rsidP="00374E27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3F043F4B" w14:textId="77777777" w:rsidR="00374E27" w:rsidRPr="00F55E17" w:rsidRDefault="00374E27" w:rsidP="00374E27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EB4C7F" w:rsidRPr="00B13DC5" w14:paraId="29369CCF" w14:textId="77777777">
        <w:tc>
          <w:tcPr>
            <w:tcW w:w="1710" w:type="dxa"/>
            <w:shd w:val="clear" w:color="auto" w:fill="auto"/>
            <w:vAlign w:val="bottom"/>
          </w:tcPr>
          <w:p w14:paraId="2F0E7975" w14:textId="77777777" w:rsidR="00EB4C7F" w:rsidRPr="00F55E17" w:rsidRDefault="00EB4C7F" w:rsidP="00FC001C">
            <w:pPr>
              <w:tabs>
                <w:tab w:val="left" w:pos="161"/>
                <w:tab w:val="left" w:pos="252"/>
              </w:tabs>
              <w:suppressAutoHyphens/>
              <w:spacing w:after="0" w:line="240" w:lineRule="auto"/>
              <w:ind w:left="71" w:right="-108" w:hanging="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เงินรับฝาก</w:t>
            </w:r>
          </w:p>
        </w:tc>
        <w:tc>
          <w:tcPr>
            <w:tcW w:w="810" w:type="dxa"/>
            <w:shd w:val="clear" w:color="auto" w:fill="auto"/>
          </w:tcPr>
          <w:p w14:paraId="59564330" w14:textId="6AE52A08" w:rsidR="00EB4C7F" w:rsidRPr="00F55E17" w:rsidRDefault="00EB4C7F" w:rsidP="00EB4C7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F4E0E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1</w:t>
            </w:r>
            <w:r w:rsidRPr="000F4E0E"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0F4E0E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862</w:t>
            </w:r>
            <w:r w:rsidRPr="000F4E0E"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0F4E0E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641</w:t>
            </w:r>
          </w:p>
        </w:tc>
        <w:tc>
          <w:tcPr>
            <w:tcW w:w="270" w:type="dxa"/>
            <w:shd w:val="clear" w:color="auto" w:fill="auto"/>
          </w:tcPr>
          <w:p w14:paraId="5D5C5F6E" w14:textId="77777777" w:rsidR="00EB4C7F" w:rsidRPr="00F55E17" w:rsidRDefault="00EB4C7F" w:rsidP="00EB4C7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42" w:type="dxa"/>
            <w:shd w:val="clear" w:color="auto" w:fill="auto"/>
          </w:tcPr>
          <w:p w14:paraId="3BC5D461" w14:textId="14933CBE" w:rsidR="00EB4C7F" w:rsidRPr="00F55E17" w:rsidRDefault="00EB4C7F" w:rsidP="00EB4C7F">
            <w:pPr>
              <w:tabs>
                <w:tab w:val="decimal" w:pos="650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F4E0E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169</w:t>
            </w:r>
            <w:r w:rsidRPr="000F4E0E"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0F4E0E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408</w:t>
            </w:r>
          </w:p>
        </w:tc>
        <w:tc>
          <w:tcPr>
            <w:tcW w:w="248" w:type="dxa"/>
            <w:shd w:val="clear" w:color="auto" w:fill="auto"/>
          </w:tcPr>
          <w:p w14:paraId="2F7169C7" w14:textId="77777777" w:rsidR="00EB4C7F" w:rsidRPr="00F55E17" w:rsidRDefault="00EB4C7F" w:rsidP="00EB4C7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2CF3B749" w14:textId="09D87C66" w:rsidR="00EB4C7F" w:rsidRPr="00F55E17" w:rsidRDefault="00EB4C7F" w:rsidP="00EB4C7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0F4E0E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265</w:t>
            </w:r>
            <w:r w:rsidRPr="000F4E0E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0F4E0E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366</w:t>
            </w:r>
          </w:p>
        </w:tc>
        <w:tc>
          <w:tcPr>
            <w:tcW w:w="270" w:type="dxa"/>
            <w:shd w:val="clear" w:color="auto" w:fill="auto"/>
          </w:tcPr>
          <w:p w14:paraId="1CCB23A5" w14:textId="77777777" w:rsidR="00EB4C7F" w:rsidRPr="00F55E17" w:rsidRDefault="00EB4C7F" w:rsidP="00EB4C7F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7" w:type="dxa"/>
            <w:shd w:val="clear" w:color="auto" w:fill="auto"/>
          </w:tcPr>
          <w:p w14:paraId="3823264B" w14:textId="3363BCF6" w:rsidR="00EB4C7F" w:rsidRPr="00F55E17" w:rsidRDefault="00EB4C7F" w:rsidP="00EB4C7F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F4E0E">
              <w:rPr>
                <w:rFonts w:asciiTheme="majorBidi" w:eastAsia="Times New Roman" w:hAnsiTheme="majorBidi" w:cstheme="majorBidi"/>
                <w:szCs w:val="22"/>
                <w:lang w:eastAsia="zh-CN"/>
              </w:rPr>
              <w:t>46,534</w:t>
            </w:r>
          </w:p>
        </w:tc>
        <w:tc>
          <w:tcPr>
            <w:tcW w:w="236" w:type="dxa"/>
            <w:shd w:val="clear" w:color="auto" w:fill="auto"/>
          </w:tcPr>
          <w:p w14:paraId="3780CB50" w14:textId="77777777" w:rsidR="00EB4C7F" w:rsidRPr="00F55E17" w:rsidRDefault="00EB4C7F" w:rsidP="00EB4C7F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63047B26" w14:textId="1B963CF0" w:rsidR="00EB4C7F" w:rsidRPr="00034CB4" w:rsidRDefault="00EB4C7F" w:rsidP="00EB4C7F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34CB4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F55EC2" w14:textId="77777777" w:rsidR="00EB4C7F" w:rsidRPr="00F55E17" w:rsidRDefault="00EB4C7F" w:rsidP="00EB4C7F">
            <w:pPr>
              <w:tabs>
                <w:tab w:val="decimal" w:pos="196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9" w:type="dxa"/>
            <w:shd w:val="clear" w:color="auto" w:fill="auto"/>
          </w:tcPr>
          <w:p w14:paraId="09411F48" w14:textId="1035C3F7" w:rsidR="00EB4C7F" w:rsidRPr="00F55E17" w:rsidRDefault="00EB4C7F" w:rsidP="00EB4C7F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59C8BA" w14:textId="77777777" w:rsidR="00EB4C7F" w:rsidRPr="00F55E17" w:rsidRDefault="00EB4C7F" w:rsidP="00EB4C7F">
            <w:pPr>
              <w:tabs>
                <w:tab w:val="decimal" w:pos="0"/>
                <w:tab w:val="decimal" w:pos="196"/>
                <w:tab w:val="decimal" w:pos="540"/>
              </w:tabs>
              <w:suppressAutoHyphens/>
              <w:spacing w:after="0" w:line="240" w:lineRule="auto"/>
              <w:ind w:left="-54" w:right="79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45" w:type="dxa"/>
            <w:shd w:val="clear" w:color="auto" w:fill="auto"/>
          </w:tcPr>
          <w:p w14:paraId="69764A8E" w14:textId="23EAE725" w:rsidR="00EB4C7F" w:rsidRPr="00793807" w:rsidRDefault="00793807" w:rsidP="00793807">
            <w:pPr>
              <w:tabs>
                <w:tab w:val="decimal" w:pos="53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3807">
              <w:rPr>
                <w:rFonts w:asciiTheme="majorBidi" w:eastAsia="Times New Roman" w:hAnsiTheme="majorBidi" w:cstheme="majorBidi"/>
                <w:szCs w:val="22"/>
                <w:lang w:eastAsia="zh-CN"/>
              </w:rPr>
              <w:t>98,911</w:t>
            </w:r>
          </w:p>
        </w:tc>
        <w:tc>
          <w:tcPr>
            <w:tcW w:w="236" w:type="dxa"/>
            <w:shd w:val="clear" w:color="auto" w:fill="auto"/>
          </w:tcPr>
          <w:p w14:paraId="7A171242" w14:textId="77777777" w:rsidR="00EB4C7F" w:rsidRPr="00F55E17" w:rsidRDefault="00EB4C7F" w:rsidP="00EB4C7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2" w:type="dxa"/>
            <w:shd w:val="clear" w:color="auto" w:fill="auto"/>
          </w:tcPr>
          <w:p w14:paraId="622464A9" w14:textId="13EF3DC8" w:rsidR="00EB4C7F" w:rsidRPr="00F55E17" w:rsidRDefault="00EB4C7F" w:rsidP="00EB4C7F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0F4E0E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2,442,860</w:t>
            </w:r>
          </w:p>
        </w:tc>
      </w:tr>
      <w:tr w:rsidR="00EB4C7F" w:rsidRPr="00B13DC5" w14:paraId="25BA17BF" w14:textId="77777777">
        <w:tc>
          <w:tcPr>
            <w:tcW w:w="1710" w:type="dxa"/>
            <w:shd w:val="clear" w:color="auto" w:fill="auto"/>
            <w:vAlign w:val="bottom"/>
          </w:tcPr>
          <w:p w14:paraId="2F2A7CE1" w14:textId="77777777" w:rsidR="00EB4C7F" w:rsidRPr="00F55E17" w:rsidRDefault="00EB4C7F" w:rsidP="00FC001C">
            <w:pPr>
              <w:tabs>
                <w:tab w:val="left" w:pos="161"/>
                <w:tab w:val="left" w:pos="252"/>
              </w:tabs>
              <w:suppressAutoHyphens/>
              <w:spacing w:after="0" w:line="240" w:lineRule="auto"/>
              <w:ind w:left="71" w:right="-108" w:hanging="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</w:t>
            </w:r>
          </w:p>
        </w:tc>
        <w:tc>
          <w:tcPr>
            <w:tcW w:w="810" w:type="dxa"/>
            <w:shd w:val="clear" w:color="auto" w:fill="auto"/>
          </w:tcPr>
          <w:p w14:paraId="0C0588C0" w14:textId="77777777" w:rsidR="00EB4C7F" w:rsidRPr="00F55E17" w:rsidRDefault="00EB4C7F" w:rsidP="00EB4C7F">
            <w:pPr>
              <w:tabs>
                <w:tab w:val="decimal" w:pos="510"/>
              </w:tabs>
              <w:suppressAutoHyphens/>
              <w:snapToGrid w:val="0"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B5BEC64" w14:textId="77777777" w:rsidR="00EB4C7F" w:rsidRPr="00F55E17" w:rsidRDefault="00EB4C7F" w:rsidP="00EB4C7F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42" w:type="dxa"/>
            <w:shd w:val="clear" w:color="auto" w:fill="auto"/>
          </w:tcPr>
          <w:p w14:paraId="20888C7A" w14:textId="77777777" w:rsidR="00EB4C7F" w:rsidRPr="00F55E17" w:rsidRDefault="00EB4C7F" w:rsidP="00EB4C7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294" w:right="41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8" w:type="dxa"/>
            <w:shd w:val="clear" w:color="auto" w:fill="auto"/>
          </w:tcPr>
          <w:p w14:paraId="3181D71F" w14:textId="77777777" w:rsidR="00EB4C7F" w:rsidRPr="00F55E17" w:rsidRDefault="00EB4C7F" w:rsidP="00EB4C7F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5D269FF2" w14:textId="77777777" w:rsidR="00EB4C7F" w:rsidRPr="00F55E17" w:rsidRDefault="00EB4C7F" w:rsidP="00EB4C7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DD2DF08" w14:textId="77777777" w:rsidR="00EB4C7F" w:rsidRPr="00F55E17" w:rsidRDefault="00EB4C7F" w:rsidP="00EB4C7F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7" w:type="dxa"/>
            <w:shd w:val="clear" w:color="auto" w:fill="auto"/>
          </w:tcPr>
          <w:p w14:paraId="0DC300C3" w14:textId="77777777" w:rsidR="00EB4C7F" w:rsidRPr="00F55E17" w:rsidRDefault="00EB4C7F" w:rsidP="00EB4C7F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00FDED" w14:textId="77777777" w:rsidR="00EB4C7F" w:rsidRPr="00F55E17" w:rsidRDefault="00EB4C7F" w:rsidP="00EB4C7F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7A1A32B4" w14:textId="77777777" w:rsidR="00EB4C7F" w:rsidRPr="00034CB4" w:rsidRDefault="00EB4C7F" w:rsidP="00EB4C7F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A1819C7" w14:textId="77777777" w:rsidR="00EB4C7F" w:rsidRPr="00F55E17" w:rsidRDefault="00EB4C7F" w:rsidP="00EB4C7F">
            <w:pPr>
              <w:tabs>
                <w:tab w:val="decimal" w:pos="196"/>
                <w:tab w:val="decimal" w:pos="601"/>
              </w:tabs>
              <w:suppressAutoHyphens/>
              <w:snapToGrid w:val="0"/>
              <w:spacing w:after="0" w:line="240" w:lineRule="auto"/>
              <w:ind w:left="92" w:right="-110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9" w:type="dxa"/>
            <w:shd w:val="clear" w:color="auto" w:fill="auto"/>
          </w:tcPr>
          <w:p w14:paraId="69A1C0D4" w14:textId="77777777" w:rsidR="00EB4C7F" w:rsidRPr="00F55E17" w:rsidRDefault="00EB4C7F" w:rsidP="00EB4C7F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7D6F878A" w14:textId="77777777" w:rsidR="00EB4C7F" w:rsidRPr="00F55E17" w:rsidRDefault="00EB4C7F" w:rsidP="00EB4C7F">
            <w:pPr>
              <w:tabs>
                <w:tab w:val="decimal" w:pos="196"/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45" w:type="dxa"/>
            <w:shd w:val="clear" w:color="auto" w:fill="auto"/>
          </w:tcPr>
          <w:p w14:paraId="3AAFA302" w14:textId="77777777" w:rsidR="00EB4C7F" w:rsidRPr="00793807" w:rsidRDefault="00EB4C7F" w:rsidP="00793807">
            <w:pPr>
              <w:tabs>
                <w:tab w:val="decimal" w:pos="53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0D5086" w14:textId="77777777" w:rsidR="00EB4C7F" w:rsidRPr="00F55E17" w:rsidRDefault="00EB4C7F" w:rsidP="00EB4C7F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2" w:type="dxa"/>
            <w:shd w:val="clear" w:color="auto" w:fill="auto"/>
          </w:tcPr>
          <w:p w14:paraId="3CD72BDA" w14:textId="77777777" w:rsidR="00EB4C7F" w:rsidRPr="00F55E17" w:rsidRDefault="00EB4C7F" w:rsidP="00EB4C7F">
            <w:pPr>
              <w:tabs>
                <w:tab w:val="decimal" w:pos="547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</w:tr>
      <w:tr w:rsidR="00EB4C7F" w:rsidRPr="00B13DC5" w14:paraId="4E033C30" w14:textId="77777777">
        <w:tc>
          <w:tcPr>
            <w:tcW w:w="1710" w:type="dxa"/>
            <w:shd w:val="clear" w:color="auto" w:fill="auto"/>
            <w:vAlign w:val="bottom"/>
          </w:tcPr>
          <w:p w14:paraId="6F2DD426" w14:textId="77777777" w:rsidR="00EB4C7F" w:rsidRPr="00F55E17" w:rsidRDefault="00EB4C7F" w:rsidP="00FC001C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 w:hanging="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และตลาดเงิน</w:t>
            </w:r>
          </w:p>
        </w:tc>
        <w:tc>
          <w:tcPr>
            <w:tcW w:w="810" w:type="dxa"/>
            <w:shd w:val="clear" w:color="auto" w:fill="auto"/>
          </w:tcPr>
          <w:p w14:paraId="4C30A6DF" w14:textId="748A582F" w:rsidR="00EB4C7F" w:rsidRPr="00F55E17" w:rsidRDefault="00EB4C7F" w:rsidP="00EB4C7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F4E0E">
              <w:rPr>
                <w:rFonts w:asciiTheme="majorBidi" w:eastAsia="Times New Roman" w:hAnsiTheme="majorBidi" w:cs="Angsana New"/>
                <w:szCs w:val="22"/>
                <w:lang w:eastAsia="zh-CN"/>
              </w:rPr>
              <w:t>13,671</w:t>
            </w:r>
          </w:p>
        </w:tc>
        <w:tc>
          <w:tcPr>
            <w:tcW w:w="270" w:type="dxa"/>
            <w:shd w:val="clear" w:color="auto" w:fill="auto"/>
          </w:tcPr>
          <w:p w14:paraId="017E969A" w14:textId="77777777" w:rsidR="00EB4C7F" w:rsidRPr="00F55E17" w:rsidRDefault="00EB4C7F" w:rsidP="00EB4C7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42" w:type="dxa"/>
            <w:shd w:val="clear" w:color="auto" w:fill="auto"/>
          </w:tcPr>
          <w:p w14:paraId="70644066" w14:textId="6F8DEFCE" w:rsidR="00EB4C7F" w:rsidRPr="00F55E17" w:rsidRDefault="00EB4C7F" w:rsidP="00EB4C7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0F4E0E">
              <w:rPr>
                <w:rFonts w:asciiTheme="majorBidi" w:eastAsia="Times New Roman" w:hAnsiTheme="majorBidi" w:cs="Angsana New"/>
                <w:szCs w:val="22"/>
                <w:cs/>
                <w:lang w:val="en-GB" w:eastAsia="zh-CN"/>
              </w:rPr>
              <w:t>146</w:t>
            </w:r>
            <w:r w:rsidRPr="000F4E0E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 w:rsidRPr="000F4E0E">
              <w:rPr>
                <w:rFonts w:asciiTheme="majorBidi" w:eastAsia="Times New Roman" w:hAnsiTheme="majorBidi" w:cs="Angsana New"/>
                <w:szCs w:val="22"/>
                <w:cs/>
                <w:lang w:val="en-GB" w:eastAsia="zh-CN"/>
              </w:rPr>
              <w:t>145</w:t>
            </w:r>
          </w:p>
        </w:tc>
        <w:tc>
          <w:tcPr>
            <w:tcW w:w="248" w:type="dxa"/>
            <w:shd w:val="clear" w:color="auto" w:fill="auto"/>
          </w:tcPr>
          <w:p w14:paraId="51077A92" w14:textId="77777777" w:rsidR="00EB4C7F" w:rsidRPr="00F55E17" w:rsidRDefault="00EB4C7F" w:rsidP="00EB4C7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26F61F9D" w14:textId="5129060F" w:rsidR="00EB4C7F" w:rsidRPr="00F55E17" w:rsidRDefault="00EB4C7F" w:rsidP="00EB4C7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0F4E0E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3,142</w:t>
            </w:r>
          </w:p>
        </w:tc>
        <w:tc>
          <w:tcPr>
            <w:tcW w:w="270" w:type="dxa"/>
            <w:shd w:val="clear" w:color="auto" w:fill="auto"/>
          </w:tcPr>
          <w:p w14:paraId="4B278514" w14:textId="77777777" w:rsidR="00EB4C7F" w:rsidRPr="00F55E17" w:rsidRDefault="00EB4C7F" w:rsidP="00EB4C7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7" w:type="dxa"/>
            <w:shd w:val="clear" w:color="auto" w:fill="auto"/>
          </w:tcPr>
          <w:p w14:paraId="46292F33" w14:textId="145503CF" w:rsidR="00EB4C7F" w:rsidRPr="00034CB4" w:rsidRDefault="00EB4C7F" w:rsidP="00EB4C7F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F4E0E">
              <w:rPr>
                <w:rFonts w:asciiTheme="majorBidi" w:eastAsia="Times New Roman" w:hAnsiTheme="majorBidi" w:cstheme="majorBidi"/>
                <w:szCs w:val="22"/>
                <w:lang w:eastAsia="zh-CN"/>
              </w:rPr>
              <w:t>35,297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0496B0" w14:textId="77777777" w:rsidR="00EB4C7F" w:rsidRPr="00F55E17" w:rsidRDefault="00EB4C7F" w:rsidP="00EB4C7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0C15ABA4" w14:textId="6DAC808D" w:rsidR="00EB4C7F" w:rsidRPr="00034CB4" w:rsidRDefault="00EB4C7F" w:rsidP="00EB4C7F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34CB4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6673EB" w14:textId="77777777" w:rsidR="00EB4C7F" w:rsidRPr="00F55E17" w:rsidRDefault="00EB4C7F" w:rsidP="00EB4C7F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9" w:type="dxa"/>
            <w:shd w:val="clear" w:color="auto" w:fill="auto"/>
          </w:tcPr>
          <w:p w14:paraId="1379C0D6" w14:textId="79AB959F" w:rsidR="00EB4C7F" w:rsidRPr="00F55E17" w:rsidRDefault="00EB4C7F" w:rsidP="00EB4C7F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E789A4" w14:textId="77777777" w:rsidR="00EB4C7F" w:rsidRPr="00F55E17" w:rsidRDefault="00EB4C7F" w:rsidP="00EB4C7F">
            <w:pPr>
              <w:tabs>
                <w:tab w:val="decimal" w:pos="0"/>
                <w:tab w:val="decimal" w:pos="196"/>
                <w:tab w:val="decimal" w:pos="540"/>
              </w:tabs>
              <w:suppressAutoHyphens/>
              <w:spacing w:after="0" w:line="240" w:lineRule="auto"/>
              <w:ind w:left="-54" w:right="79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45" w:type="dxa"/>
            <w:shd w:val="clear" w:color="auto" w:fill="auto"/>
          </w:tcPr>
          <w:p w14:paraId="0D981F64" w14:textId="38C696AF" w:rsidR="00EB4C7F" w:rsidRPr="00793807" w:rsidRDefault="00793807" w:rsidP="00793807">
            <w:pPr>
              <w:tabs>
                <w:tab w:val="decimal" w:pos="53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93807">
              <w:rPr>
                <w:rFonts w:asciiTheme="majorBidi" w:eastAsia="Times New Roman" w:hAnsiTheme="majorBidi" w:cstheme="majorBidi"/>
                <w:szCs w:val="22"/>
                <w:lang w:eastAsia="zh-CN"/>
              </w:rPr>
              <w:t>23,204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F8E565" w14:textId="77777777" w:rsidR="00EB4C7F" w:rsidRPr="00F55E17" w:rsidRDefault="00EB4C7F" w:rsidP="00EB4C7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2" w:type="dxa"/>
            <w:shd w:val="clear" w:color="auto" w:fill="auto"/>
          </w:tcPr>
          <w:p w14:paraId="2A8511A9" w14:textId="5C21EF81" w:rsidR="00EB4C7F" w:rsidRPr="00F55E17" w:rsidRDefault="00EB4C7F" w:rsidP="00EB4C7F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0F4E0E">
              <w:rPr>
                <w:rFonts w:asciiTheme="majorBidi" w:eastAsia="Times New Roman" w:hAnsiTheme="majorBidi" w:cs="Angsana New"/>
                <w:szCs w:val="22"/>
                <w:cs/>
                <w:lang w:val="en-GB" w:eastAsia="zh-CN"/>
              </w:rPr>
              <w:t>221</w:t>
            </w:r>
            <w:r w:rsidRPr="000F4E0E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 w:rsidRPr="00634E1C"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  <w:t>459</w:t>
            </w:r>
          </w:p>
        </w:tc>
      </w:tr>
      <w:tr w:rsidR="000057ED" w:rsidRPr="00B13DC5" w14:paraId="0159303B" w14:textId="77777777">
        <w:tc>
          <w:tcPr>
            <w:tcW w:w="1710" w:type="dxa"/>
            <w:shd w:val="clear" w:color="auto" w:fill="auto"/>
            <w:vAlign w:val="bottom"/>
          </w:tcPr>
          <w:p w14:paraId="29646BAF" w14:textId="0970A255" w:rsidR="000057ED" w:rsidRPr="00F55E17" w:rsidRDefault="000057ED" w:rsidP="00D50758">
            <w:pPr>
              <w:tabs>
                <w:tab w:val="left" w:pos="80"/>
                <w:tab w:val="left" w:pos="302"/>
              </w:tabs>
              <w:suppressAutoHyphens/>
              <w:spacing w:after="0" w:line="240" w:lineRule="auto"/>
              <w:ind w:left="71" w:right="-108" w:hanging="7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Angsana New" w:hAnsiTheme="majorBidi" w:cstheme="majorBidi" w:hint="cs"/>
                <w:szCs w:val="22"/>
                <w:cs/>
                <w:lang w:eastAsia="zh-CN"/>
              </w:rPr>
              <w:t>หนี้สิน</w:t>
            </w:r>
            <w:r w:rsidRPr="0056355C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>ทางการเงิน</w:t>
            </w:r>
            <w:r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br/>
            </w:r>
            <w:r w:rsidRPr="0056355C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ที่วัดมูลค่าด้วย</w:t>
            </w:r>
            <w:r w:rsidRPr="0056355C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br/>
              <w:t xml:space="preserve">  </w:t>
            </w:r>
            <w:r>
              <w:rPr>
                <w:rFonts w:asciiTheme="majorBidi" w:eastAsia="Angsana New" w:hAnsiTheme="majorBidi" w:cstheme="majorBidi" w:hint="cs"/>
                <w:szCs w:val="22"/>
                <w:cs/>
                <w:lang w:val="th-TH" w:eastAsia="zh-CN"/>
              </w:rPr>
              <w:t xml:space="preserve"> </w:t>
            </w:r>
            <w:r w:rsidRPr="0056355C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>มูลค่ายุติธรรมผ่าน</w:t>
            </w:r>
            <w:r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br/>
            </w:r>
            <w:r>
              <w:rPr>
                <w:rFonts w:asciiTheme="majorBidi" w:eastAsia="Angsana New" w:hAnsiTheme="majorBidi" w:cstheme="majorBidi" w:hint="cs"/>
                <w:szCs w:val="22"/>
                <w:cs/>
                <w:lang w:eastAsia="zh-CN"/>
              </w:rPr>
              <w:t xml:space="preserve"> </w:t>
            </w:r>
            <w:r>
              <w:rPr>
                <w:rFonts w:asciiTheme="majorBidi" w:eastAsia="Angsana New" w:hAnsiTheme="majorBidi" w:cstheme="majorBidi" w:hint="cs"/>
                <w:szCs w:val="22"/>
                <w:cs/>
                <w:lang w:val="th-TH" w:eastAsia="zh-CN"/>
              </w:rPr>
              <w:t xml:space="preserve">  </w:t>
            </w:r>
            <w:r w:rsidRPr="0056355C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>กำไรหรือขาดทุน</w:t>
            </w:r>
          </w:p>
        </w:tc>
        <w:tc>
          <w:tcPr>
            <w:tcW w:w="810" w:type="dxa"/>
            <w:shd w:val="clear" w:color="auto" w:fill="auto"/>
          </w:tcPr>
          <w:p w14:paraId="28ADFA7C" w14:textId="77777777" w:rsidR="000057ED" w:rsidRDefault="000057ED" w:rsidP="000057ED">
            <w:pPr>
              <w:tabs>
                <w:tab w:val="decimal" w:pos="428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02F1B180" w14:textId="77777777" w:rsidR="00D50758" w:rsidRDefault="00D50758" w:rsidP="000057ED">
            <w:pPr>
              <w:tabs>
                <w:tab w:val="decimal" w:pos="428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01500AF8" w14:textId="77777777" w:rsidR="00D50758" w:rsidRDefault="00D50758" w:rsidP="000057ED">
            <w:pPr>
              <w:tabs>
                <w:tab w:val="decimal" w:pos="428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0C83EB86" w14:textId="64CB8256" w:rsidR="00D50758" w:rsidRPr="00F55E17" w:rsidRDefault="00D50758" w:rsidP="00E1447A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BEF2A14" w14:textId="77777777" w:rsidR="000057ED" w:rsidRPr="00F55E17" w:rsidRDefault="000057ED" w:rsidP="000057ED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42" w:type="dxa"/>
            <w:shd w:val="clear" w:color="auto" w:fill="auto"/>
          </w:tcPr>
          <w:p w14:paraId="29990B81" w14:textId="77777777" w:rsidR="000057ED" w:rsidRDefault="000057ED" w:rsidP="000057ED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169C3396" w14:textId="77777777" w:rsidR="00D50758" w:rsidRDefault="00D50758" w:rsidP="000057ED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4E45E786" w14:textId="77777777" w:rsidR="00D50758" w:rsidRDefault="00D50758" w:rsidP="000057ED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612E1628" w14:textId="0606841D" w:rsidR="00D50758" w:rsidRPr="00F55E17" w:rsidRDefault="00D50758" w:rsidP="000057ED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1,275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4014F504" w14:textId="77777777" w:rsidR="000057ED" w:rsidRPr="00F55E17" w:rsidRDefault="000057ED" w:rsidP="000057ED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00B1CC95" w14:textId="77777777" w:rsidR="000057ED" w:rsidRDefault="000057ED" w:rsidP="000057ED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2C8A2994" w14:textId="77777777" w:rsidR="00D50758" w:rsidRDefault="00D50758" w:rsidP="000057ED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384DD780" w14:textId="77777777" w:rsidR="00D50758" w:rsidRDefault="00D50758" w:rsidP="000057ED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7F087749" w14:textId="1D7BE1F7" w:rsidR="00D50758" w:rsidRPr="00F55E17" w:rsidRDefault="00D50758" w:rsidP="000057ED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634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2D52DC0" w14:textId="77777777" w:rsidR="000057ED" w:rsidRPr="00F55E17" w:rsidRDefault="000057ED" w:rsidP="000057ED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7" w:type="dxa"/>
            <w:shd w:val="clear" w:color="auto" w:fill="auto"/>
          </w:tcPr>
          <w:p w14:paraId="583600D9" w14:textId="77777777" w:rsidR="000057ED" w:rsidRDefault="000057ED" w:rsidP="000057E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56A2A22A" w14:textId="77777777" w:rsidR="00D50758" w:rsidRDefault="00D50758" w:rsidP="000057E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3FA2BEAD" w14:textId="77777777" w:rsidR="00D50758" w:rsidRDefault="00D50758" w:rsidP="000057E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4748C689" w14:textId="6179B8AE" w:rsidR="00D50758" w:rsidRPr="00034CB4" w:rsidRDefault="00D50758" w:rsidP="000F25A2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DF560EB" w14:textId="77777777" w:rsidR="000057ED" w:rsidRPr="00F55E17" w:rsidRDefault="000057ED" w:rsidP="000057ED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6E73C240" w14:textId="77777777" w:rsidR="000057ED" w:rsidRDefault="000057ED" w:rsidP="000057E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3A5E9AF0" w14:textId="77777777" w:rsidR="00D50758" w:rsidRDefault="00D50758" w:rsidP="000057E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4E190615" w14:textId="77777777" w:rsidR="00D50758" w:rsidRDefault="00D50758" w:rsidP="000057E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5993FE79" w14:textId="310B3D94" w:rsidR="00D50758" w:rsidRPr="00F55E17" w:rsidRDefault="00D50758" w:rsidP="000F25A2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963F67" w14:textId="77777777" w:rsidR="000057ED" w:rsidRPr="00F55E17" w:rsidRDefault="000057ED" w:rsidP="000057ED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9" w:type="dxa"/>
            <w:shd w:val="clear" w:color="auto" w:fill="auto"/>
          </w:tcPr>
          <w:p w14:paraId="79D7C695" w14:textId="77777777" w:rsidR="000057ED" w:rsidRDefault="000057ED" w:rsidP="000057ED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65D49613" w14:textId="77777777" w:rsidR="00D50758" w:rsidRDefault="00D50758" w:rsidP="000057ED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16E7C411" w14:textId="77777777" w:rsidR="00D50758" w:rsidRDefault="00D50758" w:rsidP="000057ED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280B04EC" w14:textId="54597AEB" w:rsidR="00D50758" w:rsidRPr="00F55E17" w:rsidRDefault="00D50758" w:rsidP="000057ED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C8958B" w14:textId="77777777" w:rsidR="000057ED" w:rsidRPr="00F55E17" w:rsidRDefault="000057ED" w:rsidP="000057ED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45" w:type="dxa"/>
            <w:shd w:val="clear" w:color="auto" w:fill="auto"/>
          </w:tcPr>
          <w:p w14:paraId="6FB9C563" w14:textId="77777777" w:rsidR="000057ED" w:rsidRDefault="000057ED" w:rsidP="000057ED">
            <w:pPr>
              <w:tabs>
                <w:tab w:val="decimal" w:pos="53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6E3585E7" w14:textId="77777777" w:rsidR="00D50758" w:rsidRDefault="00D50758" w:rsidP="000057ED">
            <w:pPr>
              <w:tabs>
                <w:tab w:val="decimal" w:pos="53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516D3C6D" w14:textId="77777777" w:rsidR="00D50758" w:rsidRDefault="00D50758" w:rsidP="000057ED">
            <w:pPr>
              <w:tabs>
                <w:tab w:val="decimal" w:pos="53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2F1DDE19" w14:textId="66B408D9" w:rsidR="00D50758" w:rsidRPr="00793807" w:rsidRDefault="00D50758" w:rsidP="000F25A2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7DE2E70" w14:textId="77777777" w:rsidR="000057ED" w:rsidRPr="00F55E17" w:rsidRDefault="000057ED" w:rsidP="000057ED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2" w:type="dxa"/>
            <w:shd w:val="clear" w:color="auto" w:fill="auto"/>
          </w:tcPr>
          <w:p w14:paraId="3D92B23E" w14:textId="77777777" w:rsidR="000057ED" w:rsidRDefault="000057ED" w:rsidP="000057ED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2BE53C30" w14:textId="77777777" w:rsidR="00D50758" w:rsidRDefault="00D50758" w:rsidP="000057ED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6063F1D4" w14:textId="77777777" w:rsidR="00D50758" w:rsidRDefault="00D50758" w:rsidP="000057ED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11A851DC" w14:textId="32C9EA1D" w:rsidR="00D50758" w:rsidRPr="00F55E17" w:rsidRDefault="00D50758" w:rsidP="000057ED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1,911</w:t>
            </w:r>
          </w:p>
        </w:tc>
      </w:tr>
      <w:tr w:rsidR="000057ED" w:rsidRPr="00B13DC5" w14:paraId="2158E7C1" w14:textId="77777777">
        <w:tc>
          <w:tcPr>
            <w:tcW w:w="1710" w:type="dxa"/>
            <w:shd w:val="clear" w:color="auto" w:fill="auto"/>
            <w:vAlign w:val="bottom"/>
          </w:tcPr>
          <w:p w14:paraId="6D28D553" w14:textId="77777777" w:rsidR="000057ED" w:rsidRPr="00F55E17" w:rsidRDefault="000057ED" w:rsidP="000057ED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left="71" w:right="-108" w:hanging="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ตราสารหนี้ที่ออกและ</w:t>
            </w:r>
          </w:p>
        </w:tc>
        <w:tc>
          <w:tcPr>
            <w:tcW w:w="810" w:type="dxa"/>
            <w:shd w:val="clear" w:color="auto" w:fill="auto"/>
          </w:tcPr>
          <w:p w14:paraId="528CD3D4" w14:textId="77777777" w:rsidR="000057ED" w:rsidRPr="00F55E17" w:rsidRDefault="000057ED" w:rsidP="000057ED">
            <w:pPr>
              <w:tabs>
                <w:tab w:val="decimal" w:pos="428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FA73D76" w14:textId="77777777" w:rsidR="000057ED" w:rsidRPr="00F55E17" w:rsidRDefault="000057ED" w:rsidP="000057ED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42" w:type="dxa"/>
            <w:shd w:val="clear" w:color="auto" w:fill="auto"/>
          </w:tcPr>
          <w:p w14:paraId="4DEDC2B7" w14:textId="77777777" w:rsidR="000057ED" w:rsidRPr="00F55E17" w:rsidRDefault="000057ED" w:rsidP="000057ED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48" w:type="dxa"/>
            <w:shd w:val="clear" w:color="auto" w:fill="auto"/>
            <w:vAlign w:val="center"/>
          </w:tcPr>
          <w:p w14:paraId="3553C138" w14:textId="77777777" w:rsidR="000057ED" w:rsidRPr="00F55E17" w:rsidRDefault="000057ED" w:rsidP="000057ED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692859E8" w14:textId="77777777" w:rsidR="000057ED" w:rsidRPr="00F55E17" w:rsidRDefault="000057ED" w:rsidP="000057ED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C0E0DF2" w14:textId="77777777" w:rsidR="000057ED" w:rsidRPr="00F55E17" w:rsidRDefault="000057ED" w:rsidP="000057ED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7" w:type="dxa"/>
            <w:shd w:val="clear" w:color="auto" w:fill="auto"/>
          </w:tcPr>
          <w:p w14:paraId="5239CFA2" w14:textId="77777777" w:rsidR="000057ED" w:rsidRPr="00034CB4" w:rsidRDefault="000057ED" w:rsidP="000057E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EDF6813" w14:textId="77777777" w:rsidR="000057ED" w:rsidRPr="00F55E17" w:rsidRDefault="000057ED" w:rsidP="000057ED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2BA85BCC" w14:textId="77777777" w:rsidR="000057ED" w:rsidRPr="00F55E17" w:rsidRDefault="000057ED" w:rsidP="000057E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74D6721B" w14:textId="77777777" w:rsidR="000057ED" w:rsidRPr="00F55E17" w:rsidRDefault="000057ED" w:rsidP="000057ED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9" w:type="dxa"/>
            <w:shd w:val="clear" w:color="auto" w:fill="auto"/>
          </w:tcPr>
          <w:p w14:paraId="61E45D35" w14:textId="77777777" w:rsidR="000057ED" w:rsidRPr="00F55E17" w:rsidRDefault="000057ED" w:rsidP="000057ED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10D8AD92" w14:textId="77777777" w:rsidR="000057ED" w:rsidRPr="00F55E17" w:rsidRDefault="000057ED" w:rsidP="000057ED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45" w:type="dxa"/>
            <w:shd w:val="clear" w:color="auto" w:fill="auto"/>
          </w:tcPr>
          <w:p w14:paraId="6387826B" w14:textId="77777777" w:rsidR="000057ED" w:rsidRPr="00793807" w:rsidRDefault="000057ED" w:rsidP="000057ED">
            <w:pPr>
              <w:tabs>
                <w:tab w:val="decimal" w:pos="53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0A32E8B" w14:textId="77777777" w:rsidR="000057ED" w:rsidRPr="00F55E17" w:rsidRDefault="000057ED" w:rsidP="000057ED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2" w:type="dxa"/>
            <w:shd w:val="clear" w:color="auto" w:fill="auto"/>
          </w:tcPr>
          <w:p w14:paraId="6F3D6502" w14:textId="77777777" w:rsidR="000057ED" w:rsidRPr="00F55E17" w:rsidRDefault="000057ED" w:rsidP="000057ED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</w:tr>
      <w:tr w:rsidR="000057ED" w:rsidRPr="00B13DC5" w14:paraId="48141176" w14:textId="77777777">
        <w:tc>
          <w:tcPr>
            <w:tcW w:w="1710" w:type="dxa"/>
            <w:shd w:val="clear" w:color="auto" w:fill="auto"/>
            <w:vAlign w:val="bottom"/>
          </w:tcPr>
          <w:p w14:paraId="6ABF8B7C" w14:textId="77777777" w:rsidR="000057ED" w:rsidRPr="00F55E17" w:rsidRDefault="000057ED" w:rsidP="000057ED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 w:hanging="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 xml:space="preserve">    </w:t>
            </w:r>
            <w:r w:rsidRPr="00F55E17">
              <w:rPr>
                <w:rFonts w:asciiTheme="majorBidi" w:eastAsia="Angsana New" w:hAnsiTheme="majorBidi" w:cstheme="majorBidi"/>
                <w:szCs w:val="22"/>
                <w:lang w:eastAsia="zh-CN"/>
              </w:rPr>
              <w:t xml:space="preserve"> </w:t>
            </w:r>
            <w:r w:rsidRPr="00F55E17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 xml:space="preserve"> </w:t>
            </w: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เงินกู้ยืม</w:t>
            </w:r>
          </w:p>
        </w:tc>
        <w:tc>
          <w:tcPr>
            <w:tcW w:w="810" w:type="dxa"/>
            <w:shd w:val="clear" w:color="auto" w:fill="auto"/>
          </w:tcPr>
          <w:p w14:paraId="515712FA" w14:textId="7A65F6D6" w:rsidR="000057ED" w:rsidRPr="00F55E17" w:rsidRDefault="000057ED" w:rsidP="000057ED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="Angsana New"/>
                <w:szCs w:val="22"/>
                <w:lang w:eastAsia="zh-CN"/>
              </w:rPr>
              <w:t xml:space="preserve">            -</w:t>
            </w:r>
          </w:p>
        </w:tc>
        <w:tc>
          <w:tcPr>
            <w:tcW w:w="270" w:type="dxa"/>
            <w:shd w:val="clear" w:color="auto" w:fill="auto"/>
          </w:tcPr>
          <w:p w14:paraId="147FCF20" w14:textId="77777777" w:rsidR="000057ED" w:rsidRPr="00F55E17" w:rsidRDefault="000057ED" w:rsidP="000057ED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42" w:type="dxa"/>
            <w:shd w:val="clear" w:color="auto" w:fill="auto"/>
          </w:tcPr>
          <w:p w14:paraId="0639AAFD" w14:textId="2F243A6C" w:rsidR="000057ED" w:rsidRPr="00F55E17" w:rsidRDefault="008144D6" w:rsidP="000057ED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3174F4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33,317</w:t>
            </w:r>
          </w:p>
        </w:tc>
        <w:tc>
          <w:tcPr>
            <w:tcW w:w="248" w:type="dxa"/>
            <w:shd w:val="clear" w:color="auto" w:fill="auto"/>
          </w:tcPr>
          <w:p w14:paraId="6D614D67" w14:textId="77777777" w:rsidR="000057ED" w:rsidRPr="00F55E17" w:rsidRDefault="000057ED" w:rsidP="000057ED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48E349AD" w14:textId="2DDA3F59" w:rsidR="000057ED" w:rsidRPr="00F55E17" w:rsidRDefault="000057ED" w:rsidP="000057ED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0F4E0E">
              <w:rPr>
                <w:rFonts w:asciiTheme="majorBidi" w:eastAsia="Times New Roman" w:hAnsiTheme="majorBidi" w:cs="Angsana New"/>
                <w:szCs w:val="22"/>
                <w:cs/>
                <w:lang w:val="en-GB" w:eastAsia="zh-CN"/>
              </w:rPr>
              <w:t>16</w:t>
            </w:r>
            <w:r w:rsidRPr="000F4E0E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 w:rsidRPr="000F4E0E">
              <w:rPr>
                <w:rFonts w:asciiTheme="majorBidi" w:eastAsia="Times New Roman" w:hAnsiTheme="majorBidi" w:cs="Angsana New"/>
                <w:szCs w:val="22"/>
                <w:cs/>
                <w:lang w:val="en-GB" w:eastAsia="zh-CN"/>
              </w:rPr>
              <w:t>952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8E42FF" w14:textId="77777777" w:rsidR="000057ED" w:rsidRPr="00F55E17" w:rsidRDefault="000057ED" w:rsidP="000057ED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7" w:type="dxa"/>
            <w:shd w:val="clear" w:color="auto" w:fill="auto"/>
          </w:tcPr>
          <w:p w14:paraId="36ACFF9D" w14:textId="1C7FD8E5" w:rsidR="000057ED" w:rsidRPr="00034CB4" w:rsidRDefault="000057ED" w:rsidP="000057E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F4E0E">
              <w:rPr>
                <w:rFonts w:asciiTheme="majorBidi" w:eastAsia="Times New Roman" w:hAnsiTheme="majorBidi" w:cstheme="majorBidi"/>
                <w:szCs w:val="22"/>
                <w:lang w:eastAsia="zh-CN"/>
              </w:rPr>
              <w:t>37,074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D6EEBF" w14:textId="77777777" w:rsidR="000057ED" w:rsidRPr="00F55E17" w:rsidRDefault="000057ED" w:rsidP="000057ED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4191DE84" w14:textId="21E42241" w:rsidR="000057ED" w:rsidRPr="00034CB4" w:rsidRDefault="008144D6" w:rsidP="000057E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3174F4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22,243</w:t>
            </w:r>
          </w:p>
        </w:tc>
        <w:tc>
          <w:tcPr>
            <w:tcW w:w="236" w:type="dxa"/>
            <w:shd w:val="clear" w:color="auto" w:fill="auto"/>
          </w:tcPr>
          <w:p w14:paraId="14125296" w14:textId="77777777" w:rsidR="000057ED" w:rsidRPr="00F55E17" w:rsidRDefault="000057ED" w:rsidP="000057ED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9" w:type="dxa"/>
            <w:shd w:val="clear" w:color="auto" w:fill="auto"/>
          </w:tcPr>
          <w:p w14:paraId="1DF6F5CC" w14:textId="4697EC1F" w:rsidR="000057ED" w:rsidRPr="00F55E17" w:rsidRDefault="000057ED" w:rsidP="000057ED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405A85" w14:textId="77777777" w:rsidR="000057ED" w:rsidRPr="00F55E17" w:rsidRDefault="000057ED" w:rsidP="000057ED">
            <w:pPr>
              <w:tabs>
                <w:tab w:val="decimal" w:pos="196"/>
                <w:tab w:val="decimal" w:pos="737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45" w:type="dxa"/>
            <w:shd w:val="clear" w:color="auto" w:fill="auto"/>
          </w:tcPr>
          <w:p w14:paraId="0DDD57C4" w14:textId="75502C71" w:rsidR="000057ED" w:rsidRPr="00793807" w:rsidRDefault="008144D6" w:rsidP="000057ED">
            <w:pPr>
              <w:tabs>
                <w:tab w:val="decimal" w:pos="53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174F4">
              <w:rPr>
                <w:rFonts w:asciiTheme="majorBidi" w:eastAsia="Times New Roman" w:hAnsiTheme="majorBidi" w:cstheme="majorBidi"/>
                <w:szCs w:val="22"/>
                <w:lang w:eastAsia="zh-CN"/>
              </w:rPr>
              <w:t>325</w:t>
            </w:r>
          </w:p>
        </w:tc>
        <w:tc>
          <w:tcPr>
            <w:tcW w:w="236" w:type="dxa"/>
            <w:shd w:val="clear" w:color="auto" w:fill="auto"/>
          </w:tcPr>
          <w:p w14:paraId="7F7CBD8F" w14:textId="77777777" w:rsidR="000057ED" w:rsidRPr="00F55E17" w:rsidRDefault="000057ED" w:rsidP="000057ED">
            <w:pPr>
              <w:tabs>
                <w:tab w:val="left" w:pos="0"/>
                <w:tab w:val="decimal" w:pos="559"/>
                <w:tab w:val="decimal" w:pos="737"/>
              </w:tabs>
              <w:suppressAutoHyphens/>
              <w:snapToGrid w:val="0"/>
              <w:spacing w:after="0" w:line="240" w:lineRule="auto"/>
              <w:ind w:right="4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832" w:type="dxa"/>
            <w:shd w:val="clear" w:color="auto" w:fill="auto"/>
          </w:tcPr>
          <w:p w14:paraId="6F812277" w14:textId="1CEE1D81" w:rsidR="000057ED" w:rsidRPr="00F55E17" w:rsidRDefault="000057ED" w:rsidP="000057ED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0F4E0E">
              <w:rPr>
                <w:rFonts w:asciiTheme="majorBidi" w:eastAsia="Times New Roman" w:hAnsiTheme="majorBidi" w:cs="Angsana New"/>
                <w:szCs w:val="22"/>
                <w:cs/>
                <w:lang w:val="en-GB" w:eastAsia="zh-CN"/>
              </w:rPr>
              <w:t>109</w:t>
            </w:r>
            <w:r w:rsidRPr="000F4E0E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 w:rsidRPr="000F4E0E">
              <w:rPr>
                <w:rFonts w:asciiTheme="majorBidi" w:eastAsia="Times New Roman" w:hAnsiTheme="majorBidi" w:cs="Angsana New"/>
                <w:szCs w:val="22"/>
                <w:cs/>
                <w:lang w:val="en-GB" w:eastAsia="zh-CN"/>
              </w:rPr>
              <w:t>911</w:t>
            </w:r>
          </w:p>
        </w:tc>
      </w:tr>
      <w:tr w:rsidR="000057ED" w:rsidRPr="00B13DC5" w14:paraId="531FF94C" w14:textId="77777777">
        <w:tc>
          <w:tcPr>
            <w:tcW w:w="1710" w:type="dxa"/>
            <w:shd w:val="clear" w:color="auto" w:fill="auto"/>
            <w:vAlign w:val="bottom"/>
          </w:tcPr>
          <w:p w14:paraId="44EEBACD" w14:textId="77777777" w:rsidR="000057ED" w:rsidRPr="00F55E17" w:rsidRDefault="000057ED" w:rsidP="000057ED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F55E17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รวมหนี้สินทางการเงิน</w:t>
            </w:r>
          </w:p>
        </w:tc>
        <w:tc>
          <w:tcPr>
            <w:tcW w:w="8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58129A2" w14:textId="020926FB" w:rsidR="000057ED" w:rsidRPr="00F55E17" w:rsidRDefault="000057ED" w:rsidP="000057ED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0F4E0E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1</w:t>
            </w:r>
            <w:r w:rsidRPr="000F4E0E"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  <w:t>,</w:t>
            </w:r>
            <w:r w:rsidRPr="000F4E0E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876</w:t>
            </w:r>
            <w:r w:rsidRPr="000F4E0E"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  <w:t>,</w:t>
            </w:r>
            <w:r w:rsidRPr="000F4E0E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31</w:t>
            </w:r>
            <w:r w:rsidR="00D50758"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726F98E" w14:textId="77777777" w:rsidR="000057ED" w:rsidRPr="00F55E17" w:rsidRDefault="000057ED" w:rsidP="000057ED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4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D407DEC" w14:textId="32CD7B9F" w:rsidR="000057ED" w:rsidRPr="00F55E17" w:rsidRDefault="008144D6" w:rsidP="000057ED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3174F4"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  <w:t>350</w:t>
            </w:r>
            <w:r w:rsidR="00753D59" w:rsidRPr="003174F4"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  <w:t>,145</w:t>
            </w:r>
          </w:p>
        </w:tc>
        <w:tc>
          <w:tcPr>
            <w:tcW w:w="248" w:type="dxa"/>
            <w:shd w:val="clear" w:color="auto" w:fill="auto"/>
          </w:tcPr>
          <w:p w14:paraId="3E2BAF8F" w14:textId="77777777" w:rsidR="000057ED" w:rsidRPr="00F55E17" w:rsidRDefault="000057ED" w:rsidP="000057ED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CFADF36" w14:textId="040A0457" w:rsidR="000057ED" w:rsidRPr="00F55E17" w:rsidRDefault="000057ED" w:rsidP="000057ED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0F4E0E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28</w:t>
            </w:r>
            <w:r w:rsidR="00D50758"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  <w:t>6,</w:t>
            </w:r>
            <w:r w:rsidR="00EB7DD0"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  <w:t>094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51E16D" w14:textId="77777777" w:rsidR="000057ED" w:rsidRPr="00F55E17" w:rsidRDefault="000057ED" w:rsidP="000057ED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341DF06" w14:textId="6FB0819C" w:rsidR="000057ED" w:rsidRPr="00034CB4" w:rsidRDefault="000057ED" w:rsidP="000057E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034CB4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118,905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15CD82" w14:textId="77777777" w:rsidR="000057ED" w:rsidRPr="00F55E17" w:rsidRDefault="000057ED" w:rsidP="000057ED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C79D674" w14:textId="2B768972" w:rsidR="000057ED" w:rsidRPr="006712DA" w:rsidRDefault="008144D6" w:rsidP="000057E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3174F4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22,243</w:t>
            </w:r>
          </w:p>
        </w:tc>
        <w:tc>
          <w:tcPr>
            <w:tcW w:w="236" w:type="dxa"/>
            <w:shd w:val="clear" w:color="auto" w:fill="auto"/>
          </w:tcPr>
          <w:p w14:paraId="6925255C" w14:textId="77777777" w:rsidR="000057ED" w:rsidRPr="00F55E17" w:rsidRDefault="000057ED" w:rsidP="000057ED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1173920" w14:textId="4D4A48BD" w:rsidR="000057ED" w:rsidRPr="00F55E17" w:rsidRDefault="000057ED" w:rsidP="000057ED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F76063" w14:textId="77777777" w:rsidR="000057ED" w:rsidRPr="00F55E17" w:rsidRDefault="000057ED" w:rsidP="000057ED">
            <w:pPr>
              <w:tabs>
                <w:tab w:val="decimal" w:pos="196"/>
                <w:tab w:val="decimal" w:pos="737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74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7396EAF" w14:textId="69C9EA9E" w:rsidR="000057ED" w:rsidRPr="00793807" w:rsidRDefault="000057ED" w:rsidP="000057ED">
            <w:pPr>
              <w:tabs>
                <w:tab w:val="decimal" w:pos="53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174F4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122,</w:t>
            </w:r>
            <w:r w:rsidR="008144D6" w:rsidRPr="003174F4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440</w:t>
            </w:r>
          </w:p>
        </w:tc>
        <w:tc>
          <w:tcPr>
            <w:tcW w:w="236" w:type="dxa"/>
            <w:shd w:val="clear" w:color="auto" w:fill="auto"/>
          </w:tcPr>
          <w:p w14:paraId="21581CAD" w14:textId="77777777" w:rsidR="000057ED" w:rsidRPr="00F55E17" w:rsidRDefault="000057ED" w:rsidP="000057ED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294" w:right="41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C50CEF2" w14:textId="66312FC9" w:rsidR="000057ED" w:rsidRPr="00F55E17" w:rsidRDefault="000057ED" w:rsidP="000057ED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0F4E0E"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  <w:t>2,</w:t>
            </w:r>
            <w:r w:rsidR="008665B3"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  <w:t>776,</w:t>
            </w:r>
            <w:r w:rsidR="00641939"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  <w:t>141</w:t>
            </w:r>
          </w:p>
        </w:tc>
      </w:tr>
      <w:tr w:rsidR="000057ED" w:rsidRPr="00B13DC5" w14:paraId="682D060F" w14:textId="77777777" w:rsidTr="006C2640">
        <w:trPr>
          <w:trHeight w:val="280"/>
        </w:trPr>
        <w:tc>
          <w:tcPr>
            <w:tcW w:w="1710" w:type="dxa"/>
            <w:shd w:val="clear" w:color="auto" w:fill="auto"/>
            <w:vAlign w:val="bottom"/>
          </w:tcPr>
          <w:p w14:paraId="0CABBB38" w14:textId="7A755CDF" w:rsidR="000057ED" w:rsidRPr="00F55E17" w:rsidRDefault="000057ED" w:rsidP="000057ED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ผลต่าง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333A0852" w14:textId="25F7C8B0" w:rsidR="000057ED" w:rsidRPr="00F55E17" w:rsidRDefault="000057ED" w:rsidP="000057ED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en-GB" w:eastAsia="zh-CN"/>
              </w:rPr>
            </w:pPr>
            <w:r w:rsidRPr="000F4E0E"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  <w:t>(662,54</w:t>
            </w:r>
            <w:r w:rsidR="00D50758"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  <w:t>5</w:t>
            </w:r>
            <w:r w:rsidRPr="000F4E0E"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5DF560" w14:textId="77777777" w:rsidR="000057ED" w:rsidRPr="00F55E17" w:rsidRDefault="000057ED" w:rsidP="000057ED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4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339B3792" w14:textId="69384669" w:rsidR="000057ED" w:rsidRPr="00F55E17" w:rsidRDefault="00753D59" w:rsidP="000057ED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3174F4"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  <w:t>399,115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4AFB1C1" w14:textId="77777777" w:rsidR="000057ED" w:rsidRPr="00F55E17" w:rsidRDefault="000057ED" w:rsidP="000057ED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43433186" w14:textId="3CEB25AD" w:rsidR="000057ED" w:rsidRPr="00F55E17" w:rsidRDefault="000057ED" w:rsidP="000057ED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0F4E0E"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  <w:t>175,</w:t>
            </w:r>
            <w:r w:rsidR="00EB7DD0"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  <w:t>137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CFB78D" w14:textId="77777777" w:rsidR="000057ED" w:rsidRPr="00F55E17" w:rsidRDefault="000057ED" w:rsidP="000057ED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777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52C155D7" w14:textId="61693541" w:rsidR="000057ED" w:rsidRPr="00034CB4" w:rsidRDefault="000057ED" w:rsidP="000057E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034CB4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450,732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070D18" w14:textId="77777777" w:rsidR="000057ED" w:rsidRPr="00F55E17" w:rsidRDefault="000057ED" w:rsidP="000057ED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4F8E3273" w14:textId="5785EB56" w:rsidR="000057ED" w:rsidRPr="00034CB4" w:rsidRDefault="008144D6" w:rsidP="000057ED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3174F4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147,485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3252BA" w14:textId="77777777" w:rsidR="000057ED" w:rsidRPr="00F55E17" w:rsidRDefault="000057ED" w:rsidP="000057ED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2E9C6118" w14:textId="35D54E95" w:rsidR="000057ED" w:rsidRPr="00F55E17" w:rsidRDefault="000057ED" w:rsidP="000057ED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0F4E0E"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  <w:t>96,832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45A00C" w14:textId="77777777" w:rsidR="000057ED" w:rsidRPr="00F55E17" w:rsidRDefault="000057ED" w:rsidP="000057ED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4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4A19CD64" w14:textId="48CF9954" w:rsidR="000057ED" w:rsidRPr="00793807" w:rsidRDefault="008144D6" w:rsidP="000057ED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174F4"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  <w:t>(105)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E957C8" w14:textId="77777777" w:rsidR="000057ED" w:rsidRPr="00F55E17" w:rsidRDefault="000057ED" w:rsidP="000057ED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294" w:right="41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44D9876C" w14:textId="4271C52E" w:rsidR="000057ED" w:rsidRPr="00F55E17" w:rsidRDefault="000057ED" w:rsidP="000057ED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en-GB" w:eastAsia="zh-CN"/>
              </w:rPr>
            </w:pPr>
            <w:r w:rsidRPr="000F4E0E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60</w:t>
            </w:r>
            <w:r w:rsidR="00641939"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  <w:t>6,651</w:t>
            </w:r>
          </w:p>
        </w:tc>
      </w:tr>
    </w:tbl>
    <w:p w14:paraId="224E66C3" w14:textId="77777777" w:rsidR="00FF0D54" w:rsidRPr="004F5378" w:rsidRDefault="00FF0D54" w:rsidP="00FF0D54">
      <w:pPr>
        <w:spacing w:after="0" w:line="240" w:lineRule="auto"/>
        <w:rPr>
          <w:rFonts w:asciiTheme="majorBidi" w:eastAsia="Times New Roman" w:hAnsiTheme="majorBidi" w:cstheme="majorBidi"/>
          <w:sz w:val="6"/>
          <w:szCs w:val="6"/>
          <w:highlight w:val="yellow"/>
          <w:vertAlign w:val="superscript"/>
          <w:lang w:eastAsia="zh-CN"/>
        </w:rPr>
      </w:pPr>
    </w:p>
    <w:p w14:paraId="34C8FD3D" w14:textId="16983771" w:rsidR="00FF0D54" w:rsidRDefault="00FF0D54" w:rsidP="00FF0D54">
      <w:pPr>
        <w:tabs>
          <w:tab w:val="left" w:pos="414"/>
        </w:tabs>
        <w:spacing w:after="0" w:line="240" w:lineRule="auto"/>
        <w:ind w:left="153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F55E17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F55E17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F55E17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ก่อนหักค่าเผื่อผลขาดทุนด้านเครดิตที่คาดว่าจะเกิดขึ้นจำนว</w:t>
      </w:r>
      <w:r w:rsidR="00986B06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 xml:space="preserve">น </w:t>
      </w:r>
      <w:r w:rsidR="006A5C01">
        <w:rPr>
          <w:rFonts w:asciiTheme="majorBidi" w:eastAsia="Times New Roman" w:hAnsiTheme="majorBidi" w:cstheme="majorBidi"/>
          <w:sz w:val="20"/>
          <w:szCs w:val="20"/>
          <w:lang w:eastAsia="zh-CN"/>
        </w:rPr>
        <w:t>60</w:t>
      </w:r>
      <w:r w:rsidRPr="00F55E17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 ล้านบาท</w:t>
      </w:r>
    </w:p>
    <w:p w14:paraId="327468D6" w14:textId="70EC3794" w:rsidR="00F13F99" w:rsidRDefault="00F13F99" w:rsidP="00FF0D54">
      <w:pPr>
        <w:tabs>
          <w:tab w:val="left" w:pos="414"/>
        </w:tabs>
        <w:spacing w:after="0" w:line="240" w:lineRule="auto"/>
        <w:ind w:left="153"/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**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 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952853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>ไม่รวมผลขาดทุนจากการเปลี่ยนแปลงเงื่อนไขใหม่ที่ยังไม่ตัดจำหน่าย</w:t>
      </w:r>
    </w:p>
    <w:p w14:paraId="58AB3529" w14:textId="77777777" w:rsidR="00951C3A" w:rsidRDefault="00951C3A">
      <w:r>
        <w:br w:type="page"/>
      </w:r>
    </w:p>
    <w:tbl>
      <w:tblPr>
        <w:tblW w:w="9709" w:type="dxa"/>
        <w:tblLayout w:type="fixed"/>
        <w:tblLook w:val="0000" w:firstRow="0" w:lastRow="0" w:firstColumn="0" w:lastColumn="0" w:noHBand="0" w:noVBand="0"/>
      </w:tblPr>
      <w:tblGrid>
        <w:gridCol w:w="1843"/>
        <w:gridCol w:w="779"/>
        <w:gridCol w:w="239"/>
        <w:gridCol w:w="751"/>
        <w:gridCol w:w="240"/>
        <w:gridCol w:w="760"/>
        <w:gridCol w:w="239"/>
        <w:gridCol w:w="813"/>
        <w:gridCol w:w="239"/>
        <w:gridCol w:w="786"/>
        <w:gridCol w:w="239"/>
        <w:gridCol w:w="759"/>
        <w:gridCol w:w="239"/>
        <w:gridCol w:w="763"/>
        <w:gridCol w:w="240"/>
        <w:gridCol w:w="780"/>
      </w:tblGrid>
      <w:tr w:rsidR="00986B06" w:rsidRPr="003F4D3E" w14:paraId="0826ED0D" w14:textId="77777777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7CE5F87C" w14:textId="11933D81" w:rsidR="00986B06" w:rsidRPr="003F4D3E" w:rsidRDefault="00986B0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866" w:type="dxa"/>
            <w:gridSpan w:val="15"/>
            <w:shd w:val="clear" w:color="auto" w:fill="auto"/>
            <w:vAlign w:val="bottom"/>
          </w:tcPr>
          <w:p w14:paraId="1D7AB964" w14:textId="77777777" w:rsidR="00986B06" w:rsidRPr="003F4D3E" w:rsidRDefault="00986B06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b/>
                <w:bCs/>
                <w:szCs w:val="22"/>
                <w:cs/>
                <w:lang w:eastAsia="zh-CN"/>
              </w:rPr>
              <w:t>งบการเงินเฉพาะกิจการ</w:t>
            </w:r>
          </w:p>
        </w:tc>
      </w:tr>
      <w:tr w:rsidR="00986B06" w:rsidRPr="003F4D3E" w14:paraId="0A4519EE" w14:textId="77777777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5860B648" w14:textId="77777777" w:rsidR="00986B06" w:rsidRPr="003F4D3E" w:rsidRDefault="00986B0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866" w:type="dxa"/>
            <w:gridSpan w:val="15"/>
            <w:shd w:val="clear" w:color="auto" w:fill="auto"/>
            <w:vAlign w:val="bottom"/>
          </w:tcPr>
          <w:p w14:paraId="113DC898" w14:textId="0CEB3C8D" w:rsidR="00986B06" w:rsidRPr="003F4D3E" w:rsidRDefault="00986B06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Cs w:val="22"/>
                <w:cs/>
                <w:lang w:val="th-TH"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</w:rPr>
              <w:t>256</w:t>
            </w:r>
            <w:r w:rsidR="00EB4C7F">
              <w:rPr>
                <w:rFonts w:ascii="Angsana New" w:eastAsia="Times New Roman" w:hAnsi="Angsana New" w:cs="Angsana New"/>
                <w:szCs w:val="22"/>
              </w:rPr>
              <w:t>7</w:t>
            </w:r>
          </w:p>
        </w:tc>
      </w:tr>
      <w:tr w:rsidR="00986B06" w:rsidRPr="003F4D3E" w14:paraId="4FEF3A5F" w14:textId="77777777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18008778" w14:textId="77777777" w:rsidR="00986B06" w:rsidRPr="003F4D3E" w:rsidRDefault="00986B0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6759CF6C" w14:textId="77777777" w:rsidR="00986B06" w:rsidRPr="003F4D3E" w:rsidRDefault="00986B06">
            <w:pPr>
              <w:suppressAutoHyphens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B77515A" w14:textId="77777777" w:rsidR="00986B06" w:rsidRPr="003F4D3E" w:rsidRDefault="00986B0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2B78D1D9" w14:textId="77777777" w:rsidR="00986B06" w:rsidRPr="003F4D3E" w:rsidRDefault="00986B0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51737E4" w14:textId="77777777" w:rsidR="00986B06" w:rsidRPr="003F4D3E" w:rsidRDefault="00986B0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6C7F94C" w14:textId="77777777" w:rsidR="00986B06" w:rsidRPr="003F4D3E" w:rsidRDefault="00986B0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0B3BFC8" w14:textId="77777777" w:rsidR="00986B06" w:rsidRPr="003F4D3E" w:rsidRDefault="00986B0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AD16081" w14:textId="77777777" w:rsidR="00986B06" w:rsidRPr="003F4D3E" w:rsidRDefault="00986B0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D7010A7" w14:textId="77777777" w:rsidR="00986B06" w:rsidRPr="003F4D3E" w:rsidRDefault="00986B0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1F3B9DB4" w14:textId="77777777" w:rsidR="00986B06" w:rsidRPr="003F4D3E" w:rsidRDefault="00986B06">
            <w:pPr>
              <w:suppressAutoHyphens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1DBD5C" w14:textId="77777777" w:rsidR="00986B06" w:rsidRPr="003F4D3E" w:rsidRDefault="00986B0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08F64A64" w14:textId="77777777" w:rsidR="00986B06" w:rsidRPr="003F4D3E" w:rsidRDefault="00986B0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B909B3E" w14:textId="77777777" w:rsidR="00986B06" w:rsidRPr="003F4D3E" w:rsidRDefault="00986B0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25A08D37" w14:textId="77777777" w:rsidR="00986B06" w:rsidRPr="003F4D3E" w:rsidRDefault="00986B0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B563BD8" w14:textId="77777777" w:rsidR="00986B06" w:rsidRPr="003F4D3E" w:rsidRDefault="00986B0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56427E2C" w14:textId="77777777" w:rsidR="00986B06" w:rsidRPr="003F4D3E" w:rsidRDefault="00986B0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</w:tr>
      <w:tr w:rsidR="00986B06" w:rsidRPr="003F4D3E" w14:paraId="139B9F9D" w14:textId="77777777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279F26EE" w14:textId="77777777" w:rsidR="00986B06" w:rsidRPr="003F4D3E" w:rsidRDefault="00986B0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1FA538D4" w14:textId="77777777" w:rsidR="00986B06" w:rsidRPr="003F4D3E" w:rsidRDefault="00986B06">
            <w:pPr>
              <w:suppressAutoHyphens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081D19E" w14:textId="77777777" w:rsidR="00986B06" w:rsidRPr="003F4D3E" w:rsidRDefault="00986B0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2803" w:type="dxa"/>
            <w:gridSpan w:val="5"/>
            <w:shd w:val="clear" w:color="auto" w:fill="auto"/>
            <w:vAlign w:val="bottom"/>
          </w:tcPr>
          <w:p w14:paraId="2F536182" w14:textId="77777777" w:rsidR="00986B06" w:rsidRPr="003F4D3E" w:rsidRDefault="00986B06">
            <w:pPr>
              <w:suppressAutoHyphens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เปลี่ยนอัตราดอกเบี้ยภายใน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CD07A2A" w14:textId="77777777" w:rsidR="00986B06" w:rsidRPr="003F4D3E" w:rsidRDefault="00986B0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54EB711A" w14:textId="77777777" w:rsidR="00986B06" w:rsidRPr="003F4D3E" w:rsidRDefault="00986B06">
            <w:pPr>
              <w:suppressAutoHyphens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75ED619" w14:textId="77777777" w:rsidR="00986B06" w:rsidRPr="003F4D3E" w:rsidRDefault="00986B0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3C486D40" w14:textId="77777777" w:rsidR="00986B06" w:rsidRPr="003F4D3E" w:rsidRDefault="00986B06">
            <w:pPr>
              <w:suppressAutoHyphens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19406DE" w14:textId="77777777" w:rsidR="00986B06" w:rsidRPr="003F4D3E" w:rsidRDefault="00986B0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66D84B96" w14:textId="77777777" w:rsidR="00986B06" w:rsidRPr="003F4D3E" w:rsidRDefault="00986B06">
            <w:pPr>
              <w:suppressAutoHyphens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ไม่มี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2D8AAA3" w14:textId="77777777" w:rsidR="00986B06" w:rsidRPr="003F4D3E" w:rsidRDefault="00986B0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1D16ED55" w14:textId="77777777" w:rsidR="00986B06" w:rsidRPr="003F4D3E" w:rsidRDefault="00986B0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</w:tr>
      <w:tr w:rsidR="00986B06" w:rsidRPr="003F4D3E" w14:paraId="727AF3DF" w14:textId="77777777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5446F352" w14:textId="77777777" w:rsidR="00986B06" w:rsidRPr="003F4D3E" w:rsidRDefault="00986B0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40F16DDA" w14:textId="77777777" w:rsidR="00986B06" w:rsidRPr="003F4D3E" w:rsidRDefault="00986B06">
            <w:pPr>
              <w:suppressAutoHyphens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ได้ทันที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9100E9A" w14:textId="77777777" w:rsidR="00986B06" w:rsidRPr="003F4D3E" w:rsidRDefault="00986B0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480CEB95" w14:textId="77777777" w:rsidR="00986B06" w:rsidRPr="003F4D3E" w:rsidRDefault="00986B06">
            <w:pPr>
              <w:suppressAutoHyphens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 xml:space="preserve">3 </w:t>
            </w:r>
            <w:r w:rsidRPr="003F4D3E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2B69177" w14:textId="77777777" w:rsidR="00986B06" w:rsidRPr="003F4D3E" w:rsidRDefault="00986B0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20F75002" w14:textId="77777777" w:rsidR="00986B06" w:rsidRPr="003F4D3E" w:rsidRDefault="00986B06">
            <w:pPr>
              <w:suppressAutoHyphens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 xml:space="preserve">3 </w:t>
            </w:r>
            <w:r w:rsidRPr="003F4D3E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 xml:space="preserve">- </w:t>
            </w:r>
            <w:r w:rsidRPr="003F4D3E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 xml:space="preserve">12 </w:t>
            </w:r>
            <w:r w:rsidRPr="003F4D3E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AC52508" w14:textId="77777777" w:rsidR="00986B06" w:rsidRPr="003F4D3E" w:rsidRDefault="00986B0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082A889D" w14:textId="77777777" w:rsidR="00986B06" w:rsidRPr="003F4D3E" w:rsidRDefault="00986B06">
            <w:pPr>
              <w:suppressAutoHyphens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 xml:space="preserve">1 </w:t>
            </w:r>
            <w:r w:rsidRPr="003F4D3E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 xml:space="preserve">- </w:t>
            </w:r>
            <w:r w:rsidRPr="003F4D3E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 xml:space="preserve">5 </w:t>
            </w:r>
            <w:r w:rsidRPr="003F4D3E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2C7A74E" w14:textId="77777777" w:rsidR="00986B06" w:rsidRPr="003F4D3E" w:rsidRDefault="00986B0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206A44FD" w14:textId="77777777" w:rsidR="00986B06" w:rsidRPr="003F4D3E" w:rsidRDefault="00986B06">
            <w:pPr>
              <w:suppressAutoHyphens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 xml:space="preserve">มากกว่า </w:t>
            </w:r>
            <w:r w:rsidRPr="003F4D3E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 xml:space="preserve">5 </w:t>
            </w:r>
            <w:r w:rsidRPr="003F4D3E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E555BC" w14:textId="77777777" w:rsidR="00986B06" w:rsidRPr="003F4D3E" w:rsidRDefault="00986B0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416CD23" w14:textId="77777777" w:rsidR="00986B06" w:rsidRPr="003F4D3E" w:rsidRDefault="00986B06">
            <w:pPr>
              <w:suppressAutoHyphens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9C88844" w14:textId="77777777" w:rsidR="00986B06" w:rsidRPr="003F4D3E" w:rsidRDefault="00986B0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3D20564B" w14:textId="77777777" w:rsidR="00986B06" w:rsidRPr="003F4D3E" w:rsidRDefault="00986B06">
            <w:pPr>
              <w:suppressAutoHyphens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C9B60ED" w14:textId="77777777" w:rsidR="00986B06" w:rsidRPr="003F4D3E" w:rsidRDefault="00986B06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0FE22A3C" w14:textId="77777777" w:rsidR="00986B06" w:rsidRPr="003F4D3E" w:rsidRDefault="00986B06">
            <w:pPr>
              <w:suppressAutoHyphens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b/>
                <w:bCs/>
                <w:szCs w:val="22"/>
                <w:cs/>
                <w:lang w:val="th-TH"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cs/>
                <w:lang w:val="th-TH" w:eastAsia="zh-CN"/>
              </w:rPr>
              <w:t>รวม</w:t>
            </w:r>
          </w:p>
        </w:tc>
      </w:tr>
      <w:tr w:rsidR="00986B06" w:rsidRPr="003F4D3E" w14:paraId="05BCED69" w14:textId="77777777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71EA9510" w14:textId="77777777" w:rsidR="00986B06" w:rsidRPr="003F4D3E" w:rsidRDefault="00986B06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866" w:type="dxa"/>
            <w:gridSpan w:val="15"/>
            <w:shd w:val="clear" w:color="auto" w:fill="auto"/>
            <w:vAlign w:val="bottom"/>
          </w:tcPr>
          <w:p w14:paraId="4F658C1C" w14:textId="77777777" w:rsidR="00986B06" w:rsidRPr="003F4D3E" w:rsidRDefault="00986B06">
            <w:pPr>
              <w:suppressAutoHyphens/>
              <w:spacing w:after="0" w:line="240" w:lineRule="auto"/>
              <w:ind w:left="-54"/>
              <w:jc w:val="center"/>
              <w:rPr>
                <w:rFonts w:ascii="Angsana New" w:eastAsia="Times New Roman" w:hAnsi="Angsana New" w:cs="Angsana New"/>
                <w:b/>
                <w:bCs/>
                <w:szCs w:val="22"/>
                <w:cs/>
                <w:lang w:val="th-TH" w:eastAsia="zh-CN"/>
              </w:rPr>
            </w:pPr>
            <w:r w:rsidRPr="003F4D3E">
              <w:rPr>
                <w:rFonts w:ascii="Angsana New" w:eastAsia="Times New Roman" w:hAnsi="Angsana New" w:cs="Angsana New" w:hint="cs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986B06" w:rsidRPr="003F4D3E" w14:paraId="3F7364C7" w14:textId="77777777">
        <w:tc>
          <w:tcPr>
            <w:tcW w:w="1843" w:type="dxa"/>
            <w:shd w:val="clear" w:color="auto" w:fill="auto"/>
            <w:vAlign w:val="bottom"/>
          </w:tcPr>
          <w:p w14:paraId="3BEC8373" w14:textId="77777777" w:rsidR="00986B06" w:rsidRPr="003F4D3E" w:rsidRDefault="00986B06">
            <w:pPr>
              <w:tabs>
                <w:tab w:val="left" w:pos="67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i/>
                <w:iCs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b/>
                <w:bCs/>
                <w:i/>
                <w:iCs/>
                <w:szCs w:val="22"/>
                <w:cs/>
                <w:lang w:val="th-TH" w:eastAsia="zh-CN"/>
              </w:rPr>
              <w:t>สินทรัพย์ทางการเงิน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7B7BB65B" w14:textId="77777777" w:rsidR="00986B06" w:rsidRPr="003F4D3E" w:rsidRDefault="00986B0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40FAA42" w14:textId="77777777" w:rsidR="00986B06" w:rsidRPr="003F4D3E" w:rsidRDefault="00986B0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780380B6" w14:textId="77777777" w:rsidR="00986B06" w:rsidRPr="003F4D3E" w:rsidRDefault="00986B06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96DC50C" w14:textId="77777777" w:rsidR="00986B06" w:rsidRPr="003F4D3E" w:rsidRDefault="00986B0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432D2BCF" w14:textId="77777777" w:rsidR="00986B06" w:rsidRPr="003F4D3E" w:rsidRDefault="00986B0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6F684DC" w14:textId="77777777" w:rsidR="00986B06" w:rsidRPr="003F4D3E" w:rsidRDefault="00986B0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2A53AB8A" w14:textId="77777777" w:rsidR="00986B06" w:rsidRPr="003F4D3E" w:rsidRDefault="00986B0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6E888C6" w14:textId="77777777" w:rsidR="00986B06" w:rsidRPr="003F4D3E" w:rsidRDefault="00986B0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01D40440" w14:textId="77777777" w:rsidR="00986B06" w:rsidRPr="003F4D3E" w:rsidRDefault="00986B0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DB3C971" w14:textId="77777777" w:rsidR="00986B06" w:rsidRPr="003F4D3E" w:rsidRDefault="00986B0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3543C4C0" w14:textId="77777777" w:rsidR="00986B06" w:rsidRPr="003F4D3E" w:rsidRDefault="00986B0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3DFDC49" w14:textId="77777777" w:rsidR="00986B06" w:rsidRPr="003F4D3E" w:rsidRDefault="00986B0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3E128A87" w14:textId="77777777" w:rsidR="00986B06" w:rsidRPr="003F4D3E" w:rsidRDefault="00986B0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85924BF" w14:textId="77777777" w:rsidR="00986B06" w:rsidRPr="003F4D3E" w:rsidRDefault="00986B06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3EE3AD12" w14:textId="77777777" w:rsidR="00986B06" w:rsidRPr="003F4D3E" w:rsidRDefault="00986B0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/>
              <w:rPr>
                <w:rFonts w:ascii="Angsana New" w:eastAsia="Times New Roman" w:hAnsi="Angsana New" w:cs="Angsana New"/>
                <w:szCs w:val="22"/>
                <w:cs/>
                <w:lang w:val="th-TH" w:eastAsia="zh-CN"/>
              </w:rPr>
            </w:pPr>
          </w:p>
        </w:tc>
      </w:tr>
      <w:tr w:rsidR="00DB07D0" w:rsidRPr="003F4D3E" w14:paraId="291B96DE" w14:textId="77777777">
        <w:tc>
          <w:tcPr>
            <w:tcW w:w="1843" w:type="dxa"/>
            <w:shd w:val="clear" w:color="auto" w:fill="auto"/>
            <w:vAlign w:val="bottom"/>
          </w:tcPr>
          <w:p w14:paraId="555A27EE" w14:textId="743E41E9" w:rsidR="00DB07D0" w:rsidRPr="003F4D3E" w:rsidRDefault="00DB07D0" w:rsidP="00DB07D0">
            <w:pPr>
              <w:tabs>
                <w:tab w:val="left" w:pos="72"/>
              </w:tabs>
              <w:suppressAutoHyphens/>
              <w:spacing w:after="0" w:line="240" w:lineRule="auto"/>
              <w:ind w:right="-108" w:hanging="23"/>
              <w:rPr>
                <w:rFonts w:ascii="Angsana New" w:eastAsia="Angsana New" w:hAnsi="Angsana New" w:cs="Angsana New"/>
                <w:szCs w:val="22"/>
                <w:lang w:val="th-TH" w:eastAsia="zh-CN"/>
              </w:rPr>
            </w:pPr>
            <w:r w:rsidRPr="003F4D3E">
              <w:rPr>
                <w:rFonts w:ascii="Angsana New" w:eastAsia="Angsana New" w:hAnsi="Angsana New" w:cs="Angsana New" w:hint="cs"/>
                <w:szCs w:val="22"/>
                <w:cs/>
                <w:lang w:val="th-TH" w:eastAsia="zh-CN"/>
              </w:rPr>
              <w:t xml:space="preserve"> รายการระหว่างธนาคาร</w:t>
            </w:r>
            <w:r>
              <w:rPr>
                <w:rFonts w:ascii="Angsana New" w:eastAsia="Angsana New" w:hAnsi="Angsana New" w:cs="Angsana New"/>
                <w:szCs w:val="22"/>
                <w:cs/>
                <w:lang w:val="th-TH" w:eastAsia="zh-CN"/>
              </w:rPr>
              <w:br/>
            </w:r>
            <w:r w:rsidRPr="003F4D3E">
              <w:rPr>
                <w:rFonts w:ascii="Angsana New" w:eastAsia="Angsana New" w:hAnsi="Angsana New" w:cs="Angsana New" w:hint="cs"/>
                <w:szCs w:val="22"/>
                <w:cs/>
                <w:lang w:val="th-TH" w:eastAsia="zh-CN"/>
              </w:rPr>
              <w:t xml:space="preserve">      </w:t>
            </w:r>
            <w:r w:rsidRPr="003F4D3E">
              <w:rPr>
                <w:rFonts w:ascii="Angsana New" w:eastAsia="Times New Roman" w:hAnsi="Angsana New" w:cs="Angsana New" w:hint="cs"/>
                <w:szCs w:val="22"/>
                <w:cs/>
                <w:lang w:val="th-TH" w:eastAsia="zh-CN"/>
              </w:rPr>
              <w:t>และตลาดเงิน</w:t>
            </w:r>
            <w:r w:rsidRPr="003F4D3E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 xml:space="preserve"> </w:t>
            </w:r>
            <w:r w:rsidRPr="003F4D3E">
              <w:rPr>
                <w:rFonts w:ascii="Angsana New" w:eastAsia="Times New Roman" w:hAnsi="Angsana New" w:cs="Angsana New" w:hint="cs"/>
                <w:szCs w:val="22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7EBAB9F0" w14:textId="3E7D63EA" w:rsidR="00DB07D0" w:rsidRPr="00DB07D0" w:rsidRDefault="00DB07D0" w:rsidP="00DB07D0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B07D0">
              <w:rPr>
                <w:rFonts w:asciiTheme="majorBidi" w:hAnsiTheme="majorBidi" w:cstheme="majorBidi"/>
                <w:szCs w:val="22"/>
              </w:rPr>
              <w:t xml:space="preserve"> 2,058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C7C1C47" w14:textId="77777777" w:rsidR="00DB07D0" w:rsidRPr="00DB07D0" w:rsidRDefault="00DB07D0" w:rsidP="00DB07D0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2055C5CF" w14:textId="6B6ED901" w:rsidR="00DB07D0" w:rsidRPr="00DB07D0" w:rsidRDefault="00DB07D0" w:rsidP="00DB07D0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hAnsiTheme="majorBidi" w:cstheme="majorBidi"/>
                <w:szCs w:val="22"/>
                <w:lang w:val="en-GB"/>
              </w:rPr>
            </w:pPr>
            <w:r w:rsidRPr="00DB07D0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5924CE6" w14:textId="77777777" w:rsidR="00DB07D0" w:rsidRPr="00DB07D0" w:rsidRDefault="00DB07D0" w:rsidP="00DB07D0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hAnsiTheme="majorBidi" w:cstheme="majorBidi"/>
                <w:szCs w:val="22"/>
                <w:lang w:val="en-GB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289CDDF6" w14:textId="1687E2C4" w:rsidR="00DB07D0" w:rsidRPr="00DB07D0" w:rsidRDefault="00DB07D0" w:rsidP="00DB07D0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hAnsiTheme="majorBidi" w:cstheme="majorBidi"/>
                <w:szCs w:val="22"/>
                <w:lang w:val="en-GB"/>
              </w:rPr>
            </w:pPr>
            <w:r w:rsidRPr="00DB07D0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4FBE802" w14:textId="77777777" w:rsidR="00DB07D0" w:rsidRPr="00DB07D0" w:rsidRDefault="00DB07D0" w:rsidP="00DB07D0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hAnsiTheme="majorBidi" w:cstheme="majorBidi"/>
                <w:szCs w:val="22"/>
                <w:lang w:val="en-GB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F004CB2" w14:textId="76134627" w:rsidR="00DB07D0" w:rsidRPr="00DB07D0" w:rsidRDefault="00DB07D0" w:rsidP="00DB07D0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hAnsiTheme="majorBidi" w:cstheme="majorBidi"/>
                <w:szCs w:val="22"/>
                <w:lang w:val="en-GB"/>
              </w:rPr>
            </w:pPr>
            <w:r w:rsidRPr="00DB07D0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8B3CCD" w14:textId="77777777" w:rsidR="00DB07D0" w:rsidRPr="00DB07D0" w:rsidRDefault="00DB07D0" w:rsidP="00DB07D0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hAnsiTheme="majorBidi" w:cstheme="majorBidi"/>
                <w:szCs w:val="22"/>
                <w:lang w:val="en-GB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6DA8734A" w14:textId="5C7734E9" w:rsidR="00DB07D0" w:rsidRPr="00DB07D0" w:rsidRDefault="00DB07D0" w:rsidP="00DB07D0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hAnsiTheme="majorBidi" w:cstheme="majorBidi"/>
                <w:szCs w:val="22"/>
                <w:lang w:val="en-GB"/>
              </w:rPr>
            </w:pPr>
            <w:r w:rsidRPr="00DB07D0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5BD098" w14:textId="77777777" w:rsidR="00DB07D0" w:rsidRPr="00DB07D0" w:rsidRDefault="00DB07D0" w:rsidP="00DB07D0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hAnsiTheme="majorBidi" w:cstheme="majorBidi"/>
                <w:szCs w:val="22"/>
                <w:lang w:val="en-GB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75E5B04" w14:textId="6435BA77" w:rsidR="00DB07D0" w:rsidRPr="00DB07D0" w:rsidRDefault="00DB07D0" w:rsidP="00DB07D0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hAnsiTheme="majorBidi" w:cstheme="majorBidi"/>
                <w:szCs w:val="22"/>
                <w:lang w:val="en-GB"/>
              </w:rPr>
            </w:pPr>
            <w:r w:rsidRPr="00DB07D0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9D695C7" w14:textId="77777777" w:rsidR="00DB07D0" w:rsidRPr="00DB07D0" w:rsidRDefault="00DB07D0" w:rsidP="00DB07D0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hAnsiTheme="majorBidi" w:cstheme="majorBidi"/>
                <w:szCs w:val="22"/>
                <w:lang w:val="en-GB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083CA74C" w14:textId="7C3F4FAD" w:rsidR="00DB07D0" w:rsidRPr="00DB07D0" w:rsidRDefault="00DB07D0" w:rsidP="00DB07D0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hAnsiTheme="majorBidi" w:cstheme="majorBidi"/>
                <w:szCs w:val="22"/>
                <w:lang w:val="en-GB"/>
              </w:rPr>
            </w:pPr>
            <w:r w:rsidRPr="00DB07D0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9EAC456" w14:textId="77777777" w:rsidR="00DB07D0" w:rsidRPr="00DB07D0" w:rsidRDefault="00DB07D0" w:rsidP="00DB07D0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5E7AD3C8" w14:textId="23E0A7FF" w:rsidR="00DB07D0" w:rsidRPr="00DB07D0" w:rsidRDefault="00DB07D0" w:rsidP="00DB07D0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DB07D0">
              <w:rPr>
                <w:rFonts w:asciiTheme="majorBidi" w:hAnsiTheme="majorBidi" w:cstheme="majorBidi"/>
                <w:szCs w:val="22"/>
              </w:rPr>
              <w:t xml:space="preserve"> 2,058 </w:t>
            </w:r>
          </w:p>
        </w:tc>
      </w:tr>
      <w:tr w:rsidR="00DB07D0" w:rsidRPr="003F4D3E" w14:paraId="699C60E6" w14:textId="77777777" w:rsidTr="00C11DD8">
        <w:tc>
          <w:tcPr>
            <w:tcW w:w="1843" w:type="dxa"/>
            <w:shd w:val="clear" w:color="auto" w:fill="auto"/>
            <w:vAlign w:val="bottom"/>
          </w:tcPr>
          <w:p w14:paraId="40F1BF9B" w14:textId="77777777" w:rsidR="00DB07D0" w:rsidRPr="003F4D3E" w:rsidRDefault="00DB07D0" w:rsidP="00DB07D0">
            <w:pPr>
              <w:tabs>
                <w:tab w:val="left" w:pos="67"/>
              </w:tabs>
              <w:suppressAutoHyphens/>
              <w:spacing w:after="0" w:line="240" w:lineRule="auto"/>
              <w:ind w:right="-108" w:hanging="23"/>
              <w:rPr>
                <w:rFonts w:ascii="Angsana New" w:eastAsia="Angsana New" w:hAnsi="Angsana New" w:cs="Angsana New"/>
                <w:szCs w:val="22"/>
                <w:lang w:val="th-TH" w:eastAsia="zh-CN"/>
              </w:rPr>
            </w:pPr>
            <w:r w:rsidRPr="003F4D3E">
              <w:rPr>
                <w:rFonts w:ascii="Angsana New" w:eastAsia="Angsana New" w:hAnsi="Angsana New" w:cs="Angsana New" w:hint="cs"/>
                <w:szCs w:val="22"/>
                <w:cs/>
                <w:lang w:val="th-TH" w:eastAsia="zh-CN"/>
              </w:rPr>
              <w:t xml:space="preserve"> สินทรัพย์ทางการเงิน</w:t>
            </w:r>
          </w:p>
          <w:p w14:paraId="15508071" w14:textId="77777777" w:rsidR="00DB07D0" w:rsidRPr="003F4D3E" w:rsidRDefault="00DB07D0" w:rsidP="00DB07D0">
            <w:pPr>
              <w:tabs>
                <w:tab w:val="left" w:pos="67"/>
              </w:tabs>
              <w:suppressAutoHyphens/>
              <w:spacing w:after="0" w:line="240" w:lineRule="auto"/>
              <w:ind w:right="-108" w:hanging="23"/>
              <w:rPr>
                <w:rFonts w:ascii="Angsana New" w:eastAsia="Angsana New" w:hAnsi="Angsana New" w:cs="Angsana New"/>
                <w:szCs w:val="22"/>
                <w:lang w:val="th-TH" w:eastAsia="zh-CN"/>
              </w:rPr>
            </w:pPr>
            <w:r w:rsidRPr="003F4D3E">
              <w:rPr>
                <w:rFonts w:ascii="Angsana New" w:eastAsia="Angsana New" w:hAnsi="Angsana New" w:cs="Angsana New" w:hint="cs"/>
                <w:szCs w:val="22"/>
                <w:cs/>
                <w:lang w:val="th-TH" w:eastAsia="zh-CN"/>
              </w:rPr>
              <w:t xml:space="preserve">      ที่วัดมูลค่าด้วย</w:t>
            </w:r>
          </w:p>
          <w:p w14:paraId="4C5C2E71" w14:textId="77777777" w:rsidR="00DB07D0" w:rsidRPr="003F4D3E" w:rsidRDefault="00DB07D0" w:rsidP="00DB07D0">
            <w:pPr>
              <w:tabs>
                <w:tab w:val="left" w:pos="67"/>
              </w:tabs>
              <w:suppressAutoHyphens/>
              <w:spacing w:after="0" w:line="240" w:lineRule="auto"/>
              <w:ind w:right="-108" w:hanging="23"/>
              <w:rPr>
                <w:rFonts w:ascii="Angsana New" w:eastAsia="Angsana New" w:hAnsi="Angsana New" w:cs="Angsana New"/>
                <w:szCs w:val="22"/>
                <w:lang w:val="th-TH" w:eastAsia="zh-CN"/>
              </w:rPr>
            </w:pPr>
            <w:r w:rsidRPr="003F4D3E">
              <w:rPr>
                <w:rFonts w:ascii="Angsana New" w:eastAsia="Angsana New" w:hAnsi="Angsana New" w:cs="Angsana New" w:hint="cs"/>
                <w:szCs w:val="22"/>
                <w:cs/>
                <w:lang w:val="th-TH" w:eastAsia="zh-CN"/>
              </w:rPr>
              <w:t xml:space="preserve">      มูลค่ายุติธรรมผ่าน</w:t>
            </w:r>
          </w:p>
          <w:p w14:paraId="44B327A9" w14:textId="076E7228" w:rsidR="00DB07D0" w:rsidRPr="003F4D3E" w:rsidRDefault="00DB07D0" w:rsidP="00DB07D0">
            <w:pPr>
              <w:tabs>
                <w:tab w:val="left" w:pos="67"/>
              </w:tabs>
              <w:suppressAutoHyphens/>
              <w:spacing w:after="0" w:line="240" w:lineRule="auto"/>
              <w:ind w:right="-108" w:hanging="2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3F4D3E">
              <w:rPr>
                <w:rFonts w:ascii="Angsana New" w:eastAsia="Angsana New" w:hAnsi="Angsana New" w:cs="Angsana New" w:hint="cs"/>
                <w:szCs w:val="22"/>
                <w:cs/>
                <w:lang w:val="th-TH" w:eastAsia="zh-CN"/>
              </w:rPr>
              <w:t xml:space="preserve">      กำไรหรือขาดทุน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2805559D" w14:textId="7C9996C2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B07D0">
              <w:rPr>
                <w:rFonts w:asciiTheme="majorBidi" w:hAnsiTheme="majorBidi" w:cstheme="majorBidi"/>
                <w:szCs w:val="22"/>
              </w:rPr>
              <w:t xml:space="preserve"> 4,864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FB22BFE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214EA5D0" w14:textId="2B39885D" w:rsidR="00DB07D0" w:rsidRPr="00DB07D0" w:rsidRDefault="00DB07D0" w:rsidP="00C11DD8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B07D0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13BDDD3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50B9C982" w14:textId="5931233D" w:rsidR="00DB07D0" w:rsidRPr="00DB07D0" w:rsidRDefault="00DB07D0" w:rsidP="00C11DD8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B07D0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274629D" w14:textId="77777777" w:rsidR="00DB07D0" w:rsidRPr="00DB07D0" w:rsidRDefault="00DB07D0" w:rsidP="00C11DD8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5F7C11B" w14:textId="4D21B1A0" w:rsidR="00DB07D0" w:rsidRPr="00DB07D0" w:rsidRDefault="00DB07D0" w:rsidP="00C11DD8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B07D0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CB7F8C2" w14:textId="77777777" w:rsidR="00DB07D0" w:rsidRPr="00DB07D0" w:rsidRDefault="00DB07D0" w:rsidP="00C11DD8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8CF140D" w14:textId="20A8387E" w:rsidR="00DB07D0" w:rsidRPr="00DB07D0" w:rsidRDefault="00DB07D0" w:rsidP="00C11DD8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B07D0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410DF0" w14:textId="77777777" w:rsidR="00DB07D0" w:rsidRPr="00DB07D0" w:rsidRDefault="00DB07D0" w:rsidP="00C11DD8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19C09A83" w14:textId="708C0CCB" w:rsidR="00DB07D0" w:rsidRPr="00DB07D0" w:rsidRDefault="00DB07D0" w:rsidP="00C11DD8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B07D0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CF463C4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16A41752" w14:textId="47D3AB7A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B07D0">
              <w:rPr>
                <w:rFonts w:asciiTheme="majorBidi" w:hAnsiTheme="majorBidi" w:cstheme="majorBidi"/>
                <w:szCs w:val="22"/>
              </w:rPr>
              <w:t xml:space="preserve"> 8,027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01F5259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3CA6E498" w14:textId="1E66382C" w:rsidR="00DB07D0" w:rsidRPr="00DB07D0" w:rsidRDefault="00DB07D0" w:rsidP="00C11DD8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B07D0">
              <w:rPr>
                <w:rFonts w:asciiTheme="majorBidi" w:hAnsiTheme="majorBidi" w:cstheme="majorBidi"/>
                <w:szCs w:val="22"/>
              </w:rPr>
              <w:t xml:space="preserve"> 12,891 </w:t>
            </w:r>
          </w:p>
        </w:tc>
      </w:tr>
      <w:tr w:rsidR="00DB07D0" w:rsidRPr="003F4D3E" w14:paraId="003DF3FB" w14:textId="77777777" w:rsidTr="00C11DD8">
        <w:tc>
          <w:tcPr>
            <w:tcW w:w="1843" w:type="dxa"/>
            <w:shd w:val="clear" w:color="auto" w:fill="auto"/>
            <w:vAlign w:val="bottom"/>
          </w:tcPr>
          <w:p w14:paraId="2F3E54E9" w14:textId="1DC58A61" w:rsidR="00DB07D0" w:rsidRPr="003F4D3E" w:rsidRDefault="00DB07D0" w:rsidP="00DB07D0">
            <w:pPr>
              <w:tabs>
                <w:tab w:val="left" w:pos="-19"/>
              </w:tabs>
              <w:suppressAutoHyphens/>
              <w:spacing w:after="0" w:line="240" w:lineRule="auto"/>
              <w:ind w:right="-108" w:hanging="109"/>
              <w:rPr>
                <w:rFonts w:ascii="Angsana New" w:eastAsia="Angsana New" w:hAnsi="Angsana New" w:cs="Angsana New"/>
                <w:szCs w:val="22"/>
                <w:lang w:val="th-TH" w:eastAsia="zh-CN"/>
              </w:rPr>
            </w:pPr>
            <w:r w:rsidRPr="003F4D3E">
              <w:rPr>
                <w:rFonts w:ascii="Angsana New" w:eastAsia="Angsana New" w:hAnsi="Angsana New" w:cs="Angsana New" w:hint="cs"/>
                <w:szCs w:val="22"/>
                <w:cs/>
                <w:lang w:val="th-TH" w:eastAsia="zh-CN"/>
              </w:rPr>
              <w:t xml:space="preserve">   เงินให้สินเชื่อแก่ลูกหนี้ 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054C4411" w14:textId="5285A316" w:rsidR="00DB07D0" w:rsidRPr="00DB07D0" w:rsidRDefault="00DB07D0" w:rsidP="00C11DD8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B07D0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9DBF659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66869AAF" w14:textId="6BCE582F" w:rsidR="00DB07D0" w:rsidRPr="00DB07D0" w:rsidRDefault="00DB07D0" w:rsidP="00C11DD8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B07D0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4E90A0F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0B33BD2A" w14:textId="6619F111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B07D0">
              <w:rPr>
                <w:rFonts w:asciiTheme="majorBidi" w:hAnsiTheme="majorBidi" w:cstheme="majorBidi"/>
                <w:szCs w:val="22"/>
              </w:rPr>
              <w:t xml:space="preserve"> 120,214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AECB452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5CE933E" w14:textId="0C420BE5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B07D0">
              <w:rPr>
                <w:rFonts w:asciiTheme="majorBidi" w:hAnsiTheme="majorBidi" w:cstheme="majorBidi"/>
                <w:szCs w:val="22"/>
              </w:rPr>
              <w:t xml:space="preserve"> 30,400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0F3891E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9E00456" w14:textId="5CCF0730" w:rsidR="00DB07D0" w:rsidRPr="00DB07D0" w:rsidRDefault="00DB07D0" w:rsidP="00C11DD8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B07D0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213392C" w14:textId="77777777" w:rsidR="00DB07D0" w:rsidRPr="00DB07D0" w:rsidRDefault="00DB07D0" w:rsidP="00C11DD8">
            <w:pPr>
              <w:tabs>
                <w:tab w:val="decimal" w:pos="338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16853656" w14:textId="0D53A2B8" w:rsidR="00DB07D0" w:rsidRPr="00DB07D0" w:rsidRDefault="00DB07D0" w:rsidP="00C11DD8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B07D0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F82438F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13666EEA" w14:textId="5C961DFF" w:rsidR="00DB07D0" w:rsidRPr="00DB07D0" w:rsidRDefault="00DB07D0" w:rsidP="00C11DD8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B07D0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BB9AFB1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D960B57" w14:textId="06099F79" w:rsidR="00DB07D0" w:rsidRPr="00DB07D0" w:rsidRDefault="00DB07D0" w:rsidP="00C11DD8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B07D0">
              <w:rPr>
                <w:rFonts w:asciiTheme="majorBidi" w:hAnsiTheme="majorBidi" w:cstheme="majorBidi"/>
                <w:szCs w:val="22"/>
              </w:rPr>
              <w:t xml:space="preserve"> 150,614 </w:t>
            </w:r>
          </w:p>
        </w:tc>
      </w:tr>
      <w:tr w:rsidR="00DB07D0" w:rsidRPr="003F4D3E" w14:paraId="0B72B3B7" w14:textId="77777777" w:rsidTr="00C11DD8">
        <w:tc>
          <w:tcPr>
            <w:tcW w:w="1843" w:type="dxa"/>
            <w:shd w:val="clear" w:color="auto" w:fill="auto"/>
            <w:vAlign w:val="bottom"/>
          </w:tcPr>
          <w:p w14:paraId="63C5A2E6" w14:textId="77777777" w:rsidR="00DB07D0" w:rsidRPr="003F4D3E" w:rsidRDefault="00DB07D0" w:rsidP="00DB07D0">
            <w:pPr>
              <w:tabs>
                <w:tab w:val="left" w:pos="0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b/>
                <w:bCs/>
                <w:szCs w:val="22"/>
                <w:cs/>
                <w:lang w:val="th-TH" w:eastAsia="zh-CN"/>
              </w:rPr>
              <w:t>รวมสินทรัพย์ทางการเงิน</w:t>
            </w:r>
          </w:p>
        </w:tc>
        <w:tc>
          <w:tcPr>
            <w:tcW w:w="7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0072CAC" w14:textId="3A37A4A6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DB07D0">
              <w:rPr>
                <w:rFonts w:asciiTheme="majorBidi" w:hAnsiTheme="majorBidi" w:cstheme="majorBidi"/>
                <w:b/>
                <w:bCs/>
                <w:szCs w:val="22"/>
              </w:rPr>
              <w:t xml:space="preserve"> 6,922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E497F8E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4AF1F7D" w14:textId="03B436EC" w:rsidR="00DB07D0" w:rsidRPr="00DB07D0" w:rsidRDefault="00DB07D0" w:rsidP="00C11DD8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DB07D0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D57BB07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9AED35C" w14:textId="33AB9B35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DB07D0">
              <w:rPr>
                <w:rFonts w:asciiTheme="majorBidi" w:hAnsiTheme="majorBidi" w:cstheme="majorBidi"/>
                <w:b/>
                <w:bCs/>
                <w:szCs w:val="22"/>
              </w:rPr>
              <w:t xml:space="preserve"> 120,214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2EF45C5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05445C6" w14:textId="596DFED1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DB07D0">
              <w:rPr>
                <w:rFonts w:asciiTheme="majorBidi" w:hAnsiTheme="majorBidi" w:cstheme="majorBidi"/>
                <w:b/>
                <w:bCs/>
                <w:szCs w:val="22"/>
              </w:rPr>
              <w:t xml:space="preserve"> 30,400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C05810B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A3451BE" w14:textId="6BD58B76" w:rsidR="00DB07D0" w:rsidRPr="00DB07D0" w:rsidRDefault="00DB07D0" w:rsidP="00C11DD8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DB07D0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430E28D" w14:textId="77777777" w:rsidR="00DB07D0" w:rsidRPr="00DB07D0" w:rsidRDefault="00DB07D0" w:rsidP="00C11DD8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2703715" w14:textId="7A543183" w:rsidR="00DB07D0" w:rsidRPr="00DB07D0" w:rsidRDefault="00DB07D0" w:rsidP="00C11DD8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DB07D0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5FDDDD8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73490AB" w14:textId="0AFC745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DB07D0">
              <w:rPr>
                <w:rFonts w:asciiTheme="majorBidi" w:hAnsiTheme="majorBidi" w:cstheme="majorBidi"/>
                <w:b/>
                <w:bCs/>
                <w:szCs w:val="22"/>
              </w:rPr>
              <w:t xml:space="preserve"> 8,027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69ECADC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4D9327D" w14:textId="1207E9ED" w:rsidR="00DB07D0" w:rsidRPr="00DB07D0" w:rsidRDefault="00DB07D0" w:rsidP="00C11DD8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DB07D0">
              <w:rPr>
                <w:rFonts w:asciiTheme="majorBidi" w:hAnsiTheme="majorBidi" w:cstheme="majorBidi"/>
                <w:b/>
                <w:bCs/>
                <w:szCs w:val="22"/>
              </w:rPr>
              <w:t xml:space="preserve"> 165,563 </w:t>
            </w:r>
          </w:p>
        </w:tc>
      </w:tr>
      <w:tr w:rsidR="00DB07D0" w:rsidRPr="003F4D3E" w14:paraId="4558D8F6" w14:textId="77777777" w:rsidTr="00C11DD8">
        <w:tc>
          <w:tcPr>
            <w:tcW w:w="1843" w:type="dxa"/>
            <w:shd w:val="clear" w:color="auto" w:fill="auto"/>
            <w:vAlign w:val="bottom"/>
          </w:tcPr>
          <w:p w14:paraId="499D73A3" w14:textId="3F6F9DB6" w:rsidR="00DB07D0" w:rsidRPr="003F4D3E" w:rsidRDefault="00DB07D0" w:rsidP="00DB07D0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i/>
                <w:iCs/>
                <w:szCs w:val="22"/>
                <w:lang w:eastAsia="zh-CN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386A12ED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864D85A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 w:hanging="2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2FCCCEC3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F24CF0D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2228191D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7583CE2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0F2491A8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8F48EB6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291383D5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CB54031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006C9263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03899BC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766E9CDB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C8487E1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535D8234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DB07D0" w:rsidRPr="003F4D3E" w14:paraId="65C74B70" w14:textId="77777777" w:rsidTr="00C11DD8">
        <w:tc>
          <w:tcPr>
            <w:tcW w:w="1843" w:type="dxa"/>
            <w:shd w:val="clear" w:color="auto" w:fill="auto"/>
            <w:vAlign w:val="bottom"/>
          </w:tcPr>
          <w:p w14:paraId="35162406" w14:textId="33BFC79F" w:rsidR="00DB07D0" w:rsidRPr="003F4D3E" w:rsidRDefault="00DB07D0" w:rsidP="00DB07D0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zCs w:val="22"/>
                <w:cs/>
                <w:lang w:val="th-TH" w:eastAsia="zh-CN"/>
              </w:rPr>
            </w:pPr>
            <w:r w:rsidRPr="003F4D3E">
              <w:rPr>
                <w:rFonts w:ascii="Angsana New" w:eastAsia="Times New Roman" w:hAnsi="Angsana New" w:cs="Angsana New" w:hint="cs"/>
                <w:b/>
                <w:bCs/>
                <w:i/>
                <w:iCs/>
                <w:szCs w:val="22"/>
                <w:cs/>
                <w:lang w:val="th-TH" w:eastAsia="zh-CN"/>
              </w:rPr>
              <w:t>หนี้สินทางการเงิน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2D70C436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A2410C6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 w:hanging="2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34A46EDF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33E2CEB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234DE6ED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EA0C45F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89A6C24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7339631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7115AC0A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775FE75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34AFAE0A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2B47FD0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719821A8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45014BA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3F381696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DB07D0" w:rsidRPr="003F4D3E" w14:paraId="3ED14F26" w14:textId="77777777" w:rsidTr="00C11DD8">
        <w:tc>
          <w:tcPr>
            <w:tcW w:w="1843" w:type="dxa"/>
            <w:shd w:val="clear" w:color="auto" w:fill="auto"/>
            <w:vAlign w:val="bottom"/>
          </w:tcPr>
          <w:p w14:paraId="4DAC8381" w14:textId="77777777" w:rsidR="00DB07D0" w:rsidRDefault="00DB07D0" w:rsidP="00DB07D0">
            <w:pPr>
              <w:tabs>
                <w:tab w:val="left" w:pos="67"/>
              </w:tabs>
              <w:suppressAutoHyphens/>
              <w:spacing w:after="0" w:line="240" w:lineRule="auto"/>
              <w:ind w:right="-108" w:hanging="2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3F4D3E">
              <w:rPr>
                <w:rFonts w:ascii="Angsana New" w:eastAsia="Angsana New" w:hAnsi="Angsana New" w:cs="Angsana New" w:hint="cs"/>
                <w:szCs w:val="22"/>
                <w:cs/>
                <w:lang w:val="th-TH" w:eastAsia="zh-CN"/>
              </w:rPr>
              <w:t>รายการระหว่างธนาคาร</w:t>
            </w:r>
          </w:p>
          <w:p w14:paraId="7C88278F" w14:textId="6E3DCD44" w:rsidR="00DB07D0" w:rsidRPr="003F4D3E" w:rsidRDefault="00DB07D0" w:rsidP="00DB07D0">
            <w:pPr>
              <w:tabs>
                <w:tab w:val="left" w:pos="67"/>
              </w:tabs>
              <w:suppressAutoHyphens/>
              <w:spacing w:after="0" w:line="240" w:lineRule="auto"/>
              <w:ind w:right="-108" w:hanging="23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3F4D3E">
              <w:rPr>
                <w:rFonts w:ascii="Angsana New" w:eastAsia="Angsana New" w:hAnsi="Angsana New" w:cs="Angsana New" w:hint="cs"/>
                <w:szCs w:val="22"/>
                <w:cs/>
                <w:lang w:val="th-TH" w:eastAsia="zh-CN"/>
              </w:rPr>
              <w:t xml:space="preserve">      </w:t>
            </w:r>
            <w:r w:rsidRPr="003F4D3E">
              <w:rPr>
                <w:rFonts w:ascii="Angsana New" w:eastAsia="Times New Roman" w:hAnsi="Angsana New" w:cs="Angsana New" w:hint="cs"/>
                <w:szCs w:val="22"/>
                <w:cs/>
                <w:lang w:val="th-TH" w:eastAsia="zh-CN"/>
              </w:rPr>
              <w:t>และตลาดเงิน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0E62A31F" w14:textId="54A5E50A" w:rsidR="00DB07D0" w:rsidRPr="00DB07D0" w:rsidRDefault="00DB07D0" w:rsidP="00C11DD8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B07D0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188DA3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3DFE9AF4" w14:textId="7B509675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B07D0">
              <w:rPr>
                <w:rFonts w:asciiTheme="majorBidi" w:hAnsiTheme="majorBidi" w:cstheme="majorBidi"/>
                <w:szCs w:val="22"/>
              </w:rPr>
              <w:t xml:space="preserve"> 79,650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B8B5C7A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5C67AC5B" w14:textId="5DA900EF" w:rsidR="00DB07D0" w:rsidRPr="00DB07D0" w:rsidRDefault="00DB07D0" w:rsidP="00C11DD8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B07D0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4BF89A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D8CE1BE" w14:textId="3795C989" w:rsidR="00DB07D0" w:rsidRPr="00DB07D0" w:rsidRDefault="00DB07D0" w:rsidP="00C11DD8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B07D0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0BD1FE6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627D8748" w14:textId="08615827" w:rsidR="00DB07D0" w:rsidRPr="00DB07D0" w:rsidRDefault="00DB07D0" w:rsidP="00C11DD8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hAnsiTheme="majorBidi" w:cstheme="majorBidi"/>
                <w:szCs w:val="22"/>
                <w:lang w:val="en-GB"/>
              </w:rPr>
            </w:pPr>
            <w:r w:rsidRPr="00DB07D0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4BBAF00" w14:textId="77777777" w:rsidR="00DB07D0" w:rsidRPr="00DB07D0" w:rsidRDefault="00DB07D0" w:rsidP="00C11DD8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hAnsiTheme="majorBidi" w:cstheme="majorBidi"/>
                <w:szCs w:val="22"/>
                <w:lang w:val="en-GB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F353E4F" w14:textId="197F794E" w:rsidR="00DB07D0" w:rsidRPr="00DB07D0" w:rsidRDefault="00DB07D0" w:rsidP="00C11DD8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hAnsiTheme="majorBidi" w:cstheme="majorBidi"/>
                <w:szCs w:val="22"/>
                <w:lang w:val="en-GB"/>
              </w:rPr>
            </w:pPr>
            <w:r w:rsidRPr="00DB07D0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8A43617" w14:textId="77777777" w:rsidR="00DB07D0" w:rsidRPr="00DB07D0" w:rsidRDefault="00DB07D0" w:rsidP="00C11DD8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 w:hanging="62"/>
              <w:rPr>
                <w:rFonts w:asciiTheme="majorBidi" w:hAnsiTheme="majorBidi" w:cstheme="majorBidi"/>
                <w:szCs w:val="22"/>
                <w:lang w:val="en-GB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3EBBDE95" w14:textId="4A5D7476" w:rsidR="00DB07D0" w:rsidRPr="00DB07D0" w:rsidRDefault="00DB07D0" w:rsidP="00C11DD8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hAnsiTheme="majorBidi" w:cstheme="majorBidi"/>
                <w:szCs w:val="22"/>
                <w:lang w:val="en-GB"/>
              </w:rPr>
            </w:pPr>
            <w:r w:rsidRPr="00DB07D0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856C5E2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3F23B14" w14:textId="7E49A582" w:rsidR="00DB07D0" w:rsidRPr="00DB07D0" w:rsidRDefault="00DB07D0" w:rsidP="00C11DD8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DB07D0">
              <w:rPr>
                <w:rFonts w:asciiTheme="majorBidi" w:hAnsiTheme="majorBidi" w:cstheme="majorBidi"/>
                <w:szCs w:val="22"/>
              </w:rPr>
              <w:t xml:space="preserve"> 79,650 </w:t>
            </w:r>
          </w:p>
        </w:tc>
      </w:tr>
      <w:tr w:rsidR="00DB07D0" w:rsidRPr="003F4D3E" w14:paraId="7F9C5BF3" w14:textId="77777777" w:rsidTr="00C11DD8">
        <w:tc>
          <w:tcPr>
            <w:tcW w:w="1843" w:type="dxa"/>
            <w:shd w:val="clear" w:color="auto" w:fill="auto"/>
            <w:vAlign w:val="bottom"/>
          </w:tcPr>
          <w:p w14:paraId="778984CF" w14:textId="77777777" w:rsidR="00DB07D0" w:rsidRDefault="00DB07D0" w:rsidP="00DB07D0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="Angsana New" w:eastAsia="Angsana New" w:hAnsi="Angsana New" w:cs="Angsana New"/>
                <w:szCs w:val="22"/>
                <w:lang w:val="th-TH"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ตราสารหนี้ที่ออกและ</w:t>
            </w:r>
          </w:p>
          <w:p w14:paraId="627E4B86" w14:textId="71B8E279" w:rsidR="00DB07D0" w:rsidRPr="003F4D3E" w:rsidRDefault="00DB07D0" w:rsidP="00DB07D0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="Angsana New" w:eastAsia="Angsana New" w:hAnsi="Angsana New" w:cs="Angsana New"/>
                <w:szCs w:val="22"/>
                <w:cs/>
                <w:lang w:val="th-TH" w:eastAsia="zh-CN"/>
              </w:rPr>
            </w:pPr>
            <w:r w:rsidRPr="003F4D3E">
              <w:rPr>
                <w:rFonts w:ascii="Angsana New" w:eastAsia="Angsana New" w:hAnsi="Angsana New" w:cs="Angsana New" w:hint="cs"/>
                <w:szCs w:val="22"/>
                <w:cs/>
                <w:lang w:eastAsia="zh-CN"/>
              </w:rPr>
              <w:t xml:space="preserve">    </w:t>
            </w:r>
            <w:r w:rsidRPr="003F4D3E">
              <w:rPr>
                <w:rFonts w:ascii="Angsana New" w:eastAsia="Angsana New" w:hAnsi="Angsana New" w:cs="Angsana New" w:hint="cs"/>
                <w:szCs w:val="22"/>
                <w:lang w:eastAsia="zh-CN"/>
              </w:rPr>
              <w:t xml:space="preserve"> </w:t>
            </w:r>
            <w:r w:rsidRPr="003F4D3E">
              <w:rPr>
                <w:rFonts w:ascii="Angsana New" w:eastAsia="Angsana New" w:hAnsi="Angsana New" w:cs="Angsana New" w:hint="cs"/>
                <w:szCs w:val="22"/>
                <w:cs/>
                <w:lang w:eastAsia="zh-CN"/>
              </w:rPr>
              <w:t xml:space="preserve"> </w:t>
            </w:r>
            <w:r w:rsidRPr="003F4D3E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เงินกู้ยืม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22244DF7" w14:textId="6A5F79D7" w:rsidR="00DB07D0" w:rsidRPr="00DB07D0" w:rsidRDefault="00DB07D0" w:rsidP="00C11DD8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B07D0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5CFC0FD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6E2B95F4" w14:textId="6BD212A2" w:rsidR="00DB07D0" w:rsidRPr="00DB07D0" w:rsidRDefault="00DB07D0" w:rsidP="00C11DD8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B07D0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924AF00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2F5A4222" w14:textId="7521AF68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B07D0">
              <w:rPr>
                <w:rFonts w:asciiTheme="majorBidi" w:hAnsiTheme="majorBidi" w:cstheme="majorBidi"/>
                <w:szCs w:val="22"/>
              </w:rPr>
              <w:t xml:space="preserve"> 9,792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4A7CF7E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24CFF702" w14:textId="285331FA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B07D0">
              <w:rPr>
                <w:rFonts w:asciiTheme="majorBidi" w:hAnsiTheme="majorBidi" w:cstheme="majorBidi"/>
                <w:szCs w:val="22"/>
              </w:rPr>
              <w:t xml:space="preserve"> 66,712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943C039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11" w:right="-11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173222E7" w14:textId="1AB10DC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B07D0">
              <w:rPr>
                <w:rFonts w:asciiTheme="majorBidi" w:hAnsiTheme="majorBidi" w:cstheme="majorBidi"/>
                <w:szCs w:val="22"/>
              </w:rPr>
              <w:t xml:space="preserve"> 7,303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71A360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ind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17958134" w14:textId="156A497D" w:rsidR="00DB07D0" w:rsidRPr="00DB07D0" w:rsidRDefault="00DB07D0" w:rsidP="00C11DD8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B07D0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D8A6DF2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22A8D6C0" w14:textId="2991EABF" w:rsidR="00DB07D0" w:rsidRPr="00DB07D0" w:rsidRDefault="00DB07D0" w:rsidP="00C11DD8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B07D0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2434490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9AA26B9" w14:textId="5DE76CEA" w:rsidR="00DB07D0" w:rsidRPr="00DB07D0" w:rsidRDefault="00DB07D0" w:rsidP="00C11DD8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B07D0">
              <w:rPr>
                <w:rFonts w:asciiTheme="majorBidi" w:hAnsiTheme="majorBidi" w:cstheme="majorBidi"/>
                <w:szCs w:val="22"/>
              </w:rPr>
              <w:t xml:space="preserve"> 83,807 </w:t>
            </w:r>
          </w:p>
        </w:tc>
      </w:tr>
      <w:tr w:rsidR="00DB07D0" w:rsidRPr="003F4D3E" w14:paraId="280F69FB" w14:textId="77777777" w:rsidTr="00C11DD8">
        <w:tc>
          <w:tcPr>
            <w:tcW w:w="1843" w:type="dxa"/>
            <w:shd w:val="clear" w:color="auto" w:fill="auto"/>
            <w:vAlign w:val="bottom"/>
          </w:tcPr>
          <w:p w14:paraId="077312FE" w14:textId="77777777" w:rsidR="00DB07D0" w:rsidRPr="003F4D3E" w:rsidRDefault="00DB07D0" w:rsidP="00DB07D0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b/>
                <w:bCs/>
                <w:szCs w:val="22"/>
                <w:cs/>
                <w:lang w:val="th-TH" w:eastAsia="zh-CN"/>
              </w:rPr>
              <w:t>รวมหนี้สินทางการเงิน</w:t>
            </w:r>
          </w:p>
        </w:tc>
        <w:tc>
          <w:tcPr>
            <w:tcW w:w="7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4AC51B8" w14:textId="124A2A72" w:rsidR="00DB07D0" w:rsidRPr="00DB07D0" w:rsidRDefault="00DB07D0" w:rsidP="00C11DD8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DB07D0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1C7E991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D5844D5" w14:textId="424B1E4C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DB07D0">
              <w:rPr>
                <w:rFonts w:asciiTheme="majorBidi" w:hAnsiTheme="majorBidi" w:cstheme="majorBidi"/>
                <w:b/>
                <w:bCs/>
                <w:szCs w:val="22"/>
              </w:rPr>
              <w:t xml:space="preserve"> 79,650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E555B19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B949F02" w14:textId="56D61D01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DB07D0">
              <w:rPr>
                <w:rFonts w:asciiTheme="majorBidi" w:hAnsiTheme="majorBidi" w:cstheme="majorBidi"/>
                <w:b/>
                <w:bCs/>
                <w:szCs w:val="22"/>
              </w:rPr>
              <w:t xml:space="preserve"> 9,792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FA4C9CC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FDE682E" w14:textId="6F238F92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DB07D0">
              <w:rPr>
                <w:rFonts w:asciiTheme="majorBidi" w:hAnsiTheme="majorBidi" w:cstheme="majorBidi"/>
                <w:b/>
                <w:bCs/>
                <w:szCs w:val="22"/>
              </w:rPr>
              <w:t xml:space="preserve"> 66,712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4F9B14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2FD3D75" w14:textId="4247B692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DB07D0">
              <w:rPr>
                <w:rFonts w:asciiTheme="majorBidi" w:hAnsiTheme="majorBidi" w:cstheme="majorBidi"/>
                <w:b/>
                <w:bCs/>
                <w:szCs w:val="22"/>
              </w:rPr>
              <w:t xml:space="preserve"> 7,303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82BA09F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CBDDBFD" w14:textId="5433D37B" w:rsidR="00DB07D0" w:rsidRPr="00DB07D0" w:rsidRDefault="00DB07D0" w:rsidP="00C11DD8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DB07D0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AAD45DC" w14:textId="77777777" w:rsidR="00DB07D0" w:rsidRPr="00DB07D0" w:rsidRDefault="00DB07D0" w:rsidP="00C11DD8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5DF7AA" w14:textId="63450AB8" w:rsidR="00DB07D0" w:rsidRPr="00DB07D0" w:rsidRDefault="00DB07D0" w:rsidP="00C11DD8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DB07D0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3F3206E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12FF67A" w14:textId="6AB92A67" w:rsidR="00DB07D0" w:rsidRPr="00DB07D0" w:rsidRDefault="00DB07D0" w:rsidP="00C11DD8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DB07D0">
              <w:rPr>
                <w:rFonts w:asciiTheme="majorBidi" w:hAnsiTheme="majorBidi" w:cstheme="majorBidi"/>
                <w:b/>
                <w:bCs/>
                <w:szCs w:val="22"/>
              </w:rPr>
              <w:t xml:space="preserve"> 163,457 </w:t>
            </w:r>
          </w:p>
        </w:tc>
      </w:tr>
      <w:tr w:rsidR="00DB07D0" w:rsidRPr="003F4D3E" w14:paraId="13B53E68" w14:textId="77777777" w:rsidTr="00C11DD8">
        <w:trPr>
          <w:trHeight w:val="60"/>
        </w:trPr>
        <w:tc>
          <w:tcPr>
            <w:tcW w:w="1843" w:type="dxa"/>
            <w:shd w:val="clear" w:color="auto" w:fill="auto"/>
            <w:vAlign w:val="bottom"/>
          </w:tcPr>
          <w:p w14:paraId="72619CD8" w14:textId="77777777" w:rsidR="00DB07D0" w:rsidRPr="003F4D3E" w:rsidRDefault="00DB07D0" w:rsidP="00DB07D0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b/>
                <w:bCs/>
                <w:szCs w:val="22"/>
                <w:cs/>
                <w:lang w:val="th-TH" w:eastAsia="zh-CN"/>
              </w:rPr>
              <w:t>ผลต่าง</w:t>
            </w:r>
          </w:p>
        </w:tc>
        <w:tc>
          <w:tcPr>
            <w:tcW w:w="77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25CB0DEF" w14:textId="255F3693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DB07D0">
              <w:rPr>
                <w:rFonts w:asciiTheme="majorBidi" w:hAnsiTheme="majorBidi" w:cstheme="majorBidi"/>
                <w:b/>
                <w:bCs/>
                <w:szCs w:val="22"/>
              </w:rPr>
              <w:t xml:space="preserve"> 6,922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E244A4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787037F8" w14:textId="50BD7666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DB07D0">
              <w:rPr>
                <w:rFonts w:asciiTheme="majorBidi" w:hAnsiTheme="majorBidi" w:cstheme="majorBidi"/>
                <w:b/>
                <w:bCs/>
                <w:szCs w:val="22"/>
              </w:rPr>
              <w:t xml:space="preserve"> (79,650)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420109F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5D2A4A0C" w14:textId="0F740E76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DB07D0">
              <w:rPr>
                <w:rFonts w:asciiTheme="majorBidi" w:hAnsiTheme="majorBidi" w:cstheme="majorBidi"/>
                <w:b/>
                <w:bCs/>
                <w:szCs w:val="22"/>
              </w:rPr>
              <w:t xml:space="preserve"> 110,422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A67A798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35954803" w14:textId="725B6B74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DB07D0">
              <w:rPr>
                <w:rFonts w:asciiTheme="majorBidi" w:hAnsiTheme="majorBidi" w:cstheme="majorBidi"/>
                <w:b/>
                <w:bCs/>
                <w:szCs w:val="22"/>
              </w:rPr>
              <w:t xml:space="preserve"> (36,312)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AF8741B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688B018E" w14:textId="38362FE3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DB07D0">
              <w:rPr>
                <w:rFonts w:asciiTheme="majorBidi" w:hAnsiTheme="majorBidi" w:cstheme="majorBidi"/>
                <w:b/>
                <w:bCs/>
                <w:szCs w:val="22"/>
              </w:rPr>
              <w:t xml:space="preserve"> (7,303)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C784F2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7C440204" w14:textId="11D7DCED" w:rsidR="00DB07D0" w:rsidRPr="00DB07D0" w:rsidRDefault="00DB07D0" w:rsidP="00C11DD8">
            <w:pPr>
              <w:tabs>
                <w:tab w:val="decimal" w:pos="33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DB07D0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80E45F1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369E1D5F" w14:textId="21433230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DB07D0">
              <w:rPr>
                <w:rFonts w:asciiTheme="majorBidi" w:hAnsiTheme="majorBidi" w:cstheme="majorBidi"/>
                <w:b/>
                <w:bCs/>
                <w:szCs w:val="22"/>
              </w:rPr>
              <w:t xml:space="preserve"> 8,027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AD991C9" w14:textId="77777777" w:rsidR="00DB07D0" w:rsidRPr="00DB07D0" w:rsidRDefault="00DB07D0" w:rsidP="00C11DD8">
            <w:pPr>
              <w:tabs>
                <w:tab w:val="decimal" w:pos="566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37BAC8C7" w14:textId="29E916DB" w:rsidR="00DB07D0" w:rsidRPr="00DB07D0" w:rsidRDefault="00DB07D0" w:rsidP="00C11DD8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DB07D0">
              <w:rPr>
                <w:rFonts w:asciiTheme="majorBidi" w:hAnsiTheme="majorBidi" w:cstheme="majorBidi"/>
                <w:b/>
                <w:bCs/>
                <w:szCs w:val="22"/>
              </w:rPr>
              <w:t xml:space="preserve"> 2,106 </w:t>
            </w:r>
          </w:p>
        </w:tc>
      </w:tr>
    </w:tbl>
    <w:p w14:paraId="30D62516" w14:textId="77777777" w:rsidR="00A729F9" w:rsidRPr="00E33173" w:rsidRDefault="00A729F9" w:rsidP="00A729F9">
      <w:pPr>
        <w:spacing w:after="0" w:line="240" w:lineRule="auto"/>
        <w:rPr>
          <w:rFonts w:asciiTheme="majorBidi" w:eastAsia="Times New Roman" w:hAnsiTheme="majorBidi" w:cstheme="majorBidi"/>
          <w:sz w:val="10"/>
          <w:szCs w:val="10"/>
          <w:vertAlign w:val="superscript"/>
          <w:lang w:eastAsia="zh-CN"/>
        </w:rPr>
      </w:pPr>
    </w:p>
    <w:p w14:paraId="6199F485" w14:textId="77777777" w:rsidR="007231B4" w:rsidRDefault="007231B4" w:rsidP="007231B4">
      <w:pPr>
        <w:tabs>
          <w:tab w:val="left" w:pos="414"/>
        </w:tabs>
        <w:spacing w:after="0" w:line="240" w:lineRule="auto"/>
        <w:ind w:left="117"/>
        <w:rPr>
          <w:rFonts w:asciiTheme="majorBidi" w:eastAsia="Times New Roman" w:hAnsiTheme="majorBidi" w:cs="Angsana New"/>
          <w:sz w:val="20"/>
          <w:szCs w:val="2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952853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>ไม่</w:t>
      </w:r>
      <w:r>
        <w:rPr>
          <w:rFonts w:asciiTheme="majorBidi" w:eastAsia="Times New Roman" w:hAnsiTheme="majorBidi" w:cs="Angsana New" w:hint="cs"/>
          <w:sz w:val="20"/>
          <w:szCs w:val="20"/>
          <w:cs/>
          <w:lang w:eastAsia="zh-CN"/>
        </w:rPr>
        <w:t>มียอดก่อนหักค่าเผื่อผลขาดทุนด้านเครดิตที่คาดว่าจะเกิดขึ้น</w:t>
      </w:r>
    </w:p>
    <w:p w14:paraId="59B938D9" w14:textId="29442E4E" w:rsidR="00E33173" w:rsidRDefault="00E33173">
      <w:pPr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>
        <w:rPr>
          <w:rFonts w:asciiTheme="majorBidi" w:eastAsia="Times New Roman" w:hAnsiTheme="majorBidi" w:cstheme="majorBidi"/>
          <w:sz w:val="20"/>
          <w:szCs w:val="20"/>
          <w:lang w:eastAsia="zh-CN"/>
        </w:rPr>
        <w:br w:type="page"/>
      </w:r>
    </w:p>
    <w:tbl>
      <w:tblPr>
        <w:tblW w:w="9709" w:type="dxa"/>
        <w:tblLayout w:type="fixed"/>
        <w:tblLook w:val="0000" w:firstRow="0" w:lastRow="0" w:firstColumn="0" w:lastColumn="0" w:noHBand="0" w:noVBand="0"/>
      </w:tblPr>
      <w:tblGrid>
        <w:gridCol w:w="1843"/>
        <w:gridCol w:w="779"/>
        <w:gridCol w:w="239"/>
        <w:gridCol w:w="751"/>
        <w:gridCol w:w="240"/>
        <w:gridCol w:w="760"/>
        <w:gridCol w:w="239"/>
        <w:gridCol w:w="813"/>
        <w:gridCol w:w="239"/>
        <w:gridCol w:w="786"/>
        <w:gridCol w:w="239"/>
        <w:gridCol w:w="759"/>
        <w:gridCol w:w="239"/>
        <w:gridCol w:w="763"/>
        <w:gridCol w:w="240"/>
        <w:gridCol w:w="780"/>
      </w:tblGrid>
      <w:tr w:rsidR="00FF0D54" w:rsidRPr="002A007A" w14:paraId="22401138" w14:textId="77777777" w:rsidTr="00F22112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4C980535" w14:textId="77777777" w:rsidR="00FF0D54" w:rsidRPr="007A5235" w:rsidRDefault="00FF0D54" w:rsidP="00F22112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6" w:type="dxa"/>
            <w:gridSpan w:val="15"/>
            <w:shd w:val="clear" w:color="auto" w:fill="auto"/>
            <w:vAlign w:val="bottom"/>
          </w:tcPr>
          <w:p w14:paraId="7F0C9F16" w14:textId="5DE85562" w:rsidR="00FF0D54" w:rsidRPr="007A5235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13DC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งบการเงินเฉพาะ</w:t>
            </w:r>
            <w:r w:rsidR="00C617FA" w:rsidRPr="00B13DC5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>กิจการ</w:t>
            </w:r>
          </w:p>
        </w:tc>
      </w:tr>
      <w:tr w:rsidR="00FF0D54" w:rsidRPr="002A007A" w14:paraId="211BE0D6" w14:textId="77777777" w:rsidTr="00F22112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0EE15F7F" w14:textId="77777777" w:rsidR="00FF0D54" w:rsidRPr="007A5235" w:rsidRDefault="00FF0D54" w:rsidP="00F22112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6" w:type="dxa"/>
            <w:gridSpan w:val="15"/>
            <w:shd w:val="clear" w:color="auto" w:fill="auto"/>
            <w:vAlign w:val="bottom"/>
          </w:tcPr>
          <w:p w14:paraId="77194FEB" w14:textId="24B2E791" w:rsidR="00FF0D54" w:rsidRPr="007A5235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</w:rPr>
              <w:t>256</w:t>
            </w:r>
            <w:r w:rsidR="00EB4C7F">
              <w:rPr>
                <w:rFonts w:asciiTheme="majorBidi" w:eastAsia="Times New Roman" w:hAnsiTheme="majorBidi" w:cstheme="majorBidi"/>
                <w:szCs w:val="22"/>
              </w:rPr>
              <w:t>6</w:t>
            </w:r>
          </w:p>
        </w:tc>
      </w:tr>
      <w:tr w:rsidR="00FF0D54" w:rsidRPr="002A007A" w14:paraId="30540533" w14:textId="77777777" w:rsidTr="00F22112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458D2BF6" w14:textId="77777777" w:rsidR="00FF0D54" w:rsidRPr="007A5235" w:rsidRDefault="00FF0D54" w:rsidP="00F22112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53DC5B60" w14:textId="77777777" w:rsidR="00FF0D54" w:rsidRPr="007A5235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7AA5801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6CFEE7F1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A14F0A1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60600F80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03F987C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02C9B7F9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FA386A7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0F717B2E" w14:textId="77777777" w:rsidR="00FF0D54" w:rsidRPr="007A5235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F8F5B45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09AD2B74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368BC42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740B15E0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85333C6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5AF62771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FF0D54" w:rsidRPr="002A007A" w14:paraId="1DAF554A" w14:textId="77777777" w:rsidTr="00F22112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225845A1" w14:textId="77777777" w:rsidR="00FF0D54" w:rsidRPr="007A5235" w:rsidRDefault="00FF0D54" w:rsidP="00F22112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2F73EBA2" w14:textId="77777777" w:rsidR="00FF0D54" w:rsidRPr="007A5235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D237DE5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803" w:type="dxa"/>
            <w:gridSpan w:val="5"/>
            <w:shd w:val="clear" w:color="auto" w:fill="auto"/>
            <w:vAlign w:val="bottom"/>
          </w:tcPr>
          <w:p w14:paraId="25A17E14" w14:textId="77777777" w:rsidR="00FF0D54" w:rsidRPr="007A5235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เปลี่ยนอัตราดอกเบี้ยภายใน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6E8E79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0F5C7D32" w14:textId="77777777" w:rsidR="00FF0D54" w:rsidRPr="007A5235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A3B9458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0AB6E21E" w14:textId="77777777" w:rsidR="00FF0D54" w:rsidRPr="007A5235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50D4CD3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0A490FC6" w14:textId="77777777" w:rsidR="00FF0D54" w:rsidRPr="007A5235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ไม่มี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FEEDF98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A049AB0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FF0D54" w:rsidRPr="002A007A" w14:paraId="31D30C85" w14:textId="77777777" w:rsidTr="00F22112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6A67BB64" w14:textId="77777777" w:rsidR="00FF0D54" w:rsidRPr="007A5235" w:rsidRDefault="00FF0D54" w:rsidP="00F22112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288CDE6B" w14:textId="77777777" w:rsidR="00FF0D54" w:rsidRPr="007A5235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ได้ทันที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3D88B6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36B27FCA" w14:textId="77777777" w:rsidR="00FF0D54" w:rsidRPr="007A5235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8DD41C5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5B311727" w14:textId="77777777" w:rsidR="00FF0D54" w:rsidRPr="007A5235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12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552254A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B6D2D7F" w14:textId="77777777" w:rsidR="00FF0D54" w:rsidRPr="007A5235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6774204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082C8E57" w14:textId="77777777" w:rsidR="00FF0D54" w:rsidRPr="007A5235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มากกว่า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05D4EE3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06A8258C" w14:textId="77777777" w:rsidR="00FF0D54" w:rsidRPr="007A5235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BB51F7B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6E85B7A7" w14:textId="77777777" w:rsidR="00FF0D54" w:rsidRPr="007A5235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AE3792E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3ACA8C3" w14:textId="77777777" w:rsidR="00FF0D54" w:rsidRPr="007A5235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รวม</w:t>
            </w:r>
          </w:p>
        </w:tc>
      </w:tr>
      <w:tr w:rsidR="00FF0D54" w:rsidRPr="002A007A" w14:paraId="72377AAC" w14:textId="77777777" w:rsidTr="00F22112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08940F54" w14:textId="77777777" w:rsidR="00FF0D54" w:rsidRPr="007A5235" w:rsidRDefault="00FF0D54" w:rsidP="00F22112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866" w:type="dxa"/>
            <w:gridSpan w:val="15"/>
            <w:shd w:val="clear" w:color="auto" w:fill="auto"/>
            <w:vAlign w:val="bottom"/>
          </w:tcPr>
          <w:p w14:paraId="331CC828" w14:textId="77777777" w:rsidR="00FF0D54" w:rsidRPr="007A5235" w:rsidRDefault="00FF0D54" w:rsidP="00F22112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FF0D54" w:rsidRPr="002A007A" w14:paraId="32E8A1D0" w14:textId="77777777" w:rsidTr="00F22112">
        <w:tc>
          <w:tcPr>
            <w:tcW w:w="1843" w:type="dxa"/>
            <w:shd w:val="clear" w:color="auto" w:fill="auto"/>
            <w:vAlign w:val="bottom"/>
          </w:tcPr>
          <w:p w14:paraId="556A1803" w14:textId="77777777" w:rsidR="00FF0D54" w:rsidRPr="00410416" w:rsidRDefault="00FF0D54" w:rsidP="006506A6">
            <w:pPr>
              <w:tabs>
                <w:tab w:val="left" w:pos="67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410416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สินทรัพย์ทางการเงิน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62280AEC" w14:textId="77777777" w:rsidR="00FF0D54" w:rsidRPr="007A5235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537E5CA" w14:textId="77777777" w:rsidR="00FF0D54" w:rsidRPr="007A5235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3C7738FF" w14:textId="77777777" w:rsidR="00FF0D54" w:rsidRPr="007A5235" w:rsidRDefault="00FF0D54" w:rsidP="00F22112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4D25478" w14:textId="77777777" w:rsidR="00FF0D54" w:rsidRPr="007A5235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53FF6485" w14:textId="77777777" w:rsidR="00FF0D54" w:rsidRPr="007A5235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7C035DC" w14:textId="77777777" w:rsidR="00FF0D54" w:rsidRPr="007A5235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3DEEFD7" w14:textId="77777777" w:rsidR="00FF0D54" w:rsidRPr="007A5235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AA410C7" w14:textId="77777777" w:rsidR="00FF0D54" w:rsidRPr="007A5235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13247DEF" w14:textId="77777777" w:rsidR="00FF0D54" w:rsidRPr="007A5235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9FFF2EB" w14:textId="77777777" w:rsidR="00FF0D54" w:rsidRPr="007A5235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B170AF1" w14:textId="77777777" w:rsidR="00FF0D54" w:rsidRPr="007A5235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E0BBD34" w14:textId="77777777" w:rsidR="00FF0D54" w:rsidRPr="007A5235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3666542" w14:textId="77777777" w:rsidR="00FF0D54" w:rsidRPr="007A5235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A476813" w14:textId="77777777" w:rsidR="00FF0D54" w:rsidRPr="007A5235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070653D" w14:textId="77777777" w:rsidR="00FF0D54" w:rsidRPr="007A5235" w:rsidRDefault="00FF0D54" w:rsidP="00F22112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234E13" w:rsidRPr="002A007A" w14:paraId="61ED14DF" w14:textId="77777777" w:rsidTr="00F22112">
        <w:tc>
          <w:tcPr>
            <w:tcW w:w="1843" w:type="dxa"/>
            <w:shd w:val="clear" w:color="auto" w:fill="auto"/>
            <w:vAlign w:val="bottom"/>
          </w:tcPr>
          <w:p w14:paraId="0A8399A2" w14:textId="12333FD7" w:rsidR="00234E13" w:rsidRPr="006506A6" w:rsidRDefault="00234E13" w:rsidP="00234E13">
            <w:pPr>
              <w:tabs>
                <w:tab w:val="left" w:pos="72"/>
              </w:tabs>
              <w:suppressAutoHyphens/>
              <w:spacing w:after="0" w:line="240" w:lineRule="auto"/>
              <w:ind w:right="-108" w:hanging="23"/>
              <w:rPr>
                <w:rFonts w:asciiTheme="majorBidi" w:eastAsia="Angsana New" w:hAnsiTheme="majorBidi" w:cstheme="majorBidi"/>
                <w:szCs w:val="22"/>
                <w:lang w:val="th-TH" w:eastAsia="zh-CN"/>
              </w:rPr>
            </w:pPr>
            <w:r w:rsidRPr="006506A6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>รายการระหว่างธนาคาร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75A9A0C8" w14:textId="446AC0D8" w:rsidR="00234E13" w:rsidRPr="00234E13" w:rsidRDefault="00234E13" w:rsidP="00234E13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78A1D0F" w14:textId="77777777" w:rsidR="00234E13" w:rsidRPr="002C3EE8" w:rsidRDefault="00234E13" w:rsidP="00234E13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58897A6D" w14:textId="7B85CB89" w:rsidR="00234E13" w:rsidRPr="002C3EE8" w:rsidRDefault="00234E13" w:rsidP="00234E13">
            <w:pPr>
              <w:tabs>
                <w:tab w:val="decimal" w:pos="180"/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2D2A875C" w14:textId="77777777" w:rsidR="00234E13" w:rsidRPr="002C3EE8" w:rsidRDefault="00234E13" w:rsidP="00234E13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53978D24" w14:textId="77777777" w:rsidR="00234E13" w:rsidRPr="002C3EE8" w:rsidRDefault="00234E13" w:rsidP="00234E13">
            <w:pPr>
              <w:tabs>
                <w:tab w:val="decimal" w:pos="342"/>
                <w:tab w:val="decimal" w:pos="698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80E8B2C" w14:textId="77777777" w:rsidR="00234E13" w:rsidRPr="002C3EE8" w:rsidRDefault="00234E13" w:rsidP="00234E13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0FE02CE" w14:textId="77777777" w:rsidR="00234E13" w:rsidRPr="002C3EE8" w:rsidRDefault="00234E13" w:rsidP="00234E13">
            <w:pPr>
              <w:tabs>
                <w:tab w:val="left" w:pos="0"/>
                <w:tab w:val="decimal" w:pos="170"/>
                <w:tab w:val="decimal" w:pos="719"/>
              </w:tabs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BBE815D" w14:textId="77777777" w:rsidR="00234E13" w:rsidRPr="002C3EE8" w:rsidRDefault="00234E13" w:rsidP="00234E13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26758F2C" w14:textId="77777777" w:rsidR="00234E13" w:rsidRPr="002C3EE8" w:rsidRDefault="00234E13" w:rsidP="00234E13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7026248" w14:textId="77777777" w:rsidR="00234E13" w:rsidRPr="002C3EE8" w:rsidRDefault="00234E13" w:rsidP="00234E13">
            <w:pPr>
              <w:tabs>
                <w:tab w:val="left" w:pos="0"/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018108BA" w14:textId="77777777" w:rsidR="00234E13" w:rsidRPr="002C3EE8" w:rsidRDefault="00234E13" w:rsidP="00234E13">
            <w:pPr>
              <w:tabs>
                <w:tab w:val="decimal" w:pos="340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4E386D42" w14:textId="77777777" w:rsidR="00234E13" w:rsidRPr="002C3EE8" w:rsidRDefault="00234E13" w:rsidP="00234E13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65C464D4" w14:textId="77777777" w:rsidR="00234E13" w:rsidRPr="002C3EE8" w:rsidRDefault="00234E13" w:rsidP="00234E13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A5CF4E1" w14:textId="77777777" w:rsidR="00234E13" w:rsidRPr="002C3EE8" w:rsidRDefault="00234E13" w:rsidP="00234E13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1B2B29BE" w14:textId="77777777" w:rsidR="00234E13" w:rsidRPr="002C3EE8" w:rsidRDefault="00234E13" w:rsidP="00234E13">
            <w:pPr>
              <w:tabs>
                <w:tab w:val="decimal" w:pos="589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234E13" w:rsidRPr="002A007A" w14:paraId="15FE0673" w14:textId="77777777">
        <w:trPr>
          <w:trHeight w:val="209"/>
        </w:trPr>
        <w:tc>
          <w:tcPr>
            <w:tcW w:w="1843" w:type="dxa"/>
            <w:shd w:val="clear" w:color="auto" w:fill="auto"/>
            <w:vAlign w:val="bottom"/>
          </w:tcPr>
          <w:p w14:paraId="5F46875A" w14:textId="77777777" w:rsidR="00234E13" w:rsidRPr="007A5235" w:rsidRDefault="00234E13" w:rsidP="00234E13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และตลาดเงิน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2FC36774" w14:textId="688F7360" w:rsidR="00234E13" w:rsidRPr="00234E13" w:rsidRDefault="00234E13" w:rsidP="00234E13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3</w:t>
            </w:r>
            <w:r w:rsidRPr="003F4D3E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,</w:t>
            </w:r>
            <w:r w:rsidRPr="003F4D3E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410</w:t>
            </w:r>
          </w:p>
        </w:tc>
        <w:tc>
          <w:tcPr>
            <w:tcW w:w="239" w:type="dxa"/>
            <w:shd w:val="clear" w:color="auto" w:fill="auto"/>
          </w:tcPr>
          <w:p w14:paraId="7664AC39" w14:textId="77777777" w:rsidR="00234E13" w:rsidRPr="002C3EE8" w:rsidRDefault="00234E13" w:rsidP="00234E13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0F2FF3CE" w14:textId="1C174375" w:rsidR="00234E13" w:rsidRPr="002C3EE8" w:rsidRDefault="00234E13" w:rsidP="00234E13">
            <w:pPr>
              <w:tabs>
                <w:tab w:val="decimal" w:pos="34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DA8EB4C" w14:textId="77777777" w:rsidR="00234E13" w:rsidRPr="002C3EE8" w:rsidRDefault="00234E13" w:rsidP="00234E13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145784B3" w14:textId="769978A0" w:rsidR="00234E13" w:rsidRPr="002C3EE8" w:rsidRDefault="00234E13" w:rsidP="00234E13">
            <w:pPr>
              <w:tabs>
                <w:tab w:val="decimal" w:pos="90"/>
              </w:tabs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C8A8271" w14:textId="77777777" w:rsidR="00234E13" w:rsidRPr="002C3EE8" w:rsidRDefault="00234E13" w:rsidP="00234E13">
            <w:pPr>
              <w:tabs>
                <w:tab w:val="decimal" w:pos="342"/>
                <w:tab w:val="decimal" w:pos="709"/>
                <w:tab w:val="decimal" w:pos="737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8BB2AD3" w14:textId="78B58B48" w:rsidR="00234E13" w:rsidRPr="002C3EE8" w:rsidRDefault="00234E13" w:rsidP="00234E13">
            <w:pPr>
              <w:tabs>
                <w:tab w:val="decimal" w:pos="-87"/>
              </w:tabs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F66D191" w14:textId="77777777" w:rsidR="00234E13" w:rsidRPr="002C3EE8" w:rsidRDefault="00234E13" w:rsidP="00234E13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56829D9D" w14:textId="67AD3E6B" w:rsidR="00234E13" w:rsidRPr="002C3EE8" w:rsidRDefault="00234E13" w:rsidP="00234E13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E56646" w14:textId="77777777" w:rsidR="00234E13" w:rsidRPr="002C3EE8" w:rsidRDefault="00234E13" w:rsidP="00234E13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A918E41" w14:textId="7C40730C" w:rsidR="00234E13" w:rsidRPr="002C3EE8" w:rsidRDefault="00234E13" w:rsidP="00234E13">
            <w:pPr>
              <w:tabs>
                <w:tab w:val="decimal" w:pos="34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D0B3326" w14:textId="77777777" w:rsidR="00234E13" w:rsidRPr="002C3EE8" w:rsidRDefault="00234E13" w:rsidP="00234E13">
            <w:pPr>
              <w:tabs>
                <w:tab w:val="decimal" w:pos="342"/>
                <w:tab w:val="decimal" w:pos="522"/>
                <w:tab w:val="decimal" w:pos="737"/>
                <w:tab w:val="decimal" w:pos="778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51B602FC" w14:textId="4F8A8DF1" w:rsidR="00234E13" w:rsidRPr="002C3EE8" w:rsidRDefault="00234E13" w:rsidP="00234E13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E9D50A4" w14:textId="77777777" w:rsidR="00234E13" w:rsidRPr="002C3EE8" w:rsidRDefault="00234E13" w:rsidP="00234E13">
            <w:pPr>
              <w:tabs>
                <w:tab w:val="decimal" w:pos="0"/>
                <w:tab w:val="decimal" w:pos="342"/>
                <w:tab w:val="decimal" w:pos="56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042B8E48" w14:textId="117436B0" w:rsidR="00234E13" w:rsidRPr="002C3EE8" w:rsidRDefault="00234E13" w:rsidP="00234E13">
            <w:pPr>
              <w:tabs>
                <w:tab w:val="decimal" w:pos="589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3,411</w:t>
            </w:r>
          </w:p>
        </w:tc>
      </w:tr>
      <w:tr w:rsidR="00234E13" w:rsidRPr="002A007A" w14:paraId="07045009" w14:textId="77777777">
        <w:trPr>
          <w:trHeight w:val="209"/>
        </w:trPr>
        <w:tc>
          <w:tcPr>
            <w:tcW w:w="1843" w:type="dxa"/>
            <w:shd w:val="clear" w:color="auto" w:fill="auto"/>
            <w:vAlign w:val="bottom"/>
          </w:tcPr>
          <w:p w14:paraId="2715D7F9" w14:textId="77777777" w:rsidR="00234E13" w:rsidRPr="003F4D3E" w:rsidRDefault="00234E13" w:rsidP="00234E13">
            <w:pPr>
              <w:tabs>
                <w:tab w:val="left" w:pos="67"/>
              </w:tabs>
              <w:suppressAutoHyphens/>
              <w:spacing w:after="0" w:line="240" w:lineRule="auto"/>
              <w:ind w:right="-108" w:hanging="23"/>
              <w:rPr>
                <w:rFonts w:ascii="Angsana New" w:eastAsia="Angsana New" w:hAnsi="Angsana New" w:cs="Angsana New"/>
                <w:szCs w:val="22"/>
                <w:lang w:val="th-TH" w:eastAsia="zh-CN"/>
              </w:rPr>
            </w:pPr>
            <w:r w:rsidRPr="003F4D3E">
              <w:rPr>
                <w:rFonts w:ascii="Angsana New" w:eastAsia="Angsana New" w:hAnsi="Angsana New" w:cs="Angsana New" w:hint="cs"/>
                <w:szCs w:val="22"/>
                <w:cs/>
                <w:lang w:val="th-TH" w:eastAsia="zh-CN"/>
              </w:rPr>
              <w:t>สินทรัพย์ทางการเงิน</w:t>
            </w:r>
          </w:p>
          <w:p w14:paraId="0C0B3F01" w14:textId="77777777" w:rsidR="00234E13" w:rsidRPr="003F4D3E" w:rsidRDefault="00234E13" w:rsidP="00234E13">
            <w:pPr>
              <w:tabs>
                <w:tab w:val="left" w:pos="67"/>
              </w:tabs>
              <w:suppressAutoHyphens/>
              <w:spacing w:after="0" w:line="240" w:lineRule="auto"/>
              <w:ind w:right="-108" w:hanging="23"/>
              <w:rPr>
                <w:rFonts w:ascii="Angsana New" w:eastAsia="Angsana New" w:hAnsi="Angsana New" w:cs="Angsana New"/>
                <w:szCs w:val="22"/>
                <w:lang w:val="th-TH" w:eastAsia="zh-CN"/>
              </w:rPr>
            </w:pPr>
            <w:r w:rsidRPr="003F4D3E">
              <w:rPr>
                <w:rFonts w:ascii="Angsana New" w:eastAsia="Angsana New" w:hAnsi="Angsana New" w:cs="Angsana New" w:hint="cs"/>
                <w:szCs w:val="22"/>
                <w:cs/>
                <w:lang w:val="th-TH" w:eastAsia="zh-CN"/>
              </w:rPr>
              <w:t xml:space="preserve">      ที่วัดมูลค่าด้วย</w:t>
            </w:r>
          </w:p>
          <w:p w14:paraId="267CD125" w14:textId="77777777" w:rsidR="00234E13" w:rsidRPr="003F4D3E" w:rsidRDefault="00234E13" w:rsidP="00234E13">
            <w:pPr>
              <w:tabs>
                <w:tab w:val="left" w:pos="67"/>
              </w:tabs>
              <w:suppressAutoHyphens/>
              <w:spacing w:after="0" w:line="240" w:lineRule="auto"/>
              <w:ind w:right="-108" w:hanging="23"/>
              <w:rPr>
                <w:rFonts w:ascii="Angsana New" w:eastAsia="Angsana New" w:hAnsi="Angsana New" w:cs="Angsana New"/>
                <w:szCs w:val="22"/>
                <w:lang w:val="th-TH" w:eastAsia="zh-CN"/>
              </w:rPr>
            </w:pPr>
            <w:r w:rsidRPr="003F4D3E">
              <w:rPr>
                <w:rFonts w:ascii="Angsana New" w:eastAsia="Angsana New" w:hAnsi="Angsana New" w:cs="Angsana New" w:hint="cs"/>
                <w:szCs w:val="22"/>
                <w:cs/>
                <w:lang w:val="th-TH" w:eastAsia="zh-CN"/>
              </w:rPr>
              <w:t xml:space="preserve">      มูลค่ายุติธรรมผ่าน</w:t>
            </w:r>
          </w:p>
          <w:p w14:paraId="56A604F6" w14:textId="1D7052BC" w:rsidR="00234E13" w:rsidRPr="007A5235" w:rsidRDefault="00234E13" w:rsidP="00234E13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  <w:r w:rsidRPr="003F4D3E">
              <w:rPr>
                <w:rFonts w:ascii="Angsana New" w:eastAsia="Angsana New" w:hAnsi="Angsana New" w:cs="Angsana New" w:hint="cs"/>
                <w:szCs w:val="22"/>
                <w:cs/>
                <w:lang w:val="th-TH" w:eastAsia="zh-CN"/>
              </w:rPr>
              <w:t xml:space="preserve">      กำไรหรือขาดทุน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3A193BB1" w14:textId="624A0E34" w:rsidR="00234E13" w:rsidRPr="00234E13" w:rsidRDefault="00234E13" w:rsidP="00234E13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5,133</w:t>
            </w:r>
          </w:p>
        </w:tc>
        <w:tc>
          <w:tcPr>
            <w:tcW w:w="239" w:type="dxa"/>
            <w:shd w:val="clear" w:color="auto" w:fill="auto"/>
          </w:tcPr>
          <w:p w14:paraId="7513C579" w14:textId="77777777" w:rsidR="00234E13" w:rsidRPr="002C3EE8" w:rsidRDefault="00234E13" w:rsidP="00234E13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128B9A70" w14:textId="0BACCE4A" w:rsidR="00234E13" w:rsidRPr="002C3EE8" w:rsidRDefault="00234E13" w:rsidP="00234E13">
            <w:pPr>
              <w:tabs>
                <w:tab w:val="decimal" w:pos="34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0B06852" w14:textId="77777777" w:rsidR="00234E13" w:rsidRPr="002C3EE8" w:rsidRDefault="00234E13" w:rsidP="00234E13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5A9EDD04" w14:textId="3262B323" w:rsidR="00234E13" w:rsidRPr="002C3EE8" w:rsidRDefault="00234E13" w:rsidP="00234E13">
            <w:pPr>
              <w:tabs>
                <w:tab w:val="decimal" w:pos="90"/>
              </w:tabs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B91CA62" w14:textId="77777777" w:rsidR="00234E13" w:rsidRPr="002C3EE8" w:rsidRDefault="00234E13" w:rsidP="00234E13">
            <w:pPr>
              <w:tabs>
                <w:tab w:val="decimal" w:pos="342"/>
                <w:tab w:val="decimal" w:pos="709"/>
                <w:tab w:val="decimal" w:pos="737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30DC29B" w14:textId="0F7F1E35" w:rsidR="00234E13" w:rsidRPr="002C3EE8" w:rsidRDefault="00234E13" w:rsidP="00234E13">
            <w:pPr>
              <w:tabs>
                <w:tab w:val="decimal" w:pos="-87"/>
              </w:tabs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1EF8636" w14:textId="77777777" w:rsidR="00234E13" w:rsidRPr="002C3EE8" w:rsidRDefault="00234E13" w:rsidP="00234E13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5CFC672F" w14:textId="1AB69E97" w:rsidR="00234E13" w:rsidRPr="002C3EE8" w:rsidRDefault="00234E13" w:rsidP="00234E13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A0F5E4D" w14:textId="77777777" w:rsidR="00234E13" w:rsidRPr="002C3EE8" w:rsidRDefault="00234E13" w:rsidP="00234E13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1AA193DB" w14:textId="6AEEB755" w:rsidR="00234E13" w:rsidRPr="002C3EE8" w:rsidRDefault="00234E13" w:rsidP="00234E13">
            <w:pPr>
              <w:tabs>
                <w:tab w:val="decimal" w:pos="34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3B1F0E8" w14:textId="77777777" w:rsidR="00234E13" w:rsidRPr="002C3EE8" w:rsidRDefault="00234E13" w:rsidP="00234E13">
            <w:pPr>
              <w:tabs>
                <w:tab w:val="decimal" w:pos="342"/>
                <w:tab w:val="decimal" w:pos="522"/>
                <w:tab w:val="decimal" w:pos="737"/>
                <w:tab w:val="decimal" w:pos="778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1C73BE8A" w14:textId="62FC25B9" w:rsidR="00234E13" w:rsidRPr="002C3EE8" w:rsidRDefault="00234E13" w:rsidP="00234E13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7,159</w:t>
            </w:r>
          </w:p>
        </w:tc>
        <w:tc>
          <w:tcPr>
            <w:tcW w:w="240" w:type="dxa"/>
            <w:shd w:val="clear" w:color="auto" w:fill="auto"/>
          </w:tcPr>
          <w:p w14:paraId="1F6167D6" w14:textId="77777777" w:rsidR="00234E13" w:rsidRPr="002C3EE8" w:rsidRDefault="00234E13" w:rsidP="00234E13">
            <w:pPr>
              <w:tabs>
                <w:tab w:val="decimal" w:pos="0"/>
                <w:tab w:val="decimal" w:pos="342"/>
                <w:tab w:val="decimal" w:pos="56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7E400F22" w14:textId="77777777" w:rsidR="00234E13" w:rsidRPr="003F4D3E" w:rsidRDefault="00234E13" w:rsidP="00234E13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ind w:right="-29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  <w:p w14:paraId="7A917EE3" w14:textId="77777777" w:rsidR="00234E13" w:rsidRPr="003F4D3E" w:rsidRDefault="00234E13" w:rsidP="00234E13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ind w:right="-29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  <w:p w14:paraId="3ABDCE44" w14:textId="77777777" w:rsidR="00234E13" w:rsidRPr="003F4D3E" w:rsidRDefault="00234E13" w:rsidP="00234E13">
            <w:pPr>
              <w:tabs>
                <w:tab w:val="decimal" w:pos="566"/>
              </w:tabs>
              <w:suppressAutoHyphens/>
              <w:snapToGrid w:val="0"/>
              <w:spacing w:after="0" w:line="240" w:lineRule="auto"/>
              <w:ind w:right="-29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  <w:p w14:paraId="76D93CF4" w14:textId="1E9ECDAA" w:rsidR="00234E13" w:rsidRPr="002C3EE8" w:rsidRDefault="00234E13" w:rsidP="00234E13">
            <w:pPr>
              <w:tabs>
                <w:tab w:val="decimal" w:pos="589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12</w:t>
            </w:r>
            <w:r w:rsidRPr="003F4D3E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,</w:t>
            </w:r>
            <w:r w:rsidRPr="003F4D3E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292</w:t>
            </w:r>
          </w:p>
        </w:tc>
      </w:tr>
      <w:tr w:rsidR="00234E13" w:rsidRPr="002A007A" w14:paraId="630A472C" w14:textId="77777777" w:rsidTr="00F22112">
        <w:tc>
          <w:tcPr>
            <w:tcW w:w="1843" w:type="dxa"/>
            <w:shd w:val="clear" w:color="auto" w:fill="auto"/>
            <w:vAlign w:val="bottom"/>
          </w:tcPr>
          <w:p w14:paraId="517C1F93" w14:textId="5BE17428" w:rsidR="00234E13" w:rsidRPr="00A66AB6" w:rsidRDefault="00234E13" w:rsidP="00234E13">
            <w:pPr>
              <w:tabs>
                <w:tab w:val="left" w:pos="0"/>
              </w:tabs>
              <w:suppressAutoHyphens/>
              <w:spacing w:after="0" w:line="240" w:lineRule="auto"/>
              <w:ind w:right="-108" w:hanging="23"/>
              <w:rPr>
                <w:rFonts w:asciiTheme="majorBidi" w:eastAsia="Angsana New" w:hAnsiTheme="majorBidi" w:cstheme="majorBidi"/>
                <w:szCs w:val="22"/>
                <w:lang w:val="th-TH"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</w:t>
            </w:r>
            <w:r w:rsidRPr="00A66AB6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>เงินให้สินเชื่อแก่ลูกหนี้</w:t>
            </w:r>
            <w:r w:rsidRPr="00A66AB6">
              <w:rPr>
                <w:rFonts w:asciiTheme="majorBidi" w:eastAsia="Angsana New" w:hAnsiTheme="majorBidi" w:cstheme="majorBidi" w:hint="cs"/>
                <w:szCs w:val="22"/>
                <w:cs/>
                <w:lang w:val="th-TH" w:eastAsia="zh-CN"/>
              </w:rPr>
              <w:t xml:space="preserve"> 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21D4254B" w14:textId="4E0FC30C" w:rsidR="00234E13" w:rsidRPr="00234E13" w:rsidRDefault="00234E13" w:rsidP="00234E13">
            <w:pPr>
              <w:tabs>
                <w:tab w:val="decimal" w:pos="387"/>
              </w:tabs>
              <w:suppressAutoHyphens/>
              <w:spacing w:after="0" w:line="240" w:lineRule="auto"/>
              <w:ind w:left="-87" w:right="-110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2A76E62" w14:textId="77777777" w:rsidR="00234E13" w:rsidRPr="002C3EE8" w:rsidRDefault="00234E13" w:rsidP="00234E13">
            <w:pPr>
              <w:tabs>
                <w:tab w:val="decimal" w:pos="99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4C429206" w14:textId="5FF8E8AF" w:rsidR="00234E13" w:rsidRPr="002E0EB7" w:rsidRDefault="00234E13" w:rsidP="00234E13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5,150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0E8C3A7" w14:textId="77777777" w:rsidR="00234E13" w:rsidRPr="002E0EB7" w:rsidRDefault="00234E13" w:rsidP="00234E13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6CA69E7B" w14:textId="4D44A6C2" w:rsidR="00234E13" w:rsidRPr="00234E13" w:rsidRDefault="00234E13" w:rsidP="00234E13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234E13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97,400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F1AB318" w14:textId="77777777" w:rsidR="00234E13" w:rsidRPr="002E0EB7" w:rsidRDefault="00234E13" w:rsidP="00234E13">
            <w:pPr>
              <w:tabs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E557476" w14:textId="5DBE3C90" w:rsidR="00234E13" w:rsidRPr="002E0EB7" w:rsidRDefault="00234E13" w:rsidP="00234E13">
            <w:pPr>
              <w:tabs>
                <w:tab w:val="decimal" w:pos="170"/>
              </w:tabs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30,400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61BD6A" w14:textId="77777777" w:rsidR="00234E13" w:rsidRPr="002C3EE8" w:rsidRDefault="00234E13" w:rsidP="00234E13">
            <w:pPr>
              <w:tabs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23AC7097" w14:textId="66264337" w:rsidR="00234E13" w:rsidRPr="002C3EE8" w:rsidRDefault="00234E13" w:rsidP="00234E13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968059B" w14:textId="77777777" w:rsidR="00234E13" w:rsidRPr="002C3EE8" w:rsidRDefault="00234E13" w:rsidP="00234E13">
            <w:pPr>
              <w:tabs>
                <w:tab w:val="decimal" w:pos="0"/>
                <w:tab w:val="decimal" w:pos="342"/>
                <w:tab w:val="decimal" w:pos="709"/>
                <w:tab w:val="decimal" w:pos="737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16ABE05B" w14:textId="64ED8C30" w:rsidR="00234E13" w:rsidRPr="002C3EE8" w:rsidRDefault="00234E13" w:rsidP="00234E13">
            <w:pPr>
              <w:tabs>
                <w:tab w:val="decimal" w:pos="34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ACABCC1" w14:textId="77777777" w:rsidR="00234E13" w:rsidRPr="002C3EE8" w:rsidRDefault="00234E13" w:rsidP="00234E13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2EB80CB5" w14:textId="08280D45" w:rsidR="00234E13" w:rsidRPr="002C3EE8" w:rsidRDefault="00234E13" w:rsidP="00234E13">
            <w:pPr>
              <w:tabs>
                <w:tab w:val="decimal" w:pos="37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5CC585D" w14:textId="77777777" w:rsidR="00234E13" w:rsidRPr="002C3EE8" w:rsidRDefault="00234E13" w:rsidP="00234E13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6B66D51A" w14:textId="0391BEE7" w:rsidR="00234E13" w:rsidRPr="002C3EE8" w:rsidRDefault="00234E13" w:rsidP="00234E13">
            <w:pPr>
              <w:tabs>
                <w:tab w:val="decimal" w:pos="589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132,950</w:t>
            </w:r>
          </w:p>
        </w:tc>
      </w:tr>
      <w:tr w:rsidR="00234E13" w:rsidRPr="002A007A" w14:paraId="069C2A3C" w14:textId="77777777" w:rsidTr="00F22112">
        <w:tc>
          <w:tcPr>
            <w:tcW w:w="1843" w:type="dxa"/>
            <w:shd w:val="clear" w:color="auto" w:fill="auto"/>
            <w:vAlign w:val="bottom"/>
          </w:tcPr>
          <w:p w14:paraId="1C593F39" w14:textId="77777777" w:rsidR="00234E13" w:rsidRPr="007A5235" w:rsidRDefault="00234E13" w:rsidP="00234E13">
            <w:pPr>
              <w:tabs>
                <w:tab w:val="left" w:pos="0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รวมสินทรัพย์ทางการเงิน</w:t>
            </w:r>
          </w:p>
        </w:tc>
        <w:tc>
          <w:tcPr>
            <w:tcW w:w="7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6DB3830" w14:textId="4DBA7B40" w:rsidR="00234E13" w:rsidRPr="00234E13" w:rsidRDefault="00234E13" w:rsidP="00234E13">
            <w:pPr>
              <w:tabs>
                <w:tab w:val="decimal" w:pos="543"/>
              </w:tabs>
              <w:suppressAutoHyphens/>
              <w:spacing w:after="0" w:line="240" w:lineRule="auto"/>
              <w:ind w:left="-87" w:right="-110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b/>
                <w:bCs/>
                <w:szCs w:val="22"/>
                <w:lang w:eastAsia="zh-CN"/>
              </w:rPr>
              <w:t>8,543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307520B" w14:textId="77777777" w:rsidR="00234E13" w:rsidRPr="002C3EE8" w:rsidRDefault="00234E13" w:rsidP="00234E13">
            <w:pPr>
              <w:tabs>
                <w:tab w:val="decimal" w:pos="99"/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AE34A37" w14:textId="6D42B1E3" w:rsidR="00234E13" w:rsidRPr="001F33EA" w:rsidRDefault="00234E13" w:rsidP="00234E13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b/>
                <w:bCs/>
                <w:szCs w:val="22"/>
                <w:lang w:eastAsia="zh-CN"/>
              </w:rPr>
              <w:t>5,150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CA2C7C4" w14:textId="77777777" w:rsidR="00234E13" w:rsidRPr="002E0EB7" w:rsidRDefault="00234E13" w:rsidP="00234E13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BD6955A" w14:textId="09554531" w:rsidR="00234E13" w:rsidRPr="002E0EB7" w:rsidRDefault="00234E13" w:rsidP="00234E13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b/>
                <w:bCs/>
                <w:szCs w:val="22"/>
                <w:lang w:eastAsia="zh-CN"/>
              </w:rPr>
              <w:t>97,400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22C6DCC" w14:textId="77777777" w:rsidR="00234E13" w:rsidRPr="002E0EB7" w:rsidRDefault="00234E13" w:rsidP="00234E13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D7CE541" w14:textId="274C0ECB" w:rsidR="00234E13" w:rsidRPr="007632B6" w:rsidRDefault="00234E13" w:rsidP="00234E13">
            <w:pPr>
              <w:tabs>
                <w:tab w:val="decimal" w:pos="170"/>
              </w:tabs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b/>
                <w:bCs/>
                <w:szCs w:val="22"/>
                <w:lang w:eastAsia="zh-CN"/>
              </w:rPr>
              <w:t>30,400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73C6A7" w14:textId="77777777" w:rsidR="00234E13" w:rsidRPr="002C3EE8" w:rsidRDefault="00234E13" w:rsidP="00234E13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398DEEB" w14:textId="2BE038BF" w:rsidR="00234E13" w:rsidRPr="007632B6" w:rsidRDefault="00234E13" w:rsidP="00234E13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AACA694" w14:textId="77777777" w:rsidR="00234E13" w:rsidRPr="002C3EE8" w:rsidRDefault="00234E13" w:rsidP="00234E13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C7F4100" w14:textId="53EDB74D" w:rsidR="00234E13" w:rsidRPr="007632B6" w:rsidRDefault="00234E13" w:rsidP="00234E13">
            <w:pPr>
              <w:tabs>
                <w:tab w:val="decimal" w:pos="34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8ED708B" w14:textId="77777777" w:rsidR="00234E13" w:rsidRPr="002C3EE8" w:rsidRDefault="00234E13" w:rsidP="00234E13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80372A4" w14:textId="619DDC7D" w:rsidR="00234E13" w:rsidRPr="002C3EE8" w:rsidRDefault="00234E13" w:rsidP="00234E13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b/>
                <w:bCs/>
                <w:szCs w:val="22"/>
                <w:lang w:eastAsia="zh-CN"/>
              </w:rPr>
              <w:t>7,160</w:t>
            </w:r>
          </w:p>
        </w:tc>
        <w:tc>
          <w:tcPr>
            <w:tcW w:w="240" w:type="dxa"/>
            <w:shd w:val="clear" w:color="auto" w:fill="auto"/>
          </w:tcPr>
          <w:p w14:paraId="2751D7DE" w14:textId="77777777" w:rsidR="00234E13" w:rsidRPr="002C3EE8" w:rsidRDefault="00234E13" w:rsidP="00234E13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9D334C5" w14:textId="0020873F" w:rsidR="00234E13" w:rsidRPr="002C3EE8" w:rsidRDefault="00234E13" w:rsidP="00234E13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b/>
                <w:bCs/>
                <w:szCs w:val="22"/>
                <w:lang w:eastAsia="zh-CN"/>
              </w:rPr>
              <w:t>148,653</w:t>
            </w:r>
          </w:p>
        </w:tc>
      </w:tr>
      <w:tr w:rsidR="00234E13" w:rsidRPr="002A007A" w14:paraId="13D63484" w14:textId="77777777" w:rsidTr="00F22112">
        <w:tc>
          <w:tcPr>
            <w:tcW w:w="1843" w:type="dxa"/>
            <w:shd w:val="clear" w:color="auto" w:fill="auto"/>
            <w:vAlign w:val="bottom"/>
          </w:tcPr>
          <w:p w14:paraId="7A764644" w14:textId="2CA6E4A0" w:rsidR="00234E13" w:rsidRPr="00410416" w:rsidRDefault="00234E13" w:rsidP="00234E13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</w:p>
        </w:tc>
        <w:tc>
          <w:tcPr>
            <w:tcW w:w="779" w:type="dxa"/>
            <w:shd w:val="clear" w:color="auto" w:fill="auto"/>
          </w:tcPr>
          <w:p w14:paraId="26728881" w14:textId="77777777" w:rsidR="00234E13" w:rsidRPr="00373C92" w:rsidRDefault="00234E13" w:rsidP="00234E13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2EB82A0" w14:textId="77777777" w:rsidR="00234E13" w:rsidRPr="00373C92" w:rsidRDefault="00234E13" w:rsidP="00234E13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 w:hanging="2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6FFEEBB8" w14:textId="77777777" w:rsidR="00234E13" w:rsidRPr="00373C92" w:rsidRDefault="00234E13" w:rsidP="00234E13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21A5E982" w14:textId="77777777" w:rsidR="00234E13" w:rsidRPr="00373C92" w:rsidRDefault="00234E13" w:rsidP="00234E13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</w:tcPr>
          <w:p w14:paraId="74FBD6D9" w14:textId="77777777" w:rsidR="00234E13" w:rsidRPr="00373C92" w:rsidRDefault="00234E13" w:rsidP="00234E13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C6E2CA1" w14:textId="77777777" w:rsidR="00234E13" w:rsidRPr="00373C92" w:rsidRDefault="00234E13" w:rsidP="00234E13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</w:tcPr>
          <w:p w14:paraId="29B3089D" w14:textId="77777777" w:rsidR="00234E13" w:rsidRPr="00373C92" w:rsidRDefault="00234E13" w:rsidP="00234E13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45E26B5" w14:textId="77777777" w:rsidR="00234E13" w:rsidRPr="00373C92" w:rsidRDefault="00234E13" w:rsidP="00234E13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3AFFC605" w14:textId="77777777" w:rsidR="00234E13" w:rsidRPr="00373C92" w:rsidRDefault="00234E13" w:rsidP="00234E13">
            <w:pPr>
              <w:tabs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15C869C" w14:textId="77777777" w:rsidR="00234E13" w:rsidRPr="00373C92" w:rsidRDefault="00234E13" w:rsidP="00234E13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55A4CB83" w14:textId="77777777" w:rsidR="00234E13" w:rsidRPr="00373C92" w:rsidRDefault="00234E13" w:rsidP="00234E13">
            <w:pPr>
              <w:tabs>
                <w:tab w:val="decimal" w:pos="0"/>
                <w:tab w:val="decimal" w:pos="342"/>
                <w:tab w:val="decimal" w:pos="737"/>
                <w:tab w:val="decimal" w:pos="76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E204D50" w14:textId="77777777" w:rsidR="00234E13" w:rsidRPr="00373C92" w:rsidRDefault="00234E13" w:rsidP="00234E13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2842CA82" w14:textId="77777777" w:rsidR="00234E13" w:rsidRPr="00373C92" w:rsidRDefault="00234E13" w:rsidP="00234E13">
            <w:pPr>
              <w:tabs>
                <w:tab w:val="decimal" w:pos="342"/>
                <w:tab w:val="decimal" w:pos="78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255FABE7" w14:textId="77777777" w:rsidR="00234E13" w:rsidRPr="00373C92" w:rsidRDefault="00234E13" w:rsidP="00234E13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62528C1E" w14:textId="77777777" w:rsidR="00234E13" w:rsidRPr="00373C92" w:rsidRDefault="00234E13" w:rsidP="00234E13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234E13" w:rsidRPr="002A007A" w14:paraId="288B9201" w14:textId="77777777" w:rsidTr="00F22112">
        <w:tc>
          <w:tcPr>
            <w:tcW w:w="1843" w:type="dxa"/>
            <w:shd w:val="clear" w:color="auto" w:fill="auto"/>
            <w:vAlign w:val="bottom"/>
          </w:tcPr>
          <w:p w14:paraId="2E2B0619" w14:textId="1F1ED855" w:rsidR="00234E13" w:rsidRPr="00410416" w:rsidRDefault="00234E13" w:rsidP="00234E13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</w:pPr>
            <w:r w:rsidRPr="00410416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หนี้สินทางการเงิน</w:t>
            </w:r>
          </w:p>
        </w:tc>
        <w:tc>
          <w:tcPr>
            <w:tcW w:w="779" w:type="dxa"/>
            <w:shd w:val="clear" w:color="auto" w:fill="auto"/>
          </w:tcPr>
          <w:p w14:paraId="4395BDA1" w14:textId="77777777" w:rsidR="00234E13" w:rsidRPr="00373C92" w:rsidRDefault="00234E13" w:rsidP="00234E13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298AD71" w14:textId="77777777" w:rsidR="00234E13" w:rsidRPr="00373C92" w:rsidRDefault="00234E13" w:rsidP="00234E13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 w:hanging="2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1642ADBB" w14:textId="77777777" w:rsidR="00234E13" w:rsidRPr="00373C92" w:rsidRDefault="00234E13" w:rsidP="00234E13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170FA512" w14:textId="77777777" w:rsidR="00234E13" w:rsidRPr="00373C92" w:rsidRDefault="00234E13" w:rsidP="00234E13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</w:tcPr>
          <w:p w14:paraId="4E3C579D" w14:textId="77777777" w:rsidR="00234E13" w:rsidRPr="00373C92" w:rsidRDefault="00234E13" w:rsidP="00234E13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BFA0516" w14:textId="77777777" w:rsidR="00234E13" w:rsidRPr="00373C92" w:rsidRDefault="00234E13" w:rsidP="00234E13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</w:tcPr>
          <w:p w14:paraId="41A22224" w14:textId="77777777" w:rsidR="00234E13" w:rsidRPr="00373C92" w:rsidRDefault="00234E13" w:rsidP="00234E13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4049061" w14:textId="77777777" w:rsidR="00234E13" w:rsidRPr="00373C92" w:rsidRDefault="00234E13" w:rsidP="00234E13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3E238FC9" w14:textId="77777777" w:rsidR="00234E13" w:rsidRPr="00373C92" w:rsidRDefault="00234E13" w:rsidP="00234E13">
            <w:pPr>
              <w:tabs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54FF4D9" w14:textId="77777777" w:rsidR="00234E13" w:rsidRPr="00373C92" w:rsidRDefault="00234E13" w:rsidP="00234E13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17711914" w14:textId="77777777" w:rsidR="00234E13" w:rsidRPr="00373C92" w:rsidRDefault="00234E13" w:rsidP="00234E13">
            <w:pPr>
              <w:tabs>
                <w:tab w:val="decimal" w:pos="0"/>
                <w:tab w:val="decimal" w:pos="342"/>
                <w:tab w:val="decimal" w:pos="737"/>
                <w:tab w:val="decimal" w:pos="76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8DBCBA3" w14:textId="77777777" w:rsidR="00234E13" w:rsidRPr="00373C92" w:rsidRDefault="00234E13" w:rsidP="00234E13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53200EF8" w14:textId="77777777" w:rsidR="00234E13" w:rsidRPr="00373C92" w:rsidRDefault="00234E13" w:rsidP="00234E13">
            <w:pPr>
              <w:tabs>
                <w:tab w:val="decimal" w:pos="342"/>
                <w:tab w:val="decimal" w:pos="78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0FEB295F" w14:textId="77777777" w:rsidR="00234E13" w:rsidRPr="00373C92" w:rsidRDefault="00234E13" w:rsidP="00234E13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4B9EDCDB" w14:textId="77777777" w:rsidR="00234E13" w:rsidRPr="00373C92" w:rsidRDefault="00234E13" w:rsidP="00234E13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234E13" w:rsidRPr="002A007A" w14:paraId="14B18079" w14:textId="77777777" w:rsidTr="00F22112">
        <w:tc>
          <w:tcPr>
            <w:tcW w:w="1843" w:type="dxa"/>
            <w:shd w:val="clear" w:color="auto" w:fill="auto"/>
            <w:vAlign w:val="bottom"/>
          </w:tcPr>
          <w:p w14:paraId="6D17680E" w14:textId="08492C26" w:rsidR="00234E13" w:rsidRPr="007A5235" w:rsidRDefault="00234E13" w:rsidP="00234E13">
            <w:pPr>
              <w:tabs>
                <w:tab w:val="left" w:pos="67"/>
              </w:tabs>
              <w:suppressAutoHyphens/>
              <w:spacing w:after="0" w:line="240" w:lineRule="auto"/>
              <w:ind w:right="-108" w:hanging="2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66AB6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>รายการระหว่างธนาคาร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35FFD5C0" w14:textId="77777777" w:rsidR="00234E13" w:rsidRPr="002C3EE8" w:rsidRDefault="00234E13" w:rsidP="00234E13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2B7F98C" w14:textId="77777777" w:rsidR="00234E13" w:rsidRPr="002C3EE8" w:rsidRDefault="00234E13" w:rsidP="00234E13">
            <w:pPr>
              <w:tabs>
                <w:tab w:val="decimal" w:pos="0"/>
                <w:tab w:val="decimal" w:pos="342"/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56ED3EAF" w14:textId="77777777" w:rsidR="00234E13" w:rsidRPr="002C3EE8" w:rsidRDefault="00234E13" w:rsidP="00234E13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668A9CB5" w14:textId="77777777" w:rsidR="00234E13" w:rsidRPr="002C3EE8" w:rsidRDefault="00234E13" w:rsidP="00234E13">
            <w:pPr>
              <w:tabs>
                <w:tab w:val="decimal" w:pos="0"/>
                <w:tab w:val="decimal" w:pos="342"/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6EAAC37D" w14:textId="77777777" w:rsidR="00234E13" w:rsidRPr="002C3EE8" w:rsidRDefault="00234E13" w:rsidP="00234E13">
            <w:pPr>
              <w:tabs>
                <w:tab w:val="decimal" w:pos="90"/>
              </w:tabs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81A764B" w14:textId="77777777" w:rsidR="00234E13" w:rsidRPr="002C3EE8" w:rsidRDefault="00234E13" w:rsidP="00234E13">
            <w:pPr>
              <w:tabs>
                <w:tab w:val="decimal" w:pos="0"/>
                <w:tab w:val="decimal" w:pos="342"/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1A38D3AB" w14:textId="77777777" w:rsidR="00234E13" w:rsidRPr="002C3EE8" w:rsidRDefault="00234E13" w:rsidP="00234E13">
            <w:pPr>
              <w:tabs>
                <w:tab w:val="decimal" w:pos="42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11D1859" w14:textId="77777777" w:rsidR="00234E13" w:rsidRPr="002C3EE8" w:rsidRDefault="00234E13" w:rsidP="00234E13">
            <w:pPr>
              <w:tabs>
                <w:tab w:val="decimal" w:pos="428"/>
                <w:tab w:val="decimal" w:pos="510"/>
                <w:tab w:val="decimal" w:pos="539"/>
              </w:tabs>
              <w:suppressAutoHyphens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243BBDEA" w14:textId="77777777" w:rsidR="00234E13" w:rsidRPr="002C3EE8" w:rsidRDefault="00234E13" w:rsidP="00234E13">
            <w:pPr>
              <w:tabs>
                <w:tab w:val="decimal" w:pos="368"/>
              </w:tabs>
              <w:suppressAutoHyphens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2F17A99" w14:textId="77777777" w:rsidR="00234E13" w:rsidRPr="002C3EE8" w:rsidRDefault="00234E13" w:rsidP="00234E13">
            <w:pPr>
              <w:tabs>
                <w:tab w:val="decimal" w:pos="368"/>
                <w:tab w:val="decimal" w:pos="510"/>
              </w:tabs>
              <w:suppressAutoHyphens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4F90917" w14:textId="77777777" w:rsidR="00234E13" w:rsidRPr="002C3EE8" w:rsidRDefault="00234E13" w:rsidP="00234E13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0DE721A" w14:textId="77777777" w:rsidR="00234E13" w:rsidRPr="002C3EE8" w:rsidRDefault="00234E13" w:rsidP="00234E13">
            <w:pPr>
              <w:tabs>
                <w:tab w:val="decimal" w:pos="342"/>
                <w:tab w:val="decimal" w:pos="510"/>
                <w:tab w:val="decimal" w:pos="539"/>
              </w:tabs>
              <w:suppressAutoHyphens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70CC1281" w14:textId="77777777" w:rsidR="00234E13" w:rsidRPr="002C3EE8" w:rsidRDefault="00234E13" w:rsidP="00234E13">
            <w:pPr>
              <w:tabs>
                <w:tab w:val="decimal" w:pos="37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5FEECE82" w14:textId="77777777" w:rsidR="00234E13" w:rsidRPr="002C3EE8" w:rsidRDefault="00234E13" w:rsidP="00234E13">
            <w:pPr>
              <w:tabs>
                <w:tab w:val="decimal" w:pos="0"/>
                <w:tab w:val="decimal" w:pos="37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677528F7" w14:textId="77777777" w:rsidR="00234E13" w:rsidRPr="002C3EE8" w:rsidRDefault="00234E13" w:rsidP="00234E13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234E13" w:rsidRPr="002A007A" w14:paraId="2C1576B5" w14:textId="77777777" w:rsidTr="00F22112">
        <w:tc>
          <w:tcPr>
            <w:tcW w:w="1843" w:type="dxa"/>
            <w:shd w:val="clear" w:color="auto" w:fill="auto"/>
            <w:vAlign w:val="bottom"/>
          </w:tcPr>
          <w:p w14:paraId="789A5548" w14:textId="44AA6FF9" w:rsidR="00234E13" w:rsidRPr="007A5235" w:rsidRDefault="00234E13" w:rsidP="00234E13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และตลาดเงิน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53C69541" w14:textId="1ED2A63D" w:rsidR="00234E13" w:rsidRPr="002C3EE8" w:rsidRDefault="00234E13" w:rsidP="00234E13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458C040" w14:textId="77777777" w:rsidR="00234E13" w:rsidRPr="002C3EE8" w:rsidRDefault="00234E13" w:rsidP="00234E13">
            <w:pPr>
              <w:tabs>
                <w:tab w:val="decimal" w:pos="0"/>
                <w:tab w:val="decimal" w:pos="342"/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5BD3FE5C" w14:textId="3EB726D2" w:rsidR="00234E13" w:rsidRPr="002C3EE8" w:rsidRDefault="00234E13" w:rsidP="00234E13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96,081</w:t>
            </w:r>
          </w:p>
        </w:tc>
        <w:tc>
          <w:tcPr>
            <w:tcW w:w="240" w:type="dxa"/>
            <w:shd w:val="clear" w:color="auto" w:fill="auto"/>
          </w:tcPr>
          <w:p w14:paraId="6ED20894" w14:textId="77777777" w:rsidR="00234E13" w:rsidRPr="002C3EE8" w:rsidRDefault="00234E13" w:rsidP="00234E13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0AA00AF5" w14:textId="7AF13B93" w:rsidR="00234E13" w:rsidRPr="002C3EE8" w:rsidRDefault="00234E13" w:rsidP="00234E13">
            <w:pPr>
              <w:tabs>
                <w:tab w:val="decimal" w:pos="90"/>
              </w:tabs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8D10FC7" w14:textId="77777777" w:rsidR="00234E13" w:rsidRPr="002C3EE8" w:rsidRDefault="00234E13" w:rsidP="00234E13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75716AA" w14:textId="13875F62" w:rsidR="00234E13" w:rsidRPr="00234E13" w:rsidRDefault="00234E13" w:rsidP="00234E13">
            <w:pPr>
              <w:tabs>
                <w:tab w:val="decimal" w:pos="-87"/>
              </w:tabs>
              <w:suppressAutoHyphens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30D5BA2" w14:textId="77777777" w:rsidR="00234E13" w:rsidRPr="002C3EE8" w:rsidRDefault="00234E13" w:rsidP="00234E13">
            <w:pPr>
              <w:tabs>
                <w:tab w:val="decimal" w:pos="428"/>
                <w:tab w:val="decimal" w:pos="510"/>
                <w:tab w:val="decimal" w:pos="709"/>
              </w:tabs>
              <w:suppressAutoHyphens/>
              <w:spacing w:after="0" w:line="240" w:lineRule="auto"/>
              <w:ind w:left="-11" w:right="-11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62815AEC" w14:textId="4B62E088" w:rsidR="00234E13" w:rsidRPr="002C3EE8" w:rsidRDefault="00234E13" w:rsidP="00234E13">
            <w:pPr>
              <w:tabs>
                <w:tab w:val="decimal" w:pos="369"/>
              </w:tabs>
              <w:suppressAutoHyphens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78A005B" w14:textId="77777777" w:rsidR="00234E13" w:rsidRPr="002C3EE8" w:rsidRDefault="00234E13" w:rsidP="00234E13">
            <w:pPr>
              <w:tabs>
                <w:tab w:val="decimal" w:pos="510"/>
                <w:tab w:val="decimal" w:pos="778"/>
              </w:tabs>
              <w:suppressAutoHyphens/>
              <w:snapToGrid w:val="0"/>
              <w:spacing w:after="0" w:line="240" w:lineRule="auto"/>
              <w:ind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43C56C3" w14:textId="2B4CA882" w:rsidR="00234E13" w:rsidRPr="002C3EE8" w:rsidRDefault="00234E13" w:rsidP="00234E13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9D9370E" w14:textId="77777777" w:rsidR="00234E13" w:rsidRPr="002C3EE8" w:rsidRDefault="00234E13" w:rsidP="00234E13">
            <w:pPr>
              <w:tabs>
                <w:tab w:val="decimal" w:pos="342"/>
                <w:tab w:val="decimal" w:pos="510"/>
              </w:tabs>
              <w:suppressAutoHyphens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D21E11C" w14:textId="36E95AAB" w:rsidR="00234E13" w:rsidRPr="002C3EE8" w:rsidRDefault="00234E13" w:rsidP="00234E13">
            <w:pPr>
              <w:tabs>
                <w:tab w:val="decimal" w:pos="37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7C5E4E2" w14:textId="77777777" w:rsidR="00234E13" w:rsidRPr="002C3EE8" w:rsidRDefault="00234E13" w:rsidP="00234E13">
            <w:pPr>
              <w:tabs>
                <w:tab w:val="decimal" w:pos="0"/>
                <w:tab w:val="decimal" w:pos="376"/>
                <w:tab w:val="decimal" w:pos="709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DEA99A6" w14:textId="31482AFD" w:rsidR="00234E13" w:rsidRPr="002C3EE8" w:rsidRDefault="00234E13" w:rsidP="00234E13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96,081</w:t>
            </w:r>
          </w:p>
        </w:tc>
      </w:tr>
      <w:tr w:rsidR="00234E13" w:rsidRPr="002A007A" w14:paraId="7F8D73D4" w14:textId="77777777" w:rsidTr="00F22112">
        <w:tc>
          <w:tcPr>
            <w:tcW w:w="1843" w:type="dxa"/>
            <w:shd w:val="clear" w:color="auto" w:fill="auto"/>
            <w:vAlign w:val="bottom"/>
          </w:tcPr>
          <w:p w14:paraId="2F9504DA" w14:textId="0241FE70" w:rsidR="00234E13" w:rsidRPr="007A5235" w:rsidRDefault="00234E13" w:rsidP="00234E13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cs/>
                <w:lang w:eastAsia="zh-CN"/>
              </w:rPr>
              <w:t>ตราสารหนี้ที่ออกและ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02E7F5E4" w14:textId="77777777" w:rsidR="00234E13" w:rsidRPr="002C3EE8" w:rsidRDefault="00234E13" w:rsidP="00234E13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7D0E560" w14:textId="77777777" w:rsidR="00234E13" w:rsidRPr="002C3EE8" w:rsidRDefault="00234E13" w:rsidP="00234E13">
            <w:pPr>
              <w:tabs>
                <w:tab w:val="decimal" w:pos="0"/>
                <w:tab w:val="decimal" w:pos="342"/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43FC5A89" w14:textId="77777777" w:rsidR="00234E13" w:rsidRPr="002C3EE8" w:rsidRDefault="00234E13" w:rsidP="00234E13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432A0F43" w14:textId="77777777" w:rsidR="00234E13" w:rsidRPr="002C3EE8" w:rsidRDefault="00234E13" w:rsidP="00234E13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3F9860D8" w14:textId="77777777" w:rsidR="00234E13" w:rsidRPr="002C3EE8" w:rsidRDefault="00234E13" w:rsidP="00234E13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3C820B3" w14:textId="77777777" w:rsidR="00234E13" w:rsidRPr="002C3EE8" w:rsidRDefault="00234E13" w:rsidP="00234E13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F9B51E3" w14:textId="77777777" w:rsidR="00234E13" w:rsidRPr="00234E13" w:rsidRDefault="00234E13" w:rsidP="00234E13">
            <w:pPr>
              <w:tabs>
                <w:tab w:val="decimal" w:pos="170"/>
              </w:tabs>
              <w:suppressAutoHyphens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44A149A8" w14:textId="77777777" w:rsidR="00234E13" w:rsidRPr="002C3EE8" w:rsidRDefault="00234E13" w:rsidP="00234E13">
            <w:pPr>
              <w:tabs>
                <w:tab w:val="decimal" w:pos="428"/>
                <w:tab w:val="decimal" w:pos="510"/>
                <w:tab w:val="decimal" w:pos="709"/>
              </w:tabs>
              <w:suppressAutoHyphens/>
              <w:spacing w:after="0" w:line="240" w:lineRule="auto"/>
              <w:ind w:left="-11" w:right="-11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7A9383DA" w14:textId="77777777" w:rsidR="00234E13" w:rsidRPr="002C3EE8" w:rsidRDefault="00234E13" w:rsidP="00234E13">
            <w:pPr>
              <w:tabs>
                <w:tab w:val="decimal" w:pos="369"/>
              </w:tabs>
              <w:suppressAutoHyphens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8362986" w14:textId="77777777" w:rsidR="00234E13" w:rsidRPr="002C3EE8" w:rsidRDefault="00234E13" w:rsidP="00234E13">
            <w:pPr>
              <w:tabs>
                <w:tab w:val="decimal" w:pos="510"/>
                <w:tab w:val="decimal" w:pos="778"/>
              </w:tabs>
              <w:suppressAutoHyphens/>
              <w:snapToGrid w:val="0"/>
              <w:spacing w:after="0" w:line="240" w:lineRule="auto"/>
              <w:ind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0E3BFBD" w14:textId="77777777" w:rsidR="00234E13" w:rsidRPr="002C3EE8" w:rsidRDefault="00234E13" w:rsidP="00234E13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C3F8921" w14:textId="77777777" w:rsidR="00234E13" w:rsidRPr="002C3EE8" w:rsidRDefault="00234E13" w:rsidP="00234E13">
            <w:pPr>
              <w:tabs>
                <w:tab w:val="decimal" w:pos="342"/>
                <w:tab w:val="decimal" w:pos="510"/>
              </w:tabs>
              <w:suppressAutoHyphens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0C7C9E2B" w14:textId="77777777" w:rsidR="00234E13" w:rsidRPr="002C3EE8" w:rsidRDefault="00234E13" w:rsidP="00234E13">
            <w:pPr>
              <w:tabs>
                <w:tab w:val="decimal" w:pos="37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3CC8FAB" w14:textId="77777777" w:rsidR="00234E13" w:rsidRPr="002C3EE8" w:rsidRDefault="00234E13" w:rsidP="00234E13">
            <w:pPr>
              <w:tabs>
                <w:tab w:val="decimal" w:pos="0"/>
                <w:tab w:val="decimal" w:pos="376"/>
                <w:tab w:val="decimal" w:pos="709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9B067DD" w14:textId="77777777" w:rsidR="00234E13" w:rsidRPr="002C3EE8" w:rsidRDefault="00234E13" w:rsidP="00234E13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234E13" w:rsidRPr="002A007A" w14:paraId="67A0E0D7" w14:textId="77777777" w:rsidTr="00F22112">
        <w:tc>
          <w:tcPr>
            <w:tcW w:w="1843" w:type="dxa"/>
            <w:shd w:val="clear" w:color="auto" w:fill="auto"/>
            <w:vAlign w:val="bottom"/>
          </w:tcPr>
          <w:p w14:paraId="6297B2AA" w14:textId="6AC73963" w:rsidR="00234E13" w:rsidRPr="007A5235" w:rsidRDefault="00234E13" w:rsidP="00234E13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>เงินกู้ยืม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70AE1186" w14:textId="12402A82" w:rsidR="00234E13" w:rsidRPr="002C3EE8" w:rsidRDefault="00234E13" w:rsidP="00234E13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0E345DA" w14:textId="77777777" w:rsidR="00234E13" w:rsidRPr="002C3EE8" w:rsidRDefault="00234E13" w:rsidP="00234E13">
            <w:pPr>
              <w:tabs>
                <w:tab w:val="decimal" w:pos="0"/>
                <w:tab w:val="decimal" w:pos="342"/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09FBA5EC" w14:textId="2DACBB01" w:rsidR="00234E13" w:rsidRPr="002C3EE8" w:rsidRDefault="00234E13" w:rsidP="00234E13">
            <w:pPr>
              <w:tabs>
                <w:tab w:val="decimal" w:pos="34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6190D87" w14:textId="77777777" w:rsidR="00234E13" w:rsidRPr="002C3EE8" w:rsidRDefault="00234E13" w:rsidP="00234E13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5A28AFC2" w14:textId="38A5EFB9" w:rsidR="00234E13" w:rsidRPr="002C3EE8" w:rsidRDefault="00234E13" w:rsidP="00234E13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7,787</w:t>
            </w:r>
          </w:p>
        </w:tc>
        <w:tc>
          <w:tcPr>
            <w:tcW w:w="239" w:type="dxa"/>
            <w:shd w:val="clear" w:color="auto" w:fill="auto"/>
          </w:tcPr>
          <w:p w14:paraId="65EB9CC3" w14:textId="77777777" w:rsidR="00234E13" w:rsidRPr="002C3EE8" w:rsidRDefault="00234E13" w:rsidP="00234E13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1AE9C546" w14:textId="50EA4E71" w:rsidR="00234E13" w:rsidRPr="00234E13" w:rsidRDefault="00234E13" w:rsidP="00234E13">
            <w:pPr>
              <w:tabs>
                <w:tab w:val="decimal" w:pos="170"/>
              </w:tabs>
              <w:suppressAutoHyphens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37,073</w:t>
            </w:r>
          </w:p>
        </w:tc>
        <w:tc>
          <w:tcPr>
            <w:tcW w:w="239" w:type="dxa"/>
            <w:shd w:val="clear" w:color="auto" w:fill="auto"/>
          </w:tcPr>
          <w:p w14:paraId="1541DF81" w14:textId="77777777" w:rsidR="00234E13" w:rsidRPr="002C3EE8" w:rsidRDefault="00234E13" w:rsidP="00234E13">
            <w:pPr>
              <w:tabs>
                <w:tab w:val="decimal" w:pos="428"/>
                <w:tab w:val="decimal" w:pos="510"/>
                <w:tab w:val="decimal" w:pos="709"/>
              </w:tabs>
              <w:suppressAutoHyphens/>
              <w:spacing w:after="0" w:line="240" w:lineRule="auto"/>
              <w:ind w:left="-11" w:right="-11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1B281FDF" w14:textId="47D034C5" w:rsidR="00234E13" w:rsidRPr="002C3EE8" w:rsidRDefault="00234E13" w:rsidP="00CF671A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4,983</w:t>
            </w:r>
          </w:p>
        </w:tc>
        <w:tc>
          <w:tcPr>
            <w:tcW w:w="239" w:type="dxa"/>
            <w:shd w:val="clear" w:color="auto" w:fill="auto"/>
          </w:tcPr>
          <w:p w14:paraId="6D5B76D7" w14:textId="77777777" w:rsidR="00234E13" w:rsidRPr="002C3EE8" w:rsidRDefault="00234E13" w:rsidP="00234E13">
            <w:pPr>
              <w:tabs>
                <w:tab w:val="decimal" w:pos="510"/>
                <w:tab w:val="decimal" w:pos="778"/>
              </w:tabs>
              <w:suppressAutoHyphens/>
              <w:snapToGrid w:val="0"/>
              <w:spacing w:after="0" w:line="240" w:lineRule="auto"/>
              <w:ind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8EB0539" w14:textId="19853CBD" w:rsidR="00234E13" w:rsidRPr="002C3EE8" w:rsidRDefault="00234E13" w:rsidP="00234E13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B3443EF" w14:textId="77777777" w:rsidR="00234E13" w:rsidRPr="002C3EE8" w:rsidRDefault="00234E13" w:rsidP="00234E13">
            <w:pPr>
              <w:tabs>
                <w:tab w:val="decimal" w:pos="342"/>
                <w:tab w:val="decimal" w:pos="510"/>
              </w:tabs>
              <w:suppressAutoHyphens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3F1EF4B3" w14:textId="2777E9F7" w:rsidR="00234E13" w:rsidRPr="002C3EE8" w:rsidRDefault="00234E13" w:rsidP="00234E13">
            <w:pPr>
              <w:tabs>
                <w:tab w:val="decimal" w:pos="37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19E5ECE" w14:textId="77777777" w:rsidR="00234E13" w:rsidRPr="002C3EE8" w:rsidRDefault="00234E13" w:rsidP="00234E13">
            <w:pPr>
              <w:tabs>
                <w:tab w:val="decimal" w:pos="0"/>
                <w:tab w:val="decimal" w:pos="376"/>
                <w:tab w:val="decimal" w:pos="709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53A7CE44" w14:textId="3E577143" w:rsidR="00234E13" w:rsidRPr="002C3EE8" w:rsidRDefault="00234E13" w:rsidP="00234E13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49,843</w:t>
            </w:r>
          </w:p>
        </w:tc>
      </w:tr>
      <w:tr w:rsidR="00234E13" w:rsidRPr="002A007A" w14:paraId="54001661" w14:textId="77777777" w:rsidTr="00F22112">
        <w:tc>
          <w:tcPr>
            <w:tcW w:w="1843" w:type="dxa"/>
            <w:shd w:val="clear" w:color="auto" w:fill="auto"/>
            <w:vAlign w:val="bottom"/>
          </w:tcPr>
          <w:p w14:paraId="5A8B245C" w14:textId="77777777" w:rsidR="00234E13" w:rsidRPr="007A5235" w:rsidRDefault="00234E13" w:rsidP="00234E13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รวมหนี้สินทางการเงิน</w:t>
            </w:r>
          </w:p>
        </w:tc>
        <w:tc>
          <w:tcPr>
            <w:tcW w:w="7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6FEC666" w14:textId="2644A624" w:rsidR="00234E13" w:rsidRPr="002C3EE8" w:rsidRDefault="00234E13" w:rsidP="00234E13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70DFCE4" w14:textId="77777777" w:rsidR="00234E13" w:rsidRPr="002C3EE8" w:rsidRDefault="00234E13" w:rsidP="00234E13">
            <w:pPr>
              <w:tabs>
                <w:tab w:val="decimal" w:pos="0"/>
                <w:tab w:val="decimal" w:pos="342"/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EAB7566" w14:textId="1940B704" w:rsidR="00234E13" w:rsidRPr="005C7272" w:rsidRDefault="00234E13" w:rsidP="00234E13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b/>
                <w:bCs/>
                <w:szCs w:val="22"/>
                <w:lang w:eastAsia="zh-CN"/>
              </w:rPr>
              <w:t>96,081</w:t>
            </w:r>
          </w:p>
        </w:tc>
        <w:tc>
          <w:tcPr>
            <w:tcW w:w="240" w:type="dxa"/>
            <w:shd w:val="clear" w:color="auto" w:fill="auto"/>
          </w:tcPr>
          <w:p w14:paraId="62C370DE" w14:textId="77777777" w:rsidR="00234E13" w:rsidRPr="005C7272" w:rsidRDefault="00234E13" w:rsidP="00234E13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ECDD1EE" w14:textId="3BA0EA96" w:rsidR="00234E13" w:rsidRPr="005C7272" w:rsidRDefault="00234E13" w:rsidP="00234E13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b/>
                <w:bCs/>
                <w:szCs w:val="22"/>
                <w:lang w:eastAsia="zh-CN"/>
              </w:rPr>
              <w:t>7,787</w:t>
            </w:r>
          </w:p>
        </w:tc>
        <w:tc>
          <w:tcPr>
            <w:tcW w:w="239" w:type="dxa"/>
            <w:shd w:val="clear" w:color="auto" w:fill="auto"/>
          </w:tcPr>
          <w:p w14:paraId="38FB9D22" w14:textId="77777777" w:rsidR="00234E13" w:rsidRPr="005C7272" w:rsidRDefault="00234E13" w:rsidP="00234E13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7C7FCFE" w14:textId="27544EC4" w:rsidR="00234E13" w:rsidRPr="00234E13" w:rsidRDefault="00234E13" w:rsidP="00234E13">
            <w:pPr>
              <w:tabs>
                <w:tab w:val="decimal" w:pos="170"/>
              </w:tabs>
              <w:suppressAutoHyphens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b/>
                <w:bCs/>
                <w:szCs w:val="22"/>
                <w:lang w:eastAsia="zh-CN"/>
              </w:rPr>
            </w:pPr>
            <w:r w:rsidRPr="00234E13">
              <w:rPr>
                <w:rFonts w:ascii="Angsana New" w:eastAsia="Times New Roman" w:hAnsi="Angsana New" w:cs="Angsana New" w:hint="cs"/>
                <w:b/>
                <w:bCs/>
                <w:szCs w:val="22"/>
                <w:lang w:eastAsia="zh-CN"/>
              </w:rPr>
              <w:t>37,073</w:t>
            </w:r>
          </w:p>
        </w:tc>
        <w:tc>
          <w:tcPr>
            <w:tcW w:w="239" w:type="dxa"/>
            <w:shd w:val="clear" w:color="auto" w:fill="auto"/>
          </w:tcPr>
          <w:p w14:paraId="3E41555F" w14:textId="77777777" w:rsidR="00234E13" w:rsidRPr="005C7272" w:rsidRDefault="00234E13" w:rsidP="00234E13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B74E0B8" w14:textId="685E799C" w:rsidR="00234E13" w:rsidRPr="005C7272" w:rsidRDefault="00234E13" w:rsidP="00CF671A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b/>
                <w:bCs/>
                <w:szCs w:val="22"/>
                <w:lang w:eastAsia="zh-CN"/>
              </w:rPr>
              <w:t>4,983</w:t>
            </w:r>
          </w:p>
        </w:tc>
        <w:tc>
          <w:tcPr>
            <w:tcW w:w="239" w:type="dxa"/>
            <w:shd w:val="clear" w:color="auto" w:fill="auto"/>
          </w:tcPr>
          <w:p w14:paraId="7DDDF06C" w14:textId="77777777" w:rsidR="00234E13" w:rsidRPr="002C3EE8" w:rsidRDefault="00234E13" w:rsidP="00234E13">
            <w:pPr>
              <w:tabs>
                <w:tab w:val="decimal" w:pos="0"/>
                <w:tab w:val="decimal" w:pos="342"/>
                <w:tab w:val="decimal" w:pos="778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65D498F" w14:textId="0B6C4FA9" w:rsidR="00234E13" w:rsidRPr="002C3EE8" w:rsidRDefault="00234E13" w:rsidP="00234E13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3DBC334" w14:textId="77777777" w:rsidR="00234E13" w:rsidRPr="002C3EE8" w:rsidRDefault="00234E13" w:rsidP="00234E13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0DC439C" w14:textId="5538AEC8" w:rsidR="00234E13" w:rsidRPr="002C3EE8" w:rsidRDefault="00234E13" w:rsidP="00234E13">
            <w:pPr>
              <w:tabs>
                <w:tab w:val="decimal" w:pos="37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D1A8779" w14:textId="77777777" w:rsidR="00234E13" w:rsidRPr="002C3EE8" w:rsidRDefault="00234E13" w:rsidP="00234E13">
            <w:pPr>
              <w:tabs>
                <w:tab w:val="decimal" w:pos="0"/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DCBF198" w14:textId="7A9604D2" w:rsidR="00234E13" w:rsidRPr="002C3EE8" w:rsidRDefault="00234E13" w:rsidP="00234E13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b/>
                <w:bCs/>
                <w:szCs w:val="22"/>
                <w:lang w:eastAsia="zh-CN"/>
              </w:rPr>
              <w:t>145,924</w:t>
            </w:r>
          </w:p>
        </w:tc>
      </w:tr>
      <w:tr w:rsidR="00234E13" w:rsidRPr="002A007A" w14:paraId="44CB0BE4" w14:textId="77777777" w:rsidTr="00F22112">
        <w:trPr>
          <w:trHeight w:val="60"/>
        </w:trPr>
        <w:tc>
          <w:tcPr>
            <w:tcW w:w="1843" w:type="dxa"/>
            <w:shd w:val="clear" w:color="auto" w:fill="auto"/>
            <w:vAlign w:val="bottom"/>
          </w:tcPr>
          <w:p w14:paraId="22676FFD" w14:textId="77777777" w:rsidR="00234E13" w:rsidRPr="007A5235" w:rsidRDefault="00234E13" w:rsidP="00234E13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ผลต่าง</w:t>
            </w:r>
          </w:p>
        </w:tc>
        <w:tc>
          <w:tcPr>
            <w:tcW w:w="77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75401433" w14:textId="047B81AE" w:rsidR="00234E13" w:rsidRPr="002C3EE8" w:rsidRDefault="00234E13" w:rsidP="00234E13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b/>
                <w:bCs/>
                <w:szCs w:val="22"/>
                <w:lang w:eastAsia="zh-CN"/>
              </w:rPr>
              <w:t>8,543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653D9D2" w14:textId="77777777" w:rsidR="00234E13" w:rsidRPr="002C3EE8" w:rsidRDefault="00234E13" w:rsidP="00234E13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49D81957" w14:textId="62B9E380" w:rsidR="00234E13" w:rsidRPr="005C7272" w:rsidRDefault="00234E13" w:rsidP="00234E13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b/>
                <w:bCs/>
                <w:szCs w:val="22"/>
                <w:lang w:eastAsia="zh-CN"/>
              </w:rPr>
              <w:t>(90,931)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2510676" w14:textId="77777777" w:rsidR="00234E13" w:rsidRPr="005C7272" w:rsidRDefault="00234E13" w:rsidP="00234E13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797186E6" w14:textId="6843E825" w:rsidR="00234E13" w:rsidRPr="005C7272" w:rsidRDefault="00234E13" w:rsidP="00234E13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b/>
                <w:bCs/>
                <w:szCs w:val="22"/>
                <w:lang w:eastAsia="zh-CN"/>
              </w:rPr>
              <w:t>89,613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35121F1" w14:textId="77777777" w:rsidR="00234E13" w:rsidRPr="005C7272" w:rsidRDefault="00234E13" w:rsidP="00234E13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2A8FD2D3" w14:textId="102DB706" w:rsidR="00234E13" w:rsidRPr="00234E13" w:rsidRDefault="00234E13" w:rsidP="00234E13">
            <w:pPr>
              <w:tabs>
                <w:tab w:val="decimal" w:pos="170"/>
              </w:tabs>
              <w:suppressAutoHyphens/>
              <w:spacing w:after="0" w:line="240" w:lineRule="auto"/>
              <w:ind w:left="-87" w:right="-110"/>
              <w:jc w:val="center"/>
              <w:rPr>
                <w:rFonts w:ascii="Angsana New" w:eastAsia="Times New Roman" w:hAnsi="Angsana New" w:cs="Angsana New"/>
                <w:b/>
                <w:bCs/>
                <w:szCs w:val="22"/>
                <w:lang w:eastAsia="zh-CN"/>
              </w:rPr>
            </w:pPr>
            <w:r w:rsidRPr="00234E13">
              <w:rPr>
                <w:rFonts w:ascii="Angsana New" w:eastAsia="Times New Roman" w:hAnsi="Angsana New" w:cs="Angsana New" w:hint="cs"/>
                <w:b/>
                <w:bCs/>
                <w:szCs w:val="22"/>
                <w:lang w:eastAsia="zh-CN"/>
              </w:rPr>
              <w:t>(6,673)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A97ABF0" w14:textId="77777777" w:rsidR="00234E13" w:rsidRPr="005C7272" w:rsidRDefault="00234E13" w:rsidP="00234E13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57ABF45F" w14:textId="44D32404" w:rsidR="00234E13" w:rsidRPr="005C7272" w:rsidRDefault="00234E13" w:rsidP="00CF671A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b/>
                <w:bCs/>
                <w:szCs w:val="22"/>
                <w:lang w:eastAsia="zh-CN"/>
              </w:rPr>
              <w:t>(4,983)</w:t>
            </w:r>
          </w:p>
        </w:tc>
        <w:tc>
          <w:tcPr>
            <w:tcW w:w="239" w:type="dxa"/>
            <w:shd w:val="clear" w:color="auto" w:fill="auto"/>
          </w:tcPr>
          <w:p w14:paraId="7ACAC6B6" w14:textId="77777777" w:rsidR="00234E13" w:rsidRPr="002C3EE8" w:rsidRDefault="00234E13" w:rsidP="00234E13">
            <w:pPr>
              <w:tabs>
                <w:tab w:val="decimal" w:pos="0"/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50362B07" w14:textId="73198830" w:rsidR="00234E13" w:rsidRPr="002C3EE8" w:rsidRDefault="00234E13" w:rsidP="00234E13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91D8F92" w14:textId="77777777" w:rsidR="00234E13" w:rsidRPr="002C3EE8" w:rsidRDefault="00234E13" w:rsidP="00234E13">
            <w:pPr>
              <w:tabs>
                <w:tab w:val="decimal" w:pos="0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0E19C0B0" w14:textId="358A985E" w:rsidR="00234E13" w:rsidRPr="002C3EE8" w:rsidRDefault="00234E13" w:rsidP="00234E13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b/>
                <w:bCs/>
                <w:szCs w:val="22"/>
                <w:lang w:eastAsia="zh-CN"/>
              </w:rPr>
              <w:t>7,160</w:t>
            </w:r>
          </w:p>
        </w:tc>
        <w:tc>
          <w:tcPr>
            <w:tcW w:w="240" w:type="dxa"/>
            <w:shd w:val="clear" w:color="auto" w:fill="auto"/>
          </w:tcPr>
          <w:p w14:paraId="0D01E1F4" w14:textId="77777777" w:rsidR="00234E13" w:rsidRPr="002C3EE8" w:rsidRDefault="00234E13" w:rsidP="00234E13">
            <w:pPr>
              <w:tabs>
                <w:tab w:val="decimal" w:pos="0"/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1C460218" w14:textId="21041C9A" w:rsidR="00234E13" w:rsidRPr="002C3EE8" w:rsidRDefault="00234E13" w:rsidP="00234E13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3F4D3E">
              <w:rPr>
                <w:rFonts w:ascii="Angsana New" w:eastAsia="Times New Roman" w:hAnsi="Angsana New" w:cs="Angsana New" w:hint="cs"/>
                <w:b/>
                <w:bCs/>
                <w:szCs w:val="22"/>
                <w:lang w:eastAsia="zh-CN"/>
              </w:rPr>
              <w:t>2,729</w:t>
            </w:r>
          </w:p>
        </w:tc>
      </w:tr>
    </w:tbl>
    <w:p w14:paraId="3C93F402" w14:textId="77777777" w:rsidR="00FF0D54" w:rsidRPr="00E33173" w:rsidRDefault="00FF0D54" w:rsidP="00FF0D54">
      <w:pPr>
        <w:spacing w:after="0" w:line="240" w:lineRule="auto"/>
        <w:rPr>
          <w:sz w:val="12"/>
          <w:szCs w:val="16"/>
        </w:rPr>
      </w:pPr>
    </w:p>
    <w:p w14:paraId="1304C3D3" w14:textId="3E8860F9" w:rsidR="00FF0D54" w:rsidRDefault="00FF0D54" w:rsidP="00FF0D54">
      <w:pPr>
        <w:tabs>
          <w:tab w:val="left" w:pos="414"/>
        </w:tabs>
        <w:spacing w:after="0" w:line="240" w:lineRule="auto"/>
        <w:ind w:left="117"/>
        <w:rPr>
          <w:rFonts w:asciiTheme="majorBidi" w:eastAsia="Times New Roman" w:hAnsiTheme="majorBidi" w:cs="Angsana New"/>
          <w:sz w:val="20"/>
          <w:szCs w:val="2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="00BE7076" w:rsidRPr="00952853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>ไม่</w:t>
      </w:r>
      <w:r w:rsidR="001928B0">
        <w:rPr>
          <w:rFonts w:asciiTheme="majorBidi" w:eastAsia="Times New Roman" w:hAnsiTheme="majorBidi" w:cs="Angsana New" w:hint="cs"/>
          <w:sz w:val="20"/>
          <w:szCs w:val="20"/>
          <w:cs/>
          <w:lang w:eastAsia="zh-CN"/>
        </w:rPr>
        <w:t>มียอดก่อนหักค่าเผื่อผลขาดทุนด้านเครดิตที่คาดว่าจะเกิดขึ้น</w:t>
      </w:r>
    </w:p>
    <w:p w14:paraId="678E8092" w14:textId="77777777" w:rsidR="00E33173" w:rsidRDefault="00E33173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i/>
          <w:iCs/>
          <w:sz w:val="30"/>
          <w:szCs w:val="30"/>
        </w:rPr>
      </w:pPr>
    </w:p>
    <w:p w14:paraId="45EF06CF" w14:textId="77777777" w:rsidR="002F0616" w:rsidRPr="002F0616" w:rsidRDefault="002F0616" w:rsidP="002F0616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p w14:paraId="2E933683" w14:textId="77777777" w:rsidR="00FF0D54" w:rsidRPr="00EB42E9" w:rsidRDefault="00FF0D54" w:rsidP="00FF0D54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18"/>
          <w:szCs w:val="18"/>
        </w:rPr>
      </w:pPr>
    </w:p>
    <w:p w14:paraId="774DA356" w14:textId="77777777" w:rsidR="00FF0D54" w:rsidRPr="00423246" w:rsidRDefault="00FF0D54" w:rsidP="00FF0D54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eastAsia="Times New Roman" w:hAnsiTheme="majorBidi" w:cstheme="majorBidi"/>
          <w:sz w:val="18"/>
          <w:szCs w:val="18"/>
          <w:lang w:eastAsia="zh-CN"/>
        </w:rPr>
      </w:pPr>
    </w:p>
    <w:p w14:paraId="1BF5F0AB" w14:textId="04A0485D" w:rsidR="002F0616" w:rsidRDefault="002F0616">
      <w:pPr>
        <w:rPr>
          <w:rFonts w:asciiTheme="majorBidi" w:eastAsia="Times New Roman" w:hAnsiTheme="majorBidi" w:cs="Angsana New"/>
          <w:sz w:val="30"/>
          <w:szCs w:val="30"/>
          <w:cs/>
        </w:rPr>
      </w:pPr>
      <w:r>
        <w:rPr>
          <w:rFonts w:asciiTheme="majorBidi" w:eastAsia="Times New Roman" w:hAnsiTheme="majorBidi" w:cs="Angsana New"/>
          <w:sz w:val="30"/>
          <w:szCs w:val="30"/>
          <w:cs/>
        </w:rPr>
        <w:br w:type="page"/>
      </w:r>
    </w:p>
    <w:p w14:paraId="06E62724" w14:textId="77777777" w:rsidR="00FF0D54" w:rsidRPr="00935960" w:rsidRDefault="00FF0D54" w:rsidP="00FF0D54">
      <w:pPr>
        <w:tabs>
          <w:tab w:val="left" w:pos="1260"/>
        </w:tabs>
        <w:spacing w:after="0" w:line="240" w:lineRule="auto"/>
        <w:ind w:left="1260" w:right="43" w:hanging="72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93596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lastRenderedPageBreak/>
        <w:t>4.3.2</w:t>
      </w:r>
      <w:r w:rsidRPr="0093596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ab/>
      </w:r>
      <w:r w:rsidRPr="005173BC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ความเสี่ยงด้านอัตราแลกเปลี่ยน</w:t>
      </w:r>
    </w:p>
    <w:p w14:paraId="467850AB" w14:textId="77777777" w:rsidR="00FF0D54" w:rsidRPr="00935960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28250DC" w14:textId="3DD31461" w:rsidR="00FF0D54" w:rsidRDefault="002B5441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B5441">
        <w:rPr>
          <w:rFonts w:asciiTheme="majorBidi" w:eastAsia="Times New Roman" w:hAnsiTheme="majorBidi" w:cs="Angsana New"/>
          <w:sz w:val="30"/>
          <w:szCs w:val="30"/>
          <w:cs/>
        </w:rPr>
        <w:t>ความผันผวนของอัตราแลกเปลี่ยนย่อมส่งผลกระทบต่อมูลค่าของสินทรัพย์และหนี้สินที่เป็นเงินตราต่างประเทศของกลุ่มบริษัท ธุรกรรมของกลุ่มบริษัทที่อาจจะเกิดความเสี่ยงจากการเปลี่ยนแปลงค่าของเงินตราต่างประเทศ มีทั้งธุรกรรมการค้าเงินตราต่างประเทศ (</w:t>
      </w:r>
      <w:r w:rsidRPr="002B5441">
        <w:rPr>
          <w:rFonts w:asciiTheme="majorBidi" w:eastAsia="Times New Roman" w:hAnsiTheme="majorBidi" w:cstheme="majorBidi"/>
          <w:sz w:val="30"/>
          <w:szCs w:val="30"/>
        </w:rPr>
        <w:t xml:space="preserve">Proprietary Trading) </w:t>
      </w:r>
      <w:r w:rsidRPr="002B5441">
        <w:rPr>
          <w:rFonts w:asciiTheme="majorBidi" w:eastAsia="Times New Roman" w:hAnsiTheme="majorBidi" w:cs="Angsana New"/>
          <w:sz w:val="30"/>
          <w:szCs w:val="30"/>
          <w:cs/>
        </w:rPr>
        <w:t>และธุรกรรมซึ่งกลุ่มบริษัททำกับลูกค้าเกี่ยวกับการโอนเงิน รวมทั้งการชำระเงินที่เกี่ยวข้องกับการค้าและการลงทุนต่างประเทศ ทำให้กลุ่มบริษัทอาจจะมีฐานะเงินตราต่างประเทศเป็นเจ้าหนี้สุทธิ หรือลูกหนี้สุทธิ ณ เวลาใดเวลาหนึ่ง ซึ่งหากค่าเงินบาทแข็งค่าขึ้นเมื่อเทียบกับเงินตราต่างประเทศที่กลุ่มบริษัทมีฐานะเป็นเจ้าหนี้สุทธิ ก็จะทำให้เกิดผลขาดทุนจากอัตราแลกเปลี่ยน แต่ในทางตรงกันข้าม หากค่าเงินบาทอ่อนค่าลง ก็จะทำให้เกิดผลกำไรจากอัตราแลกเปลี่ยน และในกรณีที่กลุ่มบริษัท มีฐานะเป็นลูกหนี้สุทธิ หากค่าเงินบาทแข็งค่าขึ้น ก็จะทำให้เกิดผลกำไรจากอัตราแลกเปลี่ยน และจะเกิดขาดทุนจากอัตราแลกเปลี่ยน หากค่าเงินบาทอ่อนค่าลง</w:t>
      </w:r>
    </w:p>
    <w:p w14:paraId="50F9FE86" w14:textId="77777777" w:rsidR="002B5441" w:rsidRPr="00935960" w:rsidRDefault="002B5441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2BA9B18" w14:textId="07B3F383" w:rsidR="00FF0D54" w:rsidRDefault="002B5441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2B5441">
        <w:rPr>
          <w:rFonts w:asciiTheme="majorBidi" w:eastAsia="Times New Roman" w:hAnsiTheme="majorBidi" w:cs="Angsana New"/>
          <w:sz w:val="30"/>
          <w:szCs w:val="30"/>
          <w:cs/>
        </w:rPr>
        <w:t xml:space="preserve">กลุ่มบริษัทป้องกันความเสี่ยงจากอัตราแลกเปลี่ยนด้วยการกำหนดเพดานการรับความเสี่ยงสูงสุดจากอัตราแลกเปลี่ยน โดยเพดานความเสี่ยงมีทั้งประเภทที่เป็นค่าการคำนวณทางสถิติได้แก่ </w:t>
      </w:r>
      <w:r w:rsidRPr="002B5441">
        <w:rPr>
          <w:rFonts w:asciiTheme="majorBidi" w:eastAsia="Times New Roman" w:hAnsiTheme="majorBidi" w:cs="Angsana New"/>
          <w:sz w:val="30"/>
          <w:szCs w:val="30"/>
        </w:rPr>
        <w:t>Value at Risk (</w:t>
      </w:r>
      <w:proofErr w:type="spellStart"/>
      <w:r w:rsidRPr="002B5441">
        <w:rPr>
          <w:rFonts w:asciiTheme="majorBidi" w:eastAsia="Times New Roman" w:hAnsiTheme="majorBidi" w:cs="Angsana New"/>
          <w:sz w:val="30"/>
          <w:szCs w:val="30"/>
        </w:rPr>
        <w:t>VaR</w:t>
      </w:r>
      <w:proofErr w:type="spellEnd"/>
      <w:r w:rsidRPr="002B5441">
        <w:rPr>
          <w:rFonts w:asciiTheme="majorBidi" w:eastAsia="Times New Roman" w:hAnsiTheme="majorBidi" w:cs="Angsana New"/>
          <w:sz w:val="30"/>
          <w:szCs w:val="30"/>
        </w:rPr>
        <w:t xml:space="preserve">) </w:t>
      </w:r>
      <w:r w:rsidRPr="002B5441">
        <w:rPr>
          <w:rFonts w:asciiTheme="majorBidi" w:eastAsia="Times New Roman" w:hAnsiTheme="majorBidi" w:cs="Angsana New"/>
          <w:sz w:val="30"/>
          <w:szCs w:val="30"/>
          <w:cs/>
        </w:rPr>
        <w:t xml:space="preserve">และประเภทที่เป็นจำนวนเงิน เช่น </w:t>
      </w:r>
      <w:r w:rsidRPr="002B5441">
        <w:rPr>
          <w:rFonts w:asciiTheme="majorBidi" w:eastAsia="Times New Roman" w:hAnsiTheme="majorBidi" w:cs="Angsana New"/>
          <w:sz w:val="30"/>
          <w:szCs w:val="30"/>
        </w:rPr>
        <w:t xml:space="preserve">Intra-day Position, Overnight Position </w:t>
      </w:r>
      <w:r w:rsidRPr="002B5441">
        <w:rPr>
          <w:rFonts w:asciiTheme="majorBidi" w:eastAsia="Times New Roman" w:hAnsiTheme="majorBidi" w:cs="Angsana New"/>
          <w:sz w:val="30"/>
          <w:szCs w:val="30"/>
          <w:cs/>
        </w:rPr>
        <w:t>และการกำหนดผลขาดทุนสูงสุด (</w:t>
      </w:r>
      <w:r w:rsidRPr="002B5441">
        <w:rPr>
          <w:rFonts w:asciiTheme="majorBidi" w:eastAsia="Times New Roman" w:hAnsiTheme="majorBidi" w:cs="Angsana New"/>
          <w:sz w:val="30"/>
          <w:szCs w:val="30"/>
        </w:rPr>
        <w:t xml:space="preserve">Management action triggers) </w:t>
      </w:r>
      <w:r w:rsidRPr="002B5441">
        <w:rPr>
          <w:rFonts w:asciiTheme="majorBidi" w:eastAsia="Times New Roman" w:hAnsiTheme="majorBidi" w:cs="Angsana New"/>
          <w:sz w:val="30"/>
          <w:szCs w:val="30"/>
          <w:cs/>
        </w:rPr>
        <w:t>เป็นต้น</w:t>
      </w:r>
    </w:p>
    <w:p w14:paraId="06BF9C2C" w14:textId="77777777" w:rsidR="00DC28A0" w:rsidRPr="005B2127" w:rsidRDefault="00DC28A0" w:rsidP="00DC28A0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30"/>
          <w:szCs w:val="30"/>
          <w:cs/>
        </w:rPr>
      </w:pPr>
    </w:p>
    <w:p w14:paraId="7FD6FA74" w14:textId="0458B379" w:rsidR="00DC28A0" w:rsidRPr="00E26445" w:rsidRDefault="00DC28A0" w:rsidP="00DC28A0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22108A">
        <w:rPr>
          <w:rFonts w:asciiTheme="majorBidi" w:eastAsia="Times New Roman" w:hAnsiTheme="majorBidi" w:cs="Angsana New"/>
          <w:sz w:val="30"/>
          <w:szCs w:val="30"/>
          <w:cs/>
        </w:rPr>
        <w:t xml:space="preserve">ณ วันที่ </w:t>
      </w:r>
      <w:r w:rsidRPr="0022108A">
        <w:rPr>
          <w:rFonts w:asciiTheme="majorBidi" w:eastAsia="Times New Roman" w:hAnsiTheme="majorBidi" w:cstheme="majorBidi"/>
          <w:sz w:val="30"/>
          <w:szCs w:val="30"/>
        </w:rPr>
        <w:t>3</w:t>
      </w:r>
      <w:r>
        <w:rPr>
          <w:rFonts w:asciiTheme="majorBidi" w:eastAsia="Times New Roman" w:hAnsiTheme="majorBidi" w:cstheme="majorBidi"/>
          <w:sz w:val="30"/>
          <w:szCs w:val="30"/>
        </w:rPr>
        <w:t xml:space="preserve">1 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ธันวาคม</w:t>
      </w:r>
      <w:r w:rsidRPr="0022108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>
        <w:rPr>
          <w:rFonts w:asciiTheme="majorBidi" w:eastAsia="Times New Roman" w:hAnsiTheme="majorBidi" w:cstheme="majorBidi"/>
          <w:sz w:val="30"/>
          <w:szCs w:val="30"/>
        </w:rPr>
        <w:t>256</w:t>
      </w:r>
      <w:r w:rsidR="00234E13">
        <w:rPr>
          <w:rFonts w:asciiTheme="majorBidi" w:eastAsia="Times New Roman" w:hAnsiTheme="majorBidi" w:cstheme="majorBidi"/>
          <w:sz w:val="30"/>
          <w:szCs w:val="30"/>
        </w:rPr>
        <w:t>7</w:t>
      </w:r>
      <w:r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และ </w:t>
      </w:r>
      <w:r w:rsidRPr="0022108A">
        <w:rPr>
          <w:rFonts w:asciiTheme="majorBidi" w:eastAsia="Times New Roman" w:hAnsiTheme="majorBidi" w:cstheme="majorBidi"/>
          <w:sz w:val="30"/>
          <w:szCs w:val="30"/>
        </w:rPr>
        <w:t>256</w:t>
      </w:r>
      <w:r w:rsidR="00234E13">
        <w:rPr>
          <w:rFonts w:asciiTheme="majorBidi" w:eastAsia="Times New Roman" w:hAnsiTheme="majorBidi" w:cstheme="majorBidi"/>
          <w:sz w:val="30"/>
          <w:szCs w:val="30"/>
        </w:rPr>
        <w:t>6</w:t>
      </w:r>
      <w:r w:rsidRPr="0022108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>
        <w:rPr>
          <w:rFonts w:asciiTheme="majorBidi" w:eastAsia="Times New Roman" w:hAnsiTheme="majorBidi" w:cs="Angsana New" w:hint="cs"/>
          <w:sz w:val="30"/>
          <w:szCs w:val="30"/>
          <w:cs/>
        </w:rPr>
        <w:t>กลุ่มบริษัท</w:t>
      </w:r>
      <w:r w:rsidRPr="0022108A">
        <w:rPr>
          <w:rFonts w:asciiTheme="majorBidi" w:eastAsia="Times New Roman" w:hAnsiTheme="majorBidi" w:cs="Angsana New"/>
          <w:sz w:val="30"/>
          <w:szCs w:val="30"/>
          <w:cs/>
        </w:rPr>
        <w:t>มีความเสี่ยงด้านอัตรา</w:t>
      </w:r>
      <w:r w:rsidRPr="0022108A">
        <w:rPr>
          <w:rFonts w:asciiTheme="majorBidi" w:eastAsia="Times New Roman" w:hAnsiTheme="majorBidi" w:cs="Angsana New" w:hint="cs"/>
          <w:sz w:val="30"/>
          <w:szCs w:val="30"/>
          <w:cs/>
        </w:rPr>
        <w:t>แลกเปลี่ยน</w:t>
      </w:r>
      <w:r w:rsidRPr="0022108A">
        <w:rPr>
          <w:rFonts w:asciiTheme="majorBidi" w:eastAsia="Times New Roman" w:hAnsiTheme="majorBidi" w:cs="Angsana New"/>
          <w:sz w:val="30"/>
          <w:szCs w:val="30"/>
          <w:cs/>
        </w:rPr>
        <w:t>ซึ่งคำนวณตามเครื่องมือดังกล่าวข้างต้น</w:t>
      </w:r>
      <w:r w:rsidRPr="00E26445">
        <w:rPr>
          <w:rFonts w:asciiTheme="majorBidi" w:eastAsia="Times New Roman" w:hAnsiTheme="majorBidi" w:cs="Angsana New"/>
          <w:sz w:val="30"/>
          <w:szCs w:val="30"/>
          <w:cs/>
        </w:rPr>
        <w:t>ดังนี้</w:t>
      </w:r>
    </w:p>
    <w:p w14:paraId="7553365D" w14:textId="77777777" w:rsidR="00DC28A0" w:rsidRPr="00DC28A0" w:rsidRDefault="00DC28A0" w:rsidP="00DC28A0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20"/>
          <w:szCs w:val="20"/>
        </w:rPr>
      </w:pPr>
    </w:p>
    <w:tbl>
      <w:tblPr>
        <w:tblW w:w="8553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5220"/>
        <w:gridCol w:w="1530"/>
        <w:gridCol w:w="270"/>
        <w:gridCol w:w="1533"/>
      </w:tblGrid>
      <w:tr w:rsidR="00DC28A0" w:rsidRPr="00386DE8" w14:paraId="1BD62A73" w14:textId="77777777">
        <w:trPr>
          <w:trHeight w:val="370"/>
        </w:trPr>
        <w:tc>
          <w:tcPr>
            <w:tcW w:w="5220" w:type="dxa"/>
            <w:shd w:val="clear" w:color="auto" w:fill="auto"/>
            <w:vAlign w:val="bottom"/>
          </w:tcPr>
          <w:p w14:paraId="1459824D" w14:textId="77777777" w:rsidR="00DC28A0" w:rsidRPr="00BF07C9" w:rsidRDefault="00DC28A0">
            <w:pPr>
              <w:tabs>
                <w:tab w:val="left" w:pos="162"/>
                <w:tab w:val="left" w:pos="342"/>
              </w:tabs>
              <w:suppressAutoHyphens/>
              <w:spacing w:before="100" w:beforeAutospacing="1"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333" w:type="dxa"/>
            <w:gridSpan w:val="3"/>
            <w:shd w:val="clear" w:color="auto" w:fill="auto"/>
          </w:tcPr>
          <w:p w14:paraId="48E888D5" w14:textId="77777777" w:rsidR="00DC28A0" w:rsidRPr="00BF07C9" w:rsidRDefault="00DC28A0">
            <w:pPr>
              <w:suppressAutoHyphens/>
              <w:snapToGrid w:val="0"/>
              <w:spacing w:after="0" w:line="240" w:lineRule="auto"/>
              <w:ind w:left="-183" w:right="-106" w:firstLine="9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C617FA">
              <w:rPr>
                <w:rFonts w:asciiTheme="majorBidi" w:hAnsiTheme="majorBidi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C28A0" w:rsidRPr="00386DE8" w14:paraId="6C93BE9B" w14:textId="77777777">
        <w:trPr>
          <w:trHeight w:val="381"/>
        </w:trPr>
        <w:tc>
          <w:tcPr>
            <w:tcW w:w="5220" w:type="dxa"/>
            <w:shd w:val="clear" w:color="auto" w:fill="auto"/>
            <w:vAlign w:val="bottom"/>
          </w:tcPr>
          <w:p w14:paraId="022733CE" w14:textId="77777777" w:rsidR="00DC28A0" w:rsidRPr="00BF07C9" w:rsidRDefault="00DC28A0">
            <w:pPr>
              <w:tabs>
                <w:tab w:val="left" w:pos="162"/>
                <w:tab w:val="left" w:pos="342"/>
              </w:tabs>
              <w:suppressAutoHyphens/>
              <w:spacing w:before="100" w:beforeAutospacing="1"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4FB17E4" w14:textId="79111EA5" w:rsidR="00DC28A0" w:rsidRPr="00BF07C9" w:rsidRDefault="00DC28A0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273EB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 w:rsidR="00234E1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D04632" w14:textId="77777777" w:rsidR="00DC28A0" w:rsidRPr="00BF07C9" w:rsidRDefault="00DC28A0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1421B7C5" w14:textId="21CC01B7" w:rsidR="00DC28A0" w:rsidRPr="00BF07C9" w:rsidRDefault="00DC28A0">
            <w:pPr>
              <w:tabs>
                <w:tab w:val="left" w:pos="855"/>
                <w:tab w:val="left" w:pos="984"/>
              </w:tabs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273EB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 w:rsidR="00234E1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</w:t>
            </w:r>
          </w:p>
        </w:tc>
      </w:tr>
      <w:tr w:rsidR="00DC28A0" w:rsidRPr="00386DE8" w14:paraId="7250DBE5" w14:textId="77777777">
        <w:trPr>
          <w:trHeight w:val="370"/>
        </w:trPr>
        <w:tc>
          <w:tcPr>
            <w:tcW w:w="5220" w:type="dxa"/>
            <w:shd w:val="clear" w:color="auto" w:fill="auto"/>
            <w:vAlign w:val="bottom"/>
          </w:tcPr>
          <w:p w14:paraId="6A9A8AAB" w14:textId="77777777" w:rsidR="00DC28A0" w:rsidRPr="00BF07C9" w:rsidRDefault="00DC28A0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333" w:type="dxa"/>
            <w:gridSpan w:val="3"/>
            <w:shd w:val="clear" w:color="auto" w:fill="auto"/>
          </w:tcPr>
          <w:p w14:paraId="45C6AFBE" w14:textId="77777777" w:rsidR="00DC28A0" w:rsidRPr="00BF07C9" w:rsidRDefault="00DC28A0">
            <w:pPr>
              <w:suppressAutoHyphens/>
              <w:snapToGrid w:val="0"/>
              <w:spacing w:after="0" w:line="240" w:lineRule="auto"/>
              <w:ind w:left="-183" w:right="-106" w:firstLine="9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BF07C9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eastAsia="zh-CN"/>
              </w:rPr>
              <w:t>(ล้านดอลลาร์สหรัฐ</w:t>
            </w:r>
            <w:r w:rsidRPr="0045535E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eastAsia="zh-CN"/>
              </w:rPr>
              <w:t>ฯ</w:t>
            </w:r>
            <w:r w:rsidRPr="00BF07C9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DC28A0" w:rsidRPr="00386DE8" w14:paraId="5A709C3F" w14:textId="77777777">
        <w:trPr>
          <w:trHeight w:val="425"/>
        </w:trPr>
        <w:tc>
          <w:tcPr>
            <w:tcW w:w="5220" w:type="dxa"/>
            <w:shd w:val="clear" w:color="auto" w:fill="auto"/>
            <w:vAlign w:val="bottom"/>
          </w:tcPr>
          <w:p w14:paraId="2310D229" w14:textId="77777777" w:rsidR="00DC28A0" w:rsidRPr="0040170E" w:rsidRDefault="00DC28A0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30"/>
                <w:szCs w:val="30"/>
                <w:highlight w:val="cyan"/>
                <w:lang w:eastAsia="zh-CN"/>
              </w:rPr>
            </w:pPr>
            <w:r w:rsidRPr="00F8176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วงเงินฐานะซื้อ </w:t>
            </w:r>
            <w:r w:rsidRPr="00F81768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Pr="00F8176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ขาย</w:t>
            </w:r>
            <w:r w:rsidRPr="00F81768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) </w:t>
            </w:r>
            <w:r w:rsidRPr="00F8176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สุทธิของการถือครองเงินตราต่างประเทศ</w:t>
            </w:r>
            <w:r w:rsidRPr="00F81768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  <w:t xml:space="preserve">   (</w:t>
            </w:r>
            <w:r w:rsidRPr="00F8176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เทียบเท่าดอลลาร์สหรัฐฯ)</w:t>
            </w:r>
            <w:r w:rsidRPr="00F81768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                                                                                                   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75B2D02" w14:textId="7AD462D0" w:rsidR="00DC28A0" w:rsidRPr="00630E84" w:rsidRDefault="002B6DDD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</w:t>
            </w:r>
            <w:r w:rsidR="00817ED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8.8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DA95D1" w14:textId="77777777" w:rsidR="00DC28A0" w:rsidRPr="00630E84" w:rsidRDefault="00DC28A0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5FB268F0" w14:textId="7E38DA7A" w:rsidR="00DC28A0" w:rsidRPr="00630E84" w:rsidRDefault="00234E13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54.9</w:t>
            </w:r>
          </w:p>
        </w:tc>
      </w:tr>
    </w:tbl>
    <w:p w14:paraId="68D22712" w14:textId="77777777" w:rsidR="002B5441" w:rsidRDefault="002B5441" w:rsidP="00FF0D54">
      <w:pPr>
        <w:suppressAutoHyphens/>
        <w:spacing w:after="0" w:line="240" w:lineRule="auto"/>
        <w:ind w:left="1260"/>
        <w:jc w:val="both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6C7B7AAC" w14:textId="77777777" w:rsidR="00F04F9B" w:rsidRDefault="00F04F9B">
      <w:pPr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br w:type="page"/>
      </w:r>
    </w:p>
    <w:p w14:paraId="2EE17193" w14:textId="41B233D6" w:rsidR="00FF0D54" w:rsidRPr="0022108A" w:rsidRDefault="00FF0D54" w:rsidP="00FF0D54">
      <w:pPr>
        <w:suppressAutoHyphens/>
        <w:spacing w:after="0" w:line="240" w:lineRule="auto"/>
        <w:ind w:left="1260"/>
        <w:jc w:val="both"/>
        <w:rPr>
          <w:rFonts w:ascii="Angsana New" w:eastAsia="Times New Roman" w:hAnsi="Angsana New" w:cs="Angsana New"/>
          <w:i/>
          <w:iCs/>
          <w:sz w:val="30"/>
          <w:szCs w:val="30"/>
          <w:cs/>
          <w:lang w:eastAsia="zh-CN"/>
        </w:rPr>
      </w:pPr>
      <w:r w:rsidRPr="0022108A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lastRenderedPageBreak/>
        <w:t>ความเสี่ยงของพอร์ตโฟลิโออัตราแลกเปลี่ยนในบัญชีเพื่อการค้า</w:t>
      </w:r>
    </w:p>
    <w:p w14:paraId="19CEE015" w14:textId="77777777" w:rsidR="00FF0D54" w:rsidRPr="0075087D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20"/>
          <w:szCs w:val="20"/>
        </w:rPr>
      </w:pPr>
    </w:p>
    <w:tbl>
      <w:tblPr>
        <w:tblW w:w="8550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5130"/>
        <w:gridCol w:w="1620"/>
        <w:gridCol w:w="270"/>
        <w:gridCol w:w="1530"/>
      </w:tblGrid>
      <w:tr w:rsidR="00FF0D54" w:rsidRPr="0022108A" w14:paraId="571B1C7D" w14:textId="77777777" w:rsidTr="004D6860">
        <w:trPr>
          <w:trHeight w:val="370"/>
        </w:trPr>
        <w:tc>
          <w:tcPr>
            <w:tcW w:w="5130" w:type="dxa"/>
            <w:shd w:val="clear" w:color="auto" w:fill="auto"/>
            <w:vAlign w:val="bottom"/>
          </w:tcPr>
          <w:p w14:paraId="30774AA4" w14:textId="77777777" w:rsidR="00FF0D54" w:rsidRPr="0022108A" w:rsidRDefault="00FF0D54" w:rsidP="00F22112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420" w:type="dxa"/>
            <w:gridSpan w:val="3"/>
            <w:shd w:val="clear" w:color="auto" w:fill="auto"/>
          </w:tcPr>
          <w:p w14:paraId="6B773437" w14:textId="1599E559" w:rsidR="00FF0D54" w:rsidRPr="0022108A" w:rsidRDefault="00430ABF" w:rsidP="00F22112">
            <w:pPr>
              <w:suppressAutoHyphens/>
              <w:snapToGrid w:val="0"/>
              <w:spacing w:after="0" w:line="240" w:lineRule="auto"/>
              <w:ind w:left="-183" w:right="-106" w:firstLine="9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C617FA">
              <w:rPr>
                <w:rFonts w:asciiTheme="majorBidi" w:hAnsiTheme="majorBidi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30ABF" w:rsidRPr="00386DE8" w14:paraId="21CEF8DE" w14:textId="77777777" w:rsidTr="00430ABF">
        <w:trPr>
          <w:trHeight w:val="381"/>
        </w:trPr>
        <w:tc>
          <w:tcPr>
            <w:tcW w:w="5130" w:type="dxa"/>
            <w:shd w:val="clear" w:color="auto" w:fill="auto"/>
            <w:vAlign w:val="bottom"/>
          </w:tcPr>
          <w:p w14:paraId="4620C0A6" w14:textId="77777777" w:rsidR="00430ABF" w:rsidRPr="00386DE8" w:rsidRDefault="00430ABF" w:rsidP="00430ABF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18B86F4" w14:textId="07768BA6" w:rsidR="00430ABF" w:rsidRPr="00386DE8" w:rsidRDefault="00430ABF" w:rsidP="00430ABF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273EB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 w:rsidR="00234E1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C53900" w14:textId="77777777" w:rsidR="00430ABF" w:rsidRPr="00386DE8" w:rsidRDefault="00430ABF" w:rsidP="00430ABF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928804D" w14:textId="1F640AB4" w:rsidR="00430ABF" w:rsidRPr="00386DE8" w:rsidRDefault="00430ABF" w:rsidP="00430ABF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273EB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 w:rsidR="00234E1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</w:t>
            </w:r>
          </w:p>
        </w:tc>
      </w:tr>
      <w:tr w:rsidR="00FF0D54" w:rsidRPr="00386DE8" w14:paraId="62A7C76D" w14:textId="77777777" w:rsidTr="004D6860">
        <w:trPr>
          <w:trHeight w:val="370"/>
        </w:trPr>
        <w:tc>
          <w:tcPr>
            <w:tcW w:w="5130" w:type="dxa"/>
            <w:shd w:val="clear" w:color="auto" w:fill="auto"/>
            <w:vAlign w:val="bottom"/>
          </w:tcPr>
          <w:p w14:paraId="46F732F6" w14:textId="77777777" w:rsidR="00FF0D54" w:rsidRPr="00386DE8" w:rsidRDefault="00FF0D54" w:rsidP="00F22112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420" w:type="dxa"/>
            <w:gridSpan w:val="3"/>
            <w:shd w:val="clear" w:color="auto" w:fill="auto"/>
          </w:tcPr>
          <w:p w14:paraId="146ADCDD" w14:textId="77777777" w:rsidR="00FF0D54" w:rsidRPr="00386DE8" w:rsidRDefault="00FF0D54" w:rsidP="00F22112">
            <w:pPr>
              <w:suppressAutoHyphens/>
              <w:snapToGrid w:val="0"/>
              <w:spacing w:after="0" w:line="240" w:lineRule="auto"/>
              <w:ind w:left="-183" w:right="-106" w:firstLine="9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86DE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FF0D54" w:rsidRPr="00386DE8" w14:paraId="5B138D76" w14:textId="77777777" w:rsidTr="00430ABF">
        <w:trPr>
          <w:trHeight w:val="425"/>
        </w:trPr>
        <w:tc>
          <w:tcPr>
            <w:tcW w:w="5130" w:type="dxa"/>
            <w:shd w:val="clear" w:color="auto" w:fill="auto"/>
            <w:vAlign w:val="bottom"/>
          </w:tcPr>
          <w:p w14:paraId="599A82D4" w14:textId="5FBF98A3" w:rsidR="00FF0D54" w:rsidRPr="00F81768" w:rsidRDefault="00FF0D54" w:rsidP="00F22112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8176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Aggregate 1-year historical Value-at-Risk (</w:t>
            </w:r>
            <w:proofErr w:type="spellStart"/>
            <w:r w:rsidRPr="00F8176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VaR</w:t>
            </w:r>
            <w:proofErr w:type="spellEnd"/>
            <w:r w:rsidRPr="00F8176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  <w:r w:rsidRPr="00F81768">
              <w:rPr>
                <w:rFonts w:asciiTheme="majorBidi" w:eastAsia="Times New Roman" w:hAnsiTheme="majorBidi" w:cstheme="majorBidi"/>
                <w:sz w:val="30"/>
                <w:szCs w:val="30"/>
                <w:vertAlign w:val="superscript"/>
                <w:lang w:eastAsia="zh-CN"/>
              </w:rPr>
              <w:t>*</w:t>
            </w:r>
            <w:r w:rsidRPr="00F8176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                                     </w:t>
            </w:r>
          </w:p>
        </w:tc>
        <w:tc>
          <w:tcPr>
            <w:tcW w:w="1620" w:type="dxa"/>
            <w:shd w:val="clear" w:color="auto" w:fill="auto"/>
          </w:tcPr>
          <w:p w14:paraId="1799DDE1" w14:textId="59A2495B" w:rsidR="00FF0D54" w:rsidRPr="00FE5FF7" w:rsidRDefault="00817ED2" w:rsidP="00FE5FF7">
            <w:pPr>
              <w:tabs>
                <w:tab w:val="left" w:pos="973"/>
              </w:tabs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17ED2">
              <w:rPr>
                <w:rFonts w:asciiTheme="majorBidi" w:eastAsia="Times New Roman" w:hAnsiTheme="majorBidi" w:cstheme="majorBidi"/>
                <w:sz w:val="30"/>
                <w:szCs w:val="30"/>
              </w:rPr>
              <w:t>4.5</w:t>
            </w:r>
          </w:p>
        </w:tc>
        <w:tc>
          <w:tcPr>
            <w:tcW w:w="270" w:type="dxa"/>
            <w:shd w:val="clear" w:color="auto" w:fill="auto"/>
          </w:tcPr>
          <w:p w14:paraId="04E1B292" w14:textId="77777777" w:rsidR="00FF0D54" w:rsidRPr="00F81768" w:rsidRDefault="00FF0D54" w:rsidP="00F22112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530" w:type="dxa"/>
            <w:shd w:val="clear" w:color="auto" w:fill="auto"/>
          </w:tcPr>
          <w:p w14:paraId="618C367F" w14:textId="27050159" w:rsidR="00FF0D54" w:rsidRPr="00CB50A2" w:rsidRDefault="00234E13" w:rsidP="00FE5FF7">
            <w:pPr>
              <w:tabs>
                <w:tab w:val="left" w:pos="702"/>
                <w:tab w:val="left" w:pos="832"/>
                <w:tab w:val="left" w:pos="940"/>
              </w:tabs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9.1</w:t>
            </w:r>
          </w:p>
        </w:tc>
      </w:tr>
    </w:tbl>
    <w:p w14:paraId="1826D437" w14:textId="77777777" w:rsidR="00FF0D54" w:rsidRPr="0075087D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24A80E7C" w14:textId="77777777" w:rsidR="00FF0D54" w:rsidRDefault="00FF0D54" w:rsidP="00FF0D54">
      <w:pPr>
        <w:tabs>
          <w:tab w:val="left" w:pos="1350"/>
        </w:tabs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20"/>
          <w:szCs w:val="20"/>
        </w:rPr>
      </w:pPr>
      <w:r w:rsidRPr="00A16CD6">
        <w:rPr>
          <w:rFonts w:asciiTheme="majorBidi" w:eastAsia="Times New Roman" w:hAnsiTheme="majorBidi" w:cstheme="majorBidi"/>
          <w:sz w:val="20"/>
          <w:szCs w:val="20"/>
          <w:vertAlign w:val="superscript"/>
        </w:rPr>
        <w:t xml:space="preserve">* </w:t>
      </w:r>
      <w:r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 </w:t>
      </w:r>
      <w:r w:rsidRPr="00C33CDB">
        <w:rPr>
          <w:rFonts w:asciiTheme="majorBidi" w:eastAsia="Times New Roman" w:hAnsiTheme="majorBidi" w:cstheme="majorBidi"/>
          <w:sz w:val="14"/>
          <w:szCs w:val="14"/>
        </w:rPr>
        <w:t xml:space="preserve"> </w:t>
      </w:r>
      <w:r w:rsidRPr="00A16CD6"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ระดับความเชื่อมั่น </w:t>
      </w:r>
      <w:r w:rsidRPr="00A16CD6">
        <w:rPr>
          <w:rFonts w:asciiTheme="majorBidi" w:eastAsia="Times New Roman" w:hAnsiTheme="majorBidi" w:cstheme="majorBidi"/>
          <w:sz w:val="20"/>
          <w:szCs w:val="20"/>
        </w:rPr>
        <w:t xml:space="preserve">99% </w:t>
      </w:r>
      <w:r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และระยะเวลาถือครอง </w:t>
      </w:r>
      <w:r>
        <w:rPr>
          <w:rFonts w:asciiTheme="majorBidi" w:eastAsia="Times New Roman" w:hAnsiTheme="majorBidi" w:cstheme="majorBidi"/>
          <w:sz w:val="20"/>
          <w:szCs w:val="20"/>
        </w:rPr>
        <w:t>1</w:t>
      </w:r>
      <w:r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 วัน (ภายใต้สภาวะ</w:t>
      </w:r>
      <w:r w:rsidRPr="00A16CD6">
        <w:rPr>
          <w:rFonts w:asciiTheme="majorBidi" w:eastAsia="Times New Roman" w:hAnsiTheme="majorBidi" w:cstheme="majorBidi" w:hint="cs"/>
          <w:sz w:val="20"/>
          <w:szCs w:val="20"/>
          <w:cs/>
        </w:rPr>
        <w:t>ตลาด</w:t>
      </w:r>
      <w:r>
        <w:rPr>
          <w:rFonts w:asciiTheme="majorBidi" w:eastAsia="Times New Roman" w:hAnsiTheme="majorBidi" w:cstheme="majorBidi" w:hint="cs"/>
          <w:sz w:val="20"/>
          <w:szCs w:val="20"/>
          <w:cs/>
        </w:rPr>
        <w:t>ปกติ)</w:t>
      </w:r>
    </w:p>
    <w:p w14:paraId="5E406FFB" w14:textId="77777777" w:rsidR="00FF0D54" w:rsidRPr="00E04001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20"/>
          <w:szCs w:val="20"/>
        </w:rPr>
      </w:pPr>
    </w:p>
    <w:p w14:paraId="6914CE37" w14:textId="013CFCD9" w:rsidR="00FF0D54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3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4D6860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ณ วันที่ </w:t>
      </w:r>
      <w:r w:rsidRPr="004D6860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Pr="004D6860">
        <w:rPr>
          <w:rFonts w:asciiTheme="majorBidi" w:eastAsia="Times New Roman" w:hAnsiTheme="majorBidi" w:cstheme="majorBidi" w:hint="cs"/>
          <w:sz w:val="30"/>
          <w:szCs w:val="30"/>
          <w:cs/>
        </w:rPr>
        <w:t>ธันวาคม</w:t>
      </w:r>
      <w:r w:rsidRPr="004D686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430ABF" w:rsidRPr="004D6860">
        <w:rPr>
          <w:rFonts w:asciiTheme="majorBidi" w:eastAsia="Times New Roman" w:hAnsiTheme="majorBidi" w:cstheme="majorBidi"/>
          <w:sz w:val="30"/>
          <w:szCs w:val="30"/>
        </w:rPr>
        <w:t>256</w:t>
      </w:r>
      <w:r w:rsidR="00234E13">
        <w:rPr>
          <w:rFonts w:asciiTheme="majorBidi" w:eastAsia="Times New Roman" w:hAnsiTheme="majorBidi" w:cstheme="majorBidi"/>
          <w:sz w:val="30"/>
          <w:szCs w:val="30"/>
        </w:rPr>
        <w:t>7</w:t>
      </w:r>
      <w:r w:rsidR="00430ABF" w:rsidRPr="004D686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430ABF" w:rsidRPr="004D686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และ </w:t>
      </w:r>
      <w:r w:rsidRPr="004D6860">
        <w:rPr>
          <w:rFonts w:asciiTheme="majorBidi" w:eastAsia="Times New Roman" w:hAnsiTheme="majorBidi" w:cstheme="majorBidi"/>
          <w:sz w:val="30"/>
          <w:szCs w:val="30"/>
        </w:rPr>
        <w:t>256</w:t>
      </w:r>
      <w:r w:rsidR="00234E13">
        <w:rPr>
          <w:rFonts w:asciiTheme="majorBidi" w:eastAsia="Times New Roman" w:hAnsiTheme="majorBidi" w:cstheme="majorBidi"/>
          <w:sz w:val="30"/>
          <w:szCs w:val="30"/>
        </w:rPr>
        <w:t>6</w:t>
      </w:r>
      <w:r w:rsidRPr="0022108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22108A">
        <w:rPr>
          <w:rFonts w:asciiTheme="majorBidi" w:eastAsia="Times New Roman" w:hAnsiTheme="majorBidi" w:cs="Angsana New" w:hint="cs"/>
          <w:sz w:val="30"/>
          <w:szCs w:val="30"/>
          <w:cs/>
        </w:rPr>
        <w:t>ฐานะการถือครองเงินตราต่างประเทศของ</w:t>
      </w:r>
      <w:r w:rsidR="00430ABF">
        <w:rPr>
          <w:rFonts w:asciiTheme="majorBidi" w:eastAsia="Times New Roman" w:hAnsiTheme="majorBidi" w:cs="Angsana New" w:hint="cs"/>
          <w:sz w:val="30"/>
          <w:szCs w:val="30"/>
          <w:cs/>
        </w:rPr>
        <w:t>กลุ่มบริษัท</w:t>
      </w:r>
      <w:r w:rsidRPr="0022108A">
        <w:rPr>
          <w:rFonts w:asciiTheme="majorBidi" w:eastAsia="Times New Roman" w:hAnsiTheme="majorBidi" w:cs="Angsana New" w:hint="cs"/>
          <w:sz w:val="30"/>
          <w:szCs w:val="30"/>
          <w:cs/>
        </w:rPr>
        <w:t>ส่วนใหญ่เป็นสกุลเงินดอลลาร์สหรัฐฯ</w:t>
      </w:r>
    </w:p>
    <w:p w14:paraId="07493371" w14:textId="77777777" w:rsidR="00EB37BC" w:rsidRPr="00E04001" w:rsidRDefault="00EB37BC" w:rsidP="00FF0D54">
      <w:pPr>
        <w:suppressAutoHyphens/>
        <w:autoSpaceDE w:val="0"/>
        <w:autoSpaceDN w:val="0"/>
        <w:adjustRightInd w:val="0"/>
        <w:spacing w:after="0" w:line="240" w:lineRule="auto"/>
        <w:ind w:left="1253"/>
        <w:jc w:val="thaiDistribute"/>
        <w:rPr>
          <w:rFonts w:asciiTheme="majorBidi" w:eastAsia="Times New Roman" w:hAnsiTheme="majorBidi" w:cs="Angsana New"/>
          <w:sz w:val="20"/>
          <w:szCs w:val="20"/>
        </w:rPr>
      </w:pPr>
    </w:p>
    <w:p w14:paraId="14134896" w14:textId="3914A8AA" w:rsidR="00FF0D54" w:rsidRDefault="00EB37BC" w:rsidP="00531E6A">
      <w:pPr>
        <w:autoSpaceDE w:val="0"/>
        <w:autoSpaceDN w:val="0"/>
        <w:adjustRightInd w:val="0"/>
        <w:spacing w:after="0"/>
        <w:ind w:left="1253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1E07FD">
        <w:rPr>
          <w:rFonts w:asciiTheme="majorBidi" w:eastAsia="Times New Roman" w:hAnsiTheme="majorBidi" w:cs="Angsana New" w:hint="cs"/>
          <w:sz w:val="30"/>
          <w:szCs w:val="30"/>
          <w:cs/>
        </w:rPr>
        <w:t>กลุ่มบริษัท</w:t>
      </w:r>
      <w:r w:rsidRPr="001E07FD">
        <w:rPr>
          <w:rFonts w:asciiTheme="majorBidi" w:eastAsia="Times New Roman" w:hAnsiTheme="majorBidi" w:cs="Angsana New"/>
          <w:sz w:val="30"/>
          <w:szCs w:val="30"/>
          <w:cs/>
        </w:rPr>
        <w:t>เปิดเผย</w:t>
      </w:r>
      <w:r w:rsidRPr="001E07FD">
        <w:rPr>
          <w:rFonts w:asciiTheme="majorBidi" w:eastAsia="Times New Roman" w:hAnsiTheme="majorBidi" w:cs="Angsana New" w:hint="cs"/>
          <w:sz w:val="30"/>
          <w:szCs w:val="30"/>
          <w:cs/>
        </w:rPr>
        <w:t>เฉพาะ</w:t>
      </w:r>
      <w:r w:rsidRPr="001E07FD">
        <w:rPr>
          <w:rFonts w:asciiTheme="majorBidi" w:eastAsia="Times New Roman" w:hAnsiTheme="majorBidi" w:cs="Angsana New"/>
          <w:sz w:val="30"/>
          <w:szCs w:val="30"/>
          <w:cs/>
        </w:rPr>
        <w:t>วงเงินฐานะซื้อ (ขาย) สุทธิของการถือครองเงินตราต่างประเทศ</w:t>
      </w:r>
      <w:r w:rsidRPr="001E07FD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1E07FD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และ </w:t>
      </w:r>
      <w:proofErr w:type="spellStart"/>
      <w:r w:rsidRPr="001E07FD">
        <w:rPr>
          <w:rFonts w:asciiTheme="majorBidi" w:eastAsia="Times New Roman" w:hAnsiTheme="majorBidi" w:cs="Angsana New"/>
          <w:sz w:val="30"/>
          <w:szCs w:val="30"/>
        </w:rPr>
        <w:t>VaR</w:t>
      </w:r>
      <w:proofErr w:type="spellEnd"/>
      <w:r w:rsidRPr="001E07FD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1E07FD">
        <w:rPr>
          <w:rFonts w:asciiTheme="majorBidi" w:eastAsia="Times New Roman" w:hAnsiTheme="majorBidi" w:cs="Angsana New" w:hint="cs"/>
          <w:sz w:val="30"/>
          <w:szCs w:val="30"/>
          <w:cs/>
        </w:rPr>
        <w:t>ของ</w:t>
      </w:r>
      <w:r w:rsidRPr="001E07FD">
        <w:rPr>
          <w:rFonts w:asciiTheme="majorBidi" w:eastAsia="Times New Roman" w:hAnsiTheme="majorBidi" w:cs="Angsana New"/>
          <w:sz w:val="30"/>
          <w:szCs w:val="30"/>
        </w:rPr>
        <w:br/>
      </w:r>
      <w:r w:rsidRPr="001E07FD">
        <w:rPr>
          <w:rFonts w:asciiTheme="majorBidi" w:eastAsia="Times New Roman" w:hAnsiTheme="majorBidi" w:cs="Angsana New"/>
          <w:sz w:val="30"/>
          <w:szCs w:val="30"/>
          <w:cs/>
        </w:rPr>
        <w:t>ความเสี่ยงด้านอัตราแลกเปลี่ยน</w:t>
      </w:r>
      <w:r w:rsidRPr="001E07FD">
        <w:rPr>
          <w:rFonts w:asciiTheme="majorBidi" w:eastAsia="Times New Roman" w:hAnsiTheme="majorBidi" w:cs="Angsana New" w:hint="cs"/>
          <w:sz w:val="30"/>
          <w:szCs w:val="30"/>
          <w:cs/>
        </w:rPr>
        <w:t>ของ</w:t>
      </w:r>
      <w:r w:rsidRPr="001E07FD">
        <w:rPr>
          <w:rFonts w:asciiTheme="majorBidi" w:eastAsia="Times New Roman" w:hAnsiTheme="majorBidi" w:cs="Angsana New"/>
          <w:sz w:val="30"/>
          <w:szCs w:val="30"/>
          <w:cs/>
        </w:rPr>
        <w:t>งบ</w:t>
      </w:r>
      <w:r w:rsidRPr="00202377">
        <w:rPr>
          <w:rFonts w:asciiTheme="majorBidi" w:eastAsia="Times New Roman" w:hAnsiTheme="majorBidi" w:cs="Angsana New"/>
          <w:sz w:val="30"/>
          <w:szCs w:val="30"/>
          <w:cs/>
        </w:rPr>
        <w:t>การ</w:t>
      </w:r>
      <w:r w:rsidRPr="00202377">
        <w:rPr>
          <w:rFonts w:asciiTheme="majorBidi" w:eastAsia="Times New Roman" w:hAnsiTheme="majorBidi" w:cs="Angsana New" w:hint="cs"/>
          <w:sz w:val="30"/>
          <w:szCs w:val="30"/>
          <w:cs/>
        </w:rPr>
        <w:t>เงิน</w:t>
      </w:r>
      <w:r w:rsidRPr="00202377">
        <w:rPr>
          <w:rFonts w:asciiTheme="majorBidi" w:eastAsia="Times New Roman" w:hAnsiTheme="majorBidi" w:cs="Angsana New"/>
          <w:sz w:val="30"/>
          <w:szCs w:val="30"/>
          <w:cs/>
        </w:rPr>
        <w:t>เฉพาะธนาคาร</w:t>
      </w:r>
      <w:r w:rsidRPr="00202377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  <w:r w:rsidRPr="00202377">
        <w:rPr>
          <w:rFonts w:asciiTheme="majorBidi" w:eastAsia="Times New Roman" w:hAnsiTheme="majorBidi" w:cs="Angsana New"/>
          <w:sz w:val="30"/>
          <w:szCs w:val="30"/>
          <w:cs/>
        </w:rPr>
        <w:t>เนื่องจาก</w:t>
      </w:r>
      <w:r w:rsidRPr="001E07FD">
        <w:rPr>
          <w:rFonts w:asciiTheme="majorBidi" w:eastAsia="Times New Roman" w:hAnsiTheme="majorBidi" w:cs="Angsana New"/>
          <w:sz w:val="30"/>
          <w:szCs w:val="30"/>
          <w:cs/>
        </w:rPr>
        <w:t>วงเงินฐานะซื้อ (ขาย) สุทธิ</w:t>
      </w:r>
      <w:r w:rsidR="006F3013">
        <w:rPr>
          <w:rFonts w:asciiTheme="majorBidi" w:eastAsia="Times New Roman" w:hAnsiTheme="majorBidi" w:cs="Angsana New"/>
          <w:sz w:val="30"/>
          <w:szCs w:val="30"/>
          <w:cs/>
        </w:rPr>
        <w:br/>
      </w:r>
      <w:r w:rsidRPr="001E07FD">
        <w:rPr>
          <w:rFonts w:asciiTheme="majorBidi" w:eastAsia="Times New Roman" w:hAnsiTheme="majorBidi" w:cs="Angsana New"/>
          <w:sz w:val="30"/>
          <w:szCs w:val="30"/>
          <w:cs/>
        </w:rPr>
        <w:t xml:space="preserve">ของการถือครองเงินตราต่างประเทศ และ </w:t>
      </w:r>
      <w:proofErr w:type="spellStart"/>
      <w:r w:rsidRPr="001E07FD">
        <w:rPr>
          <w:rFonts w:asciiTheme="majorBidi" w:eastAsia="Times New Roman" w:hAnsiTheme="majorBidi" w:cs="Angsana New"/>
          <w:sz w:val="30"/>
          <w:szCs w:val="30"/>
        </w:rPr>
        <w:t>VaR</w:t>
      </w:r>
      <w:proofErr w:type="spellEnd"/>
      <w:r w:rsidRPr="001E07FD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1E07FD">
        <w:rPr>
          <w:rFonts w:asciiTheme="majorBidi" w:eastAsia="Times New Roman" w:hAnsiTheme="majorBidi" w:cs="Angsana New" w:hint="cs"/>
          <w:sz w:val="30"/>
          <w:szCs w:val="30"/>
          <w:cs/>
        </w:rPr>
        <w:t>ของ</w:t>
      </w:r>
      <w:r w:rsidRPr="001E07FD">
        <w:rPr>
          <w:rFonts w:asciiTheme="majorBidi" w:eastAsia="Times New Roman" w:hAnsiTheme="majorBidi" w:cs="Angsana New"/>
          <w:sz w:val="30"/>
          <w:szCs w:val="30"/>
          <w:cs/>
        </w:rPr>
        <w:t>ความเสี่ยงด้านอัตราแลกเปลี่ยน</w:t>
      </w:r>
      <w:r w:rsidRPr="001E07FD">
        <w:rPr>
          <w:rFonts w:asciiTheme="majorBidi" w:eastAsia="Times New Roman" w:hAnsiTheme="majorBidi" w:cs="Angsana New" w:hint="cs"/>
          <w:sz w:val="30"/>
          <w:szCs w:val="30"/>
          <w:cs/>
        </w:rPr>
        <w:t>ของบริษัทย่อยใน</w:t>
      </w:r>
      <w:r w:rsidRPr="001E07FD">
        <w:rPr>
          <w:rFonts w:asciiTheme="majorBidi" w:eastAsia="Times New Roman" w:hAnsiTheme="majorBidi" w:cs="Angsana New"/>
          <w:sz w:val="30"/>
          <w:szCs w:val="30"/>
          <w:cs/>
        </w:rPr>
        <w:br/>
        <w:t>กลุ่มธุรกิจทางการเงิน</w:t>
      </w:r>
      <w:r w:rsidRPr="001E07FD">
        <w:rPr>
          <w:rFonts w:asciiTheme="majorBidi" w:eastAsia="Times New Roman" w:hAnsiTheme="majorBidi" w:cs="Angsana New" w:hint="cs"/>
          <w:sz w:val="30"/>
          <w:szCs w:val="30"/>
          <w:cs/>
        </w:rPr>
        <w:t>ไม่มีสาระสำคัญ</w:t>
      </w:r>
    </w:p>
    <w:p w14:paraId="340C2791" w14:textId="77777777" w:rsidR="00F04F9B" w:rsidRPr="00E04001" w:rsidRDefault="00F04F9B" w:rsidP="00531E6A">
      <w:pPr>
        <w:autoSpaceDE w:val="0"/>
        <w:autoSpaceDN w:val="0"/>
        <w:adjustRightInd w:val="0"/>
        <w:spacing w:after="0"/>
        <w:ind w:left="1253"/>
        <w:jc w:val="thaiDistribute"/>
        <w:rPr>
          <w:rFonts w:asciiTheme="majorBidi" w:eastAsia="Times New Roman" w:hAnsiTheme="majorBidi" w:cs="Angsana New"/>
          <w:sz w:val="20"/>
          <w:szCs w:val="20"/>
          <w:cs/>
        </w:rPr>
      </w:pPr>
    </w:p>
    <w:p w14:paraId="166A0753" w14:textId="77777777" w:rsidR="00FF0D54" w:rsidRPr="00E26445" w:rsidRDefault="00FF0D54" w:rsidP="00FF0D54">
      <w:pPr>
        <w:tabs>
          <w:tab w:val="left" w:pos="1260"/>
        </w:tabs>
        <w:spacing w:after="0" w:line="240" w:lineRule="auto"/>
        <w:ind w:left="1260" w:right="43" w:hanging="72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22108A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4.3.3</w:t>
      </w:r>
      <w:r w:rsidRPr="0022108A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ab/>
      </w:r>
      <w:r w:rsidRPr="0022108A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ความเสี่ยงด้าน</w:t>
      </w:r>
      <w:r w:rsidRPr="00E26445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</w:rPr>
        <w:t>ราคาตราสารทุน</w:t>
      </w:r>
    </w:p>
    <w:p w14:paraId="7CA7AB7A" w14:textId="77777777" w:rsidR="00FF0D54" w:rsidRPr="00E04001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348EC991" w14:textId="27FA9FAD" w:rsidR="00E04001" w:rsidRDefault="00FF0D54" w:rsidP="00430ABF">
      <w:pPr>
        <w:suppressAutoHyphens/>
        <w:spacing w:after="0" w:line="240" w:lineRule="auto"/>
        <w:ind w:left="126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E26445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ความเสี่ยงด้าน</w:t>
      </w:r>
      <w:r w:rsidRPr="00E26445">
        <w:rPr>
          <w:rFonts w:asciiTheme="majorBidi" w:eastAsia="Times New Roman" w:hAnsiTheme="majorBidi" w:cstheme="majorBidi" w:hint="cs"/>
          <w:sz w:val="30"/>
          <w:szCs w:val="30"/>
          <w:cs/>
        </w:rPr>
        <w:t>ราคาตราสารทุนเป็นความเสี่ยงที่เกิดจากการเปลี่ยนแปลงราคาหลักทรัพย์ประเภท</w:t>
      </w:r>
      <w:r w:rsidRPr="00E26445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E26445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ตราสารทุนหรือหุ้นทุนทำให้เกิดความผันผวนต่อรายได้ หรือมูลค่าของสินทรัพย์ทางการเงิน </w:t>
      </w:r>
      <w:r w:rsidR="00353CE4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กลุ่มบริษัท</w:t>
      </w:r>
      <w:r w:rsidR="00430ABF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/>
      </w:r>
      <w:r w:rsidRPr="00E26445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มีนโยบายป้องกันความเสี่ยงโดยเน้นนโยบายการลงทุนในหลักทรัพย์ระยะยาว และลงทุนในหลักทรัพย์ที่มีศักยภาพในการเจริญเติบโต หลักทรัพย์ที่สนับสนุนการดำเนินธุรกิจ โดยกำหนดนโยบายให้บริษัทใน</w:t>
      </w:r>
      <w:r w:rsidR="001D0071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/>
      </w:r>
      <w:r w:rsidRPr="00E26445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กลุ่มธุรกิจทางการเงินเฉพาะบริษัทที่มีหน่วยงานกำกับดูแลเป็นการเฉพาะและได้รับอนุญาตให้ประกอบธุรกิจลงทุนในลักษณะการบริหารพอร์ตการลงทุน </w:t>
      </w:r>
      <w:r w:rsidRPr="00E2644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(Portfolio Management) </w:t>
      </w:r>
      <w:r w:rsidRPr="00E26445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เท่านั้น ที่สามารถทำรายการลงทุนได้โดยปฏิบัติตามข้อกำหนดและระเบียบต่าง ๆ ของทางการที่เกี่ยวข้อง ทั้งนี้</w:t>
      </w:r>
      <w:r w:rsidR="00430ABF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กลุ่มบริษัท</w:t>
      </w:r>
      <w:r w:rsidRPr="00E26445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มีการบริหารและติดตามสภาพตลาดอย่างใกล้ชิด เพื่อนำเสนอข้อมูลแก่ผู้บริหารเพื่อการจัดการที่เหมาะสมและ</w:t>
      </w:r>
      <w:r w:rsidR="001D0071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/>
      </w:r>
      <w:r w:rsidRPr="00E26445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เกิดประโยชน์สูงสุดแก่</w:t>
      </w:r>
      <w:r w:rsidR="008B584A" w:rsidRPr="008B584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กลุ่มบริษัท</w:t>
      </w:r>
      <w:r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4D0A5A" w:rsidRPr="003E36B9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กลุ่มบริษัท</w:t>
      </w:r>
      <w:r w:rsidR="004D0A5A" w:rsidRPr="003E36B9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มีการติดตามเงินลงทุนในตราสารทุนที่จดทะเบียน</w:t>
      </w:r>
      <w:r w:rsidR="006F3013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br/>
      </w:r>
      <w:r w:rsidR="004D0A5A" w:rsidRPr="003E36B9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ในตลาดโดยใช้เพดานสำหรับแบบจำลองการประเมินค่าความเสี่ยง (</w:t>
      </w:r>
      <w:r w:rsidR="004D0A5A" w:rsidRPr="003E36B9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Value at Risk (</w:t>
      </w:r>
      <w:proofErr w:type="spellStart"/>
      <w:r w:rsidR="004D0A5A" w:rsidRPr="003E36B9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VaR</w:t>
      </w:r>
      <w:proofErr w:type="spellEnd"/>
      <w:r w:rsidR="004D0A5A" w:rsidRPr="003E36B9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)) </w:t>
      </w:r>
      <w:r w:rsidR="004D0A5A" w:rsidRPr="003E36B9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สำหรับ</w:t>
      </w:r>
      <w:r w:rsidR="006F3013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br/>
      </w:r>
      <w:r w:rsidR="004D0A5A" w:rsidRPr="003E36B9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การลงทุนในตราสารทุนที่ไม่มีราคาตลาด การวัดความเสี่ยงและเพดานความเสี่ยงนั้นทำโดยการประมาณการผลขาดทุนที่คาดว่าจะได้รับจากข้อมูลในอดีตเพื่อใช้สำหรับการวัดความเสี่ยง</w:t>
      </w:r>
      <w:r w:rsidR="004D0A5A" w:rsidRPr="004D0A5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</w:t>
      </w:r>
      <w:r w:rsidRPr="00E26445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(รายละเอียดของ</w:t>
      </w:r>
      <w:r w:rsidR="000A055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        </w:t>
      </w:r>
      <w:r w:rsidRPr="00E26445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เงินลงทุนในตราสารทุนได้แสดงในหมายเหตุข้อ </w:t>
      </w:r>
      <w:r w:rsidRPr="00E2644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8 </w:t>
      </w:r>
      <w:r w:rsidRPr="00E26445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และ </w:t>
      </w:r>
      <w:r w:rsidRPr="00E2644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10</w:t>
      </w:r>
      <w:r w:rsidRPr="00E26445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และรายละเอียดเพิ่มเติมของมูลค่ายุติธรรมของเงินลงทุนในตราสารทุนและกรอบแนวทางการพิจารณามูลค่ายุติธรรมได้แสดงในหมายเหตุข้อ </w:t>
      </w:r>
      <w:r w:rsidRPr="00E2644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</w:t>
      </w:r>
      <w:r w:rsidR="0016275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6</w:t>
      </w:r>
      <w:r w:rsidRPr="00E2644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)</w:t>
      </w:r>
    </w:p>
    <w:p w14:paraId="3E56DEF7" w14:textId="77777777" w:rsidR="00E04001" w:rsidRDefault="00E04001">
      <w:pP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 w:type="page"/>
      </w:r>
    </w:p>
    <w:p w14:paraId="41853122" w14:textId="2738DD36" w:rsidR="00813396" w:rsidRDefault="00813396" w:rsidP="00813396">
      <w:pPr>
        <w:tabs>
          <w:tab w:val="left" w:pos="1260"/>
        </w:tabs>
        <w:spacing w:after="0" w:line="240" w:lineRule="auto"/>
        <w:ind w:left="1260" w:right="43" w:hanging="72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22108A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lastRenderedPageBreak/>
        <w:t>4.</w:t>
      </w:r>
      <w: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4</w:t>
      </w:r>
      <w:r w:rsidRPr="0022108A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ab/>
      </w:r>
      <w:r w:rsidRPr="0022108A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ความเสี่ยง</w:t>
      </w:r>
      <w:r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</w:rPr>
        <w:t>จากการประกอบธุรกิจสินทรัพย์ดิจิทัล</w:t>
      </w:r>
    </w:p>
    <w:p w14:paraId="2DBAAF62" w14:textId="77777777" w:rsidR="00813396" w:rsidRPr="0075087D" w:rsidRDefault="00813396" w:rsidP="00813396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496B8DB" w14:textId="5A5DAF5B" w:rsidR="00824096" w:rsidRPr="00824096" w:rsidRDefault="00DB6176" w:rsidP="00824096">
      <w:pPr>
        <w:suppressAutoHyphens/>
        <w:spacing w:after="0" w:line="240" w:lineRule="auto"/>
        <w:ind w:left="126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DB6176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กลุ่มบริษัทมีนโยบายการประกอบธุรกิจและทำธุรกรรมเกี่ยวกับสินทรัพย์ดิจิทัล (</w:t>
      </w:r>
      <w:r w:rsidRPr="00DB6176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Digital Asset Policy) </w:t>
      </w:r>
      <w:r w:rsidR="006F3013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br/>
      </w:r>
      <w:r w:rsidRPr="00DB6176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เพื่อกำหนดเป็นแนวทางการประกอบธุรกิจและทำธุรกรรมเกี่ยวกับสินทรัพย์ดิจิทัลของกลุ่ม</w:t>
      </w:r>
      <w:r w:rsidR="0061206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บริษัท</w:t>
      </w:r>
      <w:r w:rsidRPr="00DB6176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บริษัทในกลุ่มที่ประกอบธุรกิจและทำธุรกรรมเกี่ยวกับสินทรัพย์ดิจิทัลจะต้องได้รับอนุมัติจากคณะกรรมการบริษัทของบริษัท และปฏิบัติตามกฎเกณฑ์ที่เกี่ยวข้อง บริษัทมีการติดตามและควบคุมอัตราส่วนการลงทุนในสินทรัพย์ดิจิทัล (</w:t>
      </w:r>
      <w:r w:rsidRPr="00DB6176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Digital Asset Limit) </w:t>
      </w:r>
      <w:r w:rsidRPr="00DB6176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รวมถึงพิจารณาความเพียงพอของเงินกองทุนให้เป็นไปตามกฎเกณฑ์ที่เกี่ยวข้อง บริษัทติดตามการดำเนินธุรกิจสินทรัพย์ดิจิทัลของบริษัทย่อยและรายงานให้ผู้บริหารและคณะกรรมการที่เกี่ยวข้องของบริษัท บริษัทย่อยที่ประกอบธุรกิจหรือธุรกรรมเกี่ยวกับสินทรัพย์ดิจิทัลมีการดำเนินการจัดให้มีแนวทางการบริหารจัดการความเสี่ยง</w:t>
      </w:r>
    </w:p>
    <w:p w14:paraId="4EE88735" w14:textId="77777777" w:rsidR="00F04F9B" w:rsidRDefault="00F04F9B" w:rsidP="00824096">
      <w:pPr>
        <w:suppressAutoHyphens/>
        <w:spacing w:after="0" w:line="240" w:lineRule="auto"/>
        <w:ind w:left="126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18B0DF99" w14:textId="6035DD7B" w:rsidR="00824096" w:rsidRPr="004655FE" w:rsidRDefault="00091417" w:rsidP="00824096">
      <w:pPr>
        <w:suppressAutoHyphens/>
        <w:spacing w:after="0" w:line="240" w:lineRule="auto"/>
        <w:ind w:left="126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4655F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จากการดำเนินธุรกิจสินทรัพย์ดิจิทัล บริษัทย่อยต้องเผชิญกับความเสี่ยงต่าง</w:t>
      </w:r>
      <w:r w:rsidR="00C873FE" w:rsidRPr="004655F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4655F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ๆ รวมถึงความเสี่ยงด้านเครดิตของคู่สัญญาที่เกิดจากคู่ค้าทางธุรกิจ ผู้ให้บริการศูนย์ซื้อขายสินทรัพย์ดิจิทัล ผู้ดูแลและผู้เก็บรักษาสินทรัพย์ดิจิทัล ความเสี่ยงด้านปฏิบัติการที่เกิดจากกระบวนการ ข้อผิดพลาดของบุคลากร ความล้มเหลวของเทคโนโลยี หรือการหยุดชะงักจากปัจจัยภายนอก บริษัทย่อยจึงกำหนดกระบวนการในการจัดทำ </w:t>
      </w:r>
      <w:r w:rsidRPr="004655F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Due Diligence </w:t>
      </w:r>
      <w:r w:rsidRPr="004655F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เพื่อคัดเลือกคู่ค้า ซึ่งรวมถึงการพิจารณาความพร้อมทั้งด้านความปลอดภัยทางเทคโนโลยีสารสนเทศและสถานะทางการเงินของคู่ค้า บริษัทย่อยยังกำหนดนโยบายและขั้นตอนเพื่อป้องกันปัญหาในการดำเนินงานภายในบริษัท ได้แก่ การตรวจสอบโครงสร้างพื้นฐาน ฮาร์ดแวร์ และความปลอดภัยด้านไอทีที่เกี่ยวข้องกับสินทรัพย์ดิจิทัล</w:t>
      </w:r>
    </w:p>
    <w:p w14:paraId="58261148" w14:textId="77777777" w:rsidR="00091417" w:rsidRPr="004655FE" w:rsidRDefault="00091417" w:rsidP="00824096">
      <w:pPr>
        <w:suppressAutoHyphens/>
        <w:spacing w:after="0" w:line="240" w:lineRule="auto"/>
        <w:ind w:left="126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26EA0C87" w14:textId="77777777" w:rsidR="00E45DA2" w:rsidRPr="004655FE" w:rsidRDefault="00CF403B" w:rsidP="00E45DA2">
      <w:pPr>
        <w:suppressAutoHyphens/>
        <w:spacing w:after="0" w:line="240" w:lineRule="auto"/>
        <w:ind w:left="126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4655F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บริษัทย่อยมีความเสี่ยงจากการเปลี่ยนแปลงของมูลค่าสินทรัพย์ดิจิทัลที่ถือครอง โดยฝ่ายบริหารความเสี่ยงจะทำหน้าที่ในการติดตามความเสี่ยงเพื่อให้มั่นใจว่าระดับความเสี่ยงของสินทรัพย์ดังกล่าวอยู่ภายใต้เพดานความเสี่ยงที่ได้รับอนุมัติจากคณะกรรมการที่เกี่ยวข้อง โดยพิจารณาจากระดับความเสี่ยงที่บริษัทยอมรับได้ สภาพคล่องและความผันผวนของสินทรัพย์ดังกล่าว</w:t>
      </w:r>
    </w:p>
    <w:p w14:paraId="28076B19" w14:textId="77777777" w:rsidR="00E45DA2" w:rsidRPr="004655FE" w:rsidRDefault="00E45DA2" w:rsidP="00E45DA2">
      <w:pPr>
        <w:suppressAutoHyphens/>
        <w:spacing w:after="0" w:line="240" w:lineRule="auto"/>
        <w:ind w:left="126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5A993BE9" w14:textId="7BEF57C7" w:rsidR="0075087D" w:rsidRPr="00E45DA2" w:rsidRDefault="00E45DA2" w:rsidP="00E45DA2">
      <w:pPr>
        <w:suppressAutoHyphens/>
        <w:spacing w:after="0" w:line="240" w:lineRule="auto"/>
        <w:ind w:left="126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  <w:r w:rsidRPr="004655F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นอกจากนี้ กลุ่มตระหนักถึงความเสี่ยงที่เกี่ยวข้องกับการปฏิบัติตามกฎระเบียบ ซึ่งรวมถึงความเสี่ยงเกี่ยวกับการเปลี่ยนแปลงทางกฎหมาย กฎระเบียบและข้อบังคับที่กำหนดโดยหน่วยงานกำกับดูแล ซึ่งอาจส่งผลกระทบทั้งทางตรงและทางอ้อมต่อกลยุทธ์การดำเนินธุรกิจสินทรัพย์ดิจิทัลของบริษัทในกลุ่ม</w:t>
      </w:r>
      <w:r w:rsidR="0075087D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br w:type="page"/>
      </w:r>
    </w:p>
    <w:p w14:paraId="22A8A329" w14:textId="53ABD7B1" w:rsidR="00B742E5" w:rsidRPr="000A5C73" w:rsidRDefault="00B742E5" w:rsidP="00824B6D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thaiDistribute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0A5C73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lastRenderedPageBreak/>
        <w:t>การดำรงเงินกองทุน</w:t>
      </w:r>
    </w:p>
    <w:p w14:paraId="3A8827B9" w14:textId="77777777" w:rsidR="00B742E5" w:rsidRPr="000A5FBF" w:rsidRDefault="00B742E5" w:rsidP="000A5FBF">
      <w:pPr>
        <w:suppressAutoHyphens/>
        <w:spacing w:after="0" w:line="240" w:lineRule="atLeast"/>
        <w:ind w:left="539" w:right="-284"/>
        <w:jc w:val="both"/>
        <w:outlineLvl w:val="0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011CD0FF" w14:textId="0389C2A6" w:rsidR="00EE2439" w:rsidRPr="00A844EE" w:rsidRDefault="00750622" w:rsidP="00144BB8">
      <w:pPr>
        <w:tabs>
          <w:tab w:val="left" w:pos="630"/>
        </w:tabs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กลุ่มบริษัท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ดำรงเงินกองทุนตามพระราชบัญญัติธุรกิจสถาบันการเงิน พ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.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ศ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. 2551 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โดยดำรงเงินกองทุนทั้งสิ้นเป็</w:t>
      </w:r>
      <w:r w:rsidR="001C5CE1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น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อัตราส่วนกับสินทรัพย์เสี่ยงตามหลักเกณฑ์</w:t>
      </w:r>
      <w:r w:rsidR="00EE2439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วิธีการและเงื่อนไขที่</w:t>
      </w:r>
      <w:r w:rsidR="001E3975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ธปท. 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กำหนดตามหนังสือเวียนที่ประกาศโดย</w:t>
      </w:r>
      <w:r w:rsidR="001E3975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ธปท.</w:t>
      </w:r>
      <w:r w:rsidR="00EE2439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ลง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วันที่ 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8 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พฤศจิกายน 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2555</w:t>
      </w:r>
      <w:r w:rsidR="00EE2439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และวันที่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7</w:t>
      </w:r>
      <w:r w:rsidR="00EE2439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พฤษภาคม 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2562</w:t>
      </w:r>
      <w:r w:rsidR="00EE2439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1F10F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</w:t>
      </w: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บริษัท</w:t>
      </w:r>
      <w:r w:rsidR="00262BA4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ถูกกำหนดให้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คำนวณเงินกองทุนตาม</w:t>
      </w:r>
      <w:r w:rsidR="00EE2439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หลักเกณฑ์</w:t>
      </w:r>
      <w:r w:rsidR="008475A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br/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Basel III </w:t>
      </w:r>
    </w:p>
    <w:p w14:paraId="35469490" w14:textId="6FBE3093" w:rsidR="005B25B2" w:rsidRPr="000A5FBF" w:rsidRDefault="005B25B2" w:rsidP="000A5FBF">
      <w:pPr>
        <w:suppressAutoHyphens/>
        <w:spacing w:after="0" w:line="240" w:lineRule="atLeast"/>
        <w:ind w:left="539" w:right="-284"/>
        <w:jc w:val="both"/>
        <w:outlineLvl w:val="0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</w:p>
    <w:p w14:paraId="7C4C12E3" w14:textId="45CF9B2C" w:rsidR="00396FB0" w:rsidRPr="00A844EE" w:rsidRDefault="00396FB0" w:rsidP="00FA14BA">
      <w:pPr>
        <w:tabs>
          <w:tab w:val="left" w:pos="630"/>
        </w:tabs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ณ วันที่</w:t>
      </w:r>
      <w:r w:rsidR="00714568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BE3C68" w:rsidRPr="00A844EE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813DA4">
        <w:rPr>
          <w:rFonts w:ascii="Angsana New" w:hAnsi="Angsana New" w:cs="Angsana New"/>
          <w:color w:val="000000"/>
          <w:sz w:val="30"/>
          <w:szCs w:val="30"/>
        </w:rPr>
        <w:t xml:space="preserve">1 </w:t>
      </w:r>
      <w:r w:rsidR="00813DA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="0006711F" w:rsidRPr="00A844EE">
        <w:rPr>
          <w:rFonts w:ascii="Angsana New" w:hAnsi="Angsana New" w:cs="Angsana New"/>
          <w:color w:val="000000"/>
          <w:sz w:val="30"/>
          <w:szCs w:val="30"/>
        </w:rPr>
        <w:t>256</w:t>
      </w:r>
      <w:r w:rsidR="00234E13">
        <w:rPr>
          <w:rFonts w:ascii="Angsana New" w:hAnsi="Angsana New" w:cs="Angsana New"/>
          <w:color w:val="000000"/>
          <w:sz w:val="30"/>
          <w:szCs w:val="30"/>
        </w:rPr>
        <w:t>7</w:t>
      </w:r>
      <w:r w:rsidR="0006711F" w:rsidRPr="00A844EE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และ </w:t>
      </w:r>
      <w:r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234E1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6</w:t>
      </w:r>
      <w:r w:rsidRPr="00A844EE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="00714568" w:rsidRPr="00A844EE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องค์ประกอบของเงินกองทุนในรายงานการกำกับแบบรวมกลุ่ม</w:t>
      </w:r>
      <w:r w:rsidRPr="00A844EE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จำแนกได้ดังนี้</w:t>
      </w:r>
    </w:p>
    <w:p w14:paraId="2DD6C487" w14:textId="5AD5E8BE" w:rsidR="00396FB0" w:rsidRPr="0075087D" w:rsidRDefault="00396FB0" w:rsidP="0075087D">
      <w:pPr>
        <w:spacing w:after="0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"/>
        <w:gridCol w:w="4311"/>
        <w:gridCol w:w="1260"/>
        <w:gridCol w:w="846"/>
        <w:gridCol w:w="414"/>
        <w:gridCol w:w="882"/>
        <w:gridCol w:w="243"/>
        <w:gridCol w:w="45"/>
        <w:gridCol w:w="1239"/>
        <w:gridCol w:w="21"/>
      </w:tblGrid>
      <w:tr w:rsidR="00B742E5" w:rsidRPr="00A844EE" w14:paraId="51911335" w14:textId="77777777" w:rsidTr="00695F2C">
        <w:trPr>
          <w:gridAfter w:val="1"/>
          <w:wAfter w:w="21" w:type="dxa"/>
        </w:trPr>
        <w:tc>
          <w:tcPr>
            <w:tcW w:w="6426" w:type="dxa"/>
            <w:gridSpan w:val="4"/>
            <w:shd w:val="clear" w:color="auto" w:fill="auto"/>
          </w:tcPr>
          <w:p w14:paraId="614CAAB8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5"/>
            <w:shd w:val="clear" w:color="auto" w:fill="auto"/>
          </w:tcPr>
          <w:p w14:paraId="553E495B" w14:textId="77777777" w:rsidR="00B742E5" w:rsidRPr="00A844EE" w:rsidRDefault="00B742E5" w:rsidP="00B742E5">
            <w:pPr>
              <w:suppressAutoHyphens/>
              <w:spacing w:after="0" w:line="2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Basel III</w:t>
            </w:r>
          </w:p>
        </w:tc>
      </w:tr>
      <w:tr w:rsidR="00B742E5" w:rsidRPr="00A844EE" w14:paraId="09EC53EF" w14:textId="77777777" w:rsidTr="00695F2C">
        <w:trPr>
          <w:gridAfter w:val="1"/>
          <w:wAfter w:w="21" w:type="dxa"/>
        </w:trPr>
        <w:tc>
          <w:tcPr>
            <w:tcW w:w="6426" w:type="dxa"/>
            <w:gridSpan w:val="4"/>
            <w:shd w:val="clear" w:color="auto" w:fill="auto"/>
          </w:tcPr>
          <w:p w14:paraId="459AA85A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5"/>
            <w:shd w:val="clear" w:color="auto" w:fill="auto"/>
          </w:tcPr>
          <w:p w14:paraId="59396534" w14:textId="77777777" w:rsidR="00B742E5" w:rsidRPr="00A844EE" w:rsidRDefault="00B742E5" w:rsidP="00B742E5">
            <w:pPr>
              <w:suppressAutoHyphens/>
              <w:spacing w:after="0" w:line="2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รายงานการกำกับแบบรวมกลุ่ม</w:t>
            </w:r>
          </w:p>
        </w:tc>
      </w:tr>
      <w:tr w:rsidR="00B742E5" w:rsidRPr="00A844EE" w14:paraId="2B2A9D64" w14:textId="77777777" w:rsidTr="00695F2C">
        <w:trPr>
          <w:gridAfter w:val="1"/>
          <w:wAfter w:w="21" w:type="dxa"/>
          <w:tblHeader/>
        </w:trPr>
        <w:tc>
          <w:tcPr>
            <w:tcW w:w="6426" w:type="dxa"/>
            <w:gridSpan w:val="4"/>
            <w:shd w:val="clear" w:color="auto" w:fill="auto"/>
          </w:tcPr>
          <w:p w14:paraId="2DC453CD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5FCFB497" w14:textId="3594D458" w:rsidR="00B742E5" w:rsidRPr="00A844EE" w:rsidRDefault="00B742E5" w:rsidP="00B742E5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="00234E1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14:paraId="3E4FEBE2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1B190D94" w14:textId="0DCB77D4" w:rsidR="00B742E5" w:rsidRPr="00A844EE" w:rsidRDefault="00B742E5" w:rsidP="00B742E5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6</w:t>
            </w:r>
            <w:r w:rsidR="00234E1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6</w:t>
            </w:r>
          </w:p>
        </w:tc>
      </w:tr>
      <w:tr w:rsidR="00B742E5" w:rsidRPr="00A844EE" w14:paraId="0A21D755" w14:textId="77777777" w:rsidTr="00695F2C">
        <w:trPr>
          <w:gridAfter w:val="1"/>
          <w:wAfter w:w="21" w:type="dxa"/>
          <w:tblHeader/>
        </w:trPr>
        <w:tc>
          <w:tcPr>
            <w:tcW w:w="6426" w:type="dxa"/>
            <w:gridSpan w:val="4"/>
            <w:shd w:val="clear" w:color="auto" w:fill="auto"/>
          </w:tcPr>
          <w:p w14:paraId="1CE4C8C4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5"/>
            <w:shd w:val="clear" w:color="auto" w:fill="auto"/>
          </w:tcPr>
          <w:p w14:paraId="0FF6CCF7" w14:textId="77777777" w:rsidR="00B742E5" w:rsidRPr="00A844EE" w:rsidRDefault="00B742E5" w:rsidP="00B742E5">
            <w:pPr>
              <w:suppressAutoHyphens/>
              <w:spacing w:after="0" w:line="220" w:lineRule="atLeas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B742E5" w:rsidRPr="00A844EE" w14:paraId="26C5C8ED" w14:textId="77777777" w:rsidTr="00695F2C">
        <w:trPr>
          <w:gridAfter w:val="1"/>
          <w:wAfter w:w="21" w:type="dxa"/>
        </w:trPr>
        <w:tc>
          <w:tcPr>
            <w:tcW w:w="6426" w:type="dxa"/>
            <w:gridSpan w:val="4"/>
            <w:shd w:val="clear" w:color="auto" w:fill="auto"/>
          </w:tcPr>
          <w:p w14:paraId="4F4E82D0" w14:textId="77777777" w:rsidR="00B742E5" w:rsidRPr="00A844EE" w:rsidRDefault="00B742E5" w:rsidP="00B742E5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1FD427A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3BEBFECA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679A5543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B742E5" w:rsidRPr="00A844EE" w14:paraId="567E59FD" w14:textId="77777777" w:rsidTr="00695F2C">
        <w:trPr>
          <w:gridAfter w:val="1"/>
          <w:wAfter w:w="21" w:type="dxa"/>
        </w:trPr>
        <w:tc>
          <w:tcPr>
            <w:tcW w:w="6426" w:type="dxa"/>
            <w:gridSpan w:val="4"/>
            <w:shd w:val="clear" w:color="auto" w:fill="auto"/>
          </w:tcPr>
          <w:p w14:paraId="0CBA00EC" w14:textId="4D4895C6" w:rsidR="00B742E5" w:rsidRPr="00A844EE" w:rsidRDefault="00B742E5" w:rsidP="00B742E5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เงินกองทุนชั้นที่</w:t>
            </w:r>
            <w:r w:rsidR="003360B1"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</w:t>
            </w:r>
            <w:r w:rsidR="003360B1"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 ที่เป็นส่วนของเจ้าของ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56C20286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6BE7AFA2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3249DBB4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CF3C71" w:rsidRPr="00A844EE" w14:paraId="63A979EA" w14:textId="77777777" w:rsidTr="00695F2C">
        <w:trPr>
          <w:gridAfter w:val="1"/>
          <w:wAfter w:w="21" w:type="dxa"/>
        </w:trPr>
        <w:tc>
          <w:tcPr>
            <w:tcW w:w="6426" w:type="dxa"/>
            <w:gridSpan w:val="4"/>
            <w:shd w:val="clear" w:color="auto" w:fill="auto"/>
          </w:tcPr>
          <w:p w14:paraId="484F1155" w14:textId="77777777" w:rsidR="00CF3C71" w:rsidRPr="00A844EE" w:rsidRDefault="00CF3C71" w:rsidP="00CF3C71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ทุนที่ออกและชำระแล้ว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C58BC3A" w14:textId="594E0722" w:rsidR="00CF3C71" w:rsidRPr="00CF3C71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sz w:val="28"/>
              </w:rPr>
              <w:t xml:space="preserve"> 33,671 </w:t>
            </w:r>
          </w:p>
        </w:tc>
        <w:tc>
          <w:tcPr>
            <w:tcW w:w="243" w:type="dxa"/>
            <w:shd w:val="clear" w:color="auto" w:fill="auto"/>
          </w:tcPr>
          <w:p w14:paraId="1339C874" w14:textId="77777777" w:rsidR="00CF3C71" w:rsidRPr="00A844EE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2ACBB347" w14:textId="1B0C6C1B" w:rsidR="00CF3C71" w:rsidRPr="00A844EE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4C0A2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33,671</w:t>
            </w:r>
          </w:p>
        </w:tc>
      </w:tr>
      <w:tr w:rsidR="00CF3C71" w:rsidRPr="00A844EE" w14:paraId="523C2B24" w14:textId="77777777" w:rsidTr="00695F2C">
        <w:trPr>
          <w:gridAfter w:val="1"/>
          <w:wAfter w:w="21" w:type="dxa"/>
        </w:trPr>
        <w:tc>
          <w:tcPr>
            <w:tcW w:w="6426" w:type="dxa"/>
            <w:gridSpan w:val="4"/>
            <w:shd w:val="clear" w:color="auto" w:fill="auto"/>
          </w:tcPr>
          <w:p w14:paraId="77B6FF04" w14:textId="77777777" w:rsidR="00CF3C71" w:rsidRPr="00A844EE" w:rsidRDefault="00CF3C71" w:rsidP="00CF3C71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ส่วนเกินมูลค่าหุ้น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26223B4" w14:textId="2174952B" w:rsidR="00CF3C71" w:rsidRPr="00CF3C71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CF3C71">
              <w:rPr>
                <w:rFonts w:asciiTheme="majorBidi" w:hAnsiTheme="majorBidi" w:cstheme="majorBidi"/>
                <w:sz w:val="28"/>
              </w:rPr>
              <w:t xml:space="preserve"> 11,019 </w:t>
            </w:r>
          </w:p>
        </w:tc>
        <w:tc>
          <w:tcPr>
            <w:tcW w:w="243" w:type="dxa"/>
            <w:shd w:val="clear" w:color="auto" w:fill="auto"/>
          </w:tcPr>
          <w:p w14:paraId="4A0095EB" w14:textId="77777777" w:rsidR="00CF3C71" w:rsidRPr="00A844EE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138436EF" w14:textId="6D1D38FD" w:rsidR="00CF3C71" w:rsidRPr="00A844EE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4C0A2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11,019</w:t>
            </w:r>
          </w:p>
        </w:tc>
      </w:tr>
      <w:tr w:rsidR="00CF3C71" w:rsidRPr="00A844EE" w14:paraId="64B1193F" w14:textId="77777777" w:rsidTr="00695F2C">
        <w:trPr>
          <w:gridAfter w:val="1"/>
          <w:wAfter w:w="21" w:type="dxa"/>
        </w:trPr>
        <w:tc>
          <w:tcPr>
            <w:tcW w:w="6426" w:type="dxa"/>
            <w:gridSpan w:val="4"/>
            <w:shd w:val="clear" w:color="auto" w:fill="auto"/>
          </w:tcPr>
          <w:p w14:paraId="694FE662" w14:textId="77777777" w:rsidR="00CF3C71" w:rsidRPr="00A844EE" w:rsidRDefault="00CF3C71" w:rsidP="00CF3C71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>ทุนสำรองตามกฎหมาย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946236E" w14:textId="108B6917" w:rsidR="00CF3C71" w:rsidRPr="00CF3C71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sz w:val="28"/>
              </w:rPr>
              <w:t xml:space="preserve"> 3,400 </w:t>
            </w:r>
          </w:p>
        </w:tc>
        <w:tc>
          <w:tcPr>
            <w:tcW w:w="243" w:type="dxa"/>
            <w:shd w:val="clear" w:color="auto" w:fill="auto"/>
          </w:tcPr>
          <w:p w14:paraId="52CA0708" w14:textId="77777777" w:rsidR="00CF3C71" w:rsidRPr="00A844EE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2B7C901B" w14:textId="0EF4828C" w:rsidR="00CF3C71" w:rsidRPr="00A844EE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4C0A23">
              <w:rPr>
                <w:rFonts w:asciiTheme="majorBidi" w:eastAsia="Times New Roman" w:hAnsiTheme="majorBidi" w:cs="Angsana New"/>
                <w:color w:val="000000"/>
                <w:sz w:val="28"/>
                <w:cs/>
                <w:lang w:eastAsia="zh-CN"/>
              </w:rPr>
              <w:t>3</w:t>
            </w:r>
            <w:r w:rsidRPr="004C0A2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,</w:t>
            </w:r>
            <w:r w:rsidRPr="004C0A23">
              <w:rPr>
                <w:rFonts w:asciiTheme="majorBidi" w:eastAsia="Times New Roman" w:hAnsiTheme="majorBidi" w:cs="Angsana New"/>
                <w:color w:val="000000"/>
                <w:sz w:val="28"/>
                <w:cs/>
                <w:lang w:eastAsia="zh-CN"/>
              </w:rPr>
              <w:t>400</w:t>
            </w:r>
          </w:p>
        </w:tc>
      </w:tr>
      <w:tr w:rsidR="00CF3C71" w:rsidRPr="00A844EE" w14:paraId="02CC4DEE" w14:textId="77777777" w:rsidTr="00695F2C">
        <w:trPr>
          <w:gridAfter w:val="1"/>
          <w:wAfter w:w="21" w:type="dxa"/>
        </w:trPr>
        <w:tc>
          <w:tcPr>
            <w:tcW w:w="6426" w:type="dxa"/>
            <w:gridSpan w:val="4"/>
            <w:shd w:val="clear" w:color="auto" w:fill="auto"/>
          </w:tcPr>
          <w:p w14:paraId="792283FD" w14:textId="77777777" w:rsidR="00CF3C71" w:rsidRPr="00A844EE" w:rsidRDefault="00CF3C71" w:rsidP="00CF3C71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>กำไรสุทธิคงเหลือจากการจัดสรร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C2E75A6" w14:textId="4F4B625C" w:rsidR="00CF3C71" w:rsidRPr="00CF3C71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sz w:val="28"/>
              </w:rPr>
              <w:t xml:space="preserve"> 382,760 </w:t>
            </w:r>
          </w:p>
        </w:tc>
        <w:tc>
          <w:tcPr>
            <w:tcW w:w="243" w:type="dxa"/>
            <w:shd w:val="clear" w:color="auto" w:fill="auto"/>
          </w:tcPr>
          <w:p w14:paraId="5D643B24" w14:textId="77777777" w:rsidR="00CF3C71" w:rsidRPr="00A844EE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693DCC1C" w14:textId="37E1489C" w:rsidR="00CF3C71" w:rsidRPr="00A844EE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4C0A2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373,711</w:t>
            </w:r>
          </w:p>
        </w:tc>
      </w:tr>
      <w:tr w:rsidR="00CF3C71" w:rsidRPr="00A844EE" w14:paraId="2F5A6EE0" w14:textId="77777777" w:rsidTr="00695F2C">
        <w:trPr>
          <w:gridAfter w:val="1"/>
          <w:wAfter w:w="21" w:type="dxa"/>
        </w:trPr>
        <w:tc>
          <w:tcPr>
            <w:tcW w:w="6426" w:type="dxa"/>
            <w:gridSpan w:val="4"/>
            <w:shd w:val="clear" w:color="auto" w:fill="auto"/>
          </w:tcPr>
          <w:p w14:paraId="72D64B52" w14:textId="4B1AE46F" w:rsidR="00CF3C71" w:rsidRPr="00A844EE" w:rsidRDefault="00CF3C71" w:rsidP="00CF3C71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E2AB9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>องค์ประกอบอื่นของส่วนของเจ้าของและสำรองอื่นๆ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2147AE9" w14:textId="6D3FE076" w:rsidR="00CF3C71" w:rsidRPr="00CF3C71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sz w:val="28"/>
              </w:rPr>
              <w:t xml:space="preserve"> 19,45</w:t>
            </w:r>
            <w:r w:rsidR="0028045F">
              <w:rPr>
                <w:rFonts w:asciiTheme="majorBidi" w:hAnsiTheme="majorBidi" w:cstheme="majorBidi"/>
                <w:sz w:val="28"/>
              </w:rPr>
              <w:t>2</w:t>
            </w:r>
            <w:r w:rsidRPr="00CF3C71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43" w:type="dxa"/>
            <w:shd w:val="clear" w:color="auto" w:fill="auto"/>
          </w:tcPr>
          <w:p w14:paraId="06BBF944" w14:textId="77777777" w:rsidR="00CF3C71" w:rsidRPr="00A844EE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74565727" w14:textId="42A4251D" w:rsidR="00CF3C71" w:rsidRPr="00A844EE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4C0A2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19,530</w:t>
            </w:r>
          </w:p>
        </w:tc>
      </w:tr>
      <w:tr w:rsidR="00CF3C71" w:rsidRPr="00A844EE" w14:paraId="1AEB8DC9" w14:textId="77777777" w:rsidTr="00695F2C">
        <w:trPr>
          <w:gridAfter w:val="1"/>
          <w:wAfter w:w="21" w:type="dxa"/>
        </w:trPr>
        <w:tc>
          <w:tcPr>
            <w:tcW w:w="6426" w:type="dxa"/>
            <w:gridSpan w:val="4"/>
            <w:shd w:val="clear" w:color="auto" w:fill="auto"/>
          </w:tcPr>
          <w:p w14:paraId="1972D11C" w14:textId="5784A11B" w:rsidR="00CF3C71" w:rsidRPr="00A844EE" w:rsidRDefault="00CF3C71" w:rsidP="00CF3C71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4CCEC1F" w14:textId="6E7A70C7" w:rsidR="00CF3C71" w:rsidRPr="00CF3C71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sz w:val="28"/>
              </w:rPr>
              <w:t xml:space="preserve"> 1,495 </w:t>
            </w:r>
          </w:p>
        </w:tc>
        <w:tc>
          <w:tcPr>
            <w:tcW w:w="243" w:type="dxa"/>
            <w:shd w:val="clear" w:color="auto" w:fill="auto"/>
          </w:tcPr>
          <w:p w14:paraId="248B5002" w14:textId="77777777" w:rsidR="00CF3C71" w:rsidRPr="00A844EE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0F89220A" w14:textId="1C3D3CEF" w:rsidR="00CF3C71" w:rsidRPr="00A844EE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C0A2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1,513</w:t>
            </w:r>
          </w:p>
        </w:tc>
      </w:tr>
      <w:tr w:rsidR="00CF3C71" w:rsidRPr="00A844EE" w:rsidDel="00552C33" w14:paraId="390DB0F0" w14:textId="77777777" w:rsidTr="00695F2C">
        <w:trPr>
          <w:gridAfter w:val="1"/>
          <w:wAfter w:w="21" w:type="dxa"/>
        </w:trPr>
        <w:tc>
          <w:tcPr>
            <w:tcW w:w="6426" w:type="dxa"/>
            <w:gridSpan w:val="4"/>
            <w:shd w:val="clear" w:color="auto" w:fill="auto"/>
          </w:tcPr>
          <w:p w14:paraId="3B5C5D05" w14:textId="77777777" w:rsidR="00CF3C71" w:rsidRPr="00A844EE" w:rsidRDefault="00CF3C71" w:rsidP="00CF3C71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 xml:space="preserve">รายการหักจากเงินกองทุนชั้นที่ 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6953E5" w14:textId="108B3053" w:rsidR="00CF3C71" w:rsidRPr="00CF3C71" w:rsidDel="00552C33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sz w:val="28"/>
              </w:rPr>
              <w:t xml:space="preserve"> (27,17</w:t>
            </w:r>
            <w:r w:rsidR="0028045F">
              <w:rPr>
                <w:rFonts w:asciiTheme="majorBidi" w:hAnsiTheme="majorBidi" w:cstheme="majorBidi"/>
                <w:sz w:val="28"/>
              </w:rPr>
              <w:t>3</w:t>
            </w:r>
            <w:r w:rsidRPr="00CF3C7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20C4522F" w14:textId="77777777" w:rsidR="00CF3C71" w:rsidRPr="00A844EE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918E52" w14:textId="5992D363" w:rsidR="00CF3C71" w:rsidRPr="00A844EE" w:rsidDel="00552C33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(</w:t>
            </w:r>
            <w:r w:rsidRPr="004C0A2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26,931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)</w:t>
            </w:r>
          </w:p>
        </w:tc>
      </w:tr>
      <w:tr w:rsidR="00CF3C71" w:rsidRPr="00A844EE" w:rsidDel="00552C33" w14:paraId="1A776BE1" w14:textId="77777777" w:rsidTr="00695F2C">
        <w:trPr>
          <w:gridAfter w:val="1"/>
          <w:wAfter w:w="21" w:type="dxa"/>
        </w:trPr>
        <w:tc>
          <w:tcPr>
            <w:tcW w:w="6426" w:type="dxa"/>
            <w:gridSpan w:val="4"/>
            <w:shd w:val="clear" w:color="auto" w:fill="auto"/>
          </w:tcPr>
          <w:p w14:paraId="459483E2" w14:textId="16563D59" w:rsidR="00CF3C71" w:rsidRPr="00710B25" w:rsidRDefault="00CF3C71" w:rsidP="00CF3C71">
            <w:pPr>
              <w:suppressAutoHyphens/>
              <w:spacing w:after="0" w:line="220" w:lineRule="atLeast"/>
              <w:ind w:left="1260" w:right="-108" w:hanging="1277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th-TH" w:eastAsia="zh-CN"/>
              </w:rPr>
              <w:t xml:space="preserve">รวมเงินกองทุนชั้นที่ 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D945FCC" w14:textId="0650439C" w:rsidR="00CF3C71" w:rsidRPr="00CF3C71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sz w:val="28"/>
              </w:rPr>
              <w:t xml:space="preserve"> 424,624 </w:t>
            </w:r>
          </w:p>
        </w:tc>
        <w:tc>
          <w:tcPr>
            <w:tcW w:w="243" w:type="dxa"/>
            <w:shd w:val="clear" w:color="auto" w:fill="auto"/>
          </w:tcPr>
          <w:p w14:paraId="702C081F" w14:textId="77777777" w:rsidR="00CF3C71" w:rsidRPr="00A844EE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4408692" w14:textId="38C41D2E" w:rsidR="00CF3C71" w:rsidRPr="00A844EE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C0A2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415,913</w:t>
            </w:r>
          </w:p>
        </w:tc>
      </w:tr>
      <w:tr w:rsidR="00CF3C71" w:rsidRPr="00A844EE" w:rsidDel="00552C33" w14:paraId="08B28F95" w14:textId="77777777" w:rsidTr="00695F2C">
        <w:trPr>
          <w:gridAfter w:val="1"/>
          <w:wAfter w:w="21" w:type="dxa"/>
        </w:trPr>
        <w:tc>
          <w:tcPr>
            <w:tcW w:w="6426" w:type="dxa"/>
            <w:gridSpan w:val="4"/>
            <w:shd w:val="clear" w:color="auto" w:fill="auto"/>
          </w:tcPr>
          <w:p w14:paraId="5CB51DB9" w14:textId="04F65592" w:rsidR="00CF3C71" w:rsidRPr="00C26CDA" w:rsidRDefault="00CF3C71" w:rsidP="00CF3C71">
            <w:pPr>
              <w:suppressAutoHyphens/>
              <w:spacing w:after="0" w:line="220" w:lineRule="atLeast"/>
              <w:ind w:left="1260" w:right="-108" w:hanging="1277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th-TH" w:eastAsia="zh-CN"/>
              </w:rPr>
              <w:t xml:space="preserve">เงินกองทุนชั้นที่ 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ที่เป็น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Additional Tier 1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B422ABC" w14:textId="77777777" w:rsidR="00CF3C71" w:rsidRPr="00CF3C71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246E30AF" w14:textId="77777777" w:rsidR="00CF3C71" w:rsidRPr="00A844EE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24E80DE" w14:textId="77777777" w:rsidR="00CF3C71" w:rsidRPr="00A844EE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CF3C71" w:rsidRPr="00A844EE" w:rsidDel="00552C33" w14:paraId="73BC6AD6" w14:textId="77777777" w:rsidTr="00695F2C">
        <w:trPr>
          <w:gridAfter w:val="1"/>
          <w:wAfter w:w="21" w:type="dxa"/>
        </w:trPr>
        <w:tc>
          <w:tcPr>
            <w:tcW w:w="6426" w:type="dxa"/>
            <w:gridSpan w:val="4"/>
            <w:shd w:val="clear" w:color="auto" w:fill="auto"/>
          </w:tcPr>
          <w:p w14:paraId="068A956D" w14:textId="1C203F11" w:rsidR="00CF3C71" w:rsidRPr="00A844EE" w:rsidRDefault="00CF3C71" w:rsidP="00CF3C71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th-TH" w:eastAsia="zh-CN"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932BE0" w14:textId="503E788F" w:rsidR="00CF3C71" w:rsidRPr="00CF3C71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sz w:val="28"/>
              </w:rPr>
              <w:t xml:space="preserve"> 2,376 </w:t>
            </w:r>
          </w:p>
        </w:tc>
        <w:tc>
          <w:tcPr>
            <w:tcW w:w="243" w:type="dxa"/>
            <w:shd w:val="clear" w:color="auto" w:fill="auto"/>
          </w:tcPr>
          <w:p w14:paraId="6206E978" w14:textId="77777777" w:rsidR="00CF3C71" w:rsidRPr="00A844EE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378A2B" w14:textId="5F7FBFBC" w:rsidR="00CF3C71" w:rsidRPr="00A844EE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C0A2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1,62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</w:tr>
      <w:tr w:rsidR="00CF3C71" w:rsidRPr="00A844EE" w14:paraId="017AB9EA" w14:textId="77777777" w:rsidTr="00695F2C">
        <w:trPr>
          <w:gridAfter w:val="1"/>
          <w:wAfter w:w="21" w:type="dxa"/>
        </w:trPr>
        <w:tc>
          <w:tcPr>
            <w:tcW w:w="6426" w:type="dxa"/>
            <w:gridSpan w:val="4"/>
            <w:shd w:val="clear" w:color="auto" w:fill="auto"/>
          </w:tcPr>
          <w:p w14:paraId="5D49B629" w14:textId="77777777" w:rsidR="00CF3C71" w:rsidRPr="00A844EE" w:rsidRDefault="00CF3C71" w:rsidP="00CF3C71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E2DF7" w14:textId="07A3EB55" w:rsidR="00CF3C71" w:rsidRPr="00CF3C71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b/>
                <w:bCs/>
                <w:sz w:val="28"/>
              </w:rPr>
              <w:t xml:space="preserve"> 427,000 </w:t>
            </w:r>
          </w:p>
        </w:tc>
        <w:tc>
          <w:tcPr>
            <w:tcW w:w="243" w:type="dxa"/>
            <w:shd w:val="clear" w:color="auto" w:fill="auto"/>
          </w:tcPr>
          <w:p w14:paraId="39964C39" w14:textId="77777777" w:rsidR="00CF3C71" w:rsidRPr="00CF3C71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F70B56" w14:textId="61297BF7" w:rsidR="00CF3C71" w:rsidRPr="00CF3C71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CF3C7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417,536</w:t>
            </w:r>
          </w:p>
        </w:tc>
      </w:tr>
      <w:tr w:rsidR="00CF3C71" w:rsidRPr="00C123FF" w14:paraId="20C9513F" w14:textId="77777777" w:rsidTr="00695F2C">
        <w:trPr>
          <w:gridAfter w:val="1"/>
          <w:wAfter w:w="21" w:type="dxa"/>
          <w:trHeight w:val="172"/>
        </w:trPr>
        <w:tc>
          <w:tcPr>
            <w:tcW w:w="6426" w:type="dxa"/>
            <w:gridSpan w:val="4"/>
            <w:shd w:val="clear" w:color="auto" w:fill="auto"/>
          </w:tcPr>
          <w:p w14:paraId="03CBA0FF" w14:textId="2098ABBB" w:rsidR="00CF3C71" w:rsidRPr="00C123FF" w:rsidRDefault="00CF3C71" w:rsidP="00CF3C71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35EBF68F" w14:textId="77777777" w:rsidR="00CF3C71" w:rsidRPr="00CF3C71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385E8DF6" w14:textId="77777777" w:rsidR="00CF3C71" w:rsidRPr="00C123FF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1E78F12F" w14:textId="77777777" w:rsidR="00CF3C71" w:rsidRPr="00C123FF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</w:tr>
      <w:tr w:rsidR="00CF3C71" w:rsidRPr="00A844EE" w14:paraId="2029D8DF" w14:textId="77777777" w:rsidTr="00695F2C">
        <w:trPr>
          <w:gridAfter w:val="1"/>
          <w:wAfter w:w="21" w:type="dxa"/>
        </w:trPr>
        <w:tc>
          <w:tcPr>
            <w:tcW w:w="6426" w:type="dxa"/>
            <w:gridSpan w:val="4"/>
            <w:shd w:val="clear" w:color="auto" w:fill="auto"/>
          </w:tcPr>
          <w:p w14:paraId="794946D6" w14:textId="1C00EC92" w:rsidR="00CF3C71" w:rsidRPr="00A844EE" w:rsidRDefault="00CF3C71" w:rsidP="00CF3C71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B2F814C" w14:textId="77777777" w:rsidR="00CF3C71" w:rsidRPr="00CF3C71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387FF655" w14:textId="77777777" w:rsidR="00CF3C71" w:rsidRPr="00A844EE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</w:tcPr>
          <w:p w14:paraId="2019FDC9" w14:textId="77777777" w:rsidR="00CF3C71" w:rsidRPr="00A844EE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CF3C71" w:rsidRPr="00A844EE" w14:paraId="30644F6E" w14:textId="77777777" w:rsidTr="00695F2C">
        <w:trPr>
          <w:gridAfter w:val="1"/>
          <w:wAfter w:w="21" w:type="dxa"/>
        </w:trPr>
        <w:tc>
          <w:tcPr>
            <w:tcW w:w="6426" w:type="dxa"/>
            <w:gridSpan w:val="4"/>
            <w:shd w:val="clear" w:color="auto" w:fill="auto"/>
          </w:tcPr>
          <w:p w14:paraId="663EA810" w14:textId="77777777" w:rsidR="00CF3C71" w:rsidRPr="00A844EE" w:rsidRDefault="00CF3C71" w:rsidP="00CF3C71">
            <w:pPr>
              <w:suppressAutoHyphens/>
              <w:spacing w:after="0" w:line="220" w:lineRule="atLeast"/>
              <w:ind w:left="1260" w:right="-108" w:hanging="110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เงินสำรองทั่วไป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CC26746" w14:textId="3687C624" w:rsidR="00CF3C71" w:rsidRPr="00CF3C71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sz w:val="28"/>
              </w:rPr>
              <w:t xml:space="preserve"> 25,949 </w:t>
            </w:r>
          </w:p>
        </w:tc>
        <w:tc>
          <w:tcPr>
            <w:tcW w:w="243" w:type="dxa"/>
            <w:shd w:val="clear" w:color="auto" w:fill="auto"/>
          </w:tcPr>
          <w:p w14:paraId="1900ACC4" w14:textId="77777777" w:rsidR="00CF3C71" w:rsidRPr="00A844EE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49F0A7DB" w14:textId="35BADB32" w:rsidR="00CF3C71" w:rsidRPr="00A844EE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4C0A2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25,573</w:t>
            </w:r>
          </w:p>
        </w:tc>
      </w:tr>
      <w:tr w:rsidR="00CF3C71" w:rsidRPr="00A844EE" w14:paraId="62545935" w14:textId="77777777" w:rsidTr="00695F2C">
        <w:trPr>
          <w:gridAfter w:val="1"/>
          <w:wAfter w:w="21" w:type="dxa"/>
        </w:trPr>
        <w:tc>
          <w:tcPr>
            <w:tcW w:w="6426" w:type="dxa"/>
            <w:gridSpan w:val="4"/>
            <w:shd w:val="clear" w:color="auto" w:fill="auto"/>
          </w:tcPr>
          <w:p w14:paraId="47AAF085" w14:textId="6E12CC50" w:rsidR="00CF3C71" w:rsidRPr="00A844EE" w:rsidRDefault="00CF3C71" w:rsidP="00CF3C71">
            <w:pPr>
              <w:suppressAutoHyphens/>
              <w:spacing w:after="0" w:line="220" w:lineRule="atLeast"/>
              <w:ind w:left="1260" w:right="-108" w:hanging="110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3D9EE1E" w14:textId="11C917A4" w:rsidR="00CF3C71" w:rsidRPr="00CF3C71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sz w:val="28"/>
              </w:rPr>
              <w:t xml:space="preserve"> 415 </w:t>
            </w:r>
          </w:p>
        </w:tc>
        <w:tc>
          <w:tcPr>
            <w:tcW w:w="243" w:type="dxa"/>
            <w:shd w:val="clear" w:color="auto" w:fill="auto"/>
          </w:tcPr>
          <w:p w14:paraId="5A90B988" w14:textId="77777777" w:rsidR="00CF3C71" w:rsidRPr="00A844EE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7D2A7EEE" w14:textId="0027D48E" w:rsidR="00CF3C71" w:rsidRPr="00A844EE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C0A2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571</w:t>
            </w:r>
          </w:p>
        </w:tc>
      </w:tr>
      <w:tr w:rsidR="00CF3C71" w:rsidRPr="00A844EE" w14:paraId="2BE08B49" w14:textId="77777777" w:rsidTr="00695F2C">
        <w:trPr>
          <w:gridAfter w:val="1"/>
          <w:wAfter w:w="21" w:type="dxa"/>
        </w:trPr>
        <w:tc>
          <w:tcPr>
            <w:tcW w:w="6426" w:type="dxa"/>
            <w:gridSpan w:val="4"/>
            <w:shd w:val="clear" w:color="auto" w:fill="auto"/>
          </w:tcPr>
          <w:p w14:paraId="134804C2" w14:textId="77777777" w:rsidR="00CF3C71" w:rsidRPr="00A844EE" w:rsidRDefault="00CF3C71" w:rsidP="00CF3C71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9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CEB3921" w14:textId="6A9CA9C5" w:rsidR="00CF3C71" w:rsidRPr="00CF3C71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b/>
                <w:bCs/>
                <w:sz w:val="28"/>
              </w:rPr>
              <w:t xml:space="preserve"> 26,364 </w:t>
            </w:r>
          </w:p>
        </w:tc>
        <w:tc>
          <w:tcPr>
            <w:tcW w:w="243" w:type="dxa"/>
            <w:shd w:val="clear" w:color="auto" w:fill="auto"/>
          </w:tcPr>
          <w:p w14:paraId="76FB78BB" w14:textId="77777777" w:rsidR="00CF3C71" w:rsidRPr="00CF3C71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853A4A8" w14:textId="34339D55" w:rsidR="00CF3C71" w:rsidRPr="00CF3C71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CF3C7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26,144</w:t>
            </w:r>
          </w:p>
        </w:tc>
      </w:tr>
      <w:tr w:rsidR="00CF3C71" w:rsidRPr="00A844EE" w14:paraId="7D82BCE9" w14:textId="77777777" w:rsidTr="00695F2C">
        <w:trPr>
          <w:gridAfter w:val="1"/>
          <w:wAfter w:w="21" w:type="dxa"/>
          <w:trHeight w:val="348"/>
        </w:trPr>
        <w:tc>
          <w:tcPr>
            <w:tcW w:w="6426" w:type="dxa"/>
            <w:gridSpan w:val="4"/>
            <w:shd w:val="clear" w:color="auto" w:fill="auto"/>
            <w:vAlign w:val="center"/>
          </w:tcPr>
          <w:p w14:paraId="604C4995" w14:textId="77777777" w:rsidR="00CF3C71" w:rsidRPr="00A844EE" w:rsidRDefault="00CF3C71" w:rsidP="00CF3C71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รวมเงินกองทุนทั้งสิ้นตามกฎหมาย</w:t>
            </w:r>
          </w:p>
        </w:tc>
        <w:tc>
          <w:tcPr>
            <w:tcW w:w="1296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9AFBFB4" w14:textId="1729D771" w:rsidR="00CF3C71" w:rsidRPr="00CF3C71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b/>
                <w:bCs/>
                <w:sz w:val="28"/>
              </w:rPr>
              <w:t xml:space="preserve"> 453,364 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65A4FC8" w14:textId="77777777" w:rsidR="00CF3C71" w:rsidRPr="00CF3C71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21B37B02" w14:textId="789401AB" w:rsidR="00CF3C71" w:rsidRPr="00CF3C71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CF3C7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443,680</w:t>
            </w:r>
          </w:p>
        </w:tc>
      </w:tr>
      <w:tr w:rsidR="00CF3C71" w:rsidRPr="00C7749A" w14:paraId="15C07C3B" w14:textId="77777777" w:rsidTr="00695F2C">
        <w:trPr>
          <w:gridAfter w:val="1"/>
          <w:wAfter w:w="21" w:type="dxa"/>
          <w:trHeight w:val="98"/>
        </w:trPr>
        <w:tc>
          <w:tcPr>
            <w:tcW w:w="6426" w:type="dxa"/>
            <w:gridSpan w:val="4"/>
            <w:shd w:val="clear" w:color="auto" w:fill="auto"/>
          </w:tcPr>
          <w:p w14:paraId="1B9637E6" w14:textId="77777777" w:rsidR="00CF3C71" w:rsidRPr="00C7749A" w:rsidRDefault="00CF3C71" w:rsidP="00CF3C71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29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CEB32C4" w14:textId="77777777" w:rsidR="00CF3C71" w:rsidRPr="00CF3C71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16077C98" w14:textId="77777777" w:rsidR="00CF3C71" w:rsidRPr="00C7749A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3843A292" w14:textId="77777777" w:rsidR="00CF3C71" w:rsidRPr="00C7749A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</w:tr>
      <w:tr w:rsidR="00CF3C71" w:rsidRPr="00A844EE" w14:paraId="347D0916" w14:textId="77777777" w:rsidTr="00695F2C">
        <w:trPr>
          <w:gridAfter w:val="1"/>
          <w:wAfter w:w="21" w:type="dxa"/>
          <w:trHeight w:val="348"/>
        </w:trPr>
        <w:tc>
          <w:tcPr>
            <w:tcW w:w="6426" w:type="dxa"/>
            <w:gridSpan w:val="4"/>
            <w:shd w:val="clear" w:color="auto" w:fill="auto"/>
          </w:tcPr>
          <w:p w14:paraId="146A97F6" w14:textId="77777777" w:rsidR="00CF3C71" w:rsidRPr="00A844EE" w:rsidRDefault="00CF3C71" w:rsidP="00CF3C71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รวมสินทรัพย์เสี่ยง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58547881" w14:textId="3B3ABA9B" w:rsidR="00CF3C71" w:rsidRPr="00CF3C71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b/>
                <w:bCs/>
                <w:sz w:val="28"/>
              </w:rPr>
              <w:t>2,396,562</w:t>
            </w:r>
          </w:p>
        </w:tc>
        <w:tc>
          <w:tcPr>
            <w:tcW w:w="243" w:type="dxa"/>
            <w:shd w:val="clear" w:color="auto" w:fill="auto"/>
          </w:tcPr>
          <w:p w14:paraId="3B9FD949" w14:textId="77777777" w:rsidR="00CF3C71" w:rsidRPr="00CF3C71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7E5F98FC" w14:textId="6465C460" w:rsidR="00CF3C71" w:rsidRPr="00CF3C71" w:rsidRDefault="00CF3C71" w:rsidP="00CF3C71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CF3C71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2,358,515</w:t>
            </w:r>
          </w:p>
        </w:tc>
      </w:tr>
      <w:tr w:rsidR="00714568" w:rsidRPr="00A844EE" w14:paraId="188A0192" w14:textId="77777777" w:rsidTr="00695F2C">
        <w:trPr>
          <w:gridBefore w:val="1"/>
          <w:wBefore w:w="9" w:type="dxa"/>
        </w:trPr>
        <w:tc>
          <w:tcPr>
            <w:tcW w:w="4311" w:type="dxa"/>
            <w:shd w:val="clear" w:color="auto" w:fill="auto"/>
          </w:tcPr>
          <w:p w14:paraId="319A6BC8" w14:textId="6E87F9F0" w:rsidR="00714568" w:rsidRPr="00A844EE" w:rsidRDefault="00714568" w:rsidP="000410F3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0C25A73C" w14:textId="08581291" w:rsidR="00714568" w:rsidRPr="00A844EE" w:rsidRDefault="00813DA4" w:rsidP="000410F3">
            <w:pPr>
              <w:suppressAutoHyphens/>
              <w:spacing w:after="0" w:line="240" w:lineRule="auto"/>
              <w:ind w:left="-91" w:right="-3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234E13">
              <w:rPr>
                <w:rFonts w:ascii="Angsana New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2430" w:type="dxa"/>
            <w:gridSpan w:val="5"/>
            <w:shd w:val="clear" w:color="auto" w:fill="auto"/>
          </w:tcPr>
          <w:p w14:paraId="1B8D5887" w14:textId="2339AAA2" w:rsidR="00714568" w:rsidRPr="00A844EE" w:rsidRDefault="00813DA4" w:rsidP="000410F3">
            <w:pPr>
              <w:suppressAutoHyphens/>
              <w:spacing w:after="0" w:line="240" w:lineRule="auto"/>
              <w:ind w:left="-91" w:right="-3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="00234E1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6</w:t>
            </w:r>
          </w:p>
        </w:tc>
      </w:tr>
      <w:tr w:rsidR="00714568" w:rsidRPr="00A844EE" w14:paraId="66768D1C" w14:textId="77777777" w:rsidTr="00695F2C">
        <w:trPr>
          <w:gridBefore w:val="1"/>
          <w:wBefore w:w="9" w:type="dxa"/>
        </w:trPr>
        <w:tc>
          <w:tcPr>
            <w:tcW w:w="4311" w:type="dxa"/>
            <w:shd w:val="clear" w:color="auto" w:fill="auto"/>
          </w:tcPr>
          <w:p w14:paraId="130B7709" w14:textId="173662E1" w:rsidR="00714568" w:rsidRPr="00A844EE" w:rsidRDefault="00714568" w:rsidP="000410F3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382ED459" w14:textId="77777777" w:rsidR="00714568" w:rsidRPr="00A844EE" w:rsidRDefault="00714568" w:rsidP="000410F3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310AF8A6" w14:textId="187EB349" w:rsidR="00714568" w:rsidRPr="00A844EE" w:rsidRDefault="00714568" w:rsidP="000410F3">
            <w:pPr>
              <w:suppressAutoHyphens/>
              <w:spacing w:after="0" w:line="240" w:lineRule="auto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33120286" w14:textId="5120924F" w:rsidR="00714568" w:rsidRPr="00A844EE" w:rsidRDefault="00714568" w:rsidP="000410F3">
            <w:pPr>
              <w:suppressAutoHyphens/>
              <w:spacing w:after="0" w:line="240" w:lineRule="auto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ขั้นต่ำตามที่</w:t>
            </w:r>
          </w:p>
          <w:p w14:paraId="39E25455" w14:textId="4B87C80A" w:rsidR="00714568" w:rsidRPr="00A844EE" w:rsidRDefault="00714568" w:rsidP="000410F3">
            <w:pPr>
              <w:suppressAutoHyphens/>
              <w:spacing w:after="0" w:line="240" w:lineRule="auto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ธปท. กำหนด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C598581" w14:textId="77777777" w:rsidR="00321F58" w:rsidRPr="00A844EE" w:rsidRDefault="00714568" w:rsidP="000410F3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 เงินกองทุน</w:t>
            </w:r>
          </w:p>
          <w:p w14:paraId="222F623E" w14:textId="0ED8A304" w:rsidR="00321F58" w:rsidRPr="00A844EE" w:rsidRDefault="00714568" w:rsidP="000410F3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ของกลุ่มธุรกิจ</w:t>
            </w:r>
          </w:p>
          <w:p w14:paraId="3ACA2655" w14:textId="41638699" w:rsidR="00714568" w:rsidRPr="00A844EE" w:rsidRDefault="00714568" w:rsidP="000410F3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ทางการเงิน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34C9DF19" w14:textId="77777777" w:rsidR="00714568" w:rsidRPr="00A844EE" w:rsidRDefault="00714568" w:rsidP="000410F3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400DAAE5" w14:textId="2B478930" w:rsidR="00714568" w:rsidRPr="00A844EE" w:rsidRDefault="00714568" w:rsidP="000410F3">
            <w:pPr>
              <w:suppressAutoHyphens/>
              <w:spacing w:after="0" w:line="240" w:lineRule="auto"/>
              <w:ind w:left="-9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00277C66" w14:textId="3F808225" w:rsidR="00714568" w:rsidRPr="00A844EE" w:rsidRDefault="00714568" w:rsidP="000410F3">
            <w:pPr>
              <w:suppressAutoHyphens/>
              <w:spacing w:after="0" w:line="240" w:lineRule="auto"/>
              <w:ind w:left="-9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ขั้นต่ำตามที่ ธปท. กำหนด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208AB2CE" w14:textId="77777777" w:rsidR="00321F58" w:rsidRPr="00A844EE" w:rsidRDefault="00714568" w:rsidP="000410F3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 เงินกองทุน</w:t>
            </w:r>
          </w:p>
          <w:p w14:paraId="05DC10A0" w14:textId="27F296AA" w:rsidR="00714568" w:rsidRPr="00A844EE" w:rsidRDefault="00714568" w:rsidP="000410F3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ของกลุ่มธุรกิจทางการเงิน</w:t>
            </w:r>
          </w:p>
        </w:tc>
      </w:tr>
      <w:tr w:rsidR="00714568" w:rsidRPr="00A844EE" w14:paraId="716452C0" w14:textId="77777777" w:rsidTr="00695F2C">
        <w:trPr>
          <w:gridBefore w:val="1"/>
          <w:wBefore w:w="9" w:type="dxa"/>
        </w:trPr>
        <w:tc>
          <w:tcPr>
            <w:tcW w:w="4311" w:type="dxa"/>
            <w:shd w:val="clear" w:color="auto" w:fill="auto"/>
          </w:tcPr>
          <w:p w14:paraId="6D106237" w14:textId="77777777" w:rsidR="00714568" w:rsidRPr="00A844EE" w:rsidRDefault="00714568" w:rsidP="000410F3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4950" w:type="dxa"/>
            <w:gridSpan w:val="8"/>
            <w:shd w:val="clear" w:color="auto" w:fill="auto"/>
          </w:tcPr>
          <w:p w14:paraId="2894D962" w14:textId="77777777" w:rsidR="00714568" w:rsidRPr="00A844EE" w:rsidRDefault="00714568" w:rsidP="000410F3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(ร้อยละ)</w:t>
            </w:r>
          </w:p>
        </w:tc>
      </w:tr>
      <w:tr w:rsidR="00CF3C71" w:rsidRPr="00A844EE" w14:paraId="513A7BB4" w14:textId="77777777" w:rsidTr="00695F2C">
        <w:trPr>
          <w:gridBefore w:val="1"/>
          <w:wBefore w:w="9" w:type="dxa"/>
        </w:trPr>
        <w:tc>
          <w:tcPr>
            <w:tcW w:w="4311" w:type="dxa"/>
            <w:shd w:val="clear" w:color="auto" w:fill="auto"/>
            <w:vAlign w:val="bottom"/>
          </w:tcPr>
          <w:p w14:paraId="30C77AE6" w14:textId="77777777" w:rsidR="00CF3C71" w:rsidRPr="00A844EE" w:rsidRDefault="00CF3C71" w:rsidP="00CF3C71">
            <w:pPr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อัตราส่วนเงินกองทุนทั้งสิ้นต่อสินทรัพย์เสี่ยง   </w:t>
            </w:r>
          </w:p>
        </w:tc>
        <w:tc>
          <w:tcPr>
            <w:tcW w:w="1260" w:type="dxa"/>
            <w:shd w:val="clear" w:color="auto" w:fill="auto"/>
          </w:tcPr>
          <w:p w14:paraId="6FC299CD" w14:textId="5351EEAE" w:rsidR="00CF3C71" w:rsidRPr="00CF3C71" w:rsidRDefault="00CF3C71" w:rsidP="00CF3C71">
            <w:pPr>
              <w:tabs>
                <w:tab w:val="decimal" w:pos="70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sz w:val="28"/>
              </w:rPr>
              <w:t>12.0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17933BEB" w14:textId="093E5EB5" w:rsidR="00CF3C71" w:rsidRPr="00CF3C71" w:rsidRDefault="00CF3C71" w:rsidP="00CF3C71">
            <w:pPr>
              <w:tabs>
                <w:tab w:val="decimal" w:pos="61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sz w:val="28"/>
              </w:rPr>
              <w:t>18.9</w:t>
            </w:r>
          </w:p>
        </w:tc>
        <w:tc>
          <w:tcPr>
            <w:tcW w:w="1170" w:type="dxa"/>
            <w:gridSpan w:val="3"/>
            <w:vAlign w:val="bottom"/>
          </w:tcPr>
          <w:p w14:paraId="066E7653" w14:textId="2C3234B1" w:rsidR="00CF3C71" w:rsidRPr="00A844EE" w:rsidRDefault="00CF3C71" w:rsidP="00CF3C71">
            <w:pPr>
              <w:tabs>
                <w:tab w:val="decimal" w:pos="711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12.0</w:t>
            </w:r>
          </w:p>
        </w:tc>
        <w:tc>
          <w:tcPr>
            <w:tcW w:w="1260" w:type="dxa"/>
            <w:gridSpan w:val="2"/>
            <w:vAlign w:val="bottom"/>
          </w:tcPr>
          <w:p w14:paraId="56BDFA5C" w14:textId="06C905C6" w:rsidR="00CF3C71" w:rsidRPr="00A844EE" w:rsidRDefault="00CF3C71" w:rsidP="00CF3C71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18.8</w:t>
            </w:r>
          </w:p>
        </w:tc>
      </w:tr>
      <w:tr w:rsidR="00CF3C71" w:rsidRPr="00A844EE" w14:paraId="429958F1" w14:textId="77777777" w:rsidTr="00695F2C">
        <w:trPr>
          <w:gridBefore w:val="1"/>
          <w:wBefore w:w="9" w:type="dxa"/>
        </w:trPr>
        <w:tc>
          <w:tcPr>
            <w:tcW w:w="4311" w:type="dxa"/>
            <w:shd w:val="clear" w:color="auto" w:fill="auto"/>
            <w:vAlign w:val="bottom"/>
          </w:tcPr>
          <w:p w14:paraId="4BA891E4" w14:textId="77777777" w:rsidR="00CF3C71" w:rsidRPr="00A844EE" w:rsidRDefault="00CF3C71" w:rsidP="00CF3C71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260" w:type="dxa"/>
            <w:shd w:val="clear" w:color="auto" w:fill="auto"/>
          </w:tcPr>
          <w:p w14:paraId="1CF1A814" w14:textId="38C402E5" w:rsidR="00CF3C71" w:rsidRPr="00CF3C71" w:rsidRDefault="00CF3C71" w:rsidP="00CF3C71">
            <w:pPr>
              <w:tabs>
                <w:tab w:val="decimal" w:pos="70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sz w:val="28"/>
              </w:rPr>
              <w:t xml:space="preserve">  9.5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DC9CF58" w14:textId="52AFED6C" w:rsidR="00CF3C71" w:rsidRPr="00CF3C71" w:rsidRDefault="00CF3C71" w:rsidP="00CF3C71">
            <w:pPr>
              <w:tabs>
                <w:tab w:val="decimal" w:pos="61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sz w:val="28"/>
              </w:rPr>
              <w:t>17.8</w:t>
            </w:r>
          </w:p>
        </w:tc>
        <w:tc>
          <w:tcPr>
            <w:tcW w:w="1170" w:type="dxa"/>
            <w:gridSpan w:val="3"/>
            <w:vAlign w:val="bottom"/>
          </w:tcPr>
          <w:p w14:paraId="42245922" w14:textId="41985F45" w:rsidR="00CF3C71" w:rsidRPr="00A844EE" w:rsidRDefault="00CF3C71" w:rsidP="00CF3C71">
            <w:pPr>
              <w:tabs>
                <w:tab w:val="decimal" w:pos="711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 xml:space="preserve">  9.5</w:t>
            </w:r>
          </w:p>
        </w:tc>
        <w:tc>
          <w:tcPr>
            <w:tcW w:w="1260" w:type="dxa"/>
            <w:gridSpan w:val="2"/>
            <w:vAlign w:val="bottom"/>
          </w:tcPr>
          <w:p w14:paraId="077C3211" w14:textId="389174F1" w:rsidR="00CF3C71" w:rsidRPr="00A844EE" w:rsidRDefault="00CF3C71" w:rsidP="00CF3C71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17.7</w:t>
            </w:r>
          </w:p>
        </w:tc>
      </w:tr>
      <w:tr w:rsidR="00FD50A4" w:rsidRPr="00A844EE" w14:paraId="1355A71D" w14:textId="77777777" w:rsidTr="00695F2C">
        <w:trPr>
          <w:gridBefore w:val="1"/>
          <w:wBefore w:w="9" w:type="dxa"/>
        </w:trPr>
        <w:tc>
          <w:tcPr>
            <w:tcW w:w="4311" w:type="dxa"/>
            <w:shd w:val="clear" w:color="auto" w:fill="auto"/>
            <w:vAlign w:val="bottom"/>
          </w:tcPr>
          <w:p w14:paraId="0FF5FA2F" w14:textId="77777777" w:rsidR="00FD50A4" w:rsidRPr="00A844EE" w:rsidRDefault="00FD50A4" w:rsidP="00FD50A4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60" w:type="dxa"/>
            <w:shd w:val="clear" w:color="auto" w:fill="auto"/>
          </w:tcPr>
          <w:p w14:paraId="6A8B8E60" w14:textId="77777777" w:rsidR="00FD50A4" w:rsidRPr="00CF3C71" w:rsidRDefault="00FD50A4" w:rsidP="00FD50A4">
            <w:pPr>
              <w:tabs>
                <w:tab w:val="decimal" w:pos="70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6E1E6A6" w14:textId="2832015E" w:rsidR="00FD50A4" w:rsidRPr="00CF3C71" w:rsidRDefault="00FD50A4" w:rsidP="00FD50A4">
            <w:pPr>
              <w:tabs>
                <w:tab w:val="decimal" w:pos="61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235A25C1" w14:textId="77777777" w:rsidR="00FD50A4" w:rsidRPr="00A844EE" w:rsidRDefault="00FD50A4" w:rsidP="00FD50A4">
            <w:pPr>
              <w:tabs>
                <w:tab w:val="decimal" w:pos="711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4672079" w14:textId="77777777" w:rsidR="00FD50A4" w:rsidRPr="00A844EE" w:rsidRDefault="00FD50A4" w:rsidP="00FD50A4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</w:p>
        </w:tc>
      </w:tr>
      <w:tr w:rsidR="00CF3C71" w:rsidRPr="00A844EE" w14:paraId="2644C062" w14:textId="77777777" w:rsidTr="00695F2C">
        <w:trPr>
          <w:gridBefore w:val="1"/>
          <w:wBefore w:w="9" w:type="dxa"/>
        </w:trPr>
        <w:tc>
          <w:tcPr>
            <w:tcW w:w="4311" w:type="dxa"/>
            <w:shd w:val="clear" w:color="auto" w:fill="auto"/>
            <w:vAlign w:val="bottom"/>
          </w:tcPr>
          <w:p w14:paraId="57F8BF40" w14:textId="77777777" w:rsidR="00CF3C71" w:rsidRPr="00A844EE" w:rsidRDefault="00CF3C71" w:rsidP="00CF3C71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  ต่อสินทรัพย์เสี่ยง          </w:t>
            </w:r>
          </w:p>
        </w:tc>
        <w:tc>
          <w:tcPr>
            <w:tcW w:w="1260" w:type="dxa"/>
            <w:shd w:val="clear" w:color="auto" w:fill="auto"/>
          </w:tcPr>
          <w:p w14:paraId="7CCDF188" w14:textId="36026EC9" w:rsidR="00CF3C71" w:rsidRPr="00CF3C71" w:rsidRDefault="00CF3C71" w:rsidP="00CF3C71">
            <w:pPr>
              <w:tabs>
                <w:tab w:val="decimal" w:pos="70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sz w:val="28"/>
              </w:rPr>
              <w:t>8.0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03B7F535" w14:textId="1660EC8A" w:rsidR="00CF3C71" w:rsidRPr="00CF3C71" w:rsidRDefault="00CF3C71" w:rsidP="00CF3C71">
            <w:pPr>
              <w:tabs>
                <w:tab w:val="decimal" w:pos="61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sz w:val="28"/>
              </w:rPr>
              <w:t>17.7</w:t>
            </w:r>
          </w:p>
        </w:tc>
        <w:tc>
          <w:tcPr>
            <w:tcW w:w="1170" w:type="dxa"/>
            <w:gridSpan w:val="3"/>
            <w:vAlign w:val="bottom"/>
          </w:tcPr>
          <w:p w14:paraId="43469D0A" w14:textId="2B2422D2" w:rsidR="00CF3C71" w:rsidRPr="00A844EE" w:rsidRDefault="00CF3C71" w:rsidP="00CF3C71">
            <w:pPr>
              <w:tabs>
                <w:tab w:val="decimal" w:pos="711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8.0</w:t>
            </w:r>
          </w:p>
        </w:tc>
        <w:tc>
          <w:tcPr>
            <w:tcW w:w="1260" w:type="dxa"/>
            <w:gridSpan w:val="2"/>
            <w:vAlign w:val="bottom"/>
          </w:tcPr>
          <w:p w14:paraId="0703579C" w14:textId="166AFF67" w:rsidR="00CF3C71" w:rsidRPr="00A844EE" w:rsidRDefault="00CF3C71" w:rsidP="00CF3C71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17.6</w:t>
            </w:r>
          </w:p>
        </w:tc>
      </w:tr>
      <w:tr w:rsidR="00CF3C71" w:rsidRPr="00A844EE" w14:paraId="1239A67C" w14:textId="77777777" w:rsidTr="00695F2C">
        <w:trPr>
          <w:gridBefore w:val="1"/>
          <w:wBefore w:w="9" w:type="dxa"/>
        </w:trPr>
        <w:tc>
          <w:tcPr>
            <w:tcW w:w="4311" w:type="dxa"/>
            <w:shd w:val="clear" w:color="auto" w:fill="auto"/>
            <w:vAlign w:val="bottom"/>
          </w:tcPr>
          <w:p w14:paraId="369538BC" w14:textId="77777777" w:rsidR="00CF3C71" w:rsidRPr="00A844EE" w:rsidRDefault="00CF3C71" w:rsidP="00CF3C71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2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260" w:type="dxa"/>
            <w:shd w:val="clear" w:color="auto" w:fill="auto"/>
          </w:tcPr>
          <w:p w14:paraId="15AE4291" w14:textId="36B5E0DF" w:rsidR="00CF3C71" w:rsidRPr="00CF3C71" w:rsidRDefault="00CF3C71" w:rsidP="00CF3C71">
            <w:pPr>
              <w:tabs>
                <w:tab w:val="decimal" w:pos="74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93C65FA" w14:textId="1F5F239B" w:rsidR="00CF3C71" w:rsidRPr="00CF3C71" w:rsidRDefault="00CF3C71" w:rsidP="00CF3C71">
            <w:pPr>
              <w:tabs>
                <w:tab w:val="decimal" w:pos="61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CF3C71">
              <w:rPr>
                <w:rFonts w:asciiTheme="majorBidi" w:hAnsiTheme="majorBidi" w:cstheme="majorBidi"/>
                <w:sz w:val="28"/>
              </w:rPr>
              <w:t>1.1</w:t>
            </w:r>
          </w:p>
        </w:tc>
        <w:tc>
          <w:tcPr>
            <w:tcW w:w="1170" w:type="dxa"/>
            <w:gridSpan w:val="3"/>
          </w:tcPr>
          <w:p w14:paraId="7D211596" w14:textId="7A809C75" w:rsidR="00CF3C71" w:rsidRPr="00A844EE" w:rsidRDefault="00CF3C71" w:rsidP="00CF3C71">
            <w:pPr>
              <w:tabs>
                <w:tab w:val="decimal" w:pos="790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9461FAA" w14:textId="7DF48E9D" w:rsidR="00CF3C71" w:rsidRPr="00A844EE" w:rsidRDefault="00CF3C71" w:rsidP="00CF3C71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1.1</w:t>
            </w:r>
          </w:p>
        </w:tc>
      </w:tr>
      <w:tr w:rsidR="00ED7557" w:rsidRPr="00A844EE" w14:paraId="54B450B1" w14:textId="77777777" w:rsidTr="00695F2C">
        <w:trPr>
          <w:gridBefore w:val="1"/>
          <w:wBefore w:w="9" w:type="dxa"/>
          <w:trHeight w:val="62"/>
        </w:trPr>
        <w:tc>
          <w:tcPr>
            <w:tcW w:w="9261" w:type="dxa"/>
            <w:gridSpan w:val="9"/>
            <w:shd w:val="clear" w:color="auto" w:fill="auto"/>
          </w:tcPr>
          <w:p w14:paraId="48B4A1E9" w14:textId="77777777" w:rsidR="00ED7557" w:rsidRPr="00A844EE" w:rsidRDefault="00ED7557" w:rsidP="00ED7557">
            <w:pPr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ED7557" w:rsidRPr="00A844EE" w14:paraId="250E7B0A" w14:textId="77777777" w:rsidTr="00695F2C">
        <w:trPr>
          <w:gridBefore w:val="1"/>
          <w:wBefore w:w="9" w:type="dxa"/>
          <w:trHeight w:val="389"/>
        </w:trPr>
        <w:tc>
          <w:tcPr>
            <w:tcW w:w="9261" w:type="dxa"/>
            <w:gridSpan w:val="9"/>
            <w:shd w:val="clear" w:color="auto" w:fill="auto"/>
          </w:tcPr>
          <w:p w14:paraId="24888978" w14:textId="2FC479D2" w:rsidR="00ED7557" w:rsidRPr="00A844EE" w:rsidRDefault="00ED7557" w:rsidP="00ED7557">
            <w:pPr>
              <w:tabs>
                <w:tab w:val="left" w:pos="72"/>
                <w:tab w:val="decimal" w:pos="905"/>
              </w:tabs>
              <w:suppressAutoHyphens/>
              <w:spacing w:before="20" w:after="0" w:line="192" w:lineRule="auto"/>
              <w:ind w:left="161" w:right="-4" w:hanging="162"/>
              <w:jc w:val="thaiDistribute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A844EE">
              <w:rPr>
                <w:rFonts w:asciiTheme="majorBidi" w:eastAsia="Times New Roman" w:hAnsiTheme="majorBidi" w:cs="Angsana New" w:hint="cs"/>
                <w:color w:val="000000"/>
                <w:sz w:val="20"/>
                <w:szCs w:val="20"/>
                <w:cs/>
                <w:lang w:eastAsia="zh-CN"/>
              </w:rPr>
              <w:t>*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ab/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ธปท. กำหนดให้</w:t>
            </w:r>
            <w:r>
              <w:rPr>
                <w:rFonts w:asciiTheme="majorBidi" w:eastAsia="Times New Roman" w:hAnsiTheme="majorBidi" w:cs="Angsana New" w:hint="cs"/>
                <w:color w:val="000000"/>
                <w:sz w:val="20"/>
                <w:szCs w:val="20"/>
                <w:cs/>
                <w:lang w:eastAsia="zh-CN"/>
              </w:rPr>
              <w:t>กลุ่มธุรกิจทางการเงิน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ดำรงอัตราส่วนเงินกองทุนชั้นที่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1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 xml:space="preserve"> ที่เป็นส่วนของเจ้าของเพิ่มเติมจากการการดำรงอัตราเงินกองทุนขั้นต่ำ ประกอบด้วยอัตราส่วนเงินกองทุนส่วนเพิ่มเพื่อรองรับผลขาดทุนในภาวะวิกฤต (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Conservation buffer) 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ร้อยละ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2.50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 xml:space="preserve"> และอัตราส่วนเงินกองทุนส่วนเพิ่มเพื่อรองรับความเสียหายสำหรับ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br/>
              <w:t>ธนาคารพาณิชย์ที่มีความสำคัญเชิงระบบสำหรับประเทศไทย (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D-SIB buffer) 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อีกร้อยละ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1.0</w:t>
            </w:r>
          </w:p>
        </w:tc>
      </w:tr>
    </w:tbl>
    <w:p w14:paraId="53A5D7A1" w14:textId="1EC1D2D4" w:rsidR="00F95EA0" w:rsidRPr="00A844EE" w:rsidRDefault="00F95EA0" w:rsidP="00CD7F0C">
      <w:pPr>
        <w:spacing w:after="0" w:line="240" w:lineRule="auto"/>
        <w:rPr>
          <w:rFonts w:ascii="Angsana New" w:hAnsi="Angsana New" w:cs="Angsana New"/>
          <w:sz w:val="2"/>
          <w:szCs w:val="2"/>
          <w:cs/>
        </w:rPr>
      </w:pPr>
    </w:p>
    <w:p w14:paraId="10B0600E" w14:textId="5961A238" w:rsidR="00516B7B" w:rsidRPr="00E12E09" w:rsidRDefault="00516B7B" w:rsidP="00516B7B">
      <w:pPr>
        <w:spacing w:after="0" w:line="240" w:lineRule="atLeast"/>
        <w:rPr>
          <w:rFonts w:asciiTheme="majorBidi" w:hAnsiTheme="majorBidi" w:cstheme="majorBidi"/>
          <w:sz w:val="30"/>
          <w:szCs w:val="30"/>
        </w:rPr>
      </w:pPr>
    </w:p>
    <w:p w14:paraId="32995B48" w14:textId="42C6098D" w:rsidR="00170E7A" w:rsidRPr="00C473DD" w:rsidRDefault="00170E7A" w:rsidP="00170E7A">
      <w:pPr>
        <w:tabs>
          <w:tab w:val="left" w:pos="547"/>
        </w:tabs>
        <w:suppressAutoHyphens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4D686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D6860">
        <w:rPr>
          <w:rFonts w:ascii="Angsana New" w:hAnsi="Angsana New" w:cs="Angsana New"/>
          <w:sz w:val="30"/>
          <w:szCs w:val="30"/>
        </w:rPr>
        <w:t xml:space="preserve">31 </w:t>
      </w:r>
      <w:r w:rsidRPr="004D6860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4D6860">
        <w:rPr>
          <w:rFonts w:ascii="Angsana New" w:hAnsi="Angsana New" w:cs="Angsana New"/>
          <w:sz w:val="30"/>
          <w:szCs w:val="30"/>
        </w:rPr>
        <w:t>256</w:t>
      </w:r>
      <w:r w:rsidR="00FD50A4">
        <w:rPr>
          <w:rFonts w:ascii="Angsana New" w:hAnsi="Angsana New" w:cs="Angsana New"/>
          <w:sz w:val="30"/>
          <w:szCs w:val="30"/>
        </w:rPr>
        <w:t>7</w:t>
      </w:r>
      <w:r w:rsidRPr="004D6860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4D6860">
        <w:rPr>
          <w:rFonts w:ascii="Angsana New" w:hAnsi="Angsana New" w:cs="Angsana New"/>
          <w:sz w:val="30"/>
          <w:szCs w:val="30"/>
        </w:rPr>
        <w:t>256</w:t>
      </w:r>
      <w:r w:rsidR="00FD50A4">
        <w:rPr>
          <w:rFonts w:ascii="Angsana New" w:hAnsi="Angsana New" w:cs="Angsana New"/>
          <w:sz w:val="30"/>
          <w:szCs w:val="30"/>
        </w:rPr>
        <w:t>6</w:t>
      </w:r>
      <w:r w:rsidRPr="00C473DD">
        <w:rPr>
          <w:rFonts w:ascii="Angsana New" w:hAnsi="Angsana New" w:cs="Angsana New"/>
          <w:sz w:val="30"/>
          <w:szCs w:val="30"/>
          <w:cs/>
        </w:rPr>
        <w:t xml:space="preserve"> กลุ่มธุรกิจทางการเงินไม่มีเงินกองทุนส่วนเพิ่มเพื่อรองรับการให้สินเชื่อ</w:t>
      </w:r>
      <w:r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0B1F05">
        <w:rPr>
          <w:rFonts w:ascii="Angsana New" w:hAnsi="Angsana New" w:cs="Angsana New"/>
          <w:sz w:val="30"/>
          <w:szCs w:val="30"/>
          <w:cs/>
        </w:rPr>
        <w:br/>
      </w:r>
      <w:r w:rsidRPr="00C473DD">
        <w:rPr>
          <w:rFonts w:ascii="Angsana New" w:hAnsi="Angsana New" w:cs="Angsana New"/>
          <w:sz w:val="30"/>
          <w:szCs w:val="30"/>
          <w:cs/>
        </w:rPr>
        <w:t>แก่กลุ่มลูกหนี้รายใหญ่</w:t>
      </w:r>
    </w:p>
    <w:p w14:paraId="47FC6052" w14:textId="3807F937" w:rsidR="0062019F" w:rsidRPr="0075087D" w:rsidRDefault="0062019F" w:rsidP="00EC4899">
      <w:pPr>
        <w:spacing w:after="0"/>
        <w:rPr>
          <w:rFonts w:ascii="Angsana New" w:hAnsi="Angsana New" w:cs="Angsana New"/>
          <w:sz w:val="30"/>
          <w:szCs w:val="30"/>
        </w:rPr>
      </w:pPr>
    </w:p>
    <w:p w14:paraId="21C78673" w14:textId="005607BD" w:rsidR="003E6720" w:rsidRPr="00AB14C8" w:rsidRDefault="00B742E5" w:rsidP="00C07501">
      <w:pPr>
        <w:tabs>
          <w:tab w:val="left" w:pos="547"/>
        </w:tabs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AB14C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การเปิดเผยข้อมูลเกี่ยวกับการดำรงเงินกองทุนตามประกาศของ</w:t>
      </w:r>
      <w:r w:rsidR="00B42A6C" w:rsidRPr="00AB14C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ธปท. </w:t>
      </w:r>
      <w:r w:rsidRPr="00AB14C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ที่ </w:t>
      </w:r>
      <w:r w:rsidR="003E6720" w:rsidRPr="00AB14C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สนส. </w:t>
      </w:r>
      <w:r w:rsidR="003E6720" w:rsidRPr="00AB14C8">
        <w:rPr>
          <w:rFonts w:ascii="Angsana New" w:eastAsia="Times New Roman" w:hAnsi="Angsana New" w:cs="Angsana New" w:hint="cs"/>
          <w:color w:val="000000"/>
          <w:sz w:val="30"/>
          <w:szCs w:val="30"/>
          <w:lang w:eastAsia="zh-CN"/>
        </w:rPr>
        <w:t xml:space="preserve">5/2556 </w:t>
      </w:r>
      <w:r w:rsidR="003E6720" w:rsidRPr="00AB14C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ลงวันที่ </w:t>
      </w:r>
      <w:r w:rsidR="003E6720" w:rsidRPr="00AB14C8">
        <w:rPr>
          <w:rFonts w:ascii="Angsana New" w:eastAsia="Times New Roman" w:hAnsi="Angsana New" w:cs="Angsana New" w:hint="cs"/>
          <w:color w:val="000000"/>
          <w:sz w:val="30"/>
          <w:szCs w:val="30"/>
          <w:lang w:eastAsia="zh-CN"/>
        </w:rPr>
        <w:t xml:space="preserve">2 </w:t>
      </w:r>
      <w:r w:rsidR="003E6720" w:rsidRPr="00AB14C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พฤษภาคม </w:t>
      </w:r>
      <w:r w:rsidR="003E6720" w:rsidRPr="00AB14C8">
        <w:rPr>
          <w:rFonts w:ascii="Angsana New" w:eastAsia="Times New Roman" w:hAnsi="Angsana New" w:cs="Angsana New" w:hint="cs"/>
          <w:color w:val="000000"/>
          <w:sz w:val="30"/>
          <w:szCs w:val="30"/>
          <w:lang w:eastAsia="zh-CN"/>
        </w:rPr>
        <w:t xml:space="preserve">2556 </w:t>
      </w:r>
      <w:r w:rsidR="003E6720" w:rsidRPr="00AB14C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เรื่อง </w:t>
      </w:r>
      <w:r w:rsidR="003E6720" w:rsidRPr="00AB14C8">
        <w:rPr>
          <w:rFonts w:ascii="Angsana New" w:eastAsia="Times New Roman" w:hAnsi="Angsana New" w:cs="Angsana New" w:hint="cs"/>
          <w:i/>
          <w:iCs/>
          <w:color w:val="000000"/>
          <w:sz w:val="30"/>
          <w:szCs w:val="30"/>
          <w:cs/>
          <w:lang w:eastAsia="zh-CN"/>
        </w:rPr>
        <w:t>การเปิดเผยข้อมูลการดำรงเงินกองทุนสำหรับกลุ่มธุรกิจทางการเงิน</w:t>
      </w:r>
      <w:r w:rsidR="003E6720" w:rsidRPr="00AB14C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และสนส. </w:t>
      </w:r>
      <w:r w:rsidR="003E6720" w:rsidRPr="00AB14C8">
        <w:rPr>
          <w:rFonts w:ascii="Angsana New" w:eastAsia="Times New Roman" w:hAnsi="Angsana New" w:cs="Angsana New" w:hint="cs"/>
          <w:color w:val="000000"/>
          <w:sz w:val="30"/>
          <w:szCs w:val="30"/>
          <w:lang w:eastAsia="zh-CN"/>
        </w:rPr>
        <w:t>1</w:t>
      </w:r>
      <w:r w:rsidR="00593EB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4</w:t>
      </w:r>
      <w:r w:rsidR="003E6720" w:rsidRPr="00AB14C8">
        <w:rPr>
          <w:rFonts w:ascii="Angsana New" w:eastAsia="Times New Roman" w:hAnsi="Angsana New" w:cs="Angsana New" w:hint="cs"/>
          <w:color w:val="000000"/>
          <w:sz w:val="30"/>
          <w:szCs w:val="30"/>
          <w:lang w:eastAsia="zh-CN"/>
        </w:rPr>
        <w:t xml:space="preserve">/2562 </w:t>
      </w:r>
      <w:r w:rsidR="003E6720" w:rsidRPr="00AB14C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ลงวันที่ </w:t>
      </w:r>
      <w:r w:rsidR="003E6720" w:rsidRPr="00AB14C8">
        <w:rPr>
          <w:rFonts w:ascii="Angsana New" w:eastAsia="Times New Roman" w:hAnsi="Angsana New" w:cs="Angsana New" w:hint="cs"/>
          <w:color w:val="000000"/>
          <w:sz w:val="30"/>
          <w:szCs w:val="30"/>
          <w:lang w:eastAsia="zh-CN"/>
        </w:rPr>
        <w:t xml:space="preserve">7 </w:t>
      </w:r>
      <w:r w:rsidR="003E6720" w:rsidRPr="00AB14C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พฤษภาคม </w:t>
      </w:r>
      <w:r w:rsidR="003E6720" w:rsidRPr="00AB14C8">
        <w:rPr>
          <w:rFonts w:ascii="Angsana New" w:eastAsia="Times New Roman" w:hAnsi="Angsana New" w:cs="Angsana New" w:hint="cs"/>
          <w:color w:val="000000"/>
          <w:sz w:val="30"/>
          <w:szCs w:val="30"/>
          <w:lang w:eastAsia="zh-CN"/>
        </w:rPr>
        <w:t xml:space="preserve">2562 </w:t>
      </w:r>
      <w:r w:rsidR="003E6720" w:rsidRPr="00AB14C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เรื่อง </w:t>
      </w:r>
      <w:r w:rsidR="003E6720" w:rsidRPr="00AB14C8">
        <w:rPr>
          <w:rFonts w:ascii="Angsana New" w:eastAsia="Times New Roman" w:hAnsi="Angsana New" w:cs="Angsana New" w:hint="cs"/>
          <w:i/>
          <w:iCs/>
          <w:color w:val="000000"/>
          <w:sz w:val="30"/>
          <w:szCs w:val="30"/>
          <w:cs/>
          <w:lang w:eastAsia="zh-CN"/>
        </w:rPr>
        <w:t xml:space="preserve">การเปิดเผยข้อมูลการดำรงเงินกองทุนสำหรับกลุ่มธุรกิจทางการเงิน (ฉบับที่ </w:t>
      </w:r>
      <w:r w:rsidR="003E6720" w:rsidRPr="00AB14C8">
        <w:rPr>
          <w:rFonts w:ascii="Angsana New" w:eastAsia="Times New Roman" w:hAnsi="Angsana New" w:cs="Angsana New" w:hint="cs"/>
          <w:i/>
          <w:iCs/>
          <w:color w:val="000000"/>
          <w:sz w:val="30"/>
          <w:szCs w:val="30"/>
          <w:lang w:eastAsia="zh-CN"/>
        </w:rPr>
        <w:t xml:space="preserve">2) </w:t>
      </w:r>
      <w:r w:rsidR="003E6720" w:rsidRPr="00AB14C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ดังนี้</w:t>
      </w:r>
    </w:p>
    <w:p w14:paraId="7EB6D523" w14:textId="77777777" w:rsidR="00B742E5" w:rsidRPr="0075087D" w:rsidRDefault="00B742E5" w:rsidP="00B742E5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430"/>
        <w:gridCol w:w="7020"/>
      </w:tblGrid>
      <w:tr w:rsidR="002C1A9A" w:rsidRPr="00A844EE" w14:paraId="6C8E5516" w14:textId="77777777" w:rsidTr="002C1A9A">
        <w:tc>
          <w:tcPr>
            <w:tcW w:w="2430" w:type="dxa"/>
            <w:shd w:val="clear" w:color="auto" w:fill="auto"/>
          </w:tcPr>
          <w:p w14:paraId="3ECD326E" w14:textId="77777777" w:rsidR="002C1A9A" w:rsidRPr="00A844EE" w:rsidRDefault="002C1A9A" w:rsidP="002C1A9A">
            <w:pPr>
              <w:suppressAutoHyphens/>
              <w:spacing w:after="0" w:line="240" w:lineRule="auto"/>
              <w:ind w:firstLine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ช่องทางที่เปิดเผยข้อมูล</w:t>
            </w:r>
          </w:p>
        </w:tc>
        <w:tc>
          <w:tcPr>
            <w:tcW w:w="7020" w:type="dxa"/>
            <w:shd w:val="clear" w:color="auto" w:fill="auto"/>
          </w:tcPr>
          <w:p w14:paraId="61148DBC" w14:textId="77777777" w:rsidR="002C1A9A" w:rsidRPr="00A844EE" w:rsidRDefault="002C1A9A" w:rsidP="00F22112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เว็บไซต์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บริษัท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ภายใต้ส่วนของนักลงทุนสัมพันธ์ที่</w:t>
            </w:r>
          </w:p>
        </w:tc>
      </w:tr>
      <w:tr w:rsidR="002C1A9A" w:rsidRPr="00A844EE" w14:paraId="0A7B7A92" w14:textId="77777777" w:rsidTr="002C1A9A">
        <w:tc>
          <w:tcPr>
            <w:tcW w:w="2430" w:type="dxa"/>
            <w:shd w:val="clear" w:color="auto" w:fill="auto"/>
          </w:tcPr>
          <w:p w14:paraId="2B632D7F" w14:textId="77777777" w:rsidR="002C1A9A" w:rsidRPr="00A844EE" w:rsidRDefault="002C1A9A" w:rsidP="002C1A9A">
            <w:pPr>
              <w:suppressAutoHyphens/>
              <w:spacing w:after="0" w:line="240" w:lineRule="auto"/>
              <w:ind w:firstLine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020" w:type="dxa"/>
            <w:shd w:val="clear" w:color="auto" w:fill="auto"/>
          </w:tcPr>
          <w:p w14:paraId="16D52865" w14:textId="23D15918" w:rsidR="002C1A9A" w:rsidRPr="00FA0276" w:rsidRDefault="00F83853" w:rsidP="00F22112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  <w:lang w:eastAsia="zh-CN"/>
              </w:rPr>
            </w:pPr>
            <w:r w:rsidRPr="00F83853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lang w:eastAsia="zh-CN"/>
              </w:rPr>
              <w:t>https://investor.scbx.com/th/document/basel-iii-pillar-3-market-disclosures</w:t>
            </w:r>
          </w:p>
        </w:tc>
      </w:tr>
      <w:tr w:rsidR="002C1A9A" w:rsidRPr="00A844EE" w14:paraId="6F936749" w14:textId="77777777" w:rsidTr="002C1A9A">
        <w:tc>
          <w:tcPr>
            <w:tcW w:w="2430" w:type="dxa"/>
            <w:shd w:val="clear" w:color="auto" w:fill="auto"/>
          </w:tcPr>
          <w:p w14:paraId="3E19D847" w14:textId="77777777" w:rsidR="002C1A9A" w:rsidRPr="00A844EE" w:rsidRDefault="002C1A9A" w:rsidP="00F22112">
            <w:pPr>
              <w:suppressAutoHyphens/>
              <w:spacing w:after="0" w:line="240" w:lineRule="auto"/>
              <w:ind w:firstLine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วันที่เปิดเผยข้อมูล</w:t>
            </w:r>
          </w:p>
        </w:tc>
        <w:tc>
          <w:tcPr>
            <w:tcW w:w="7020" w:type="dxa"/>
            <w:shd w:val="clear" w:color="auto" w:fill="auto"/>
          </w:tcPr>
          <w:p w14:paraId="008B0033" w14:textId="77777777" w:rsidR="002C1A9A" w:rsidRPr="00A844EE" w:rsidRDefault="002C1A9A" w:rsidP="00F22112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 xml:space="preserve">ภายใน 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4 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เดือน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หลัง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จากวันสิ้น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งวด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ตามข้อกำหนดในประกาศ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ของธปท.</w:t>
            </w:r>
          </w:p>
        </w:tc>
      </w:tr>
      <w:tr w:rsidR="002C1A9A" w:rsidRPr="00A844EE" w14:paraId="582C5111" w14:textId="77777777" w:rsidTr="002C1A9A">
        <w:tc>
          <w:tcPr>
            <w:tcW w:w="2430" w:type="dxa"/>
            <w:shd w:val="clear" w:color="auto" w:fill="auto"/>
          </w:tcPr>
          <w:p w14:paraId="04EE55A8" w14:textId="77777777" w:rsidR="002C1A9A" w:rsidRPr="00A844EE" w:rsidRDefault="002C1A9A" w:rsidP="00F22112">
            <w:pPr>
              <w:suppressAutoHyphens/>
              <w:spacing w:after="0" w:line="240" w:lineRule="auto"/>
              <w:ind w:firstLine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ข้อมูล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ล่าสุด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 xml:space="preserve"> ณ วันที่</w:t>
            </w:r>
          </w:p>
        </w:tc>
        <w:tc>
          <w:tcPr>
            <w:tcW w:w="7020" w:type="dxa"/>
            <w:shd w:val="clear" w:color="auto" w:fill="auto"/>
          </w:tcPr>
          <w:p w14:paraId="4658CFE5" w14:textId="0B407573" w:rsidR="002C1A9A" w:rsidRPr="00A844EE" w:rsidRDefault="00600E69" w:rsidP="00F22112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30</w:t>
            </w:r>
            <w:r w:rsidR="002C1A9A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 มิถุนายน</w:t>
            </w:r>
            <w:r w:rsidR="00CC784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CC784B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</w:t>
            </w:r>
            <w:r w:rsidR="00210174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</w:tr>
    </w:tbl>
    <w:p w14:paraId="0AEE85C2" w14:textId="77777777" w:rsidR="00CB1867" w:rsidRDefault="00CB1867">
      <w:pPr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br w:type="page"/>
      </w:r>
    </w:p>
    <w:p w14:paraId="2B889FFD" w14:textId="73A24114" w:rsidR="00B742E5" w:rsidRPr="00A844EE" w:rsidRDefault="00825C8F" w:rsidP="00516B7B">
      <w:pPr>
        <w:spacing w:after="0" w:line="240" w:lineRule="auto"/>
        <w:ind w:left="547"/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zh-CN"/>
        </w:rPr>
        <w:lastRenderedPageBreak/>
        <w:t>การบริหารจัดการ</w:t>
      </w:r>
      <w:r w:rsidRPr="00A844EE">
        <w:rPr>
          <w:rFonts w:ascii="Angsana New" w:eastAsia="Times New Roman" w:hAnsi="Angsana New" w:cs="Angsana New" w:hint="cs"/>
          <w:i/>
          <w:iCs/>
          <w:color w:val="000000"/>
          <w:sz w:val="30"/>
          <w:szCs w:val="30"/>
          <w:cs/>
          <w:lang w:eastAsia="zh-CN"/>
        </w:rPr>
        <w:t>เงินกอง</w:t>
      </w:r>
      <w:r w:rsidRPr="00A844EE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zh-CN"/>
        </w:rPr>
        <w:t>ทุน</w:t>
      </w:r>
    </w:p>
    <w:p w14:paraId="2E45BF2C" w14:textId="77777777" w:rsidR="00516B7B" w:rsidRPr="0075087D" w:rsidRDefault="00516B7B" w:rsidP="00516B7B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7ECFE615" w14:textId="3CCD626D" w:rsidR="00825C8F" w:rsidRPr="008E028F" w:rsidRDefault="00566D92" w:rsidP="00516B7B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นโยบาย</w:t>
      </w:r>
      <w:r w:rsidR="00E96B8E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ของ</w:t>
      </w:r>
      <w:r w:rsidR="00750622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กลุ่มบริษัท</w:t>
      </w:r>
      <w:r w:rsidR="00B24DAD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คือ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การรักษาระดับ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ของ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เงิน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กอง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ทุนให้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มีความ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มั่นคงเพื่อ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รองรับความ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ไม่แน่นอนในอนาคต สร้างความเชื่อมั่น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ให้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ตลาด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เกี่ยวกับ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ความแข็งแกร่งของ</w:t>
      </w:r>
      <w:r w:rsidR="00750622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กลุ่มบริษัท 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ตลอดจน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สนับสนุนการเติบโตของธุรกิจ นอกจากนี้</w:t>
      </w:r>
      <w:r w:rsidR="00DF6011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กลุ่มบริษัท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ได้มีการ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พิจารณาผลกระทบของระดับเงินกองทุนที่มีต่อผลตอบแทนของผู้ถือหุ้นควบคู่ไปกับการรักษาสมดุลระหว่างการมีอัตราผลต</w:t>
      </w:r>
      <w:r w:rsidR="00825C8F"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อบแทนที่สูงขึ้นจากระดับของหนี้สินที่สูง และความมั่นคงของ</w:t>
      </w:r>
      <w:r w:rsidR="00750622"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กลุ่มบริษัท</w:t>
      </w:r>
      <w:r w:rsidR="00825C8F"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จากการมีระดับของเงินกองทุนที่แข็งแกร่ง</w:t>
      </w:r>
    </w:p>
    <w:p w14:paraId="402E9E56" w14:textId="77777777" w:rsidR="00B742E5" w:rsidRPr="0075087D" w:rsidRDefault="00B742E5" w:rsidP="0075087D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577D0F86" w14:textId="64719715" w:rsidR="00B742E5" w:rsidRDefault="00750622" w:rsidP="00516B7B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กลุ่มบริษัท</w:t>
      </w:r>
      <w:r w:rsidR="00B742E5" w:rsidRPr="008E028F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ได้ปฏิบัติตามข้อกำหนดของ</w:t>
      </w:r>
      <w:r w:rsidR="00EF172E"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ธปท. </w:t>
      </w:r>
      <w:r w:rsidR="00B742E5"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เกี่ยวกับการดำรงเงินกองทุน</w:t>
      </w:r>
      <w:r w:rsidR="00B742E5" w:rsidRPr="008E028F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มาโดยตลอด โดยข้อมูลตามตารางข้างต้นแสดงระดับเงิน</w:t>
      </w:r>
      <w:r w:rsidR="00B742E5"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กอง</w:t>
      </w:r>
      <w:r w:rsidR="00B742E5" w:rsidRPr="008E028F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ทุนเกินกว่าเกณฑ์ขั้นต่ำที่กำหนด</w:t>
      </w:r>
      <w:r w:rsidR="00B742E5" w:rsidRPr="0084792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โดย</w:t>
      </w:r>
      <w:r w:rsidR="00EF172E" w:rsidRPr="0084792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ธปท.</w:t>
      </w:r>
    </w:p>
    <w:p w14:paraId="051DB28A" w14:textId="77777777" w:rsidR="00847920" w:rsidRPr="0075087D" w:rsidRDefault="00847920" w:rsidP="00516B7B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7EF60DA1" w14:textId="462D715F" w:rsidR="00BA60F4" w:rsidRDefault="004A4BA6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thaiDistribute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4A4BA6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การจัดประเภทสินทรัพย์ทางการเงินและหนี้สินทางการเงิน</w:t>
      </w:r>
    </w:p>
    <w:p w14:paraId="58631AA8" w14:textId="6D02945E" w:rsidR="004A4BA6" w:rsidRPr="0075087D" w:rsidRDefault="004A4BA6" w:rsidP="0075087D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tbl>
      <w:tblPr>
        <w:tblW w:w="925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2811"/>
        <w:gridCol w:w="7"/>
        <w:gridCol w:w="1073"/>
        <w:gridCol w:w="322"/>
        <w:gridCol w:w="1034"/>
        <w:gridCol w:w="294"/>
        <w:gridCol w:w="1058"/>
        <w:gridCol w:w="294"/>
        <w:gridCol w:w="1064"/>
        <w:gridCol w:w="244"/>
        <w:gridCol w:w="1049"/>
      </w:tblGrid>
      <w:tr w:rsidR="008D3973" w:rsidRPr="00856760" w14:paraId="1BCCE733" w14:textId="77777777" w:rsidTr="00F22112">
        <w:trPr>
          <w:tblHeader/>
        </w:trPr>
        <w:tc>
          <w:tcPr>
            <w:tcW w:w="1523" w:type="pct"/>
            <w:gridSpan w:val="2"/>
          </w:tcPr>
          <w:p w14:paraId="39CF5BF1" w14:textId="77777777" w:rsidR="008D3973" w:rsidRPr="00856760" w:rsidRDefault="008D3973" w:rsidP="00F22112">
            <w:pPr>
              <w:suppressAutoHyphens/>
              <w:spacing w:after="0" w:line="240" w:lineRule="auto"/>
              <w:ind w:left="2861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x-none" w:eastAsia="zh-CN"/>
              </w:rPr>
            </w:pPr>
          </w:p>
        </w:tc>
        <w:tc>
          <w:tcPr>
            <w:tcW w:w="3477" w:type="pct"/>
            <w:gridSpan w:val="9"/>
          </w:tcPr>
          <w:p w14:paraId="6306ED5D" w14:textId="77777777" w:rsidR="008D3973" w:rsidRPr="00856760" w:rsidRDefault="008D3973" w:rsidP="00F22112">
            <w:pPr>
              <w:suppressAutoHyphens/>
              <w:spacing w:after="0" w:line="240" w:lineRule="auto"/>
              <w:ind w:left="-39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val="x-none" w:eastAsia="zh-CN"/>
              </w:rPr>
              <w:t>งบการเงินรวม</w:t>
            </w:r>
          </w:p>
        </w:tc>
      </w:tr>
      <w:tr w:rsidR="008D3973" w:rsidRPr="00856760" w14:paraId="0549C519" w14:textId="77777777" w:rsidTr="00F22112">
        <w:trPr>
          <w:tblHeader/>
        </w:trPr>
        <w:tc>
          <w:tcPr>
            <w:tcW w:w="1523" w:type="pct"/>
            <w:gridSpan w:val="2"/>
          </w:tcPr>
          <w:p w14:paraId="1ECE3DE9" w14:textId="77777777" w:rsidR="008D3973" w:rsidRPr="00856760" w:rsidRDefault="008D3973" w:rsidP="00F22112">
            <w:pPr>
              <w:suppressAutoHyphens/>
              <w:spacing w:after="0" w:line="240" w:lineRule="auto"/>
              <w:ind w:left="2948" w:right="-66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477" w:type="pct"/>
            <w:gridSpan w:val="9"/>
          </w:tcPr>
          <w:p w14:paraId="6929D7D4" w14:textId="5CA8A204" w:rsidR="008D3973" w:rsidRPr="00FD50A4" w:rsidRDefault="008D3973" w:rsidP="00F22112">
            <w:pPr>
              <w:suppressAutoHyphens/>
              <w:spacing w:after="0" w:line="240" w:lineRule="auto"/>
              <w:ind w:left="-39" w:right="-115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5908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val="x-none" w:eastAsia="zh-CN"/>
              </w:rPr>
              <w:t>256</w:t>
            </w:r>
            <w:r w:rsidR="00FD50A4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7</w:t>
            </w:r>
          </w:p>
        </w:tc>
      </w:tr>
      <w:tr w:rsidR="008D3973" w:rsidRPr="00856760" w14:paraId="1CC46EE7" w14:textId="77777777" w:rsidTr="00F22112">
        <w:trPr>
          <w:tblHeader/>
        </w:trPr>
        <w:tc>
          <w:tcPr>
            <w:tcW w:w="1519" w:type="pct"/>
          </w:tcPr>
          <w:p w14:paraId="7A1B04D4" w14:textId="77777777" w:rsidR="008D3973" w:rsidRPr="00856760" w:rsidRDefault="008D3973" w:rsidP="00F22112">
            <w:pPr>
              <w:tabs>
                <w:tab w:val="left" w:pos="342"/>
              </w:tabs>
              <w:suppressAutoHyphens/>
              <w:spacing w:after="0" w:line="240" w:lineRule="auto"/>
              <w:jc w:val="thaiDistribute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84" w:type="pct"/>
            <w:gridSpan w:val="2"/>
            <w:vAlign w:val="bottom"/>
          </w:tcPr>
          <w:p w14:paraId="7995346B" w14:textId="77777777" w:rsidR="008D3973" w:rsidRPr="00856760" w:rsidRDefault="008D3973" w:rsidP="00F22112">
            <w:pPr>
              <w:suppressAutoHyphens/>
              <w:spacing w:after="0" w:line="240" w:lineRule="auto"/>
              <w:ind w:left="-118" w:right="-112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เครื่องมือทางการเงิน</w:t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ที่วัดมูลค่าด้วยมูลค่ายุติธรรม</w:t>
            </w:r>
          </w:p>
          <w:p w14:paraId="6C08F35D" w14:textId="77777777" w:rsidR="008D3973" w:rsidRPr="00856760" w:rsidRDefault="008D3973" w:rsidP="00F22112">
            <w:pPr>
              <w:tabs>
                <w:tab w:val="left" w:pos="74"/>
              </w:tabs>
              <w:suppressAutoHyphens/>
              <w:spacing w:after="0" w:line="240" w:lineRule="auto"/>
              <w:ind w:left="-106" w:right="-112" w:hanging="12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ผ่านกำไร</w:t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br/>
              <w:t>หรือขาดทุน</w:t>
            </w:r>
          </w:p>
        </w:tc>
        <w:tc>
          <w:tcPr>
            <w:tcW w:w="174" w:type="pct"/>
            <w:vAlign w:val="bottom"/>
          </w:tcPr>
          <w:p w14:paraId="2E6D38CA" w14:textId="77777777" w:rsidR="008D3973" w:rsidRPr="00856760" w:rsidRDefault="008D3973" w:rsidP="00F22112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</w:p>
        </w:tc>
        <w:tc>
          <w:tcPr>
            <w:tcW w:w="559" w:type="pct"/>
            <w:vAlign w:val="bottom"/>
          </w:tcPr>
          <w:p w14:paraId="2F28568E" w14:textId="77777777" w:rsidR="008D3973" w:rsidRPr="00856760" w:rsidRDefault="008D3973" w:rsidP="00F22112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เครื่องมือทางการเงิน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val="x-none"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ที่วัดมูลค่าด้วย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มูลค่ายุติธรรม</w:t>
            </w:r>
          </w:p>
          <w:p w14:paraId="398D4FC4" w14:textId="77777777" w:rsidR="008D3973" w:rsidRPr="00856760" w:rsidRDefault="008D3973" w:rsidP="00F22112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ผ่านกำไร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ขาดทุน</w:t>
            </w:r>
          </w:p>
          <w:p w14:paraId="7D39E54C" w14:textId="77777777" w:rsidR="008D3973" w:rsidRPr="00856760" w:rsidRDefault="008D3973" w:rsidP="00F22112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เบ็ดเสร็จอื่น</w:t>
            </w:r>
          </w:p>
        </w:tc>
        <w:tc>
          <w:tcPr>
            <w:tcW w:w="159" w:type="pct"/>
            <w:vAlign w:val="bottom"/>
          </w:tcPr>
          <w:p w14:paraId="311E7F4F" w14:textId="77777777" w:rsidR="008D3973" w:rsidRPr="00856760" w:rsidRDefault="008D3973" w:rsidP="00F22112">
            <w:pPr>
              <w:tabs>
                <w:tab w:val="decimal" w:pos="677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  <w:vAlign w:val="bottom"/>
          </w:tcPr>
          <w:p w14:paraId="7A06C659" w14:textId="77777777" w:rsidR="008D3973" w:rsidRPr="00856760" w:rsidRDefault="008D3973" w:rsidP="00F22112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เงินลงทุนใน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br/>
              <w:t>ตราสารทุนที่กำหนดให้</w:t>
            </w:r>
          </w:p>
          <w:p w14:paraId="70F43D90" w14:textId="77777777" w:rsidR="008D3973" w:rsidRPr="00856760" w:rsidRDefault="008D3973" w:rsidP="00F22112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วัดมูลค่าด้วย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มูลค่ายุติธรรม</w:t>
            </w:r>
          </w:p>
          <w:p w14:paraId="64EAB99E" w14:textId="77777777" w:rsidR="008D3973" w:rsidRPr="00856760" w:rsidRDefault="008D3973" w:rsidP="00F22112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ผ่านกำไร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ขาดทุน</w:t>
            </w:r>
          </w:p>
          <w:p w14:paraId="1BDFC96D" w14:textId="77777777" w:rsidR="008D3973" w:rsidRPr="00856760" w:rsidRDefault="008D3973" w:rsidP="00F22112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เบ็ดเสร็จอื่น</w:t>
            </w:r>
          </w:p>
        </w:tc>
        <w:tc>
          <w:tcPr>
            <w:tcW w:w="159" w:type="pct"/>
            <w:vAlign w:val="bottom"/>
          </w:tcPr>
          <w:p w14:paraId="733F2B11" w14:textId="77777777" w:rsidR="008D3973" w:rsidRPr="00856760" w:rsidRDefault="008D3973" w:rsidP="00F22112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</w:p>
        </w:tc>
        <w:tc>
          <w:tcPr>
            <w:tcW w:w="575" w:type="pct"/>
            <w:vAlign w:val="bottom"/>
          </w:tcPr>
          <w:p w14:paraId="59642E86" w14:textId="77777777" w:rsidR="008D3973" w:rsidRPr="00856760" w:rsidRDefault="008D3973" w:rsidP="00F22112">
            <w:pPr>
              <w:suppressAutoHyphens/>
              <w:spacing w:after="0" w:line="240" w:lineRule="auto"/>
              <w:ind w:left="-145" w:right="-115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pacing w:val="-4"/>
                <w:sz w:val="26"/>
                <w:szCs w:val="26"/>
                <w:cs/>
                <w:lang w:val="x-none" w:eastAsia="zh-CN"/>
              </w:rPr>
              <w:t>เครื่องมือทางการเงิน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pacing w:val="-4"/>
                <w:sz w:val="26"/>
                <w:szCs w:val="26"/>
                <w:cs/>
                <w:lang w:val="x-none"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ที่วัดมูลค่าด้วย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br/>
              <w:t>ราคาทุนตัดจำหน่าย</w:t>
            </w:r>
          </w:p>
        </w:tc>
        <w:tc>
          <w:tcPr>
            <w:tcW w:w="132" w:type="pct"/>
            <w:vAlign w:val="bottom"/>
          </w:tcPr>
          <w:p w14:paraId="7359B48D" w14:textId="77777777" w:rsidR="008D3973" w:rsidRPr="00856760" w:rsidRDefault="008D3973" w:rsidP="00F22112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</w:p>
        </w:tc>
        <w:tc>
          <w:tcPr>
            <w:tcW w:w="567" w:type="pct"/>
            <w:vAlign w:val="bottom"/>
          </w:tcPr>
          <w:p w14:paraId="53707850" w14:textId="77777777" w:rsidR="008D3973" w:rsidRPr="00856760" w:rsidRDefault="008D3973" w:rsidP="00F22112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8D3973" w:rsidRPr="00856760" w14:paraId="190CDE1D" w14:textId="77777777" w:rsidTr="00F22112">
        <w:trPr>
          <w:tblHeader/>
        </w:trPr>
        <w:tc>
          <w:tcPr>
            <w:tcW w:w="1519" w:type="pct"/>
          </w:tcPr>
          <w:p w14:paraId="36DF6597" w14:textId="77777777" w:rsidR="008D3973" w:rsidRPr="00856760" w:rsidRDefault="008D3973" w:rsidP="00F22112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481" w:type="pct"/>
            <w:gridSpan w:val="10"/>
          </w:tcPr>
          <w:p w14:paraId="33492B3F" w14:textId="77777777" w:rsidR="008D3973" w:rsidRPr="00856760" w:rsidRDefault="008D3973" w:rsidP="00F22112">
            <w:pPr>
              <w:tabs>
                <w:tab w:val="decimal" w:pos="831"/>
              </w:tabs>
              <w:suppressAutoHyphens/>
              <w:spacing w:after="0" w:line="240" w:lineRule="auto"/>
              <w:ind w:left="-107" w:right="-64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lang w:val="x-none" w:eastAsia="zh-CN"/>
              </w:rPr>
              <w:t>(</w:t>
            </w:r>
            <w:proofErr w:type="spellStart"/>
            <w:r w:rsidRPr="00856760"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cs/>
                <w:lang w:val="x-none" w:eastAsia="zh-CN"/>
              </w:rPr>
              <w:t>ล้านบาท</w:t>
            </w:r>
            <w:proofErr w:type="spellEnd"/>
            <w:r w:rsidRPr="00856760"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cs/>
                <w:lang w:val="x-none" w:eastAsia="zh-CN"/>
              </w:rPr>
              <w:t xml:space="preserve">) </w:t>
            </w:r>
          </w:p>
        </w:tc>
      </w:tr>
      <w:tr w:rsidR="008D3973" w:rsidRPr="00856760" w14:paraId="2A42CD0F" w14:textId="77777777" w:rsidTr="00F22112">
        <w:tc>
          <w:tcPr>
            <w:tcW w:w="1519" w:type="pct"/>
          </w:tcPr>
          <w:p w14:paraId="1DB1CA4A" w14:textId="77777777" w:rsidR="008D3973" w:rsidRPr="00856760" w:rsidRDefault="008D3973" w:rsidP="00F22112">
            <w:pPr>
              <w:suppressAutoHyphens/>
              <w:spacing w:after="0" w:line="240" w:lineRule="auto"/>
              <w:ind w:left="75" w:hanging="97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584" w:type="pct"/>
            <w:gridSpan w:val="2"/>
          </w:tcPr>
          <w:p w14:paraId="48AA44DC" w14:textId="77777777" w:rsidR="008D3973" w:rsidRPr="00856760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4" w:type="pct"/>
          </w:tcPr>
          <w:p w14:paraId="47208CCE" w14:textId="77777777" w:rsidR="008D3973" w:rsidRPr="00856760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</w:tcPr>
          <w:p w14:paraId="46C68F5B" w14:textId="77777777" w:rsidR="008D3973" w:rsidRPr="00856760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9" w:type="pct"/>
          </w:tcPr>
          <w:p w14:paraId="4A766BB4" w14:textId="77777777" w:rsidR="008D3973" w:rsidRPr="00856760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</w:tcPr>
          <w:p w14:paraId="3C0EA378" w14:textId="77777777" w:rsidR="008D3973" w:rsidRPr="00856760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59" w:type="pct"/>
          </w:tcPr>
          <w:p w14:paraId="18A20C96" w14:textId="77777777" w:rsidR="008D3973" w:rsidRPr="00856760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</w:tcPr>
          <w:p w14:paraId="1BC98FBD" w14:textId="77777777" w:rsidR="008D3973" w:rsidRPr="00856760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32" w:type="pct"/>
          </w:tcPr>
          <w:p w14:paraId="1E9C16CF" w14:textId="77777777" w:rsidR="008D3973" w:rsidRPr="00856760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</w:tcPr>
          <w:p w14:paraId="6523D22C" w14:textId="77777777" w:rsidR="008D3973" w:rsidRPr="00856760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</w:tr>
      <w:tr w:rsidR="00B36295" w:rsidRPr="00856760" w14:paraId="54BB94C1" w14:textId="77777777">
        <w:tc>
          <w:tcPr>
            <w:tcW w:w="1519" w:type="pct"/>
          </w:tcPr>
          <w:p w14:paraId="5FC18194" w14:textId="77777777" w:rsidR="00B36295" w:rsidRPr="00856760" w:rsidRDefault="00B36295" w:rsidP="00B36295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เงินสด</w:t>
            </w:r>
          </w:p>
        </w:tc>
        <w:tc>
          <w:tcPr>
            <w:tcW w:w="584" w:type="pct"/>
            <w:gridSpan w:val="2"/>
          </w:tcPr>
          <w:p w14:paraId="1D94EF66" w14:textId="54C86005" w:rsidR="00B36295" w:rsidRPr="00B36295" w:rsidRDefault="00B36295" w:rsidP="00B36295">
            <w:pPr>
              <w:tabs>
                <w:tab w:val="decimal" w:pos="62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36295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74" w:type="pct"/>
          </w:tcPr>
          <w:p w14:paraId="75B0CD5B" w14:textId="77777777" w:rsidR="00B36295" w:rsidRPr="00B36295" w:rsidRDefault="00B36295" w:rsidP="00B36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</w:tcPr>
          <w:p w14:paraId="1AC309D5" w14:textId="157B62A3" w:rsidR="00B36295" w:rsidRPr="00B36295" w:rsidRDefault="00B36295" w:rsidP="00B36295">
            <w:pPr>
              <w:tabs>
                <w:tab w:val="decimal" w:pos="623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36295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9" w:type="pct"/>
          </w:tcPr>
          <w:p w14:paraId="475CE7E7" w14:textId="77777777" w:rsidR="00B36295" w:rsidRPr="00B36295" w:rsidRDefault="00B36295" w:rsidP="00B36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</w:tcPr>
          <w:p w14:paraId="5239533F" w14:textId="0C8436A6" w:rsidR="00B36295" w:rsidRPr="00B36295" w:rsidRDefault="00B36295" w:rsidP="00B36295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36295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9" w:type="pct"/>
          </w:tcPr>
          <w:p w14:paraId="7C3B78EA" w14:textId="77777777" w:rsidR="00B36295" w:rsidRPr="00B36295" w:rsidRDefault="00B36295" w:rsidP="00B36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</w:tcPr>
          <w:p w14:paraId="109AB1D5" w14:textId="48467530" w:rsidR="00B36295" w:rsidRPr="00B36295" w:rsidRDefault="00B36295" w:rsidP="00B36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36295">
              <w:rPr>
                <w:rFonts w:asciiTheme="majorBidi" w:hAnsiTheme="majorBidi" w:cstheme="majorBidi"/>
                <w:sz w:val="26"/>
                <w:szCs w:val="26"/>
              </w:rPr>
              <w:t xml:space="preserve"> 43,801 </w:t>
            </w:r>
          </w:p>
        </w:tc>
        <w:tc>
          <w:tcPr>
            <w:tcW w:w="132" w:type="pct"/>
          </w:tcPr>
          <w:p w14:paraId="19A4DF92" w14:textId="77777777" w:rsidR="00B36295" w:rsidRPr="00B36295" w:rsidRDefault="00B36295" w:rsidP="00B36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</w:tcPr>
          <w:p w14:paraId="65219770" w14:textId="77922A09" w:rsidR="00B36295" w:rsidRPr="00B36295" w:rsidRDefault="00B36295" w:rsidP="00B36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36295">
              <w:rPr>
                <w:rFonts w:asciiTheme="majorBidi" w:hAnsiTheme="majorBidi" w:cstheme="majorBidi"/>
                <w:sz w:val="26"/>
                <w:szCs w:val="26"/>
              </w:rPr>
              <w:t xml:space="preserve"> 43,801 </w:t>
            </w:r>
          </w:p>
        </w:tc>
      </w:tr>
      <w:tr w:rsidR="00B36295" w:rsidRPr="00856760" w14:paraId="51A7C05D" w14:textId="77777777" w:rsidTr="00B36295">
        <w:tc>
          <w:tcPr>
            <w:tcW w:w="1519" w:type="pct"/>
          </w:tcPr>
          <w:p w14:paraId="3B468DA0" w14:textId="77777777" w:rsidR="00B36295" w:rsidRPr="00856760" w:rsidRDefault="00B36295" w:rsidP="00B36295">
            <w:pPr>
              <w:suppressAutoHyphens/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br/>
              <w:t>ตลาดเงินสุทธิ</w:t>
            </w:r>
          </w:p>
        </w:tc>
        <w:tc>
          <w:tcPr>
            <w:tcW w:w="584" w:type="pct"/>
            <w:gridSpan w:val="2"/>
            <w:vAlign w:val="bottom"/>
          </w:tcPr>
          <w:p w14:paraId="1CB400FA" w14:textId="2DDAEA8A" w:rsidR="00B36295" w:rsidRPr="00B36295" w:rsidRDefault="00B36295" w:rsidP="00B36295">
            <w:pPr>
              <w:tabs>
                <w:tab w:val="decimal" w:pos="62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36295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74" w:type="pct"/>
            <w:vAlign w:val="bottom"/>
          </w:tcPr>
          <w:p w14:paraId="40964618" w14:textId="77777777" w:rsidR="00B36295" w:rsidRPr="00B36295" w:rsidRDefault="00B36295" w:rsidP="00B36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vAlign w:val="bottom"/>
          </w:tcPr>
          <w:p w14:paraId="600BE74D" w14:textId="21C6B867" w:rsidR="00B36295" w:rsidRPr="00B36295" w:rsidRDefault="00B36295" w:rsidP="00B36295">
            <w:pPr>
              <w:tabs>
                <w:tab w:val="decimal" w:pos="623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36295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9" w:type="pct"/>
            <w:vAlign w:val="bottom"/>
          </w:tcPr>
          <w:p w14:paraId="43B553FB" w14:textId="77777777" w:rsidR="00B36295" w:rsidRPr="00B36295" w:rsidRDefault="00B36295" w:rsidP="00B36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  <w:vAlign w:val="bottom"/>
          </w:tcPr>
          <w:p w14:paraId="1E63AA50" w14:textId="29961836" w:rsidR="00B36295" w:rsidRPr="00B36295" w:rsidRDefault="00B36295" w:rsidP="00B36295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36295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9" w:type="pct"/>
            <w:vAlign w:val="bottom"/>
          </w:tcPr>
          <w:p w14:paraId="708988A4" w14:textId="77777777" w:rsidR="00B36295" w:rsidRPr="00B36295" w:rsidRDefault="00B36295" w:rsidP="00B36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  <w:vAlign w:val="bottom"/>
          </w:tcPr>
          <w:p w14:paraId="674BE3A7" w14:textId="69CEF92B" w:rsidR="00B36295" w:rsidRPr="00B36295" w:rsidRDefault="00B36295" w:rsidP="00B36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36295">
              <w:rPr>
                <w:rFonts w:asciiTheme="majorBidi" w:hAnsiTheme="majorBidi" w:cstheme="majorBidi"/>
                <w:sz w:val="26"/>
                <w:szCs w:val="26"/>
              </w:rPr>
              <w:t xml:space="preserve"> 553,169 </w:t>
            </w:r>
          </w:p>
        </w:tc>
        <w:tc>
          <w:tcPr>
            <w:tcW w:w="132" w:type="pct"/>
            <w:vAlign w:val="bottom"/>
          </w:tcPr>
          <w:p w14:paraId="6569630B" w14:textId="77777777" w:rsidR="00B36295" w:rsidRPr="00B36295" w:rsidRDefault="00B36295" w:rsidP="00B36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  <w:vAlign w:val="bottom"/>
          </w:tcPr>
          <w:p w14:paraId="657EEF1B" w14:textId="79F1D9FF" w:rsidR="00B36295" w:rsidRPr="00B36295" w:rsidRDefault="00B36295" w:rsidP="00B36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B36295">
              <w:rPr>
                <w:rFonts w:asciiTheme="majorBidi" w:hAnsiTheme="majorBidi" w:cstheme="majorBidi"/>
                <w:sz w:val="26"/>
                <w:szCs w:val="26"/>
              </w:rPr>
              <w:t xml:space="preserve"> 553,169 </w:t>
            </w:r>
          </w:p>
        </w:tc>
      </w:tr>
      <w:tr w:rsidR="00B36295" w:rsidRPr="00856760" w14:paraId="0C81A9BB" w14:textId="77777777" w:rsidTr="00B36295">
        <w:tc>
          <w:tcPr>
            <w:tcW w:w="1519" w:type="pct"/>
          </w:tcPr>
          <w:p w14:paraId="2B8B9CA8" w14:textId="77777777" w:rsidR="00B36295" w:rsidRPr="00856760" w:rsidRDefault="00B36295" w:rsidP="00B36295">
            <w:pPr>
              <w:suppressAutoHyphens/>
              <w:spacing w:after="0" w:line="240" w:lineRule="auto"/>
              <w:ind w:left="180" w:right="-195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สินทรัพย์ทางการเงินที่วัดมูลค่าด้วย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584" w:type="pct"/>
            <w:gridSpan w:val="2"/>
            <w:vAlign w:val="bottom"/>
          </w:tcPr>
          <w:p w14:paraId="433BCBBA" w14:textId="49C18A67" w:rsidR="00B36295" w:rsidRPr="00B36295" w:rsidRDefault="00B36295" w:rsidP="00B36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36295">
              <w:rPr>
                <w:rFonts w:asciiTheme="majorBidi" w:hAnsiTheme="majorBidi" w:cstheme="majorBidi"/>
                <w:sz w:val="26"/>
                <w:szCs w:val="26"/>
              </w:rPr>
              <w:t xml:space="preserve"> 114,352 </w:t>
            </w:r>
          </w:p>
        </w:tc>
        <w:tc>
          <w:tcPr>
            <w:tcW w:w="174" w:type="pct"/>
            <w:vAlign w:val="bottom"/>
          </w:tcPr>
          <w:p w14:paraId="68037F3A" w14:textId="77777777" w:rsidR="00B36295" w:rsidRPr="00B36295" w:rsidRDefault="00B36295" w:rsidP="00B36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vAlign w:val="bottom"/>
          </w:tcPr>
          <w:p w14:paraId="6934BA0C" w14:textId="6BAE1641" w:rsidR="00B36295" w:rsidRPr="00B36295" w:rsidRDefault="00B36295" w:rsidP="00B36295">
            <w:pPr>
              <w:tabs>
                <w:tab w:val="decimal" w:pos="623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36295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9" w:type="pct"/>
            <w:vAlign w:val="bottom"/>
          </w:tcPr>
          <w:p w14:paraId="26D2405E" w14:textId="77777777" w:rsidR="00B36295" w:rsidRPr="00B36295" w:rsidRDefault="00B36295" w:rsidP="00B36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  <w:vAlign w:val="bottom"/>
          </w:tcPr>
          <w:p w14:paraId="6AFC201A" w14:textId="4CF1838A" w:rsidR="00B36295" w:rsidRPr="00B36295" w:rsidRDefault="00B36295" w:rsidP="00B36295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36295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9" w:type="pct"/>
            <w:vAlign w:val="bottom"/>
          </w:tcPr>
          <w:p w14:paraId="656869FF" w14:textId="77777777" w:rsidR="00B36295" w:rsidRPr="00B36295" w:rsidRDefault="00B36295" w:rsidP="00B36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  <w:vAlign w:val="bottom"/>
          </w:tcPr>
          <w:p w14:paraId="71B752D8" w14:textId="651A241E" w:rsidR="00B36295" w:rsidRPr="00B36295" w:rsidRDefault="00B36295" w:rsidP="00B36295">
            <w:pPr>
              <w:tabs>
                <w:tab w:val="decimal" w:pos="66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36295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32" w:type="pct"/>
            <w:vAlign w:val="bottom"/>
          </w:tcPr>
          <w:p w14:paraId="20F2284C" w14:textId="77777777" w:rsidR="00B36295" w:rsidRPr="00B36295" w:rsidRDefault="00B36295" w:rsidP="00B36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  <w:vAlign w:val="bottom"/>
          </w:tcPr>
          <w:p w14:paraId="08F72636" w14:textId="116914C1" w:rsidR="00B36295" w:rsidRPr="00B36295" w:rsidRDefault="00B36295" w:rsidP="00B36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36295">
              <w:rPr>
                <w:rFonts w:asciiTheme="majorBidi" w:hAnsiTheme="majorBidi" w:cstheme="majorBidi"/>
                <w:sz w:val="26"/>
                <w:szCs w:val="26"/>
              </w:rPr>
              <w:t xml:space="preserve"> 114,352 </w:t>
            </w:r>
          </w:p>
        </w:tc>
      </w:tr>
      <w:tr w:rsidR="00B36295" w:rsidRPr="00856760" w14:paraId="58EA0068" w14:textId="77777777">
        <w:tc>
          <w:tcPr>
            <w:tcW w:w="1519" w:type="pct"/>
          </w:tcPr>
          <w:p w14:paraId="655922AE" w14:textId="77777777" w:rsidR="00B36295" w:rsidRPr="00856760" w:rsidRDefault="00B36295" w:rsidP="00B36295">
            <w:pPr>
              <w:suppressAutoHyphens/>
              <w:spacing w:after="0" w:line="240" w:lineRule="auto"/>
              <w:ind w:left="90" w:hanging="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584" w:type="pct"/>
            <w:gridSpan w:val="2"/>
          </w:tcPr>
          <w:p w14:paraId="27944C72" w14:textId="50E797A0" w:rsidR="00B36295" w:rsidRPr="00B36295" w:rsidRDefault="00B36295" w:rsidP="00B36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36295">
              <w:rPr>
                <w:rFonts w:asciiTheme="majorBidi" w:hAnsiTheme="majorBidi" w:cstheme="majorBidi"/>
                <w:sz w:val="26"/>
                <w:szCs w:val="26"/>
              </w:rPr>
              <w:t xml:space="preserve"> 47,497 </w:t>
            </w:r>
          </w:p>
        </w:tc>
        <w:tc>
          <w:tcPr>
            <w:tcW w:w="174" w:type="pct"/>
          </w:tcPr>
          <w:p w14:paraId="7F458614" w14:textId="77777777" w:rsidR="00B36295" w:rsidRPr="00B36295" w:rsidRDefault="00B36295" w:rsidP="00B36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</w:tcPr>
          <w:p w14:paraId="2935B736" w14:textId="16777F73" w:rsidR="00B36295" w:rsidRPr="00B36295" w:rsidRDefault="00B36295" w:rsidP="00B36295">
            <w:pPr>
              <w:tabs>
                <w:tab w:val="decimal" w:pos="623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36295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9" w:type="pct"/>
          </w:tcPr>
          <w:p w14:paraId="0CC25588" w14:textId="77777777" w:rsidR="00B36295" w:rsidRPr="00B36295" w:rsidRDefault="00B36295" w:rsidP="00B36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</w:tcPr>
          <w:p w14:paraId="1657FDC1" w14:textId="07B20F00" w:rsidR="00B36295" w:rsidRPr="00B36295" w:rsidRDefault="00B36295" w:rsidP="00B36295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36295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9" w:type="pct"/>
          </w:tcPr>
          <w:p w14:paraId="48AE8332" w14:textId="77777777" w:rsidR="00B36295" w:rsidRPr="00B36295" w:rsidRDefault="00B36295" w:rsidP="00B36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</w:tcPr>
          <w:p w14:paraId="69EBE3D6" w14:textId="0162DCAE" w:rsidR="00B36295" w:rsidRPr="00B36295" w:rsidRDefault="00B36295" w:rsidP="00B36295">
            <w:pPr>
              <w:tabs>
                <w:tab w:val="decimal" w:pos="66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36295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32" w:type="pct"/>
          </w:tcPr>
          <w:p w14:paraId="19907E4F" w14:textId="77777777" w:rsidR="00B36295" w:rsidRPr="00B36295" w:rsidRDefault="00B36295" w:rsidP="00B36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</w:tcPr>
          <w:p w14:paraId="574A4FF3" w14:textId="70A8FBBD" w:rsidR="00B36295" w:rsidRPr="00B36295" w:rsidRDefault="00B36295" w:rsidP="00B36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36295">
              <w:rPr>
                <w:rFonts w:asciiTheme="majorBidi" w:hAnsiTheme="majorBidi" w:cstheme="majorBidi"/>
                <w:sz w:val="26"/>
                <w:szCs w:val="26"/>
              </w:rPr>
              <w:t xml:space="preserve"> 47,497 </w:t>
            </w:r>
          </w:p>
        </w:tc>
      </w:tr>
      <w:tr w:rsidR="00B36295" w:rsidRPr="00856760" w14:paraId="595F4807" w14:textId="77777777">
        <w:tc>
          <w:tcPr>
            <w:tcW w:w="1519" w:type="pct"/>
          </w:tcPr>
          <w:p w14:paraId="241E7B89" w14:textId="77777777" w:rsidR="00B36295" w:rsidRPr="00856760" w:rsidRDefault="00B36295" w:rsidP="00B36295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เงินลงทุนสุทธิ</w:t>
            </w:r>
          </w:p>
        </w:tc>
        <w:tc>
          <w:tcPr>
            <w:tcW w:w="584" w:type="pct"/>
            <w:gridSpan w:val="2"/>
          </w:tcPr>
          <w:p w14:paraId="407603DF" w14:textId="12DDB520" w:rsidR="00B36295" w:rsidRPr="00B36295" w:rsidRDefault="00B36295" w:rsidP="00B36295">
            <w:pPr>
              <w:tabs>
                <w:tab w:val="decimal" w:pos="62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36295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74" w:type="pct"/>
          </w:tcPr>
          <w:p w14:paraId="0A7F5855" w14:textId="77777777" w:rsidR="00B36295" w:rsidRPr="00B36295" w:rsidRDefault="00B36295" w:rsidP="00B36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</w:tcPr>
          <w:p w14:paraId="526C71F2" w14:textId="15AEB7F4" w:rsidR="00B36295" w:rsidRPr="00B36295" w:rsidRDefault="00B36295" w:rsidP="00B36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36295">
              <w:rPr>
                <w:rFonts w:asciiTheme="majorBidi" w:hAnsiTheme="majorBidi" w:cstheme="majorBidi"/>
                <w:sz w:val="26"/>
                <w:szCs w:val="26"/>
              </w:rPr>
              <w:t xml:space="preserve"> 96,184 </w:t>
            </w:r>
          </w:p>
        </w:tc>
        <w:tc>
          <w:tcPr>
            <w:tcW w:w="159" w:type="pct"/>
          </w:tcPr>
          <w:p w14:paraId="255C2C2E" w14:textId="77777777" w:rsidR="00B36295" w:rsidRPr="00B36295" w:rsidRDefault="00B36295" w:rsidP="00B36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</w:tcPr>
          <w:p w14:paraId="5C179D54" w14:textId="58EA4CF9" w:rsidR="00B36295" w:rsidRPr="00B36295" w:rsidRDefault="00B36295" w:rsidP="00B36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36295">
              <w:rPr>
                <w:rFonts w:asciiTheme="majorBidi" w:hAnsiTheme="majorBidi" w:cstheme="majorBidi"/>
                <w:sz w:val="26"/>
                <w:szCs w:val="26"/>
              </w:rPr>
              <w:t xml:space="preserve"> 1,833 </w:t>
            </w:r>
          </w:p>
        </w:tc>
        <w:tc>
          <w:tcPr>
            <w:tcW w:w="159" w:type="pct"/>
          </w:tcPr>
          <w:p w14:paraId="10FB7756" w14:textId="77777777" w:rsidR="00B36295" w:rsidRPr="00B36295" w:rsidRDefault="00B36295" w:rsidP="00B36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</w:tcPr>
          <w:p w14:paraId="1A1DCD3A" w14:textId="6F904165" w:rsidR="00B36295" w:rsidRPr="00B36295" w:rsidRDefault="00B36295" w:rsidP="00B36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36295">
              <w:rPr>
                <w:rFonts w:asciiTheme="majorBidi" w:hAnsiTheme="majorBidi" w:cstheme="majorBidi"/>
                <w:sz w:val="26"/>
                <w:szCs w:val="26"/>
              </w:rPr>
              <w:t xml:space="preserve"> 216,820 </w:t>
            </w:r>
          </w:p>
        </w:tc>
        <w:tc>
          <w:tcPr>
            <w:tcW w:w="132" w:type="pct"/>
          </w:tcPr>
          <w:p w14:paraId="0456D947" w14:textId="77777777" w:rsidR="00B36295" w:rsidRPr="00B36295" w:rsidRDefault="00B36295" w:rsidP="00B36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</w:tcPr>
          <w:p w14:paraId="12DA3CE8" w14:textId="37CD9049" w:rsidR="00B36295" w:rsidRPr="00B36295" w:rsidRDefault="00B36295" w:rsidP="00B36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B36295">
              <w:rPr>
                <w:rFonts w:asciiTheme="majorBidi" w:hAnsiTheme="majorBidi" w:cstheme="majorBidi"/>
                <w:sz w:val="26"/>
                <w:szCs w:val="26"/>
              </w:rPr>
              <w:t xml:space="preserve"> 314,837 </w:t>
            </w:r>
          </w:p>
        </w:tc>
      </w:tr>
      <w:tr w:rsidR="00B36295" w:rsidRPr="00856760" w14:paraId="5D643366" w14:textId="77777777">
        <w:tc>
          <w:tcPr>
            <w:tcW w:w="1519" w:type="pct"/>
          </w:tcPr>
          <w:p w14:paraId="375B13C7" w14:textId="77777777" w:rsidR="00B36295" w:rsidRPr="00856760" w:rsidRDefault="00B36295" w:rsidP="00B36295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เงินให้สินเชื่อแก่ลูกหนี้และดอกเบี้ย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br/>
              <w:t>ค้างรับสุทธิ</w:t>
            </w: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  <w:vAlign w:val="bottom"/>
          </w:tcPr>
          <w:p w14:paraId="3C128DF6" w14:textId="7D153CBD" w:rsidR="00B36295" w:rsidRPr="00B36295" w:rsidRDefault="00B36295" w:rsidP="00B36295">
            <w:pPr>
              <w:tabs>
                <w:tab w:val="decimal" w:pos="62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36295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74" w:type="pct"/>
            <w:vAlign w:val="bottom"/>
          </w:tcPr>
          <w:p w14:paraId="2EDCF9F3" w14:textId="77777777" w:rsidR="00B36295" w:rsidRPr="00B36295" w:rsidRDefault="00B36295" w:rsidP="00B36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vAlign w:val="bottom"/>
          </w:tcPr>
          <w:p w14:paraId="7EF10D45" w14:textId="4240B6DD" w:rsidR="00B36295" w:rsidRPr="00B36295" w:rsidRDefault="00B36295" w:rsidP="00B36295">
            <w:pPr>
              <w:tabs>
                <w:tab w:val="decimal" w:pos="623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36295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9" w:type="pct"/>
            <w:vAlign w:val="bottom"/>
          </w:tcPr>
          <w:p w14:paraId="00970F13" w14:textId="77777777" w:rsidR="00B36295" w:rsidRPr="00B36295" w:rsidRDefault="00B36295" w:rsidP="00B36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6B8A85AB" w14:textId="61434C7F" w:rsidR="00B36295" w:rsidRPr="00B36295" w:rsidRDefault="00B36295" w:rsidP="00B36295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36295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9" w:type="pct"/>
            <w:vAlign w:val="bottom"/>
          </w:tcPr>
          <w:p w14:paraId="3C36E70F" w14:textId="77777777" w:rsidR="00B36295" w:rsidRPr="00B36295" w:rsidRDefault="00B36295" w:rsidP="00B36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214B00B2" w14:textId="73B4FF41" w:rsidR="00B36295" w:rsidRPr="00B36295" w:rsidRDefault="00B36295" w:rsidP="00B36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B36295">
              <w:rPr>
                <w:rFonts w:asciiTheme="majorBidi" w:hAnsiTheme="majorBidi" w:cstheme="majorBidi"/>
                <w:sz w:val="26"/>
                <w:szCs w:val="26"/>
              </w:rPr>
              <w:t xml:space="preserve"> 2,280,603 </w:t>
            </w:r>
          </w:p>
        </w:tc>
        <w:tc>
          <w:tcPr>
            <w:tcW w:w="132" w:type="pct"/>
            <w:vAlign w:val="bottom"/>
          </w:tcPr>
          <w:p w14:paraId="556662C3" w14:textId="77777777" w:rsidR="00B36295" w:rsidRPr="00B36295" w:rsidRDefault="00B36295" w:rsidP="00B36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7AAD174F" w14:textId="0BF60E06" w:rsidR="00B36295" w:rsidRPr="00B36295" w:rsidRDefault="00B36295" w:rsidP="00B36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B36295">
              <w:rPr>
                <w:rFonts w:asciiTheme="majorBidi" w:hAnsiTheme="majorBidi" w:cstheme="majorBidi"/>
                <w:sz w:val="26"/>
                <w:szCs w:val="26"/>
              </w:rPr>
              <w:t xml:space="preserve"> 2,280,603 </w:t>
            </w:r>
          </w:p>
        </w:tc>
      </w:tr>
      <w:tr w:rsidR="00B36295" w:rsidRPr="00856760" w14:paraId="1BBC1F17" w14:textId="77777777">
        <w:tc>
          <w:tcPr>
            <w:tcW w:w="1519" w:type="pct"/>
          </w:tcPr>
          <w:p w14:paraId="6814BA13" w14:textId="77777777" w:rsidR="00B36295" w:rsidRPr="00856760" w:rsidRDefault="00B36295" w:rsidP="00B36295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336BED" w14:textId="70F7D858" w:rsidR="00B36295" w:rsidRPr="00B36295" w:rsidRDefault="00B36295" w:rsidP="00B36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B3629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161,849 </w:t>
            </w:r>
          </w:p>
        </w:tc>
        <w:tc>
          <w:tcPr>
            <w:tcW w:w="174" w:type="pct"/>
          </w:tcPr>
          <w:p w14:paraId="15C05B10" w14:textId="77777777" w:rsidR="00B36295" w:rsidRPr="00B36295" w:rsidRDefault="00B36295" w:rsidP="00B36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0F7220F3" w14:textId="2812DC69" w:rsidR="00B36295" w:rsidRPr="00B36295" w:rsidRDefault="00B36295" w:rsidP="00B36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B3629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96,184 </w:t>
            </w:r>
          </w:p>
        </w:tc>
        <w:tc>
          <w:tcPr>
            <w:tcW w:w="159" w:type="pct"/>
          </w:tcPr>
          <w:p w14:paraId="2866BD3B" w14:textId="77777777" w:rsidR="00B36295" w:rsidRPr="00B36295" w:rsidRDefault="00B36295" w:rsidP="00B36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087647B2" w14:textId="37BFCB4F" w:rsidR="00B36295" w:rsidRPr="00B36295" w:rsidRDefault="00B36295" w:rsidP="00B36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B3629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1,833 </w:t>
            </w:r>
          </w:p>
        </w:tc>
        <w:tc>
          <w:tcPr>
            <w:tcW w:w="159" w:type="pct"/>
          </w:tcPr>
          <w:p w14:paraId="3CA9212D" w14:textId="77777777" w:rsidR="00B36295" w:rsidRPr="00B36295" w:rsidRDefault="00B36295" w:rsidP="00B36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3F6A86F3" w14:textId="6FB1DE2F" w:rsidR="00B36295" w:rsidRPr="00B36295" w:rsidRDefault="00B36295" w:rsidP="00B36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B3629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3,094,393 </w:t>
            </w:r>
          </w:p>
        </w:tc>
        <w:tc>
          <w:tcPr>
            <w:tcW w:w="132" w:type="pct"/>
          </w:tcPr>
          <w:p w14:paraId="74C7FCAE" w14:textId="77777777" w:rsidR="00B36295" w:rsidRPr="00B36295" w:rsidRDefault="00B36295" w:rsidP="00B36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37358856" w14:textId="0D58A788" w:rsidR="00B36295" w:rsidRPr="00B36295" w:rsidRDefault="00B36295" w:rsidP="00B3629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B3629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3,354,259 </w:t>
            </w:r>
          </w:p>
        </w:tc>
      </w:tr>
      <w:tr w:rsidR="00027FB1" w:rsidRPr="00856760" w14:paraId="7BDB2D13" w14:textId="77777777" w:rsidTr="00F22112">
        <w:tc>
          <w:tcPr>
            <w:tcW w:w="1519" w:type="pct"/>
          </w:tcPr>
          <w:p w14:paraId="7E607128" w14:textId="6DDC24F0" w:rsidR="00027FB1" w:rsidRPr="00856760" w:rsidRDefault="00027FB1" w:rsidP="00027FB1">
            <w:pPr>
              <w:suppressAutoHyphens/>
              <w:spacing w:after="0" w:line="240" w:lineRule="auto"/>
              <w:ind w:left="80" w:hanging="90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lastRenderedPageBreak/>
              <w:t>หนี้สินทางการเงิน</w:t>
            </w:r>
          </w:p>
        </w:tc>
        <w:tc>
          <w:tcPr>
            <w:tcW w:w="584" w:type="pct"/>
            <w:gridSpan w:val="2"/>
            <w:vAlign w:val="bottom"/>
          </w:tcPr>
          <w:p w14:paraId="54E209EF" w14:textId="77777777" w:rsidR="00027FB1" w:rsidRPr="00856760" w:rsidRDefault="00027FB1" w:rsidP="00027FB1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4" w:type="pct"/>
          </w:tcPr>
          <w:p w14:paraId="7EA40025" w14:textId="77777777" w:rsidR="00027FB1" w:rsidRPr="00856760" w:rsidRDefault="00027FB1" w:rsidP="00027FB1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vAlign w:val="bottom"/>
          </w:tcPr>
          <w:p w14:paraId="74A681FA" w14:textId="77777777" w:rsidR="00027FB1" w:rsidRPr="00856760" w:rsidRDefault="00027FB1" w:rsidP="00027FB1">
            <w:pPr>
              <w:tabs>
                <w:tab w:val="decimal" w:pos="623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59" w:type="pct"/>
            <w:vAlign w:val="bottom"/>
          </w:tcPr>
          <w:p w14:paraId="32D53B73" w14:textId="77777777" w:rsidR="00027FB1" w:rsidRPr="00856760" w:rsidRDefault="00027FB1" w:rsidP="00027FB1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</w:tcPr>
          <w:p w14:paraId="39566659" w14:textId="77777777" w:rsidR="00027FB1" w:rsidRPr="00856760" w:rsidRDefault="00027FB1" w:rsidP="00027FB1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59" w:type="pct"/>
            <w:vAlign w:val="bottom"/>
          </w:tcPr>
          <w:p w14:paraId="42A12751" w14:textId="77777777" w:rsidR="00027FB1" w:rsidRPr="00856760" w:rsidRDefault="00027FB1" w:rsidP="00027FB1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  <w:vAlign w:val="bottom"/>
          </w:tcPr>
          <w:p w14:paraId="3B6E371A" w14:textId="77777777" w:rsidR="00027FB1" w:rsidRPr="00856760" w:rsidRDefault="00027FB1" w:rsidP="00027FB1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32" w:type="pct"/>
            <w:vAlign w:val="bottom"/>
          </w:tcPr>
          <w:p w14:paraId="0E44B0C6" w14:textId="77777777" w:rsidR="00027FB1" w:rsidRPr="00856760" w:rsidRDefault="00027FB1" w:rsidP="00027FB1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</w:tcPr>
          <w:p w14:paraId="7C3E449D" w14:textId="77777777" w:rsidR="00027FB1" w:rsidRPr="00856760" w:rsidRDefault="00027FB1" w:rsidP="00027FB1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</w:tr>
      <w:tr w:rsidR="0011307B" w:rsidRPr="00856760" w14:paraId="0DC3BAB4" w14:textId="77777777">
        <w:tc>
          <w:tcPr>
            <w:tcW w:w="1519" w:type="pct"/>
          </w:tcPr>
          <w:p w14:paraId="225D1D6D" w14:textId="53DC5412" w:rsidR="0011307B" w:rsidRPr="00856760" w:rsidRDefault="0011307B" w:rsidP="0011307B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584" w:type="pct"/>
            <w:gridSpan w:val="2"/>
          </w:tcPr>
          <w:p w14:paraId="693EAB3F" w14:textId="07B33601" w:rsidR="0011307B" w:rsidRPr="0011307B" w:rsidRDefault="0011307B" w:rsidP="0011307B">
            <w:pPr>
              <w:tabs>
                <w:tab w:val="decimal" w:pos="62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1307B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74" w:type="pct"/>
          </w:tcPr>
          <w:p w14:paraId="243C891F" w14:textId="77777777" w:rsidR="0011307B" w:rsidRPr="0011307B" w:rsidRDefault="0011307B" w:rsidP="0011307B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</w:tcPr>
          <w:p w14:paraId="4165400E" w14:textId="012B899A" w:rsidR="0011307B" w:rsidRPr="0011307B" w:rsidRDefault="0011307B" w:rsidP="0011307B">
            <w:pPr>
              <w:tabs>
                <w:tab w:val="decimal" w:pos="48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1307B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9" w:type="pct"/>
          </w:tcPr>
          <w:p w14:paraId="64573219" w14:textId="77777777" w:rsidR="0011307B" w:rsidRPr="0011307B" w:rsidRDefault="0011307B" w:rsidP="0011307B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</w:tcPr>
          <w:p w14:paraId="0029E132" w14:textId="7E4A8620" w:rsidR="0011307B" w:rsidRPr="0011307B" w:rsidRDefault="0011307B" w:rsidP="0011307B">
            <w:pPr>
              <w:tabs>
                <w:tab w:val="decimal" w:pos="48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1307B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9" w:type="pct"/>
          </w:tcPr>
          <w:p w14:paraId="61B0F528" w14:textId="77777777" w:rsidR="0011307B" w:rsidRPr="0011307B" w:rsidRDefault="0011307B" w:rsidP="0011307B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</w:tcPr>
          <w:p w14:paraId="5CB9F000" w14:textId="0C0867C6" w:rsidR="0011307B" w:rsidRPr="0011307B" w:rsidRDefault="0011307B" w:rsidP="0011307B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11307B">
              <w:rPr>
                <w:rFonts w:asciiTheme="majorBidi" w:hAnsiTheme="majorBidi" w:cstheme="majorBidi"/>
                <w:sz w:val="26"/>
                <w:szCs w:val="26"/>
              </w:rPr>
              <w:t xml:space="preserve"> 2,473,626 </w:t>
            </w:r>
          </w:p>
        </w:tc>
        <w:tc>
          <w:tcPr>
            <w:tcW w:w="132" w:type="pct"/>
          </w:tcPr>
          <w:p w14:paraId="64390A83" w14:textId="77777777" w:rsidR="0011307B" w:rsidRPr="0011307B" w:rsidRDefault="0011307B" w:rsidP="0011307B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</w:tcPr>
          <w:p w14:paraId="7B552D9C" w14:textId="3981D665" w:rsidR="0011307B" w:rsidRPr="0011307B" w:rsidRDefault="0011307B" w:rsidP="0011307B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11307B">
              <w:rPr>
                <w:rFonts w:asciiTheme="majorBidi" w:hAnsiTheme="majorBidi" w:cstheme="majorBidi"/>
                <w:sz w:val="26"/>
                <w:szCs w:val="26"/>
              </w:rPr>
              <w:t xml:space="preserve"> 2,473,626 </w:t>
            </w:r>
          </w:p>
        </w:tc>
      </w:tr>
      <w:tr w:rsidR="0011307B" w:rsidRPr="00856760" w14:paraId="5CADEE26" w14:textId="77777777">
        <w:tc>
          <w:tcPr>
            <w:tcW w:w="1519" w:type="pct"/>
          </w:tcPr>
          <w:p w14:paraId="28DE36C7" w14:textId="6BBF1417" w:rsidR="0011307B" w:rsidRPr="00856760" w:rsidRDefault="0011307B" w:rsidP="0011307B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584" w:type="pct"/>
            <w:gridSpan w:val="2"/>
          </w:tcPr>
          <w:p w14:paraId="6FE82A49" w14:textId="450AB4C3" w:rsidR="0011307B" w:rsidRPr="0011307B" w:rsidRDefault="0011307B" w:rsidP="0011307B">
            <w:pPr>
              <w:tabs>
                <w:tab w:val="decimal" w:pos="62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1307B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74" w:type="pct"/>
          </w:tcPr>
          <w:p w14:paraId="38AB22FD" w14:textId="77777777" w:rsidR="0011307B" w:rsidRPr="0011307B" w:rsidRDefault="0011307B" w:rsidP="0011307B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</w:tcPr>
          <w:p w14:paraId="186A101D" w14:textId="46C56F09" w:rsidR="0011307B" w:rsidRPr="0011307B" w:rsidRDefault="0011307B" w:rsidP="0011307B">
            <w:pPr>
              <w:tabs>
                <w:tab w:val="decimal" w:pos="48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1307B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9" w:type="pct"/>
          </w:tcPr>
          <w:p w14:paraId="37F8F7F6" w14:textId="77777777" w:rsidR="0011307B" w:rsidRPr="0011307B" w:rsidRDefault="0011307B" w:rsidP="0011307B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</w:tcPr>
          <w:p w14:paraId="654D6085" w14:textId="1F419014" w:rsidR="0011307B" w:rsidRPr="0011307B" w:rsidRDefault="0011307B" w:rsidP="0011307B">
            <w:pPr>
              <w:tabs>
                <w:tab w:val="decimal" w:pos="48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1307B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9" w:type="pct"/>
          </w:tcPr>
          <w:p w14:paraId="647CCB72" w14:textId="77777777" w:rsidR="0011307B" w:rsidRPr="0011307B" w:rsidRDefault="0011307B" w:rsidP="0011307B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</w:tcPr>
          <w:p w14:paraId="2295BB4B" w14:textId="42C2A596" w:rsidR="0011307B" w:rsidRPr="0011307B" w:rsidRDefault="0011307B" w:rsidP="0011307B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1307B">
              <w:rPr>
                <w:rFonts w:asciiTheme="majorBidi" w:hAnsiTheme="majorBidi" w:cstheme="majorBidi"/>
                <w:sz w:val="26"/>
                <w:szCs w:val="26"/>
              </w:rPr>
              <w:t xml:space="preserve"> 229,83</w:t>
            </w:r>
            <w:r w:rsidR="00935EB4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11307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2" w:type="pct"/>
          </w:tcPr>
          <w:p w14:paraId="653EEEC8" w14:textId="77777777" w:rsidR="0011307B" w:rsidRPr="0011307B" w:rsidRDefault="0011307B" w:rsidP="0011307B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</w:tcPr>
          <w:p w14:paraId="3A5B53E3" w14:textId="13DBB8B3" w:rsidR="0011307B" w:rsidRPr="0011307B" w:rsidRDefault="0011307B" w:rsidP="0011307B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11307B">
              <w:rPr>
                <w:rFonts w:asciiTheme="majorBidi" w:hAnsiTheme="majorBidi" w:cstheme="majorBidi"/>
                <w:sz w:val="26"/>
                <w:szCs w:val="26"/>
              </w:rPr>
              <w:t xml:space="preserve"> 229,83</w:t>
            </w:r>
            <w:r w:rsidR="00935EB4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11307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11307B" w:rsidRPr="00856760" w14:paraId="35C9CAE2" w14:textId="77777777" w:rsidTr="0011307B">
        <w:tc>
          <w:tcPr>
            <w:tcW w:w="1519" w:type="pct"/>
          </w:tcPr>
          <w:p w14:paraId="12788734" w14:textId="759C173F" w:rsidR="0011307B" w:rsidRPr="00856760" w:rsidRDefault="0011307B" w:rsidP="0011307B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หนี้สินจ่ายคืนเมื่อทวงถาม</w:t>
            </w:r>
          </w:p>
        </w:tc>
        <w:tc>
          <w:tcPr>
            <w:tcW w:w="584" w:type="pct"/>
            <w:gridSpan w:val="2"/>
            <w:vAlign w:val="bottom"/>
          </w:tcPr>
          <w:p w14:paraId="34E79426" w14:textId="32F4651E" w:rsidR="0011307B" w:rsidRPr="0011307B" w:rsidRDefault="0011307B" w:rsidP="0011307B">
            <w:pPr>
              <w:tabs>
                <w:tab w:val="decimal" w:pos="62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1307B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74" w:type="pct"/>
            <w:vAlign w:val="bottom"/>
          </w:tcPr>
          <w:p w14:paraId="332B3E39" w14:textId="77777777" w:rsidR="0011307B" w:rsidRPr="0011307B" w:rsidRDefault="0011307B" w:rsidP="0011307B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vAlign w:val="bottom"/>
          </w:tcPr>
          <w:p w14:paraId="1CFEECAF" w14:textId="64D7F3A2" w:rsidR="0011307B" w:rsidRPr="0011307B" w:rsidRDefault="0011307B" w:rsidP="0011307B">
            <w:pPr>
              <w:tabs>
                <w:tab w:val="decimal" w:pos="48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1307B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9" w:type="pct"/>
            <w:vAlign w:val="bottom"/>
          </w:tcPr>
          <w:p w14:paraId="7ACABAD8" w14:textId="77777777" w:rsidR="0011307B" w:rsidRPr="0011307B" w:rsidRDefault="0011307B" w:rsidP="0011307B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  <w:vAlign w:val="bottom"/>
          </w:tcPr>
          <w:p w14:paraId="4E6EDAAE" w14:textId="4BAA6F7C" w:rsidR="0011307B" w:rsidRPr="0011307B" w:rsidRDefault="0011307B" w:rsidP="0011307B">
            <w:pPr>
              <w:tabs>
                <w:tab w:val="decimal" w:pos="48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1307B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9" w:type="pct"/>
            <w:vAlign w:val="bottom"/>
          </w:tcPr>
          <w:p w14:paraId="0DC81E27" w14:textId="77777777" w:rsidR="0011307B" w:rsidRPr="0011307B" w:rsidRDefault="0011307B" w:rsidP="0011307B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  <w:vAlign w:val="bottom"/>
          </w:tcPr>
          <w:p w14:paraId="513988F2" w14:textId="6483B585" w:rsidR="0011307B" w:rsidRPr="0011307B" w:rsidRDefault="0011307B" w:rsidP="0011307B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11307B">
              <w:rPr>
                <w:rFonts w:asciiTheme="majorBidi" w:hAnsiTheme="majorBidi" w:cstheme="majorBidi"/>
                <w:sz w:val="26"/>
                <w:szCs w:val="26"/>
              </w:rPr>
              <w:t xml:space="preserve"> 9,227 </w:t>
            </w:r>
          </w:p>
        </w:tc>
        <w:tc>
          <w:tcPr>
            <w:tcW w:w="132" w:type="pct"/>
            <w:vAlign w:val="bottom"/>
          </w:tcPr>
          <w:p w14:paraId="27479065" w14:textId="77777777" w:rsidR="0011307B" w:rsidRPr="0011307B" w:rsidRDefault="0011307B" w:rsidP="0011307B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  <w:vAlign w:val="bottom"/>
          </w:tcPr>
          <w:p w14:paraId="7F7B3C6B" w14:textId="2BD7A87A" w:rsidR="0011307B" w:rsidRPr="0011307B" w:rsidRDefault="0011307B" w:rsidP="0011307B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11307B">
              <w:rPr>
                <w:rFonts w:asciiTheme="majorBidi" w:hAnsiTheme="majorBidi" w:cstheme="majorBidi"/>
                <w:sz w:val="26"/>
                <w:szCs w:val="26"/>
              </w:rPr>
              <w:t xml:space="preserve"> 9,227 </w:t>
            </w:r>
          </w:p>
        </w:tc>
      </w:tr>
      <w:tr w:rsidR="0011307B" w:rsidRPr="00856760" w14:paraId="1A7D29A2" w14:textId="77777777" w:rsidTr="0011307B">
        <w:tc>
          <w:tcPr>
            <w:tcW w:w="1519" w:type="pct"/>
          </w:tcPr>
          <w:p w14:paraId="7610E42A" w14:textId="01BAA062" w:rsidR="0011307B" w:rsidRPr="00856760" w:rsidRDefault="0011307B" w:rsidP="0011307B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หนี้สินทางการเงินที่วัดมูลค่าด้วย</w:t>
            </w: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br/>
            </w: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584" w:type="pct"/>
            <w:gridSpan w:val="2"/>
            <w:vAlign w:val="bottom"/>
          </w:tcPr>
          <w:p w14:paraId="010E0397" w14:textId="0B671F26" w:rsidR="0011307B" w:rsidRPr="0011307B" w:rsidRDefault="0011307B" w:rsidP="0011307B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1307B">
              <w:rPr>
                <w:rFonts w:asciiTheme="majorBidi" w:hAnsiTheme="majorBidi" w:cstheme="majorBidi"/>
                <w:sz w:val="26"/>
                <w:szCs w:val="26"/>
              </w:rPr>
              <w:t xml:space="preserve"> 1,750 </w:t>
            </w:r>
          </w:p>
        </w:tc>
        <w:tc>
          <w:tcPr>
            <w:tcW w:w="174" w:type="pct"/>
            <w:vAlign w:val="bottom"/>
          </w:tcPr>
          <w:p w14:paraId="11AC73BA" w14:textId="77777777" w:rsidR="0011307B" w:rsidRPr="0011307B" w:rsidRDefault="0011307B" w:rsidP="0011307B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vAlign w:val="bottom"/>
          </w:tcPr>
          <w:p w14:paraId="1FE05F12" w14:textId="0E22AB95" w:rsidR="0011307B" w:rsidRPr="0011307B" w:rsidRDefault="0011307B" w:rsidP="0011307B">
            <w:pPr>
              <w:tabs>
                <w:tab w:val="decimal" w:pos="48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1307B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9" w:type="pct"/>
            <w:vAlign w:val="bottom"/>
          </w:tcPr>
          <w:p w14:paraId="7DABF2DD" w14:textId="77777777" w:rsidR="0011307B" w:rsidRPr="0011307B" w:rsidRDefault="0011307B" w:rsidP="0011307B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  <w:vAlign w:val="bottom"/>
          </w:tcPr>
          <w:p w14:paraId="48910F1E" w14:textId="631D1E23" w:rsidR="0011307B" w:rsidRPr="0011307B" w:rsidRDefault="0011307B" w:rsidP="0011307B">
            <w:pPr>
              <w:tabs>
                <w:tab w:val="decimal" w:pos="48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1307B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9" w:type="pct"/>
            <w:vAlign w:val="bottom"/>
          </w:tcPr>
          <w:p w14:paraId="7FFDD9AC" w14:textId="77777777" w:rsidR="0011307B" w:rsidRPr="0011307B" w:rsidRDefault="0011307B" w:rsidP="0011307B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  <w:vAlign w:val="bottom"/>
          </w:tcPr>
          <w:p w14:paraId="48948B47" w14:textId="6F1A0897" w:rsidR="0011307B" w:rsidRPr="0011307B" w:rsidRDefault="0011307B" w:rsidP="0011307B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1307B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32" w:type="pct"/>
            <w:vAlign w:val="bottom"/>
          </w:tcPr>
          <w:p w14:paraId="05AFFCF0" w14:textId="77777777" w:rsidR="0011307B" w:rsidRPr="0011307B" w:rsidRDefault="0011307B" w:rsidP="0011307B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  <w:vAlign w:val="bottom"/>
          </w:tcPr>
          <w:p w14:paraId="4B872401" w14:textId="54C88DED" w:rsidR="0011307B" w:rsidRPr="0011307B" w:rsidRDefault="0011307B" w:rsidP="0011307B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11307B">
              <w:rPr>
                <w:rFonts w:asciiTheme="majorBidi" w:hAnsiTheme="majorBidi" w:cstheme="majorBidi"/>
                <w:sz w:val="26"/>
                <w:szCs w:val="26"/>
              </w:rPr>
              <w:t xml:space="preserve"> 1,750 </w:t>
            </w:r>
          </w:p>
        </w:tc>
      </w:tr>
      <w:tr w:rsidR="0011307B" w:rsidRPr="00856760" w14:paraId="4FCDB448" w14:textId="77777777" w:rsidTr="0011307B">
        <w:tc>
          <w:tcPr>
            <w:tcW w:w="1519" w:type="pct"/>
          </w:tcPr>
          <w:p w14:paraId="005E8574" w14:textId="08EF0FB8" w:rsidR="0011307B" w:rsidRPr="00856760" w:rsidRDefault="0011307B" w:rsidP="0011307B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หนี้สินอนุพันธ์</w:t>
            </w:r>
          </w:p>
        </w:tc>
        <w:tc>
          <w:tcPr>
            <w:tcW w:w="584" w:type="pct"/>
            <w:gridSpan w:val="2"/>
            <w:vAlign w:val="bottom"/>
          </w:tcPr>
          <w:p w14:paraId="45325D07" w14:textId="2CF9ADB7" w:rsidR="0011307B" w:rsidRPr="0011307B" w:rsidRDefault="0011307B" w:rsidP="0011307B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1307B">
              <w:rPr>
                <w:rFonts w:asciiTheme="majorBidi" w:hAnsiTheme="majorBidi" w:cstheme="majorBidi"/>
                <w:sz w:val="26"/>
                <w:szCs w:val="26"/>
              </w:rPr>
              <w:t xml:space="preserve"> 46,281 </w:t>
            </w:r>
          </w:p>
        </w:tc>
        <w:tc>
          <w:tcPr>
            <w:tcW w:w="174" w:type="pct"/>
            <w:vAlign w:val="bottom"/>
          </w:tcPr>
          <w:p w14:paraId="38279DA0" w14:textId="77777777" w:rsidR="0011307B" w:rsidRPr="0011307B" w:rsidRDefault="0011307B" w:rsidP="0011307B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vAlign w:val="bottom"/>
          </w:tcPr>
          <w:p w14:paraId="62D6E14F" w14:textId="018A1F8C" w:rsidR="0011307B" w:rsidRPr="0011307B" w:rsidRDefault="0011307B" w:rsidP="0011307B">
            <w:pPr>
              <w:tabs>
                <w:tab w:val="decimal" w:pos="48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1307B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9" w:type="pct"/>
            <w:vAlign w:val="bottom"/>
          </w:tcPr>
          <w:p w14:paraId="688E79E6" w14:textId="77777777" w:rsidR="0011307B" w:rsidRPr="0011307B" w:rsidRDefault="0011307B" w:rsidP="0011307B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  <w:vAlign w:val="bottom"/>
          </w:tcPr>
          <w:p w14:paraId="3CE76377" w14:textId="2AE8FE13" w:rsidR="0011307B" w:rsidRPr="0011307B" w:rsidRDefault="0011307B" w:rsidP="0011307B">
            <w:pPr>
              <w:tabs>
                <w:tab w:val="decimal" w:pos="48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1307B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9" w:type="pct"/>
            <w:vAlign w:val="bottom"/>
          </w:tcPr>
          <w:p w14:paraId="13DFB030" w14:textId="77777777" w:rsidR="0011307B" w:rsidRPr="0011307B" w:rsidRDefault="0011307B" w:rsidP="0011307B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  <w:vAlign w:val="bottom"/>
          </w:tcPr>
          <w:p w14:paraId="0776E0C1" w14:textId="4767EBEE" w:rsidR="0011307B" w:rsidRPr="0011307B" w:rsidRDefault="0011307B" w:rsidP="0011307B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1307B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32" w:type="pct"/>
            <w:vAlign w:val="bottom"/>
          </w:tcPr>
          <w:p w14:paraId="7699123E" w14:textId="77777777" w:rsidR="0011307B" w:rsidRPr="0011307B" w:rsidRDefault="0011307B" w:rsidP="0011307B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  <w:vAlign w:val="bottom"/>
          </w:tcPr>
          <w:p w14:paraId="695DD553" w14:textId="78D2E44F" w:rsidR="0011307B" w:rsidRPr="0011307B" w:rsidRDefault="0011307B" w:rsidP="0011307B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1307B">
              <w:rPr>
                <w:rFonts w:asciiTheme="majorBidi" w:hAnsiTheme="majorBidi" w:cstheme="majorBidi"/>
                <w:sz w:val="26"/>
                <w:szCs w:val="26"/>
              </w:rPr>
              <w:t xml:space="preserve"> 46,281 </w:t>
            </w:r>
          </w:p>
        </w:tc>
      </w:tr>
      <w:tr w:rsidR="0011307B" w:rsidRPr="00856760" w14:paraId="202C6697" w14:textId="77777777">
        <w:tc>
          <w:tcPr>
            <w:tcW w:w="1519" w:type="pct"/>
          </w:tcPr>
          <w:p w14:paraId="218A13E9" w14:textId="28233699" w:rsidR="0011307B" w:rsidRPr="00856760" w:rsidRDefault="0011307B" w:rsidP="0011307B">
            <w:pPr>
              <w:tabs>
                <w:tab w:val="decimal" w:pos="1044"/>
              </w:tabs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584" w:type="pct"/>
            <w:gridSpan w:val="2"/>
          </w:tcPr>
          <w:p w14:paraId="492A9EBF" w14:textId="4D8DA0F0" w:rsidR="0011307B" w:rsidRPr="0011307B" w:rsidRDefault="0011307B" w:rsidP="0011307B">
            <w:pPr>
              <w:tabs>
                <w:tab w:val="decimal" w:pos="62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1307B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74" w:type="pct"/>
          </w:tcPr>
          <w:p w14:paraId="0318DBB5" w14:textId="77777777" w:rsidR="0011307B" w:rsidRPr="0011307B" w:rsidRDefault="0011307B" w:rsidP="0011307B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</w:tcPr>
          <w:p w14:paraId="6BB16BD1" w14:textId="4D63E2F1" w:rsidR="0011307B" w:rsidRPr="0011307B" w:rsidRDefault="0011307B" w:rsidP="0011307B">
            <w:pPr>
              <w:tabs>
                <w:tab w:val="decimal" w:pos="48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1307B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9" w:type="pct"/>
          </w:tcPr>
          <w:p w14:paraId="1082328F" w14:textId="77777777" w:rsidR="0011307B" w:rsidRPr="0011307B" w:rsidRDefault="0011307B" w:rsidP="0011307B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</w:tcPr>
          <w:p w14:paraId="6DDA4547" w14:textId="0C060388" w:rsidR="0011307B" w:rsidRPr="0011307B" w:rsidRDefault="0011307B" w:rsidP="0011307B">
            <w:pPr>
              <w:tabs>
                <w:tab w:val="decimal" w:pos="48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1307B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59" w:type="pct"/>
          </w:tcPr>
          <w:p w14:paraId="69A0B0DF" w14:textId="77777777" w:rsidR="0011307B" w:rsidRPr="0011307B" w:rsidRDefault="0011307B" w:rsidP="0011307B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</w:tcPr>
          <w:p w14:paraId="54AE536C" w14:textId="5DC232EC" w:rsidR="0011307B" w:rsidRPr="0011307B" w:rsidRDefault="0011307B" w:rsidP="0011307B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1307B">
              <w:rPr>
                <w:rFonts w:asciiTheme="majorBidi" w:hAnsiTheme="majorBidi" w:cstheme="majorBidi"/>
                <w:sz w:val="26"/>
                <w:szCs w:val="26"/>
              </w:rPr>
              <w:t xml:space="preserve"> 106,745 </w:t>
            </w:r>
          </w:p>
        </w:tc>
        <w:tc>
          <w:tcPr>
            <w:tcW w:w="132" w:type="pct"/>
          </w:tcPr>
          <w:p w14:paraId="3EC32C1A" w14:textId="77777777" w:rsidR="0011307B" w:rsidRPr="0011307B" w:rsidRDefault="0011307B" w:rsidP="0011307B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</w:tcPr>
          <w:p w14:paraId="607FC16D" w14:textId="7E28829D" w:rsidR="0011307B" w:rsidRPr="0011307B" w:rsidRDefault="0011307B" w:rsidP="0011307B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1307B">
              <w:rPr>
                <w:rFonts w:asciiTheme="majorBidi" w:hAnsiTheme="majorBidi" w:cstheme="majorBidi"/>
                <w:sz w:val="26"/>
                <w:szCs w:val="26"/>
              </w:rPr>
              <w:t xml:space="preserve"> 106,745 </w:t>
            </w:r>
          </w:p>
        </w:tc>
      </w:tr>
      <w:tr w:rsidR="0011307B" w:rsidRPr="00856760" w14:paraId="0AB64B45" w14:textId="77777777">
        <w:tc>
          <w:tcPr>
            <w:tcW w:w="1519" w:type="pct"/>
            <w:vAlign w:val="bottom"/>
          </w:tcPr>
          <w:p w14:paraId="62686939" w14:textId="77777777" w:rsidR="0011307B" w:rsidRPr="00856760" w:rsidRDefault="0011307B" w:rsidP="0011307B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999CA7" w14:textId="7327BD0A" w:rsidR="0011307B" w:rsidRPr="0011307B" w:rsidRDefault="0011307B" w:rsidP="0011307B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130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48,031 </w:t>
            </w:r>
          </w:p>
        </w:tc>
        <w:tc>
          <w:tcPr>
            <w:tcW w:w="174" w:type="pct"/>
          </w:tcPr>
          <w:p w14:paraId="521B908D" w14:textId="77777777" w:rsidR="0011307B" w:rsidRPr="0011307B" w:rsidRDefault="0011307B" w:rsidP="0011307B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068561EB" w14:textId="568C1A26" w:rsidR="0011307B" w:rsidRPr="0011307B" w:rsidRDefault="0011307B" w:rsidP="0011307B">
            <w:pPr>
              <w:tabs>
                <w:tab w:val="decimal" w:pos="48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1130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</w:t>
            </w:r>
          </w:p>
        </w:tc>
        <w:tc>
          <w:tcPr>
            <w:tcW w:w="159" w:type="pct"/>
          </w:tcPr>
          <w:p w14:paraId="460A2F0A" w14:textId="77777777" w:rsidR="0011307B" w:rsidRPr="0011307B" w:rsidRDefault="0011307B" w:rsidP="0011307B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0FBB7518" w14:textId="57D404D6" w:rsidR="0011307B" w:rsidRPr="0011307B" w:rsidRDefault="0011307B" w:rsidP="0011307B">
            <w:pPr>
              <w:tabs>
                <w:tab w:val="decimal" w:pos="48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1130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</w:t>
            </w:r>
          </w:p>
        </w:tc>
        <w:tc>
          <w:tcPr>
            <w:tcW w:w="159" w:type="pct"/>
          </w:tcPr>
          <w:p w14:paraId="2587C0C2" w14:textId="77777777" w:rsidR="0011307B" w:rsidRPr="0011307B" w:rsidRDefault="0011307B" w:rsidP="0011307B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63FA9E4D" w14:textId="70814EBC" w:rsidR="0011307B" w:rsidRPr="0011307B" w:rsidRDefault="0011307B" w:rsidP="0011307B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1130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2,819,43</w:t>
            </w:r>
            <w:r w:rsidR="00935E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Pr="001130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2" w:type="pct"/>
          </w:tcPr>
          <w:p w14:paraId="2097E949" w14:textId="77777777" w:rsidR="0011307B" w:rsidRPr="0011307B" w:rsidRDefault="0011307B" w:rsidP="0011307B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7EDD4BEA" w14:textId="3D2C36AE" w:rsidR="0011307B" w:rsidRPr="0011307B" w:rsidRDefault="0011307B" w:rsidP="0011307B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1130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2,867,46</w:t>
            </w:r>
            <w:r w:rsidR="002965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11307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</w:tr>
    </w:tbl>
    <w:p w14:paraId="33DEAA3E" w14:textId="283B36FF" w:rsidR="00486B84" w:rsidRDefault="00486B84" w:rsidP="004A4BA6">
      <w:pPr>
        <w:suppressAutoHyphens/>
        <w:spacing w:after="0" w:line="240" w:lineRule="atLeast"/>
        <w:ind w:left="539" w:right="-28"/>
        <w:jc w:val="thaiDistribute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02B9A93C" w14:textId="77777777" w:rsidR="00486B84" w:rsidRDefault="00486B84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br w:type="page"/>
      </w:r>
    </w:p>
    <w:tbl>
      <w:tblPr>
        <w:tblW w:w="9162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2747"/>
        <w:gridCol w:w="1087"/>
        <w:gridCol w:w="324"/>
        <w:gridCol w:w="1046"/>
        <w:gridCol w:w="293"/>
        <w:gridCol w:w="1041"/>
        <w:gridCol w:w="293"/>
        <w:gridCol w:w="1041"/>
        <w:gridCol w:w="236"/>
        <w:gridCol w:w="1054"/>
      </w:tblGrid>
      <w:tr w:rsidR="00160BC3" w:rsidRPr="002E320A" w14:paraId="6F74CB59" w14:textId="77777777" w:rsidTr="00FD50A4">
        <w:trPr>
          <w:trHeight w:val="85"/>
          <w:tblHeader/>
        </w:trPr>
        <w:tc>
          <w:tcPr>
            <w:tcW w:w="1499" w:type="pct"/>
          </w:tcPr>
          <w:p w14:paraId="40C88E79" w14:textId="77777777" w:rsidR="00160BC3" w:rsidRPr="00E61737" w:rsidRDefault="00160BC3" w:rsidP="00F22112">
            <w:pPr>
              <w:suppressAutoHyphens/>
              <w:spacing w:after="0" w:line="240" w:lineRule="auto"/>
              <w:ind w:left="2861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501" w:type="pct"/>
            <w:gridSpan w:val="9"/>
          </w:tcPr>
          <w:p w14:paraId="690E94F1" w14:textId="77777777" w:rsidR="00160BC3" w:rsidRPr="002E320A" w:rsidRDefault="00160BC3" w:rsidP="00F22112">
            <w:pPr>
              <w:tabs>
                <w:tab w:val="left" w:pos="5378"/>
                <w:tab w:val="left" w:pos="5648"/>
                <w:tab w:val="center" w:pos="6755"/>
              </w:tabs>
              <w:suppressAutoHyphens/>
              <w:spacing w:after="0" w:line="240" w:lineRule="auto"/>
              <w:ind w:left="606" w:right="-66" w:hanging="62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2E320A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160BC3" w:rsidRPr="002E320A" w14:paraId="17C89FB1" w14:textId="77777777" w:rsidTr="00FD50A4">
        <w:trPr>
          <w:trHeight w:val="59"/>
          <w:tblHeader/>
        </w:trPr>
        <w:tc>
          <w:tcPr>
            <w:tcW w:w="1499" w:type="pct"/>
          </w:tcPr>
          <w:p w14:paraId="6EAA0173" w14:textId="77777777" w:rsidR="00160BC3" w:rsidRPr="002E320A" w:rsidRDefault="00160BC3" w:rsidP="00F22112">
            <w:pPr>
              <w:tabs>
                <w:tab w:val="left" w:pos="5378"/>
                <w:tab w:val="left" w:pos="5648"/>
                <w:tab w:val="center" w:pos="6755"/>
              </w:tabs>
              <w:suppressAutoHyphens/>
              <w:spacing w:after="0" w:line="240" w:lineRule="auto"/>
              <w:ind w:left="4388" w:right="-66" w:hanging="62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501" w:type="pct"/>
            <w:gridSpan w:val="9"/>
          </w:tcPr>
          <w:p w14:paraId="0B069D2E" w14:textId="6423E7BA" w:rsidR="00160BC3" w:rsidRPr="002E320A" w:rsidRDefault="00160BC3" w:rsidP="00F22112">
            <w:pPr>
              <w:tabs>
                <w:tab w:val="left" w:pos="5378"/>
                <w:tab w:val="left" w:pos="5648"/>
                <w:tab w:val="center" w:pos="6755"/>
              </w:tabs>
              <w:suppressAutoHyphens/>
              <w:spacing w:after="0" w:line="240" w:lineRule="auto"/>
              <w:ind w:left="606" w:right="-66" w:hanging="62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2E320A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t>256</w:t>
            </w:r>
            <w:r w:rsidR="00FD50A4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6</w:t>
            </w:r>
          </w:p>
        </w:tc>
      </w:tr>
      <w:tr w:rsidR="00160BC3" w:rsidRPr="002E320A" w14:paraId="67A529DD" w14:textId="77777777" w:rsidTr="00FD50A4">
        <w:trPr>
          <w:trHeight w:val="511"/>
          <w:tblHeader/>
        </w:trPr>
        <w:tc>
          <w:tcPr>
            <w:tcW w:w="1499" w:type="pct"/>
          </w:tcPr>
          <w:p w14:paraId="06A302B3" w14:textId="77777777" w:rsidR="00160BC3" w:rsidRPr="002E320A" w:rsidRDefault="00160BC3" w:rsidP="00F22112">
            <w:pPr>
              <w:tabs>
                <w:tab w:val="left" w:pos="342"/>
              </w:tabs>
              <w:suppressAutoHyphens/>
              <w:spacing w:after="0" w:line="240" w:lineRule="auto"/>
              <w:jc w:val="thaiDistribute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93" w:type="pct"/>
            <w:vAlign w:val="bottom"/>
          </w:tcPr>
          <w:p w14:paraId="36AB45C0" w14:textId="77777777" w:rsidR="00160BC3" w:rsidRPr="002E320A" w:rsidRDefault="00160BC3" w:rsidP="00F22112">
            <w:pPr>
              <w:suppressAutoHyphens/>
              <w:spacing w:after="0" w:line="240" w:lineRule="auto"/>
              <w:ind w:left="-118" w:right="-112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2E320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เครื่องมือทางการเงิน</w:t>
            </w:r>
            <w:r w:rsidRPr="002E320A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br/>
            </w:r>
            <w:r w:rsidRPr="002E320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ที่วัดมูลค่าด้วยมูลค่ายุติธรรมผ่านกำไร</w:t>
            </w:r>
            <w:r w:rsidRPr="002E320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br/>
              <w:t>หรือขาดทุน</w:t>
            </w:r>
          </w:p>
        </w:tc>
        <w:tc>
          <w:tcPr>
            <w:tcW w:w="177" w:type="pct"/>
            <w:vAlign w:val="bottom"/>
          </w:tcPr>
          <w:p w14:paraId="639F9D7B" w14:textId="77777777" w:rsidR="00160BC3" w:rsidRPr="002E320A" w:rsidRDefault="00160BC3" w:rsidP="00F22112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</w:p>
        </w:tc>
        <w:tc>
          <w:tcPr>
            <w:tcW w:w="571" w:type="pct"/>
            <w:vAlign w:val="bottom"/>
          </w:tcPr>
          <w:p w14:paraId="7D696381" w14:textId="77777777" w:rsidR="00160BC3" w:rsidRPr="002E320A" w:rsidRDefault="00160BC3" w:rsidP="00F22112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2E320A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เครื่องมือทางการเงิน</w:t>
            </w:r>
            <w:r w:rsidRPr="002E320A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val="x-none" w:eastAsia="zh-CN"/>
              </w:rPr>
              <w:br/>
            </w:r>
            <w:r w:rsidRPr="002E320A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ที่วัดมูลค่าด้วย</w:t>
            </w:r>
            <w:r w:rsidRPr="002E320A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มูลค่ายุติธรรมผ่านกำไร</w:t>
            </w:r>
            <w:r w:rsidRPr="002E320A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br/>
            </w:r>
            <w:r w:rsidRPr="002E320A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ขาดทุนเบ็ดเสร็จอื่น</w:t>
            </w:r>
          </w:p>
        </w:tc>
        <w:tc>
          <w:tcPr>
            <w:tcW w:w="160" w:type="pct"/>
            <w:vAlign w:val="bottom"/>
          </w:tcPr>
          <w:p w14:paraId="4F1B3450" w14:textId="77777777" w:rsidR="00160BC3" w:rsidRPr="002E320A" w:rsidRDefault="00160BC3" w:rsidP="00F22112">
            <w:pPr>
              <w:tabs>
                <w:tab w:val="decimal" w:pos="677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8" w:type="pct"/>
            <w:vAlign w:val="bottom"/>
          </w:tcPr>
          <w:p w14:paraId="61B2C2FE" w14:textId="77777777" w:rsidR="00160BC3" w:rsidRPr="002E320A" w:rsidRDefault="00160BC3" w:rsidP="00F22112">
            <w:pPr>
              <w:tabs>
                <w:tab w:val="decimal" w:pos="-108"/>
              </w:tabs>
              <w:suppressAutoHyphens/>
              <w:spacing w:after="0" w:line="240" w:lineRule="auto"/>
              <w:ind w:left="-108" w:right="-20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2E320A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เงินลงทุนใน</w:t>
            </w:r>
            <w:r w:rsidRPr="002E320A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br/>
              <w:t>ตราสารทุนที่กำหนดให้</w:t>
            </w:r>
          </w:p>
          <w:p w14:paraId="21EF73A0" w14:textId="77777777" w:rsidR="00160BC3" w:rsidRPr="002E320A" w:rsidRDefault="00160BC3" w:rsidP="00F22112">
            <w:pPr>
              <w:tabs>
                <w:tab w:val="decimal" w:pos="-108"/>
              </w:tabs>
              <w:suppressAutoHyphens/>
              <w:spacing w:after="0" w:line="240" w:lineRule="auto"/>
              <w:ind w:left="-108" w:right="-20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2E320A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วัดมูลค่าด้วย</w:t>
            </w:r>
          </w:p>
          <w:p w14:paraId="7A33836F" w14:textId="77777777" w:rsidR="00160BC3" w:rsidRPr="002E320A" w:rsidRDefault="00160BC3" w:rsidP="00F22112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2E320A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มูลค่ายุติธรรม</w:t>
            </w:r>
          </w:p>
          <w:p w14:paraId="25463003" w14:textId="77777777" w:rsidR="00160BC3" w:rsidRPr="002E320A" w:rsidRDefault="00160BC3" w:rsidP="00F22112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2E320A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ผ่านกำไร</w:t>
            </w:r>
            <w:r w:rsidRPr="002E320A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val="x-none" w:eastAsia="zh-CN"/>
              </w:rPr>
              <w:br/>
            </w:r>
            <w:r w:rsidRPr="002E320A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ขาดทุนเบ็ดเสร็จอื่น</w:t>
            </w:r>
          </w:p>
        </w:tc>
        <w:tc>
          <w:tcPr>
            <w:tcW w:w="160" w:type="pct"/>
            <w:vAlign w:val="bottom"/>
          </w:tcPr>
          <w:p w14:paraId="10ACB224" w14:textId="77777777" w:rsidR="00160BC3" w:rsidRPr="002E320A" w:rsidRDefault="00160BC3" w:rsidP="00F22112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</w:p>
        </w:tc>
        <w:tc>
          <w:tcPr>
            <w:tcW w:w="568" w:type="pct"/>
            <w:vAlign w:val="bottom"/>
          </w:tcPr>
          <w:p w14:paraId="4C3ADAC1" w14:textId="77777777" w:rsidR="00160BC3" w:rsidRPr="002E320A" w:rsidRDefault="00160BC3" w:rsidP="00F22112">
            <w:pPr>
              <w:suppressAutoHyphens/>
              <w:spacing w:after="0" w:line="240" w:lineRule="auto"/>
              <w:ind w:left="-145" w:right="-115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  <w:r w:rsidRPr="002E320A">
              <w:rPr>
                <w:rFonts w:ascii="Angsana New" w:eastAsia="Times New Roman" w:hAnsi="Angsana New" w:cs="Angsana New" w:hint="cs"/>
                <w:color w:val="000000"/>
                <w:spacing w:val="-4"/>
                <w:sz w:val="26"/>
                <w:szCs w:val="26"/>
                <w:cs/>
                <w:lang w:val="x-none" w:eastAsia="zh-CN"/>
              </w:rPr>
              <w:t>เครื่องมือทางการเงิน</w:t>
            </w:r>
            <w:r w:rsidRPr="002E320A">
              <w:rPr>
                <w:rFonts w:ascii="Angsana New" w:eastAsia="Times New Roman" w:hAnsi="Angsana New" w:cs="Angsana New" w:hint="cs"/>
                <w:color w:val="000000"/>
                <w:spacing w:val="-4"/>
                <w:sz w:val="26"/>
                <w:szCs w:val="26"/>
                <w:cs/>
                <w:lang w:val="x-none" w:eastAsia="zh-CN"/>
              </w:rPr>
              <w:br/>
            </w:r>
            <w:r w:rsidRPr="002E320A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ที่วัดมูลค่าด้วย</w:t>
            </w:r>
            <w:r w:rsidRPr="002E320A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br/>
              <w:t>ราคาทุนตัดจำหน่าย</w:t>
            </w:r>
          </w:p>
        </w:tc>
        <w:tc>
          <w:tcPr>
            <w:tcW w:w="129" w:type="pct"/>
            <w:vAlign w:val="bottom"/>
          </w:tcPr>
          <w:p w14:paraId="08E7097D" w14:textId="77777777" w:rsidR="00160BC3" w:rsidRPr="002E320A" w:rsidRDefault="00160BC3" w:rsidP="00F22112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</w:p>
        </w:tc>
        <w:tc>
          <w:tcPr>
            <w:tcW w:w="575" w:type="pct"/>
            <w:vAlign w:val="bottom"/>
          </w:tcPr>
          <w:p w14:paraId="2263BF0D" w14:textId="77777777" w:rsidR="00160BC3" w:rsidRPr="002E320A" w:rsidRDefault="00160BC3" w:rsidP="00F22112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2E320A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160BC3" w:rsidRPr="002E320A" w14:paraId="6297DA00" w14:textId="77777777" w:rsidTr="00FD50A4">
        <w:trPr>
          <w:trHeight w:val="68"/>
          <w:tblHeader/>
        </w:trPr>
        <w:tc>
          <w:tcPr>
            <w:tcW w:w="1499" w:type="pct"/>
          </w:tcPr>
          <w:p w14:paraId="464402D0" w14:textId="77777777" w:rsidR="00160BC3" w:rsidRPr="002E320A" w:rsidRDefault="00160BC3" w:rsidP="00F22112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501" w:type="pct"/>
            <w:gridSpan w:val="9"/>
          </w:tcPr>
          <w:p w14:paraId="3A2CC53F" w14:textId="77777777" w:rsidR="00160BC3" w:rsidRPr="002E320A" w:rsidRDefault="00160BC3" w:rsidP="00F22112">
            <w:pPr>
              <w:tabs>
                <w:tab w:val="decimal" w:pos="831"/>
              </w:tabs>
              <w:suppressAutoHyphens/>
              <w:spacing w:after="0" w:line="240" w:lineRule="auto"/>
              <w:ind w:left="-107" w:right="-64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  <w:r w:rsidRPr="002E320A"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lang w:val="x-none" w:eastAsia="zh-CN"/>
              </w:rPr>
              <w:t>(</w:t>
            </w:r>
            <w:proofErr w:type="spellStart"/>
            <w:r w:rsidRPr="002E320A"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cs/>
                <w:lang w:val="x-none" w:eastAsia="zh-CN"/>
              </w:rPr>
              <w:t>ล้านบาท</w:t>
            </w:r>
            <w:proofErr w:type="spellEnd"/>
            <w:r w:rsidRPr="002E320A"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cs/>
                <w:lang w:val="x-none" w:eastAsia="zh-CN"/>
              </w:rPr>
              <w:t xml:space="preserve">) </w:t>
            </w:r>
          </w:p>
        </w:tc>
      </w:tr>
      <w:tr w:rsidR="00160BC3" w:rsidRPr="002E320A" w14:paraId="395000FE" w14:textId="77777777" w:rsidTr="00FD50A4">
        <w:trPr>
          <w:trHeight w:val="312"/>
        </w:trPr>
        <w:tc>
          <w:tcPr>
            <w:tcW w:w="1499" w:type="pct"/>
          </w:tcPr>
          <w:p w14:paraId="76932337" w14:textId="77777777" w:rsidR="00160BC3" w:rsidRPr="002E320A" w:rsidRDefault="00160BC3" w:rsidP="00F22112">
            <w:pPr>
              <w:suppressAutoHyphens/>
              <w:spacing w:after="0" w:line="240" w:lineRule="auto"/>
              <w:ind w:left="75" w:hanging="97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2E320A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593" w:type="pct"/>
          </w:tcPr>
          <w:p w14:paraId="05BAE06E" w14:textId="77777777" w:rsidR="00160BC3" w:rsidRPr="002E320A" w:rsidRDefault="00160BC3" w:rsidP="002E320A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7" w:type="pct"/>
          </w:tcPr>
          <w:p w14:paraId="6D40A1B7" w14:textId="77777777" w:rsidR="00160BC3" w:rsidRPr="002E320A" w:rsidRDefault="00160BC3" w:rsidP="002E320A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1" w:type="pct"/>
          </w:tcPr>
          <w:p w14:paraId="6388EDCD" w14:textId="77777777" w:rsidR="00160BC3" w:rsidRPr="002E320A" w:rsidRDefault="00160BC3" w:rsidP="002E320A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0" w:type="pct"/>
          </w:tcPr>
          <w:p w14:paraId="1717C949" w14:textId="77777777" w:rsidR="00160BC3" w:rsidRPr="002E320A" w:rsidRDefault="00160BC3" w:rsidP="002E320A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8" w:type="pct"/>
          </w:tcPr>
          <w:p w14:paraId="0691BA02" w14:textId="77777777" w:rsidR="00160BC3" w:rsidRPr="002E320A" w:rsidRDefault="00160BC3" w:rsidP="002E320A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60" w:type="pct"/>
          </w:tcPr>
          <w:p w14:paraId="1F9992F4" w14:textId="77777777" w:rsidR="00160BC3" w:rsidRPr="002E320A" w:rsidRDefault="00160BC3" w:rsidP="002E320A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8" w:type="pct"/>
          </w:tcPr>
          <w:p w14:paraId="61A76544" w14:textId="77777777" w:rsidR="00160BC3" w:rsidRPr="002E320A" w:rsidRDefault="00160BC3" w:rsidP="002E320A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29" w:type="pct"/>
          </w:tcPr>
          <w:p w14:paraId="6DE4DE9B" w14:textId="77777777" w:rsidR="00160BC3" w:rsidRPr="002E320A" w:rsidRDefault="00160BC3" w:rsidP="002E320A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</w:tcPr>
          <w:p w14:paraId="003CD8A6" w14:textId="77777777" w:rsidR="00160BC3" w:rsidRPr="002E320A" w:rsidRDefault="00160BC3" w:rsidP="002E320A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</w:tr>
      <w:tr w:rsidR="00FD50A4" w:rsidRPr="002E320A" w14:paraId="417D3C97" w14:textId="77777777" w:rsidTr="00FD50A4">
        <w:trPr>
          <w:trHeight w:val="312"/>
        </w:trPr>
        <w:tc>
          <w:tcPr>
            <w:tcW w:w="1499" w:type="pct"/>
          </w:tcPr>
          <w:p w14:paraId="4D42DBF4" w14:textId="77777777" w:rsidR="00FD50A4" w:rsidRPr="002E320A" w:rsidRDefault="00FD50A4" w:rsidP="00FD50A4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2E320A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เงินสด</w:t>
            </w:r>
          </w:p>
        </w:tc>
        <w:tc>
          <w:tcPr>
            <w:tcW w:w="593" w:type="pct"/>
            <w:vAlign w:val="bottom"/>
          </w:tcPr>
          <w:p w14:paraId="18FCF30A" w14:textId="17DBEA53" w:rsidR="00FD50A4" w:rsidRPr="002E320A" w:rsidRDefault="00FD50A4" w:rsidP="00FD50A4">
            <w:pPr>
              <w:tabs>
                <w:tab w:val="decimal" w:pos="57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7" w:type="pct"/>
            <w:vAlign w:val="bottom"/>
          </w:tcPr>
          <w:p w14:paraId="3B04807A" w14:textId="77777777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1" w:type="pct"/>
            <w:vAlign w:val="bottom"/>
          </w:tcPr>
          <w:p w14:paraId="36C1AADA" w14:textId="6AB930F1" w:rsidR="00FD50A4" w:rsidRPr="002E320A" w:rsidRDefault="00FD50A4" w:rsidP="00FD50A4">
            <w:pPr>
              <w:tabs>
                <w:tab w:val="decimal" w:pos="57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60" w:type="pct"/>
          </w:tcPr>
          <w:p w14:paraId="3EC44191" w14:textId="77777777" w:rsidR="00FD50A4" w:rsidRPr="002E320A" w:rsidRDefault="00FD50A4" w:rsidP="00FD50A4">
            <w:pPr>
              <w:tabs>
                <w:tab w:val="decimal" w:pos="57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568" w:type="pct"/>
            <w:vAlign w:val="bottom"/>
          </w:tcPr>
          <w:p w14:paraId="0A141F63" w14:textId="5D976FA1" w:rsidR="00FD50A4" w:rsidRPr="002E320A" w:rsidRDefault="00FD50A4" w:rsidP="00FD50A4">
            <w:pPr>
              <w:tabs>
                <w:tab w:val="decimal" w:pos="57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60" w:type="pct"/>
            <w:vAlign w:val="bottom"/>
          </w:tcPr>
          <w:p w14:paraId="4104C5EC" w14:textId="77777777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8" w:type="pct"/>
            <w:vAlign w:val="bottom"/>
          </w:tcPr>
          <w:p w14:paraId="6F29C7F9" w14:textId="15A26AC7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537CFE"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zh-CN"/>
              </w:rPr>
              <w:t>40</w:t>
            </w:r>
            <w:r w:rsidRPr="00537CF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Pr="00537CFE"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zh-CN"/>
              </w:rPr>
              <w:t>676</w:t>
            </w:r>
          </w:p>
        </w:tc>
        <w:tc>
          <w:tcPr>
            <w:tcW w:w="129" w:type="pct"/>
          </w:tcPr>
          <w:p w14:paraId="30E9821C" w14:textId="77777777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</w:tcPr>
          <w:p w14:paraId="09314052" w14:textId="12E70E5E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537CF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40,676</w:t>
            </w:r>
          </w:p>
        </w:tc>
      </w:tr>
      <w:tr w:rsidR="00FD50A4" w:rsidRPr="002E320A" w14:paraId="0768AF9C" w14:textId="77777777" w:rsidTr="00FD50A4">
        <w:trPr>
          <w:trHeight w:val="625"/>
        </w:trPr>
        <w:tc>
          <w:tcPr>
            <w:tcW w:w="1499" w:type="pct"/>
          </w:tcPr>
          <w:p w14:paraId="7C8A4C89" w14:textId="77777777" w:rsidR="00FD50A4" w:rsidRPr="002E320A" w:rsidRDefault="00FD50A4" w:rsidP="00FD50A4">
            <w:pPr>
              <w:suppressAutoHyphens/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2E320A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</w:t>
            </w:r>
            <w:r w:rsidRPr="002E320A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br/>
              <w:t>ตลาดเงินสุทธิ</w:t>
            </w:r>
          </w:p>
        </w:tc>
        <w:tc>
          <w:tcPr>
            <w:tcW w:w="593" w:type="pct"/>
            <w:vAlign w:val="bottom"/>
          </w:tcPr>
          <w:p w14:paraId="06D9BC1B" w14:textId="451ED6DC" w:rsidR="00FD50A4" w:rsidRPr="002E320A" w:rsidRDefault="00FD50A4" w:rsidP="00FD50A4">
            <w:pPr>
              <w:tabs>
                <w:tab w:val="decimal" w:pos="57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7" w:type="pct"/>
            <w:vAlign w:val="bottom"/>
          </w:tcPr>
          <w:p w14:paraId="6A121CE4" w14:textId="77777777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1" w:type="pct"/>
            <w:vAlign w:val="bottom"/>
          </w:tcPr>
          <w:p w14:paraId="036E8280" w14:textId="4B257DED" w:rsidR="00FD50A4" w:rsidRPr="002E320A" w:rsidRDefault="00FD50A4" w:rsidP="00FD50A4">
            <w:pPr>
              <w:tabs>
                <w:tab w:val="decimal" w:pos="57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60" w:type="pct"/>
          </w:tcPr>
          <w:p w14:paraId="41911BAD" w14:textId="77777777" w:rsidR="00FD50A4" w:rsidRPr="002E320A" w:rsidRDefault="00FD50A4" w:rsidP="00FD50A4">
            <w:pPr>
              <w:tabs>
                <w:tab w:val="decimal" w:pos="57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568" w:type="pct"/>
            <w:vAlign w:val="bottom"/>
          </w:tcPr>
          <w:p w14:paraId="7AD76E99" w14:textId="785CDC4A" w:rsidR="00FD50A4" w:rsidRPr="002E320A" w:rsidRDefault="00FD50A4" w:rsidP="00FD50A4">
            <w:pPr>
              <w:tabs>
                <w:tab w:val="decimal" w:pos="57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60" w:type="pct"/>
            <w:vAlign w:val="bottom"/>
          </w:tcPr>
          <w:p w14:paraId="35BAD6BF" w14:textId="77777777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8" w:type="pct"/>
            <w:vAlign w:val="bottom"/>
          </w:tcPr>
          <w:p w14:paraId="5BCD3E45" w14:textId="1D7BF201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537CF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436,797</w:t>
            </w:r>
          </w:p>
        </w:tc>
        <w:tc>
          <w:tcPr>
            <w:tcW w:w="129" w:type="pct"/>
          </w:tcPr>
          <w:p w14:paraId="6BDAB195" w14:textId="77777777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</w:tcPr>
          <w:p w14:paraId="36FFD23A" w14:textId="77777777" w:rsidR="00FD50A4" w:rsidRDefault="00FD50A4" w:rsidP="00FD50A4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  <w:p w14:paraId="672812DE" w14:textId="0F30C7F3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537CF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  <w:t>436,797</w:t>
            </w:r>
          </w:p>
        </w:tc>
      </w:tr>
      <w:tr w:rsidR="00FD50A4" w:rsidRPr="002E320A" w14:paraId="1A37A1C5" w14:textId="77777777" w:rsidTr="00FD50A4">
        <w:trPr>
          <w:trHeight w:val="634"/>
        </w:trPr>
        <w:tc>
          <w:tcPr>
            <w:tcW w:w="1499" w:type="pct"/>
          </w:tcPr>
          <w:p w14:paraId="5625A8CC" w14:textId="77777777" w:rsidR="00FD50A4" w:rsidRPr="002E320A" w:rsidRDefault="00FD50A4" w:rsidP="00FD50A4">
            <w:pPr>
              <w:suppressAutoHyphens/>
              <w:spacing w:after="0" w:line="240" w:lineRule="auto"/>
              <w:ind w:left="180" w:right="-195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2E320A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สินทรัพย์ทางการเงินที่วัดมูลค่าด้วย</w:t>
            </w:r>
            <w:r w:rsidRPr="002E320A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593" w:type="pct"/>
          </w:tcPr>
          <w:p w14:paraId="5D7376B0" w14:textId="77777777" w:rsidR="00FD50A4" w:rsidRDefault="00FD50A4" w:rsidP="00FD50A4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3332F14E" w14:textId="319D2DBB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537CF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92,534</w:t>
            </w:r>
          </w:p>
        </w:tc>
        <w:tc>
          <w:tcPr>
            <w:tcW w:w="177" w:type="pct"/>
            <w:vAlign w:val="bottom"/>
          </w:tcPr>
          <w:p w14:paraId="446013E1" w14:textId="77777777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1" w:type="pct"/>
            <w:vAlign w:val="bottom"/>
          </w:tcPr>
          <w:p w14:paraId="2DDBC505" w14:textId="75F03912" w:rsidR="00FD50A4" w:rsidRPr="002E320A" w:rsidRDefault="00FD50A4" w:rsidP="00FD50A4">
            <w:pPr>
              <w:tabs>
                <w:tab w:val="decimal" w:pos="57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60" w:type="pct"/>
          </w:tcPr>
          <w:p w14:paraId="63220E8E" w14:textId="77777777" w:rsidR="00FD50A4" w:rsidRPr="002E320A" w:rsidRDefault="00FD50A4" w:rsidP="00FD50A4">
            <w:pPr>
              <w:tabs>
                <w:tab w:val="decimal" w:pos="57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568" w:type="pct"/>
            <w:vAlign w:val="bottom"/>
          </w:tcPr>
          <w:p w14:paraId="7758F5C7" w14:textId="1BCA5516" w:rsidR="00FD50A4" w:rsidRPr="002E320A" w:rsidRDefault="00FD50A4" w:rsidP="00FD50A4">
            <w:pPr>
              <w:tabs>
                <w:tab w:val="decimal" w:pos="57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60" w:type="pct"/>
            <w:vAlign w:val="bottom"/>
          </w:tcPr>
          <w:p w14:paraId="2AD9D4D8" w14:textId="77777777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8" w:type="pct"/>
            <w:vAlign w:val="bottom"/>
          </w:tcPr>
          <w:p w14:paraId="53B7B07E" w14:textId="3C2EF60C" w:rsidR="00FD50A4" w:rsidRPr="002E320A" w:rsidRDefault="00FD50A4" w:rsidP="00FD50A4">
            <w:pPr>
              <w:tabs>
                <w:tab w:val="decimal" w:pos="574"/>
              </w:tabs>
              <w:suppressAutoHyphens/>
              <w:spacing w:after="0" w:line="240" w:lineRule="auto"/>
              <w:ind w:left="-107" w:right="-108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" w:type="pct"/>
          </w:tcPr>
          <w:p w14:paraId="48FAA2A0" w14:textId="77777777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</w:tcPr>
          <w:p w14:paraId="70A20804" w14:textId="77777777" w:rsidR="00FD50A4" w:rsidRDefault="00FD50A4" w:rsidP="00FD50A4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  <w:p w14:paraId="20EC0990" w14:textId="131A839B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537CF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92,534</w:t>
            </w:r>
          </w:p>
        </w:tc>
      </w:tr>
      <w:tr w:rsidR="00FD50A4" w:rsidRPr="002E320A" w14:paraId="5139E545" w14:textId="77777777" w:rsidTr="00FD50A4">
        <w:trPr>
          <w:trHeight w:val="312"/>
        </w:trPr>
        <w:tc>
          <w:tcPr>
            <w:tcW w:w="1499" w:type="pct"/>
          </w:tcPr>
          <w:p w14:paraId="6345CED7" w14:textId="77777777" w:rsidR="00FD50A4" w:rsidRPr="002E320A" w:rsidRDefault="00FD50A4" w:rsidP="00FD50A4">
            <w:pPr>
              <w:suppressAutoHyphens/>
              <w:spacing w:after="0" w:line="240" w:lineRule="auto"/>
              <w:ind w:left="90" w:hanging="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2E320A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593" w:type="pct"/>
          </w:tcPr>
          <w:p w14:paraId="081D0ADD" w14:textId="7B37986A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537CF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46,98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177" w:type="pct"/>
            <w:vAlign w:val="bottom"/>
          </w:tcPr>
          <w:p w14:paraId="5D368452" w14:textId="77777777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1" w:type="pct"/>
            <w:vAlign w:val="bottom"/>
          </w:tcPr>
          <w:p w14:paraId="0F7F14EF" w14:textId="1EDF02CF" w:rsidR="00FD50A4" w:rsidRPr="002E320A" w:rsidRDefault="00FD50A4" w:rsidP="00FD50A4">
            <w:pPr>
              <w:tabs>
                <w:tab w:val="decimal" w:pos="57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60" w:type="pct"/>
          </w:tcPr>
          <w:p w14:paraId="1952D1D2" w14:textId="77777777" w:rsidR="00FD50A4" w:rsidRPr="002E320A" w:rsidRDefault="00FD50A4" w:rsidP="00FD50A4">
            <w:pPr>
              <w:tabs>
                <w:tab w:val="decimal" w:pos="57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568" w:type="pct"/>
            <w:vAlign w:val="bottom"/>
          </w:tcPr>
          <w:p w14:paraId="19481339" w14:textId="6C7B930B" w:rsidR="00FD50A4" w:rsidRPr="002E320A" w:rsidRDefault="00FD50A4" w:rsidP="00FD50A4">
            <w:pPr>
              <w:tabs>
                <w:tab w:val="decimal" w:pos="57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60" w:type="pct"/>
            <w:vAlign w:val="bottom"/>
          </w:tcPr>
          <w:p w14:paraId="7D163271" w14:textId="77777777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8" w:type="pct"/>
            <w:vAlign w:val="bottom"/>
          </w:tcPr>
          <w:p w14:paraId="579A16DB" w14:textId="5BC4F0A6" w:rsidR="00FD50A4" w:rsidRPr="002E320A" w:rsidRDefault="00FD50A4" w:rsidP="00FD50A4">
            <w:pPr>
              <w:tabs>
                <w:tab w:val="decimal" w:pos="574"/>
              </w:tabs>
              <w:suppressAutoHyphens/>
              <w:spacing w:after="0" w:line="240" w:lineRule="auto"/>
              <w:ind w:left="-107" w:right="-108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              -</w:t>
            </w:r>
          </w:p>
        </w:tc>
        <w:tc>
          <w:tcPr>
            <w:tcW w:w="129" w:type="pct"/>
          </w:tcPr>
          <w:p w14:paraId="4D6BA87F" w14:textId="77777777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</w:tcPr>
          <w:p w14:paraId="362C0148" w14:textId="2D5100A0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537CF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46,982</w:t>
            </w:r>
          </w:p>
        </w:tc>
      </w:tr>
      <w:tr w:rsidR="00FD50A4" w:rsidRPr="002E320A" w14:paraId="0495A523" w14:textId="77777777" w:rsidTr="00FD50A4">
        <w:trPr>
          <w:trHeight w:val="312"/>
        </w:trPr>
        <w:tc>
          <w:tcPr>
            <w:tcW w:w="1499" w:type="pct"/>
          </w:tcPr>
          <w:p w14:paraId="351D7829" w14:textId="77777777" w:rsidR="00FD50A4" w:rsidRPr="002E320A" w:rsidRDefault="00FD50A4" w:rsidP="00FD50A4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2E320A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เงินลงทุนสุทธิ</w:t>
            </w:r>
          </w:p>
        </w:tc>
        <w:tc>
          <w:tcPr>
            <w:tcW w:w="593" w:type="pct"/>
            <w:vAlign w:val="bottom"/>
          </w:tcPr>
          <w:p w14:paraId="46978C8B" w14:textId="1791B851" w:rsidR="00FD50A4" w:rsidRPr="002E320A" w:rsidRDefault="00FD50A4" w:rsidP="00FD50A4">
            <w:pPr>
              <w:tabs>
                <w:tab w:val="decimal" w:pos="574"/>
              </w:tabs>
              <w:suppressAutoHyphens/>
              <w:spacing w:after="0" w:line="240" w:lineRule="auto"/>
              <w:ind w:left="-107" w:right="-108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7" w:type="pct"/>
            <w:vAlign w:val="bottom"/>
          </w:tcPr>
          <w:p w14:paraId="3EF78D8F" w14:textId="77777777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1" w:type="pct"/>
            <w:vAlign w:val="bottom"/>
          </w:tcPr>
          <w:p w14:paraId="39FE715B" w14:textId="4C58CC20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537CF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174,495</w:t>
            </w:r>
          </w:p>
        </w:tc>
        <w:tc>
          <w:tcPr>
            <w:tcW w:w="160" w:type="pct"/>
          </w:tcPr>
          <w:p w14:paraId="714F71B1" w14:textId="77777777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8" w:type="pct"/>
          </w:tcPr>
          <w:p w14:paraId="0FC99801" w14:textId="059BB328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537CF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1,737</w:t>
            </w:r>
          </w:p>
        </w:tc>
        <w:tc>
          <w:tcPr>
            <w:tcW w:w="160" w:type="pct"/>
            <w:vAlign w:val="bottom"/>
          </w:tcPr>
          <w:p w14:paraId="43D905DA" w14:textId="77777777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8" w:type="pct"/>
            <w:vAlign w:val="bottom"/>
          </w:tcPr>
          <w:p w14:paraId="77C24B77" w14:textId="4134BC9B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537CF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209,930</w:t>
            </w:r>
          </w:p>
        </w:tc>
        <w:tc>
          <w:tcPr>
            <w:tcW w:w="129" w:type="pct"/>
          </w:tcPr>
          <w:p w14:paraId="73D61B2C" w14:textId="77777777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</w:tcPr>
          <w:p w14:paraId="77DD6C6E" w14:textId="1F344D31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537CF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  <w:t>386,162</w:t>
            </w:r>
          </w:p>
        </w:tc>
      </w:tr>
      <w:tr w:rsidR="00FD50A4" w:rsidRPr="002E320A" w14:paraId="77236C68" w14:textId="77777777" w:rsidTr="00FD50A4">
        <w:trPr>
          <w:trHeight w:val="80"/>
        </w:trPr>
        <w:tc>
          <w:tcPr>
            <w:tcW w:w="1499" w:type="pct"/>
          </w:tcPr>
          <w:p w14:paraId="7BECD5DA" w14:textId="77777777" w:rsidR="00FD50A4" w:rsidRPr="002E320A" w:rsidRDefault="00FD50A4" w:rsidP="00FD50A4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2E320A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เงินให้สินเชื่อแก่ลูกหนี้และดอกเบี้ย</w:t>
            </w:r>
            <w:r w:rsidRPr="002E320A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br/>
              <w:t>ค้างรับสุทธิ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50277ACF" w14:textId="34822432" w:rsidR="00FD50A4" w:rsidRPr="002E320A" w:rsidRDefault="00FD50A4" w:rsidP="00FD50A4">
            <w:pPr>
              <w:tabs>
                <w:tab w:val="decimal" w:pos="57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7" w:type="pct"/>
            <w:vAlign w:val="bottom"/>
          </w:tcPr>
          <w:p w14:paraId="159F2F78" w14:textId="77777777" w:rsidR="00FD50A4" w:rsidRPr="002E320A" w:rsidRDefault="00FD50A4" w:rsidP="00FD50A4">
            <w:pPr>
              <w:tabs>
                <w:tab w:val="decimal" w:pos="57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FB3725E" w14:textId="77777777" w:rsidR="00FD50A4" w:rsidRDefault="00FD50A4" w:rsidP="00FD50A4">
            <w:pPr>
              <w:tabs>
                <w:tab w:val="decimal" w:pos="623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  <w:p w14:paraId="13B5C006" w14:textId="2237890B" w:rsidR="00FD50A4" w:rsidRPr="002E320A" w:rsidRDefault="00FD50A4" w:rsidP="00FD50A4">
            <w:pPr>
              <w:tabs>
                <w:tab w:val="decimal" w:pos="57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60" w:type="pct"/>
          </w:tcPr>
          <w:p w14:paraId="3E946C8A" w14:textId="77777777" w:rsidR="00FD50A4" w:rsidRPr="002E320A" w:rsidRDefault="00FD50A4" w:rsidP="00FD50A4">
            <w:pPr>
              <w:tabs>
                <w:tab w:val="decimal" w:pos="57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47913F71" w14:textId="77777777" w:rsidR="00FD50A4" w:rsidRDefault="00FD50A4" w:rsidP="00FD50A4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  <w:p w14:paraId="3828363A" w14:textId="2A3BA0BA" w:rsidR="00FD50A4" w:rsidRPr="002E320A" w:rsidRDefault="00FD50A4" w:rsidP="00FD50A4">
            <w:pPr>
              <w:tabs>
                <w:tab w:val="decimal" w:pos="57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60" w:type="pct"/>
            <w:vAlign w:val="bottom"/>
          </w:tcPr>
          <w:p w14:paraId="79B52EFA" w14:textId="77777777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14:paraId="36D819D8" w14:textId="4C91CEC5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537CF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  <w:t>2,301,044</w:t>
            </w:r>
          </w:p>
        </w:tc>
        <w:tc>
          <w:tcPr>
            <w:tcW w:w="129" w:type="pct"/>
          </w:tcPr>
          <w:p w14:paraId="1B643209" w14:textId="77777777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10B6352F" w14:textId="77777777" w:rsidR="00FD50A4" w:rsidRDefault="00FD50A4" w:rsidP="00FD50A4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  <w:p w14:paraId="517B02B3" w14:textId="392308D8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537CF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  <w:t>2,301,044</w:t>
            </w:r>
          </w:p>
        </w:tc>
      </w:tr>
      <w:tr w:rsidR="00FD50A4" w:rsidRPr="002E320A" w14:paraId="056C46CA" w14:textId="77777777" w:rsidTr="00FD50A4">
        <w:trPr>
          <w:trHeight w:val="312"/>
        </w:trPr>
        <w:tc>
          <w:tcPr>
            <w:tcW w:w="1499" w:type="pct"/>
          </w:tcPr>
          <w:p w14:paraId="2502DAC1" w14:textId="77777777" w:rsidR="00FD50A4" w:rsidRPr="002E320A" w:rsidRDefault="00FD50A4" w:rsidP="00FD50A4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2E320A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798ED316" w14:textId="101705DD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537CFE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139,51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177" w:type="pct"/>
            <w:vAlign w:val="bottom"/>
          </w:tcPr>
          <w:p w14:paraId="7744DCF0" w14:textId="77777777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DCDD66" w14:textId="5E489606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537CF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174,495</w:t>
            </w:r>
          </w:p>
        </w:tc>
        <w:tc>
          <w:tcPr>
            <w:tcW w:w="160" w:type="pct"/>
          </w:tcPr>
          <w:p w14:paraId="5F264F6B" w14:textId="77777777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5BC1B301" w14:textId="21B03A80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  <w:r w:rsidRPr="00537CFE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1,737</w:t>
            </w:r>
          </w:p>
        </w:tc>
        <w:tc>
          <w:tcPr>
            <w:tcW w:w="160" w:type="pct"/>
            <w:vAlign w:val="bottom"/>
          </w:tcPr>
          <w:p w14:paraId="30FD2639" w14:textId="77777777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B03205" w14:textId="00C0FD92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  <w:r w:rsidRPr="00537CFE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2,988,44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129" w:type="pct"/>
          </w:tcPr>
          <w:p w14:paraId="547BD770" w14:textId="77777777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2E04B3A3" w14:textId="06CC7EF1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  <w:r w:rsidRPr="00537CFE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3,304,195</w:t>
            </w:r>
          </w:p>
        </w:tc>
      </w:tr>
      <w:tr w:rsidR="00ED7557" w:rsidRPr="002E320A" w14:paraId="36D4359A" w14:textId="77777777" w:rsidTr="00FD50A4">
        <w:trPr>
          <w:trHeight w:val="68"/>
        </w:trPr>
        <w:tc>
          <w:tcPr>
            <w:tcW w:w="1499" w:type="pct"/>
          </w:tcPr>
          <w:p w14:paraId="25E46D4E" w14:textId="77777777" w:rsidR="00ED7557" w:rsidRPr="002E320A" w:rsidRDefault="00ED7557" w:rsidP="00ED7557">
            <w:pPr>
              <w:suppressAutoHyphens/>
              <w:spacing w:after="0" w:line="240" w:lineRule="auto"/>
              <w:ind w:left="80" w:hanging="9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  <w:vAlign w:val="bottom"/>
          </w:tcPr>
          <w:p w14:paraId="47420C79" w14:textId="77777777" w:rsidR="00ED7557" w:rsidRPr="002E320A" w:rsidRDefault="00ED7557" w:rsidP="002E320A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7" w:type="pct"/>
          </w:tcPr>
          <w:p w14:paraId="4BE54E34" w14:textId="77777777" w:rsidR="00ED7557" w:rsidRPr="002E320A" w:rsidRDefault="00ED7557" w:rsidP="002E320A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  <w:vAlign w:val="bottom"/>
          </w:tcPr>
          <w:p w14:paraId="36F60F56" w14:textId="77777777" w:rsidR="00ED7557" w:rsidRPr="002E320A" w:rsidRDefault="00ED7557" w:rsidP="002E320A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0" w:type="pct"/>
            <w:vAlign w:val="bottom"/>
          </w:tcPr>
          <w:p w14:paraId="18B7260B" w14:textId="77777777" w:rsidR="00ED7557" w:rsidRPr="002E320A" w:rsidRDefault="00ED7557" w:rsidP="002E320A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453B38A1" w14:textId="77777777" w:rsidR="00ED7557" w:rsidRPr="002E320A" w:rsidRDefault="00ED7557" w:rsidP="002E320A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60" w:type="pct"/>
            <w:vAlign w:val="bottom"/>
          </w:tcPr>
          <w:p w14:paraId="0BF86104" w14:textId="77777777" w:rsidR="00ED7557" w:rsidRPr="002E320A" w:rsidRDefault="00ED7557" w:rsidP="002E320A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  <w:vAlign w:val="bottom"/>
          </w:tcPr>
          <w:p w14:paraId="52AE98D7" w14:textId="77777777" w:rsidR="00ED7557" w:rsidRPr="002E320A" w:rsidRDefault="00ED7557" w:rsidP="002E320A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29" w:type="pct"/>
            <w:vAlign w:val="bottom"/>
          </w:tcPr>
          <w:p w14:paraId="0F2A4766" w14:textId="77777777" w:rsidR="00ED7557" w:rsidRPr="002E320A" w:rsidRDefault="00ED7557" w:rsidP="002E320A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14:paraId="6401DEFB" w14:textId="77777777" w:rsidR="00ED7557" w:rsidRPr="002E320A" w:rsidRDefault="00ED7557" w:rsidP="002E320A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</w:tr>
      <w:tr w:rsidR="00ED7557" w:rsidRPr="002E320A" w14:paraId="7C33D763" w14:textId="77777777" w:rsidTr="00FD50A4">
        <w:trPr>
          <w:trHeight w:val="345"/>
        </w:trPr>
        <w:tc>
          <w:tcPr>
            <w:tcW w:w="1499" w:type="pct"/>
          </w:tcPr>
          <w:p w14:paraId="06191670" w14:textId="77777777" w:rsidR="00ED7557" w:rsidRPr="002E320A" w:rsidRDefault="00ED7557" w:rsidP="00ED7557">
            <w:pPr>
              <w:suppressAutoHyphens/>
              <w:spacing w:after="0" w:line="240" w:lineRule="auto"/>
              <w:ind w:left="80" w:hanging="90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2E320A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593" w:type="pct"/>
            <w:vAlign w:val="bottom"/>
          </w:tcPr>
          <w:p w14:paraId="0B7E70BA" w14:textId="77777777" w:rsidR="00ED7557" w:rsidRPr="002E320A" w:rsidRDefault="00ED7557" w:rsidP="002E320A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7" w:type="pct"/>
            <w:vAlign w:val="bottom"/>
          </w:tcPr>
          <w:p w14:paraId="0CB73F3A" w14:textId="77777777" w:rsidR="00ED7557" w:rsidRPr="002E320A" w:rsidRDefault="00ED7557" w:rsidP="002E320A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1" w:type="pct"/>
            <w:vAlign w:val="bottom"/>
          </w:tcPr>
          <w:p w14:paraId="6D015BA0" w14:textId="77777777" w:rsidR="00ED7557" w:rsidRPr="002E320A" w:rsidRDefault="00ED7557" w:rsidP="002E320A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0" w:type="pct"/>
          </w:tcPr>
          <w:p w14:paraId="6824F4DF" w14:textId="77777777" w:rsidR="00ED7557" w:rsidRPr="002E320A" w:rsidRDefault="00ED7557" w:rsidP="002E320A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8" w:type="pct"/>
          </w:tcPr>
          <w:p w14:paraId="6CD2F0A4" w14:textId="77777777" w:rsidR="00ED7557" w:rsidRPr="002E320A" w:rsidRDefault="00ED7557" w:rsidP="002E320A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60" w:type="pct"/>
            <w:vAlign w:val="bottom"/>
          </w:tcPr>
          <w:p w14:paraId="7366B76A" w14:textId="77777777" w:rsidR="00ED7557" w:rsidRPr="002E320A" w:rsidRDefault="00ED7557" w:rsidP="002E320A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8" w:type="pct"/>
            <w:vAlign w:val="bottom"/>
          </w:tcPr>
          <w:p w14:paraId="469756D1" w14:textId="77777777" w:rsidR="00ED7557" w:rsidRPr="002E320A" w:rsidRDefault="00ED7557" w:rsidP="002E320A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29" w:type="pct"/>
          </w:tcPr>
          <w:p w14:paraId="36EA6CC3" w14:textId="77777777" w:rsidR="00ED7557" w:rsidRPr="002E320A" w:rsidRDefault="00ED7557" w:rsidP="002E320A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</w:tcPr>
          <w:p w14:paraId="5A5B50B3" w14:textId="77777777" w:rsidR="00ED7557" w:rsidRPr="002E320A" w:rsidRDefault="00ED7557" w:rsidP="002E320A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</w:tr>
      <w:tr w:rsidR="00FD50A4" w:rsidRPr="002E320A" w14:paraId="5747918C" w14:textId="77777777" w:rsidTr="00FD50A4">
        <w:trPr>
          <w:trHeight w:val="60"/>
        </w:trPr>
        <w:tc>
          <w:tcPr>
            <w:tcW w:w="1499" w:type="pct"/>
          </w:tcPr>
          <w:p w14:paraId="6BDAF489" w14:textId="77777777" w:rsidR="00FD50A4" w:rsidRPr="002E320A" w:rsidRDefault="00FD50A4" w:rsidP="00FD50A4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2E320A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593" w:type="pct"/>
            <w:vAlign w:val="bottom"/>
          </w:tcPr>
          <w:p w14:paraId="49E42A79" w14:textId="037EECBB" w:rsidR="00FD50A4" w:rsidRPr="002E320A" w:rsidRDefault="00FD50A4" w:rsidP="00FD50A4">
            <w:pPr>
              <w:tabs>
                <w:tab w:val="decimal" w:pos="57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77" w:type="pct"/>
            <w:vAlign w:val="bottom"/>
          </w:tcPr>
          <w:p w14:paraId="513E43CA" w14:textId="77777777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1" w:type="pct"/>
            <w:vAlign w:val="bottom"/>
          </w:tcPr>
          <w:p w14:paraId="5CBB826F" w14:textId="374C7124" w:rsidR="00FD50A4" w:rsidRPr="002E320A" w:rsidRDefault="00FD50A4" w:rsidP="00FD50A4">
            <w:pPr>
              <w:tabs>
                <w:tab w:val="decimal" w:pos="57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60" w:type="pct"/>
          </w:tcPr>
          <w:p w14:paraId="2087C54D" w14:textId="77777777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8" w:type="pct"/>
            <w:vAlign w:val="bottom"/>
          </w:tcPr>
          <w:p w14:paraId="13A8E0CF" w14:textId="0A9D3631" w:rsidR="00FD50A4" w:rsidRPr="002E320A" w:rsidRDefault="00FD50A4" w:rsidP="00FD50A4">
            <w:pPr>
              <w:tabs>
                <w:tab w:val="decimal" w:pos="574"/>
              </w:tabs>
              <w:suppressAutoHyphens/>
              <w:spacing w:after="0" w:line="240" w:lineRule="auto"/>
              <w:ind w:left="-107" w:right="-108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60" w:type="pct"/>
            <w:vAlign w:val="bottom"/>
          </w:tcPr>
          <w:p w14:paraId="50C523C3" w14:textId="77777777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8" w:type="pct"/>
            <w:vAlign w:val="bottom"/>
          </w:tcPr>
          <w:p w14:paraId="35F9E361" w14:textId="4C34AD8C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F5779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  <w:t>2,442,860</w:t>
            </w:r>
          </w:p>
        </w:tc>
        <w:tc>
          <w:tcPr>
            <w:tcW w:w="129" w:type="pct"/>
          </w:tcPr>
          <w:p w14:paraId="4E94DD86" w14:textId="77777777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</w:tcPr>
          <w:p w14:paraId="40033CFD" w14:textId="1BF2B319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F5779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  <w:t>2,442,860</w:t>
            </w:r>
          </w:p>
        </w:tc>
      </w:tr>
      <w:tr w:rsidR="00FD50A4" w:rsidRPr="002E320A" w14:paraId="34273F62" w14:textId="77777777" w:rsidTr="00FD50A4">
        <w:trPr>
          <w:trHeight w:val="345"/>
        </w:trPr>
        <w:tc>
          <w:tcPr>
            <w:tcW w:w="1499" w:type="pct"/>
          </w:tcPr>
          <w:p w14:paraId="6FA78751" w14:textId="77777777" w:rsidR="00FD50A4" w:rsidRPr="002E320A" w:rsidRDefault="00FD50A4" w:rsidP="00FD50A4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2E320A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593" w:type="pct"/>
            <w:vAlign w:val="bottom"/>
          </w:tcPr>
          <w:p w14:paraId="08FF1801" w14:textId="48CD7463" w:rsidR="00FD50A4" w:rsidRPr="002E320A" w:rsidRDefault="00FD50A4" w:rsidP="00FD50A4">
            <w:pPr>
              <w:tabs>
                <w:tab w:val="decimal" w:pos="57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77" w:type="pct"/>
            <w:vAlign w:val="bottom"/>
          </w:tcPr>
          <w:p w14:paraId="3D488F4B" w14:textId="77777777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1" w:type="pct"/>
            <w:vAlign w:val="bottom"/>
          </w:tcPr>
          <w:p w14:paraId="23ADFB2D" w14:textId="0CF6DD8C" w:rsidR="00FD50A4" w:rsidRPr="002E320A" w:rsidRDefault="00FD50A4" w:rsidP="00FD50A4">
            <w:pPr>
              <w:tabs>
                <w:tab w:val="decimal" w:pos="57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60" w:type="pct"/>
          </w:tcPr>
          <w:p w14:paraId="6489B966" w14:textId="77777777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8" w:type="pct"/>
            <w:vAlign w:val="bottom"/>
          </w:tcPr>
          <w:p w14:paraId="129A65E9" w14:textId="759E06B1" w:rsidR="00FD50A4" w:rsidRPr="002E320A" w:rsidRDefault="00FD50A4" w:rsidP="00FD50A4">
            <w:pPr>
              <w:tabs>
                <w:tab w:val="decimal" w:pos="574"/>
              </w:tabs>
              <w:suppressAutoHyphens/>
              <w:spacing w:after="0" w:line="240" w:lineRule="auto"/>
              <w:ind w:left="-107" w:right="-108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60" w:type="pct"/>
            <w:vAlign w:val="bottom"/>
          </w:tcPr>
          <w:p w14:paraId="484445AE" w14:textId="77777777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8" w:type="pct"/>
            <w:vAlign w:val="bottom"/>
          </w:tcPr>
          <w:p w14:paraId="7E31FA3A" w14:textId="4A73B567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F5779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221,459</w:t>
            </w:r>
          </w:p>
        </w:tc>
        <w:tc>
          <w:tcPr>
            <w:tcW w:w="129" w:type="pct"/>
          </w:tcPr>
          <w:p w14:paraId="5E5970FD" w14:textId="77777777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</w:tcPr>
          <w:p w14:paraId="285085BC" w14:textId="5403090F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F5779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  <w:t>221,459</w:t>
            </w:r>
          </w:p>
        </w:tc>
      </w:tr>
      <w:tr w:rsidR="00FD50A4" w:rsidRPr="002E320A" w14:paraId="391BD26F" w14:textId="77777777" w:rsidTr="00FD50A4">
        <w:trPr>
          <w:trHeight w:val="345"/>
        </w:trPr>
        <w:tc>
          <w:tcPr>
            <w:tcW w:w="1499" w:type="pct"/>
          </w:tcPr>
          <w:p w14:paraId="60B77462" w14:textId="77777777" w:rsidR="00FD50A4" w:rsidRPr="002E320A" w:rsidRDefault="00FD50A4" w:rsidP="00FD50A4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2E320A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หนี้สินจ่ายคืนเมื่อทวงถาม</w:t>
            </w:r>
          </w:p>
        </w:tc>
        <w:tc>
          <w:tcPr>
            <w:tcW w:w="593" w:type="pct"/>
            <w:vAlign w:val="bottom"/>
          </w:tcPr>
          <w:p w14:paraId="78F8AF03" w14:textId="137F59B8" w:rsidR="00FD50A4" w:rsidRPr="002E320A" w:rsidRDefault="00FD50A4" w:rsidP="00FD50A4">
            <w:pPr>
              <w:tabs>
                <w:tab w:val="decimal" w:pos="57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77" w:type="pct"/>
            <w:vAlign w:val="bottom"/>
          </w:tcPr>
          <w:p w14:paraId="775EF701" w14:textId="77777777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1" w:type="pct"/>
            <w:vAlign w:val="bottom"/>
          </w:tcPr>
          <w:p w14:paraId="1136D761" w14:textId="17A1B672" w:rsidR="00FD50A4" w:rsidRPr="002E320A" w:rsidRDefault="00FD50A4" w:rsidP="00FD50A4">
            <w:pPr>
              <w:tabs>
                <w:tab w:val="decimal" w:pos="57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60" w:type="pct"/>
          </w:tcPr>
          <w:p w14:paraId="7FF15B02" w14:textId="77777777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8" w:type="pct"/>
            <w:vAlign w:val="bottom"/>
          </w:tcPr>
          <w:p w14:paraId="693D5376" w14:textId="31E0FBA5" w:rsidR="00FD50A4" w:rsidRPr="002E320A" w:rsidRDefault="00FD50A4" w:rsidP="00FD50A4">
            <w:pPr>
              <w:tabs>
                <w:tab w:val="decimal" w:pos="574"/>
              </w:tabs>
              <w:suppressAutoHyphens/>
              <w:spacing w:after="0" w:line="240" w:lineRule="auto"/>
              <w:ind w:left="-107" w:right="-108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60" w:type="pct"/>
            <w:vAlign w:val="bottom"/>
          </w:tcPr>
          <w:p w14:paraId="70B7B9E5" w14:textId="77777777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8" w:type="pct"/>
            <w:vAlign w:val="bottom"/>
          </w:tcPr>
          <w:p w14:paraId="536372D6" w14:textId="1F22C6AE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F5779B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13,005</w:t>
            </w:r>
          </w:p>
        </w:tc>
        <w:tc>
          <w:tcPr>
            <w:tcW w:w="129" w:type="pct"/>
          </w:tcPr>
          <w:p w14:paraId="29396445" w14:textId="77777777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</w:tcPr>
          <w:p w14:paraId="19C86D75" w14:textId="142CBD9B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F5779B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x-none" w:eastAsia="zh-CN"/>
              </w:rPr>
              <w:t>13</w:t>
            </w:r>
            <w:r w:rsidRPr="00F5779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  <w:t>,</w:t>
            </w:r>
            <w:r w:rsidRPr="00F5779B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x-none" w:eastAsia="zh-CN"/>
              </w:rPr>
              <w:t>005</w:t>
            </w:r>
          </w:p>
        </w:tc>
      </w:tr>
      <w:tr w:rsidR="00FD50A4" w:rsidRPr="002E320A" w14:paraId="708EEEED" w14:textId="77777777" w:rsidTr="00FD50A4">
        <w:trPr>
          <w:trHeight w:val="345"/>
        </w:trPr>
        <w:tc>
          <w:tcPr>
            <w:tcW w:w="1499" w:type="pct"/>
          </w:tcPr>
          <w:p w14:paraId="7B64B740" w14:textId="77777777" w:rsidR="00FD50A4" w:rsidRPr="002E320A" w:rsidRDefault="00FD50A4" w:rsidP="00FD50A4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2E320A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หนี้สินทางการเงินที่วัดมูลค่าด้วย</w:t>
            </w:r>
            <w:r w:rsidRPr="002E320A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br/>
            </w:r>
            <w:r w:rsidRPr="002E320A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593" w:type="pct"/>
            <w:vAlign w:val="bottom"/>
          </w:tcPr>
          <w:p w14:paraId="61D704AA" w14:textId="1372A639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F5779B"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zh-CN"/>
              </w:rPr>
              <w:t>1</w:t>
            </w:r>
            <w:r w:rsidRPr="00F5779B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Pr="00F5779B"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zh-CN"/>
              </w:rPr>
              <w:t>911</w:t>
            </w:r>
          </w:p>
        </w:tc>
        <w:tc>
          <w:tcPr>
            <w:tcW w:w="177" w:type="pct"/>
            <w:vAlign w:val="bottom"/>
          </w:tcPr>
          <w:p w14:paraId="10DAD5B0" w14:textId="77777777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1" w:type="pct"/>
            <w:vAlign w:val="bottom"/>
          </w:tcPr>
          <w:p w14:paraId="364471F1" w14:textId="305F940D" w:rsidR="00FD50A4" w:rsidRPr="002E320A" w:rsidRDefault="00FD50A4" w:rsidP="00FD50A4">
            <w:pPr>
              <w:tabs>
                <w:tab w:val="decimal" w:pos="57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60" w:type="pct"/>
          </w:tcPr>
          <w:p w14:paraId="7AD3FC72" w14:textId="77777777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8" w:type="pct"/>
            <w:vAlign w:val="bottom"/>
          </w:tcPr>
          <w:p w14:paraId="5EFDFAFA" w14:textId="5DBF8B2A" w:rsidR="00FD50A4" w:rsidRPr="002E320A" w:rsidRDefault="00FD50A4" w:rsidP="00FD50A4">
            <w:pPr>
              <w:tabs>
                <w:tab w:val="decimal" w:pos="574"/>
              </w:tabs>
              <w:suppressAutoHyphens/>
              <w:spacing w:after="0" w:line="240" w:lineRule="auto"/>
              <w:ind w:left="-107" w:right="-108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60" w:type="pct"/>
            <w:vAlign w:val="bottom"/>
          </w:tcPr>
          <w:p w14:paraId="50923C0F" w14:textId="77777777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8" w:type="pct"/>
            <w:vAlign w:val="bottom"/>
          </w:tcPr>
          <w:p w14:paraId="2C7DC180" w14:textId="184ABF4C" w:rsidR="00FD50A4" w:rsidRPr="002E320A" w:rsidRDefault="00FD50A4" w:rsidP="00FD50A4">
            <w:pPr>
              <w:tabs>
                <w:tab w:val="decimal" w:pos="57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29" w:type="pct"/>
          </w:tcPr>
          <w:p w14:paraId="6F7525A3" w14:textId="77777777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</w:tcPr>
          <w:p w14:paraId="069995D0" w14:textId="77777777" w:rsidR="00FD50A4" w:rsidRDefault="00FD50A4" w:rsidP="00FD50A4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  <w:p w14:paraId="1D62C0E6" w14:textId="4D14FFD0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F5779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  <w:t>1,911</w:t>
            </w:r>
          </w:p>
        </w:tc>
      </w:tr>
      <w:tr w:rsidR="00FD50A4" w:rsidRPr="002E320A" w14:paraId="2C41C11D" w14:textId="77777777" w:rsidTr="00E61737">
        <w:trPr>
          <w:trHeight w:val="345"/>
        </w:trPr>
        <w:tc>
          <w:tcPr>
            <w:tcW w:w="1499" w:type="pct"/>
          </w:tcPr>
          <w:p w14:paraId="3670DCDB" w14:textId="77777777" w:rsidR="00FD50A4" w:rsidRPr="002E320A" w:rsidRDefault="00FD50A4" w:rsidP="00FD50A4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2E320A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หนี้สินอนุพันธ์</w:t>
            </w:r>
          </w:p>
        </w:tc>
        <w:tc>
          <w:tcPr>
            <w:tcW w:w="593" w:type="pct"/>
            <w:vAlign w:val="bottom"/>
          </w:tcPr>
          <w:p w14:paraId="22D5809F" w14:textId="39A6B1B1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F5779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42,952</w:t>
            </w:r>
          </w:p>
        </w:tc>
        <w:tc>
          <w:tcPr>
            <w:tcW w:w="177" w:type="pct"/>
            <w:vAlign w:val="bottom"/>
          </w:tcPr>
          <w:p w14:paraId="73B41D0A" w14:textId="77777777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571" w:type="pct"/>
            <w:vAlign w:val="bottom"/>
          </w:tcPr>
          <w:p w14:paraId="5FCAFB32" w14:textId="4AFBB90E" w:rsidR="00FD50A4" w:rsidRPr="002E320A" w:rsidRDefault="00FD50A4" w:rsidP="00FD50A4">
            <w:pPr>
              <w:tabs>
                <w:tab w:val="decimal" w:pos="57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60" w:type="pct"/>
          </w:tcPr>
          <w:p w14:paraId="0913A308" w14:textId="77777777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568" w:type="pct"/>
            <w:vAlign w:val="bottom"/>
          </w:tcPr>
          <w:p w14:paraId="516212AB" w14:textId="35F71B30" w:rsidR="00FD50A4" w:rsidRPr="002E320A" w:rsidRDefault="00FD50A4" w:rsidP="00FD50A4">
            <w:pPr>
              <w:tabs>
                <w:tab w:val="decimal" w:pos="574"/>
              </w:tabs>
              <w:suppressAutoHyphens/>
              <w:spacing w:after="0" w:line="240" w:lineRule="auto"/>
              <w:ind w:left="-107" w:right="-108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60" w:type="pct"/>
            <w:vAlign w:val="bottom"/>
          </w:tcPr>
          <w:p w14:paraId="3A72FCC5" w14:textId="77777777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8" w:type="pct"/>
            <w:vAlign w:val="bottom"/>
          </w:tcPr>
          <w:p w14:paraId="6857D274" w14:textId="63DAD6C1" w:rsidR="00FD50A4" w:rsidRPr="002E320A" w:rsidRDefault="00FD50A4" w:rsidP="00FD50A4">
            <w:pPr>
              <w:tabs>
                <w:tab w:val="decimal" w:pos="57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29" w:type="pct"/>
          </w:tcPr>
          <w:p w14:paraId="0C319186" w14:textId="77777777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</w:tcPr>
          <w:p w14:paraId="64A86BF0" w14:textId="5D6D8D8B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F5779B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42</w:t>
            </w:r>
            <w:r w:rsidRPr="00F5779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F5779B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952</w:t>
            </w:r>
          </w:p>
        </w:tc>
      </w:tr>
      <w:tr w:rsidR="00FD50A4" w:rsidRPr="002E320A" w14:paraId="787E19E6" w14:textId="77777777" w:rsidTr="00E61737">
        <w:trPr>
          <w:trHeight w:val="345"/>
        </w:trPr>
        <w:tc>
          <w:tcPr>
            <w:tcW w:w="1499" w:type="pct"/>
          </w:tcPr>
          <w:p w14:paraId="6F34DA54" w14:textId="3AA873AB" w:rsidR="00FD50A4" w:rsidRPr="002E320A" w:rsidRDefault="0011307B" w:rsidP="000D1E52">
            <w:pPr>
              <w:suppressAutoHyphens/>
              <w:spacing w:after="0" w:line="240" w:lineRule="auto"/>
              <w:ind w:right="-104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2E320A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59A8C1C0" w14:textId="4EDBE8C2" w:rsidR="00FD50A4" w:rsidRPr="002E320A" w:rsidRDefault="00FD50A4" w:rsidP="00FD50A4">
            <w:pPr>
              <w:tabs>
                <w:tab w:val="decimal" w:pos="574"/>
              </w:tabs>
              <w:suppressAutoHyphens/>
              <w:spacing w:after="0" w:line="240" w:lineRule="auto"/>
              <w:ind w:left="-107" w:right="-108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7" w:type="pct"/>
            <w:vAlign w:val="bottom"/>
          </w:tcPr>
          <w:p w14:paraId="3A1DB8B2" w14:textId="77777777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vAlign w:val="bottom"/>
          </w:tcPr>
          <w:p w14:paraId="21434541" w14:textId="657D3D74" w:rsidR="00FD50A4" w:rsidRPr="002E320A" w:rsidRDefault="00FD50A4" w:rsidP="00FD50A4">
            <w:pPr>
              <w:tabs>
                <w:tab w:val="decimal" w:pos="57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60" w:type="pct"/>
          </w:tcPr>
          <w:p w14:paraId="2CC4981F" w14:textId="77777777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Style w:val="normaltextrun"/>
                <w:rFonts w:ascii="Angsana New" w:hAnsi="Angsana New" w:cs="Angsan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14:paraId="0D0C9802" w14:textId="10AB8953" w:rsidR="00FD50A4" w:rsidRPr="002E320A" w:rsidRDefault="00FD50A4" w:rsidP="00FD50A4">
            <w:pPr>
              <w:tabs>
                <w:tab w:val="decimal" w:pos="574"/>
              </w:tabs>
              <w:suppressAutoHyphens/>
              <w:spacing w:after="0" w:line="240" w:lineRule="auto"/>
              <w:ind w:left="-107" w:right="-108"/>
              <w:rPr>
                <w:rStyle w:val="normaltextrun"/>
                <w:rFonts w:ascii="Angsana New" w:hAnsi="Angsana New" w:cs="Angsana New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60" w:type="pct"/>
            <w:vAlign w:val="bottom"/>
          </w:tcPr>
          <w:p w14:paraId="373047CA" w14:textId="77777777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14:paraId="523ED9A9" w14:textId="1FBFE422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F5779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109,911</w:t>
            </w:r>
          </w:p>
        </w:tc>
        <w:tc>
          <w:tcPr>
            <w:tcW w:w="129" w:type="pct"/>
          </w:tcPr>
          <w:p w14:paraId="50311AF6" w14:textId="77777777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06E41ECC" w14:textId="1F9FC1EC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F5779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109,911</w:t>
            </w:r>
          </w:p>
        </w:tc>
      </w:tr>
      <w:tr w:rsidR="00FD50A4" w:rsidRPr="002E320A" w14:paraId="5FE60E10" w14:textId="77777777" w:rsidTr="00FD50A4">
        <w:trPr>
          <w:trHeight w:val="345"/>
        </w:trPr>
        <w:tc>
          <w:tcPr>
            <w:tcW w:w="1499" w:type="pct"/>
            <w:vAlign w:val="bottom"/>
          </w:tcPr>
          <w:p w14:paraId="70550DF0" w14:textId="77777777" w:rsidR="00FD50A4" w:rsidRPr="002E320A" w:rsidRDefault="00FD50A4" w:rsidP="00FD50A4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2E320A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0A04921F" w14:textId="4EDF3ED8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F5779B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44,863</w:t>
            </w:r>
          </w:p>
        </w:tc>
        <w:tc>
          <w:tcPr>
            <w:tcW w:w="177" w:type="pct"/>
            <w:vAlign w:val="bottom"/>
          </w:tcPr>
          <w:p w14:paraId="6C667252" w14:textId="77777777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3CA36F" w14:textId="657AC294" w:rsidR="00FD50A4" w:rsidRPr="00D73F46" w:rsidRDefault="00FD50A4" w:rsidP="00FD50A4">
            <w:pPr>
              <w:tabs>
                <w:tab w:val="decimal" w:pos="57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60" w:type="pct"/>
          </w:tcPr>
          <w:p w14:paraId="7E56A5AC" w14:textId="77777777" w:rsidR="00FD50A4" w:rsidRPr="00D73F46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Style w:val="normaltextrun"/>
                <w:rFonts w:ascii="Angsana New" w:hAnsi="Angsana New" w:cs="Angsan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1EBB35" w14:textId="31878700" w:rsidR="00FD50A4" w:rsidRPr="00D73F46" w:rsidRDefault="00FD50A4" w:rsidP="00FD50A4">
            <w:pPr>
              <w:tabs>
                <w:tab w:val="decimal" w:pos="574"/>
              </w:tabs>
              <w:suppressAutoHyphens/>
              <w:spacing w:after="0" w:line="240" w:lineRule="auto"/>
              <w:ind w:left="-107" w:right="-108"/>
              <w:rPr>
                <w:rStyle w:val="normaltextrun"/>
                <w:rFonts w:ascii="Angsana New" w:hAnsi="Angsana New" w:cs="Angsan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60" w:type="pct"/>
            <w:vAlign w:val="bottom"/>
          </w:tcPr>
          <w:p w14:paraId="7F00C6AD" w14:textId="77777777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D2E6AA" w14:textId="3752DFAB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  <w:r w:rsidRPr="00F5779B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2,787,235</w:t>
            </w:r>
          </w:p>
        </w:tc>
        <w:tc>
          <w:tcPr>
            <w:tcW w:w="129" w:type="pct"/>
          </w:tcPr>
          <w:p w14:paraId="44E7DF80" w14:textId="77777777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0E75FFE1" w14:textId="015B86B4" w:rsidR="00FD50A4" w:rsidRPr="002E320A" w:rsidRDefault="00FD50A4" w:rsidP="00FD50A4">
            <w:pPr>
              <w:tabs>
                <w:tab w:val="decimal" w:pos="796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  <w:r w:rsidRPr="00F5779B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2,832,098</w:t>
            </w:r>
          </w:p>
        </w:tc>
      </w:tr>
    </w:tbl>
    <w:p w14:paraId="2DB2D600" w14:textId="1BC582AA" w:rsidR="006132A7" w:rsidRDefault="006132A7" w:rsidP="00900575">
      <w:pPr>
        <w:suppressAutoHyphens/>
        <w:spacing w:after="0" w:line="240" w:lineRule="atLeast"/>
        <w:ind w:right="-28"/>
        <w:jc w:val="thaiDistribute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</w:p>
    <w:p w14:paraId="12C58FFE" w14:textId="72E53E4C" w:rsidR="00873A0E" w:rsidRDefault="006132A7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br w:type="page"/>
      </w:r>
    </w:p>
    <w:tbl>
      <w:tblPr>
        <w:tblW w:w="931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864"/>
        <w:gridCol w:w="11"/>
        <w:gridCol w:w="1090"/>
        <w:gridCol w:w="324"/>
        <w:gridCol w:w="1027"/>
        <w:gridCol w:w="294"/>
        <w:gridCol w:w="1054"/>
        <w:gridCol w:w="294"/>
        <w:gridCol w:w="1054"/>
        <w:gridCol w:w="237"/>
        <w:gridCol w:w="1066"/>
      </w:tblGrid>
      <w:tr w:rsidR="00ED7557" w:rsidRPr="00856760" w14:paraId="037D004A" w14:textId="77777777" w:rsidTr="00FD50A4">
        <w:trPr>
          <w:trHeight w:val="85"/>
          <w:tblHeader/>
        </w:trPr>
        <w:tc>
          <w:tcPr>
            <w:tcW w:w="1537" w:type="pct"/>
          </w:tcPr>
          <w:p w14:paraId="0D494FFE" w14:textId="77777777" w:rsidR="00ED7557" w:rsidRPr="00856760" w:rsidRDefault="00ED7557">
            <w:pPr>
              <w:suppressAutoHyphens/>
              <w:spacing w:after="0" w:line="240" w:lineRule="auto"/>
              <w:ind w:left="2967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3463" w:type="pct"/>
            <w:gridSpan w:val="10"/>
          </w:tcPr>
          <w:p w14:paraId="508E7074" w14:textId="77777777" w:rsidR="00ED7557" w:rsidRPr="00856760" w:rsidRDefault="00ED7557">
            <w:pPr>
              <w:suppressAutoHyphens/>
              <w:spacing w:after="0" w:line="240" w:lineRule="auto"/>
              <w:ind w:left="-110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val="x-none" w:eastAsia="zh-CN"/>
              </w:rPr>
              <w:t>งบการเงินเฉพาะ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val="x-none" w:eastAsia="zh-CN"/>
              </w:rPr>
              <w:t>กิจการ</w:t>
            </w:r>
          </w:p>
        </w:tc>
      </w:tr>
      <w:tr w:rsidR="00ED7557" w:rsidRPr="00856760" w14:paraId="41A3D674" w14:textId="77777777" w:rsidTr="00FD50A4">
        <w:trPr>
          <w:trHeight w:val="61"/>
          <w:tblHeader/>
        </w:trPr>
        <w:tc>
          <w:tcPr>
            <w:tcW w:w="1537" w:type="pct"/>
          </w:tcPr>
          <w:p w14:paraId="6D80CACE" w14:textId="77777777" w:rsidR="00ED7557" w:rsidRPr="00856760" w:rsidRDefault="00ED7557">
            <w:pPr>
              <w:tabs>
                <w:tab w:val="left" w:pos="5106"/>
                <w:tab w:val="left" w:pos="5671"/>
              </w:tabs>
              <w:suppressAutoHyphens/>
              <w:spacing w:after="0" w:line="240" w:lineRule="auto"/>
              <w:ind w:left="3396" w:right="-115" w:hanging="450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463" w:type="pct"/>
            <w:gridSpan w:val="10"/>
          </w:tcPr>
          <w:p w14:paraId="00F13C52" w14:textId="3F47104B" w:rsidR="00ED7557" w:rsidRPr="00856760" w:rsidRDefault="00ED7557">
            <w:pPr>
              <w:tabs>
                <w:tab w:val="left" w:pos="5106"/>
                <w:tab w:val="left" w:pos="5671"/>
              </w:tabs>
              <w:suppressAutoHyphens/>
              <w:spacing w:after="0" w:line="240" w:lineRule="auto"/>
              <w:ind w:left="-110" w:right="-115" w:hanging="45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t>256</w:t>
            </w:r>
            <w:r w:rsidR="00FD50A4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7</w:t>
            </w:r>
          </w:p>
        </w:tc>
      </w:tr>
      <w:tr w:rsidR="00ED7557" w:rsidRPr="00856760" w14:paraId="2AF1FA48" w14:textId="77777777" w:rsidTr="00FD50A4">
        <w:trPr>
          <w:trHeight w:val="526"/>
          <w:tblHeader/>
        </w:trPr>
        <w:tc>
          <w:tcPr>
            <w:tcW w:w="1543" w:type="pct"/>
            <w:gridSpan w:val="2"/>
          </w:tcPr>
          <w:p w14:paraId="4566F09D" w14:textId="77777777" w:rsidR="00ED7557" w:rsidRPr="00856760" w:rsidRDefault="00ED7557">
            <w:pPr>
              <w:tabs>
                <w:tab w:val="left" w:pos="342"/>
              </w:tabs>
              <w:suppressAutoHyphens/>
              <w:spacing w:after="0" w:line="240" w:lineRule="auto"/>
              <w:jc w:val="thaiDistribute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85" w:type="pct"/>
            <w:vAlign w:val="bottom"/>
          </w:tcPr>
          <w:p w14:paraId="19299F7D" w14:textId="77777777" w:rsidR="00ED7557" w:rsidRPr="00856760" w:rsidRDefault="00ED7557">
            <w:pPr>
              <w:suppressAutoHyphens/>
              <w:spacing w:after="0" w:line="240" w:lineRule="auto"/>
              <w:ind w:left="-118" w:right="-112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เครื่องมือทางการเงิน</w:t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ที่วัดมูลค่าด้วยมูลค่ายุติธรรมผ่านกำไร</w:t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หรือขาดทุน</w:t>
            </w:r>
          </w:p>
        </w:tc>
        <w:tc>
          <w:tcPr>
            <w:tcW w:w="174" w:type="pct"/>
            <w:vAlign w:val="bottom"/>
          </w:tcPr>
          <w:p w14:paraId="6CD839D3" w14:textId="77777777" w:rsidR="00ED7557" w:rsidRPr="00856760" w:rsidRDefault="00ED7557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</w:p>
        </w:tc>
        <w:tc>
          <w:tcPr>
            <w:tcW w:w="551" w:type="pct"/>
            <w:vAlign w:val="bottom"/>
          </w:tcPr>
          <w:p w14:paraId="3E2F556E" w14:textId="77777777" w:rsidR="00ED7557" w:rsidRPr="00856760" w:rsidRDefault="00ED7557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เครื่องมือทางการเงิน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val="x-none"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ที่วัดมูลค่าด้วย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8" w:type="pct"/>
            <w:vAlign w:val="bottom"/>
          </w:tcPr>
          <w:p w14:paraId="38ED2784" w14:textId="77777777" w:rsidR="00ED7557" w:rsidRPr="00856760" w:rsidRDefault="00ED7557">
            <w:pPr>
              <w:tabs>
                <w:tab w:val="decimal" w:pos="677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6" w:type="pct"/>
            <w:vAlign w:val="bottom"/>
          </w:tcPr>
          <w:p w14:paraId="7D11C286" w14:textId="77777777" w:rsidR="00ED7557" w:rsidRPr="00856760" w:rsidRDefault="00ED7557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เงินลงทุนใน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br/>
              <w:t>ตราสารทุนที่กำหนดให้</w:t>
            </w:r>
          </w:p>
          <w:p w14:paraId="2D608B23" w14:textId="77777777" w:rsidR="00ED7557" w:rsidRPr="00856760" w:rsidRDefault="00ED7557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วัดมูลค่าด้วย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มูลค่ายุติธรรมผ่านกำไร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ขาดทุนเบ็ดเสร็จอื่น</w:t>
            </w:r>
          </w:p>
        </w:tc>
        <w:tc>
          <w:tcPr>
            <w:tcW w:w="158" w:type="pct"/>
            <w:vAlign w:val="bottom"/>
          </w:tcPr>
          <w:p w14:paraId="6BC68C50" w14:textId="77777777" w:rsidR="00ED7557" w:rsidRPr="00856760" w:rsidRDefault="00ED7557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</w:p>
        </w:tc>
        <w:tc>
          <w:tcPr>
            <w:tcW w:w="566" w:type="pct"/>
            <w:vAlign w:val="bottom"/>
          </w:tcPr>
          <w:p w14:paraId="3B01C7A8" w14:textId="77777777" w:rsidR="00ED7557" w:rsidRPr="00856760" w:rsidRDefault="00ED7557">
            <w:pPr>
              <w:suppressAutoHyphens/>
              <w:spacing w:after="0" w:line="240" w:lineRule="auto"/>
              <w:ind w:left="-145" w:right="-115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pacing w:val="-4"/>
                <w:sz w:val="26"/>
                <w:szCs w:val="26"/>
                <w:cs/>
                <w:lang w:val="x-none" w:eastAsia="zh-CN"/>
              </w:rPr>
              <w:t>เครื่องมือทางการเงิน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pacing w:val="-4"/>
                <w:sz w:val="26"/>
                <w:szCs w:val="26"/>
                <w:cs/>
                <w:lang w:val="x-none"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ที่วัดมูลค่าด้วย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br/>
              <w:t>ราคาทุนตัดจำหน่าย</w:t>
            </w:r>
          </w:p>
        </w:tc>
        <w:tc>
          <w:tcPr>
            <w:tcW w:w="127" w:type="pct"/>
            <w:vAlign w:val="bottom"/>
          </w:tcPr>
          <w:p w14:paraId="4E5555C4" w14:textId="77777777" w:rsidR="00ED7557" w:rsidRPr="00856760" w:rsidRDefault="00ED7557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</w:p>
        </w:tc>
        <w:tc>
          <w:tcPr>
            <w:tcW w:w="572" w:type="pct"/>
            <w:vAlign w:val="bottom"/>
          </w:tcPr>
          <w:p w14:paraId="3AC822F6" w14:textId="77777777" w:rsidR="00ED7557" w:rsidRPr="00856760" w:rsidRDefault="00ED7557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ED7557" w:rsidRPr="00856760" w14:paraId="03D01B98" w14:textId="77777777" w:rsidTr="00FD50A4">
        <w:trPr>
          <w:trHeight w:val="338"/>
          <w:tblHeader/>
        </w:trPr>
        <w:tc>
          <w:tcPr>
            <w:tcW w:w="1543" w:type="pct"/>
            <w:gridSpan w:val="2"/>
          </w:tcPr>
          <w:p w14:paraId="201B5780" w14:textId="77777777" w:rsidR="00ED7557" w:rsidRPr="00856760" w:rsidRDefault="00ED7557">
            <w:pPr>
              <w:tabs>
                <w:tab w:val="left" w:pos="342"/>
              </w:tabs>
              <w:suppressAutoHyphens/>
              <w:spacing w:after="0" w:line="240" w:lineRule="auto"/>
              <w:jc w:val="thaiDistribute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457" w:type="pct"/>
            <w:gridSpan w:val="9"/>
            <w:vAlign w:val="bottom"/>
          </w:tcPr>
          <w:p w14:paraId="53F89DF1" w14:textId="77777777" w:rsidR="00ED7557" w:rsidRPr="00856760" w:rsidRDefault="00ED7557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lang w:val="x-none" w:eastAsia="zh-CN"/>
              </w:rPr>
              <w:t>(</w:t>
            </w:r>
            <w:proofErr w:type="spellStart"/>
            <w:r w:rsidRPr="00856760"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cs/>
                <w:lang w:val="x-none" w:eastAsia="zh-CN"/>
              </w:rPr>
              <w:t>ล้านบาท</w:t>
            </w:r>
            <w:proofErr w:type="spellEnd"/>
            <w:r w:rsidRPr="00856760"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cs/>
                <w:lang w:val="x-none" w:eastAsia="zh-CN"/>
              </w:rPr>
              <w:t>)</w:t>
            </w:r>
          </w:p>
        </w:tc>
      </w:tr>
      <w:tr w:rsidR="00ED7557" w:rsidRPr="00856760" w14:paraId="0BB8DF9E" w14:textId="77777777" w:rsidTr="00FD50A4">
        <w:trPr>
          <w:trHeight w:val="233"/>
        </w:trPr>
        <w:tc>
          <w:tcPr>
            <w:tcW w:w="1543" w:type="pct"/>
            <w:gridSpan w:val="2"/>
          </w:tcPr>
          <w:p w14:paraId="61BF3F0E" w14:textId="77777777" w:rsidR="00ED7557" w:rsidRPr="00856760" w:rsidRDefault="00ED7557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585" w:type="pct"/>
          </w:tcPr>
          <w:p w14:paraId="00E2D5B4" w14:textId="77777777" w:rsidR="00ED7557" w:rsidRPr="00856760" w:rsidRDefault="00ED7557" w:rsidP="00D73F46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4" w:type="pct"/>
          </w:tcPr>
          <w:p w14:paraId="192D1729" w14:textId="77777777" w:rsidR="00ED7557" w:rsidRPr="00856760" w:rsidRDefault="00ED7557" w:rsidP="00D73F46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1" w:type="pct"/>
          </w:tcPr>
          <w:p w14:paraId="71DE3F48" w14:textId="77777777" w:rsidR="00ED7557" w:rsidRPr="00856760" w:rsidRDefault="00ED7557" w:rsidP="00D73F46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8" w:type="pct"/>
          </w:tcPr>
          <w:p w14:paraId="762EAC1F" w14:textId="77777777" w:rsidR="00ED7557" w:rsidRPr="00856760" w:rsidRDefault="00ED7557" w:rsidP="00D73F46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6" w:type="pct"/>
          </w:tcPr>
          <w:p w14:paraId="778E0656" w14:textId="77777777" w:rsidR="00ED7557" w:rsidRPr="00856760" w:rsidRDefault="00ED7557" w:rsidP="00D73F46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58" w:type="pct"/>
          </w:tcPr>
          <w:p w14:paraId="1E9612CC" w14:textId="77777777" w:rsidR="00ED7557" w:rsidRPr="00856760" w:rsidRDefault="00ED7557" w:rsidP="00D73F46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6" w:type="pct"/>
          </w:tcPr>
          <w:p w14:paraId="7E5BD1D4" w14:textId="77777777" w:rsidR="00ED7557" w:rsidRPr="00856760" w:rsidRDefault="00ED7557" w:rsidP="00D73F46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27" w:type="pct"/>
          </w:tcPr>
          <w:p w14:paraId="238DBB49" w14:textId="77777777" w:rsidR="00ED7557" w:rsidRPr="00856760" w:rsidRDefault="00ED7557" w:rsidP="00D73F46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</w:tcPr>
          <w:p w14:paraId="0F56B05F" w14:textId="77777777" w:rsidR="00ED7557" w:rsidRPr="00856760" w:rsidRDefault="00ED7557" w:rsidP="00D73F46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</w:tr>
      <w:tr w:rsidR="004842BD" w:rsidRPr="00856760" w14:paraId="787C7361" w14:textId="77777777">
        <w:trPr>
          <w:trHeight w:val="266"/>
        </w:trPr>
        <w:tc>
          <w:tcPr>
            <w:tcW w:w="1543" w:type="pct"/>
            <w:gridSpan w:val="2"/>
          </w:tcPr>
          <w:p w14:paraId="5A57E70E" w14:textId="77777777" w:rsidR="004842BD" w:rsidRPr="00856760" w:rsidRDefault="004842BD" w:rsidP="004842BD">
            <w:pPr>
              <w:suppressAutoHyphens/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br/>
              <w:t>ตลาดเงินสุทธิ</w:t>
            </w:r>
          </w:p>
        </w:tc>
        <w:tc>
          <w:tcPr>
            <w:tcW w:w="585" w:type="pct"/>
            <w:vAlign w:val="bottom"/>
          </w:tcPr>
          <w:p w14:paraId="7947E737" w14:textId="5852ECCA" w:rsidR="004842BD" w:rsidRPr="002E61DB" w:rsidRDefault="004842BD" w:rsidP="004842BD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E61DB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-</w:t>
            </w:r>
          </w:p>
        </w:tc>
        <w:tc>
          <w:tcPr>
            <w:tcW w:w="174" w:type="pct"/>
            <w:vAlign w:val="bottom"/>
          </w:tcPr>
          <w:p w14:paraId="567E0EBB" w14:textId="77777777" w:rsidR="004842BD" w:rsidRPr="002E61DB" w:rsidRDefault="004842BD" w:rsidP="004842B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1" w:type="pct"/>
            <w:vAlign w:val="bottom"/>
          </w:tcPr>
          <w:p w14:paraId="3D080F8C" w14:textId="0052EF4F" w:rsidR="004842BD" w:rsidRPr="002E61DB" w:rsidRDefault="004842BD" w:rsidP="004842BD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E61DB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-</w:t>
            </w:r>
          </w:p>
        </w:tc>
        <w:tc>
          <w:tcPr>
            <w:tcW w:w="158" w:type="pct"/>
            <w:vAlign w:val="bottom"/>
          </w:tcPr>
          <w:p w14:paraId="7949521C" w14:textId="77777777" w:rsidR="004842BD" w:rsidRPr="002E61DB" w:rsidRDefault="004842BD" w:rsidP="004842B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6" w:type="pct"/>
            <w:vAlign w:val="bottom"/>
          </w:tcPr>
          <w:p w14:paraId="0CDFFDBA" w14:textId="08B348B9" w:rsidR="004842BD" w:rsidRPr="002E61DB" w:rsidRDefault="004842BD" w:rsidP="004842BD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E61DB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-</w:t>
            </w:r>
          </w:p>
        </w:tc>
        <w:tc>
          <w:tcPr>
            <w:tcW w:w="158" w:type="pct"/>
            <w:vAlign w:val="bottom"/>
          </w:tcPr>
          <w:p w14:paraId="08157E4C" w14:textId="77777777" w:rsidR="004842BD" w:rsidRPr="002E61DB" w:rsidRDefault="004842BD" w:rsidP="004842B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6" w:type="pct"/>
            <w:vAlign w:val="bottom"/>
          </w:tcPr>
          <w:p w14:paraId="3B9AE627" w14:textId="60F99C53" w:rsidR="004842BD" w:rsidRPr="002E61DB" w:rsidRDefault="004842BD" w:rsidP="004842B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2E61DB">
              <w:rPr>
                <w:rFonts w:asciiTheme="majorBidi" w:hAnsiTheme="majorBidi" w:cstheme="majorBidi"/>
                <w:sz w:val="26"/>
                <w:szCs w:val="26"/>
              </w:rPr>
              <w:t xml:space="preserve"> 2,058 </w:t>
            </w:r>
          </w:p>
        </w:tc>
        <w:tc>
          <w:tcPr>
            <w:tcW w:w="127" w:type="pct"/>
            <w:vAlign w:val="bottom"/>
          </w:tcPr>
          <w:p w14:paraId="407C3704" w14:textId="77777777" w:rsidR="004842BD" w:rsidRPr="002E61DB" w:rsidRDefault="004842BD" w:rsidP="004842B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  <w:vAlign w:val="bottom"/>
          </w:tcPr>
          <w:p w14:paraId="4D20A590" w14:textId="62EF106E" w:rsidR="004842BD" w:rsidRPr="002E61DB" w:rsidRDefault="004842BD" w:rsidP="004842B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2E61DB">
              <w:rPr>
                <w:rFonts w:asciiTheme="majorBidi" w:hAnsiTheme="majorBidi" w:cstheme="majorBidi"/>
                <w:sz w:val="26"/>
                <w:szCs w:val="26"/>
              </w:rPr>
              <w:t xml:space="preserve"> 2,058 </w:t>
            </w:r>
          </w:p>
        </w:tc>
      </w:tr>
      <w:tr w:rsidR="00C95827" w:rsidRPr="00856760" w14:paraId="45FCA634" w14:textId="77777777">
        <w:trPr>
          <w:trHeight w:val="266"/>
        </w:trPr>
        <w:tc>
          <w:tcPr>
            <w:tcW w:w="1543" w:type="pct"/>
            <w:gridSpan w:val="2"/>
          </w:tcPr>
          <w:p w14:paraId="370CCC3A" w14:textId="260C5494" w:rsidR="00C95827" w:rsidRPr="00856760" w:rsidRDefault="00C95827" w:rsidP="00C95827">
            <w:pPr>
              <w:suppressAutoHyphens/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สินทรัพย์ทางการเงินที่วัดมูลค่าด้วย</w:t>
            </w: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585" w:type="pct"/>
            <w:vAlign w:val="bottom"/>
          </w:tcPr>
          <w:p w14:paraId="0103A0EB" w14:textId="5CDACEF3" w:rsidR="00C95827" w:rsidRPr="002E61DB" w:rsidRDefault="00C95827" w:rsidP="00C95827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E61DB">
              <w:rPr>
                <w:rFonts w:asciiTheme="majorBidi" w:hAnsiTheme="majorBidi" w:cstheme="majorBidi"/>
                <w:sz w:val="26"/>
                <w:szCs w:val="26"/>
              </w:rPr>
              <w:t xml:space="preserve"> 12,891 </w:t>
            </w:r>
          </w:p>
        </w:tc>
        <w:tc>
          <w:tcPr>
            <w:tcW w:w="174" w:type="pct"/>
            <w:vAlign w:val="bottom"/>
          </w:tcPr>
          <w:p w14:paraId="034114AB" w14:textId="77777777" w:rsidR="00C95827" w:rsidRPr="002E61DB" w:rsidRDefault="00C95827" w:rsidP="00C95827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1" w:type="pct"/>
            <w:vAlign w:val="bottom"/>
          </w:tcPr>
          <w:p w14:paraId="72C28790" w14:textId="4171C266" w:rsidR="00C95827" w:rsidRPr="002E61DB" w:rsidRDefault="00C95827" w:rsidP="00C95827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E61DB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-</w:t>
            </w:r>
          </w:p>
        </w:tc>
        <w:tc>
          <w:tcPr>
            <w:tcW w:w="158" w:type="pct"/>
            <w:vAlign w:val="bottom"/>
          </w:tcPr>
          <w:p w14:paraId="2BD7816E" w14:textId="77777777" w:rsidR="00C95827" w:rsidRPr="002E61DB" w:rsidRDefault="00C95827" w:rsidP="00C95827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6" w:type="pct"/>
            <w:vAlign w:val="bottom"/>
          </w:tcPr>
          <w:p w14:paraId="058D29AA" w14:textId="3B416E6B" w:rsidR="00C95827" w:rsidRPr="002E61DB" w:rsidRDefault="00C95827" w:rsidP="00C95827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E61DB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-</w:t>
            </w:r>
          </w:p>
        </w:tc>
        <w:tc>
          <w:tcPr>
            <w:tcW w:w="158" w:type="pct"/>
            <w:vAlign w:val="bottom"/>
          </w:tcPr>
          <w:p w14:paraId="138403ED" w14:textId="77777777" w:rsidR="00C95827" w:rsidRPr="002E61DB" w:rsidRDefault="00C95827" w:rsidP="00C95827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6" w:type="pct"/>
            <w:vAlign w:val="bottom"/>
          </w:tcPr>
          <w:p w14:paraId="4A97522B" w14:textId="25ECC29A" w:rsidR="00C95827" w:rsidRPr="002E61DB" w:rsidRDefault="00C95827" w:rsidP="00C95827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E61DB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-</w:t>
            </w:r>
          </w:p>
        </w:tc>
        <w:tc>
          <w:tcPr>
            <w:tcW w:w="127" w:type="pct"/>
            <w:vAlign w:val="bottom"/>
          </w:tcPr>
          <w:p w14:paraId="2A3828DE" w14:textId="77777777" w:rsidR="00C95827" w:rsidRPr="002E61DB" w:rsidRDefault="00C95827" w:rsidP="00C95827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  <w:vAlign w:val="bottom"/>
          </w:tcPr>
          <w:p w14:paraId="4784A00B" w14:textId="16F29BD7" w:rsidR="00C95827" w:rsidRPr="002E61DB" w:rsidRDefault="00C95827" w:rsidP="00C95827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2E61DB">
              <w:rPr>
                <w:rFonts w:asciiTheme="majorBidi" w:hAnsiTheme="majorBidi" w:cstheme="majorBidi"/>
                <w:sz w:val="26"/>
                <w:szCs w:val="26"/>
              </w:rPr>
              <w:t xml:space="preserve"> 12,891 </w:t>
            </w:r>
          </w:p>
        </w:tc>
      </w:tr>
      <w:tr w:rsidR="004842BD" w:rsidRPr="00856760" w14:paraId="74F0EAC3" w14:textId="77777777">
        <w:trPr>
          <w:trHeight w:val="266"/>
        </w:trPr>
        <w:tc>
          <w:tcPr>
            <w:tcW w:w="1543" w:type="pct"/>
            <w:gridSpan w:val="2"/>
          </w:tcPr>
          <w:p w14:paraId="397E5B82" w14:textId="37CD56E3" w:rsidR="004842BD" w:rsidRPr="00856760" w:rsidRDefault="004842BD" w:rsidP="004842BD">
            <w:pPr>
              <w:suppressAutoHyphens/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585" w:type="pct"/>
            <w:vAlign w:val="bottom"/>
          </w:tcPr>
          <w:p w14:paraId="3F894EA3" w14:textId="0D57DD5C" w:rsidR="004842BD" w:rsidRPr="002E61DB" w:rsidRDefault="004842BD" w:rsidP="004842B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E61DB">
              <w:rPr>
                <w:rFonts w:asciiTheme="majorBidi" w:hAnsiTheme="majorBidi" w:cstheme="majorBidi"/>
                <w:sz w:val="26"/>
                <w:szCs w:val="26"/>
              </w:rPr>
              <w:t xml:space="preserve"> 568 </w:t>
            </w:r>
          </w:p>
        </w:tc>
        <w:tc>
          <w:tcPr>
            <w:tcW w:w="174" w:type="pct"/>
            <w:vAlign w:val="bottom"/>
          </w:tcPr>
          <w:p w14:paraId="119A96D7" w14:textId="77777777" w:rsidR="004842BD" w:rsidRPr="002E61DB" w:rsidRDefault="004842BD" w:rsidP="004842B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1" w:type="pct"/>
            <w:vAlign w:val="bottom"/>
          </w:tcPr>
          <w:p w14:paraId="72995E7D" w14:textId="7ED3C1A0" w:rsidR="004842BD" w:rsidRPr="002E61DB" w:rsidRDefault="004842BD" w:rsidP="004842BD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E61DB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-</w:t>
            </w:r>
          </w:p>
        </w:tc>
        <w:tc>
          <w:tcPr>
            <w:tcW w:w="158" w:type="pct"/>
            <w:vAlign w:val="bottom"/>
          </w:tcPr>
          <w:p w14:paraId="00CADDF2" w14:textId="77777777" w:rsidR="004842BD" w:rsidRPr="002E61DB" w:rsidRDefault="004842BD" w:rsidP="004842B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6" w:type="pct"/>
            <w:vAlign w:val="bottom"/>
          </w:tcPr>
          <w:p w14:paraId="01B13C33" w14:textId="1CB8019A" w:rsidR="004842BD" w:rsidRPr="002E61DB" w:rsidRDefault="004842BD" w:rsidP="004842BD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E61DB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-</w:t>
            </w:r>
          </w:p>
        </w:tc>
        <w:tc>
          <w:tcPr>
            <w:tcW w:w="158" w:type="pct"/>
            <w:vAlign w:val="bottom"/>
          </w:tcPr>
          <w:p w14:paraId="075F153F" w14:textId="77777777" w:rsidR="004842BD" w:rsidRPr="002E61DB" w:rsidRDefault="004842BD" w:rsidP="004842B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6" w:type="pct"/>
            <w:vAlign w:val="bottom"/>
          </w:tcPr>
          <w:p w14:paraId="65BED102" w14:textId="5A2228C4" w:rsidR="004842BD" w:rsidRPr="002E61DB" w:rsidRDefault="004842BD" w:rsidP="004842BD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E61DB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-</w:t>
            </w:r>
          </w:p>
        </w:tc>
        <w:tc>
          <w:tcPr>
            <w:tcW w:w="127" w:type="pct"/>
            <w:vAlign w:val="bottom"/>
          </w:tcPr>
          <w:p w14:paraId="6465375A" w14:textId="77777777" w:rsidR="004842BD" w:rsidRPr="002E61DB" w:rsidRDefault="004842BD" w:rsidP="004842B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  <w:vAlign w:val="bottom"/>
          </w:tcPr>
          <w:p w14:paraId="1A096192" w14:textId="6B82CD67" w:rsidR="004842BD" w:rsidRPr="002E61DB" w:rsidRDefault="004842BD" w:rsidP="004842B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2E61DB">
              <w:rPr>
                <w:rFonts w:asciiTheme="majorBidi" w:hAnsiTheme="majorBidi" w:cstheme="majorBidi"/>
                <w:sz w:val="26"/>
                <w:szCs w:val="26"/>
              </w:rPr>
              <w:t xml:space="preserve"> 568 </w:t>
            </w:r>
          </w:p>
        </w:tc>
      </w:tr>
      <w:tr w:rsidR="004842BD" w:rsidRPr="00856760" w14:paraId="60100ADD" w14:textId="77777777">
        <w:trPr>
          <w:trHeight w:val="266"/>
        </w:trPr>
        <w:tc>
          <w:tcPr>
            <w:tcW w:w="1543" w:type="pct"/>
            <w:gridSpan w:val="2"/>
          </w:tcPr>
          <w:p w14:paraId="7A0C6414" w14:textId="77777777" w:rsidR="004842BD" w:rsidRPr="00856760" w:rsidRDefault="004842BD" w:rsidP="004842BD">
            <w:pPr>
              <w:suppressAutoHyphens/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เงินให้สินเชื่อแก่ลูกหนี้และดอกเบี้ย</w:t>
            </w: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br/>
              <w:t>ค้างรับสุทธิ</w:t>
            </w:r>
          </w:p>
        </w:tc>
        <w:tc>
          <w:tcPr>
            <w:tcW w:w="585" w:type="pct"/>
            <w:vAlign w:val="bottom"/>
          </w:tcPr>
          <w:p w14:paraId="4868430F" w14:textId="140EDF55" w:rsidR="004842BD" w:rsidRPr="002E61DB" w:rsidRDefault="004842BD" w:rsidP="004842BD">
            <w:pPr>
              <w:tabs>
                <w:tab w:val="decimal" w:pos="56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E61DB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-</w:t>
            </w:r>
          </w:p>
        </w:tc>
        <w:tc>
          <w:tcPr>
            <w:tcW w:w="174" w:type="pct"/>
            <w:vAlign w:val="bottom"/>
          </w:tcPr>
          <w:p w14:paraId="62E17096" w14:textId="77777777" w:rsidR="004842BD" w:rsidRPr="002E61DB" w:rsidRDefault="004842BD" w:rsidP="004842B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1" w:type="pct"/>
            <w:vAlign w:val="bottom"/>
          </w:tcPr>
          <w:p w14:paraId="7DA91809" w14:textId="199A7D8C" w:rsidR="004842BD" w:rsidRPr="002E61DB" w:rsidRDefault="004842BD" w:rsidP="004842BD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E61DB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-</w:t>
            </w:r>
          </w:p>
        </w:tc>
        <w:tc>
          <w:tcPr>
            <w:tcW w:w="158" w:type="pct"/>
            <w:vAlign w:val="bottom"/>
          </w:tcPr>
          <w:p w14:paraId="5B0C0089" w14:textId="77777777" w:rsidR="004842BD" w:rsidRPr="002E61DB" w:rsidRDefault="004842BD" w:rsidP="004842B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6" w:type="pct"/>
            <w:vAlign w:val="bottom"/>
          </w:tcPr>
          <w:p w14:paraId="767D7DEE" w14:textId="56CF2A24" w:rsidR="004842BD" w:rsidRPr="002E61DB" w:rsidRDefault="004842BD" w:rsidP="004842BD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E61DB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-</w:t>
            </w:r>
          </w:p>
        </w:tc>
        <w:tc>
          <w:tcPr>
            <w:tcW w:w="158" w:type="pct"/>
            <w:vAlign w:val="bottom"/>
          </w:tcPr>
          <w:p w14:paraId="4754FE75" w14:textId="77777777" w:rsidR="004842BD" w:rsidRPr="002E61DB" w:rsidRDefault="004842BD" w:rsidP="004842B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6" w:type="pct"/>
            <w:vAlign w:val="bottom"/>
          </w:tcPr>
          <w:p w14:paraId="22B2B708" w14:textId="64908F74" w:rsidR="004842BD" w:rsidRPr="002E61DB" w:rsidRDefault="004842BD" w:rsidP="004842B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2E61DB">
              <w:rPr>
                <w:rFonts w:asciiTheme="majorBidi" w:hAnsiTheme="majorBidi" w:cstheme="majorBidi"/>
                <w:sz w:val="26"/>
                <w:szCs w:val="26"/>
              </w:rPr>
              <w:t xml:space="preserve"> 150,349 </w:t>
            </w:r>
          </w:p>
        </w:tc>
        <w:tc>
          <w:tcPr>
            <w:tcW w:w="127" w:type="pct"/>
            <w:vAlign w:val="bottom"/>
          </w:tcPr>
          <w:p w14:paraId="3D24704B" w14:textId="77777777" w:rsidR="004842BD" w:rsidRPr="002E61DB" w:rsidRDefault="004842BD" w:rsidP="004842B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  <w:vAlign w:val="bottom"/>
          </w:tcPr>
          <w:p w14:paraId="7E24AD0F" w14:textId="18DC2FF5" w:rsidR="004842BD" w:rsidRPr="002E61DB" w:rsidRDefault="004842BD" w:rsidP="004842B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2E61DB">
              <w:rPr>
                <w:rFonts w:asciiTheme="majorBidi" w:hAnsiTheme="majorBidi" w:cstheme="majorBidi"/>
                <w:sz w:val="26"/>
                <w:szCs w:val="26"/>
              </w:rPr>
              <w:t xml:space="preserve"> 150,349 </w:t>
            </w:r>
          </w:p>
        </w:tc>
      </w:tr>
      <w:tr w:rsidR="004842BD" w:rsidRPr="00856760" w14:paraId="28294D81" w14:textId="77777777">
        <w:trPr>
          <w:trHeight w:val="354"/>
        </w:trPr>
        <w:tc>
          <w:tcPr>
            <w:tcW w:w="1543" w:type="pct"/>
            <w:gridSpan w:val="2"/>
          </w:tcPr>
          <w:p w14:paraId="627DA835" w14:textId="77777777" w:rsidR="004842BD" w:rsidRPr="00856760" w:rsidRDefault="004842BD" w:rsidP="004842BD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AAF6FD" w14:textId="4A44B641" w:rsidR="004842BD" w:rsidRPr="002E61DB" w:rsidRDefault="00C95827" w:rsidP="004842B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2E61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13,459</w:t>
            </w:r>
          </w:p>
        </w:tc>
        <w:tc>
          <w:tcPr>
            <w:tcW w:w="174" w:type="pct"/>
            <w:vAlign w:val="bottom"/>
          </w:tcPr>
          <w:p w14:paraId="7ED1F371" w14:textId="77777777" w:rsidR="004842BD" w:rsidRPr="002E61DB" w:rsidRDefault="004842BD" w:rsidP="004842B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752458" w14:textId="773D1F86" w:rsidR="004842BD" w:rsidRPr="002E61DB" w:rsidRDefault="004842BD" w:rsidP="004842BD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2E61D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 -</w:t>
            </w:r>
          </w:p>
        </w:tc>
        <w:tc>
          <w:tcPr>
            <w:tcW w:w="158" w:type="pct"/>
            <w:vAlign w:val="bottom"/>
          </w:tcPr>
          <w:p w14:paraId="44002C32" w14:textId="77777777" w:rsidR="004842BD" w:rsidRPr="002E61DB" w:rsidRDefault="004842BD" w:rsidP="004842B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AC470A" w14:textId="7EEF5123" w:rsidR="004842BD" w:rsidRPr="002E61DB" w:rsidRDefault="004842BD" w:rsidP="004842BD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2E61D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 -</w:t>
            </w:r>
          </w:p>
        </w:tc>
        <w:tc>
          <w:tcPr>
            <w:tcW w:w="158" w:type="pct"/>
            <w:vAlign w:val="bottom"/>
          </w:tcPr>
          <w:p w14:paraId="4D2E3268" w14:textId="77777777" w:rsidR="004842BD" w:rsidRPr="002E61DB" w:rsidRDefault="004842BD" w:rsidP="004842B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50AF94" w14:textId="3E08967D" w:rsidR="004842BD" w:rsidRPr="002E61DB" w:rsidRDefault="004842BD" w:rsidP="004842B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2E61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152,407 </w:t>
            </w:r>
          </w:p>
        </w:tc>
        <w:tc>
          <w:tcPr>
            <w:tcW w:w="127" w:type="pct"/>
            <w:vAlign w:val="bottom"/>
          </w:tcPr>
          <w:p w14:paraId="326C748B" w14:textId="77777777" w:rsidR="004842BD" w:rsidRPr="002E61DB" w:rsidRDefault="004842BD" w:rsidP="004842B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BFBFAF" w14:textId="06630EB2" w:rsidR="004842BD" w:rsidRPr="002E61DB" w:rsidRDefault="00C95827" w:rsidP="004842B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  <w:r w:rsidRPr="002E61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165,866</w:t>
            </w:r>
          </w:p>
        </w:tc>
      </w:tr>
      <w:tr w:rsidR="00EE7023" w:rsidRPr="00856760" w14:paraId="51A116D0" w14:textId="77777777" w:rsidTr="00FD50A4">
        <w:trPr>
          <w:trHeight w:val="354"/>
        </w:trPr>
        <w:tc>
          <w:tcPr>
            <w:tcW w:w="1543" w:type="pct"/>
            <w:gridSpan w:val="2"/>
          </w:tcPr>
          <w:p w14:paraId="538F18CA" w14:textId="77777777" w:rsidR="00EE7023" w:rsidRPr="00856760" w:rsidRDefault="00EE7023" w:rsidP="00EE7023">
            <w:pPr>
              <w:suppressAutoHyphens/>
              <w:spacing w:after="0" w:line="240" w:lineRule="auto"/>
              <w:ind w:left="80" w:hanging="9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vAlign w:val="bottom"/>
          </w:tcPr>
          <w:p w14:paraId="33B6EFCD" w14:textId="77777777" w:rsidR="00EE7023" w:rsidRPr="002E61DB" w:rsidRDefault="00EE7023" w:rsidP="00D73F46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4" w:type="pct"/>
          </w:tcPr>
          <w:p w14:paraId="0C1A4CF7" w14:textId="77777777" w:rsidR="00EE7023" w:rsidRPr="002E61DB" w:rsidRDefault="00EE7023" w:rsidP="00D73F46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1" w:type="pct"/>
            <w:tcBorders>
              <w:top w:val="double" w:sz="4" w:space="0" w:color="auto"/>
            </w:tcBorders>
            <w:vAlign w:val="bottom"/>
          </w:tcPr>
          <w:p w14:paraId="680749C3" w14:textId="77777777" w:rsidR="00EE7023" w:rsidRPr="002E61DB" w:rsidRDefault="00EE7023" w:rsidP="00D73F46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8" w:type="pct"/>
            <w:vAlign w:val="bottom"/>
          </w:tcPr>
          <w:p w14:paraId="7AA5BA38" w14:textId="77777777" w:rsidR="00EE7023" w:rsidRPr="002E61DB" w:rsidRDefault="00EE7023" w:rsidP="00D73F46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42E5E444" w14:textId="77777777" w:rsidR="00EE7023" w:rsidRPr="002E61DB" w:rsidRDefault="00EE7023" w:rsidP="00D73F46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8" w:type="pct"/>
            <w:vAlign w:val="bottom"/>
          </w:tcPr>
          <w:p w14:paraId="0872CA2A" w14:textId="77777777" w:rsidR="00EE7023" w:rsidRPr="002E61DB" w:rsidRDefault="00EE7023" w:rsidP="00D73F46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  <w:vAlign w:val="bottom"/>
          </w:tcPr>
          <w:p w14:paraId="36C26F58" w14:textId="77777777" w:rsidR="00EE7023" w:rsidRPr="002E61DB" w:rsidRDefault="00EE7023" w:rsidP="00D73F46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27" w:type="pct"/>
            <w:vAlign w:val="bottom"/>
          </w:tcPr>
          <w:p w14:paraId="5C3664C0" w14:textId="77777777" w:rsidR="00EE7023" w:rsidRPr="002E61DB" w:rsidRDefault="00EE7023" w:rsidP="00D73F46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2DC3F52A" w14:textId="77777777" w:rsidR="00EE7023" w:rsidRPr="002E61DB" w:rsidRDefault="00EE7023" w:rsidP="00D73F46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</w:tr>
      <w:tr w:rsidR="00EE7023" w:rsidRPr="00856760" w14:paraId="32D65921" w14:textId="77777777" w:rsidTr="00FD50A4">
        <w:trPr>
          <w:trHeight w:val="354"/>
        </w:trPr>
        <w:tc>
          <w:tcPr>
            <w:tcW w:w="1543" w:type="pct"/>
            <w:gridSpan w:val="2"/>
          </w:tcPr>
          <w:p w14:paraId="2BF4F923" w14:textId="77777777" w:rsidR="00EE7023" w:rsidRPr="00856760" w:rsidRDefault="00EE7023" w:rsidP="00EE7023">
            <w:pPr>
              <w:suppressAutoHyphens/>
              <w:spacing w:after="0" w:line="240" w:lineRule="auto"/>
              <w:ind w:left="80" w:hanging="90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585" w:type="pct"/>
            <w:vAlign w:val="bottom"/>
          </w:tcPr>
          <w:p w14:paraId="700689CE" w14:textId="77777777" w:rsidR="00EE7023" w:rsidRPr="002E61DB" w:rsidRDefault="00EE7023" w:rsidP="00D73F46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4" w:type="pct"/>
          </w:tcPr>
          <w:p w14:paraId="45E198B9" w14:textId="77777777" w:rsidR="00EE7023" w:rsidRPr="002E61DB" w:rsidRDefault="00EE7023" w:rsidP="00D73F46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1" w:type="pct"/>
            <w:vAlign w:val="bottom"/>
          </w:tcPr>
          <w:p w14:paraId="7AACD8D4" w14:textId="77777777" w:rsidR="00EE7023" w:rsidRPr="002E61DB" w:rsidRDefault="00EE7023" w:rsidP="00D73F46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8" w:type="pct"/>
            <w:vAlign w:val="bottom"/>
          </w:tcPr>
          <w:p w14:paraId="5407453C" w14:textId="77777777" w:rsidR="00EE7023" w:rsidRPr="002E61DB" w:rsidRDefault="00EE7023" w:rsidP="00D73F46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6" w:type="pct"/>
          </w:tcPr>
          <w:p w14:paraId="35F7F154" w14:textId="77777777" w:rsidR="00EE7023" w:rsidRPr="002E61DB" w:rsidRDefault="00EE7023" w:rsidP="00D73F46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8" w:type="pct"/>
            <w:vAlign w:val="bottom"/>
          </w:tcPr>
          <w:p w14:paraId="03F1F7E4" w14:textId="77777777" w:rsidR="00EE7023" w:rsidRPr="002E61DB" w:rsidRDefault="00EE7023" w:rsidP="00D73F46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6" w:type="pct"/>
            <w:vAlign w:val="bottom"/>
          </w:tcPr>
          <w:p w14:paraId="74BF872B" w14:textId="77777777" w:rsidR="00EE7023" w:rsidRPr="002E61DB" w:rsidRDefault="00EE7023" w:rsidP="00D73F46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27" w:type="pct"/>
            <w:vAlign w:val="bottom"/>
          </w:tcPr>
          <w:p w14:paraId="72B1764D" w14:textId="77777777" w:rsidR="00EE7023" w:rsidRPr="002E61DB" w:rsidRDefault="00EE7023" w:rsidP="00D73F46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</w:tcPr>
          <w:p w14:paraId="1D146794" w14:textId="77777777" w:rsidR="00EE7023" w:rsidRPr="002E61DB" w:rsidRDefault="00EE7023" w:rsidP="00D73F46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</w:tr>
      <w:tr w:rsidR="00C95827" w:rsidRPr="003F05DF" w14:paraId="6F22B355" w14:textId="77777777">
        <w:trPr>
          <w:trHeight w:val="354"/>
        </w:trPr>
        <w:tc>
          <w:tcPr>
            <w:tcW w:w="1543" w:type="pct"/>
            <w:gridSpan w:val="2"/>
          </w:tcPr>
          <w:p w14:paraId="642621F3" w14:textId="77777777" w:rsidR="00C95827" w:rsidRPr="00856760" w:rsidRDefault="00C95827" w:rsidP="00C95827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585" w:type="pct"/>
            <w:vAlign w:val="bottom"/>
          </w:tcPr>
          <w:p w14:paraId="25F154C0" w14:textId="0F55AC93" w:rsidR="00C95827" w:rsidRPr="002E61DB" w:rsidRDefault="00C95827" w:rsidP="00C95827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E61DB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-</w:t>
            </w:r>
          </w:p>
        </w:tc>
        <w:tc>
          <w:tcPr>
            <w:tcW w:w="174" w:type="pct"/>
            <w:vAlign w:val="bottom"/>
          </w:tcPr>
          <w:p w14:paraId="364D0BB0" w14:textId="77777777" w:rsidR="00C95827" w:rsidRPr="002E61DB" w:rsidRDefault="00C95827" w:rsidP="00C95827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1" w:type="pct"/>
            <w:vAlign w:val="bottom"/>
          </w:tcPr>
          <w:p w14:paraId="44C632C8" w14:textId="64CA4197" w:rsidR="00C95827" w:rsidRPr="002E61DB" w:rsidRDefault="00C95827" w:rsidP="00C95827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E61DB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-</w:t>
            </w:r>
          </w:p>
        </w:tc>
        <w:tc>
          <w:tcPr>
            <w:tcW w:w="158" w:type="pct"/>
            <w:vAlign w:val="bottom"/>
          </w:tcPr>
          <w:p w14:paraId="02970651" w14:textId="77777777" w:rsidR="00C95827" w:rsidRPr="002E61DB" w:rsidRDefault="00C95827" w:rsidP="00C95827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  <w:vAlign w:val="bottom"/>
          </w:tcPr>
          <w:p w14:paraId="76D9F4DD" w14:textId="3E4334EB" w:rsidR="00C95827" w:rsidRPr="002E61DB" w:rsidRDefault="00C95827" w:rsidP="00C95827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E61DB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-</w:t>
            </w:r>
          </w:p>
        </w:tc>
        <w:tc>
          <w:tcPr>
            <w:tcW w:w="158" w:type="pct"/>
            <w:vAlign w:val="bottom"/>
          </w:tcPr>
          <w:p w14:paraId="2293BF45" w14:textId="77777777" w:rsidR="00C95827" w:rsidRPr="002E61DB" w:rsidRDefault="00C95827" w:rsidP="00C95827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6" w:type="pct"/>
            <w:vAlign w:val="bottom"/>
          </w:tcPr>
          <w:p w14:paraId="191D83B9" w14:textId="0A6DED57" w:rsidR="00C95827" w:rsidRPr="002E61DB" w:rsidRDefault="00C95827" w:rsidP="00C95827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2E61DB">
              <w:rPr>
                <w:rFonts w:asciiTheme="majorBidi" w:hAnsiTheme="majorBidi" w:cstheme="majorBidi"/>
                <w:sz w:val="26"/>
                <w:szCs w:val="26"/>
              </w:rPr>
              <w:t xml:space="preserve"> 79,650 </w:t>
            </w:r>
          </w:p>
        </w:tc>
        <w:tc>
          <w:tcPr>
            <w:tcW w:w="127" w:type="pct"/>
            <w:vAlign w:val="bottom"/>
          </w:tcPr>
          <w:p w14:paraId="1C5318E4" w14:textId="77777777" w:rsidR="00C95827" w:rsidRPr="002E61DB" w:rsidRDefault="00C95827" w:rsidP="00C95827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  <w:vAlign w:val="bottom"/>
          </w:tcPr>
          <w:p w14:paraId="3AEE9DA6" w14:textId="2EA3DFAB" w:rsidR="00C95827" w:rsidRPr="002E61DB" w:rsidRDefault="00C95827" w:rsidP="00C95827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2E61DB">
              <w:rPr>
                <w:rFonts w:asciiTheme="majorBidi" w:hAnsiTheme="majorBidi" w:cstheme="majorBidi"/>
                <w:sz w:val="26"/>
                <w:szCs w:val="26"/>
              </w:rPr>
              <w:t xml:space="preserve"> 79,650 </w:t>
            </w:r>
          </w:p>
        </w:tc>
      </w:tr>
      <w:tr w:rsidR="004842BD" w:rsidRPr="003F05DF" w14:paraId="3B8112B0" w14:textId="77777777">
        <w:trPr>
          <w:trHeight w:val="354"/>
        </w:trPr>
        <w:tc>
          <w:tcPr>
            <w:tcW w:w="1543" w:type="pct"/>
            <w:gridSpan w:val="2"/>
          </w:tcPr>
          <w:p w14:paraId="0E08CFAA" w14:textId="3F7B5F8E" w:rsidR="004842BD" w:rsidRPr="00856760" w:rsidRDefault="004842BD" w:rsidP="004842BD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2E320A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หนี้สินอนุพันธ์</w:t>
            </w:r>
          </w:p>
        </w:tc>
        <w:tc>
          <w:tcPr>
            <w:tcW w:w="585" w:type="pct"/>
            <w:vAlign w:val="bottom"/>
          </w:tcPr>
          <w:p w14:paraId="03135AC5" w14:textId="5DF7F127" w:rsidR="004842BD" w:rsidRPr="004842BD" w:rsidRDefault="004842BD" w:rsidP="004842B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4842BD">
              <w:rPr>
                <w:rFonts w:asciiTheme="majorBidi" w:hAnsiTheme="majorBidi" w:cstheme="majorBidi"/>
                <w:sz w:val="26"/>
                <w:szCs w:val="26"/>
              </w:rPr>
              <w:t xml:space="preserve"> 1,326 </w:t>
            </w:r>
          </w:p>
        </w:tc>
        <w:tc>
          <w:tcPr>
            <w:tcW w:w="174" w:type="pct"/>
            <w:vAlign w:val="bottom"/>
          </w:tcPr>
          <w:p w14:paraId="188DD8EA" w14:textId="77777777" w:rsidR="004842BD" w:rsidRPr="004842BD" w:rsidRDefault="004842BD" w:rsidP="004842B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1" w:type="pct"/>
            <w:vAlign w:val="bottom"/>
          </w:tcPr>
          <w:p w14:paraId="14C735F8" w14:textId="0BEB5EEE" w:rsidR="004842BD" w:rsidRPr="004842BD" w:rsidRDefault="004842BD" w:rsidP="004842BD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4842BD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-</w:t>
            </w:r>
          </w:p>
        </w:tc>
        <w:tc>
          <w:tcPr>
            <w:tcW w:w="158" w:type="pct"/>
            <w:vAlign w:val="bottom"/>
          </w:tcPr>
          <w:p w14:paraId="396E34F9" w14:textId="77777777" w:rsidR="004842BD" w:rsidRPr="004842BD" w:rsidRDefault="004842BD" w:rsidP="004842B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  <w:vAlign w:val="bottom"/>
          </w:tcPr>
          <w:p w14:paraId="53F3120B" w14:textId="5FA58A4E" w:rsidR="004842BD" w:rsidRPr="004842BD" w:rsidRDefault="004842BD" w:rsidP="004842BD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4842BD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-</w:t>
            </w:r>
          </w:p>
        </w:tc>
        <w:tc>
          <w:tcPr>
            <w:tcW w:w="158" w:type="pct"/>
            <w:vAlign w:val="bottom"/>
          </w:tcPr>
          <w:p w14:paraId="2F0804D1" w14:textId="77777777" w:rsidR="004842BD" w:rsidRPr="004842BD" w:rsidRDefault="004842BD" w:rsidP="004842B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6" w:type="pct"/>
            <w:vAlign w:val="bottom"/>
          </w:tcPr>
          <w:p w14:paraId="61AD9114" w14:textId="6CB7B4DD" w:rsidR="004842BD" w:rsidRPr="004842BD" w:rsidRDefault="004842BD" w:rsidP="004842BD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4842BD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-</w:t>
            </w:r>
          </w:p>
        </w:tc>
        <w:tc>
          <w:tcPr>
            <w:tcW w:w="127" w:type="pct"/>
            <w:vAlign w:val="bottom"/>
          </w:tcPr>
          <w:p w14:paraId="5AA38D39" w14:textId="77777777" w:rsidR="004842BD" w:rsidRPr="004842BD" w:rsidRDefault="004842BD" w:rsidP="004842B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  <w:vAlign w:val="bottom"/>
          </w:tcPr>
          <w:p w14:paraId="4F6D9F32" w14:textId="5EA27D04" w:rsidR="004842BD" w:rsidRPr="004842BD" w:rsidRDefault="004842BD" w:rsidP="004842B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4842BD">
              <w:rPr>
                <w:rFonts w:asciiTheme="majorBidi" w:hAnsiTheme="majorBidi" w:cstheme="majorBidi"/>
                <w:sz w:val="26"/>
                <w:szCs w:val="26"/>
              </w:rPr>
              <w:t xml:space="preserve"> 1,326 </w:t>
            </w:r>
          </w:p>
        </w:tc>
      </w:tr>
      <w:tr w:rsidR="004842BD" w:rsidRPr="003F05DF" w14:paraId="7EC17D3A" w14:textId="77777777">
        <w:trPr>
          <w:trHeight w:val="354"/>
        </w:trPr>
        <w:tc>
          <w:tcPr>
            <w:tcW w:w="1543" w:type="pct"/>
            <w:gridSpan w:val="2"/>
          </w:tcPr>
          <w:p w14:paraId="2146AF67" w14:textId="4E4B44B0" w:rsidR="004842BD" w:rsidRPr="00856760" w:rsidRDefault="004842BD" w:rsidP="004842BD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6A704C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vAlign w:val="bottom"/>
          </w:tcPr>
          <w:p w14:paraId="2FC3CF12" w14:textId="1AA2F0AD" w:rsidR="004842BD" w:rsidRPr="004842BD" w:rsidRDefault="004842BD" w:rsidP="004842BD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4842BD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-</w:t>
            </w:r>
          </w:p>
        </w:tc>
        <w:tc>
          <w:tcPr>
            <w:tcW w:w="174" w:type="pct"/>
            <w:vAlign w:val="bottom"/>
          </w:tcPr>
          <w:p w14:paraId="05EBB86A" w14:textId="77777777" w:rsidR="004842BD" w:rsidRPr="004842BD" w:rsidRDefault="004842BD" w:rsidP="004842B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1" w:type="pct"/>
            <w:vAlign w:val="bottom"/>
          </w:tcPr>
          <w:p w14:paraId="3F0E69F0" w14:textId="77F7D7BD" w:rsidR="004842BD" w:rsidRPr="004842BD" w:rsidRDefault="004842BD" w:rsidP="004842BD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4842BD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-</w:t>
            </w:r>
          </w:p>
        </w:tc>
        <w:tc>
          <w:tcPr>
            <w:tcW w:w="158" w:type="pct"/>
            <w:vAlign w:val="bottom"/>
          </w:tcPr>
          <w:p w14:paraId="2702F534" w14:textId="77777777" w:rsidR="004842BD" w:rsidRPr="004842BD" w:rsidRDefault="004842BD" w:rsidP="004842B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  <w:vAlign w:val="bottom"/>
          </w:tcPr>
          <w:p w14:paraId="37859DA3" w14:textId="7A1C6505" w:rsidR="004842BD" w:rsidRPr="004842BD" w:rsidRDefault="004842BD" w:rsidP="004842BD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4842BD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-</w:t>
            </w:r>
          </w:p>
        </w:tc>
        <w:tc>
          <w:tcPr>
            <w:tcW w:w="158" w:type="pct"/>
            <w:vAlign w:val="bottom"/>
          </w:tcPr>
          <w:p w14:paraId="1BFD5693" w14:textId="77777777" w:rsidR="004842BD" w:rsidRPr="004842BD" w:rsidRDefault="004842BD" w:rsidP="004842B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6" w:type="pct"/>
            <w:vAlign w:val="bottom"/>
          </w:tcPr>
          <w:p w14:paraId="60EF0F81" w14:textId="2E5C584B" w:rsidR="004842BD" w:rsidRPr="004842BD" w:rsidRDefault="004842BD" w:rsidP="004842B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4842BD">
              <w:rPr>
                <w:rFonts w:asciiTheme="majorBidi" w:hAnsiTheme="majorBidi" w:cstheme="majorBidi"/>
                <w:sz w:val="26"/>
                <w:szCs w:val="26"/>
              </w:rPr>
              <w:t xml:space="preserve"> 83,807 </w:t>
            </w:r>
          </w:p>
        </w:tc>
        <w:tc>
          <w:tcPr>
            <w:tcW w:w="127" w:type="pct"/>
            <w:vAlign w:val="bottom"/>
          </w:tcPr>
          <w:p w14:paraId="4E32BA5A" w14:textId="77777777" w:rsidR="004842BD" w:rsidRPr="004842BD" w:rsidRDefault="004842BD" w:rsidP="004842B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  <w:vAlign w:val="bottom"/>
          </w:tcPr>
          <w:p w14:paraId="0B23FD85" w14:textId="27B4093E" w:rsidR="004842BD" w:rsidRPr="004842BD" w:rsidRDefault="004842BD" w:rsidP="004842B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4842BD">
              <w:rPr>
                <w:rFonts w:asciiTheme="majorBidi" w:hAnsiTheme="majorBidi" w:cstheme="majorBidi"/>
                <w:sz w:val="26"/>
                <w:szCs w:val="26"/>
              </w:rPr>
              <w:t xml:space="preserve"> 83,807 </w:t>
            </w:r>
          </w:p>
        </w:tc>
      </w:tr>
      <w:tr w:rsidR="004842BD" w:rsidRPr="003F05DF" w14:paraId="6DDF74EB" w14:textId="77777777">
        <w:trPr>
          <w:trHeight w:val="354"/>
        </w:trPr>
        <w:tc>
          <w:tcPr>
            <w:tcW w:w="1543" w:type="pct"/>
            <w:gridSpan w:val="2"/>
            <w:vAlign w:val="bottom"/>
          </w:tcPr>
          <w:p w14:paraId="5FEE16D3" w14:textId="77777777" w:rsidR="004842BD" w:rsidRPr="00856760" w:rsidRDefault="004842BD" w:rsidP="004842BD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EE8720" w14:textId="40D35AC0" w:rsidR="004842BD" w:rsidRPr="004842BD" w:rsidRDefault="004842BD" w:rsidP="004842B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4842B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1,326 </w:t>
            </w:r>
          </w:p>
        </w:tc>
        <w:tc>
          <w:tcPr>
            <w:tcW w:w="174" w:type="pct"/>
            <w:vAlign w:val="bottom"/>
          </w:tcPr>
          <w:p w14:paraId="18C2B4BD" w14:textId="77777777" w:rsidR="004842BD" w:rsidRPr="004842BD" w:rsidRDefault="004842BD" w:rsidP="004842B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9C6F89" w14:textId="074D5FAE" w:rsidR="004842BD" w:rsidRPr="004842BD" w:rsidRDefault="004842BD" w:rsidP="004842BD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4842B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 -</w:t>
            </w:r>
          </w:p>
        </w:tc>
        <w:tc>
          <w:tcPr>
            <w:tcW w:w="158" w:type="pct"/>
            <w:vAlign w:val="bottom"/>
          </w:tcPr>
          <w:p w14:paraId="0C6F8914" w14:textId="77777777" w:rsidR="004842BD" w:rsidRPr="004842BD" w:rsidRDefault="004842BD" w:rsidP="004842B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EA817C" w14:textId="3E5C4737" w:rsidR="004842BD" w:rsidRPr="004842BD" w:rsidRDefault="004842BD" w:rsidP="004842BD">
            <w:pPr>
              <w:tabs>
                <w:tab w:val="decimal" w:pos="556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4842B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 -</w:t>
            </w:r>
          </w:p>
        </w:tc>
        <w:tc>
          <w:tcPr>
            <w:tcW w:w="158" w:type="pct"/>
            <w:vAlign w:val="bottom"/>
          </w:tcPr>
          <w:p w14:paraId="18764063" w14:textId="77777777" w:rsidR="004842BD" w:rsidRPr="004842BD" w:rsidRDefault="004842BD" w:rsidP="004842B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0D8FE" w14:textId="3F74BAAF" w:rsidR="004842BD" w:rsidRPr="004842BD" w:rsidRDefault="004842BD" w:rsidP="004842B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  <w:r w:rsidRPr="004842B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163,45</w:t>
            </w:r>
            <w:r w:rsidR="00C958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Pr="004842B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27" w:type="pct"/>
            <w:vAlign w:val="bottom"/>
          </w:tcPr>
          <w:p w14:paraId="4EE13AE3" w14:textId="77777777" w:rsidR="004842BD" w:rsidRPr="004842BD" w:rsidRDefault="004842BD" w:rsidP="004842B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9CF7E9" w14:textId="09F37260" w:rsidR="004842BD" w:rsidRPr="004842BD" w:rsidRDefault="004842BD" w:rsidP="004842BD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4842B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164,78</w:t>
            </w:r>
            <w:r w:rsidR="00C958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4842B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</w:tr>
    </w:tbl>
    <w:p w14:paraId="5F93E384" w14:textId="744FE501" w:rsidR="00D73F46" w:rsidRDefault="00D73F46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</w:p>
    <w:p w14:paraId="381143EF" w14:textId="77777777" w:rsidR="00D73F46" w:rsidRDefault="00D73F46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br w:type="page"/>
      </w:r>
    </w:p>
    <w:tbl>
      <w:tblPr>
        <w:tblW w:w="9382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861"/>
        <w:gridCol w:w="9"/>
        <w:gridCol w:w="1090"/>
        <w:gridCol w:w="325"/>
        <w:gridCol w:w="1026"/>
        <w:gridCol w:w="295"/>
        <w:gridCol w:w="1055"/>
        <w:gridCol w:w="295"/>
        <w:gridCol w:w="1055"/>
        <w:gridCol w:w="236"/>
        <w:gridCol w:w="1124"/>
        <w:gridCol w:w="11"/>
      </w:tblGrid>
      <w:tr w:rsidR="00873A0E" w:rsidRPr="00856760" w14:paraId="07DA331F" w14:textId="77777777" w:rsidTr="00F22112">
        <w:trPr>
          <w:trHeight w:val="85"/>
          <w:tblHeader/>
        </w:trPr>
        <w:tc>
          <w:tcPr>
            <w:tcW w:w="1525" w:type="pct"/>
          </w:tcPr>
          <w:p w14:paraId="7A5534AF" w14:textId="77777777" w:rsidR="00873A0E" w:rsidRPr="00856760" w:rsidRDefault="00873A0E" w:rsidP="00F22112">
            <w:pPr>
              <w:suppressAutoHyphens/>
              <w:spacing w:after="0" w:line="240" w:lineRule="auto"/>
              <w:ind w:left="2967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3475" w:type="pct"/>
            <w:gridSpan w:val="11"/>
          </w:tcPr>
          <w:p w14:paraId="31D307AD" w14:textId="5636B4C8" w:rsidR="00873A0E" w:rsidRPr="00856760" w:rsidRDefault="00873A0E" w:rsidP="00F22112">
            <w:pPr>
              <w:suppressAutoHyphens/>
              <w:spacing w:after="0" w:line="240" w:lineRule="auto"/>
              <w:ind w:left="-110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val="x-none" w:eastAsia="zh-CN"/>
              </w:rPr>
              <w:t>งบการเงินเฉพาะ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val="x-none" w:eastAsia="zh-CN"/>
              </w:rPr>
              <w:t>กิจการ</w:t>
            </w:r>
          </w:p>
        </w:tc>
      </w:tr>
      <w:tr w:rsidR="00873A0E" w:rsidRPr="00856760" w14:paraId="5FB2814F" w14:textId="77777777" w:rsidTr="00F22112">
        <w:trPr>
          <w:trHeight w:val="61"/>
          <w:tblHeader/>
        </w:trPr>
        <w:tc>
          <w:tcPr>
            <w:tcW w:w="1525" w:type="pct"/>
          </w:tcPr>
          <w:p w14:paraId="58E7D360" w14:textId="77777777" w:rsidR="00873A0E" w:rsidRPr="00856760" w:rsidRDefault="00873A0E" w:rsidP="00F22112">
            <w:pPr>
              <w:tabs>
                <w:tab w:val="left" w:pos="5106"/>
                <w:tab w:val="left" w:pos="5671"/>
              </w:tabs>
              <w:suppressAutoHyphens/>
              <w:spacing w:after="0" w:line="240" w:lineRule="auto"/>
              <w:ind w:left="3396" w:right="-115" w:hanging="450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475" w:type="pct"/>
            <w:gridSpan w:val="11"/>
          </w:tcPr>
          <w:p w14:paraId="50A4DCAC" w14:textId="2891F903" w:rsidR="00873A0E" w:rsidRPr="00856760" w:rsidRDefault="00873A0E" w:rsidP="00F22112">
            <w:pPr>
              <w:tabs>
                <w:tab w:val="left" w:pos="5106"/>
                <w:tab w:val="left" w:pos="5671"/>
              </w:tabs>
              <w:suppressAutoHyphens/>
              <w:spacing w:after="0" w:line="240" w:lineRule="auto"/>
              <w:ind w:left="-110" w:right="-115" w:hanging="45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t>256</w:t>
            </w:r>
            <w:r w:rsidR="00FD50A4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6</w:t>
            </w:r>
          </w:p>
        </w:tc>
      </w:tr>
      <w:tr w:rsidR="00873A0E" w:rsidRPr="00856760" w14:paraId="53041D4F" w14:textId="77777777" w:rsidTr="00F22112">
        <w:trPr>
          <w:gridAfter w:val="1"/>
          <w:wAfter w:w="6" w:type="pct"/>
          <w:trHeight w:val="526"/>
          <w:tblHeader/>
        </w:trPr>
        <w:tc>
          <w:tcPr>
            <w:tcW w:w="1530" w:type="pct"/>
            <w:gridSpan w:val="2"/>
          </w:tcPr>
          <w:p w14:paraId="5E1790D5" w14:textId="77777777" w:rsidR="00873A0E" w:rsidRPr="00856760" w:rsidRDefault="00873A0E" w:rsidP="00F22112">
            <w:pPr>
              <w:tabs>
                <w:tab w:val="left" w:pos="342"/>
              </w:tabs>
              <w:suppressAutoHyphens/>
              <w:spacing w:after="0" w:line="240" w:lineRule="auto"/>
              <w:jc w:val="thaiDistribute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81" w:type="pct"/>
            <w:vAlign w:val="bottom"/>
          </w:tcPr>
          <w:p w14:paraId="491C331D" w14:textId="77777777" w:rsidR="00873A0E" w:rsidRPr="00856760" w:rsidRDefault="00873A0E" w:rsidP="00F22112">
            <w:pPr>
              <w:suppressAutoHyphens/>
              <w:spacing w:after="0" w:line="240" w:lineRule="auto"/>
              <w:ind w:left="-118" w:right="-112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เครื่องมือทางการเงิน</w:t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ที่วัดมูลค่าด้วยมูลค่ายุติธรรมผ่านกำไร</w:t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หรือขาดทุน</w:t>
            </w:r>
          </w:p>
        </w:tc>
        <w:tc>
          <w:tcPr>
            <w:tcW w:w="173" w:type="pct"/>
            <w:vAlign w:val="bottom"/>
          </w:tcPr>
          <w:p w14:paraId="59E1C36A" w14:textId="77777777" w:rsidR="00873A0E" w:rsidRPr="00856760" w:rsidRDefault="00873A0E" w:rsidP="00F22112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</w:p>
        </w:tc>
        <w:tc>
          <w:tcPr>
            <w:tcW w:w="547" w:type="pct"/>
            <w:vAlign w:val="bottom"/>
          </w:tcPr>
          <w:p w14:paraId="45129838" w14:textId="77777777" w:rsidR="00873A0E" w:rsidRPr="00856760" w:rsidRDefault="00873A0E" w:rsidP="00F22112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เครื่องมือทางการเงิน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val="x-none"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ที่วัดมูลค่าด้วย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7" w:type="pct"/>
            <w:vAlign w:val="bottom"/>
          </w:tcPr>
          <w:p w14:paraId="75666698" w14:textId="77777777" w:rsidR="00873A0E" w:rsidRPr="00856760" w:rsidRDefault="00873A0E" w:rsidP="00F22112">
            <w:pPr>
              <w:tabs>
                <w:tab w:val="decimal" w:pos="677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747AD5A5" w14:textId="77777777" w:rsidR="00873A0E" w:rsidRPr="00856760" w:rsidRDefault="00873A0E" w:rsidP="00F22112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เงินลงทุนใน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br/>
              <w:t>ตราสารทุนที่กำหนดให้</w:t>
            </w:r>
          </w:p>
          <w:p w14:paraId="276301AC" w14:textId="77777777" w:rsidR="00873A0E" w:rsidRPr="00856760" w:rsidRDefault="00873A0E" w:rsidP="00F22112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วัดมูลค่าด้วย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มูลค่ายุติธรรมผ่านกำไร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ขาดทุนเบ็ดเสร็จอื่น</w:t>
            </w:r>
          </w:p>
        </w:tc>
        <w:tc>
          <w:tcPr>
            <w:tcW w:w="157" w:type="pct"/>
            <w:vAlign w:val="bottom"/>
          </w:tcPr>
          <w:p w14:paraId="1C43D829" w14:textId="77777777" w:rsidR="00873A0E" w:rsidRPr="00856760" w:rsidRDefault="00873A0E" w:rsidP="00F22112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71C86AF8" w14:textId="77777777" w:rsidR="00873A0E" w:rsidRPr="00856760" w:rsidRDefault="00873A0E" w:rsidP="00F22112">
            <w:pPr>
              <w:suppressAutoHyphens/>
              <w:spacing w:after="0" w:line="240" w:lineRule="auto"/>
              <w:ind w:left="-145" w:right="-115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pacing w:val="-4"/>
                <w:sz w:val="26"/>
                <w:szCs w:val="26"/>
                <w:cs/>
                <w:lang w:val="x-none" w:eastAsia="zh-CN"/>
              </w:rPr>
              <w:t>เครื่องมือทางการเงิน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pacing w:val="-4"/>
                <w:sz w:val="26"/>
                <w:szCs w:val="26"/>
                <w:cs/>
                <w:lang w:val="x-none"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ที่วัดมูลค่าด้วย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br/>
              <w:t>ราคาทุนตัดจำหน่าย</w:t>
            </w:r>
          </w:p>
        </w:tc>
        <w:tc>
          <w:tcPr>
            <w:tcW w:w="126" w:type="pct"/>
            <w:vAlign w:val="bottom"/>
          </w:tcPr>
          <w:p w14:paraId="30BC9046" w14:textId="77777777" w:rsidR="00873A0E" w:rsidRPr="00856760" w:rsidRDefault="00873A0E" w:rsidP="00F22112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</w:p>
        </w:tc>
        <w:tc>
          <w:tcPr>
            <w:tcW w:w="599" w:type="pct"/>
            <w:vAlign w:val="bottom"/>
          </w:tcPr>
          <w:p w14:paraId="4CF7A1B9" w14:textId="77777777" w:rsidR="00873A0E" w:rsidRPr="00856760" w:rsidRDefault="00873A0E" w:rsidP="00F22112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873A0E" w:rsidRPr="00856760" w14:paraId="33725FBA" w14:textId="77777777" w:rsidTr="00F22112">
        <w:trPr>
          <w:trHeight w:val="338"/>
          <w:tblHeader/>
        </w:trPr>
        <w:tc>
          <w:tcPr>
            <w:tcW w:w="1530" w:type="pct"/>
            <w:gridSpan w:val="2"/>
          </w:tcPr>
          <w:p w14:paraId="5FE53724" w14:textId="77777777" w:rsidR="00873A0E" w:rsidRPr="00856760" w:rsidRDefault="00873A0E" w:rsidP="00F22112">
            <w:pPr>
              <w:tabs>
                <w:tab w:val="left" w:pos="342"/>
              </w:tabs>
              <w:suppressAutoHyphens/>
              <w:spacing w:after="0" w:line="240" w:lineRule="auto"/>
              <w:jc w:val="thaiDistribute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470" w:type="pct"/>
            <w:gridSpan w:val="10"/>
            <w:vAlign w:val="bottom"/>
          </w:tcPr>
          <w:p w14:paraId="778138F1" w14:textId="77777777" w:rsidR="00873A0E" w:rsidRPr="00856760" w:rsidRDefault="00873A0E" w:rsidP="00F22112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lang w:val="x-none" w:eastAsia="zh-CN"/>
              </w:rPr>
              <w:t>(</w:t>
            </w:r>
            <w:proofErr w:type="spellStart"/>
            <w:r w:rsidRPr="00856760"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cs/>
                <w:lang w:val="x-none" w:eastAsia="zh-CN"/>
              </w:rPr>
              <w:t>ล้านบาท</w:t>
            </w:r>
            <w:proofErr w:type="spellEnd"/>
            <w:r w:rsidRPr="00856760"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cs/>
                <w:lang w:val="x-none" w:eastAsia="zh-CN"/>
              </w:rPr>
              <w:t>)</w:t>
            </w:r>
          </w:p>
        </w:tc>
      </w:tr>
      <w:tr w:rsidR="00873A0E" w:rsidRPr="00856760" w14:paraId="43277867" w14:textId="77777777" w:rsidTr="00F22112">
        <w:trPr>
          <w:gridAfter w:val="1"/>
          <w:wAfter w:w="6" w:type="pct"/>
          <w:trHeight w:val="233"/>
        </w:trPr>
        <w:tc>
          <w:tcPr>
            <w:tcW w:w="1530" w:type="pct"/>
            <w:gridSpan w:val="2"/>
          </w:tcPr>
          <w:p w14:paraId="45CF24E2" w14:textId="77777777" w:rsidR="00873A0E" w:rsidRPr="00856760" w:rsidRDefault="00873A0E" w:rsidP="00F22112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581" w:type="pct"/>
          </w:tcPr>
          <w:p w14:paraId="36C6C26D" w14:textId="77777777" w:rsidR="00873A0E" w:rsidRPr="00856760" w:rsidRDefault="00873A0E" w:rsidP="00F22112">
            <w:pPr>
              <w:tabs>
                <w:tab w:val="decimal" w:pos="708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3" w:type="pct"/>
          </w:tcPr>
          <w:p w14:paraId="021D9EA7" w14:textId="77777777" w:rsidR="00873A0E" w:rsidRPr="00856760" w:rsidRDefault="00873A0E" w:rsidP="00F22112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</w:tcPr>
          <w:p w14:paraId="455C11FB" w14:textId="77777777" w:rsidR="00873A0E" w:rsidRPr="00856760" w:rsidRDefault="00873A0E" w:rsidP="00F22112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7" w:type="pct"/>
          </w:tcPr>
          <w:p w14:paraId="782AB58E" w14:textId="77777777" w:rsidR="00873A0E" w:rsidRPr="00856760" w:rsidRDefault="00873A0E" w:rsidP="00F22112">
            <w:pPr>
              <w:tabs>
                <w:tab w:val="decimal" w:pos="677"/>
              </w:tabs>
              <w:suppressAutoHyphens/>
              <w:spacing w:after="0" w:line="240" w:lineRule="auto"/>
              <w:ind w:left="-107"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</w:tcPr>
          <w:p w14:paraId="19840498" w14:textId="77777777" w:rsidR="00873A0E" w:rsidRPr="00856760" w:rsidRDefault="00873A0E" w:rsidP="00F22112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57" w:type="pct"/>
          </w:tcPr>
          <w:p w14:paraId="78B1065E" w14:textId="77777777" w:rsidR="00873A0E" w:rsidRPr="00856760" w:rsidRDefault="00873A0E" w:rsidP="00F22112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</w:tcPr>
          <w:p w14:paraId="3A4E4B78" w14:textId="77777777" w:rsidR="00873A0E" w:rsidRPr="00856760" w:rsidRDefault="00873A0E" w:rsidP="00F22112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26" w:type="pct"/>
          </w:tcPr>
          <w:p w14:paraId="68B2163B" w14:textId="77777777" w:rsidR="00873A0E" w:rsidRPr="00856760" w:rsidRDefault="00873A0E" w:rsidP="00F22112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</w:tcPr>
          <w:p w14:paraId="130BB4E5" w14:textId="77777777" w:rsidR="00873A0E" w:rsidRPr="00856760" w:rsidRDefault="00873A0E" w:rsidP="00F22112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</w:tr>
      <w:tr w:rsidR="008861FF" w:rsidRPr="00856760" w14:paraId="1D7CA586" w14:textId="77777777" w:rsidTr="00F22112">
        <w:trPr>
          <w:gridAfter w:val="1"/>
          <w:wAfter w:w="6" w:type="pct"/>
          <w:trHeight w:val="266"/>
        </w:trPr>
        <w:tc>
          <w:tcPr>
            <w:tcW w:w="1530" w:type="pct"/>
            <w:gridSpan w:val="2"/>
          </w:tcPr>
          <w:p w14:paraId="25E46F02" w14:textId="77777777" w:rsidR="008861FF" w:rsidRPr="00856760" w:rsidRDefault="008861FF" w:rsidP="008861FF">
            <w:pPr>
              <w:suppressAutoHyphens/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br/>
              <w:t>ตลาดเงินสุทธิ</w:t>
            </w:r>
          </w:p>
        </w:tc>
        <w:tc>
          <w:tcPr>
            <w:tcW w:w="581" w:type="pct"/>
            <w:vAlign w:val="bottom"/>
          </w:tcPr>
          <w:p w14:paraId="478361F7" w14:textId="6872874D" w:rsidR="008861FF" w:rsidRPr="00E66EA4" w:rsidRDefault="008861FF" w:rsidP="008861FF">
            <w:pPr>
              <w:tabs>
                <w:tab w:val="decimal" w:pos="571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3" w:type="pct"/>
            <w:vAlign w:val="bottom"/>
          </w:tcPr>
          <w:p w14:paraId="16520A17" w14:textId="77777777" w:rsidR="008861FF" w:rsidRPr="00E66EA4" w:rsidRDefault="008861FF" w:rsidP="008861FF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  <w:vAlign w:val="bottom"/>
          </w:tcPr>
          <w:p w14:paraId="6459C129" w14:textId="55CDDA3D" w:rsidR="008861FF" w:rsidRPr="00E66EA4" w:rsidRDefault="008861FF" w:rsidP="008861FF">
            <w:pPr>
              <w:tabs>
                <w:tab w:val="decimal" w:pos="571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</w:tcPr>
          <w:p w14:paraId="6254338F" w14:textId="77777777" w:rsidR="008861FF" w:rsidRPr="00E66EA4" w:rsidRDefault="008861FF" w:rsidP="008861FF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534AE3D8" w14:textId="44E72FCB" w:rsidR="008861FF" w:rsidRPr="00E66EA4" w:rsidRDefault="008861FF" w:rsidP="008861FF">
            <w:pPr>
              <w:tabs>
                <w:tab w:val="decimal" w:pos="571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  <w:vAlign w:val="bottom"/>
          </w:tcPr>
          <w:p w14:paraId="7B13A8B6" w14:textId="77777777" w:rsidR="008861FF" w:rsidRPr="00E66EA4" w:rsidRDefault="008861FF" w:rsidP="008861FF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3C3C46C1" w14:textId="20FADA6B" w:rsidR="008861FF" w:rsidRPr="00E66EA4" w:rsidRDefault="008861FF" w:rsidP="008861FF">
            <w:pPr>
              <w:tabs>
                <w:tab w:val="decimal" w:pos="810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807D2C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x-none" w:eastAsia="zh-CN"/>
              </w:rPr>
              <w:t>3</w:t>
            </w:r>
            <w:r w:rsidRPr="00807D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  <w:t>,</w:t>
            </w:r>
            <w:r w:rsidRPr="00807D2C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x-none" w:eastAsia="zh-CN"/>
              </w:rPr>
              <w:t>411</w:t>
            </w:r>
          </w:p>
        </w:tc>
        <w:tc>
          <w:tcPr>
            <w:tcW w:w="126" w:type="pct"/>
          </w:tcPr>
          <w:p w14:paraId="6F731EAC" w14:textId="77777777" w:rsidR="008861FF" w:rsidRPr="00E66EA4" w:rsidRDefault="008861FF" w:rsidP="008861FF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</w:tcPr>
          <w:p w14:paraId="694E71EC" w14:textId="77777777" w:rsidR="008861FF" w:rsidRDefault="008861FF" w:rsidP="008861FF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val="x-none" w:eastAsia="zh-CN"/>
              </w:rPr>
            </w:pPr>
          </w:p>
          <w:p w14:paraId="159202A8" w14:textId="0175615A" w:rsidR="008861FF" w:rsidRPr="00E66EA4" w:rsidRDefault="008861FF" w:rsidP="008861FF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807D2C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x-none" w:eastAsia="zh-CN"/>
              </w:rPr>
              <w:t>3</w:t>
            </w:r>
            <w:r w:rsidRPr="00807D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  <w:t>,</w:t>
            </w:r>
            <w:r w:rsidRPr="00807D2C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x-none" w:eastAsia="zh-CN"/>
              </w:rPr>
              <w:t>411</w:t>
            </w:r>
          </w:p>
        </w:tc>
      </w:tr>
      <w:tr w:rsidR="008861FF" w:rsidRPr="00856760" w14:paraId="75CE4649" w14:textId="77777777" w:rsidTr="00F22112">
        <w:trPr>
          <w:gridAfter w:val="1"/>
          <w:wAfter w:w="6" w:type="pct"/>
          <w:trHeight w:val="266"/>
        </w:trPr>
        <w:tc>
          <w:tcPr>
            <w:tcW w:w="1530" w:type="pct"/>
            <w:gridSpan w:val="2"/>
          </w:tcPr>
          <w:p w14:paraId="590684B9" w14:textId="03A7B64A" w:rsidR="008861FF" w:rsidRPr="00856760" w:rsidRDefault="008861FF" w:rsidP="008861FF">
            <w:pPr>
              <w:suppressAutoHyphens/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สินทรัพย์ทางการเงินที่วัดมูลค่าด้วย</w:t>
            </w: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581" w:type="pct"/>
            <w:vAlign w:val="bottom"/>
          </w:tcPr>
          <w:p w14:paraId="6A1E9A13" w14:textId="0CBD7482" w:rsidR="008861FF" w:rsidRPr="00E66EA4" w:rsidRDefault="008861FF" w:rsidP="008861FF">
            <w:pPr>
              <w:tabs>
                <w:tab w:val="decimal" w:pos="826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07D2C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12</w:t>
            </w:r>
            <w:r w:rsidRPr="00807D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807D2C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292</w:t>
            </w:r>
          </w:p>
        </w:tc>
        <w:tc>
          <w:tcPr>
            <w:tcW w:w="173" w:type="pct"/>
            <w:vAlign w:val="bottom"/>
          </w:tcPr>
          <w:p w14:paraId="3309C82F" w14:textId="77777777" w:rsidR="008861FF" w:rsidRPr="00E66EA4" w:rsidRDefault="008861FF" w:rsidP="008861FF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  <w:vAlign w:val="bottom"/>
          </w:tcPr>
          <w:p w14:paraId="19518187" w14:textId="553A359E" w:rsidR="008861FF" w:rsidRPr="00E66EA4" w:rsidRDefault="008861FF" w:rsidP="008861FF">
            <w:pPr>
              <w:tabs>
                <w:tab w:val="decimal" w:pos="571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</w:tcPr>
          <w:p w14:paraId="66E2D256" w14:textId="77777777" w:rsidR="008861FF" w:rsidRPr="00E66EA4" w:rsidRDefault="008861FF" w:rsidP="008861FF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26AC1339" w14:textId="74214E3E" w:rsidR="008861FF" w:rsidRPr="00E66EA4" w:rsidRDefault="008861FF" w:rsidP="008861FF">
            <w:pPr>
              <w:tabs>
                <w:tab w:val="decimal" w:pos="571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  <w:vAlign w:val="bottom"/>
          </w:tcPr>
          <w:p w14:paraId="326A2D5A" w14:textId="77777777" w:rsidR="008861FF" w:rsidRPr="00E66EA4" w:rsidRDefault="008861FF" w:rsidP="008861FF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2E5A9FA7" w14:textId="529A0367" w:rsidR="008861FF" w:rsidRPr="008861FF" w:rsidRDefault="008861FF" w:rsidP="008861FF">
            <w:pPr>
              <w:tabs>
                <w:tab w:val="decimal" w:pos="571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6" w:type="pct"/>
          </w:tcPr>
          <w:p w14:paraId="65AB87DB" w14:textId="77777777" w:rsidR="008861FF" w:rsidRPr="00E66EA4" w:rsidRDefault="008861FF" w:rsidP="008861FF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</w:tcPr>
          <w:p w14:paraId="0F245B6B" w14:textId="77777777" w:rsidR="008861FF" w:rsidRDefault="008861FF" w:rsidP="008861FF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  <w:p w14:paraId="0087D3A0" w14:textId="00D3C150" w:rsidR="008861FF" w:rsidRPr="00E66EA4" w:rsidRDefault="008861FF" w:rsidP="008861FF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807D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  <w:t>12,292</w:t>
            </w:r>
          </w:p>
        </w:tc>
      </w:tr>
      <w:tr w:rsidR="008861FF" w:rsidRPr="00856760" w14:paraId="47C97846" w14:textId="77777777" w:rsidTr="00F22112">
        <w:trPr>
          <w:gridAfter w:val="1"/>
          <w:wAfter w:w="6" w:type="pct"/>
          <w:trHeight w:val="266"/>
        </w:trPr>
        <w:tc>
          <w:tcPr>
            <w:tcW w:w="1530" w:type="pct"/>
            <w:gridSpan w:val="2"/>
          </w:tcPr>
          <w:p w14:paraId="7C3073A8" w14:textId="03FBFCCE" w:rsidR="008861FF" w:rsidRPr="00856760" w:rsidRDefault="008861FF" w:rsidP="008861FF">
            <w:pPr>
              <w:suppressAutoHyphens/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581" w:type="pct"/>
            <w:vAlign w:val="bottom"/>
          </w:tcPr>
          <w:p w14:paraId="69D1F821" w14:textId="5B2B6967" w:rsidR="008861FF" w:rsidRPr="00E66EA4" w:rsidRDefault="008861FF" w:rsidP="008861FF">
            <w:pPr>
              <w:tabs>
                <w:tab w:val="decimal" w:pos="826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788</w:t>
            </w:r>
          </w:p>
        </w:tc>
        <w:tc>
          <w:tcPr>
            <w:tcW w:w="173" w:type="pct"/>
            <w:vAlign w:val="bottom"/>
          </w:tcPr>
          <w:p w14:paraId="3728ECD2" w14:textId="77777777" w:rsidR="008861FF" w:rsidRPr="00E66EA4" w:rsidRDefault="008861FF" w:rsidP="008861FF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  <w:vAlign w:val="bottom"/>
          </w:tcPr>
          <w:p w14:paraId="3811FE2B" w14:textId="3527D7F9" w:rsidR="008861FF" w:rsidRPr="00E66EA4" w:rsidRDefault="008861FF" w:rsidP="008861FF">
            <w:pPr>
              <w:tabs>
                <w:tab w:val="decimal" w:pos="571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</w:tcPr>
          <w:p w14:paraId="25509535" w14:textId="77777777" w:rsidR="008861FF" w:rsidRPr="00E66EA4" w:rsidRDefault="008861FF" w:rsidP="008861FF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1F78E713" w14:textId="3CC39603" w:rsidR="008861FF" w:rsidRPr="00E66EA4" w:rsidRDefault="008861FF" w:rsidP="008861FF">
            <w:pPr>
              <w:tabs>
                <w:tab w:val="decimal" w:pos="571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  <w:vAlign w:val="bottom"/>
          </w:tcPr>
          <w:p w14:paraId="7C458F0D" w14:textId="77777777" w:rsidR="008861FF" w:rsidRPr="00E66EA4" w:rsidRDefault="008861FF" w:rsidP="008861FF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138DED0C" w14:textId="798159A9" w:rsidR="008861FF" w:rsidRPr="008861FF" w:rsidRDefault="008861FF" w:rsidP="008861FF">
            <w:pPr>
              <w:tabs>
                <w:tab w:val="decimal" w:pos="571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6" w:type="pct"/>
          </w:tcPr>
          <w:p w14:paraId="46CB9AA2" w14:textId="77777777" w:rsidR="008861FF" w:rsidRPr="00E66EA4" w:rsidRDefault="008861FF" w:rsidP="008861FF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</w:tcPr>
          <w:p w14:paraId="0BF81850" w14:textId="56ABC3D5" w:rsidR="008861FF" w:rsidRPr="00E66EA4" w:rsidRDefault="008861FF" w:rsidP="008861FF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807D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  <w:t>788</w:t>
            </w:r>
          </w:p>
        </w:tc>
      </w:tr>
      <w:tr w:rsidR="008861FF" w:rsidRPr="00856760" w14:paraId="40F4092F" w14:textId="77777777" w:rsidTr="00F22112">
        <w:trPr>
          <w:gridAfter w:val="1"/>
          <w:wAfter w:w="6" w:type="pct"/>
          <w:trHeight w:val="266"/>
        </w:trPr>
        <w:tc>
          <w:tcPr>
            <w:tcW w:w="1530" w:type="pct"/>
            <w:gridSpan w:val="2"/>
          </w:tcPr>
          <w:p w14:paraId="7A77021A" w14:textId="1568FE4E" w:rsidR="008861FF" w:rsidRPr="00856760" w:rsidRDefault="008861FF" w:rsidP="008861FF">
            <w:pPr>
              <w:suppressAutoHyphens/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เงินให้สินเชื่อแก่ลูกหนี้และดอกเบี้ย</w:t>
            </w: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br/>
              <w:t>ค้างรับสุทธิ</w:t>
            </w:r>
          </w:p>
        </w:tc>
        <w:tc>
          <w:tcPr>
            <w:tcW w:w="581" w:type="pct"/>
            <w:vAlign w:val="bottom"/>
          </w:tcPr>
          <w:p w14:paraId="42988E6A" w14:textId="2B778DE1" w:rsidR="008861FF" w:rsidRPr="00E66EA4" w:rsidRDefault="008861FF" w:rsidP="008861FF">
            <w:pPr>
              <w:tabs>
                <w:tab w:val="decimal" w:pos="571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3" w:type="pct"/>
            <w:vAlign w:val="bottom"/>
          </w:tcPr>
          <w:p w14:paraId="719C52CB" w14:textId="77777777" w:rsidR="008861FF" w:rsidRPr="00E66EA4" w:rsidRDefault="008861FF" w:rsidP="008861FF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  <w:vAlign w:val="bottom"/>
          </w:tcPr>
          <w:p w14:paraId="1521313B" w14:textId="549542AC" w:rsidR="008861FF" w:rsidRPr="00E66EA4" w:rsidRDefault="008861FF" w:rsidP="008861FF">
            <w:pPr>
              <w:tabs>
                <w:tab w:val="decimal" w:pos="571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</w:tcPr>
          <w:p w14:paraId="356A6519" w14:textId="77777777" w:rsidR="008861FF" w:rsidRPr="00E66EA4" w:rsidRDefault="008861FF" w:rsidP="008861FF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4DB5408E" w14:textId="365EC3BD" w:rsidR="008861FF" w:rsidRPr="00E66EA4" w:rsidRDefault="008861FF" w:rsidP="008861FF">
            <w:pPr>
              <w:tabs>
                <w:tab w:val="decimal" w:pos="571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  <w:vAlign w:val="bottom"/>
          </w:tcPr>
          <w:p w14:paraId="3D7A6493" w14:textId="77777777" w:rsidR="008861FF" w:rsidRPr="00E66EA4" w:rsidRDefault="008861FF" w:rsidP="008861FF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1B711ED7" w14:textId="7259A107" w:rsidR="008861FF" w:rsidRPr="00E66EA4" w:rsidRDefault="008861FF" w:rsidP="008861FF">
            <w:pPr>
              <w:tabs>
                <w:tab w:val="decimal" w:pos="810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4E78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  <w:t>132,731</w:t>
            </w:r>
          </w:p>
        </w:tc>
        <w:tc>
          <w:tcPr>
            <w:tcW w:w="126" w:type="pct"/>
          </w:tcPr>
          <w:p w14:paraId="5DB8E3DD" w14:textId="77777777" w:rsidR="008861FF" w:rsidRPr="00E66EA4" w:rsidRDefault="008861FF" w:rsidP="008861FF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</w:tcPr>
          <w:p w14:paraId="1684B98E" w14:textId="77777777" w:rsidR="008861FF" w:rsidRDefault="008861FF" w:rsidP="008861FF">
            <w:pPr>
              <w:tabs>
                <w:tab w:val="decimal" w:pos="794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  <w:p w14:paraId="190A733F" w14:textId="7CCF4AE2" w:rsidR="008861FF" w:rsidRPr="00E66EA4" w:rsidRDefault="008861FF" w:rsidP="008861FF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4E78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  <w:t>132,731</w:t>
            </w:r>
          </w:p>
        </w:tc>
      </w:tr>
      <w:tr w:rsidR="008861FF" w:rsidRPr="00856760" w14:paraId="7AAA8749" w14:textId="77777777">
        <w:trPr>
          <w:gridAfter w:val="1"/>
          <w:wAfter w:w="6" w:type="pct"/>
          <w:trHeight w:val="354"/>
        </w:trPr>
        <w:tc>
          <w:tcPr>
            <w:tcW w:w="1530" w:type="pct"/>
            <w:gridSpan w:val="2"/>
          </w:tcPr>
          <w:p w14:paraId="464AB5E6" w14:textId="77777777" w:rsidR="008861FF" w:rsidRPr="00856760" w:rsidRDefault="008861FF" w:rsidP="008861FF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3103C9" w14:textId="03EF56AF" w:rsidR="008861FF" w:rsidRPr="008861FF" w:rsidRDefault="008861FF" w:rsidP="008861FF">
            <w:pPr>
              <w:tabs>
                <w:tab w:val="decimal" w:pos="826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861FF">
              <w:rPr>
                <w:rFonts w:asciiTheme="majorBidi" w:eastAsia="Times New Roman" w:hAnsiTheme="majorBidi" w:cs="Angsana New"/>
                <w:b/>
                <w:bCs/>
                <w:color w:val="000000"/>
                <w:sz w:val="26"/>
                <w:szCs w:val="26"/>
                <w:lang w:eastAsia="zh-CN"/>
              </w:rPr>
              <w:t>13,080</w:t>
            </w:r>
          </w:p>
        </w:tc>
        <w:tc>
          <w:tcPr>
            <w:tcW w:w="173" w:type="pct"/>
            <w:vAlign w:val="bottom"/>
          </w:tcPr>
          <w:p w14:paraId="626AF794" w14:textId="77777777" w:rsidR="008861FF" w:rsidRPr="00E66EA4" w:rsidRDefault="008861FF" w:rsidP="008861FF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3CA8E67F" w14:textId="7D2BAACE" w:rsidR="008861FF" w:rsidRPr="00865B22" w:rsidRDefault="008861FF" w:rsidP="008861FF">
            <w:pPr>
              <w:tabs>
                <w:tab w:val="decimal" w:pos="571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D73F46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</w:tcPr>
          <w:p w14:paraId="369F6809" w14:textId="77777777" w:rsidR="008861FF" w:rsidRPr="00E66EA4" w:rsidRDefault="008861FF" w:rsidP="008861FF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1C66E934" w14:textId="6C87EA8C" w:rsidR="008861FF" w:rsidRPr="00865B22" w:rsidRDefault="008861FF" w:rsidP="008861FF">
            <w:pPr>
              <w:tabs>
                <w:tab w:val="decimal" w:pos="571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D73F46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  <w:vAlign w:val="bottom"/>
          </w:tcPr>
          <w:p w14:paraId="330D31C1" w14:textId="77777777" w:rsidR="008861FF" w:rsidRPr="00E66EA4" w:rsidRDefault="008861FF" w:rsidP="008861FF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A85FE" w14:textId="73837476" w:rsidR="008861FF" w:rsidRPr="00E66EA4" w:rsidRDefault="008861FF" w:rsidP="008861FF">
            <w:pPr>
              <w:tabs>
                <w:tab w:val="decimal" w:pos="810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4E786E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136,142</w:t>
            </w:r>
          </w:p>
        </w:tc>
        <w:tc>
          <w:tcPr>
            <w:tcW w:w="126" w:type="pct"/>
          </w:tcPr>
          <w:p w14:paraId="0C3322B0" w14:textId="77777777" w:rsidR="008861FF" w:rsidRPr="00E66EA4" w:rsidRDefault="008861FF" w:rsidP="008861FF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20C6835F" w14:textId="3778B930" w:rsidR="008861FF" w:rsidRPr="00E66EA4" w:rsidRDefault="008861FF" w:rsidP="008861FF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  <w:r w:rsidRPr="004E786E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  <w:t>149,222</w:t>
            </w:r>
          </w:p>
        </w:tc>
      </w:tr>
      <w:tr w:rsidR="004539DE" w:rsidRPr="00856760" w14:paraId="130643AD" w14:textId="77777777" w:rsidTr="00F22112">
        <w:trPr>
          <w:gridAfter w:val="1"/>
          <w:wAfter w:w="6" w:type="pct"/>
          <w:trHeight w:val="354"/>
        </w:trPr>
        <w:tc>
          <w:tcPr>
            <w:tcW w:w="1530" w:type="pct"/>
            <w:gridSpan w:val="2"/>
          </w:tcPr>
          <w:p w14:paraId="7B14E910" w14:textId="77777777" w:rsidR="004539DE" w:rsidRPr="00856760" w:rsidRDefault="004539DE" w:rsidP="004539DE">
            <w:pPr>
              <w:suppressAutoHyphens/>
              <w:spacing w:after="0" w:line="240" w:lineRule="auto"/>
              <w:ind w:left="80" w:hanging="9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vAlign w:val="bottom"/>
          </w:tcPr>
          <w:p w14:paraId="6C3DFA3A" w14:textId="77777777" w:rsidR="004539DE" w:rsidRPr="00856760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3" w:type="pct"/>
          </w:tcPr>
          <w:p w14:paraId="20B5872C" w14:textId="77777777" w:rsidR="004539DE" w:rsidRPr="00856760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  <w:tcBorders>
              <w:top w:val="double" w:sz="4" w:space="0" w:color="auto"/>
            </w:tcBorders>
            <w:vAlign w:val="bottom"/>
          </w:tcPr>
          <w:p w14:paraId="6F0F5F73" w14:textId="77777777" w:rsidR="004539DE" w:rsidRPr="00856760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7" w:type="pct"/>
            <w:vAlign w:val="bottom"/>
          </w:tcPr>
          <w:p w14:paraId="3BCDAF05" w14:textId="77777777" w:rsidR="004539DE" w:rsidRPr="00856760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</w:tcPr>
          <w:p w14:paraId="5CC0308D" w14:textId="77777777" w:rsidR="004539DE" w:rsidRPr="00856760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57" w:type="pct"/>
            <w:vAlign w:val="bottom"/>
          </w:tcPr>
          <w:p w14:paraId="541373FA" w14:textId="77777777" w:rsidR="004539DE" w:rsidRPr="00856760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  <w:vAlign w:val="bottom"/>
          </w:tcPr>
          <w:p w14:paraId="09552719" w14:textId="77777777" w:rsidR="004539DE" w:rsidRPr="00856760" w:rsidRDefault="004539DE" w:rsidP="00D73F46">
            <w:pPr>
              <w:tabs>
                <w:tab w:val="decimal" w:pos="810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26" w:type="pct"/>
            <w:vAlign w:val="bottom"/>
          </w:tcPr>
          <w:p w14:paraId="22C9A56D" w14:textId="77777777" w:rsidR="004539DE" w:rsidRPr="00856760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</w:tcPr>
          <w:p w14:paraId="2CDC1B0B" w14:textId="77777777" w:rsidR="004539DE" w:rsidRPr="00856760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</w:tr>
      <w:tr w:rsidR="004539DE" w:rsidRPr="00856760" w14:paraId="423C6F48" w14:textId="77777777" w:rsidTr="00F22112">
        <w:trPr>
          <w:gridAfter w:val="1"/>
          <w:wAfter w:w="6" w:type="pct"/>
          <w:trHeight w:val="354"/>
        </w:trPr>
        <w:tc>
          <w:tcPr>
            <w:tcW w:w="1530" w:type="pct"/>
            <w:gridSpan w:val="2"/>
          </w:tcPr>
          <w:p w14:paraId="725EECAE" w14:textId="77777777" w:rsidR="004539DE" w:rsidRPr="00856760" w:rsidRDefault="004539DE" w:rsidP="004539DE">
            <w:pPr>
              <w:suppressAutoHyphens/>
              <w:spacing w:after="0" w:line="240" w:lineRule="auto"/>
              <w:ind w:left="80" w:hanging="90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581" w:type="pct"/>
            <w:vAlign w:val="bottom"/>
          </w:tcPr>
          <w:p w14:paraId="3EAACF30" w14:textId="77777777" w:rsidR="004539DE" w:rsidRPr="00856760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3" w:type="pct"/>
          </w:tcPr>
          <w:p w14:paraId="39DB4791" w14:textId="77777777" w:rsidR="004539DE" w:rsidRPr="00856760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  <w:vAlign w:val="bottom"/>
          </w:tcPr>
          <w:p w14:paraId="2C556B6E" w14:textId="77777777" w:rsidR="004539DE" w:rsidRPr="00856760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7" w:type="pct"/>
            <w:vAlign w:val="bottom"/>
          </w:tcPr>
          <w:p w14:paraId="6407280F" w14:textId="77777777" w:rsidR="004539DE" w:rsidRPr="00856760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</w:tcPr>
          <w:p w14:paraId="0198C422" w14:textId="77777777" w:rsidR="004539DE" w:rsidRPr="00856760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57" w:type="pct"/>
            <w:vAlign w:val="bottom"/>
          </w:tcPr>
          <w:p w14:paraId="5CA9096B" w14:textId="77777777" w:rsidR="004539DE" w:rsidRPr="00856760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5BDB2922" w14:textId="77777777" w:rsidR="004539DE" w:rsidRPr="00856760" w:rsidRDefault="004539DE" w:rsidP="00D73F46">
            <w:pPr>
              <w:tabs>
                <w:tab w:val="decimal" w:pos="810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26" w:type="pct"/>
            <w:vAlign w:val="bottom"/>
          </w:tcPr>
          <w:p w14:paraId="01C5EBCD" w14:textId="77777777" w:rsidR="004539DE" w:rsidRPr="00856760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</w:tcPr>
          <w:p w14:paraId="20F3C0E9" w14:textId="77777777" w:rsidR="004539DE" w:rsidRPr="00856760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</w:tr>
      <w:tr w:rsidR="008861FF" w:rsidRPr="003F05DF" w14:paraId="33FE5FBC" w14:textId="77777777" w:rsidTr="00F22112">
        <w:trPr>
          <w:gridAfter w:val="1"/>
          <w:wAfter w:w="6" w:type="pct"/>
          <w:trHeight w:val="354"/>
        </w:trPr>
        <w:tc>
          <w:tcPr>
            <w:tcW w:w="1530" w:type="pct"/>
            <w:gridSpan w:val="2"/>
          </w:tcPr>
          <w:p w14:paraId="4740675A" w14:textId="77777777" w:rsidR="008861FF" w:rsidRPr="00856760" w:rsidRDefault="008861FF" w:rsidP="008861FF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581" w:type="pct"/>
            <w:vAlign w:val="bottom"/>
          </w:tcPr>
          <w:p w14:paraId="0CC9B95F" w14:textId="1F6EB5B4" w:rsidR="008861FF" w:rsidRPr="003F05DF" w:rsidRDefault="008861FF" w:rsidP="008861FF">
            <w:pPr>
              <w:tabs>
                <w:tab w:val="decimal" w:pos="571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73F46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3" w:type="pct"/>
            <w:vAlign w:val="bottom"/>
          </w:tcPr>
          <w:p w14:paraId="31D9248A" w14:textId="77777777" w:rsidR="008861FF" w:rsidRPr="003F05DF" w:rsidRDefault="008861FF" w:rsidP="008861FF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  <w:vAlign w:val="bottom"/>
          </w:tcPr>
          <w:p w14:paraId="725B905B" w14:textId="08D111F6" w:rsidR="008861FF" w:rsidRPr="00B36721" w:rsidRDefault="008861FF" w:rsidP="008861FF">
            <w:pPr>
              <w:tabs>
                <w:tab w:val="decimal" w:pos="571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73F46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</w:tcPr>
          <w:p w14:paraId="3DBDE52D" w14:textId="77777777" w:rsidR="008861FF" w:rsidRPr="003F05DF" w:rsidRDefault="008861FF" w:rsidP="008861FF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390DBB67" w14:textId="6D0E1B2A" w:rsidR="008861FF" w:rsidRPr="00B36721" w:rsidRDefault="008861FF" w:rsidP="008861FF">
            <w:pPr>
              <w:tabs>
                <w:tab w:val="decimal" w:pos="571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73F46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  <w:vAlign w:val="bottom"/>
          </w:tcPr>
          <w:p w14:paraId="5EDB1FE7" w14:textId="77777777" w:rsidR="008861FF" w:rsidRPr="003F05DF" w:rsidRDefault="008861FF" w:rsidP="008861FF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1763D7AF" w14:textId="46C2F329" w:rsidR="008861FF" w:rsidRPr="003F05DF" w:rsidRDefault="008861FF" w:rsidP="008861FF">
            <w:pPr>
              <w:tabs>
                <w:tab w:val="decimal" w:pos="810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4E78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96,081</w:t>
            </w:r>
          </w:p>
        </w:tc>
        <w:tc>
          <w:tcPr>
            <w:tcW w:w="126" w:type="pct"/>
          </w:tcPr>
          <w:p w14:paraId="6C56043A" w14:textId="77777777" w:rsidR="008861FF" w:rsidRPr="003F05DF" w:rsidRDefault="008861FF" w:rsidP="008861FF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</w:tcPr>
          <w:p w14:paraId="3AED12FE" w14:textId="3D04BF07" w:rsidR="008861FF" w:rsidRPr="003F05DF" w:rsidRDefault="008861FF" w:rsidP="008861FF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4E78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  <w:t>96,081</w:t>
            </w:r>
          </w:p>
        </w:tc>
      </w:tr>
      <w:tr w:rsidR="008861FF" w:rsidRPr="003F05DF" w14:paraId="3F810D01" w14:textId="77777777" w:rsidTr="00F22112">
        <w:trPr>
          <w:gridAfter w:val="1"/>
          <w:wAfter w:w="6" w:type="pct"/>
          <w:trHeight w:val="354"/>
        </w:trPr>
        <w:tc>
          <w:tcPr>
            <w:tcW w:w="1530" w:type="pct"/>
            <w:gridSpan w:val="2"/>
          </w:tcPr>
          <w:p w14:paraId="185935B6" w14:textId="47A7A0F6" w:rsidR="008861FF" w:rsidRPr="00856760" w:rsidRDefault="00F84868" w:rsidP="008861FF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2638FC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ตราสารหนี้</w:t>
            </w:r>
            <w:r w:rsidR="000D52CD" w:rsidRPr="002638FC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ที่ออกแล</w:t>
            </w:r>
            <w:r w:rsidR="006A3989" w:rsidRPr="002638FC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ะเงินกู้ยืม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vAlign w:val="bottom"/>
          </w:tcPr>
          <w:p w14:paraId="316E3CFE" w14:textId="753D8D55" w:rsidR="008861FF" w:rsidRPr="003F05DF" w:rsidRDefault="008861FF" w:rsidP="008861FF">
            <w:pPr>
              <w:tabs>
                <w:tab w:val="decimal" w:pos="571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3" w:type="pct"/>
            <w:vAlign w:val="bottom"/>
          </w:tcPr>
          <w:p w14:paraId="6D26A6C0" w14:textId="77777777" w:rsidR="008861FF" w:rsidRPr="003F05DF" w:rsidRDefault="008861FF" w:rsidP="008861FF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  <w:vAlign w:val="bottom"/>
          </w:tcPr>
          <w:p w14:paraId="7ED802B7" w14:textId="57AAAF02" w:rsidR="008861FF" w:rsidRPr="00B36721" w:rsidRDefault="008861FF" w:rsidP="008861FF">
            <w:pPr>
              <w:tabs>
                <w:tab w:val="decimal" w:pos="571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</w:tcPr>
          <w:p w14:paraId="3FED2722" w14:textId="77777777" w:rsidR="008861FF" w:rsidRPr="003F05DF" w:rsidRDefault="008861FF" w:rsidP="008861FF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0803188C" w14:textId="51351178" w:rsidR="008861FF" w:rsidRPr="00B36721" w:rsidRDefault="008861FF" w:rsidP="008861FF">
            <w:pPr>
              <w:tabs>
                <w:tab w:val="decimal" w:pos="571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  <w:vAlign w:val="bottom"/>
          </w:tcPr>
          <w:p w14:paraId="79D17A7D" w14:textId="77777777" w:rsidR="008861FF" w:rsidRPr="003F05DF" w:rsidRDefault="008861FF" w:rsidP="008861FF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7455001F" w14:textId="3FF741D6" w:rsidR="008861FF" w:rsidRPr="003F05DF" w:rsidRDefault="008861FF" w:rsidP="008861FF">
            <w:pPr>
              <w:tabs>
                <w:tab w:val="decimal" w:pos="810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8861F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49,843</w:t>
            </w:r>
          </w:p>
        </w:tc>
        <w:tc>
          <w:tcPr>
            <w:tcW w:w="126" w:type="pct"/>
          </w:tcPr>
          <w:p w14:paraId="7BF2A90F" w14:textId="77777777" w:rsidR="008861FF" w:rsidRPr="003F05DF" w:rsidRDefault="008861FF" w:rsidP="008861FF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</w:tcPr>
          <w:p w14:paraId="274C91C5" w14:textId="7A213B84" w:rsidR="008861FF" w:rsidRPr="003F05DF" w:rsidRDefault="008861FF" w:rsidP="008861FF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4E786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  <w:t>49,843</w:t>
            </w:r>
          </w:p>
        </w:tc>
      </w:tr>
      <w:tr w:rsidR="008861FF" w:rsidRPr="003F05DF" w14:paraId="278920BD" w14:textId="77777777" w:rsidTr="00F22112">
        <w:trPr>
          <w:gridAfter w:val="1"/>
          <w:wAfter w:w="6" w:type="pct"/>
          <w:trHeight w:val="354"/>
        </w:trPr>
        <w:tc>
          <w:tcPr>
            <w:tcW w:w="1530" w:type="pct"/>
            <w:gridSpan w:val="2"/>
            <w:vAlign w:val="bottom"/>
          </w:tcPr>
          <w:p w14:paraId="54DCC26B" w14:textId="77777777" w:rsidR="008861FF" w:rsidRPr="00856760" w:rsidRDefault="008861FF" w:rsidP="008861FF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B61A8" w14:textId="5563F901" w:rsidR="008861FF" w:rsidRPr="008861FF" w:rsidRDefault="008861FF" w:rsidP="008861FF">
            <w:pPr>
              <w:tabs>
                <w:tab w:val="decimal" w:pos="571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861FF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3" w:type="pct"/>
            <w:vAlign w:val="bottom"/>
          </w:tcPr>
          <w:p w14:paraId="197E3B42" w14:textId="77777777" w:rsidR="008861FF" w:rsidRPr="003F05DF" w:rsidRDefault="008861FF" w:rsidP="008861FF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B4028F" w14:textId="4A08B2BF" w:rsidR="008861FF" w:rsidRPr="00865B22" w:rsidRDefault="008861FF" w:rsidP="008861FF">
            <w:pPr>
              <w:tabs>
                <w:tab w:val="decimal" w:pos="571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D73F46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</w:tcPr>
          <w:p w14:paraId="06D2E88B" w14:textId="77777777" w:rsidR="008861FF" w:rsidRPr="003F05DF" w:rsidRDefault="008861FF" w:rsidP="008861FF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2FBFA3" w14:textId="7BEC0221" w:rsidR="008861FF" w:rsidRPr="00865B22" w:rsidRDefault="008861FF" w:rsidP="008861FF">
            <w:pPr>
              <w:tabs>
                <w:tab w:val="decimal" w:pos="571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D73F46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  <w:vAlign w:val="bottom"/>
          </w:tcPr>
          <w:p w14:paraId="16D7B153" w14:textId="77777777" w:rsidR="008861FF" w:rsidRPr="003F05DF" w:rsidRDefault="008861FF" w:rsidP="008861FF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BA8036" w14:textId="0BA595B2" w:rsidR="008861FF" w:rsidRPr="003F05DF" w:rsidRDefault="008861FF" w:rsidP="008861FF">
            <w:pPr>
              <w:tabs>
                <w:tab w:val="decimal" w:pos="810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  <w:r w:rsidRPr="004E786E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  <w:t>145,924</w:t>
            </w:r>
          </w:p>
        </w:tc>
        <w:tc>
          <w:tcPr>
            <w:tcW w:w="126" w:type="pct"/>
          </w:tcPr>
          <w:p w14:paraId="6CD58742" w14:textId="77777777" w:rsidR="008861FF" w:rsidRPr="003F05DF" w:rsidRDefault="008861FF" w:rsidP="008861FF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56B2E1B1" w14:textId="67F53E32" w:rsidR="008861FF" w:rsidRPr="00B312CC" w:rsidRDefault="008861FF" w:rsidP="008861FF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4E786E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145,924</w:t>
            </w:r>
          </w:p>
        </w:tc>
      </w:tr>
    </w:tbl>
    <w:p w14:paraId="4DEC390B" w14:textId="20A17D2A" w:rsidR="003D3371" w:rsidRDefault="003D3371">
      <w:pPr>
        <w:rPr>
          <w:rFonts w:ascii="Angsana New" w:eastAsia="Times New Roman" w:hAnsi="Angsana New" w:cs="Angsana New"/>
          <w:b/>
          <w:bCs/>
          <w:color w:val="000000"/>
          <w:sz w:val="12"/>
          <w:szCs w:val="12"/>
          <w:cs/>
          <w:lang w:eastAsia="zh-CN"/>
        </w:rPr>
      </w:pPr>
    </w:p>
    <w:p w14:paraId="6E4B7A9D" w14:textId="77777777" w:rsidR="003D3371" w:rsidRDefault="003D3371">
      <w:pPr>
        <w:rPr>
          <w:rFonts w:ascii="Angsana New" w:eastAsia="Times New Roman" w:hAnsi="Angsana New" w:cs="Angsana New"/>
          <w:b/>
          <w:bCs/>
          <w:color w:val="000000"/>
          <w:sz w:val="12"/>
          <w:szCs w:val="12"/>
          <w:cs/>
          <w:lang w:eastAsia="zh-CN"/>
        </w:rPr>
      </w:pPr>
      <w:r>
        <w:rPr>
          <w:rFonts w:ascii="Angsana New" w:eastAsia="Times New Roman" w:hAnsi="Angsana New" w:cs="Angsana New"/>
          <w:b/>
          <w:bCs/>
          <w:color w:val="000000"/>
          <w:sz w:val="12"/>
          <w:szCs w:val="12"/>
          <w:cs/>
          <w:lang w:eastAsia="zh-CN"/>
        </w:rPr>
        <w:br w:type="page"/>
      </w:r>
    </w:p>
    <w:p w14:paraId="23CA2744" w14:textId="451EA962" w:rsidR="00873A0E" w:rsidRDefault="003F61A3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thaiDistribute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3F61A3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รายการระหว่างธนาคารและตลาดเงินสุทธิ (สินทรัพย์)</w:t>
      </w:r>
    </w:p>
    <w:p w14:paraId="4454ECCB" w14:textId="090CF992" w:rsidR="003F61A3" w:rsidRPr="0075087D" w:rsidRDefault="003F61A3" w:rsidP="003F61A3">
      <w:pPr>
        <w:suppressAutoHyphens/>
        <w:spacing w:after="0" w:line="240" w:lineRule="atLeast"/>
        <w:ind w:right="-28"/>
        <w:jc w:val="thaiDistribute"/>
        <w:outlineLvl w:val="0"/>
        <w:rPr>
          <w:rFonts w:ascii="Angsana New" w:eastAsia="Times New Roman" w:hAnsi="Angsana New" w:cs="Angsana New"/>
          <w:b/>
          <w:bCs/>
          <w:color w:val="000000"/>
          <w:sz w:val="20"/>
          <w:szCs w:val="20"/>
          <w:lang w:eastAsia="zh-CN"/>
        </w:rPr>
      </w:pPr>
    </w:p>
    <w:tbl>
      <w:tblPr>
        <w:tblW w:w="9144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3069"/>
        <w:gridCol w:w="1341"/>
        <w:gridCol w:w="239"/>
        <w:gridCol w:w="1381"/>
        <w:gridCol w:w="239"/>
        <w:gridCol w:w="1291"/>
        <w:gridCol w:w="265"/>
        <w:gridCol w:w="1319"/>
      </w:tblGrid>
      <w:tr w:rsidR="00ED7557" w:rsidRPr="00D062CC" w14:paraId="1B3530EC" w14:textId="778B03CB" w:rsidTr="0096198D">
        <w:trPr>
          <w:trHeight w:val="288"/>
        </w:trPr>
        <w:tc>
          <w:tcPr>
            <w:tcW w:w="3069" w:type="dxa"/>
            <w:shd w:val="clear" w:color="auto" w:fill="auto"/>
            <w:vAlign w:val="bottom"/>
          </w:tcPr>
          <w:p w14:paraId="2D86F952" w14:textId="77777777" w:rsidR="00ED7557" w:rsidRPr="005E5668" w:rsidRDefault="00ED7557" w:rsidP="00F22112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961" w:type="dxa"/>
            <w:gridSpan w:val="3"/>
            <w:shd w:val="clear" w:color="auto" w:fill="auto"/>
          </w:tcPr>
          <w:p w14:paraId="2E1787B2" w14:textId="77777777" w:rsidR="00ED7557" w:rsidRPr="005E5668" w:rsidRDefault="00ED7557" w:rsidP="00F22112">
            <w:pPr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  <w:r w:rsidRPr="005E5668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</w:tcPr>
          <w:p w14:paraId="57BD8763" w14:textId="77777777" w:rsidR="00ED7557" w:rsidRPr="005E5668" w:rsidRDefault="00ED7557" w:rsidP="00F22112">
            <w:pPr>
              <w:suppressAutoHyphens/>
              <w:snapToGrid w:val="0"/>
              <w:spacing w:after="0" w:line="240" w:lineRule="auto"/>
              <w:ind w:right="-106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2875" w:type="dxa"/>
            <w:gridSpan w:val="3"/>
            <w:shd w:val="clear" w:color="auto" w:fill="auto"/>
          </w:tcPr>
          <w:p w14:paraId="2B1D7550" w14:textId="50209B03" w:rsidR="00ED7557" w:rsidRPr="005E5668" w:rsidRDefault="00ED7557" w:rsidP="00F22112">
            <w:pPr>
              <w:suppressAutoHyphens/>
              <w:snapToGrid w:val="0"/>
              <w:spacing w:after="0" w:line="240" w:lineRule="auto"/>
              <w:ind w:left="-183" w:right="-106" w:firstLine="9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eastAsia="zh-CN"/>
              </w:rPr>
            </w:pPr>
            <w:r w:rsidRPr="005E5668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  <w:lang w:eastAsia="zh-CN"/>
              </w:rPr>
              <w:t>งบการเงินเฉพาะกิจการ</w:t>
            </w:r>
          </w:p>
        </w:tc>
      </w:tr>
      <w:tr w:rsidR="00ED7557" w:rsidRPr="00D062CC" w14:paraId="0F9BE375" w14:textId="242A4D90" w:rsidTr="0096198D">
        <w:trPr>
          <w:trHeight w:val="288"/>
        </w:trPr>
        <w:tc>
          <w:tcPr>
            <w:tcW w:w="3069" w:type="dxa"/>
            <w:shd w:val="clear" w:color="auto" w:fill="auto"/>
            <w:vAlign w:val="bottom"/>
          </w:tcPr>
          <w:p w14:paraId="6AD8DA29" w14:textId="77777777" w:rsidR="00ED7557" w:rsidRPr="005E5668" w:rsidRDefault="00ED7557" w:rsidP="00F22112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41" w:type="dxa"/>
            <w:shd w:val="clear" w:color="auto" w:fill="auto"/>
          </w:tcPr>
          <w:p w14:paraId="1C364F75" w14:textId="26909519" w:rsidR="00ED7557" w:rsidRPr="005E5668" w:rsidRDefault="00ED7557" w:rsidP="00F22112">
            <w:pPr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E5668">
              <w:rPr>
                <w:rFonts w:ascii="Angsana New" w:eastAsia="Times New Roman" w:hAnsi="Angsana New" w:cs="Angsana New" w:hint="cs"/>
                <w:sz w:val="24"/>
                <w:szCs w:val="24"/>
                <w:lang w:eastAsia="zh-CN"/>
              </w:rPr>
              <w:t>256</w:t>
            </w:r>
            <w:r w:rsidR="00BB4964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9" w:type="dxa"/>
            <w:shd w:val="clear" w:color="auto" w:fill="auto"/>
          </w:tcPr>
          <w:p w14:paraId="6A92F905" w14:textId="77777777" w:rsidR="00ED7557" w:rsidRPr="005E5668" w:rsidRDefault="00ED7557" w:rsidP="00F22112">
            <w:pPr>
              <w:suppressAutoHyphens/>
              <w:snapToGrid w:val="0"/>
              <w:spacing w:after="0" w:line="240" w:lineRule="auto"/>
              <w:ind w:left="-126" w:right="-106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1381" w:type="dxa"/>
            <w:shd w:val="clear" w:color="auto" w:fill="auto"/>
          </w:tcPr>
          <w:p w14:paraId="23681387" w14:textId="19F3504B" w:rsidR="00ED7557" w:rsidRPr="005E5668" w:rsidRDefault="00ED7557" w:rsidP="00F22112">
            <w:pPr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E5668">
              <w:rPr>
                <w:rFonts w:ascii="Angsana New" w:eastAsia="Times New Roman" w:hAnsi="Angsana New" w:cs="Angsana New" w:hint="cs"/>
                <w:sz w:val="24"/>
                <w:szCs w:val="24"/>
                <w:lang w:eastAsia="zh-CN"/>
              </w:rPr>
              <w:t>256</w:t>
            </w:r>
            <w:r w:rsidR="00BB4964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9" w:type="dxa"/>
            <w:shd w:val="clear" w:color="auto" w:fill="auto"/>
          </w:tcPr>
          <w:p w14:paraId="6AC1EC4B" w14:textId="77777777" w:rsidR="00ED7557" w:rsidRPr="005E5668" w:rsidRDefault="00ED7557" w:rsidP="00F22112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1291" w:type="dxa"/>
            <w:shd w:val="clear" w:color="auto" w:fill="auto"/>
          </w:tcPr>
          <w:p w14:paraId="2C92F9AD" w14:textId="4D82932C" w:rsidR="00ED7557" w:rsidRPr="005E5668" w:rsidRDefault="00ED7557" w:rsidP="00F22112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E5668">
              <w:rPr>
                <w:rFonts w:ascii="Angsana New" w:eastAsia="Times New Roman" w:hAnsi="Angsana New" w:cs="Angsana New" w:hint="cs"/>
                <w:sz w:val="24"/>
                <w:szCs w:val="24"/>
                <w:lang w:eastAsia="zh-CN"/>
              </w:rPr>
              <w:t>256</w:t>
            </w:r>
            <w:r w:rsidR="00BB4964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65" w:type="dxa"/>
          </w:tcPr>
          <w:p w14:paraId="313A96BA" w14:textId="77777777" w:rsidR="00ED7557" w:rsidRPr="005E5668" w:rsidRDefault="00ED7557" w:rsidP="00F22112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319" w:type="dxa"/>
          </w:tcPr>
          <w:p w14:paraId="05EE5C71" w14:textId="5080477F" w:rsidR="00ED7557" w:rsidRPr="005E5668" w:rsidRDefault="00ED7557" w:rsidP="00F22112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E5668">
              <w:rPr>
                <w:rFonts w:ascii="Angsana New" w:eastAsia="Times New Roman" w:hAnsi="Angsana New" w:cs="Angsana New" w:hint="cs"/>
                <w:sz w:val="24"/>
                <w:szCs w:val="24"/>
                <w:lang w:eastAsia="zh-CN"/>
              </w:rPr>
              <w:t>256</w:t>
            </w:r>
            <w:r w:rsidR="006712DA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6</w:t>
            </w:r>
          </w:p>
        </w:tc>
      </w:tr>
      <w:tr w:rsidR="00BD1EED" w:rsidRPr="005E5668" w14:paraId="0D1E7ED5" w14:textId="35EFEA5E" w:rsidTr="0096198D">
        <w:trPr>
          <w:trHeight w:val="288"/>
        </w:trPr>
        <w:tc>
          <w:tcPr>
            <w:tcW w:w="3069" w:type="dxa"/>
            <w:shd w:val="clear" w:color="auto" w:fill="auto"/>
            <w:vAlign w:val="bottom"/>
          </w:tcPr>
          <w:p w14:paraId="6A71C0C4" w14:textId="77777777" w:rsidR="00BD1EED" w:rsidRPr="005E5668" w:rsidRDefault="00BD1EED" w:rsidP="00F22112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075" w:type="dxa"/>
            <w:gridSpan w:val="7"/>
            <w:shd w:val="clear" w:color="auto" w:fill="auto"/>
          </w:tcPr>
          <w:p w14:paraId="4FFEE8C5" w14:textId="71A8C02E" w:rsidR="00BD1EED" w:rsidRPr="005E5668" w:rsidRDefault="00BD1EED" w:rsidP="00F22112">
            <w:pPr>
              <w:suppressAutoHyphens/>
              <w:snapToGrid w:val="0"/>
              <w:spacing w:after="0" w:line="240" w:lineRule="auto"/>
              <w:ind w:left="-183" w:right="-106" w:firstLine="90"/>
              <w:jc w:val="center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  <w:lang w:eastAsia="zh-CN"/>
              </w:rPr>
            </w:pPr>
            <w:r w:rsidRPr="005E5668">
              <w:rPr>
                <w:rFonts w:ascii="Angsana New" w:eastAsia="Times New Roman" w:hAnsi="Angsana New" w:cs="Angsana New" w:hint="cs"/>
                <w:i/>
                <w:iCs/>
                <w:sz w:val="24"/>
                <w:szCs w:val="24"/>
                <w:cs/>
                <w:lang w:eastAsia="zh-CN"/>
              </w:rPr>
              <w:t>(ล้านบาท)</w:t>
            </w:r>
          </w:p>
        </w:tc>
      </w:tr>
      <w:tr w:rsidR="00ED7557" w:rsidRPr="00D062CC" w14:paraId="7B959AD1" w14:textId="0134B87E" w:rsidTr="0096198D">
        <w:trPr>
          <w:trHeight w:val="288"/>
        </w:trPr>
        <w:tc>
          <w:tcPr>
            <w:tcW w:w="3069" w:type="dxa"/>
            <w:shd w:val="clear" w:color="auto" w:fill="auto"/>
            <w:vAlign w:val="bottom"/>
          </w:tcPr>
          <w:p w14:paraId="65F477CF" w14:textId="77777777" w:rsidR="00ED7557" w:rsidRPr="005E5668" w:rsidRDefault="00ED7557" w:rsidP="00F22112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lang w:eastAsia="zh-CN"/>
              </w:rPr>
            </w:pPr>
            <w:r w:rsidRPr="005E5668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4"/>
                <w:szCs w:val="24"/>
                <w:cs/>
                <w:lang w:eastAsia="zh-CN"/>
              </w:rPr>
              <w:t>ในประเทศ</w:t>
            </w:r>
          </w:p>
        </w:tc>
        <w:tc>
          <w:tcPr>
            <w:tcW w:w="1341" w:type="dxa"/>
            <w:shd w:val="clear" w:color="auto" w:fill="auto"/>
          </w:tcPr>
          <w:p w14:paraId="6EA53682" w14:textId="77777777" w:rsidR="00ED7557" w:rsidRPr="005E5668" w:rsidRDefault="00ED7557" w:rsidP="0096198D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3291229" w14:textId="77777777" w:rsidR="00ED7557" w:rsidRPr="005E5668" w:rsidRDefault="00ED7557" w:rsidP="0096198D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26" w:right="-106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1381" w:type="dxa"/>
            <w:shd w:val="clear" w:color="auto" w:fill="auto"/>
          </w:tcPr>
          <w:p w14:paraId="69AA8F53" w14:textId="77777777" w:rsidR="00ED7557" w:rsidRPr="005E5668" w:rsidRDefault="00ED7557" w:rsidP="0096198D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4F495A96" w14:textId="77777777" w:rsidR="00ED7557" w:rsidRPr="005E5668" w:rsidRDefault="00ED7557" w:rsidP="0096198D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1291" w:type="dxa"/>
            <w:shd w:val="clear" w:color="auto" w:fill="auto"/>
          </w:tcPr>
          <w:p w14:paraId="4C251ADC" w14:textId="77777777" w:rsidR="00ED7557" w:rsidRPr="005E5668" w:rsidRDefault="00ED7557" w:rsidP="0096198D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83" w:right="-106" w:firstLine="90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65" w:type="dxa"/>
          </w:tcPr>
          <w:p w14:paraId="4FF6575B" w14:textId="77777777" w:rsidR="00ED7557" w:rsidRPr="005E5668" w:rsidRDefault="00ED7557" w:rsidP="0096198D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83" w:right="-106" w:firstLine="90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319" w:type="dxa"/>
          </w:tcPr>
          <w:p w14:paraId="5E9674F7" w14:textId="77777777" w:rsidR="00ED7557" w:rsidRPr="005E5668" w:rsidRDefault="00ED7557" w:rsidP="0096198D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83" w:right="-106" w:firstLine="90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</w:tr>
      <w:tr w:rsidR="00ED7557" w:rsidRPr="00D062CC" w14:paraId="41553340" w14:textId="4D12149A" w:rsidTr="0096198D">
        <w:trPr>
          <w:trHeight w:val="288"/>
        </w:trPr>
        <w:tc>
          <w:tcPr>
            <w:tcW w:w="3069" w:type="dxa"/>
            <w:shd w:val="clear" w:color="auto" w:fill="auto"/>
            <w:vAlign w:val="bottom"/>
          </w:tcPr>
          <w:p w14:paraId="35613033" w14:textId="77777777" w:rsidR="00ED7557" w:rsidRPr="005E5668" w:rsidRDefault="00ED7557" w:rsidP="00F22112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E5668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>ธปท.และกองทุนเพื่อการฟื้นฟูและพัฒนา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C82DA22" w14:textId="77777777" w:rsidR="00ED7557" w:rsidRPr="005E5668" w:rsidRDefault="00ED7557" w:rsidP="0096198D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2F740BC" w14:textId="77777777" w:rsidR="00ED7557" w:rsidRPr="005E5668" w:rsidRDefault="00ED7557" w:rsidP="0096198D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1381" w:type="dxa"/>
            <w:shd w:val="clear" w:color="auto" w:fill="auto"/>
          </w:tcPr>
          <w:p w14:paraId="127B6C34" w14:textId="77777777" w:rsidR="00ED7557" w:rsidRPr="005E5668" w:rsidRDefault="00ED7557" w:rsidP="0096198D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3F2BCC4" w14:textId="77777777" w:rsidR="00ED7557" w:rsidRPr="005E5668" w:rsidRDefault="00ED7557" w:rsidP="0096198D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1291" w:type="dxa"/>
            <w:shd w:val="clear" w:color="auto" w:fill="auto"/>
          </w:tcPr>
          <w:p w14:paraId="324075AF" w14:textId="77777777" w:rsidR="00ED7557" w:rsidRPr="005E5668" w:rsidRDefault="00ED7557" w:rsidP="0096198D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83" w:right="-106" w:firstLine="90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65" w:type="dxa"/>
          </w:tcPr>
          <w:p w14:paraId="743FE8AD" w14:textId="77777777" w:rsidR="00ED7557" w:rsidRPr="005E5668" w:rsidRDefault="00ED7557" w:rsidP="0096198D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83" w:right="-106" w:firstLine="90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319" w:type="dxa"/>
          </w:tcPr>
          <w:p w14:paraId="49AD3A53" w14:textId="77777777" w:rsidR="00ED7557" w:rsidRPr="005E5668" w:rsidRDefault="00ED7557" w:rsidP="0096198D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83" w:right="-106" w:firstLine="90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</w:tr>
      <w:tr w:rsidR="0078630F" w:rsidRPr="00D062CC" w14:paraId="081D89A4" w14:textId="15A36EF3">
        <w:trPr>
          <w:trHeight w:val="288"/>
        </w:trPr>
        <w:tc>
          <w:tcPr>
            <w:tcW w:w="3069" w:type="dxa"/>
            <w:shd w:val="clear" w:color="auto" w:fill="auto"/>
            <w:vAlign w:val="bottom"/>
          </w:tcPr>
          <w:p w14:paraId="7C9BE308" w14:textId="77777777" w:rsidR="0078630F" w:rsidRPr="005E5668" w:rsidRDefault="0078630F" w:rsidP="0078630F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5E5668">
              <w:rPr>
                <w:rFonts w:ascii="Angsana New" w:eastAsia="Times New Roman" w:hAnsi="Angsana New" w:cs="Angsana New" w:hint="cs"/>
                <w:sz w:val="24"/>
                <w:szCs w:val="24"/>
                <w:lang w:eastAsia="zh-CN"/>
              </w:rPr>
              <w:tab/>
            </w:r>
            <w:r w:rsidRPr="005E5668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>ระบบสถาบันการเงิน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361A05F" w14:textId="52CF45E8" w:rsidR="0078630F" w:rsidRPr="0078630F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8630F">
              <w:rPr>
                <w:rFonts w:asciiTheme="majorBidi" w:hAnsiTheme="majorBidi" w:cstheme="majorBidi"/>
                <w:sz w:val="24"/>
                <w:szCs w:val="24"/>
              </w:rPr>
              <w:t xml:space="preserve"> 473,992 </w:t>
            </w:r>
          </w:p>
        </w:tc>
        <w:tc>
          <w:tcPr>
            <w:tcW w:w="239" w:type="dxa"/>
            <w:shd w:val="clear" w:color="auto" w:fill="auto"/>
          </w:tcPr>
          <w:p w14:paraId="535216BB" w14:textId="77777777" w:rsidR="0078630F" w:rsidRPr="005E5668" w:rsidRDefault="0078630F" w:rsidP="0078630F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0F3EE2F2" w14:textId="61E0F6D2" w:rsidR="0078630F" w:rsidRPr="005E5668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7362B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 xml:space="preserve"> 372,069 </w:t>
            </w:r>
          </w:p>
        </w:tc>
        <w:tc>
          <w:tcPr>
            <w:tcW w:w="239" w:type="dxa"/>
            <w:shd w:val="clear" w:color="auto" w:fill="auto"/>
          </w:tcPr>
          <w:p w14:paraId="7A951DAD" w14:textId="77777777" w:rsidR="0078630F" w:rsidRPr="005E5668" w:rsidRDefault="0078630F" w:rsidP="0078630F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5A065CA" w14:textId="4D3ADED0" w:rsidR="0078630F" w:rsidRPr="0078630F" w:rsidRDefault="0078630F" w:rsidP="0078630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8630F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65" w:type="dxa"/>
          </w:tcPr>
          <w:p w14:paraId="4C741E6E" w14:textId="77777777" w:rsidR="0078630F" w:rsidRDefault="0078630F" w:rsidP="0078630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319" w:type="dxa"/>
            <w:vAlign w:val="bottom"/>
          </w:tcPr>
          <w:p w14:paraId="39E4303A" w14:textId="39120F02" w:rsidR="0078630F" w:rsidRDefault="0078630F" w:rsidP="0078630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>-</w:t>
            </w:r>
          </w:p>
        </w:tc>
      </w:tr>
      <w:tr w:rsidR="0078630F" w:rsidRPr="00D062CC" w14:paraId="20AE53A9" w14:textId="021AF3A5">
        <w:trPr>
          <w:trHeight w:val="288"/>
        </w:trPr>
        <w:tc>
          <w:tcPr>
            <w:tcW w:w="3069" w:type="dxa"/>
            <w:shd w:val="clear" w:color="auto" w:fill="auto"/>
            <w:vAlign w:val="bottom"/>
          </w:tcPr>
          <w:p w14:paraId="7035FBA4" w14:textId="77777777" w:rsidR="0078630F" w:rsidRPr="005E5668" w:rsidRDefault="0078630F" w:rsidP="0078630F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E5668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>ธนาคารพาณิชย์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203C314" w14:textId="74B9A740" w:rsidR="0078630F" w:rsidRPr="0078630F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8630F">
              <w:rPr>
                <w:rFonts w:asciiTheme="majorBidi" w:hAnsiTheme="majorBidi" w:cstheme="majorBidi"/>
                <w:sz w:val="24"/>
                <w:szCs w:val="24"/>
              </w:rPr>
              <w:t xml:space="preserve"> 13,929 </w:t>
            </w:r>
          </w:p>
        </w:tc>
        <w:tc>
          <w:tcPr>
            <w:tcW w:w="239" w:type="dxa"/>
            <w:shd w:val="clear" w:color="auto" w:fill="auto"/>
          </w:tcPr>
          <w:p w14:paraId="455FC3E3" w14:textId="77777777" w:rsidR="0078630F" w:rsidRPr="005E5668" w:rsidRDefault="0078630F" w:rsidP="0078630F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05EAAB58" w14:textId="098ADD29" w:rsidR="0078630F" w:rsidRPr="005E5668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7362B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 xml:space="preserve"> 21,259 </w:t>
            </w:r>
          </w:p>
        </w:tc>
        <w:tc>
          <w:tcPr>
            <w:tcW w:w="239" w:type="dxa"/>
            <w:shd w:val="clear" w:color="auto" w:fill="auto"/>
          </w:tcPr>
          <w:p w14:paraId="16BBF436" w14:textId="77777777" w:rsidR="0078630F" w:rsidRPr="005E5668" w:rsidRDefault="0078630F" w:rsidP="0078630F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39479A8" w14:textId="6682AE19" w:rsidR="0078630F" w:rsidRPr="0078630F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8630F">
              <w:rPr>
                <w:rFonts w:asciiTheme="majorBidi" w:hAnsiTheme="majorBidi" w:cstheme="majorBidi"/>
                <w:sz w:val="24"/>
                <w:szCs w:val="24"/>
              </w:rPr>
              <w:t xml:space="preserve"> 2,058 </w:t>
            </w:r>
          </w:p>
        </w:tc>
        <w:tc>
          <w:tcPr>
            <w:tcW w:w="265" w:type="dxa"/>
          </w:tcPr>
          <w:p w14:paraId="754F7BC9" w14:textId="77777777" w:rsidR="0078630F" w:rsidRPr="00560E04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319" w:type="dxa"/>
            <w:vAlign w:val="bottom"/>
          </w:tcPr>
          <w:p w14:paraId="5F01BADC" w14:textId="376C65BF" w:rsidR="0078630F" w:rsidRPr="00560E04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7362B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3,410</w:t>
            </w:r>
          </w:p>
        </w:tc>
      </w:tr>
      <w:tr w:rsidR="0078630F" w:rsidRPr="00D062CC" w14:paraId="765AD538" w14:textId="5D6FC36C">
        <w:trPr>
          <w:trHeight w:val="288"/>
        </w:trPr>
        <w:tc>
          <w:tcPr>
            <w:tcW w:w="3069" w:type="dxa"/>
            <w:shd w:val="clear" w:color="auto" w:fill="auto"/>
            <w:vAlign w:val="bottom"/>
          </w:tcPr>
          <w:p w14:paraId="34B8A535" w14:textId="0F761439" w:rsidR="0078630F" w:rsidRPr="005E5668" w:rsidRDefault="0078630F" w:rsidP="0078630F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E5668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 xml:space="preserve">สถาบันการเงินอื่น </w:t>
            </w:r>
            <w:r w:rsidRPr="005E5668">
              <w:rPr>
                <w:rFonts w:ascii="Angsana New" w:hAnsi="Angsana New" w:cs="Angsana New" w:hint="cs"/>
                <w:sz w:val="24"/>
                <w:szCs w:val="24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4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AA6C310" w14:textId="11523784" w:rsidR="0078630F" w:rsidRPr="0078630F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8630F">
              <w:rPr>
                <w:rFonts w:asciiTheme="majorBidi" w:hAnsiTheme="majorBidi" w:cstheme="majorBidi"/>
                <w:sz w:val="24"/>
                <w:szCs w:val="24"/>
              </w:rPr>
              <w:t xml:space="preserve"> 5,437 </w:t>
            </w:r>
          </w:p>
        </w:tc>
        <w:tc>
          <w:tcPr>
            <w:tcW w:w="239" w:type="dxa"/>
            <w:shd w:val="clear" w:color="auto" w:fill="auto"/>
          </w:tcPr>
          <w:p w14:paraId="5A960A5D" w14:textId="77777777" w:rsidR="0078630F" w:rsidRPr="005E5668" w:rsidRDefault="0078630F" w:rsidP="0078630F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3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9186B8D" w14:textId="24E8F787" w:rsidR="0078630F" w:rsidRPr="005E5668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7362B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 xml:space="preserve"> 3,053 </w:t>
            </w:r>
          </w:p>
        </w:tc>
        <w:tc>
          <w:tcPr>
            <w:tcW w:w="239" w:type="dxa"/>
            <w:shd w:val="clear" w:color="auto" w:fill="auto"/>
          </w:tcPr>
          <w:p w14:paraId="48E2CAED" w14:textId="77777777" w:rsidR="0078630F" w:rsidRPr="005E5668" w:rsidRDefault="0078630F" w:rsidP="0078630F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F8FC39C" w14:textId="3E5DDB6F" w:rsidR="0078630F" w:rsidRPr="0078630F" w:rsidRDefault="0078630F" w:rsidP="0078630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8630F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65" w:type="dxa"/>
          </w:tcPr>
          <w:p w14:paraId="794131B3" w14:textId="77777777" w:rsidR="0078630F" w:rsidRDefault="0078630F" w:rsidP="0078630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319" w:type="dxa"/>
            <w:tcBorders>
              <w:bottom w:val="single" w:sz="4" w:space="0" w:color="000000"/>
            </w:tcBorders>
            <w:vAlign w:val="bottom"/>
          </w:tcPr>
          <w:p w14:paraId="23A8FD4C" w14:textId="04B7DC8B" w:rsidR="0078630F" w:rsidRDefault="0078630F" w:rsidP="0078630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>-</w:t>
            </w:r>
          </w:p>
        </w:tc>
      </w:tr>
      <w:tr w:rsidR="0078630F" w:rsidRPr="00D062CC" w14:paraId="1CDD1186" w14:textId="250A1824">
        <w:trPr>
          <w:trHeight w:val="288"/>
        </w:trPr>
        <w:tc>
          <w:tcPr>
            <w:tcW w:w="3069" w:type="dxa"/>
            <w:shd w:val="clear" w:color="auto" w:fill="auto"/>
            <w:vAlign w:val="bottom"/>
          </w:tcPr>
          <w:p w14:paraId="15B2CAB8" w14:textId="77777777" w:rsidR="0078630F" w:rsidRPr="005E5668" w:rsidRDefault="0078630F" w:rsidP="0078630F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E5668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134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717B49D" w14:textId="1A2880C6" w:rsidR="0078630F" w:rsidRPr="0078630F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8630F">
              <w:rPr>
                <w:rFonts w:asciiTheme="majorBidi" w:hAnsiTheme="majorBidi" w:cstheme="majorBidi"/>
                <w:sz w:val="24"/>
                <w:szCs w:val="24"/>
              </w:rPr>
              <w:t xml:space="preserve"> 493,358 </w:t>
            </w:r>
          </w:p>
        </w:tc>
        <w:tc>
          <w:tcPr>
            <w:tcW w:w="239" w:type="dxa"/>
            <w:shd w:val="clear" w:color="auto" w:fill="auto"/>
          </w:tcPr>
          <w:p w14:paraId="33788E41" w14:textId="77777777" w:rsidR="0078630F" w:rsidRPr="005E5668" w:rsidRDefault="0078630F" w:rsidP="0078630F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3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2F61554" w14:textId="1F7BB947" w:rsidR="0078630F" w:rsidRPr="005E5668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7362B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 xml:space="preserve"> 396,381 </w:t>
            </w:r>
          </w:p>
        </w:tc>
        <w:tc>
          <w:tcPr>
            <w:tcW w:w="239" w:type="dxa"/>
            <w:shd w:val="clear" w:color="auto" w:fill="auto"/>
          </w:tcPr>
          <w:p w14:paraId="259CF675" w14:textId="77777777" w:rsidR="0078630F" w:rsidRPr="005E5668" w:rsidRDefault="0078630F" w:rsidP="0078630F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1A7B029" w14:textId="31B80FCF" w:rsidR="0078630F" w:rsidRPr="0078630F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8630F">
              <w:rPr>
                <w:rFonts w:asciiTheme="majorBidi" w:hAnsiTheme="majorBidi" w:cstheme="majorBidi"/>
                <w:sz w:val="24"/>
                <w:szCs w:val="24"/>
              </w:rPr>
              <w:t xml:space="preserve"> 2,058 </w:t>
            </w:r>
          </w:p>
        </w:tc>
        <w:tc>
          <w:tcPr>
            <w:tcW w:w="265" w:type="dxa"/>
          </w:tcPr>
          <w:p w14:paraId="441C81B3" w14:textId="77777777" w:rsidR="0078630F" w:rsidRPr="00C27734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000000"/>
            </w:tcBorders>
            <w:vAlign w:val="bottom"/>
          </w:tcPr>
          <w:p w14:paraId="0F4CD427" w14:textId="04C7B96E" w:rsidR="0078630F" w:rsidRPr="00C27734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7362B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 xml:space="preserve"> 3,410 </w:t>
            </w:r>
          </w:p>
        </w:tc>
      </w:tr>
      <w:tr w:rsidR="0078630F" w:rsidRPr="00D062CC" w14:paraId="4FBB1B18" w14:textId="1173A30E">
        <w:trPr>
          <w:trHeight w:val="288"/>
        </w:trPr>
        <w:tc>
          <w:tcPr>
            <w:tcW w:w="3069" w:type="dxa"/>
            <w:shd w:val="clear" w:color="auto" w:fill="auto"/>
            <w:vAlign w:val="bottom"/>
          </w:tcPr>
          <w:p w14:paraId="67F606D6" w14:textId="77777777" w:rsidR="0078630F" w:rsidRPr="005E5668" w:rsidRDefault="0078630F" w:rsidP="0078630F">
            <w:pPr>
              <w:tabs>
                <w:tab w:val="left" w:pos="407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E5668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บวก</w:t>
            </w:r>
            <w:r w:rsidRPr="005E566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5E5668">
              <w:rPr>
                <w:rFonts w:ascii="Angsana New" w:hAnsi="Angsana New" w:cs="Angsana New" w:hint="cs"/>
                <w:sz w:val="24"/>
                <w:szCs w:val="24"/>
              </w:rPr>
              <w:tab/>
            </w:r>
            <w:r w:rsidRPr="005E566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ดอกเบี้ยค้างรับและรายได้ </w:t>
            </w:r>
            <w:r w:rsidRPr="005E5668">
              <w:rPr>
                <w:rFonts w:ascii="Angsana New" w:hAnsi="Angsana New" w:cs="Angsana New" w:hint="cs"/>
                <w:sz w:val="24"/>
                <w:szCs w:val="24"/>
                <w:cs/>
              </w:rPr>
              <w:br/>
              <w:t xml:space="preserve">  </w:t>
            </w:r>
            <w:r w:rsidRPr="005E5668">
              <w:rPr>
                <w:rFonts w:ascii="Angsana New" w:hAnsi="Angsana New" w:cs="Angsana New" w:hint="cs"/>
                <w:sz w:val="24"/>
                <w:szCs w:val="24"/>
              </w:rPr>
              <w:t xml:space="preserve">     </w:t>
            </w:r>
            <w:r w:rsidRPr="005E5668">
              <w:rPr>
                <w:rFonts w:ascii="Angsana New" w:hAnsi="Angsana New" w:cs="Angsana New" w:hint="cs"/>
                <w:sz w:val="24"/>
                <w:szCs w:val="24"/>
              </w:rPr>
              <w:tab/>
            </w:r>
            <w:r w:rsidRPr="005E5668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ดอกเบี้ยที่ยังไม่ถึงกำหนดชำระ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5B22F79" w14:textId="1EE0D9CA" w:rsidR="0078630F" w:rsidRPr="0078630F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8630F">
              <w:rPr>
                <w:rFonts w:asciiTheme="majorBidi" w:hAnsiTheme="majorBidi" w:cstheme="majorBidi"/>
                <w:sz w:val="24"/>
                <w:szCs w:val="24"/>
              </w:rPr>
              <w:t>187</w:t>
            </w:r>
          </w:p>
        </w:tc>
        <w:tc>
          <w:tcPr>
            <w:tcW w:w="239" w:type="dxa"/>
            <w:shd w:val="clear" w:color="auto" w:fill="auto"/>
          </w:tcPr>
          <w:p w14:paraId="7FD4353B" w14:textId="77777777" w:rsidR="0078630F" w:rsidRPr="005E5668" w:rsidRDefault="0078630F" w:rsidP="0078630F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438EF908" w14:textId="041D57BD" w:rsidR="0078630F" w:rsidRPr="005E5668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7362B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266</w:t>
            </w:r>
          </w:p>
        </w:tc>
        <w:tc>
          <w:tcPr>
            <w:tcW w:w="239" w:type="dxa"/>
            <w:shd w:val="clear" w:color="auto" w:fill="auto"/>
          </w:tcPr>
          <w:p w14:paraId="5EF47D79" w14:textId="77777777" w:rsidR="0078630F" w:rsidRPr="005E5668" w:rsidRDefault="0078630F" w:rsidP="0078630F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626BDB12" w14:textId="7D4353E8" w:rsidR="0078630F" w:rsidRPr="0078630F" w:rsidRDefault="0078630F" w:rsidP="0078630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8630F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65" w:type="dxa"/>
          </w:tcPr>
          <w:p w14:paraId="1EC11237" w14:textId="77777777" w:rsidR="0078630F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319" w:type="dxa"/>
            <w:vAlign w:val="bottom"/>
          </w:tcPr>
          <w:p w14:paraId="1C42FD1F" w14:textId="02598DEB" w:rsidR="0078630F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7362B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 xml:space="preserve"> 1 </w:t>
            </w:r>
          </w:p>
        </w:tc>
      </w:tr>
      <w:tr w:rsidR="0078630F" w:rsidRPr="00D062CC" w14:paraId="0C816CEF" w14:textId="50F5481B">
        <w:trPr>
          <w:trHeight w:val="288"/>
        </w:trPr>
        <w:tc>
          <w:tcPr>
            <w:tcW w:w="3069" w:type="dxa"/>
            <w:shd w:val="clear" w:color="auto" w:fill="auto"/>
            <w:vAlign w:val="bottom"/>
          </w:tcPr>
          <w:p w14:paraId="580B4275" w14:textId="77777777" w:rsidR="0078630F" w:rsidRPr="005E5668" w:rsidRDefault="0078630F" w:rsidP="0078630F">
            <w:pPr>
              <w:tabs>
                <w:tab w:val="left" w:pos="407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E5668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หัก</w:t>
            </w:r>
            <w:r w:rsidRPr="005E566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5E5668">
              <w:rPr>
                <w:rFonts w:ascii="Angsana New" w:hAnsi="Angsana New" w:cs="Angsana New" w:hint="cs"/>
                <w:sz w:val="24"/>
                <w:szCs w:val="24"/>
              </w:rPr>
              <w:tab/>
            </w:r>
            <w:r w:rsidRPr="005E5668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ค่าเผื่อผลขาดทุนด้านเครดิตที่คาดว่า</w:t>
            </w:r>
            <w:r w:rsidRPr="005E5668">
              <w:rPr>
                <w:rFonts w:ascii="Angsana New" w:hAnsi="Angsana New" w:cs="Angsana New" w:hint="cs"/>
                <w:sz w:val="24"/>
                <w:szCs w:val="24"/>
                <w:cs/>
              </w:rPr>
              <w:br/>
            </w:r>
            <w:r w:rsidRPr="005E5668">
              <w:rPr>
                <w:rFonts w:ascii="Angsana New" w:hAnsi="Angsana New" w:cs="Angsana New" w:hint="cs"/>
                <w:sz w:val="24"/>
                <w:szCs w:val="24"/>
              </w:rPr>
              <w:tab/>
            </w:r>
            <w:r w:rsidRPr="005E5668">
              <w:rPr>
                <w:rFonts w:ascii="Angsana New" w:hAnsi="Angsana New" w:cs="Angsana New" w:hint="cs"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34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3015B12" w14:textId="330FD427" w:rsidR="0078630F" w:rsidRPr="0078630F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8630F">
              <w:rPr>
                <w:rFonts w:asciiTheme="majorBidi" w:hAnsiTheme="majorBidi" w:cstheme="majorBidi"/>
                <w:sz w:val="24"/>
                <w:szCs w:val="24"/>
              </w:rPr>
              <w:t xml:space="preserve"> (20)</w:t>
            </w:r>
          </w:p>
        </w:tc>
        <w:tc>
          <w:tcPr>
            <w:tcW w:w="239" w:type="dxa"/>
            <w:shd w:val="clear" w:color="auto" w:fill="auto"/>
          </w:tcPr>
          <w:p w14:paraId="260F8FD7" w14:textId="77777777" w:rsidR="0078630F" w:rsidRPr="005E5668" w:rsidRDefault="0078630F" w:rsidP="0078630F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3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E0DFDD4" w14:textId="5ADCE782" w:rsidR="0078630F" w:rsidRPr="005E5668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7362B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 xml:space="preserve"> (24)</w:t>
            </w:r>
          </w:p>
        </w:tc>
        <w:tc>
          <w:tcPr>
            <w:tcW w:w="239" w:type="dxa"/>
            <w:shd w:val="clear" w:color="auto" w:fill="auto"/>
          </w:tcPr>
          <w:p w14:paraId="39CF75DF" w14:textId="77777777" w:rsidR="0078630F" w:rsidRPr="005E5668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6E9CD44" w14:textId="1AF6F813" w:rsidR="0078630F" w:rsidRPr="0078630F" w:rsidRDefault="0078630F" w:rsidP="0078630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8630F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65" w:type="dxa"/>
          </w:tcPr>
          <w:p w14:paraId="2B63E90C" w14:textId="77777777" w:rsidR="0078630F" w:rsidRDefault="0078630F" w:rsidP="0078630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319" w:type="dxa"/>
            <w:tcBorders>
              <w:bottom w:val="single" w:sz="4" w:space="0" w:color="000000"/>
            </w:tcBorders>
            <w:vAlign w:val="bottom"/>
          </w:tcPr>
          <w:p w14:paraId="6CDC1656" w14:textId="41E5000E" w:rsidR="0078630F" w:rsidRDefault="0078630F" w:rsidP="0078630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>-</w:t>
            </w:r>
          </w:p>
        </w:tc>
      </w:tr>
      <w:tr w:rsidR="0078630F" w:rsidRPr="00D062CC" w14:paraId="6F3D5AB4" w14:textId="5251DBF9">
        <w:trPr>
          <w:trHeight w:val="288"/>
        </w:trPr>
        <w:tc>
          <w:tcPr>
            <w:tcW w:w="3069" w:type="dxa"/>
            <w:shd w:val="clear" w:color="auto" w:fill="auto"/>
            <w:vAlign w:val="bottom"/>
          </w:tcPr>
          <w:p w14:paraId="5C3CD534" w14:textId="77777777" w:rsidR="0078630F" w:rsidRPr="005E5668" w:rsidRDefault="0078630F" w:rsidP="0078630F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/>
              </w:rPr>
            </w:pPr>
            <w:r w:rsidRPr="005E5668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  <w:lang w:eastAsia="zh-CN"/>
              </w:rPr>
              <w:t>รวมในประเทศ</w:t>
            </w:r>
          </w:p>
        </w:tc>
        <w:tc>
          <w:tcPr>
            <w:tcW w:w="134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4CC1791" w14:textId="014AB7BC" w:rsidR="0078630F" w:rsidRPr="0078630F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863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493,525 </w:t>
            </w:r>
          </w:p>
        </w:tc>
        <w:tc>
          <w:tcPr>
            <w:tcW w:w="239" w:type="dxa"/>
            <w:shd w:val="clear" w:color="auto" w:fill="auto"/>
          </w:tcPr>
          <w:p w14:paraId="44B0C9D3" w14:textId="77777777" w:rsidR="0078630F" w:rsidRPr="00E7362B" w:rsidRDefault="0078630F" w:rsidP="0078630F">
            <w:pPr>
              <w:tabs>
                <w:tab w:val="decimal" w:pos="-86"/>
                <w:tab w:val="decimal" w:pos="1060"/>
              </w:tabs>
              <w:suppressAutoHyphens/>
              <w:spacing w:after="0" w:line="240" w:lineRule="auto"/>
              <w:ind w:right="-106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D3B8DAD" w14:textId="0D5C7054" w:rsidR="0078630F" w:rsidRPr="00E7362B" w:rsidRDefault="0078630F" w:rsidP="0078630F">
            <w:pPr>
              <w:tabs>
                <w:tab w:val="decimal" w:pos="1060"/>
              </w:tabs>
              <w:suppressAutoHyphens/>
              <w:spacing w:after="0" w:line="240" w:lineRule="auto"/>
              <w:ind w:right="-10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/>
              </w:rPr>
            </w:pPr>
            <w:r w:rsidRPr="00E7362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/>
              </w:rPr>
              <w:t xml:space="preserve"> 396,623 </w:t>
            </w:r>
          </w:p>
        </w:tc>
        <w:tc>
          <w:tcPr>
            <w:tcW w:w="239" w:type="dxa"/>
            <w:shd w:val="clear" w:color="auto" w:fill="auto"/>
          </w:tcPr>
          <w:p w14:paraId="00B70084" w14:textId="77777777" w:rsidR="0078630F" w:rsidRPr="00E7362B" w:rsidRDefault="0078630F" w:rsidP="0078630F">
            <w:pPr>
              <w:tabs>
                <w:tab w:val="decimal" w:pos="-86"/>
                <w:tab w:val="decimal" w:pos="1060"/>
              </w:tabs>
              <w:suppressAutoHyphens/>
              <w:spacing w:after="0" w:line="240" w:lineRule="auto"/>
              <w:ind w:right="-106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79B7331" w14:textId="0F97B012" w:rsidR="0078630F" w:rsidRPr="0078630F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863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2,058 </w:t>
            </w:r>
          </w:p>
        </w:tc>
        <w:tc>
          <w:tcPr>
            <w:tcW w:w="265" w:type="dxa"/>
          </w:tcPr>
          <w:p w14:paraId="46D53CF5" w14:textId="77777777" w:rsidR="0078630F" w:rsidRPr="00C27734" w:rsidRDefault="0078630F" w:rsidP="0078630F">
            <w:pPr>
              <w:tabs>
                <w:tab w:val="decimal" w:pos="1060"/>
              </w:tabs>
              <w:suppressAutoHyphens/>
              <w:spacing w:after="0" w:line="240" w:lineRule="auto"/>
              <w:ind w:right="-10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eastAsia="zh-CN"/>
              </w:rPr>
            </w:pPr>
          </w:p>
        </w:tc>
        <w:tc>
          <w:tcPr>
            <w:tcW w:w="131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970CDAE" w14:textId="77BB8438" w:rsidR="0078630F" w:rsidRPr="00C27734" w:rsidRDefault="0078630F" w:rsidP="0078630F">
            <w:pPr>
              <w:tabs>
                <w:tab w:val="decimal" w:pos="1060"/>
              </w:tabs>
              <w:suppressAutoHyphens/>
              <w:spacing w:after="0" w:line="240" w:lineRule="auto"/>
              <w:ind w:right="-10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eastAsia="zh-CN"/>
              </w:rPr>
            </w:pPr>
            <w:r w:rsidRPr="00E7362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/>
              </w:rPr>
              <w:t>3,411</w:t>
            </w:r>
          </w:p>
        </w:tc>
      </w:tr>
      <w:tr w:rsidR="0078630F" w:rsidRPr="00654165" w14:paraId="265E47D8" w14:textId="678F471A" w:rsidTr="0096198D">
        <w:trPr>
          <w:trHeight w:val="20"/>
        </w:trPr>
        <w:tc>
          <w:tcPr>
            <w:tcW w:w="3069" w:type="dxa"/>
            <w:shd w:val="clear" w:color="auto" w:fill="auto"/>
            <w:vAlign w:val="bottom"/>
          </w:tcPr>
          <w:p w14:paraId="1FCD9903" w14:textId="77777777" w:rsidR="0078630F" w:rsidRPr="005E5668" w:rsidRDefault="0078630F" w:rsidP="0078630F">
            <w:pPr>
              <w:tabs>
                <w:tab w:val="left" w:pos="162"/>
                <w:tab w:val="left" w:pos="342"/>
              </w:tabs>
              <w:suppressAutoHyphens/>
              <w:snapToGrid w:val="0"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D73D80A" w14:textId="77777777" w:rsidR="0078630F" w:rsidRPr="0078630F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033CA34" w14:textId="77777777" w:rsidR="0078630F" w:rsidRPr="005E5668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13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DE10D2C" w14:textId="77777777" w:rsidR="0078630F" w:rsidRPr="005E5668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DC33A7B" w14:textId="77777777" w:rsidR="0078630F" w:rsidRPr="005E5668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5A7774B" w14:textId="77777777" w:rsidR="0078630F" w:rsidRPr="0078630F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65" w:type="dxa"/>
          </w:tcPr>
          <w:p w14:paraId="28C4BF6F" w14:textId="77777777" w:rsidR="0078630F" w:rsidRPr="005E5668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000000"/>
            </w:tcBorders>
            <w:vAlign w:val="bottom"/>
          </w:tcPr>
          <w:p w14:paraId="7EA7A7CD" w14:textId="77777777" w:rsidR="0078630F" w:rsidRPr="005E5668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</w:tr>
      <w:tr w:rsidR="0078630F" w:rsidRPr="00D062CC" w14:paraId="7FD4F719" w14:textId="00DD713E" w:rsidTr="0096198D">
        <w:tc>
          <w:tcPr>
            <w:tcW w:w="3069" w:type="dxa"/>
            <w:shd w:val="clear" w:color="auto" w:fill="auto"/>
            <w:vAlign w:val="bottom"/>
          </w:tcPr>
          <w:p w14:paraId="09F6E7E3" w14:textId="3FF27BD0" w:rsidR="0078630F" w:rsidRPr="005E5668" w:rsidRDefault="0078630F" w:rsidP="0078630F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lang w:eastAsia="zh-CN"/>
              </w:rPr>
            </w:pPr>
            <w:r w:rsidRPr="005E5668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4"/>
                <w:szCs w:val="24"/>
                <w:cs/>
                <w:lang w:eastAsia="zh-CN"/>
              </w:rPr>
              <w:t>ต่างประเทศ</w:t>
            </w:r>
            <w:r w:rsidRPr="005E5668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4"/>
                <w:szCs w:val="24"/>
                <w:vertAlign w:val="superscript"/>
                <w:lang w:eastAsia="zh-CN"/>
              </w:rPr>
              <w:t xml:space="preserve"> </w:t>
            </w:r>
            <w:r w:rsidRPr="005E5668">
              <w:rPr>
                <w:rFonts w:ascii="Angsana New" w:eastAsia="Times New Roman" w:hAnsi="Angsana New" w:cs="Angsana New" w:hint="cs"/>
                <w:spacing w:val="-4"/>
                <w:sz w:val="24"/>
                <w:szCs w:val="24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02AAEB4" w14:textId="77777777" w:rsidR="0078630F" w:rsidRPr="0078630F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07D14EB" w14:textId="77777777" w:rsidR="0078630F" w:rsidRPr="005E5668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1381" w:type="dxa"/>
            <w:shd w:val="clear" w:color="auto" w:fill="auto"/>
          </w:tcPr>
          <w:p w14:paraId="399859EE" w14:textId="77777777" w:rsidR="0078630F" w:rsidRPr="005E5668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4BEE225" w14:textId="77777777" w:rsidR="0078630F" w:rsidRPr="005E5668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9F66162" w14:textId="77777777" w:rsidR="0078630F" w:rsidRPr="0078630F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65" w:type="dxa"/>
          </w:tcPr>
          <w:p w14:paraId="14BD58D6" w14:textId="77777777" w:rsidR="0078630F" w:rsidRPr="005E5668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319" w:type="dxa"/>
          </w:tcPr>
          <w:p w14:paraId="4A4DFE1C" w14:textId="77777777" w:rsidR="0078630F" w:rsidRPr="005E5668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</w:tr>
      <w:tr w:rsidR="0078630F" w:rsidRPr="00D062CC" w14:paraId="3D881156" w14:textId="2D1A66EB">
        <w:tc>
          <w:tcPr>
            <w:tcW w:w="3069" w:type="dxa"/>
            <w:shd w:val="clear" w:color="auto" w:fill="auto"/>
            <w:vAlign w:val="bottom"/>
          </w:tcPr>
          <w:p w14:paraId="28188440" w14:textId="77777777" w:rsidR="0078630F" w:rsidRPr="005E5668" w:rsidRDefault="0078630F" w:rsidP="0078630F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E5668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 xml:space="preserve">เงินดอลลาร์สหรัฐฯ </w:t>
            </w:r>
            <w:r w:rsidRPr="005E5668">
              <w:rPr>
                <w:rFonts w:ascii="Angsana New" w:eastAsia="Times New Roman" w:hAnsi="Angsana New" w:cs="Angsana New" w:hint="cs"/>
                <w:spacing w:val="-4"/>
                <w:sz w:val="24"/>
                <w:szCs w:val="24"/>
                <w:vertAlign w:val="superscript"/>
                <w:cs/>
                <w:lang w:eastAsia="zh-CN"/>
              </w:rPr>
              <w:t xml:space="preserve"> 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F9662FE" w14:textId="2A77596D" w:rsidR="0078630F" w:rsidRPr="0078630F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8630F">
              <w:rPr>
                <w:rFonts w:asciiTheme="majorBidi" w:hAnsiTheme="majorBidi" w:cstheme="majorBidi"/>
                <w:sz w:val="24"/>
                <w:szCs w:val="24"/>
              </w:rPr>
              <w:t xml:space="preserve"> 47,931 </w:t>
            </w:r>
          </w:p>
        </w:tc>
        <w:tc>
          <w:tcPr>
            <w:tcW w:w="239" w:type="dxa"/>
            <w:shd w:val="clear" w:color="auto" w:fill="auto"/>
          </w:tcPr>
          <w:p w14:paraId="576078A6" w14:textId="77777777" w:rsidR="0078630F" w:rsidRPr="005E5668" w:rsidRDefault="0078630F" w:rsidP="0078630F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2B0151FF" w14:textId="125F08EA" w:rsidR="0078630F" w:rsidRPr="005E5668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7362B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 xml:space="preserve"> 35,189 </w:t>
            </w:r>
          </w:p>
        </w:tc>
        <w:tc>
          <w:tcPr>
            <w:tcW w:w="239" w:type="dxa"/>
            <w:shd w:val="clear" w:color="auto" w:fill="auto"/>
          </w:tcPr>
          <w:p w14:paraId="6CB3675F" w14:textId="77777777" w:rsidR="0078630F" w:rsidRPr="005E5668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val="x-none" w:eastAsia="zh-CN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39918925" w14:textId="494A5ABC" w:rsidR="0078630F" w:rsidRPr="0078630F" w:rsidRDefault="0078630F" w:rsidP="0078630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8630F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-</w:t>
            </w:r>
          </w:p>
        </w:tc>
        <w:tc>
          <w:tcPr>
            <w:tcW w:w="265" w:type="dxa"/>
          </w:tcPr>
          <w:p w14:paraId="5BAE8E34" w14:textId="77777777" w:rsidR="0078630F" w:rsidRDefault="0078630F" w:rsidP="0078630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319" w:type="dxa"/>
            <w:vAlign w:val="bottom"/>
          </w:tcPr>
          <w:p w14:paraId="68EB1624" w14:textId="50C60F9C" w:rsidR="0078630F" w:rsidRDefault="0078630F" w:rsidP="0078630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>-</w:t>
            </w:r>
          </w:p>
        </w:tc>
      </w:tr>
      <w:tr w:rsidR="0078630F" w:rsidRPr="00D062CC" w14:paraId="60AAF97C" w14:textId="1DBD5BF1">
        <w:tc>
          <w:tcPr>
            <w:tcW w:w="3069" w:type="dxa"/>
            <w:shd w:val="clear" w:color="auto" w:fill="auto"/>
            <w:vAlign w:val="bottom"/>
          </w:tcPr>
          <w:p w14:paraId="280DEDC1" w14:textId="77777777" w:rsidR="0078630F" w:rsidRPr="005E5668" w:rsidRDefault="0078630F" w:rsidP="0078630F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E5668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>เงินเยนญี่ปุ่น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966D2F7" w14:textId="3FAE71EE" w:rsidR="0078630F" w:rsidRPr="0078630F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8630F">
              <w:rPr>
                <w:rFonts w:asciiTheme="majorBidi" w:hAnsiTheme="majorBidi" w:cstheme="majorBidi"/>
                <w:sz w:val="24"/>
                <w:szCs w:val="24"/>
              </w:rPr>
              <w:t xml:space="preserve"> 4,633 </w:t>
            </w:r>
          </w:p>
        </w:tc>
        <w:tc>
          <w:tcPr>
            <w:tcW w:w="239" w:type="dxa"/>
            <w:shd w:val="clear" w:color="auto" w:fill="auto"/>
          </w:tcPr>
          <w:p w14:paraId="38B81D01" w14:textId="77777777" w:rsidR="0078630F" w:rsidRPr="005E5668" w:rsidRDefault="0078630F" w:rsidP="0078630F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0A3D8FF3" w14:textId="20E2F98A" w:rsidR="0078630F" w:rsidRPr="005E5668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7362B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 xml:space="preserve"> 649 </w:t>
            </w:r>
          </w:p>
        </w:tc>
        <w:tc>
          <w:tcPr>
            <w:tcW w:w="239" w:type="dxa"/>
            <w:shd w:val="clear" w:color="auto" w:fill="auto"/>
          </w:tcPr>
          <w:p w14:paraId="76C815EC" w14:textId="77777777" w:rsidR="0078630F" w:rsidRPr="005E5668" w:rsidRDefault="0078630F" w:rsidP="0078630F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74FDE4DC" w14:textId="4487C0FA" w:rsidR="0078630F" w:rsidRPr="0078630F" w:rsidRDefault="0078630F" w:rsidP="0078630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8630F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-</w:t>
            </w:r>
          </w:p>
        </w:tc>
        <w:tc>
          <w:tcPr>
            <w:tcW w:w="265" w:type="dxa"/>
          </w:tcPr>
          <w:p w14:paraId="4F06680E" w14:textId="77777777" w:rsidR="0078630F" w:rsidRDefault="0078630F" w:rsidP="0078630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319" w:type="dxa"/>
            <w:vAlign w:val="bottom"/>
          </w:tcPr>
          <w:p w14:paraId="047CDF82" w14:textId="2EB0BE4C" w:rsidR="0078630F" w:rsidRDefault="0078630F" w:rsidP="0078630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>-</w:t>
            </w:r>
          </w:p>
        </w:tc>
      </w:tr>
      <w:tr w:rsidR="0078630F" w:rsidRPr="00D062CC" w14:paraId="232EC0A8" w14:textId="45971F1F">
        <w:tc>
          <w:tcPr>
            <w:tcW w:w="3069" w:type="dxa"/>
            <w:shd w:val="clear" w:color="auto" w:fill="auto"/>
            <w:vAlign w:val="bottom"/>
          </w:tcPr>
          <w:p w14:paraId="1A31F652" w14:textId="77777777" w:rsidR="0078630F" w:rsidRPr="005E5668" w:rsidRDefault="0078630F" w:rsidP="0078630F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E5668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>เงินยูโร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9C36D53" w14:textId="225599CE" w:rsidR="0078630F" w:rsidRPr="0078630F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8630F">
              <w:rPr>
                <w:rFonts w:asciiTheme="majorBidi" w:hAnsiTheme="majorBidi" w:cstheme="majorBidi"/>
                <w:sz w:val="24"/>
                <w:szCs w:val="24"/>
              </w:rPr>
              <w:t xml:space="preserve"> 2,354 </w:t>
            </w:r>
          </w:p>
        </w:tc>
        <w:tc>
          <w:tcPr>
            <w:tcW w:w="239" w:type="dxa"/>
            <w:shd w:val="clear" w:color="auto" w:fill="auto"/>
          </w:tcPr>
          <w:p w14:paraId="2945D236" w14:textId="77777777" w:rsidR="0078630F" w:rsidRPr="005E5668" w:rsidRDefault="0078630F" w:rsidP="0078630F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769E18E9" w14:textId="17C8B86C" w:rsidR="0078630F" w:rsidRPr="005E5668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7362B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 xml:space="preserve"> 704 </w:t>
            </w:r>
          </w:p>
        </w:tc>
        <w:tc>
          <w:tcPr>
            <w:tcW w:w="239" w:type="dxa"/>
            <w:shd w:val="clear" w:color="auto" w:fill="auto"/>
          </w:tcPr>
          <w:p w14:paraId="2A2EA4CC" w14:textId="77777777" w:rsidR="0078630F" w:rsidRPr="005E5668" w:rsidRDefault="0078630F" w:rsidP="0078630F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5A74ED37" w14:textId="27031921" w:rsidR="0078630F" w:rsidRPr="0078630F" w:rsidRDefault="0078630F" w:rsidP="0078630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8630F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-</w:t>
            </w:r>
          </w:p>
        </w:tc>
        <w:tc>
          <w:tcPr>
            <w:tcW w:w="265" w:type="dxa"/>
          </w:tcPr>
          <w:p w14:paraId="049F3BB1" w14:textId="77777777" w:rsidR="0078630F" w:rsidRDefault="0078630F" w:rsidP="0078630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319" w:type="dxa"/>
            <w:vAlign w:val="bottom"/>
          </w:tcPr>
          <w:p w14:paraId="5191B822" w14:textId="6F7ECD0E" w:rsidR="0078630F" w:rsidRDefault="0078630F" w:rsidP="0078630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>-</w:t>
            </w:r>
          </w:p>
        </w:tc>
      </w:tr>
      <w:tr w:rsidR="0078630F" w:rsidRPr="00D062CC" w14:paraId="1FC7506A" w14:textId="5E51E251">
        <w:tc>
          <w:tcPr>
            <w:tcW w:w="3069" w:type="dxa"/>
            <w:shd w:val="clear" w:color="auto" w:fill="auto"/>
            <w:vAlign w:val="bottom"/>
          </w:tcPr>
          <w:p w14:paraId="53A1B6D6" w14:textId="77777777" w:rsidR="0078630F" w:rsidRPr="005E5668" w:rsidRDefault="0078630F" w:rsidP="0078630F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E5668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>เงินสกุลอื่น</w:t>
            </w:r>
          </w:p>
        </w:tc>
        <w:tc>
          <w:tcPr>
            <w:tcW w:w="134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DF0065B" w14:textId="48FA4A01" w:rsidR="0078630F" w:rsidRPr="0078630F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8630F">
              <w:rPr>
                <w:rFonts w:asciiTheme="majorBidi" w:hAnsiTheme="majorBidi" w:cstheme="majorBidi"/>
                <w:sz w:val="24"/>
                <w:szCs w:val="24"/>
              </w:rPr>
              <w:t xml:space="preserve"> 4,685 </w:t>
            </w:r>
          </w:p>
        </w:tc>
        <w:tc>
          <w:tcPr>
            <w:tcW w:w="239" w:type="dxa"/>
            <w:shd w:val="clear" w:color="auto" w:fill="auto"/>
          </w:tcPr>
          <w:p w14:paraId="7C30D05C" w14:textId="77777777" w:rsidR="0078630F" w:rsidRPr="005E5668" w:rsidRDefault="0078630F" w:rsidP="0078630F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7B64AA3" w14:textId="634C4228" w:rsidR="0078630F" w:rsidRPr="005E5668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7362B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 xml:space="preserve"> 3,659 </w:t>
            </w:r>
          </w:p>
        </w:tc>
        <w:tc>
          <w:tcPr>
            <w:tcW w:w="239" w:type="dxa"/>
            <w:shd w:val="clear" w:color="auto" w:fill="auto"/>
          </w:tcPr>
          <w:p w14:paraId="275A3ABD" w14:textId="77777777" w:rsidR="0078630F" w:rsidRPr="005E5668" w:rsidRDefault="0078630F" w:rsidP="0078630F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B8C3150" w14:textId="3CE7C674" w:rsidR="0078630F" w:rsidRPr="0078630F" w:rsidRDefault="0078630F" w:rsidP="0078630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8630F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-</w:t>
            </w:r>
          </w:p>
        </w:tc>
        <w:tc>
          <w:tcPr>
            <w:tcW w:w="265" w:type="dxa"/>
          </w:tcPr>
          <w:p w14:paraId="7CC2CB00" w14:textId="77777777" w:rsidR="0078630F" w:rsidRDefault="0078630F" w:rsidP="0078630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319" w:type="dxa"/>
            <w:tcBorders>
              <w:bottom w:val="single" w:sz="4" w:space="0" w:color="000000"/>
            </w:tcBorders>
            <w:vAlign w:val="bottom"/>
          </w:tcPr>
          <w:p w14:paraId="066421D5" w14:textId="46940541" w:rsidR="0078630F" w:rsidRDefault="0078630F" w:rsidP="0078630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>-</w:t>
            </w:r>
          </w:p>
        </w:tc>
      </w:tr>
      <w:tr w:rsidR="0078630F" w:rsidRPr="00D062CC" w14:paraId="7A878514" w14:textId="4A72AB24">
        <w:tc>
          <w:tcPr>
            <w:tcW w:w="3069" w:type="dxa"/>
            <w:shd w:val="clear" w:color="auto" w:fill="auto"/>
            <w:vAlign w:val="bottom"/>
          </w:tcPr>
          <w:p w14:paraId="3C64C442" w14:textId="77777777" w:rsidR="0078630F" w:rsidRPr="005E5668" w:rsidRDefault="0078630F" w:rsidP="0078630F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E5668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134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C9E8FA" w14:textId="44F5DDDB" w:rsidR="0078630F" w:rsidRPr="0078630F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8630F">
              <w:rPr>
                <w:rFonts w:asciiTheme="majorBidi" w:hAnsiTheme="majorBidi" w:cstheme="majorBidi"/>
                <w:sz w:val="24"/>
                <w:szCs w:val="24"/>
              </w:rPr>
              <w:t xml:space="preserve"> 59,603 </w:t>
            </w:r>
          </w:p>
        </w:tc>
        <w:tc>
          <w:tcPr>
            <w:tcW w:w="239" w:type="dxa"/>
            <w:shd w:val="clear" w:color="auto" w:fill="auto"/>
          </w:tcPr>
          <w:p w14:paraId="5CFB7FDB" w14:textId="77777777" w:rsidR="0078630F" w:rsidRPr="005E5668" w:rsidRDefault="0078630F" w:rsidP="0078630F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764E7E0" w14:textId="425A8D1E" w:rsidR="0078630F" w:rsidRPr="005E5668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7362B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 xml:space="preserve"> 40,201 </w:t>
            </w:r>
          </w:p>
        </w:tc>
        <w:tc>
          <w:tcPr>
            <w:tcW w:w="239" w:type="dxa"/>
            <w:shd w:val="clear" w:color="auto" w:fill="auto"/>
          </w:tcPr>
          <w:p w14:paraId="35205039" w14:textId="77777777" w:rsidR="0078630F" w:rsidRPr="005E5668" w:rsidRDefault="0078630F" w:rsidP="0078630F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3B25800" w14:textId="22B52436" w:rsidR="0078630F" w:rsidRPr="0078630F" w:rsidRDefault="0078630F" w:rsidP="0078630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8630F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-</w:t>
            </w:r>
          </w:p>
        </w:tc>
        <w:tc>
          <w:tcPr>
            <w:tcW w:w="265" w:type="dxa"/>
          </w:tcPr>
          <w:p w14:paraId="15508EA4" w14:textId="77777777" w:rsidR="0078630F" w:rsidRDefault="0078630F" w:rsidP="0078630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000000"/>
            </w:tcBorders>
            <w:vAlign w:val="bottom"/>
          </w:tcPr>
          <w:p w14:paraId="2C1C57D9" w14:textId="3795139C" w:rsidR="0078630F" w:rsidRDefault="0078630F" w:rsidP="0078630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>-</w:t>
            </w:r>
          </w:p>
        </w:tc>
      </w:tr>
      <w:tr w:rsidR="0078630F" w:rsidRPr="00D062CC" w14:paraId="0A2FB071" w14:textId="5662FC84">
        <w:tc>
          <w:tcPr>
            <w:tcW w:w="3069" w:type="dxa"/>
            <w:shd w:val="clear" w:color="auto" w:fill="auto"/>
            <w:vAlign w:val="bottom"/>
          </w:tcPr>
          <w:p w14:paraId="3C094168" w14:textId="77777777" w:rsidR="0078630F" w:rsidRPr="005E5668" w:rsidRDefault="0078630F" w:rsidP="0078630F">
            <w:pPr>
              <w:tabs>
                <w:tab w:val="left" w:pos="416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E5668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บวก</w:t>
            </w:r>
            <w:r w:rsidRPr="005E566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5E5668">
              <w:rPr>
                <w:rFonts w:ascii="Angsana New" w:hAnsi="Angsana New" w:cs="Angsana New" w:hint="cs"/>
                <w:sz w:val="24"/>
                <w:szCs w:val="24"/>
              </w:rPr>
              <w:tab/>
            </w:r>
            <w:r w:rsidRPr="005E566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ดอกเบี้ยค้างรับและรายได้ </w:t>
            </w:r>
            <w:r w:rsidRPr="005E5668">
              <w:rPr>
                <w:rFonts w:ascii="Angsana New" w:hAnsi="Angsana New" w:cs="Angsana New" w:hint="cs"/>
                <w:sz w:val="24"/>
                <w:szCs w:val="24"/>
                <w:cs/>
              </w:rPr>
              <w:br/>
            </w:r>
            <w:r w:rsidRPr="005E5668">
              <w:rPr>
                <w:rFonts w:ascii="Angsana New" w:hAnsi="Angsana New" w:cs="Angsana New" w:hint="cs"/>
                <w:sz w:val="24"/>
                <w:szCs w:val="24"/>
              </w:rPr>
              <w:tab/>
            </w:r>
            <w:r w:rsidRPr="005E5668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ดอกเบี้ยที่ยังไม่ถึงกำหนดชำระ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5D1EED0" w14:textId="274CFE11" w:rsidR="0078630F" w:rsidRPr="0078630F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8630F">
              <w:rPr>
                <w:rFonts w:asciiTheme="majorBidi" w:hAnsiTheme="majorBidi" w:cstheme="majorBidi"/>
                <w:sz w:val="24"/>
                <w:szCs w:val="24"/>
              </w:rPr>
              <w:t xml:space="preserve"> 89 </w:t>
            </w:r>
          </w:p>
        </w:tc>
        <w:tc>
          <w:tcPr>
            <w:tcW w:w="239" w:type="dxa"/>
            <w:shd w:val="clear" w:color="auto" w:fill="auto"/>
          </w:tcPr>
          <w:p w14:paraId="01C368F9" w14:textId="77777777" w:rsidR="0078630F" w:rsidRPr="005E5668" w:rsidRDefault="0078630F" w:rsidP="0078630F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279ABAA5" w14:textId="2AF9C2D9" w:rsidR="0078630F" w:rsidRPr="005E5668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7362B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 xml:space="preserve"> 9 </w:t>
            </w:r>
          </w:p>
        </w:tc>
        <w:tc>
          <w:tcPr>
            <w:tcW w:w="239" w:type="dxa"/>
            <w:shd w:val="clear" w:color="auto" w:fill="auto"/>
          </w:tcPr>
          <w:p w14:paraId="75F721BB" w14:textId="77777777" w:rsidR="0078630F" w:rsidRPr="005E5668" w:rsidRDefault="0078630F" w:rsidP="0078630F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12388CF" w14:textId="1A3AFDD1" w:rsidR="0078630F" w:rsidRPr="0078630F" w:rsidRDefault="0078630F" w:rsidP="0078630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8630F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-</w:t>
            </w:r>
          </w:p>
        </w:tc>
        <w:tc>
          <w:tcPr>
            <w:tcW w:w="265" w:type="dxa"/>
          </w:tcPr>
          <w:p w14:paraId="2AD9A9FD" w14:textId="77777777" w:rsidR="0078630F" w:rsidRDefault="0078630F" w:rsidP="0078630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319" w:type="dxa"/>
            <w:vAlign w:val="bottom"/>
          </w:tcPr>
          <w:p w14:paraId="2E7E483E" w14:textId="368E408F" w:rsidR="0078630F" w:rsidRDefault="0078630F" w:rsidP="0078630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>-</w:t>
            </w:r>
          </w:p>
        </w:tc>
      </w:tr>
      <w:tr w:rsidR="0078630F" w:rsidRPr="00D062CC" w14:paraId="00CC413D" w14:textId="3DA648C4">
        <w:tc>
          <w:tcPr>
            <w:tcW w:w="3069" w:type="dxa"/>
            <w:shd w:val="clear" w:color="auto" w:fill="auto"/>
            <w:vAlign w:val="bottom"/>
          </w:tcPr>
          <w:p w14:paraId="629084F6" w14:textId="77777777" w:rsidR="0078630F" w:rsidRPr="005E5668" w:rsidRDefault="0078630F" w:rsidP="0078630F">
            <w:pPr>
              <w:tabs>
                <w:tab w:val="left" w:pos="416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E5668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หัก</w:t>
            </w:r>
            <w:r w:rsidRPr="005E566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5E5668">
              <w:rPr>
                <w:rFonts w:ascii="Angsana New" w:hAnsi="Angsana New" w:cs="Angsana New" w:hint="cs"/>
                <w:sz w:val="24"/>
                <w:szCs w:val="24"/>
              </w:rPr>
              <w:tab/>
            </w:r>
            <w:r w:rsidRPr="005E5668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ค่าเผื่อผลขาดทุนด้านเครดิตที่คาดว่า</w:t>
            </w:r>
            <w:r w:rsidRPr="005E5668">
              <w:rPr>
                <w:rFonts w:ascii="Angsana New" w:hAnsi="Angsana New" w:cs="Angsana New" w:hint="cs"/>
                <w:sz w:val="24"/>
                <w:szCs w:val="24"/>
                <w:cs/>
              </w:rPr>
              <w:br/>
            </w:r>
            <w:r w:rsidRPr="005E5668">
              <w:rPr>
                <w:rFonts w:ascii="Angsana New" w:hAnsi="Angsana New" w:cs="Angsana New" w:hint="cs"/>
                <w:sz w:val="24"/>
                <w:szCs w:val="24"/>
              </w:rPr>
              <w:tab/>
            </w:r>
            <w:r w:rsidRPr="005E5668">
              <w:rPr>
                <w:rFonts w:ascii="Angsana New" w:hAnsi="Angsana New" w:cs="Angsana New" w:hint="cs"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34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D49CE1F" w14:textId="4FBB8E0B" w:rsidR="0078630F" w:rsidRPr="0078630F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8630F">
              <w:rPr>
                <w:rFonts w:asciiTheme="majorBidi" w:hAnsiTheme="majorBidi" w:cstheme="majorBidi"/>
                <w:sz w:val="24"/>
                <w:szCs w:val="24"/>
              </w:rPr>
              <w:t xml:space="preserve"> (48)</w:t>
            </w:r>
          </w:p>
        </w:tc>
        <w:tc>
          <w:tcPr>
            <w:tcW w:w="239" w:type="dxa"/>
            <w:shd w:val="clear" w:color="auto" w:fill="auto"/>
          </w:tcPr>
          <w:p w14:paraId="737565A8" w14:textId="77777777" w:rsidR="0078630F" w:rsidRPr="005E5668" w:rsidRDefault="0078630F" w:rsidP="0078630F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9C9DB88" w14:textId="16A9D301" w:rsidR="0078630F" w:rsidRPr="005E5668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E7362B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 xml:space="preserve"> (36)</w:t>
            </w:r>
          </w:p>
        </w:tc>
        <w:tc>
          <w:tcPr>
            <w:tcW w:w="239" w:type="dxa"/>
            <w:shd w:val="clear" w:color="auto" w:fill="auto"/>
          </w:tcPr>
          <w:p w14:paraId="4FF7FA33" w14:textId="77777777" w:rsidR="0078630F" w:rsidRPr="005E5668" w:rsidRDefault="0078630F" w:rsidP="0078630F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74651DD" w14:textId="6427F85D" w:rsidR="0078630F" w:rsidRPr="0078630F" w:rsidRDefault="0078630F" w:rsidP="0078630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8630F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-</w:t>
            </w:r>
          </w:p>
        </w:tc>
        <w:tc>
          <w:tcPr>
            <w:tcW w:w="265" w:type="dxa"/>
          </w:tcPr>
          <w:p w14:paraId="6F23AE5D" w14:textId="77777777" w:rsidR="0078630F" w:rsidRDefault="0078630F" w:rsidP="0078630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319" w:type="dxa"/>
            <w:tcBorders>
              <w:bottom w:val="single" w:sz="4" w:space="0" w:color="000000"/>
            </w:tcBorders>
            <w:vAlign w:val="bottom"/>
          </w:tcPr>
          <w:p w14:paraId="2F4263AA" w14:textId="255BC19D" w:rsidR="0078630F" w:rsidRDefault="0078630F" w:rsidP="0078630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>-</w:t>
            </w:r>
          </w:p>
        </w:tc>
      </w:tr>
      <w:tr w:rsidR="0078630F" w:rsidRPr="00D062CC" w14:paraId="3EE76244" w14:textId="20F65025">
        <w:tc>
          <w:tcPr>
            <w:tcW w:w="3069" w:type="dxa"/>
            <w:shd w:val="clear" w:color="auto" w:fill="auto"/>
            <w:vAlign w:val="bottom"/>
          </w:tcPr>
          <w:p w14:paraId="36EF649A" w14:textId="77777777" w:rsidR="0078630F" w:rsidRPr="005E5668" w:rsidRDefault="0078630F" w:rsidP="0078630F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/>
              </w:rPr>
            </w:pPr>
            <w:r w:rsidRPr="005E5668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  <w:lang w:eastAsia="zh-CN"/>
              </w:rPr>
              <w:t>รวมต่างประเทศ</w:t>
            </w:r>
          </w:p>
        </w:tc>
        <w:tc>
          <w:tcPr>
            <w:tcW w:w="134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8F33E91" w14:textId="69451ADA" w:rsidR="0078630F" w:rsidRPr="0078630F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863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59,644 </w:t>
            </w:r>
          </w:p>
        </w:tc>
        <w:tc>
          <w:tcPr>
            <w:tcW w:w="239" w:type="dxa"/>
            <w:shd w:val="clear" w:color="auto" w:fill="auto"/>
          </w:tcPr>
          <w:p w14:paraId="46B3FEB7" w14:textId="77777777" w:rsidR="0078630F" w:rsidRPr="00E7362B" w:rsidRDefault="0078630F" w:rsidP="0078630F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23F9B9C" w14:textId="7230F27F" w:rsidR="0078630F" w:rsidRPr="00E7362B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/>
              </w:rPr>
            </w:pPr>
            <w:r w:rsidRPr="00E7362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/>
              </w:rPr>
              <w:t xml:space="preserve"> 40,174 </w:t>
            </w:r>
          </w:p>
        </w:tc>
        <w:tc>
          <w:tcPr>
            <w:tcW w:w="239" w:type="dxa"/>
            <w:shd w:val="clear" w:color="auto" w:fill="auto"/>
          </w:tcPr>
          <w:p w14:paraId="5D415D14" w14:textId="77777777" w:rsidR="0078630F" w:rsidRPr="00E7362B" w:rsidRDefault="0078630F" w:rsidP="0078630F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F9CA4F5" w14:textId="6C7005E3" w:rsidR="0078630F" w:rsidRPr="0078630F" w:rsidRDefault="0078630F" w:rsidP="0078630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8630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 xml:space="preserve"> -</w:t>
            </w:r>
          </w:p>
        </w:tc>
        <w:tc>
          <w:tcPr>
            <w:tcW w:w="265" w:type="dxa"/>
          </w:tcPr>
          <w:p w14:paraId="5FD82DB1" w14:textId="77777777" w:rsidR="0078630F" w:rsidRDefault="0078630F" w:rsidP="0078630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46D57B0" w14:textId="6A924111" w:rsidR="0078630F" w:rsidRPr="00E7362B" w:rsidRDefault="0078630F" w:rsidP="0078630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  <w:lang w:eastAsia="zh-CN"/>
              </w:rPr>
              <w:t>-</w:t>
            </w:r>
          </w:p>
        </w:tc>
      </w:tr>
      <w:tr w:rsidR="0078630F" w:rsidRPr="00654165" w14:paraId="29690F29" w14:textId="11C9AFEA">
        <w:tc>
          <w:tcPr>
            <w:tcW w:w="3069" w:type="dxa"/>
            <w:shd w:val="clear" w:color="auto" w:fill="auto"/>
            <w:vAlign w:val="bottom"/>
          </w:tcPr>
          <w:p w14:paraId="4DB1AA03" w14:textId="77777777" w:rsidR="0078630F" w:rsidRPr="005E5668" w:rsidRDefault="0078630F" w:rsidP="0078630F">
            <w:pPr>
              <w:tabs>
                <w:tab w:val="left" w:pos="162"/>
                <w:tab w:val="left" w:pos="342"/>
              </w:tabs>
              <w:suppressAutoHyphens/>
              <w:snapToGrid w:val="0"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34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3D410BA" w14:textId="77777777" w:rsidR="0078630F" w:rsidRPr="0078630F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9928F07" w14:textId="77777777" w:rsidR="0078630F" w:rsidRPr="00E7362B" w:rsidRDefault="0078630F" w:rsidP="0078630F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685E91E" w14:textId="77777777" w:rsidR="0078630F" w:rsidRPr="00E7362B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4A4CFB1D" w14:textId="77777777" w:rsidR="0078630F" w:rsidRPr="00E7362B" w:rsidRDefault="0078630F" w:rsidP="0078630F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64A71DD" w14:textId="77777777" w:rsidR="0078630F" w:rsidRPr="0078630F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5" w:type="dxa"/>
          </w:tcPr>
          <w:p w14:paraId="3DBF89CF" w14:textId="77777777" w:rsidR="0078630F" w:rsidRPr="005E5668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000000"/>
            </w:tcBorders>
            <w:vAlign w:val="bottom"/>
          </w:tcPr>
          <w:p w14:paraId="016E6799" w14:textId="77777777" w:rsidR="0078630F" w:rsidRPr="00E7362B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78630F" w:rsidRPr="00D062CC" w14:paraId="5A621728" w14:textId="038905EB">
        <w:tc>
          <w:tcPr>
            <w:tcW w:w="3069" w:type="dxa"/>
            <w:shd w:val="clear" w:color="auto" w:fill="auto"/>
            <w:vAlign w:val="bottom"/>
          </w:tcPr>
          <w:p w14:paraId="3E776333" w14:textId="77777777" w:rsidR="0078630F" w:rsidRPr="005E5668" w:rsidRDefault="0078630F" w:rsidP="0078630F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/>
              </w:rPr>
            </w:pPr>
            <w:r w:rsidRPr="005E5668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  <w:lang w:eastAsia="zh-CN"/>
              </w:rPr>
              <w:t>รวมในประเทศและต่างประเทศ</w:t>
            </w:r>
          </w:p>
        </w:tc>
        <w:tc>
          <w:tcPr>
            <w:tcW w:w="134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05256410" w14:textId="1B241BC0" w:rsidR="0078630F" w:rsidRPr="0078630F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8630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553</w:t>
            </w:r>
            <w:r w:rsidRPr="0078630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78630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169</w:t>
            </w:r>
          </w:p>
        </w:tc>
        <w:tc>
          <w:tcPr>
            <w:tcW w:w="239" w:type="dxa"/>
            <w:shd w:val="clear" w:color="auto" w:fill="auto"/>
          </w:tcPr>
          <w:p w14:paraId="067C66B3" w14:textId="77777777" w:rsidR="0078630F" w:rsidRPr="00E7362B" w:rsidRDefault="0078630F" w:rsidP="0078630F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8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6D7C8CEF" w14:textId="0E051C60" w:rsidR="0078630F" w:rsidRPr="00E7362B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/>
              </w:rPr>
            </w:pPr>
            <w:r w:rsidRPr="00E7362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/>
              </w:rPr>
              <w:t xml:space="preserve"> 436,797 </w:t>
            </w:r>
          </w:p>
        </w:tc>
        <w:tc>
          <w:tcPr>
            <w:tcW w:w="239" w:type="dxa"/>
            <w:shd w:val="clear" w:color="auto" w:fill="auto"/>
          </w:tcPr>
          <w:p w14:paraId="5E379798" w14:textId="77777777" w:rsidR="0078630F" w:rsidRPr="00E7362B" w:rsidRDefault="0078630F" w:rsidP="0078630F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9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15BF9C48" w14:textId="209ECA35" w:rsidR="0078630F" w:rsidRPr="0078630F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863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2,058 </w:t>
            </w:r>
          </w:p>
        </w:tc>
        <w:tc>
          <w:tcPr>
            <w:tcW w:w="265" w:type="dxa"/>
          </w:tcPr>
          <w:p w14:paraId="19CAAC59" w14:textId="77777777" w:rsidR="0078630F" w:rsidRPr="00C27734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319" w:type="dxa"/>
            <w:tcBorders>
              <w:bottom w:val="double" w:sz="4" w:space="0" w:color="000000"/>
            </w:tcBorders>
            <w:vAlign w:val="bottom"/>
          </w:tcPr>
          <w:p w14:paraId="3AB4B7BA" w14:textId="64893DD7" w:rsidR="0078630F" w:rsidRPr="00E7362B" w:rsidRDefault="0078630F" w:rsidP="0078630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/>
              </w:rPr>
            </w:pPr>
            <w:r w:rsidRPr="00E7362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/>
              </w:rPr>
              <w:t>3,411</w:t>
            </w:r>
          </w:p>
        </w:tc>
      </w:tr>
    </w:tbl>
    <w:p w14:paraId="51CF1700" w14:textId="10B24759" w:rsidR="003F61A3" w:rsidRPr="001E7F92" w:rsidRDefault="003F61A3" w:rsidP="003F61A3">
      <w:pPr>
        <w:suppressAutoHyphens/>
        <w:spacing w:after="0" w:line="240" w:lineRule="atLeast"/>
        <w:ind w:right="-28"/>
        <w:jc w:val="thaiDistribute"/>
        <w:outlineLvl w:val="0"/>
        <w:rPr>
          <w:rFonts w:ascii="Angsana New" w:eastAsia="Times New Roman" w:hAnsi="Angsana New" w:cs="Angsana New"/>
          <w:b/>
          <w:bCs/>
          <w:color w:val="000000"/>
          <w:sz w:val="10"/>
          <w:szCs w:val="10"/>
          <w:lang w:eastAsia="zh-CN"/>
        </w:rPr>
      </w:pPr>
    </w:p>
    <w:p w14:paraId="2185D779" w14:textId="7846C6EC" w:rsidR="009446B7" w:rsidRDefault="009446B7" w:rsidP="009446B7">
      <w:pPr>
        <w:tabs>
          <w:tab w:val="left" w:pos="900"/>
        </w:tabs>
        <w:suppressAutoHyphens/>
        <w:spacing w:after="0" w:line="240" w:lineRule="auto"/>
        <w:ind w:left="900" w:right="-25" w:hanging="324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cs/>
          <w:lang w:eastAsia="zh-CN"/>
        </w:rPr>
        <w:t>*</w:t>
      </w:r>
      <w:r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lang w:eastAsia="zh-CN"/>
        </w:rPr>
        <w:tab/>
      </w: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สถาบันการเงินอื่น หมายถึง สถาบันการเงินที่นอกเหนือจากรายการที่ปรากฏข้างต้น </w:t>
      </w:r>
      <w:r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ได้แก่</w:t>
      </w: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 บริษัทเงินทุน บริษัทหลักทรัพย์ บริษัทเครดิตฟองซิเอร์ บริษัทประกันชีวิต สหกรณ์ออมทรัพย์ ชุ</w:t>
      </w:r>
      <w:r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มนุม</w:t>
      </w: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>สหกรณ์ออมทรัพย์แห่งประเทศไทย และสหกรณ์เครดิตยูเนี่ยน</w:t>
      </w:r>
    </w:p>
    <w:p w14:paraId="26A80F28" w14:textId="77777777" w:rsidR="009446B7" w:rsidRPr="007A5235" w:rsidRDefault="009446B7" w:rsidP="009446B7">
      <w:pPr>
        <w:spacing w:after="0" w:line="240" w:lineRule="auto"/>
        <w:rPr>
          <w:rFonts w:asciiTheme="majorBidi" w:eastAsia="Times New Roman" w:hAnsiTheme="majorBidi" w:cstheme="majorBidi"/>
          <w:spacing w:val="-4"/>
          <w:sz w:val="2"/>
          <w:szCs w:val="2"/>
          <w:lang w:eastAsia="zh-CN"/>
        </w:rPr>
      </w:pPr>
    </w:p>
    <w:p w14:paraId="2267EDD6" w14:textId="4E4A323C" w:rsidR="003F61A3" w:rsidRDefault="003E659A" w:rsidP="008B697B">
      <w:pPr>
        <w:suppressAutoHyphens/>
        <w:spacing w:after="0" w:line="240" w:lineRule="atLeast"/>
        <w:ind w:left="900" w:right="-28" w:hanging="360"/>
        <w:jc w:val="thaiDistribute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lang w:eastAsia="zh-CN"/>
        </w:rPr>
        <w:t xml:space="preserve">  </w:t>
      </w:r>
      <w:r w:rsidR="009446B7" w:rsidRPr="007A5235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cs/>
          <w:lang w:eastAsia="zh-CN"/>
        </w:rPr>
        <w:t>**</w:t>
      </w:r>
      <w:r w:rsidR="008B697B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cs/>
          <w:lang w:eastAsia="zh-CN"/>
        </w:rPr>
        <w:tab/>
      </w:r>
      <w:r w:rsidR="009446B7" w:rsidRPr="00CF6FD1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 xml:space="preserve">ส่วนหนึ่งของจำนวนเงินดังกล่าวมีข้อจำกัดในการใช้ตามที่เปิดเผยในหมายเหตุข้อ </w:t>
      </w:r>
      <w:r w:rsidR="009446B7" w:rsidRPr="00CF6FD1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>3</w:t>
      </w:r>
      <w:r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>0</w:t>
      </w:r>
    </w:p>
    <w:p w14:paraId="32C69DE2" w14:textId="02A4E578" w:rsidR="00D73F46" w:rsidRDefault="00D73F46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br w:type="page"/>
      </w:r>
    </w:p>
    <w:p w14:paraId="36E536D9" w14:textId="3990B17E" w:rsidR="00B742E5" w:rsidRPr="00E275F0" w:rsidRDefault="00B742E5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thaiDistribute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E275F0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30B1368A" w14:textId="232E547A" w:rsidR="0024676E" w:rsidRDefault="0024676E" w:rsidP="0031175D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28"/>
          <w:lang w:eastAsia="zh-CN"/>
        </w:rPr>
      </w:pPr>
    </w:p>
    <w:tbl>
      <w:tblPr>
        <w:tblW w:w="9531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3456"/>
        <w:gridCol w:w="1341"/>
        <w:gridCol w:w="239"/>
        <w:gridCol w:w="1381"/>
        <w:gridCol w:w="239"/>
        <w:gridCol w:w="1291"/>
        <w:gridCol w:w="265"/>
        <w:gridCol w:w="1319"/>
      </w:tblGrid>
      <w:tr w:rsidR="00BB4964" w:rsidRPr="00D062CC" w14:paraId="47767E62" w14:textId="77777777" w:rsidTr="00BB4964">
        <w:trPr>
          <w:trHeight w:val="288"/>
        </w:trPr>
        <w:tc>
          <w:tcPr>
            <w:tcW w:w="3456" w:type="dxa"/>
            <w:shd w:val="clear" w:color="auto" w:fill="auto"/>
            <w:vAlign w:val="bottom"/>
          </w:tcPr>
          <w:p w14:paraId="30BFDB82" w14:textId="77777777" w:rsidR="00BB4964" w:rsidRPr="00C56C32" w:rsidRDefault="00BB4964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961" w:type="dxa"/>
            <w:gridSpan w:val="3"/>
            <w:shd w:val="clear" w:color="auto" w:fill="auto"/>
          </w:tcPr>
          <w:p w14:paraId="4B54DAA0" w14:textId="77777777" w:rsidR="00BB4964" w:rsidRPr="00C56C32" w:rsidRDefault="00BB4964">
            <w:pPr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 w:eastAsia="zh-CN"/>
              </w:rPr>
            </w:pPr>
            <w:r w:rsidRPr="00C56C32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</w:tcPr>
          <w:p w14:paraId="11540225" w14:textId="77777777" w:rsidR="00BB4964" w:rsidRPr="00C56C32" w:rsidRDefault="00BB4964">
            <w:pPr>
              <w:suppressAutoHyphens/>
              <w:snapToGrid w:val="0"/>
              <w:spacing w:after="0" w:line="240" w:lineRule="auto"/>
              <w:ind w:right="-10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2875" w:type="dxa"/>
            <w:gridSpan w:val="3"/>
            <w:shd w:val="clear" w:color="auto" w:fill="auto"/>
          </w:tcPr>
          <w:p w14:paraId="5EE30CFF" w14:textId="77777777" w:rsidR="00BB4964" w:rsidRPr="00C56C32" w:rsidRDefault="00BB4964">
            <w:pPr>
              <w:suppressAutoHyphens/>
              <w:snapToGrid w:val="0"/>
              <w:spacing w:after="0" w:line="240" w:lineRule="auto"/>
              <w:ind w:left="-183" w:right="-106" w:firstLine="9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</w:pPr>
            <w:r w:rsidRPr="00C56C32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BB4964" w:rsidRPr="00D062CC" w14:paraId="198D509C" w14:textId="77777777" w:rsidTr="00BB4964">
        <w:trPr>
          <w:trHeight w:val="288"/>
        </w:trPr>
        <w:tc>
          <w:tcPr>
            <w:tcW w:w="3456" w:type="dxa"/>
            <w:shd w:val="clear" w:color="auto" w:fill="auto"/>
            <w:vAlign w:val="bottom"/>
          </w:tcPr>
          <w:p w14:paraId="27DB5716" w14:textId="77777777" w:rsidR="00BB4964" w:rsidRPr="00C56C32" w:rsidRDefault="00BB4964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341" w:type="dxa"/>
            <w:shd w:val="clear" w:color="auto" w:fill="auto"/>
          </w:tcPr>
          <w:p w14:paraId="24A8A689" w14:textId="77777777" w:rsidR="00BB4964" w:rsidRPr="00C56C32" w:rsidRDefault="00BB4964">
            <w:pPr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C56C32">
              <w:rPr>
                <w:rFonts w:ascii="Angsana New" w:eastAsia="Times New Roman" w:hAnsi="Angsana New" w:cs="Angsana New" w:hint="cs"/>
                <w:sz w:val="30"/>
                <w:szCs w:val="30"/>
                <w:lang w:eastAsia="zh-CN"/>
              </w:rPr>
              <w:t>256</w:t>
            </w:r>
            <w:r w:rsidRPr="00C56C32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39" w:type="dxa"/>
            <w:shd w:val="clear" w:color="auto" w:fill="auto"/>
          </w:tcPr>
          <w:p w14:paraId="75098A71" w14:textId="77777777" w:rsidR="00BB4964" w:rsidRPr="00C56C32" w:rsidRDefault="00BB4964">
            <w:pPr>
              <w:suppressAutoHyphens/>
              <w:snapToGrid w:val="0"/>
              <w:spacing w:after="0" w:line="240" w:lineRule="auto"/>
              <w:ind w:left="-126" w:right="-10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381" w:type="dxa"/>
            <w:shd w:val="clear" w:color="auto" w:fill="auto"/>
          </w:tcPr>
          <w:p w14:paraId="0A11057E" w14:textId="77777777" w:rsidR="00BB4964" w:rsidRPr="00C56C32" w:rsidRDefault="00BB4964">
            <w:pPr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C56C32">
              <w:rPr>
                <w:rFonts w:ascii="Angsana New" w:eastAsia="Times New Roman" w:hAnsi="Angsana New" w:cs="Angsana New" w:hint="cs"/>
                <w:sz w:val="30"/>
                <w:szCs w:val="30"/>
                <w:lang w:eastAsia="zh-CN"/>
              </w:rPr>
              <w:t>256</w:t>
            </w:r>
            <w:r w:rsidRPr="00C56C32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39" w:type="dxa"/>
            <w:shd w:val="clear" w:color="auto" w:fill="auto"/>
          </w:tcPr>
          <w:p w14:paraId="4A0C70BD" w14:textId="77777777" w:rsidR="00BB4964" w:rsidRPr="00C56C32" w:rsidRDefault="00BB4964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291" w:type="dxa"/>
            <w:shd w:val="clear" w:color="auto" w:fill="auto"/>
          </w:tcPr>
          <w:p w14:paraId="5A4DE4D1" w14:textId="77777777" w:rsidR="00BB4964" w:rsidRPr="00C56C32" w:rsidRDefault="00BB4964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C56C32">
              <w:rPr>
                <w:rFonts w:ascii="Angsana New" w:eastAsia="Times New Roman" w:hAnsi="Angsana New" w:cs="Angsana New" w:hint="cs"/>
                <w:sz w:val="30"/>
                <w:szCs w:val="30"/>
                <w:lang w:eastAsia="zh-CN"/>
              </w:rPr>
              <w:t>256</w:t>
            </w:r>
            <w:r w:rsidRPr="00C56C32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65" w:type="dxa"/>
          </w:tcPr>
          <w:p w14:paraId="794FFDD0" w14:textId="77777777" w:rsidR="00BB4964" w:rsidRPr="00C56C32" w:rsidRDefault="00BB4964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</w:tcPr>
          <w:p w14:paraId="0CC9173E" w14:textId="7DD791C0" w:rsidR="00BB4964" w:rsidRPr="00C56C32" w:rsidRDefault="00BB4964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C56C32">
              <w:rPr>
                <w:rFonts w:ascii="Angsana New" w:eastAsia="Times New Roman" w:hAnsi="Angsana New" w:cs="Angsana New" w:hint="cs"/>
                <w:sz w:val="30"/>
                <w:szCs w:val="30"/>
                <w:lang w:eastAsia="zh-CN"/>
              </w:rPr>
              <w:t>256</w:t>
            </w:r>
            <w:r w:rsidRPr="00C56C32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6</w:t>
            </w:r>
          </w:p>
        </w:tc>
      </w:tr>
      <w:tr w:rsidR="00BB4964" w:rsidRPr="00D062CC" w14:paraId="443B9960" w14:textId="77777777" w:rsidTr="00BB4964">
        <w:trPr>
          <w:trHeight w:val="288"/>
        </w:trPr>
        <w:tc>
          <w:tcPr>
            <w:tcW w:w="3456" w:type="dxa"/>
            <w:shd w:val="clear" w:color="auto" w:fill="auto"/>
            <w:vAlign w:val="bottom"/>
          </w:tcPr>
          <w:p w14:paraId="47348381" w14:textId="77777777" w:rsidR="00BB4964" w:rsidRPr="00C56C32" w:rsidRDefault="00BB4964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341" w:type="dxa"/>
            <w:shd w:val="clear" w:color="auto" w:fill="auto"/>
          </w:tcPr>
          <w:p w14:paraId="44A5C8A0" w14:textId="39112704" w:rsidR="00BB4964" w:rsidRPr="00C56C32" w:rsidRDefault="00BB4964">
            <w:pPr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C56C32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</w:t>
            </w:r>
          </w:p>
        </w:tc>
        <w:tc>
          <w:tcPr>
            <w:tcW w:w="239" w:type="dxa"/>
            <w:shd w:val="clear" w:color="auto" w:fill="auto"/>
          </w:tcPr>
          <w:p w14:paraId="270E7705" w14:textId="77777777" w:rsidR="00BB4964" w:rsidRPr="00C56C32" w:rsidRDefault="00BB4964">
            <w:pPr>
              <w:suppressAutoHyphens/>
              <w:snapToGrid w:val="0"/>
              <w:spacing w:after="0" w:line="240" w:lineRule="auto"/>
              <w:ind w:left="-126" w:right="-10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381" w:type="dxa"/>
            <w:shd w:val="clear" w:color="auto" w:fill="auto"/>
          </w:tcPr>
          <w:p w14:paraId="70F8CCEF" w14:textId="7DF90881" w:rsidR="00BB4964" w:rsidRPr="00C56C32" w:rsidRDefault="00BB4964">
            <w:pPr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C56C32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</w:t>
            </w:r>
          </w:p>
        </w:tc>
        <w:tc>
          <w:tcPr>
            <w:tcW w:w="239" w:type="dxa"/>
            <w:shd w:val="clear" w:color="auto" w:fill="auto"/>
          </w:tcPr>
          <w:p w14:paraId="13DAF007" w14:textId="77777777" w:rsidR="00BB4964" w:rsidRPr="00C56C32" w:rsidRDefault="00BB4964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291" w:type="dxa"/>
            <w:shd w:val="clear" w:color="auto" w:fill="auto"/>
          </w:tcPr>
          <w:p w14:paraId="5136F21E" w14:textId="45982082" w:rsidR="00BB4964" w:rsidRPr="00C56C32" w:rsidRDefault="00BB4964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C56C32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</w:t>
            </w:r>
          </w:p>
        </w:tc>
        <w:tc>
          <w:tcPr>
            <w:tcW w:w="265" w:type="dxa"/>
          </w:tcPr>
          <w:p w14:paraId="43F33DDE" w14:textId="77777777" w:rsidR="00BB4964" w:rsidRPr="00C56C32" w:rsidRDefault="00BB4964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</w:tcPr>
          <w:p w14:paraId="659946BC" w14:textId="48B6F777" w:rsidR="00BB4964" w:rsidRPr="00C56C32" w:rsidRDefault="00BB4964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C56C32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</w:t>
            </w:r>
          </w:p>
        </w:tc>
      </w:tr>
      <w:tr w:rsidR="00BB4964" w:rsidRPr="005E5668" w14:paraId="2D14E1E4" w14:textId="77777777" w:rsidTr="00BB4964">
        <w:trPr>
          <w:trHeight w:val="288"/>
        </w:trPr>
        <w:tc>
          <w:tcPr>
            <w:tcW w:w="3456" w:type="dxa"/>
            <w:shd w:val="clear" w:color="auto" w:fill="auto"/>
            <w:vAlign w:val="bottom"/>
          </w:tcPr>
          <w:p w14:paraId="5D5A3528" w14:textId="77777777" w:rsidR="00BB4964" w:rsidRPr="00C56C32" w:rsidRDefault="00BB4964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6075" w:type="dxa"/>
            <w:gridSpan w:val="7"/>
            <w:shd w:val="clear" w:color="auto" w:fill="auto"/>
          </w:tcPr>
          <w:p w14:paraId="68B61A1E" w14:textId="77777777" w:rsidR="00BB4964" w:rsidRPr="00C56C32" w:rsidRDefault="00BB4964">
            <w:pPr>
              <w:suppressAutoHyphens/>
              <w:snapToGrid w:val="0"/>
              <w:spacing w:after="0" w:line="240" w:lineRule="auto"/>
              <w:ind w:left="-183" w:right="-106" w:firstLine="9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zh-CN"/>
              </w:rPr>
            </w:pPr>
            <w:r w:rsidRPr="00C56C32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BB4964" w:rsidRPr="00D062CC" w14:paraId="2AD539BC" w14:textId="77777777" w:rsidTr="00BB4964">
        <w:trPr>
          <w:trHeight w:val="288"/>
        </w:trPr>
        <w:tc>
          <w:tcPr>
            <w:tcW w:w="3456" w:type="dxa"/>
            <w:shd w:val="clear" w:color="auto" w:fill="auto"/>
            <w:vAlign w:val="bottom"/>
          </w:tcPr>
          <w:p w14:paraId="152ABE60" w14:textId="4ADBCECD" w:rsidR="00BB4964" w:rsidRPr="00C56C32" w:rsidRDefault="00BB4964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zh-CN"/>
              </w:rPr>
            </w:pPr>
            <w:r w:rsidRPr="00C56C32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zh-CN"/>
              </w:rPr>
              <w:t>สินทรัพย์ทางการเงินเพื่อค้า</w:t>
            </w:r>
          </w:p>
        </w:tc>
        <w:tc>
          <w:tcPr>
            <w:tcW w:w="1341" w:type="dxa"/>
            <w:shd w:val="clear" w:color="auto" w:fill="auto"/>
          </w:tcPr>
          <w:p w14:paraId="23D6147C" w14:textId="77777777" w:rsidR="00BB4964" w:rsidRPr="00C56C32" w:rsidRDefault="00BB4964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6DCA7F2" w14:textId="77777777" w:rsidR="00BB4964" w:rsidRPr="00C56C32" w:rsidRDefault="00BB4964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26" w:right="-10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381" w:type="dxa"/>
            <w:shd w:val="clear" w:color="auto" w:fill="auto"/>
          </w:tcPr>
          <w:p w14:paraId="3A23D305" w14:textId="77777777" w:rsidR="00BB4964" w:rsidRPr="00C56C32" w:rsidRDefault="00BB4964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B633412" w14:textId="77777777" w:rsidR="00BB4964" w:rsidRPr="00C56C32" w:rsidRDefault="00BB4964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291" w:type="dxa"/>
            <w:shd w:val="clear" w:color="auto" w:fill="auto"/>
          </w:tcPr>
          <w:p w14:paraId="77D1546D" w14:textId="77777777" w:rsidR="00BB4964" w:rsidRPr="00C56C32" w:rsidRDefault="00BB4964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83" w:right="-106" w:firstLine="9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265" w:type="dxa"/>
          </w:tcPr>
          <w:p w14:paraId="34A0DB26" w14:textId="77777777" w:rsidR="00BB4964" w:rsidRPr="00C56C32" w:rsidRDefault="00BB4964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83" w:right="-106" w:firstLine="9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</w:tcPr>
          <w:p w14:paraId="1A041CE5" w14:textId="77777777" w:rsidR="00BB4964" w:rsidRPr="00C56C32" w:rsidRDefault="00BB4964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83" w:right="-106" w:firstLine="9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</w:tr>
      <w:tr w:rsidR="000419BF" w:rsidRPr="00D062CC" w14:paraId="4DE595E6" w14:textId="77777777" w:rsidTr="00BB4964">
        <w:trPr>
          <w:trHeight w:val="288"/>
        </w:trPr>
        <w:tc>
          <w:tcPr>
            <w:tcW w:w="3456" w:type="dxa"/>
            <w:shd w:val="clear" w:color="auto" w:fill="auto"/>
          </w:tcPr>
          <w:p w14:paraId="5114B225" w14:textId="0A9ABDD0" w:rsidR="000419BF" w:rsidRPr="00C56C32" w:rsidRDefault="000419BF" w:rsidP="000419BF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C56C3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2030EE8" w14:textId="1DEDD545" w:rsidR="000419BF" w:rsidRPr="00C56C32" w:rsidRDefault="000419BF" w:rsidP="000419B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79000C">
              <w:rPr>
                <w:rFonts w:asciiTheme="majorBidi" w:hAnsiTheme="majorBidi" w:cstheme="majorBidi"/>
                <w:sz w:val="30"/>
                <w:szCs w:val="30"/>
              </w:rPr>
              <w:t xml:space="preserve"> 24,673 </w:t>
            </w:r>
          </w:p>
        </w:tc>
        <w:tc>
          <w:tcPr>
            <w:tcW w:w="239" w:type="dxa"/>
            <w:shd w:val="clear" w:color="auto" w:fill="auto"/>
          </w:tcPr>
          <w:p w14:paraId="6A5FAF79" w14:textId="77777777" w:rsidR="000419BF" w:rsidRPr="00C56C32" w:rsidRDefault="000419BF" w:rsidP="000419B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381" w:type="dxa"/>
            <w:shd w:val="clear" w:color="auto" w:fill="auto"/>
          </w:tcPr>
          <w:p w14:paraId="73DBA2F3" w14:textId="63C20E13" w:rsidR="000419BF" w:rsidRPr="00C56C32" w:rsidRDefault="000419BF" w:rsidP="000419B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cs/>
                <w:lang w:val="th-TH" w:eastAsia="zh-CN"/>
              </w:rPr>
            </w:pPr>
            <w:r w:rsidRPr="0079000C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26,662</w:t>
            </w:r>
          </w:p>
        </w:tc>
        <w:tc>
          <w:tcPr>
            <w:tcW w:w="239" w:type="dxa"/>
            <w:shd w:val="clear" w:color="auto" w:fill="auto"/>
          </w:tcPr>
          <w:p w14:paraId="4C0736FE" w14:textId="77777777" w:rsidR="000419BF" w:rsidRPr="00C56C32" w:rsidRDefault="000419BF" w:rsidP="000419B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291" w:type="dxa"/>
            <w:shd w:val="clear" w:color="auto" w:fill="auto"/>
          </w:tcPr>
          <w:p w14:paraId="4BD58BB5" w14:textId="5A344B1A" w:rsidR="000419BF" w:rsidRPr="000419BF" w:rsidRDefault="000419BF" w:rsidP="000419B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9000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265" w:type="dxa"/>
          </w:tcPr>
          <w:p w14:paraId="5A5D8C00" w14:textId="77777777" w:rsidR="000419BF" w:rsidRPr="00C56C32" w:rsidRDefault="000419BF" w:rsidP="000419B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83" w:right="-106" w:firstLine="9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</w:tcPr>
          <w:p w14:paraId="51D0AF65" w14:textId="4D826B5F" w:rsidR="000419BF" w:rsidRPr="00C56C32" w:rsidRDefault="000419BF" w:rsidP="000419B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C56C32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zh-CN"/>
              </w:rPr>
              <w:t>-</w:t>
            </w:r>
          </w:p>
        </w:tc>
      </w:tr>
      <w:tr w:rsidR="000419BF" w:rsidRPr="00D062CC" w14:paraId="08AC3D8B" w14:textId="77777777">
        <w:trPr>
          <w:trHeight w:val="288"/>
        </w:trPr>
        <w:tc>
          <w:tcPr>
            <w:tcW w:w="3456" w:type="dxa"/>
            <w:shd w:val="clear" w:color="auto" w:fill="auto"/>
          </w:tcPr>
          <w:p w14:paraId="7BB47B15" w14:textId="6D707AA0" w:rsidR="000419BF" w:rsidRPr="00C56C32" w:rsidRDefault="000419BF" w:rsidP="000419BF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C56C3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5E2CF5C" w14:textId="1F5DEED6" w:rsidR="000419BF" w:rsidRPr="00C56C32" w:rsidRDefault="000419BF" w:rsidP="000419B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79000C">
              <w:rPr>
                <w:rFonts w:asciiTheme="majorBidi" w:hAnsiTheme="majorBidi" w:cstheme="majorBidi"/>
                <w:sz w:val="30"/>
                <w:szCs w:val="30"/>
              </w:rPr>
              <w:t xml:space="preserve"> 6,204 </w:t>
            </w:r>
          </w:p>
        </w:tc>
        <w:tc>
          <w:tcPr>
            <w:tcW w:w="239" w:type="dxa"/>
            <w:shd w:val="clear" w:color="auto" w:fill="auto"/>
          </w:tcPr>
          <w:p w14:paraId="7939EAA3" w14:textId="77777777" w:rsidR="000419BF" w:rsidRPr="00C56C32" w:rsidRDefault="000419BF" w:rsidP="000419BF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3DEB76D6" w14:textId="2AF5A60D" w:rsidR="000419BF" w:rsidRPr="00C56C32" w:rsidRDefault="000419BF" w:rsidP="000419B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79000C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5,857</w:t>
            </w:r>
          </w:p>
        </w:tc>
        <w:tc>
          <w:tcPr>
            <w:tcW w:w="239" w:type="dxa"/>
            <w:shd w:val="clear" w:color="auto" w:fill="auto"/>
          </w:tcPr>
          <w:p w14:paraId="0D3AC0E5" w14:textId="77777777" w:rsidR="000419BF" w:rsidRPr="00C56C32" w:rsidRDefault="000419BF" w:rsidP="000419BF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291" w:type="dxa"/>
            <w:shd w:val="clear" w:color="auto" w:fill="auto"/>
          </w:tcPr>
          <w:p w14:paraId="2206B9CE" w14:textId="538FBEAD" w:rsidR="000419BF" w:rsidRPr="000419BF" w:rsidRDefault="000419BF" w:rsidP="000419B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9000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265" w:type="dxa"/>
          </w:tcPr>
          <w:p w14:paraId="7712D88B" w14:textId="77777777" w:rsidR="000419BF" w:rsidRPr="00C56C32" w:rsidRDefault="000419BF" w:rsidP="000419B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</w:tcPr>
          <w:p w14:paraId="290A3BFE" w14:textId="467E483F" w:rsidR="000419BF" w:rsidRPr="00C56C32" w:rsidRDefault="000419BF" w:rsidP="000419B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C56C32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zh-CN"/>
              </w:rPr>
              <w:t>-</w:t>
            </w:r>
          </w:p>
        </w:tc>
      </w:tr>
      <w:tr w:rsidR="000419BF" w:rsidRPr="00D062CC" w14:paraId="58D0C14A" w14:textId="77777777">
        <w:trPr>
          <w:trHeight w:val="288"/>
        </w:trPr>
        <w:tc>
          <w:tcPr>
            <w:tcW w:w="3456" w:type="dxa"/>
            <w:shd w:val="clear" w:color="auto" w:fill="auto"/>
          </w:tcPr>
          <w:p w14:paraId="52C1AECC" w14:textId="0F1D3075" w:rsidR="000419BF" w:rsidRPr="00C56C32" w:rsidRDefault="000419BF" w:rsidP="000419BF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C56C3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B5BB5E1" w14:textId="75A67100" w:rsidR="000419BF" w:rsidRPr="00C56C32" w:rsidRDefault="000419BF" w:rsidP="000419B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79000C">
              <w:rPr>
                <w:rFonts w:asciiTheme="majorBidi" w:hAnsiTheme="majorBidi" w:cstheme="majorBidi"/>
                <w:sz w:val="30"/>
                <w:szCs w:val="30"/>
              </w:rPr>
              <w:t xml:space="preserve"> 25 </w:t>
            </w:r>
          </w:p>
        </w:tc>
        <w:tc>
          <w:tcPr>
            <w:tcW w:w="239" w:type="dxa"/>
            <w:shd w:val="clear" w:color="auto" w:fill="auto"/>
          </w:tcPr>
          <w:p w14:paraId="385D568D" w14:textId="77777777" w:rsidR="000419BF" w:rsidRPr="00C56C32" w:rsidRDefault="000419BF" w:rsidP="000419BF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6FCE2295" w14:textId="6AAA6F80" w:rsidR="000419BF" w:rsidRPr="00C56C32" w:rsidRDefault="000419BF" w:rsidP="000419B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79000C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26</w:t>
            </w:r>
          </w:p>
        </w:tc>
        <w:tc>
          <w:tcPr>
            <w:tcW w:w="239" w:type="dxa"/>
            <w:shd w:val="clear" w:color="auto" w:fill="auto"/>
          </w:tcPr>
          <w:p w14:paraId="52119348" w14:textId="77777777" w:rsidR="000419BF" w:rsidRPr="00C56C32" w:rsidRDefault="000419BF" w:rsidP="000419BF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291" w:type="dxa"/>
            <w:shd w:val="clear" w:color="auto" w:fill="auto"/>
          </w:tcPr>
          <w:p w14:paraId="074C1364" w14:textId="39ABCC1D" w:rsidR="000419BF" w:rsidRPr="000419BF" w:rsidRDefault="000419BF" w:rsidP="000419B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9000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265" w:type="dxa"/>
          </w:tcPr>
          <w:p w14:paraId="0C909BD4" w14:textId="77777777" w:rsidR="000419BF" w:rsidRPr="00C56C32" w:rsidRDefault="000419BF" w:rsidP="000419B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</w:tcPr>
          <w:p w14:paraId="22B6C5D8" w14:textId="3B3D108E" w:rsidR="000419BF" w:rsidRPr="00C56C32" w:rsidRDefault="000419BF" w:rsidP="000419B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C56C32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zh-CN"/>
              </w:rPr>
              <w:t>-</w:t>
            </w:r>
          </w:p>
        </w:tc>
      </w:tr>
      <w:tr w:rsidR="000419BF" w:rsidRPr="00D062CC" w14:paraId="3F5E1162" w14:textId="77777777">
        <w:trPr>
          <w:trHeight w:val="288"/>
        </w:trPr>
        <w:tc>
          <w:tcPr>
            <w:tcW w:w="3456" w:type="dxa"/>
            <w:shd w:val="clear" w:color="auto" w:fill="auto"/>
          </w:tcPr>
          <w:p w14:paraId="5B941B35" w14:textId="6DD8B45F" w:rsidR="000419BF" w:rsidRPr="00C56C32" w:rsidRDefault="000419BF" w:rsidP="000419BF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C56C3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BE4AC99" w14:textId="30B0F03A" w:rsidR="000419BF" w:rsidRPr="00C56C32" w:rsidRDefault="000419BF" w:rsidP="000419B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79000C">
              <w:rPr>
                <w:rFonts w:asciiTheme="majorBidi" w:hAnsiTheme="majorBidi" w:cstheme="majorBidi"/>
                <w:sz w:val="30"/>
                <w:szCs w:val="30"/>
              </w:rPr>
              <w:t xml:space="preserve"> 3,812 </w:t>
            </w:r>
          </w:p>
        </w:tc>
        <w:tc>
          <w:tcPr>
            <w:tcW w:w="239" w:type="dxa"/>
            <w:shd w:val="clear" w:color="auto" w:fill="auto"/>
          </w:tcPr>
          <w:p w14:paraId="6EBE5C72" w14:textId="77777777" w:rsidR="000419BF" w:rsidRPr="00C56C32" w:rsidRDefault="000419BF" w:rsidP="000419BF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17ED6CB7" w14:textId="0FEBF635" w:rsidR="000419BF" w:rsidRPr="00C56C32" w:rsidRDefault="000419BF" w:rsidP="000419B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79000C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4,028</w:t>
            </w:r>
          </w:p>
        </w:tc>
        <w:tc>
          <w:tcPr>
            <w:tcW w:w="239" w:type="dxa"/>
            <w:shd w:val="clear" w:color="auto" w:fill="auto"/>
          </w:tcPr>
          <w:p w14:paraId="0A706028" w14:textId="77777777" w:rsidR="000419BF" w:rsidRPr="00C56C32" w:rsidRDefault="000419BF" w:rsidP="000419BF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291" w:type="dxa"/>
            <w:shd w:val="clear" w:color="auto" w:fill="auto"/>
          </w:tcPr>
          <w:p w14:paraId="14259070" w14:textId="5039DF8E" w:rsidR="000419BF" w:rsidRPr="000419BF" w:rsidRDefault="000419BF" w:rsidP="000419B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9000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265" w:type="dxa"/>
          </w:tcPr>
          <w:p w14:paraId="0022CB1E" w14:textId="77777777" w:rsidR="000419BF" w:rsidRPr="00C56C32" w:rsidRDefault="000419BF" w:rsidP="000419B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</w:tcPr>
          <w:p w14:paraId="51D6FABD" w14:textId="2129546A" w:rsidR="000419BF" w:rsidRPr="00C56C32" w:rsidRDefault="000419BF" w:rsidP="000419B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C56C32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zh-CN"/>
              </w:rPr>
              <w:t>-</w:t>
            </w:r>
          </w:p>
        </w:tc>
      </w:tr>
      <w:tr w:rsidR="000419BF" w:rsidRPr="00D062CC" w14:paraId="4FA93A2A" w14:textId="77777777">
        <w:trPr>
          <w:trHeight w:val="288"/>
        </w:trPr>
        <w:tc>
          <w:tcPr>
            <w:tcW w:w="3456" w:type="dxa"/>
            <w:shd w:val="clear" w:color="auto" w:fill="auto"/>
            <w:vAlign w:val="bottom"/>
          </w:tcPr>
          <w:p w14:paraId="16CDB3F9" w14:textId="2D8C7F5F" w:rsidR="000419BF" w:rsidRPr="00C56C32" w:rsidRDefault="000419BF" w:rsidP="000419BF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C56C3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ตราสารทุน</w:t>
            </w:r>
            <w:r w:rsidRPr="00C56C32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ต่าง</w:t>
            </w:r>
            <w:r w:rsidRPr="00C56C3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ประเทศ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E02FD" w14:textId="4998296B" w:rsidR="000419BF" w:rsidRPr="00C56C32" w:rsidRDefault="000419BF" w:rsidP="000419B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79000C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</w:p>
        </w:tc>
        <w:tc>
          <w:tcPr>
            <w:tcW w:w="239" w:type="dxa"/>
            <w:shd w:val="clear" w:color="auto" w:fill="auto"/>
          </w:tcPr>
          <w:p w14:paraId="39459235" w14:textId="77777777" w:rsidR="000419BF" w:rsidRPr="00C56C32" w:rsidRDefault="000419BF" w:rsidP="000419BF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="Angsana New" w:eastAsia="Times New Roman" w:hAnsi="Angsana New" w:cs="Angsana New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6BD1E" w14:textId="751D3535" w:rsidR="000419BF" w:rsidRPr="00C56C32" w:rsidRDefault="000419BF" w:rsidP="000419B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79000C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239" w:type="dxa"/>
            <w:shd w:val="clear" w:color="auto" w:fill="auto"/>
          </w:tcPr>
          <w:p w14:paraId="4691F4C6" w14:textId="77777777" w:rsidR="000419BF" w:rsidRPr="00C56C32" w:rsidRDefault="000419BF" w:rsidP="000419BF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="Angsana New" w:eastAsia="Times New Roman" w:hAnsi="Angsana New" w:cs="Angsana New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</w:tcPr>
          <w:p w14:paraId="686837B4" w14:textId="1EAA64B6" w:rsidR="000419BF" w:rsidRPr="000419BF" w:rsidRDefault="000419BF" w:rsidP="000419B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9000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265" w:type="dxa"/>
          </w:tcPr>
          <w:p w14:paraId="012DE430" w14:textId="77777777" w:rsidR="000419BF" w:rsidRPr="00C56C32" w:rsidRDefault="000419BF" w:rsidP="000419B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5897B936" w14:textId="081C33DE" w:rsidR="000419BF" w:rsidRPr="00C56C32" w:rsidRDefault="000419BF" w:rsidP="000419B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C56C32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zh-CN"/>
              </w:rPr>
              <w:t>-</w:t>
            </w:r>
          </w:p>
        </w:tc>
      </w:tr>
      <w:tr w:rsidR="000419BF" w:rsidRPr="00D062CC" w14:paraId="0CFBF978" w14:textId="77777777">
        <w:trPr>
          <w:trHeight w:val="288"/>
        </w:trPr>
        <w:tc>
          <w:tcPr>
            <w:tcW w:w="3456" w:type="dxa"/>
            <w:shd w:val="clear" w:color="auto" w:fill="auto"/>
            <w:vAlign w:val="bottom"/>
          </w:tcPr>
          <w:p w14:paraId="2A2931A1" w14:textId="01FF37DB" w:rsidR="000419BF" w:rsidRPr="00C56C32" w:rsidRDefault="000419BF" w:rsidP="000419BF">
            <w:pPr>
              <w:tabs>
                <w:tab w:val="left" w:pos="407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C56C32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61B533" w14:textId="3CFE8BA3" w:rsidR="000419BF" w:rsidRPr="00C56C32" w:rsidRDefault="000419BF" w:rsidP="000419B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7900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34,717 </w:t>
            </w:r>
          </w:p>
        </w:tc>
        <w:tc>
          <w:tcPr>
            <w:tcW w:w="239" w:type="dxa"/>
            <w:shd w:val="clear" w:color="auto" w:fill="auto"/>
          </w:tcPr>
          <w:p w14:paraId="0471127D" w14:textId="77777777" w:rsidR="000419BF" w:rsidRPr="00C56C32" w:rsidRDefault="000419BF" w:rsidP="000419BF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="Angsana New" w:eastAsia="Times New Roman" w:hAnsi="Angsana New" w:cs="Angsana New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DEF84A" w14:textId="065010BE" w:rsidR="000419BF" w:rsidRPr="00C56C32" w:rsidRDefault="000419BF" w:rsidP="000419B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79000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36,581</w:t>
            </w:r>
          </w:p>
        </w:tc>
        <w:tc>
          <w:tcPr>
            <w:tcW w:w="239" w:type="dxa"/>
            <w:shd w:val="clear" w:color="auto" w:fill="auto"/>
          </w:tcPr>
          <w:p w14:paraId="04E7EF2D" w14:textId="77777777" w:rsidR="000419BF" w:rsidRPr="00C56C32" w:rsidRDefault="000419BF" w:rsidP="000419BF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F3EFB" w14:textId="68013AED" w:rsidR="000419BF" w:rsidRPr="00F17377" w:rsidRDefault="000419BF" w:rsidP="000419B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F1737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265" w:type="dxa"/>
          </w:tcPr>
          <w:p w14:paraId="39AFF9E9" w14:textId="77777777" w:rsidR="000419BF" w:rsidRPr="00C56C32" w:rsidRDefault="000419BF" w:rsidP="000419B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14:paraId="2F132840" w14:textId="7CC8CB00" w:rsidR="000419BF" w:rsidRPr="00C56C32" w:rsidRDefault="000419BF" w:rsidP="000419B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  <w:r w:rsidRPr="00C56C32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zh-CN"/>
              </w:rPr>
              <w:t>-</w:t>
            </w:r>
          </w:p>
        </w:tc>
      </w:tr>
      <w:tr w:rsidR="000419BF" w:rsidRPr="00D062CC" w14:paraId="5CFBBCA1" w14:textId="77777777" w:rsidTr="00BB4964">
        <w:trPr>
          <w:trHeight w:val="288"/>
        </w:trPr>
        <w:tc>
          <w:tcPr>
            <w:tcW w:w="3456" w:type="dxa"/>
            <w:shd w:val="clear" w:color="auto" w:fill="auto"/>
            <w:vAlign w:val="bottom"/>
          </w:tcPr>
          <w:p w14:paraId="399E1862" w14:textId="4D48C2C2" w:rsidR="000419BF" w:rsidRPr="00C56C32" w:rsidRDefault="000419BF" w:rsidP="000419BF">
            <w:pPr>
              <w:tabs>
                <w:tab w:val="left" w:pos="407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A2C64" w14:textId="77777777" w:rsidR="000419BF" w:rsidRPr="00C56C32" w:rsidRDefault="000419BF" w:rsidP="000419B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425A210" w14:textId="77777777" w:rsidR="000419BF" w:rsidRPr="00C56C32" w:rsidRDefault="000419BF" w:rsidP="000419BF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="Angsana New" w:eastAsia="Times New Roman" w:hAnsi="Angsana New" w:cs="Angsana New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72053" w14:textId="0FB27BEC" w:rsidR="000419BF" w:rsidRPr="00C56C32" w:rsidRDefault="000419BF" w:rsidP="000419B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C2FCD4A" w14:textId="77777777" w:rsidR="000419BF" w:rsidRPr="00C56C32" w:rsidRDefault="000419BF" w:rsidP="000419B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3987A" w14:textId="77777777" w:rsidR="000419BF" w:rsidRPr="000419BF" w:rsidRDefault="000419BF" w:rsidP="000419B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65" w:type="dxa"/>
          </w:tcPr>
          <w:p w14:paraId="465D5F41" w14:textId="77777777" w:rsidR="000419BF" w:rsidRPr="00C56C32" w:rsidRDefault="000419BF" w:rsidP="000419B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071C1FC7" w14:textId="3370F6A2" w:rsidR="000419BF" w:rsidRPr="00C56C32" w:rsidRDefault="000419BF" w:rsidP="000419B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</w:tr>
      <w:tr w:rsidR="000419BF" w:rsidRPr="00D062CC" w14:paraId="7B04C737" w14:textId="77777777" w:rsidTr="00BB4964">
        <w:trPr>
          <w:trHeight w:val="288"/>
        </w:trPr>
        <w:tc>
          <w:tcPr>
            <w:tcW w:w="3456" w:type="dxa"/>
            <w:shd w:val="clear" w:color="auto" w:fill="auto"/>
          </w:tcPr>
          <w:p w14:paraId="40805430" w14:textId="19AB7BFB" w:rsidR="000419BF" w:rsidRPr="00C56C32" w:rsidRDefault="000419BF" w:rsidP="000419BF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  <w:r w:rsidRPr="00C56C32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zh-CN"/>
              </w:rPr>
              <w:t>สินทรัพย์ทางการเงินอื่น ๆ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62A9E44" w14:textId="77777777" w:rsidR="000419BF" w:rsidRPr="00C56C32" w:rsidRDefault="000419BF" w:rsidP="000419B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C064E99" w14:textId="77777777" w:rsidR="000419BF" w:rsidRPr="00C56C32" w:rsidRDefault="000419BF" w:rsidP="000419BF">
            <w:pPr>
              <w:tabs>
                <w:tab w:val="decimal" w:pos="-86"/>
                <w:tab w:val="decimal" w:pos="1060"/>
              </w:tabs>
              <w:suppressAutoHyphens/>
              <w:spacing w:after="0" w:line="240" w:lineRule="auto"/>
              <w:ind w:right="-10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 w:eastAsia="zh-CN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190230C1" w14:textId="557F658E" w:rsidR="000419BF" w:rsidRPr="00C56C32" w:rsidRDefault="000419BF" w:rsidP="000419BF">
            <w:pPr>
              <w:tabs>
                <w:tab w:val="decimal" w:pos="1060"/>
              </w:tabs>
              <w:suppressAutoHyphens/>
              <w:spacing w:after="0" w:line="240" w:lineRule="auto"/>
              <w:ind w:right="-10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415289E" w14:textId="77777777" w:rsidR="000419BF" w:rsidRPr="00C56C32" w:rsidRDefault="000419BF" w:rsidP="000419BF">
            <w:pPr>
              <w:tabs>
                <w:tab w:val="decimal" w:pos="-86"/>
                <w:tab w:val="decimal" w:pos="1060"/>
              </w:tabs>
              <w:suppressAutoHyphens/>
              <w:spacing w:after="0" w:line="240" w:lineRule="auto"/>
              <w:ind w:right="-10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 w:eastAsia="zh-CN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3AC3FA55" w14:textId="77777777" w:rsidR="000419BF" w:rsidRPr="000419BF" w:rsidRDefault="000419BF" w:rsidP="000419B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65" w:type="dxa"/>
          </w:tcPr>
          <w:p w14:paraId="0B676CEB" w14:textId="77777777" w:rsidR="000419BF" w:rsidRPr="00C56C32" w:rsidRDefault="000419BF" w:rsidP="000419BF">
            <w:pPr>
              <w:tabs>
                <w:tab w:val="decimal" w:pos="1060"/>
              </w:tabs>
              <w:suppressAutoHyphens/>
              <w:spacing w:after="0" w:line="240" w:lineRule="auto"/>
              <w:ind w:right="-10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1319" w:type="dxa"/>
            <w:vAlign w:val="bottom"/>
          </w:tcPr>
          <w:p w14:paraId="19CA2547" w14:textId="7B6464E3" w:rsidR="000419BF" w:rsidRPr="00C56C32" w:rsidRDefault="000419BF" w:rsidP="000419BF">
            <w:pPr>
              <w:tabs>
                <w:tab w:val="decimal" w:pos="1060"/>
              </w:tabs>
              <w:suppressAutoHyphens/>
              <w:spacing w:after="0" w:line="240" w:lineRule="auto"/>
              <w:ind w:right="-10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zh-CN"/>
              </w:rPr>
            </w:pPr>
          </w:p>
        </w:tc>
      </w:tr>
      <w:tr w:rsidR="000419BF" w:rsidRPr="00654165" w14:paraId="21F8A40D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57F7D4FD" w14:textId="3F8A6D2B" w:rsidR="000419BF" w:rsidRPr="00C56C32" w:rsidRDefault="000419BF" w:rsidP="000419BF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C56C3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9B2D96E" w14:textId="3E20CC2A" w:rsidR="000419BF" w:rsidRPr="00C56C32" w:rsidRDefault="000419BF" w:rsidP="000419B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79000C">
              <w:rPr>
                <w:rFonts w:asciiTheme="majorBidi" w:hAnsiTheme="majorBidi" w:cstheme="majorBidi"/>
                <w:sz w:val="30"/>
                <w:szCs w:val="30"/>
              </w:rPr>
              <w:t xml:space="preserve"> 9,234 </w:t>
            </w:r>
          </w:p>
        </w:tc>
        <w:tc>
          <w:tcPr>
            <w:tcW w:w="239" w:type="dxa"/>
            <w:shd w:val="clear" w:color="auto" w:fill="auto"/>
          </w:tcPr>
          <w:p w14:paraId="3D4C43E7" w14:textId="77777777" w:rsidR="000419BF" w:rsidRPr="00C56C32" w:rsidRDefault="000419BF" w:rsidP="000419B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381" w:type="dxa"/>
            <w:shd w:val="clear" w:color="auto" w:fill="auto"/>
          </w:tcPr>
          <w:p w14:paraId="31D5C0D2" w14:textId="31A16782" w:rsidR="000419BF" w:rsidRPr="00C56C32" w:rsidRDefault="000419BF" w:rsidP="000419BF">
            <w:pPr>
              <w:tabs>
                <w:tab w:val="decimal" w:pos="875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C56C32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zh-CN"/>
              </w:rPr>
              <w:t>-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14:paraId="70531233" w14:textId="77777777" w:rsidR="000419BF" w:rsidRPr="00C56C32" w:rsidRDefault="000419BF" w:rsidP="000419B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291" w:type="dxa"/>
          </w:tcPr>
          <w:p w14:paraId="3DEE2D88" w14:textId="003EFF7F" w:rsidR="000419BF" w:rsidRPr="000419BF" w:rsidRDefault="000419BF" w:rsidP="000419B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9000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265" w:type="dxa"/>
          </w:tcPr>
          <w:p w14:paraId="75558FBF" w14:textId="77777777" w:rsidR="000419BF" w:rsidRPr="00C56C32" w:rsidRDefault="000419BF" w:rsidP="000419B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</w:tcPr>
          <w:p w14:paraId="6E788E51" w14:textId="3C493CC9" w:rsidR="000419BF" w:rsidRPr="00C56C32" w:rsidRDefault="000419BF" w:rsidP="000419B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C56C32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zh-CN"/>
              </w:rPr>
              <w:t>-</w:t>
            </w:r>
          </w:p>
        </w:tc>
      </w:tr>
      <w:tr w:rsidR="000419BF" w:rsidRPr="00654165" w14:paraId="73BCBD9E" w14:textId="77777777">
        <w:trPr>
          <w:trHeight w:val="20"/>
        </w:trPr>
        <w:tc>
          <w:tcPr>
            <w:tcW w:w="3456" w:type="dxa"/>
            <w:shd w:val="clear" w:color="auto" w:fill="auto"/>
          </w:tcPr>
          <w:p w14:paraId="015B928E" w14:textId="62BFF8EA" w:rsidR="000419BF" w:rsidRPr="00C56C32" w:rsidRDefault="000419BF" w:rsidP="000419BF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C56C3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111F195" w14:textId="7C159FC9" w:rsidR="000419BF" w:rsidRPr="00C56C32" w:rsidRDefault="000419BF" w:rsidP="000419B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79000C">
              <w:rPr>
                <w:rFonts w:asciiTheme="majorBidi" w:hAnsiTheme="majorBidi" w:cstheme="majorBidi"/>
                <w:sz w:val="30"/>
                <w:szCs w:val="30"/>
              </w:rPr>
              <w:t xml:space="preserve"> 1,206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86DAA1D" w14:textId="77777777" w:rsidR="000419BF" w:rsidRPr="00C56C32" w:rsidRDefault="000419BF" w:rsidP="000419B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381" w:type="dxa"/>
            <w:shd w:val="clear" w:color="auto" w:fill="auto"/>
          </w:tcPr>
          <w:p w14:paraId="4223D65E" w14:textId="612FDF0F" w:rsidR="000419BF" w:rsidRPr="00C56C32" w:rsidRDefault="000419BF" w:rsidP="000419B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79000C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380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3E39C57" w14:textId="77777777" w:rsidR="000419BF" w:rsidRPr="00C56C32" w:rsidRDefault="000419BF" w:rsidP="000419B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291" w:type="dxa"/>
          </w:tcPr>
          <w:p w14:paraId="7DF1A2FF" w14:textId="1D971C32" w:rsidR="000419BF" w:rsidRPr="000419BF" w:rsidRDefault="000419BF" w:rsidP="000419B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9000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265" w:type="dxa"/>
          </w:tcPr>
          <w:p w14:paraId="3A071855" w14:textId="77777777" w:rsidR="000419BF" w:rsidRPr="00C56C32" w:rsidRDefault="000419BF" w:rsidP="000419B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</w:tcPr>
          <w:p w14:paraId="3D3D4CEC" w14:textId="38851492" w:rsidR="000419BF" w:rsidRPr="00C56C32" w:rsidRDefault="000419BF" w:rsidP="000419B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C56C32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zh-CN"/>
              </w:rPr>
              <w:t>-</w:t>
            </w:r>
          </w:p>
        </w:tc>
      </w:tr>
      <w:tr w:rsidR="000419BF" w:rsidRPr="00D062CC" w14:paraId="04DF9B62" w14:textId="77777777">
        <w:tc>
          <w:tcPr>
            <w:tcW w:w="3456" w:type="dxa"/>
            <w:shd w:val="clear" w:color="auto" w:fill="auto"/>
          </w:tcPr>
          <w:p w14:paraId="2AC345F8" w14:textId="79BD13B4" w:rsidR="000419BF" w:rsidRPr="00C56C32" w:rsidRDefault="000419BF" w:rsidP="000419BF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C56C3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341" w:type="dxa"/>
            <w:shd w:val="clear" w:color="auto" w:fill="auto"/>
          </w:tcPr>
          <w:p w14:paraId="20600068" w14:textId="64730685" w:rsidR="000419BF" w:rsidRPr="00C56C32" w:rsidRDefault="000419BF" w:rsidP="000419B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79000C">
              <w:rPr>
                <w:rFonts w:asciiTheme="majorBidi" w:hAnsiTheme="majorBidi" w:cstheme="majorBidi"/>
                <w:sz w:val="30"/>
                <w:szCs w:val="30"/>
              </w:rPr>
              <w:t xml:space="preserve"> 40,264 </w:t>
            </w:r>
          </w:p>
        </w:tc>
        <w:tc>
          <w:tcPr>
            <w:tcW w:w="239" w:type="dxa"/>
            <w:shd w:val="clear" w:color="auto" w:fill="auto"/>
          </w:tcPr>
          <w:p w14:paraId="1DFC49EF" w14:textId="77777777" w:rsidR="000419BF" w:rsidRPr="00C56C32" w:rsidRDefault="000419BF" w:rsidP="000419B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72AD197B" w14:textId="1937F962" w:rsidR="000419BF" w:rsidRPr="00C56C32" w:rsidRDefault="000419BF" w:rsidP="000419B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79000C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25,369</w:t>
            </w:r>
          </w:p>
        </w:tc>
        <w:tc>
          <w:tcPr>
            <w:tcW w:w="239" w:type="dxa"/>
            <w:shd w:val="clear" w:color="auto" w:fill="auto"/>
          </w:tcPr>
          <w:p w14:paraId="75B784B5" w14:textId="77777777" w:rsidR="000419BF" w:rsidRPr="00C56C32" w:rsidRDefault="000419BF" w:rsidP="000419B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291" w:type="dxa"/>
          </w:tcPr>
          <w:p w14:paraId="1C6B0BDE" w14:textId="24FCD9A2" w:rsidR="000419BF" w:rsidRPr="000419BF" w:rsidRDefault="000419BF" w:rsidP="000419B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9000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265" w:type="dxa"/>
          </w:tcPr>
          <w:p w14:paraId="51B2FDB8" w14:textId="77777777" w:rsidR="000419BF" w:rsidRPr="00C56C32" w:rsidRDefault="000419BF" w:rsidP="000419B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</w:tcPr>
          <w:p w14:paraId="5ABC4CEA" w14:textId="05ABCFC4" w:rsidR="000419BF" w:rsidRPr="00C56C32" w:rsidRDefault="000419BF" w:rsidP="000419B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C56C32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zh-CN"/>
              </w:rPr>
              <w:t>-</w:t>
            </w:r>
          </w:p>
        </w:tc>
      </w:tr>
      <w:tr w:rsidR="000419BF" w:rsidRPr="00D062CC" w14:paraId="67AD9EA2" w14:textId="77777777">
        <w:tc>
          <w:tcPr>
            <w:tcW w:w="3456" w:type="dxa"/>
            <w:shd w:val="clear" w:color="auto" w:fill="auto"/>
            <w:vAlign w:val="bottom"/>
          </w:tcPr>
          <w:p w14:paraId="1158A112" w14:textId="65A9D367" w:rsidR="000419BF" w:rsidRPr="00C56C32" w:rsidRDefault="000419BF" w:rsidP="000419BF">
            <w:pPr>
              <w:suppressAutoHyphens/>
              <w:spacing w:after="0" w:line="240" w:lineRule="auto"/>
              <w:ind w:left="102" w:right="-10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C56C3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341" w:type="dxa"/>
            <w:shd w:val="clear" w:color="auto" w:fill="auto"/>
          </w:tcPr>
          <w:p w14:paraId="1027F84C" w14:textId="2B4E4BF9" w:rsidR="000419BF" w:rsidRPr="00C56C32" w:rsidRDefault="000419BF" w:rsidP="000419B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79000C">
              <w:rPr>
                <w:rFonts w:asciiTheme="majorBidi" w:hAnsiTheme="majorBidi" w:cstheme="majorBidi"/>
                <w:sz w:val="30"/>
                <w:szCs w:val="30"/>
              </w:rPr>
              <w:t xml:space="preserve"> 542 </w:t>
            </w:r>
          </w:p>
        </w:tc>
        <w:tc>
          <w:tcPr>
            <w:tcW w:w="239" w:type="dxa"/>
            <w:shd w:val="clear" w:color="auto" w:fill="auto"/>
          </w:tcPr>
          <w:p w14:paraId="686D3D65" w14:textId="77777777" w:rsidR="000419BF" w:rsidRPr="00C56C32" w:rsidRDefault="000419BF" w:rsidP="000419BF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41D937F7" w14:textId="31A7774F" w:rsidR="000419BF" w:rsidRPr="00C56C32" w:rsidRDefault="000419BF" w:rsidP="000419B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79000C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516</w:t>
            </w:r>
          </w:p>
        </w:tc>
        <w:tc>
          <w:tcPr>
            <w:tcW w:w="239" w:type="dxa"/>
            <w:shd w:val="clear" w:color="auto" w:fill="auto"/>
          </w:tcPr>
          <w:p w14:paraId="4544C444" w14:textId="77777777" w:rsidR="000419BF" w:rsidRPr="00C56C32" w:rsidRDefault="000419BF" w:rsidP="000419B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lang w:val="x-none" w:eastAsia="zh-CN"/>
              </w:rPr>
            </w:pPr>
          </w:p>
        </w:tc>
        <w:tc>
          <w:tcPr>
            <w:tcW w:w="1291" w:type="dxa"/>
          </w:tcPr>
          <w:p w14:paraId="7A2A2DC1" w14:textId="151A1BC4" w:rsidR="000419BF" w:rsidRPr="000419BF" w:rsidRDefault="000419BF" w:rsidP="000419B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79000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265" w:type="dxa"/>
          </w:tcPr>
          <w:p w14:paraId="3F2A4923" w14:textId="77777777" w:rsidR="000419BF" w:rsidRPr="00C56C32" w:rsidRDefault="000419BF" w:rsidP="000419B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</w:tcPr>
          <w:p w14:paraId="54449FA7" w14:textId="2A169D20" w:rsidR="000419BF" w:rsidRPr="00C56C32" w:rsidRDefault="000419BF" w:rsidP="000419B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C56C32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zh-CN"/>
              </w:rPr>
              <w:t>-</w:t>
            </w:r>
          </w:p>
        </w:tc>
      </w:tr>
      <w:tr w:rsidR="000419BF" w:rsidRPr="00D062CC" w14:paraId="2EA9B33C" w14:textId="77777777">
        <w:tc>
          <w:tcPr>
            <w:tcW w:w="3456" w:type="dxa"/>
            <w:shd w:val="clear" w:color="auto" w:fill="auto"/>
            <w:vAlign w:val="bottom"/>
          </w:tcPr>
          <w:p w14:paraId="0AABAC4F" w14:textId="3F200FBA" w:rsidR="000419BF" w:rsidRPr="00C56C32" w:rsidRDefault="000419BF" w:rsidP="000419BF">
            <w:pPr>
              <w:suppressAutoHyphens/>
              <w:spacing w:after="0" w:line="240" w:lineRule="auto"/>
              <w:ind w:left="102" w:right="-10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C56C3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ตราสารทุน</w:t>
            </w:r>
            <w:r w:rsidRPr="00C56C32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ต่าง</w:t>
            </w:r>
            <w:r w:rsidRPr="00C56C3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ประเทศ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76FE050C" w14:textId="40969EEA" w:rsidR="000419BF" w:rsidRPr="00C56C32" w:rsidRDefault="000419BF" w:rsidP="000419B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79000C">
              <w:rPr>
                <w:rFonts w:asciiTheme="majorBidi" w:hAnsiTheme="majorBidi" w:cstheme="majorBidi"/>
                <w:sz w:val="30"/>
                <w:szCs w:val="30"/>
              </w:rPr>
              <w:t xml:space="preserve"> 28,389 </w:t>
            </w:r>
          </w:p>
        </w:tc>
        <w:tc>
          <w:tcPr>
            <w:tcW w:w="239" w:type="dxa"/>
            <w:shd w:val="clear" w:color="auto" w:fill="auto"/>
          </w:tcPr>
          <w:p w14:paraId="0A149FF7" w14:textId="77777777" w:rsidR="000419BF" w:rsidRPr="00C56C32" w:rsidRDefault="000419BF" w:rsidP="000419BF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96AEC" w14:textId="633516A9" w:rsidR="000419BF" w:rsidRPr="00C56C32" w:rsidRDefault="000419BF" w:rsidP="000419B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79000C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29,688</w:t>
            </w:r>
          </w:p>
        </w:tc>
        <w:tc>
          <w:tcPr>
            <w:tcW w:w="239" w:type="dxa"/>
            <w:shd w:val="clear" w:color="auto" w:fill="auto"/>
          </w:tcPr>
          <w:p w14:paraId="1F97AF4F" w14:textId="77777777" w:rsidR="000419BF" w:rsidRPr="00C56C32" w:rsidRDefault="000419BF" w:rsidP="000419BF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291" w:type="dxa"/>
            <w:tcBorders>
              <w:bottom w:val="single" w:sz="4" w:space="0" w:color="000000"/>
            </w:tcBorders>
          </w:tcPr>
          <w:p w14:paraId="192D3FCB" w14:textId="06B32DA3" w:rsidR="000419BF" w:rsidRPr="00C56C32" w:rsidRDefault="000419BF" w:rsidP="000419BF">
            <w:pPr>
              <w:tabs>
                <w:tab w:val="decimal" w:pos="107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79000C">
              <w:rPr>
                <w:rFonts w:asciiTheme="majorBidi" w:hAnsiTheme="majorBidi" w:cstheme="majorBidi"/>
                <w:sz w:val="30"/>
                <w:szCs w:val="30"/>
              </w:rPr>
              <w:t xml:space="preserve"> 12,891 </w:t>
            </w:r>
          </w:p>
        </w:tc>
        <w:tc>
          <w:tcPr>
            <w:tcW w:w="265" w:type="dxa"/>
          </w:tcPr>
          <w:p w14:paraId="77F51D45" w14:textId="77777777" w:rsidR="000419BF" w:rsidRPr="00C56C32" w:rsidRDefault="000419BF" w:rsidP="000419B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  <w:tcBorders>
              <w:bottom w:val="single" w:sz="4" w:space="0" w:color="000000"/>
            </w:tcBorders>
          </w:tcPr>
          <w:p w14:paraId="1170C7B2" w14:textId="15FE077D" w:rsidR="000419BF" w:rsidRPr="00C56C32" w:rsidRDefault="000419BF" w:rsidP="000419BF">
            <w:pPr>
              <w:tabs>
                <w:tab w:val="decimal" w:pos="1075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C56C32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12,292</w:t>
            </w:r>
          </w:p>
        </w:tc>
      </w:tr>
      <w:tr w:rsidR="000419BF" w:rsidRPr="00D062CC" w14:paraId="157B5FF8" w14:textId="77777777">
        <w:tc>
          <w:tcPr>
            <w:tcW w:w="3456" w:type="dxa"/>
            <w:shd w:val="clear" w:color="auto" w:fill="auto"/>
            <w:vAlign w:val="bottom"/>
          </w:tcPr>
          <w:p w14:paraId="3F4DC7C8" w14:textId="4C082F55" w:rsidR="000419BF" w:rsidRPr="00C56C32" w:rsidRDefault="000419BF" w:rsidP="000419BF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C56C32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62C55" w14:textId="4D71FA43" w:rsidR="000419BF" w:rsidRPr="00C56C32" w:rsidRDefault="000419BF" w:rsidP="000419B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7900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79,635 </w:t>
            </w:r>
          </w:p>
        </w:tc>
        <w:tc>
          <w:tcPr>
            <w:tcW w:w="239" w:type="dxa"/>
            <w:shd w:val="clear" w:color="auto" w:fill="auto"/>
          </w:tcPr>
          <w:p w14:paraId="700F8933" w14:textId="77777777" w:rsidR="000419BF" w:rsidRPr="00C56C32" w:rsidRDefault="000419BF" w:rsidP="000419BF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0F5EF1" w14:textId="508B688F" w:rsidR="000419BF" w:rsidRPr="00C56C32" w:rsidRDefault="000419BF" w:rsidP="000419B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79000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55,953</w:t>
            </w:r>
          </w:p>
        </w:tc>
        <w:tc>
          <w:tcPr>
            <w:tcW w:w="239" w:type="dxa"/>
            <w:shd w:val="clear" w:color="auto" w:fill="auto"/>
          </w:tcPr>
          <w:p w14:paraId="2BBA0F4E" w14:textId="77777777" w:rsidR="000419BF" w:rsidRPr="00C56C32" w:rsidRDefault="000419BF" w:rsidP="000419BF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1BE9EF51" w14:textId="0F37060D" w:rsidR="000419BF" w:rsidRPr="00C56C32" w:rsidRDefault="000419BF" w:rsidP="000419BF">
            <w:pPr>
              <w:tabs>
                <w:tab w:val="decimal" w:pos="107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7900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12,891 </w:t>
            </w:r>
          </w:p>
        </w:tc>
        <w:tc>
          <w:tcPr>
            <w:tcW w:w="265" w:type="dxa"/>
          </w:tcPr>
          <w:p w14:paraId="788EB0F1" w14:textId="77777777" w:rsidR="000419BF" w:rsidRPr="00C56C32" w:rsidRDefault="000419BF" w:rsidP="000419B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  <w:tcBorders>
              <w:top w:val="single" w:sz="4" w:space="0" w:color="000000"/>
              <w:bottom w:val="single" w:sz="4" w:space="0" w:color="auto"/>
            </w:tcBorders>
          </w:tcPr>
          <w:p w14:paraId="15270870" w14:textId="28AC4EB1" w:rsidR="000419BF" w:rsidRPr="00C56C32" w:rsidRDefault="000419BF" w:rsidP="000419BF">
            <w:pPr>
              <w:tabs>
                <w:tab w:val="decimal" w:pos="1075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C56C3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  <w:t>12,292</w:t>
            </w:r>
          </w:p>
        </w:tc>
      </w:tr>
      <w:tr w:rsidR="000419BF" w:rsidRPr="00D062CC" w14:paraId="64B149EE" w14:textId="77777777">
        <w:tc>
          <w:tcPr>
            <w:tcW w:w="3456" w:type="dxa"/>
            <w:shd w:val="clear" w:color="auto" w:fill="auto"/>
            <w:vAlign w:val="bottom"/>
          </w:tcPr>
          <w:p w14:paraId="391D782C" w14:textId="3D7585B8" w:rsidR="000419BF" w:rsidRPr="00C56C32" w:rsidRDefault="000419BF" w:rsidP="000419BF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809F9" w14:textId="77777777" w:rsidR="000419BF" w:rsidRPr="00C56C32" w:rsidRDefault="000419BF" w:rsidP="000419B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5C37510" w14:textId="77777777" w:rsidR="000419BF" w:rsidRPr="00C56C32" w:rsidRDefault="000419BF" w:rsidP="000419BF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666EDE52" w14:textId="7C7F5F3C" w:rsidR="000419BF" w:rsidRPr="00C56C32" w:rsidRDefault="000419BF" w:rsidP="000419B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4653E534" w14:textId="77777777" w:rsidR="000419BF" w:rsidRPr="00C56C32" w:rsidRDefault="000419BF" w:rsidP="000419BF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291" w:type="dxa"/>
            <w:shd w:val="clear" w:color="auto" w:fill="auto"/>
          </w:tcPr>
          <w:p w14:paraId="1B8CC792" w14:textId="77777777" w:rsidR="000419BF" w:rsidRPr="00C56C32" w:rsidRDefault="000419BF" w:rsidP="000419B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265" w:type="dxa"/>
          </w:tcPr>
          <w:p w14:paraId="02D0F10D" w14:textId="77777777" w:rsidR="000419BF" w:rsidRPr="00C56C32" w:rsidRDefault="000419BF" w:rsidP="000419B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  <w:vAlign w:val="bottom"/>
          </w:tcPr>
          <w:p w14:paraId="24BC3E5D" w14:textId="1096992F" w:rsidR="000419BF" w:rsidRPr="00C56C32" w:rsidRDefault="000419BF" w:rsidP="000419B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</w:tr>
      <w:tr w:rsidR="000419BF" w:rsidRPr="00D062CC" w14:paraId="5DB89445" w14:textId="77777777">
        <w:tc>
          <w:tcPr>
            <w:tcW w:w="3456" w:type="dxa"/>
            <w:shd w:val="clear" w:color="auto" w:fill="auto"/>
            <w:vAlign w:val="bottom"/>
          </w:tcPr>
          <w:p w14:paraId="006E1FA2" w14:textId="71F1B3E6" w:rsidR="000419BF" w:rsidRPr="00C56C32" w:rsidRDefault="000419BF" w:rsidP="000419BF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C56C32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รวมสินทรัพย์ทางการเงินที่วัดมูลค่าด้วย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BC03A1C" w14:textId="77777777" w:rsidR="000419BF" w:rsidRPr="00C56C32" w:rsidRDefault="000419BF" w:rsidP="000419B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881F6C0" w14:textId="77777777" w:rsidR="000419BF" w:rsidRPr="00C56C32" w:rsidRDefault="000419BF" w:rsidP="000419BF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6CE3FA07" w14:textId="39ADA4BA" w:rsidR="000419BF" w:rsidRPr="00C56C32" w:rsidRDefault="000419BF" w:rsidP="000419B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0FBD1A3" w14:textId="77777777" w:rsidR="000419BF" w:rsidRPr="00C56C32" w:rsidRDefault="000419BF" w:rsidP="000419BF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291" w:type="dxa"/>
            <w:shd w:val="clear" w:color="auto" w:fill="auto"/>
          </w:tcPr>
          <w:p w14:paraId="57A60DB1" w14:textId="77777777" w:rsidR="000419BF" w:rsidRPr="00C56C32" w:rsidRDefault="000419BF" w:rsidP="000419B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265" w:type="dxa"/>
          </w:tcPr>
          <w:p w14:paraId="186810FA" w14:textId="77777777" w:rsidR="000419BF" w:rsidRPr="00C56C32" w:rsidRDefault="000419BF" w:rsidP="000419B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  <w:vAlign w:val="bottom"/>
          </w:tcPr>
          <w:p w14:paraId="6B60054F" w14:textId="6097C6AC" w:rsidR="000419BF" w:rsidRPr="00C56C32" w:rsidRDefault="000419BF" w:rsidP="000419B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</w:tr>
      <w:tr w:rsidR="000419BF" w:rsidRPr="00D062CC" w14:paraId="0D92F995" w14:textId="77777777">
        <w:tc>
          <w:tcPr>
            <w:tcW w:w="3456" w:type="dxa"/>
            <w:shd w:val="clear" w:color="auto" w:fill="auto"/>
            <w:vAlign w:val="bottom"/>
          </w:tcPr>
          <w:p w14:paraId="0D1CFC8D" w14:textId="74BD49EF" w:rsidR="000419BF" w:rsidRPr="00C56C32" w:rsidRDefault="000419BF" w:rsidP="000419BF">
            <w:pPr>
              <w:suppressAutoHyphens/>
              <w:spacing w:after="0" w:line="240" w:lineRule="auto"/>
              <w:ind w:left="102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  <w:r w:rsidRPr="00C56C32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1341" w:type="dxa"/>
            <w:tcBorders>
              <w:bottom w:val="double" w:sz="4" w:space="0" w:color="auto"/>
            </w:tcBorders>
            <w:shd w:val="clear" w:color="auto" w:fill="auto"/>
          </w:tcPr>
          <w:p w14:paraId="2C116CC3" w14:textId="7553A02F" w:rsidR="000419BF" w:rsidRPr="00C56C32" w:rsidRDefault="000419BF" w:rsidP="000419B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79000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114,352</w:t>
            </w:r>
          </w:p>
        </w:tc>
        <w:tc>
          <w:tcPr>
            <w:tcW w:w="239" w:type="dxa"/>
            <w:shd w:val="clear" w:color="auto" w:fill="auto"/>
          </w:tcPr>
          <w:p w14:paraId="33864FE1" w14:textId="77777777" w:rsidR="000419BF" w:rsidRPr="00C56C32" w:rsidRDefault="000419BF" w:rsidP="000419BF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3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B338D0" w14:textId="244BF141" w:rsidR="000419BF" w:rsidRPr="00C56C32" w:rsidRDefault="000419BF" w:rsidP="000419BF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79000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92,534</w:t>
            </w:r>
          </w:p>
        </w:tc>
        <w:tc>
          <w:tcPr>
            <w:tcW w:w="239" w:type="dxa"/>
            <w:shd w:val="clear" w:color="auto" w:fill="auto"/>
          </w:tcPr>
          <w:p w14:paraId="709767BD" w14:textId="77777777" w:rsidR="000419BF" w:rsidRPr="00C56C32" w:rsidRDefault="000419BF" w:rsidP="000419BF">
            <w:pPr>
              <w:tabs>
                <w:tab w:val="decimal" w:pos="-86"/>
                <w:tab w:val="decimal" w:pos="106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  <w:shd w:val="clear" w:color="auto" w:fill="auto"/>
          </w:tcPr>
          <w:p w14:paraId="7B73B83D" w14:textId="1072FEC4" w:rsidR="000419BF" w:rsidRPr="009820B6" w:rsidRDefault="000419BF" w:rsidP="009820B6">
            <w:pPr>
              <w:tabs>
                <w:tab w:val="decimal" w:pos="107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20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12,891</w:t>
            </w:r>
          </w:p>
        </w:tc>
        <w:tc>
          <w:tcPr>
            <w:tcW w:w="265" w:type="dxa"/>
          </w:tcPr>
          <w:p w14:paraId="217002A9" w14:textId="77777777" w:rsidR="000419BF" w:rsidRPr="00C56C32" w:rsidRDefault="000419BF" w:rsidP="000419BF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14:paraId="6122C2AB" w14:textId="0C57C0F4" w:rsidR="000419BF" w:rsidRPr="00C56C32" w:rsidRDefault="000419BF" w:rsidP="000419BF">
            <w:pPr>
              <w:tabs>
                <w:tab w:val="decimal" w:pos="1075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C56C3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  <w:t>12,292</w:t>
            </w:r>
          </w:p>
        </w:tc>
      </w:tr>
    </w:tbl>
    <w:p w14:paraId="436BA39D" w14:textId="137088F7" w:rsidR="00BB4964" w:rsidRDefault="00BB4964" w:rsidP="0031175D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28"/>
          <w:lang w:eastAsia="zh-CN"/>
        </w:rPr>
      </w:pPr>
    </w:p>
    <w:p w14:paraId="537FC3A8" w14:textId="4C75F0F7" w:rsidR="000419BF" w:rsidRDefault="000419BF" w:rsidP="000419BF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E275F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</w:t>
      </w:r>
      <w:r w:rsidRPr="008F6C89">
        <w:rPr>
          <w:rFonts w:asciiTheme="majorBidi" w:hAnsiTheme="majorBidi" w:cstheme="majorBidi"/>
          <w:sz w:val="30"/>
          <w:szCs w:val="30"/>
          <w:cs/>
        </w:rPr>
        <w:t>มูลค่ายุติธรรมผ่านกำไรหรือขาดทุนรวมถึงตราสารทุนในกิจการกลุ่มหนึ่ง</w:t>
      </w:r>
      <w:r w:rsidRPr="008F6C89">
        <w:rPr>
          <w:rFonts w:asciiTheme="majorBidi" w:hAnsiTheme="majorBidi" w:cstheme="majorBidi"/>
          <w:sz w:val="30"/>
          <w:szCs w:val="30"/>
          <w:cs/>
        </w:rPr>
        <w:br/>
        <w:t>ที</w:t>
      </w:r>
      <w:r w:rsidRPr="008F6C89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8F6C89">
        <w:rPr>
          <w:rFonts w:asciiTheme="majorBidi" w:hAnsiTheme="majorBidi" w:cstheme="majorBidi"/>
          <w:sz w:val="30"/>
          <w:szCs w:val="30"/>
          <w:cs/>
        </w:rPr>
        <w:t>ลงทุนโดยบริษัทย่อยที่ดำเนินธุรกิจเงินร่วมลงทุ</w:t>
      </w:r>
      <w:r>
        <w:rPr>
          <w:rFonts w:asciiTheme="majorBidi" w:hAnsiTheme="majorBidi" w:cstheme="majorBidi" w:hint="cs"/>
          <w:sz w:val="30"/>
          <w:szCs w:val="30"/>
          <w:cs/>
        </w:rPr>
        <w:t>น</w:t>
      </w:r>
      <w:r w:rsidRPr="008F6C89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8F6C89">
        <w:rPr>
          <w:rFonts w:asciiTheme="majorBidi" w:hAnsiTheme="majorBidi" w:cstheme="majorBidi"/>
          <w:sz w:val="30"/>
          <w:szCs w:val="30"/>
        </w:rPr>
        <w:t>Venture Capital)</w:t>
      </w:r>
      <w:r w:rsidRPr="008F6C89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Pr="008F6C89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8F6C89">
        <w:rPr>
          <w:rFonts w:ascii="Angsana New" w:hAnsi="Angsana New" w:cs="Angsana New"/>
          <w:color w:val="000000"/>
          <w:sz w:val="30"/>
          <w:szCs w:val="30"/>
        </w:rPr>
        <w:t>2</w:t>
      </w:r>
      <w:r w:rsidRPr="008F6C89">
        <w:rPr>
          <w:rFonts w:asciiTheme="majorBidi" w:hAnsiTheme="majorBidi" w:cstheme="majorBidi"/>
          <w:sz w:val="30"/>
          <w:szCs w:val="30"/>
        </w:rPr>
        <w:t>56</w:t>
      </w:r>
      <w:r>
        <w:rPr>
          <w:rFonts w:asciiTheme="majorBidi" w:hAnsiTheme="majorBidi" w:cstheme="majorBidi"/>
          <w:sz w:val="30"/>
          <w:szCs w:val="30"/>
        </w:rPr>
        <w:t>7</w:t>
      </w:r>
      <w:r w:rsidRPr="008F6C89">
        <w:rPr>
          <w:rFonts w:asciiTheme="majorBidi" w:hAnsiTheme="majorBidi" w:cstheme="majorBidi"/>
          <w:sz w:val="30"/>
          <w:szCs w:val="30"/>
          <w:cs/>
        </w:rPr>
        <w:t xml:space="preserve"> บริษัทย่อยมี</w:t>
      </w:r>
      <w:r w:rsidRPr="008F6C89">
        <w:rPr>
          <w:rFonts w:asciiTheme="majorBidi" w:hAnsiTheme="majorBidi" w:cstheme="majorBidi"/>
          <w:sz w:val="30"/>
          <w:szCs w:val="30"/>
          <w:cs/>
        </w:rPr>
        <w:br/>
        <w:t>ตราสารทุนในกิจการต่าง ๆ ที่ได้ลงทุน</w:t>
      </w:r>
      <w:r w:rsidRPr="008F6C89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8F6C89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8F6C8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F00BD">
        <w:rPr>
          <w:rFonts w:asciiTheme="majorBidi" w:hAnsiTheme="majorBidi" w:cstheme="majorBidi"/>
          <w:sz w:val="30"/>
          <w:szCs w:val="30"/>
        </w:rPr>
        <w:t>3,226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8F6C89">
        <w:rPr>
          <w:rFonts w:asciiTheme="majorBidi" w:hAnsiTheme="majorBidi" w:cstheme="majorBidi"/>
          <w:sz w:val="30"/>
          <w:szCs w:val="30"/>
          <w:cs/>
        </w:rPr>
        <w:t>ล้านบาท โดยบริษัทย่อยมีสิทธิในการออกเสียงระหว่าง</w:t>
      </w:r>
      <w:r w:rsidRPr="008F6C89">
        <w:rPr>
          <w:rFonts w:asciiTheme="majorBidi" w:hAnsiTheme="majorBidi" w:cstheme="majorBidi"/>
          <w:sz w:val="30"/>
          <w:szCs w:val="30"/>
        </w:rPr>
        <w:br/>
      </w:r>
      <w:r w:rsidRPr="008F6C89">
        <w:rPr>
          <w:rFonts w:asciiTheme="majorBidi" w:hAnsiTheme="majorBidi" w:cstheme="majorBidi"/>
          <w:sz w:val="30"/>
          <w:szCs w:val="30"/>
          <w:cs/>
        </w:rPr>
        <w:t>ร้อยละ</w:t>
      </w:r>
      <w:r w:rsidRPr="008F6C89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7.58 </w:t>
      </w:r>
      <w:r w:rsidRPr="008F6C89">
        <w:rPr>
          <w:rFonts w:asciiTheme="majorBidi" w:hAnsiTheme="majorBidi" w:cstheme="majorBidi"/>
          <w:sz w:val="30"/>
          <w:szCs w:val="30"/>
          <w:cs/>
        </w:rPr>
        <w:t>ถึง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49.90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F6C89">
        <w:rPr>
          <w:rFonts w:asciiTheme="majorBidi" w:hAnsiTheme="majorBidi" w:cstheme="majorBidi"/>
          <w:i/>
          <w:iCs/>
          <w:sz w:val="30"/>
          <w:szCs w:val="30"/>
        </w:rPr>
        <w:t>(256</w:t>
      </w:r>
      <w:r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8F6C8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8F6C89">
        <w:rPr>
          <w:rFonts w:asciiTheme="majorBidi" w:hAnsiTheme="majorBidi" w:cstheme="majorBidi"/>
          <w:i/>
          <w:iCs/>
          <w:sz w:val="30"/>
          <w:szCs w:val="30"/>
        </w:rPr>
        <w:t>,</w:t>
      </w:r>
      <w:r>
        <w:rPr>
          <w:rFonts w:asciiTheme="majorBidi" w:hAnsiTheme="majorBidi" w:cstheme="majorBidi"/>
          <w:i/>
          <w:iCs/>
          <w:sz w:val="30"/>
          <w:szCs w:val="30"/>
        </w:rPr>
        <w:t>357</w:t>
      </w:r>
      <w:r w:rsidRPr="008F6C8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F6C8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โดยมีสิทธิในการออกเสียงระหว่างร้อยละ </w:t>
      </w:r>
      <w:r>
        <w:rPr>
          <w:rFonts w:asciiTheme="majorBidi" w:hAnsiTheme="majorBidi" w:cstheme="majorBidi"/>
          <w:i/>
          <w:iCs/>
          <w:sz w:val="30"/>
          <w:szCs w:val="30"/>
        </w:rPr>
        <w:t>7.58</w:t>
      </w:r>
      <w:r w:rsidRPr="008F6C8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F6C8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 </w:t>
      </w:r>
      <w:r w:rsidRPr="008F6C89">
        <w:rPr>
          <w:rFonts w:asciiTheme="majorBidi" w:hAnsiTheme="majorBidi" w:cstheme="majorBidi"/>
          <w:i/>
          <w:iCs/>
          <w:sz w:val="30"/>
          <w:szCs w:val="30"/>
        </w:rPr>
        <w:t xml:space="preserve">40.00) </w:t>
      </w:r>
      <w:r w:rsidRPr="008F6C89">
        <w:rPr>
          <w:rFonts w:asciiTheme="majorBidi" w:hAnsiTheme="majorBidi" w:cstheme="majorBidi"/>
          <w:sz w:val="30"/>
          <w:szCs w:val="30"/>
          <w:cs/>
        </w:rPr>
        <w:t>นอกจากนี้บริษัทย่อยที่ดำเนินธุรกิจเงินร่วมลงทุน (</w:t>
      </w:r>
      <w:r w:rsidRPr="008F6C89">
        <w:rPr>
          <w:rFonts w:asciiTheme="majorBidi" w:hAnsiTheme="majorBidi" w:cstheme="majorBidi"/>
          <w:sz w:val="30"/>
          <w:szCs w:val="30"/>
        </w:rPr>
        <w:t xml:space="preserve">Venture Capital) </w:t>
      </w:r>
      <w:r w:rsidRPr="008F6C89">
        <w:rPr>
          <w:rFonts w:asciiTheme="majorBidi" w:hAnsiTheme="majorBidi" w:cstheme="majorBidi"/>
          <w:sz w:val="30"/>
          <w:szCs w:val="30"/>
          <w:cs/>
        </w:rPr>
        <w:t>บริหารและควบคุมเงินลงทุนดังกล่าวด้วยวิธีมูลค่ายุติธรรมเช่นเดียวกัน</w:t>
      </w:r>
    </w:p>
    <w:p w14:paraId="4F89E8FE" w14:textId="77EC834E" w:rsidR="00BE7887" w:rsidRDefault="00BE7887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0A8B9B2" w14:textId="1ACFE4BA" w:rsidR="00923DE1" w:rsidRDefault="00A93E1A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A93E1A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อนุพันธ์</w:t>
      </w:r>
    </w:p>
    <w:p w14:paraId="34867549" w14:textId="254E3076" w:rsidR="00A93E1A" w:rsidRPr="0075087D" w:rsidRDefault="00A93E1A" w:rsidP="0075087D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CEE9351" w14:textId="59B5C164" w:rsidR="003600CC" w:rsidRPr="00E26445" w:rsidRDefault="003600CC" w:rsidP="003600CC">
      <w:pPr>
        <w:suppressAutoHyphens/>
        <w:spacing w:after="0" w:line="240" w:lineRule="auto"/>
        <w:ind w:left="54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อนุพันธ์เป็นเครื่องมือทางการเงินซึ่งมีมูลค่าเปลี่ยนแปลงไปตามการเปลี่ยนแปลงของมูลค่ายุติธรรมของสินทรัพย์</w:t>
      </w:r>
      <w:r w:rsidRPr="00E2644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อ้างอิง</w:t>
      </w:r>
      <w:r w:rsidR="0055468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E2644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หรือจาก</w:t>
      </w: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อัตราดอกเบี้ย</w:t>
      </w:r>
      <w:r w:rsidRPr="00E2644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</w:t>
      </w: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อัตราแลกเปลี่ยนเงินตราต่างประเทศ</w:t>
      </w:r>
      <w:r w:rsidR="0055468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หรือดัชนีราคา อนุพันธ์</w:t>
      </w:r>
      <w:r w:rsidRPr="00E2644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ที่</w:t>
      </w:r>
      <w:r w:rsidR="003C4A8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E2644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ใช้และมีมูลค่าอยู่ ณ วันสิ้นรอบระยะเวลารายงาน</w:t>
      </w: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มีดังนี้</w:t>
      </w:r>
    </w:p>
    <w:p w14:paraId="279666D1" w14:textId="77777777" w:rsidR="003600CC" w:rsidRPr="00E26445" w:rsidRDefault="003600CC" w:rsidP="003600CC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497354D" w14:textId="77777777" w:rsidR="00AA4E33" w:rsidRDefault="003600CC" w:rsidP="00AA4E33">
      <w:pPr>
        <w:numPr>
          <w:ilvl w:val="0"/>
          <w:numId w:val="34"/>
        </w:num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สัญญาซื้อขายเงินตราต่างประเทศล่วงหน้า (</w:t>
      </w:r>
      <w:r w:rsidRPr="00E26445">
        <w:rPr>
          <w:rFonts w:asciiTheme="majorBidi" w:eastAsia="Times New Roman" w:hAnsiTheme="majorBidi" w:cstheme="majorBidi"/>
          <w:sz w:val="30"/>
          <w:szCs w:val="30"/>
          <w:lang w:eastAsia="zh-CN"/>
        </w:rPr>
        <w:t>Forward exchange contracts</w:t>
      </w: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) เป็นข้อตกลงในการซื้อหรือขายเงินตราต่างประเทศตามอัตราแลกเปลี่ยนที่ตกลงกัน ณ วันที่ในอนาคตที่ระบุไว้</w:t>
      </w:r>
    </w:p>
    <w:p w14:paraId="542CD5A3" w14:textId="77777777" w:rsidR="000232B7" w:rsidRDefault="000232B7" w:rsidP="000232B7">
      <w:p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6B64118" w14:textId="65D915F9" w:rsidR="003600CC" w:rsidRPr="00AA4E33" w:rsidRDefault="003600CC" w:rsidP="00AA4E33">
      <w:pPr>
        <w:numPr>
          <w:ilvl w:val="0"/>
          <w:numId w:val="34"/>
        </w:num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AA4E33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สัญญาแลกเปลี่ยนเงินตราต่างประเทศและอัตราดอกเบี้ย </w:t>
      </w:r>
      <w:r w:rsidRPr="00AA4E33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(Currency and interest rate swaps) </w:t>
      </w:r>
      <w:r w:rsidRPr="00AA4E33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เป็นข้อตกลงในการแลกเปลี่ยนเงินต้นในสกุลเงินที่แตกต่างกัน และแลกเปลี่ยนคืนเมื่อสัญญาครบกำหนด โดยมีการแลกเปลี่ยนการจ่ายชำระดอกเบี้ยที่เกี่ยวข้องด้วย</w:t>
      </w:r>
    </w:p>
    <w:p w14:paraId="58EC0FC8" w14:textId="77777777" w:rsidR="003600CC" w:rsidRPr="00E26445" w:rsidRDefault="003600CC" w:rsidP="003600CC">
      <w:p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7326523B" w14:textId="77777777" w:rsidR="003600CC" w:rsidRPr="00E26445" w:rsidRDefault="003600CC" w:rsidP="003C4A80">
      <w:pPr>
        <w:numPr>
          <w:ilvl w:val="0"/>
          <w:numId w:val="34"/>
        </w:num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สัญญาแลกเปลี่ยนอัตราดอกเบี้ย (</w:t>
      </w:r>
      <w:r w:rsidRPr="00E26445">
        <w:rPr>
          <w:rFonts w:asciiTheme="majorBidi" w:eastAsia="Times New Roman" w:hAnsiTheme="majorBidi" w:cstheme="majorBidi"/>
          <w:sz w:val="30"/>
          <w:szCs w:val="30"/>
          <w:lang w:eastAsia="zh-CN"/>
        </w:rPr>
        <w:t>Interest rate swaps</w:t>
      </w: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) เป็นข้อตกลงในการแลกเปลี่ยน การจ่ายชำระดอกเบี้ยสำหรับระยะเวลาที่ตกลงกัน โดยไม่มีการแลกเปลี่ยนเงินต้น</w:t>
      </w:r>
    </w:p>
    <w:p w14:paraId="202D94D3" w14:textId="77777777" w:rsidR="003600CC" w:rsidRPr="00E26445" w:rsidRDefault="003600CC" w:rsidP="003600CC">
      <w:p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FB33201" w14:textId="77777777" w:rsidR="003600CC" w:rsidRPr="00E26445" w:rsidRDefault="003600CC" w:rsidP="003C4A80">
      <w:pPr>
        <w:numPr>
          <w:ilvl w:val="0"/>
          <w:numId w:val="34"/>
        </w:num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อนุพันธ์ทางการเงินด้านตราสารทุน (</w:t>
      </w:r>
      <w:r w:rsidRPr="00E26445">
        <w:rPr>
          <w:rFonts w:asciiTheme="majorBidi" w:eastAsia="Times New Roman" w:hAnsiTheme="majorBidi" w:cstheme="majorBidi"/>
          <w:sz w:val="30"/>
          <w:szCs w:val="30"/>
          <w:lang w:eastAsia="zh-CN"/>
        </w:rPr>
        <w:t>Equity derivatives</w:t>
      </w: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) </w:t>
      </w:r>
      <w:r w:rsidRPr="00E2644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เป็น</w:t>
      </w: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ข้อตกลงที่มูลค่าขึ้นอยู่กับระดับราคาของ</w:t>
      </w:r>
      <w:r w:rsidRPr="00E26445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ตราสารทุน หรือราคาของกลุ่มตราสารทุน หรือดัชนีราคาตราสารทุน (</w:t>
      </w:r>
      <w:r w:rsidRPr="00E26445">
        <w:rPr>
          <w:rFonts w:asciiTheme="majorBidi" w:eastAsia="Times New Roman" w:hAnsiTheme="majorBidi" w:cstheme="majorBidi"/>
          <w:sz w:val="30"/>
          <w:szCs w:val="30"/>
          <w:lang w:eastAsia="zh-CN"/>
        </w:rPr>
        <w:t>Equity index</w:t>
      </w: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) ที่ใช้อ้างอิงในการทำธุรกรรมนั้น</w:t>
      </w:r>
    </w:p>
    <w:p w14:paraId="6892118C" w14:textId="77777777" w:rsidR="003600CC" w:rsidRPr="00E26445" w:rsidRDefault="003600CC" w:rsidP="003600CC">
      <w:p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6B8291C" w14:textId="33BB2F14" w:rsidR="003600CC" w:rsidRPr="00E26445" w:rsidRDefault="003600CC" w:rsidP="003C4A80">
      <w:pPr>
        <w:numPr>
          <w:ilvl w:val="0"/>
          <w:numId w:val="34"/>
        </w:num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อนุพันธ์ทางการเงินด้านโภคภัณฑ์ (</w:t>
      </w:r>
      <w:r w:rsidRPr="00E26445">
        <w:rPr>
          <w:rFonts w:asciiTheme="majorBidi" w:eastAsia="Times New Roman" w:hAnsiTheme="majorBidi" w:cstheme="majorBidi"/>
          <w:sz w:val="30"/>
          <w:szCs w:val="30"/>
          <w:lang w:eastAsia="zh-CN"/>
        </w:rPr>
        <w:t>Commodity derivatives</w:t>
      </w: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) </w:t>
      </w:r>
      <w:r w:rsidRPr="00E2644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เป็น</w:t>
      </w: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ธุรกรรมการซื้อหรือขายสินค้าอ้างอิง </w:t>
      </w: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  <w:t>หรือการแลกเปลี่ยนกระแสเงินสดซึ่งคำนวณจากปริมาณสินค้าอ้างอิงคูณด้วยราคาสินค้าที่ตกลงกันภายในระยะเวลาและเงื่อนไขตามที่ตกลงกันไว้ในสัญญา</w:t>
      </w:r>
    </w:p>
    <w:p w14:paraId="220DFDAD" w14:textId="77777777" w:rsidR="003600CC" w:rsidRPr="00E26445" w:rsidRDefault="003600CC" w:rsidP="003600CC">
      <w:p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DC99BE9" w14:textId="77777777" w:rsidR="003600CC" w:rsidRPr="00E26445" w:rsidRDefault="003600CC" w:rsidP="003600C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จำนวนเงินตามสัญญาของอนุพันธ์ (</w:t>
      </w:r>
      <w:r w:rsidRPr="00E26445">
        <w:rPr>
          <w:rFonts w:asciiTheme="majorBidi" w:eastAsia="Times New Roman" w:hAnsiTheme="majorBidi" w:cstheme="majorBidi"/>
          <w:sz w:val="30"/>
          <w:szCs w:val="30"/>
          <w:lang w:eastAsia="zh-CN"/>
        </w:rPr>
        <w:t>Notional amount</w:t>
      </w: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) ณ วันสิ้น</w:t>
      </w:r>
      <w:r w:rsidRPr="00E2644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ปี</w:t>
      </w: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ไม่ได้แสดงถึงระดับความเสี่ยงที่เกิดขึ้นแล้วจากรายการอนุพันธ์ ความเสี่ยงที่จะเกิดขึ้นตามสัญญาของอนุพันธ์จะขึ้นอยู่กับการเปลี่ยนแปลงทางด้านราคาของอนุพันธ์แต่ละประเภทก่อนถึงวันครบกำหนดตามสัญญา</w:t>
      </w:r>
    </w:p>
    <w:p w14:paraId="0A6EE6C1" w14:textId="77777777" w:rsidR="003600CC" w:rsidRPr="00E26445" w:rsidRDefault="003600CC" w:rsidP="003600C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B973AED" w14:textId="77777777" w:rsidR="003600CC" w:rsidRDefault="003600CC" w:rsidP="003600C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 w:type="page"/>
      </w:r>
    </w:p>
    <w:p w14:paraId="53BC7482" w14:textId="5355A2C7" w:rsidR="003600CC" w:rsidRPr="00E26445" w:rsidRDefault="003600CC" w:rsidP="003600CC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C86C8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lastRenderedPageBreak/>
        <w:t xml:space="preserve">ณ วันที่ </w:t>
      </w:r>
      <w:r w:rsidRPr="00C86C84">
        <w:rPr>
          <w:rFonts w:asciiTheme="majorBidi" w:eastAsia="Times New Roman" w:hAnsiTheme="majorBidi" w:cstheme="majorBidi"/>
          <w:sz w:val="30"/>
          <w:szCs w:val="30"/>
        </w:rPr>
        <w:t>3</w:t>
      </w:r>
      <w:r>
        <w:rPr>
          <w:rFonts w:asciiTheme="majorBidi" w:eastAsia="Times New Roman" w:hAnsiTheme="majorBidi" w:cstheme="majorBidi"/>
          <w:sz w:val="30"/>
          <w:szCs w:val="30"/>
        </w:rPr>
        <w:t xml:space="preserve">1 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ธันวาคม </w:t>
      </w:r>
      <w:r w:rsidR="007E1822">
        <w:rPr>
          <w:rFonts w:asciiTheme="majorBidi" w:eastAsia="Times New Roman" w:hAnsiTheme="majorBidi" w:cstheme="majorBidi"/>
          <w:sz w:val="30"/>
          <w:szCs w:val="30"/>
        </w:rPr>
        <w:t>256</w:t>
      </w:r>
      <w:r w:rsidR="00D871FB">
        <w:rPr>
          <w:rFonts w:asciiTheme="majorBidi" w:eastAsia="Times New Roman" w:hAnsiTheme="majorBidi" w:cstheme="majorBidi"/>
          <w:sz w:val="30"/>
          <w:szCs w:val="30"/>
        </w:rPr>
        <w:t>7</w:t>
      </w:r>
      <w:r w:rsidR="007E1822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7E1822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และ </w:t>
      </w:r>
      <w:r w:rsidRPr="00C86C84">
        <w:rPr>
          <w:rFonts w:asciiTheme="majorBidi" w:eastAsia="Times New Roman" w:hAnsiTheme="majorBidi" w:cstheme="majorBidi"/>
          <w:sz w:val="30"/>
          <w:szCs w:val="30"/>
        </w:rPr>
        <w:t>256</w:t>
      </w:r>
      <w:r w:rsidR="00D871FB">
        <w:rPr>
          <w:rFonts w:asciiTheme="majorBidi" w:eastAsia="Times New Roman" w:hAnsiTheme="majorBidi" w:cstheme="majorBidi"/>
          <w:sz w:val="30"/>
          <w:szCs w:val="30"/>
        </w:rPr>
        <w:t>6</w:t>
      </w:r>
      <w:r w:rsidRPr="00C86C84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C86C8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ร้อยล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ะ </w:t>
      </w:r>
      <w:r w:rsidR="001C0359">
        <w:rPr>
          <w:rFonts w:asciiTheme="majorBidi" w:eastAsia="Times New Roman" w:hAnsiTheme="majorBidi" w:cstheme="majorBidi"/>
          <w:sz w:val="30"/>
          <w:szCs w:val="30"/>
          <w:lang w:eastAsia="zh-CN"/>
        </w:rPr>
        <w:t>100</w:t>
      </w:r>
      <w:r w:rsidRPr="00C86C84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C86C8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t>100</w:t>
      </w:r>
      <w:r w:rsidRPr="00C86C84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C86C8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ของอนุพันธ์ในงบการเงินรวมเป็นการซื้อขายเองโดยไม่ผ่านตลาดหลักทรัพย์ </w:t>
      </w:r>
      <w:r w:rsidRPr="00C86C84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(Over-the-counter) </w:t>
      </w:r>
      <w:r w:rsidRPr="00C86C8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โดยจำนวนเงิน</w:t>
      </w:r>
      <w:r w:rsidRPr="00C86C8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ตามสัญญาของอนุพันธ์</w:t>
      </w:r>
      <w:r w:rsidR="0055468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จำแนกตามชนิดของสัญญา</w:t>
      </w:r>
      <w:r w:rsidRPr="00C86C8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มีดังนี้</w:t>
      </w:r>
    </w:p>
    <w:p w14:paraId="7FCE73F8" w14:textId="77777777" w:rsidR="003600CC" w:rsidRPr="0097323F" w:rsidRDefault="003600CC" w:rsidP="003600CC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14"/>
          <w:szCs w:val="14"/>
          <w:cs/>
          <w:lang w:eastAsia="zh-CN"/>
        </w:rPr>
      </w:pPr>
    </w:p>
    <w:tbl>
      <w:tblPr>
        <w:tblW w:w="9461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417"/>
        <w:gridCol w:w="1417"/>
        <w:gridCol w:w="1381"/>
        <w:gridCol w:w="1475"/>
      </w:tblGrid>
      <w:tr w:rsidR="003600CC" w:rsidRPr="00EE6E70" w14:paraId="588E52E2" w14:textId="77777777" w:rsidTr="00F22112">
        <w:trPr>
          <w:cantSplit/>
          <w:trHeight w:val="351"/>
        </w:trPr>
        <w:tc>
          <w:tcPr>
            <w:tcW w:w="3771" w:type="dxa"/>
            <w:shd w:val="clear" w:color="auto" w:fill="auto"/>
            <w:vAlign w:val="bottom"/>
          </w:tcPr>
          <w:p w14:paraId="2E43DBA5" w14:textId="77777777" w:rsidR="003600CC" w:rsidRPr="00EE6E70" w:rsidRDefault="003600CC" w:rsidP="00F22112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7C4E07CE" w14:textId="77777777" w:rsidR="003600CC" w:rsidRPr="00EE6E70" w:rsidRDefault="003600CC" w:rsidP="00F22112">
            <w:pPr>
              <w:tabs>
                <w:tab w:val="left" w:pos="6570"/>
              </w:tabs>
              <w:suppressAutoHyphens/>
              <w:spacing w:after="0" w:line="240" w:lineRule="auto"/>
              <w:ind w:left="13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3600CC" w:rsidRPr="00EE6E70" w14:paraId="137B22ED" w14:textId="77777777" w:rsidTr="00F22112">
        <w:trPr>
          <w:cantSplit/>
          <w:trHeight w:val="350"/>
        </w:trPr>
        <w:tc>
          <w:tcPr>
            <w:tcW w:w="3771" w:type="dxa"/>
            <w:shd w:val="clear" w:color="auto" w:fill="auto"/>
            <w:vAlign w:val="bottom"/>
          </w:tcPr>
          <w:p w14:paraId="670E9B6A" w14:textId="77777777" w:rsidR="003600CC" w:rsidRPr="00EE6E70" w:rsidRDefault="003600CC" w:rsidP="00F22112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366D2041" w14:textId="26558085" w:rsidR="003600CC" w:rsidRPr="00277F88" w:rsidRDefault="003600CC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 w:rsidR="00D871FB"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</w:p>
        </w:tc>
      </w:tr>
      <w:tr w:rsidR="003600CC" w:rsidRPr="00EE6E70" w14:paraId="17D61963" w14:textId="77777777" w:rsidTr="00F22112">
        <w:trPr>
          <w:cantSplit/>
        </w:trPr>
        <w:tc>
          <w:tcPr>
            <w:tcW w:w="3771" w:type="dxa"/>
            <w:shd w:val="clear" w:color="auto" w:fill="auto"/>
            <w:vAlign w:val="bottom"/>
          </w:tcPr>
          <w:p w14:paraId="75F7923F" w14:textId="77777777" w:rsidR="003600CC" w:rsidRPr="00EE6E70" w:rsidRDefault="003600CC" w:rsidP="00F22112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35B264E9" w14:textId="77777777" w:rsidR="003600CC" w:rsidRPr="00EE6E70" w:rsidRDefault="003600CC" w:rsidP="00F22112">
            <w:pPr>
              <w:tabs>
                <w:tab w:val="left" w:pos="6570"/>
              </w:tabs>
              <w:suppressAutoHyphens/>
              <w:spacing w:after="0" w:line="240" w:lineRule="auto"/>
              <w:ind w:left="13" w:hanging="13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จำนวนเงินตามสัญญา</w:t>
            </w:r>
          </w:p>
        </w:tc>
      </w:tr>
      <w:tr w:rsidR="003600CC" w:rsidRPr="00EE6E70" w14:paraId="41052E5C" w14:textId="77777777" w:rsidTr="00F22112">
        <w:tc>
          <w:tcPr>
            <w:tcW w:w="3771" w:type="dxa"/>
            <w:shd w:val="clear" w:color="auto" w:fill="auto"/>
            <w:vAlign w:val="bottom"/>
          </w:tcPr>
          <w:p w14:paraId="0B989D2C" w14:textId="77777777" w:rsidR="003600CC" w:rsidRPr="00EE6E70" w:rsidRDefault="003600CC" w:rsidP="00F22112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D248EB" w14:textId="77777777" w:rsidR="003600CC" w:rsidRPr="00EE6E70" w:rsidRDefault="003600CC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ไม่เกิน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445875" w14:textId="77777777" w:rsidR="003600CC" w:rsidRPr="00EE6E70" w:rsidRDefault="003600CC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-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7702485B" w14:textId="77777777" w:rsidR="003600CC" w:rsidRPr="00EE6E70" w:rsidRDefault="003600CC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มากกว่า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2D9ED2AE" w14:textId="77777777" w:rsidR="003600CC" w:rsidRPr="00EE6E70" w:rsidRDefault="003600CC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3600CC" w:rsidRPr="00EE6E70" w14:paraId="2B6C1F69" w14:textId="77777777" w:rsidTr="00F22112">
        <w:tc>
          <w:tcPr>
            <w:tcW w:w="3771" w:type="dxa"/>
            <w:shd w:val="clear" w:color="auto" w:fill="auto"/>
            <w:vAlign w:val="bottom"/>
          </w:tcPr>
          <w:p w14:paraId="7ED04E65" w14:textId="77777777" w:rsidR="003600CC" w:rsidRPr="00EE6E70" w:rsidRDefault="003600CC" w:rsidP="00F22112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185C63C4" w14:textId="77777777" w:rsidR="003600CC" w:rsidRPr="00EE6E70" w:rsidRDefault="003600CC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567CE4" w:rsidRPr="00EE6E70" w14:paraId="517716F9" w14:textId="77777777" w:rsidTr="00F22112">
        <w:tc>
          <w:tcPr>
            <w:tcW w:w="3771" w:type="dxa"/>
            <w:shd w:val="clear" w:color="auto" w:fill="auto"/>
            <w:vAlign w:val="bottom"/>
          </w:tcPr>
          <w:p w14:paraId="6DFDC460" w14:textId="77777777" w:rsidR="00567CE4" w:rsidRPr="00EE6E70" w:rsidRDefault="00567CE4" w:rsidP="00567CE4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สัญญาซื้อขายเงินตราต่างประเทศล่วงหน้า</w:t>
            </w:r>
          </w:p>
        </w:tc>
        <w:tc>
          <w:tcPr>
            <w:tcW w:w="1417" w:type="dxa"/>
            <w:shd w:val="clear" w:color="auto" w:fill="auto"/>
          </w:tcPr>
          <w:p w14:paraId="3B6390C9" w14:textId="233A426E" w:rsidR="00567CE4" w:rsidRPr="00567CE4" w:rsidRDefault="00567CE4" w:rsidP="00567CE4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1,366,963 </w:t>
            </w:r>
          </w:p>
        </w:tc>
        <w:tc>
          <w:tcPr>
            <w:tcW w:w="1417" w:type="dxa"/>
            <w:shd w:val="clear" w:color="auto" w:fill="auto"/>
          </w:tcPr>
          <w:p w14:paraId="75B636DF" w14:textId="0D134C22" w:rsidR="00567CE4" w:rsidRPr="00567CE4" w:rsidRDefault="00567CE4" w:rsidP="00567CE4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203,697 </w:t>
            </w:r>
          </w:p>
        </w:tc>
        <w:tc>
          <w:tcPr>
            <w:tcW w:w="1381" w:type="dxa"/>
            <w:shd w:val="clear" w:color="auto" w:fill="auto"/>
          </w:tcPr>
          <w:p w14:paraId="6A6410A1" w14:textId="385C637B" w:rsidR="00567CE4" w:rsidRPr="00567CE4" w:rsidRDefault="00567CE4" w:rsidP="00892AAD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72,848 </w:t>
            </w:r>
          </w:p>
        </w:tc>
        <w:tc>
          <w:tcPr>
            <w:tcW w:w="1475" w:type="dxa"/>
            <w:shd w:val="clear" w:color="auto" w:fill="auto"/>
          </w:tcPr>
          <w:p w14:paraId="1BDEE800" w14:textId="4B614930" w:rsidR="00567CE4" w:rsidRPr="00567CE4" w:rsidRDefault="00567CE4" w:rsidP="00567CE4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1,643,508 </w:t>
            </w:r>
          </w:p>
        </w:tc>
      </w:tr>
      <w:tr w:rsidR="00567CE4" w:rsidRPr="00EE6E70" w14:paraId="1DE62FD9" w14:textId="77777777" w:rsidTr="00F22112">
        <w:tc>
          <w:tcPr>
            <w:tcW w:w="3771" w:type="dxa"/>
            <w:shd w:val="clear" w:color="auto" w:fill="auto"/>
            <w:vAlign w:val="bottom"/>
          </w:tcPr>
          <w:p w14:paraId="60B93987" w14:textId="77777777" w:rsidR="00567CE4" w:rsidRPr="00EE6E70" w:rsidRDefault="00567CE4" w:rsidP="00567CE4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สัญญาแลกเปลี่ยนอัตราดอกเบี้ย</w:t>
            </w:r>
          </w:p>
        </w:tc>
        <w:tc>
          <w:tcPr>
            <w:tcW w:w="1417" w:type="dxa"/>
            <w:shd w:val="clear" w:color="auto" w:fill="auto"/>
          </w:tcPr>
          <w:p w14:paraId="3CE0DF89" w14:textId="6E4198AA" w:rsidR="00567CE4" w:rsidRPr="00567CE4" w:rsidRDefault="00567CE4" w:rsidP="00567CE4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882,412 </w:t>
            </w:r>
          </w:p>
        </w:tc>
        <w:tc>
          <w:tcPr>
            <w:tcW w:w="1417" w:type="dxa"/>
            <w:shd w:val="clear" w:color="auto" w:fill="auto"/>
          </w:tcPr>
          <w:p w14:paraId="19EC6F67" w14:textId="658AB6FA" w:rsidR="00567CE4" w:rsidRPr="00567CE4" w:rsidRDefault="00567CE4" w:rsidP="00567CE4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524,608 </w:t>
            </w:r>
          </w:p>
        </w:tc>
        <w:tc>
          <w:tcPr>
            <w:tcW w:w="1381" w:type="dxa"/>
            <w:shd w:val="clear" w:color="auto" w:fill="auto"/>
          </w:tcPr>
          <w:p w14:paraId="1E7A73B9" w14:textId="159A9387" w:rsidR="00567CE4" w:rsidRPr="00567CE4" w:rsidRDefault="00567CE4" w:rsidP="00567CE4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211,938 </w:t>
            </w:r>
          </w:p>
        </w:tc>
        <w:tc>
          <w:tcPr>
            <w:tcW w:w="1475" w:type="dxa"/>
            <w:shd w:val="clear" w:color="auto" w:fill="auto"/>
          </w:tcPr>
          <w:p w14:paraId="5AB6479D" w14:textId="661A5B70" w:rsidR="00567CE4" w:rsidRPr="00567CE4" w:rsidRDefault="00567CE4" w:rsidP="00567CE4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1,618,958 </w:t>
            </w:r>
          </w:p>
        </w:tc>
      </w:tr>
      <w:tr w:rsidR="00567CE4" w:rsidRPr="00EE6E70" w14:paraId="619F1961" w14:textId="77777777" w:rsidTr="00F22112">
        <w:tc>
          <w:tcPr>
            <w:tcW w:w="3771" w:type="dxa"/>
            <w:shd w:val="clear" w:color="auto" w:fill="auto"/>
            <w:vAlign w:val="bottom"/>
          </w:tcPr>
          <w:p w14:paraId="22C65B32" w14:textId="77777777" w:rsidR="00567CE4" w:rsidRPr="00EE6E70" w:rsidRDefault="00567CE4" w:rsidP="00567CE4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อนุพันธ์ทางการเงินด้านตราสารทุน</w:t>
            </w:r>
          </w:p>
        </w:tc>
        <w:tc>
          <w:tcPr>
            <w:tcW w:w="1417" w:type="dxa"/>
            <w:shd w:val="clear" w:color="auto" w:fill="auto"/>
          </w:tcPr>
          <w:p w14:paraId="2EA54BF5" w14:textId="1C32B6C6" w:rsidR="00567CE4" w:rsidRPr="00567CE4" w:rsidRDefault="00567CE4" w:rsidP="00567CE4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11,245 </w:t>
            </w:r>
          </w:p>
        </w:tc>
        <w:tc>
          <w:tcPr>
            <w:tcW w:w="1417" w:type="dxa"/>
            <w:shd w:val="clear" w:color="auto" w:fill="auto"/>
          </w:tcPr>
          <w:p w14:paraId="165FB1BA" w14:textId="609A90A9" w:rsidR="00567CE4" w:rsidRPr="00567CE4" w:rsidRDefault="00567CE4" w:rsidP="00567CE4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5,154 </w:t>
            </w:r>
          </w:p>
        </w:tc>
        <w:tc>
          <w:tcPr>
            <w:tcW w:w="1381" w:type="dxa"/>
            <w:shd w:val="clear" w:color="auto" w:fill="auto"/>
          </w:tcPr>
          <w:p w14:paraId="7031D721" w14:textId="24AC8F38" w:rsidR="00567CE4" w:rsidRPr="00567CE4" w:rsidRDefault="00567CE4" w:rsidP="00567CE4">
            <w:pPr>
              <w:tabs>
                <w:tab w:val="decimal" w:pos="928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475" w:type="dxa"/>
            <w:shd w:val="clear" w:color="auto" w:fill="auto"/>
          </w:tcPr>
          <w:p w14:paraId="4316ED6C" w14:textId="0AFF196F" w:rsidR="00567CE4" w:rsidRPr="00567CE4" w:rsidRDefault="00567CE4" w:rsidP="00567CE4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16,399 </w:t>
            </w:r>
          </w:p>
        </w:tc>
      </w:tr>
      <w:tr w:rsidR="00567CE4" w:rsidRPr="00EE6E70" w14:paraId="3BB5A3CE" w14:textId="77777777" w:rsidTr="00F22112">
        <w:tc>
          <w:tcPr>
            <w:tcW w:w="3771" w:type="dxa"/>
            <w:shd w:val="clear" w:color="auto" w:fill="auto"/>
            <w:vAlign w:val="bottom"/>
          </w:tcPr>
          <w:p w14:paraId="36E9CE23" w14:textId="00BAFB52" w:rsidR="00567CE4" w:rsidRPr="00EE6E70" w:rsidRDefault="00567CE4" w:rsidP="00567CE4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อนุพันธ์ทางการเงินด้านโภคภัณฑ์</w:t>
            </w:r>
          </w:p>
        </w:tc>
        <w:tc>
          <w:tcPr>
            <w:tcW w:w="1417" w:type="dxa"/>
            <w:shd w:val="clear" w:color="auto" w:fill="auto"/>
          </w:tcPr>
          <w:p w14:paraId="4295E304" w14:textId="777F72BD" w:rsidR="00567CE4" w:rsidRPr="00567CE4" w:rsidRDefault="00567CE4" w:rsidP="00567CE4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490 </w:t>
            </w:r>
          </w:p>
        </w:tc>
        <w:tc>
          <w:tcPr>
            <w:tcW w:w="1417" w:type="dxa"/>
            <w:shd w:val="clear" w:color="auto" w:fill="auto"/>
          </w:tcPr>
          <w:p w14:paraId="0B32E32D" w14:textId="6F61BE6F" w:rsidR="00567CE4" w:rsidRPr="00567CE4" w:rsidRDefault="00567CE4" w:rsidP="00567CE4">
            <w:pPr>
              <w:tabs>
                <w:tab w:val="decimal" w:pos="956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381" w:type="dxa"/>
            <w:shd w:val="clear" w:color="auto" w:fill="auto"/>
          </w:tcPr>
          <w:p w14:paraId="3A41FD34" w14:textId="13D3993F" w:rsidR="00567CE4" w:rsidRPr="00567CE4" w:rsidRDefault="00567CE4" w:rsidP="00567CE4">
            <w:pPr>
              <w:tabs>
                <w:tab w:val="decimal" w:pos="928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475" w:type="dxa"/>
            <w:shd w:val="clear" w:color="auto" w:fill="auto"/>
          </w:tcPr>
          <w:p w14:paraId="109B9527" w14:textId="37AAAF2C" w:rsidR="00567CE4" w:rsidRPr="00567CE4" w:rsidRDefault="00567CE4" w:rsidP="00567CE4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490 </w:t>
            </w:r>
          </w:p>
        </w:tc>
      </w:tr>
    </w:tbl>
    <w:p w14:paraId="08ED3AA1" w14:textId="77777777" w:rsidR="003600CC" w:rsidRPr="0097323F" w:rsidRDefault="003600CC" w:rsidP="003600CC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14"/>
          <w:szCs w:val="14"/>
          <w:lang w:eastAsia="zh-CN"/>
        </w:rPr>
      </w:pPr>
    </w:p>
    <w:tbl>
      <w:tblPr>
        <w:tblW w:w="9461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417"/>
        <w:gridCol w:w="1417"/>
        <w:gridCol w:w="1381"/>
        <w:gridCol w:w="1475"/>
      </w:tblGrid>
      <w:tr w:rsidR="003600CC" w:rsidRPr="00EE6E70" w14:paraId="0E85A7A9" w14:textId="77777777" w:rsidTr="00F22112">
        <w:trPr>
          <w:cantSplit/>
          <w:trHeight w:val="351"/>
        </w:trPr>
        <w:tc>
          <w:tcPr>
            <w:tcW w:w="3771" w:type="dxa"/>
            <w:shd w:val="clear" w:color="auto" w:fill="auto"/>
            <w:vAlign w:val="bottom"/>
          </w:tcPr>
          <w:p w14:paraId="0FEEED9C" w14:textId="77777777" w:rsidR="003600CC" w:rsidRPr="00EE6E70" w:rsidRDefault="003600CC" w:rsidP="00F22112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5C1E3936" w14:textId="77777777" w:rsidR="003600CC" w:rsidRPr="00EE6E70" w:rsidRDefault="003600CC" w:rsidP="00F22112">
            <w:pPr>
              <w:tabs>
                <w:tab w:val="left" w:pos="6570"/>
              </w:tabs>
              <w:suppressAutoHyphens/>
              <w:spacing w:after="0" w:line="240" w:lineRule="auto"/>
              <w:ind w:left="13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3600CC" w:rsidRPr="00EE6E70" w14:paraId="6C08E721" w14:textId="77777777" w:rsidTr="00F22112">
        <w:trPr>
          <w:cantSplit/>
          <w:trHeight w:val="350"/>
        </w:trPr>
        <w:tc>
          <w:tcPr>
            <w:tcW w:w="3771" w:type="dxa"/>
            <w:shd w:val="clear" w:color="auto" w:fill="auto"/>
            <w:vAlign w:val="bottom"/>
          </w:tcPr>
          <w:p w14:paraId="387DA61B" w14:textId="77777777" w:rsidR="003600CC" w:rsidRPr="00EE6E70" w:rsidRDefault="003600CC" w:rsidP="00F22112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475A3DFD" w14:textId="5CFBF437" w:rsidR="003600CC" w:rsidRPr="00277F88" w:rsidRDefault="003600CC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 w:rsidR="00D871FB"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</w:p>
        </w:tc>
      </w:tr>
      <w:tr w:rsidR="003600CC" w:rsidRPr="00EE6E70" w14:paraId="16373C04" w14:textId="77777777" w:rsidTr="00F22112">
        <w:trPr>
          <w:cantSplit/>
        </w:trPr>
        <w:tc>
          <w:tcPr>
            <w:tcW w:w="3771" w:type="dxa"/>
            <w:shd w:val="clear" w:color="auto" w:fill="auto"/>
            <w:vAlign w:val="bottom"/>
          </w:tcPr>
          <w:p w14:paraId="2C97BD1F" w14:textId="77777777" w:rsidR="003600CC" w:rsidRPr="00EE6E70" w:rsidRDefault="003600CC" w:rsidP="00F22112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543F29E6" w14:textId="77777777" w:rsidR="003600CC" w:rsidRPr="00EE6E70" w:rsidRDefault="003600CC" w:rsidP="00F22112">
            <w:pPr>
              <w:tabs>
                <w:tab w:val="left" w:pos="6570"/>
              </w:tabs>
              <w:suppressAutoHyphens/>
              <w:spacing w:after="0" w:line="240" w:lineRule="auto"/>
              <w:ind w:left="13" w:hanging="13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จำนวนเงินตามสัญญา</w:t>
            </w:r>
          </w:p>
        </w:tc>
      </w:tr>
      <w:tr w:rsidR="003600CC" w:rsidRPr="00EE6E70" w14:paraId="00FC7370" w14:textId="77777777" w:rsidTr="00F22112">
        <w:tc>
          <w:tcPr>
            <w:tcW w:w="3771" w:type="dxa"/>
            <w:shd w:val="clear" w:color="auto" w:fill="auto"/>
            <w:vAlign w:val="bottom"/>
          </w:tcPr>
          <w:p w14:paraId="600628AA" w14:textId="77777777" w:rsidR="003600CC" w:rsidRPr="00EE6E70" w:rsidRDefault="003600CC" w:rsidP="00F22112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752D8F9" w14:textId="77777777" w:rsidR="003600CC" w:rsidRPr="00EE6E70" w:rsidRDefault="003600CC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ไม่เกิน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5AB2C7" w14:textId="77777777" w:rsidR="003600CC" w:rsidRPr="00EE6E70" w:rsidRDefault="003600CC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-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628972D4" w14:textId="77777777" w:rsidR="003600CC" w:rsidRPr="00EE6E70" w:rsidRDefault="003600CC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มากกว่า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4E0716A4" w14:textId="77777777" w:rsidR="003600CC" w:rsidRPr="00EE6E70" w:rsidRDefault="003600CC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3600CC" w:rsidRPr="00EE6E70" w14:paraId="7D1D7DEC" w14:textId="77777777" w:rsidTr="00F22112">
        <w:tc>
          <w:tcPr>
            <w:tcW w:w="3771" w:type="dxa"/>
            <w:shd w:val="clear" w:color="auto" w:fill="auto"/>
            <w:vAlign w:val="bottom"/>
          </w:tcPr>
          <w:p w14:paraId="6FE54BB4" w14:textId="77777777" w:rsidR="003600CC" w:rsidRPr="00EE6E70" w:rsidRDefault="003600CC" w:rsidP="00F22112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4A962530" w14:textId="77777777" w:rsidR="003600CC" w:rsidRPr="00EE6E70" w:rsidRDefault="003600CC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567CE4" w:rsidRPr="00EE6E70" w14:paraId="02EC18AD" w14:textId="77777777" w:rsidTr="00F22112">
        <w:tc>
          <w:tcPr>
            <w:tcW w:w="3771" w:type="dxa"/>
            <w:shd w:val="clear" w:color="auto" w:fill="auto"/>
            <w:vAlign w:val="bottom"/>
          </w:tcPr>
          <w:p w14:paraId="6F74BE9E" w14:textId="77777777" w:rsidR="00567CE4" w:rsidRPr="00EE6E70" w:rsidRDefault="00567CE4" w:rsidP="00567CE4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สัญญาซื้อขายเงินตราต่างประเทศล่วงหน้า</w:t>
            </w:r>
          </w:p>
        </w:tc>
        <w:tc>
          <w:tcPr>
            <w:tcW w:w="1417" w:type="dxa"/>
            <w:shd w:val="clear" w:color="auto" w:fill="auto"/>
          </w:tcPr>
          <w:p w14:paraId="6CC1A536" w14:textId="00A418AC" w:rsidR="00567CE4" w:rsidRPr="00567CE4" w:rsidRDefault="00567CE4" w:rsidP="00567CE4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1,135,142 </w:t>
            </w:r>
          </w:p>
        </w:tc>
        <w:tc>
          <w:tcPr>
            <w:tcW w:w="1417" w:type="dxa"/>
            <w:shd w:val="clear" w:color="auto" w:fill="auto"/>
          </w:tcPr>
          <w:p w14:paraId="5BEC0585" w14:textId="3C2F21DC" w:rsidR="00567CE4" w:rsidRPr="00567CE4" w:rsidRDefault="00567CE4" w:rsidP="00567CE4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213,983 </w:t>
            </w:r>
          </w:p>
        </w:tc>
        <w:tc>
          <w:tcPr>
            <w:tcW w:w="1381" w:type="dxa"/>
            <w:shd w:val="clear" w:color="auto" w:fill="auto"/>
          </w:tcPr>
          <w:p w14:paraId="089CB7BB" w14:textId="73E68863" w:rsidR="00567CE4" w:rsidRPr="00567CE4" w:rsidRDefault="00567CE4" w:rsidP="00892AAD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96,781 </w:t>
            </w:r>
          </w:p>
        </w:tc>
        <w:tc>
          <w:tcPr>
            <w:tcW w:w="1475" w:type="dxa"/>
            <w:shd w:val="clear" w:color="auto" w:fill="auto"/>
          </w:tcPr>
          <w:p w14:paraId="7F41306F" w14:textId="4170BCF4" w:rsidR="00567CE4" w:rsidRPr="00567CE4" w:rsidRDefault="00567CE4" w:rsidP="00567CE4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1,445,906 </w:t>
            </w:r>
          </w:p>
        </w:tc>
      </w:tr>
      <w:tr w:rsidR="00567CE4" w:rsidRPr="00EE6E70" w14:paraId="21A18541" w14:textId="77777777" w:rsidTr="00F22112">
        <w:tc>
          <w:tcPr>
            <w:tcW w:w="3771" w:type="dxa"/>
            <w:shd w:val="clear" w:color="auto" w:fill="auto"/>
            <w:vAlign w:val="bottom"/>
          </w:tcPr>
          <w:p w14:paraId="367B4C30" w14:textId="77777777" w:rsidR="00567CE4" w:rsidRPr="00EE6E70" w:rsidRDefault="00567CE4" w:rsidP="00567CE4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สัญญาแลกเปลี่ยนอัตราดอกเบี้ย</w:t>
            </w:r>
          </w:p>
        </w:tc>
        <w:tc>
          <w:tcPr>
            <w:tcW w:w="1417" w:type="dxa"/>
            <w:shd w:val="clear" w:color="auto" w:fill="auto"/>
          </w:tcPr>
          <w:p w14:paraId="33268EC7" w14:textId="314F67AB" w:rsidR="00567CE4" w:rsidRPr="00567CE4" w:rsidRDefault="00567CE4" w:rsidP="00567CE4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939,385 </w:t>
            </w:r>
          </w:p>
        </w:tc>
        <w:tc>
          <w:tcPr>
            <w:tcW w:w="1417" w:type="dxa"/>
            <w:shd w:val="clear" w:color="auto" w:fill="auto"/>
          </w:tcPr>
          <w:p w14:paraId="694041C1" w14:textId="5BEC5567" w:rsidR="00567CE4" w:rsidRPr="00567CE4" w:rsidRDefault="00567CE4" w:rsidP="00567CE4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549,823 </w:t>
            </w:r>
          </w:p>
        </w:tc>
        <w:tc>
          <w:tcPr>
            <w:tcW w:w="1381" w:type="dxa"/>
            <w:shd w:val="clear" w:color="auto" w:fill="auto"/>
          </w:tcPr>
          <w:p w14:paraId="612784AB" w14:textId="3AE7679D" w:rsidR="00567CE4" w:rsidRPr="00567CE4" w:rsidRDefault="00567CE4" w:rsidP="00567CE4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250,443 </w:t>
            </w:r>
          </w:p>
        </w:tc>
        <w:tc>
          <w:tcPr>
            <w:tcW w:w="1475" w:type="dxa"/>
            <w:shd w:val="clear" w:color="auto" w:fill="auto"/>
          </w:tcPr>
          <w:p w14:paraId="4419821E" w14:textId="4B777808" w:rsidR="00567CE4" w:rsidRPr="00567CE4" w:rsidRDefault="00567CE4" w:rsidP="00567CE4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1,739,651 </w:t>
            </w:r>
          </w:p>
        </w:tc>
      </w:tr>
      <w:tr w:rsidR="00567CE4" w:rsidRPr="00EE6E70" w14:paraId="096DD0E7" w14:textId="77777777" w:rsidTr="00F22112">
        <w:tc>
          <w:tcPr>
            <w:tcW w:w="3771" w:type="dxa"/>
            <w:shd w:val="clear" w:color="auto" w:fill="auto"/>
            <w:vAlign w:val="bottom"/>
          </w:tcPr>
          <w:p w14:paraId="4C81C59C" w14:textId="77777777" w:rsidR="00567CE4" w:rsidRPr="00EE6E70" w:rsidRDefault="00567CE4" w:rsidP="00567CE4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อนุพันธ์ทางการเงินด้านตราสารทุน</w:t>
            </w:r>
          </w:p>
        </w:tc>
        <w:tc>
          <w:tcPr>
            <w:tcW w:w="1417" w:type="dxa"/>
            <w:shd w:val="clear" w:color="auto" w:fill="auto"/>
          </w:tcPr>
          <w:p w14:paraId="2986D7F3" w14:textId="02E0F482" w:rsidR="00567CE4" w:rsidRPr="00567CE4" w:rsidRDefault="00567CE4" w:rsidP="00567CE4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9,307 </w:t>
            </w:r>
          </w:p>
        </w:tc>
        <w:tc>
          <w:tcPr>
            <w:tcW w:w="1417" w:type="dxa"/>
            <w:shd w:val="clear" w:color="auto" w:fill="auto"/>
          </w:tcPr>
          <w:p w14:paraId="35175CCB" w14:textId="20CEC54A" w:rsidR="00567CE4" w:rsidRPr="00567CE4" w:rsidRDefault="00567CE4" w:rsidP="00567CE4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5,746 </w:t>
            </w:r>
          </w:p>
        </w:tc>
        <w:tc>
          <w:tcPr>
            <w:tcW w:w="1381" w:type="dxa"/>
            <w:shd w:val="clear" w:color="auto" w:fill="auto"/>
          </w:tcPr>
          <w:p w14:paraId="5C4FB794" w14:textId="624A4E2D" w:rsidR="00567CE4" w:rsidRPr="00567CE4" w:rsidRDefault="00567CE4" w:rsidP="00567CE4">
            <w:pPr>
              <w:tabs>
                <w:tab w:val="decimal" w:pos="94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475" w:type="dxa"/>
            <w:shd w:val="clear" w:color="auto" w:fill="auto"/>
          </w:tcPr>
          <w:p w14:paraId="79428ED1" w14:textId="13A119C2" w:rsidR="00567CE4" w:rsidRPr="00567CE4" w:rsidRDefault="00567CE4" w:rsidP="00567CE4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15,053 </w:t>
            </w:r>
          </w:p>
        </w:tc>
      </w:tr>
      <w:tr w:rsidR="00567CE4" w:rsidRPr="00EE6E70" w14:paraId="21D0BDB1" w14:textId="77777777" w:rsidTr="00F22112">
        <w:tc>
          <w:tcPr>
            <w:tcW w:w="3771" w:type="dxa"/>
            <w:shd w:val="clear" w:color="auto" w:fill="auto"/>
            <w:vAlign w:val="bottom"/>
          </w:tcPr>
          <w:p w14:paraId="02D6D18E" w14:textId="77563210" w:rsidR="00567CE4" w:rsidRPr="00EE6E70" w:rsidRDefault="00567CE4" w:rsidP="00567CE4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อนุพันธ์ทางการเงินด้านโภคภัณฑ์</w:t>
            </w:r>
          </w:p>
        </w:tc>
        <w:tc>
          <w:tcPr>
            <w:tcW w:w="1417" w:type="dxa"/>
            <w:shd w:val="clear" w:color="auto" w:fill="auto"/>
          </w:tcPr>
          <w:p w14:paraId="0631F6F0" w14:textId="2F92D186" w:rsidR="00567CE4" w:rsidRPr="00567CE4" w:rsidRDefault="00567CE4" w:rsidP="00567CE4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220 </w:t>
            </w:r>
          </w:p>
        </w:tc>
        <w:tc>
          <w:tcPr>
            <w:tcW w:w="1417" w:type="dxa"/>
            <w:shd w:val="clear" w:color="auto" w:fill="auto"/>
          </w:tcPr>
          <w:p w14:paraId="45DB15D1" w14:textId="078568EA" w:rsidR="00567CE4" w:rsidRPr="00567CE4" w:rsidRDefault="00567CE4" w:rsidP="00567CE4">
            <w:pPr>
              <w:tabs>
                <w:tab w:val="decimal" w:pos="956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381" w:type="dxa"/>
            <w:shd w:val="clear" w:color="auto" w:fill="auto"/>
          </w:tcPr>
          <w:p w14:paraId="00E0C3BB" w14:textId="0FBF26BB" w:rsidR="00567CE4" w:rsidRPr="00567CE4" w:rsidRDefault="00567CE4" w:rsidP="00567CE4">
            <w:pPr>
              <w:tabs>
                <w:tab w:val="decimal" w:pos="94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475" w:type="dxa"/>
            <w:shd w:val="clear" w:color="auto" w:fill="auto"/>
          </w:tcPr>
          <w:p w14:paraId="49C1907C" w14:textId="5C5523BC" w:rsidR="00567CE4" w:rsidRPr="00567CE4" w:rsidRDefault="00567CE4" w:rsidP="00567CE4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220 </w:t>
            </w:r>
          </w:p>
        </w:tc>
      </w:tr>
    </w:tbl>
    <w:p w14:paraId="54F3F3D3" w14:textId="53790057" w:rsidR="0018031A" w:rsidRDefault="0018031A" w:rsidP="003600CC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14"/>
          <w:szCs w:val="14"/>
          <w:lang w:eastAsia="zh-CN"/>
        </w:rPr>
      </w:pPr>
    </w:p>
    <w:tbl>
      <w:tblPr>
        <w:tblW w:w="9461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417"/>
        <w:gridCol w:w="1417"/>
        <w:gridCol w:w="1381"/>
        <w:gridCol w:w="1475"/>
      </w:tblGrid>
      <w:tr w:rsidR="00A62B5C" w:rsidRPr="00EE6E70" w14:paraId="5252CB6F" w14:textId="77777777" w:rsidTr="00F22112">
        <w:trPr>
          <w:cantSplit/>
          <w:trHeight w:val="351"/>
        </w:trPr>
        <w:tc>
          <w:tcPr>
            <w:tcW w:w="3771" w:type="dxa"/>
            <w:shd w:val="clear" w:color="auto" w:fill="auto"/>
            <w:vAlign w:val="bottom"/>
          </w:tcPr>
          <w:p w14:paraId="69C01EE8" w14:textId="77777777" w:rsidR="00A62B5C" w:rsidRPr="00EE6E70" w:rsidRDefault="00A62B5C" w:rsidP="00F22112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0A6EA8EA" w14:textId="07741DDD" w:rsidR="00A62B5C" w:rsidRPr="00EE6E70" w:rsidRDefault="00A62B5C" w:rsidP="00F22112">
            <w:pPr>
              <w:tabs>
                <w:tab w:val="left" w:pos="6570"/>
              </w:tabs>
              <w:suppressAutoHyphens/>
              <w:spacing w:after="0" w:line="240" w:lineRule="auto"/>
              <w:ind w:left="13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  <w:lang w:eastAsia="zh-CN"/>
              </w:rPr>
              <w:t>เฉพาะกิจการ</w:t>
            </w:r>
          </w:p>
        </w:tc>
      </w:tr>
      <w:tr w:rsidR="00A62B5C" w:rsidRPr="00277F88" w14:paraId="4D93B72F" w14:textId="77777777" w:rsidTr="00F22112">
        <w:trPr>
          <w:cantSplit/>
          <w:trHeight w:val="350"/>
        </w:trPr>
        <w:tc>
          <w:tcPr>
            <w:tcW w:w="3771" w:type="dxa"/>
            <w:shd w:val="clear" w:color="auto" w:fill="auto"/>
            <w:vAlign w:val="bottom"/>
          </w:tcPr>
          <w:p w14:paraId="4D534487" w14:textId="77777777" w:rsidR="00A62B5C" w:rsidRPr="00EE6E70" w:rsidRDefault="00A62B5C" w:rsidP="00F22112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0E78DBC4" w14:textId="7F1F4B5E" w:rsidR="00A62B5C" w:rsidRPr="00277F88" w:rsidRDefault="00A62B5C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 w:rsidR="00802072"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</w:p>
        </w:tc>
      </w:tr>
      <w:tr w:rsidR="00A62B5C" w:rsidRPr="00EE6E70" w14:paraId="56449E91" w14:textId="77777777" w:rsidTr="00F22112">
        <w:trPr>
          <w:cantSplit/>
        </w:trPr>
        <w:tc>
          <w:tcPr>
            <w:tcW w:w="3771" w:type="dxa"/>
            <w:shd w:val="clear" w:color="auto" w:fill="auto"/>
            <w:vAlign w:val="bottom"/>
          </w:tcPr>
          <w:p w14:paraId="26F9C2A8" w14:textId="77777777" w:rsidR="00A62B5C" w:rsidRPr="00EE6E70" w:rsidRDefault="00A62B5C" w:rsidP="00F22112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56AD6D3D" w14:textId="77777777" w:rsidR="00A62B5C" w:rsidRPr="00EE6E70" w:rsidRDefault="00A62B5C" w:rsidP="00F22112">
            <w:pPr>
              <w:tabs>
                <w:tab w:val="left" w:pos="6570"/>
              </w:tabs>
              <w:suppressAutoHyphens/>
              <w:spacing w:after="0" w:line="240" w:lineRule="auto"/>
              <w:ind w:left="13" w:hanging="13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จำนวนเงินตามสัญญา</w:t>
            </w:r>
          </w:p>
        </w:tc>
      </w:tr>
      <w:tr w:rsidR="00A62B5C" w:rsidRPr="00EE6E70" w14:paraId="556596D8" w14:textId="77777777" w:rsidTr="00F22112">
        <w:tc>
          <w:tcPr>
            <w:tcW w:w="3771" w:type="dxa"/>
            <w:shd w:val="clear" w:color="auto" w:fill="auto"/>
            <w:vAlign w:val="bottom"/>
          </w:tcPr>
          <w:p w14:paraId="2183FF9D" w14:textId="77777777" w:rsidR="00A62B5C" w:rsidRPr="00EE6E70" w:rsidRDefault="00A62B5C" w:rsidP="00F22112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FF1E2D4" w14:textId="77777777" w:rsidR="00A62B5C" w:rsidRPr="00EE6E70" w:rsidRDefault="00A62B5C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ไม่เกิน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97D314" w14:textId="77777777" w:rsidR="00A62B5C" w:rsidRPr="00EE6E70" w:rsidRDefault="00A62B5C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-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24898DF8" w14:textId="77777777" w:rsidR="00A62B5C" w:rsidRPr="00EE6E70" w:rsidRDefault="00A62B5C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มากกว่า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4C18258E" w14:textId="77777777" w:rsidR="00A62B5C" w:rsidRPr="00EE6E70" w:rsidRDefault="00A62B5C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A62B5C" w:rsidRPr="00EE6E70" w14:paraId="69FBBBB1" w14:textId="77777777" w:rsidTr="00F22112">
        <w:tc>
          <w:tcPr>
            <w:tcW w:w="3771" w:type="dxa"/>
            <w:shd w:val="clear" w:color="auto" w:fill="auto"/>
            <w:vAlign w:val="bottom"/>
          </w:tcPr>
          <w:p w14:paraId="3558C9A4" w14:textId="77777777" w:rsidR="00A62B5C" w:rsidRPr="00EE6E70" w:rsidRDefault="00A62B5C" w:rsidP="00F22112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2A3C6502" w14:textId="77777777" w:rsidR="00A62B5C" w:rsidRPr="00EE6E70" w:rsidRDefault="00A62B5C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892AAD" w:rsidRPr="00FF5AC8" w14:paraId="78A29199" w14:textId="77777777" w:rsidTr="00F22112">
        <w:tc>
          <w:tcPr>
            <w:tcW w:w="3771" w:type="dxa"/>
            <w:shd w:val="clear" w:color="auto" w:fill="auto"/>
            <w:vAlign w:val="bottom"/>
          </w:tcPr>
          <w:p w14:paraId="5990F63C" w14:textId="40DE65F5" w:rsidR="00892AAD" w:rsidRPr="00A62B5C" w:rsidRDefault="00892AAD" w:rsidP="00892AAD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zh-CN"/>
              </w:rPr>
            </w:pPr>
            <w:r w:rsidRPr="007E5134"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zh-CN"/>
              </w:rPr>
              <w:t>สัญญาซื้อขายเงินตราต่างประเทศล่วงหน้า</w:t>
            </w:r>
          </w:p>
        </w:tc>
        <w:tc>
          <w:tcPr>
            <w:tcW w:w="1417" w:type="dxa"/>
            <w:shd w:val="clear" w:color="auto" w:fill="auto"/>
          </w:tcPr>
          <w:p w14:paraId="29433AE2" w14:textId="352BCBFC" w:rsidR="00892AAD" w:rsidRPr="00567CE4" w:rsidRDefault="00892AAD" w:rsidP="00892AAD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32,033 </w:t>
            </w:r>
          </w:p>
        </w:tc>
        <w:tc>
          <w:tcPr>
            <w:tcW w:w="1417" w:type="dxa"/>
            <w:shd w:val="clear" w:color="auto" w:fill="auto"/>
          </w:tcPr>
          <w:p w14:paraId="1336B6D6" w14:textId="6C3D4B99" w:rsidR="00892AAD" w:rsidRPr="00567CE4" w:rsidRDefault="00892AAD" w:rsidP="00892AAD">
            <w:pPr>
              <w:tabs>
                <w:tab w:val="decimal" w:pos="94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381" w:type="dxa"/>
            <w:shd w:val="clear" w:color="auto" w:fill="auto"/>
          </w:tcPr>
          <w:p w14:paraId="3510F534" w14:textId="7C328673" w:rsidR="00892AAD" w:rsidRPr="00892AAD" w:rsidRDefault="00892AAD" w:rsidP="00892AAD">
            <w:pPr>
              <w:tabs>
                <w:tab w:val="decimal" w:pos="947"/>
              </w:tabs>
              <w:suppressAutoHyphens/>
              <w:snapToGrid w:val="0"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14:paraId="669B8DFA" w14:textId="7E77863E" w:rsidR="00892AAD" w:rsidRPr="00567CE4" w:rsidRDefault="00892AAD" w:rsidP="00892AAD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32,033 </w:t>
            </w:r>
          </w:p>
        </w:tc>
      </w:tr>
      <w:tr w:rsidR="00892AAD" w:rsidRPr="00FF5AC8" w14:paraId="580AFC26" w14:textId="77777777" w:rsidTr="00F22112">
        <w:tc>
          <w:tcPr>
            <w:tcW w:w="3771" w:type="dxa"/>
            <w:shd w:val="clear" w:color="auto" w:fill="auto"/>
            <w:vAlign w:val="bottom"/>
          </w:tcPr>
          <w:p w14:paraId="795C5774" w14:textId="67C19BAD" w:rsidR="00892AAD" w:rsidRPr="00EE6E70" w:rsidRDefault="00892AAD" w:rsidP="00892AAD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62B5C"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zh-CN"/>
              </w:rPr>
              <w:t>สัญญาแลกเปลี่ยนอัตราดอกเบี้ย</w:t>
            </w:r>
          </w:p>
        </w:tc>
        <w:tc>
          <w:tcPr>
            <w:tcW w:w="1417" w:type="dxa"/>
            <w:shd w:val="clear" w:color="auto" w:fill="auto"/>
          </w:tcPr>
          <w:p w14:paraId="6693FB65" w14:textId="4A65F3DB" w:rsidR="00892AAD" w:rsidRPr="00567CE4" w:rsidRDefault="00892AAD" w:rsidP="00892AAD">
            <w:pPr>
              <w:tabs>
                <w:tab w:val="decimal" w:pos="95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417" w:type="dxa"/>
            <w:shd w:val="clear" w:color="auto" w:fill="auto"/>
          </w:tcPr>
          <w:p w14:paraId="56202E14" w14:textId="4448F1CC" w:rsidR="00892AAD" w:rsidRPr="00567CE4" w:rsidRDefault="00892AAD" w:rsidP="00892AAD">
            <w:pPr>
              <w:tabs>
                <w:tab w:val="decimal" w:pos="1181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2,900 </w:t>
            </w:r>
          </w:p>
        </w:tc>
        <w:tc>
          <w:tcPr>
            <w:tcW w:w="1381" w:type="dxa"/>
            <w:shd w:val="clear" w:color="auto" w:fill="auto"/>
          </w:tcPr>
          <w:p w14:paraId="2B948DAF" w14:textId="47E83D37" w:rsidR="00892AAD" w:rsidRPr="00567CE4" w:rsidRDefault="00892AAD" w:rsidP="00892AAD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7,100</w:t>
            </w:r>
          </w:p>
        </w:tc>
        <w:tc>
          <w:tcPr>
            <w:tcW w:w="1475" w:type="dxa"/>
            <w:shd w:val="clear" w:color="auto" w:fill="auto"/>
          </w:tcPr>
          <w:p w14:paraId="7D0C32EF" w14:textId="33F6DDD6" w:rsidR="00892AAD" w:rsidRPr="00567CE4" w:rsidRDefault="00892AAD" w:rsidP="00892AAD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10,000 </w:t>
            </w:r>
          </w:p>
        </w:tc>
      </w:tr>
    </w:tbl>
    <w:p w14:paraId="356E7660" w14:textId="1865CF94" w:rsidR="00A62B5C" w:rsidRDefault="00A62B5C" w:rsidP="003600CC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14"/>
          <w:szCs w:val="14"/>
          <w:lang w:eastAsia="zh-CN"/>
        </w:rPr>
      </w:pPr>
    </w:p>
    <w:tbl>
      <w:tblPr>
        <w:tblW w:w="9461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417"/>
        <w:gridCol w:w="1417"/>
        <w:gridCol w:w="1381"/>
        <w:gridCol w:w="1475"/>
      </w:tblGrid>
      <w:tr w:rsidR="003B6080" w:rsidRPr="00EE6E70" w14:paraId="7100728F" w14:textId="77777777">
        <w:trPr>
          <w:cantSplit/>
          <w:trHeight w:val="351"/>
        </w:trPr>
        <w:tc>
          <w:tcPr>
            <w:tcW w:w="3771" w:type="dxa"/>
            <w:shd w:val="clear" w:color="auto" w:fill="auto"/>
            <w:vAlign w:val="bottom"/>
          </w:tcPr>
          <w:p w14:paraId="5C79B304" w14:textId="77777777" w:rsidR="003B6080" w:rsidRPr="00EE6E70" w:rsidRDefault="003B6080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43D5829C" w14:textId="77777777" w:rsidR="003B6080" w:rsidRPr="00EE6E70" w:rsidRDefault="003B6080">
            <w:pPr>
              <w:tabs>
                <w:tab w:val="left" w:pos="6570"/>
              </w:tabs>
              <w:suppressAutoHyphens/>
              <w:spacing w:after="0" w:line="240" w:lineRule="auto"/>
              <w:ind w:left="13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  <w:lang w:eastAsia="zh-CN"/>
              </w:rPr>
              <w:t>เฉพาะกิจการ</w:t>
            </w:r>
          </w:p>
        </w:tc>
      </w:tr>
      <w:tr w:rsidR="003B6080" w:rsidRPr="00277F88" w14:paraId="3C6EB4E3" w14:textId="77777777">
        <w:trPr>
          <w:cantSplit/>
          <w:trHeight w:val="350"/>
        </w:trPr>
        <w:tc>
          <w:tcPr>
            <w:tcW w:w="3771" w:type="dxa"/>
            <w:shd w:val="clear" w:color="auto" w:fill="auto"/>
            <w:vAlign w:val="bottom"/>
          </w:tcPr>
          <w:p w14:paraId="3937DAA0" w14:textId="77777777" w:rsidR="003B6080" w:rsidRPr="00EE6E70" w:rsidRDefault="003B6080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2ECAFD93" w14:textId="47819682" w:rsidR="003B6080" w:rsidRPr="00277F88" w:rsidRDefault="003B608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 w:rsidR="00802072"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</w:p>
        </w:tc>
      </w:tr>
      <w:tr w:rsidR="003B6080" w:rsidRPr="00EE6E70" w14:paraId="7F7C5505" w14:textId="77777777">
        <w:trPr>
          <w:cantSplit/>
        </w:trPr>
        <w:tc>
          <w:tcPr>
            <w:tcW w:w="3771" w:type="dxa"/>
            <w:shd w:val="clear" w:color="auto" w:fill="auto"/>
            <w:vAlign w:val="bottom"/>
          </w:tcPr>
          <w:p w14:paraId="7E1E430D" w14:textId="77777777" w:rsidR="003B6080" w:rsidRPr="00EE6E70" w:rsidRDefault="003B6080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69FF3AB6" w14:textId="77777777" w:rsidR="003B6080" w:rsidRPr="00EE6E70" w:rsidRDefault="003B6080">
            <w:pPr>
              <w:tabs>
                <w:tab w:val="left" w:pos="6570"/>
              </w:tabs>
              <w:suppressAutoHyphens/>
              <w:spacing w:after="0" w:line="240" w:lineRule="auto"/>
              <w:ind w:left="13" w:hanging="13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จำนวนเงินตามสัญญา</w:t>
            </w:r>
          </w:p>
        </w:tc>
      </w:tr>
      <w:tr w:rsidR="003B6080" w:rsidRPr="00EE6E70" w14:paraId="4704F032" w14:textId="77777777">
        <w:tc>
          <w:tcPr>
            <w:tcW w:w="3771" w:type="dxa"/>
            <w:shd w:val="clear" w:color="auto" w:fill="auto"/>
            <w:vAlign w:val="bottom"/>
          </w:tcPr>
          <w:p w14:paraId="5FD69926" w14:textId="77777777" w:rsidR="003B6080" w:rsidRPr="00EE6E70" w:rsidRDefault="003B6080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6BE3C38" w14:textId="77777777" w:rsidR="003B6080" w:rsidRPr="00EE6E70" w:rsidRDefault="003B608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ไม่เกิน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18FC06" w14:textId="77777777" w:rsidR="003B6080" w:rsidRPr="00EE6E70" w:rsidRDefault="003B608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-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58893730" w14:textId="77777777" w:rsidR="003B6080" w:rsidRPr="00EE6E70" w:rsidRDefault="003B608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มากกว่า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23171171" w14:textId="77777777" w:rsidR="003B6080" w:rsidRPr="00EE6E70" w:rsidRDefault="003B608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3B6080" w:rsidRPr="00EE6E70" w14:paraId="79A459A4" w14:textId="77777777">
        <w:tc>
          <w:tcPr>
            <w:tcW w:w="3771" w:type="dxa"/>
            <w:shd w:val="clear" w:color="auto" w:fill="auto"/>
            <w:vAlign w:val="bottom"/>
          </w:tcPr>
          <w:p w14:paraId="237F8755" w14:textId="77777777" w:rsidR="003B6080" w:rsidRPr="00EE6E70" w:rsidRDefault="003B6080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6E778132" w14:textId="77777777" w:rsidR="003B6080" w:rsidRPr="00EE6E70" w:rsidRDefault="003B6080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9820B6" w:rsidRPr="00FF5AC8" w14:paraId="6EB5E83D" w14:textId="77777777">
        <w:tc>
          <w:tcPr>
            <w:tcW w:w="3771" w:type="dxa"/>
            <w:shd w:val="clear" w:color="auto" w:fill="auto"/>
            <w:vAlign w:val="bottom"/>
          </w:tcPr>
          <w:p w14:paraId="310FD9CC" w14:textId="07159214" w:rsidR="009820B6" w:rsidRPr="00EE6E70" w:rsidRDefault="009820B6" w:rsidP="009820B6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E5134"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zh-CN"/>
              </w:rPr>
              <w:t>สัญญาซื้อขายเงินตราต่างประเทศล่วงหน้า</w:t>
            </w:r>
          </w:p>
        </w:tc>
        <w:tc>
          <w:tcPr>
            <w:tcW w:w="1417" w:type="dxa"/>
            <w:shd w:val="clear" w:color="auto" w:fill="auto"/>
          </w:tcPr>
          <w:p w14:paraId="48232C45" w14:textId="44B8755B" w:rsidR="009820B6" w:rsidRPr="007C01F8" w:rsidRDefault="009820B6" w:rsidP="009820B6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10E8A">
              <w:rPr>
                <w:rFonts w:asciiTheme="majorBidi" w:hAnsiTheme="majorBidi" w:cstheme="majorBidi"/>
                <w:sz w:val="26"/>
                <w:szCs w:val="26"/>
              </w:rPr>
              <w:t xml:space="preserve"> 6,029 </w:t>
            </w:r>
          </w:p>
        </w:tc>
        <w:tc>
          <w:tcPr>
            <w:tcW w:w="1417" w:type="dxa"/>
            <w:shd w:val="clear" w:color="auto" w:fill="auto"/>
          </w:tcPr>
          <w:p w14:paraId="08661FA6" w14:textId="30D7615A" w:rsidR="009820B6" w:rsidRPr="00F42DDE" w:rsidRDefault="009820B6" w:rsidP="009820B6">
            <w:pPr>
              <w:tabs>
                <w:tab w:val="decimal" w:pos="1181"/>
              </w:tabs>
              <w:suppressAutoHyphens/>
              <w:snapToGrid w:val="0"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10E8A">
              <w:rPr>
                <w:rFonts w:asciiTheme="majorBidi" w:hAnsiTheme="majorBidi" w:cstheme="majorBidi"/>
                <w:sz w:val="26"/>
                <w:szCs w:val="26"/>
              </w:rPr>
              <w:t xml:space="preserve"> 23,542 </w:t>
            </w:r>
          </w:p>
        </w:tc>
        <w:tc>
          <w:tcPr>
            <w:tcW w:w="1381" w:type="dxa"/>
            <w:shd w:val="clear" w:color="auto" w:fill="auto"/>
          </w:tcPr>
          <w:p w14:paraId="50D8C8D8" w14:textId="352299CD" w:rsidR="009820B6" w:rsidRPr="00F42DDE" w:rsidRDefault="009820B6" w:rsidP="009820B6">
            <w:pPr>
              <w:tabs>
                <w:tab w:val="decimal" w:pos="947"/>
              </w:tabs>
              <w:suppressAutoHyphens/>
              <w:snapToGrid w:val="0"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14:paraId="279DE062" w14:textId="6C89B09D" w:rsidR="009820B6" w:rsidRPr="00FF5AC8" w:rsidRDefault="009820B6" w:rsidP="009820B6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10E8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29,571</w:t>
            </w:r>
            <w:r w:rsidRPr="00A10E8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</w:tbl>
    <w:p w14:paraId="20913C40" w14:textId="530E102F" w:rsidR="00892E62" w:rsidRDefault="00892E62">
      <w:pPr>
        <w:rPr>
          <w:rFonts w:asciiTheme="majorBidi" w:eastAsia="Times New Roman" w:hAnsiTheme="majorBidi" w:cstheme="majorBidi"/>
          <w:sz w:val="14"/>
          <w:szCs w:val="14"/>
          <w:lang w:eastAsia="zh-CN"/>
        </w:rPr>
      </w:pPr>
    </w:p>
    <w:p w14:paraId="7684835E" w14:textId="15C7799D" w:rsidR="003600CC" w:rsidRPr="00E26445" w:rsidRDefault="003600CC" w:rsidP="003C4A80">
      <w:pPr>
        <w:numPr>
          <w:ilvl w:val="0"/>
          <w:numId w:val="30"/>
        </w:numPr>
        <w:suppressAutoHyphens/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E2644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lastRenderedPageBreak/>
        <w:t>อนุพันธ์เพื่อค้า</w:t>
      </w:r>
    </w:p>
    <w:p w14:paraId="54B0A389" w14:textId="77777777" w:rsidR="003600CC" w:rsidRPr="00511861" w:rsidRDefault="003600CC" w:rsidP="003600CC">
      <w:pPr>
        <w:suppressAutoHyphens/>
        <w:spacing w:after="0" w:line="240" w:lineRule="auto"/>
        <w:ind w:left="1080"/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</w:p>
    <w:tbl>
      <w:tblPr>
        <w:tblW w:w="927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990"/>
        <w:gridCol w:w="990"/>
        <w:gridCol w:w="990"/>
        <w:gridCol w:w="990"/>
      </w:tblGrid>
      <w:tr w:rsidR="003600CC" w:rsidRPr="00EE6E70" w14:paraId="6E2FE3CB" w14:textId="77777777" w:rsidTr="009E18F1">
        <w:tc>
          <w:tcPr>
            <w:tcW w:w="3150" w:type="dxa"/>
            <w:shd w:val="clear" w:color="auto" w:fill="auto"/>
            <w:vAlign w:val="bottom"/>
          </w:tcPr>
          <w:p w14:paraId="177E9850" w14:textId="77777777" w:rsidR="003600CC" w:rsidRPr="00EE6E70" w:rsidRDefault="003600CC" w:rsidP="00F22112">
            <w:pPr>
              <w:suppressAutoHyphens/>
              <w:snapToGrid w:val="0"/>
              <w:spacing w:after="0" w:line="240" w:lineRule="auto"/>
              <w:ind w:left="60" w:right="-130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120" w:type="dxa"/>
            <w:gridSpan w:val="6"/>
            <w:shd w:val="clear" w:color="auto" w:fill="auto"/>
            <w:vAlign w:val="bottom"/>
          </w:tcPr>
          <w:p w14:paraId="6EA5EADC" w14:textId="77777777" w:rsidR="003600CC" w:rsidRPr="00EE6E70" w:rsidRDefault="003600CC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3600CC" w:rsidRPr="00EE6E70" w14:paraId="717A68F4" w14:textId="77777777" w:rsidTr="009E18F1">
        <w:tc>
          <w:tcPr>
            <w:tcW w:w="3150" w:type="dxa"/>
            <w:shd w:val="clear" w:color="auto" w:fill="auto"/>
            <w:vAlign w:val="bottom"/>
          </w:tcPr>
          <w:p w14:paraId="3E42D5E9" w14:textId="77777777" w:rsidR="003600CC" w:rsidRPr="00EE6E70" w:rsidRDefault="003600CC" w:rsidP="00F22112">
            <w:pPr>
              <w:suppressAutoHyphens/>
              <w:snapToGrid w:val="0"/>
              <w:spacing w:after="0" w:line="240" w:lineRule="auto"/>
              <w:ind w:left="60" w:right="-132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150" w:type="dxa"/>
            <w:gridSpan w:val="3"/>
            <w:shd w:val="clear" w:color="auto" w:fill="auto"/>
            <w:vAlign w:val="bottom"/>
          </w:tcPr>
          <w:p w14:paraId="25152C87" w14:textId="21573CEA" w:rsidR="003600CC" w:rsidRPr="00EE6E70" w:rsidRDefault="003600CC" w:rsidP="00F22112">
            <w:pPr>
              <w:suppressAutoHyphens/>
              <w:spacing w:after="0" w:line="240" w:lineRule="auto"/>
              <w:ind w:left="-111" w:right="-11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 w:rsidR="00802072"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385A0B90" w14:textId="1069C67D" w:rsidR="003600CC" w:rsidRPr="00EE6E70" w:rsidRDefault="003600CC" w:rsidP="00F22112">
            <w:pPr>
              <w:suppressAutoHyphens/>
              <w:spacing w:after="0" w:line="240" w:lineRule="auto"/>
              <w:ind w:left="-111" w:right="-11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 w:rsidR="00802072"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</w:p>
        </w:tc>
      </w:tr>
      <w:tr w:rsidR="003600CC" w:rsidRPr="00EE6E70" w14:paraId="09814F3F" w14:textId="77777777" w:rsidTr="009E18F1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00194A16" w14:textId="77777777" w:rsidR="003600CC" w:rsidRPr="00EE6E70" w:rsidRDefault="003600CC" w:rsidP="00F22112">
            <w:pPr>
              <w:suppressAutoHyphens/>
              <w:snapToGrid w:val="0"/>
              <w:spacing w:after="0" w:line="240" w:lineRule="auto"/>
              <w:ind w:left="60" w:right="-13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653BE1C4" w14:textId="77777777" w:rsidR="003600CC" w:rsidRPr="00EE6E70" w:rsidRDefault="003600CC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มูลค่ายุติธรรม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55109C0" w14:textId="77777777" w:rsidR="003600CC" w:rsidRPr="00EE6E70" w:rsidRDefault="003600CC" w:rsidP="009E18F1">
            <w:pPr>
              <w:suppressAutoHyphens/>
              <w:spacing w:after="0" w:line="240" w:lineRule="auto"/>
              <w:ind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14:paraId="50EFE14B" w14:textId="77777777" w:rsidR="003600CC" w:rsidRPr="00EE6E70" w:rsidRDefault="003600CC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มูลค่ายุติธรรม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A2CC38" w14:textId="77777777" w:rsidR="003600CC" w:rsidRPr="00EE6E70" w:rsidRDefault="003600CC" w:rsidP="009E18F1">
            <w:pPr>
              <w:suppressAutoHyphens/>
              <w:spacing w:after="0" w:line="240" w:lineRule="auto"/>
              <w:ind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</w:tr>
      <w:tr w:rsidR="003600CC" w:rsidRPr="00EE6E70" w14:paraId="32D81580" w14:textId="77777777" w:rsidTr="009E18F1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40C9E1A1" w14:textId="77777777" w:rsidR="003600CC" w:rsidRPr="00EE6E70" w:rsidRDefault="003600CC" w:rsidP="00F22112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ประเภทความเสี่ยง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E1AABE" w14:textId="77777777" w:rsidR="003600CC" w:rsidRPr="00EE6E70" w:rsidRDefault="003600CC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5FF8EA" w14:textId="77777777" w:rsidR="003600CC" w:rsidRPr="00EE6E70" w:rsidRDefault="003600CC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BDD0431" w14:textId="77777777" w:rsidR="003600CC" w:rsidRPr="00EE6E70" w:rsidRDefault="003600CC" w:rsidP="009E18F1">
            <w:pPr>
              <w:suppressAutoHyphens/>
              <w:spacing w:after="0" w:line="240" w:lineRule="auto"/>
              <w:ind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8F6CE2E" w14:textId="77777777" w:rsidR="003600CC" w:rsidRPr="00EE6E70" w:rsidRDefault="003600CC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507049" w14:textId="77777777" w:rsidR="003600CC" w:rsidRPr="00EE6E70" w:rsidRDefault="003600CC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BF0757D" w14:textId="77777777" w:rsidR="003600CC" w:rsidRPr="00EE6E70" w:rsidRDefault="003600CC" w:rsidP="009E18F1">
            <w:pPr>
              <w:suppressAutoHyphens/>
              <w:spacing w:after="0" w:line="240" w:lineRule="auto"/>
              <w:ind w:right="-145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</w:tr>
      <w:tr w:rsidR="003600CC" w:rsidRPr="00EE6E70" w14:paraId="5B8C88D2" w14:textId="77777777" w:rsidTr="009E18F1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26BDA838" w14:textId="77777777" w:rsidR="003600CC" w:rsidRPr="00EE6E70" w:rsidRDefault="003600CC" w:rsidP="00F22112">
            <w:pPr>
              <w:suppressAutoHyphens/>
              <w:snapToGrid w:val="0"/>
              <w:spacing w:after="0" w:line="240" w:lineRule="auto"/>
              <w:ind w:left="60" w:right="-132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6120" w:type="dxa"/>
            <w:gridSpan w:val="6"/>
            <w:shd w:val="clear" w:color="auto" w:fill="auto"/>
            <w:vAlign w:val="bottom"/>
          </w:tcPr>
          <w:p w14:paraId="54EB2237" w14:textId="77777777" w:rsidR="003600CC" w:rsidRPr="00EE6E70" w:rsidRDefault="003600CC" w:rsidP="00F22112">
            <w:pPr>
              <w:tabs>
                <w:tab w:val="decimal" w:pos="663"/>
              </w:tabs>
              <w:suppressAutoHyphens/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567CE4" w:rsidRPr="00EE6E70" w14:paraId="3F69BDD5" w14:textId="77777777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3969CF42" w14:textId="77777777" w:rsidR="00567CE4" w:rsidRPr="00EE6E70" w:rsidRDefault="00567CE4" w:rsidP="00567CE4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อัตราแลกเปลี่ยน</w:t>
            </w:r>
          </w:p>
        </w:tc>
        <w:tc>
          <w:tcPr>
            <w:tcW w:w="1080" w:type="dxa"/>
            <w:shd w:val="clear" w:color="auto" w:fill="auto"/>
          </w:tcPr>
          <w:p w14:paraId="2B40F131" w14:textId="05219DF7" w:rsidR="00567CE4" w:rsidRPr="00567CE4" w:rsidRDefault="00567CE4" w:rsidP="00567CE4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31,</w:t>
            </w:r>
            <w:r w:rsidR="00234897">
              <w:rPr>
                <w:rFonts w:asciiTheme="majorBidi" w:hAnsiTheme="majorBidi" w:cstheme="majorBidi"/>
                <w:sz w:val="26"/>
                <w:szCs w:val="26"/>
              </w:rPr>
              <w:t>467</w:t>
            </w: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7571B2F3" w14:textId="7FC17A9F" w:rsidR="00567CE4" w:rsidRPr="00567CE4" w:rsidRDefault="00567CE4" w:rsidP="00567CE4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  <w:r w:rsidR="00234897">
              <w:rPr>
                <w:rFonts w:asciiTheme="majorBidi" w:hAnsiTheme="majorBidi" w:cstheme="majorBidi"/>
                <w:sz w:val="26"/>
                <w:szCs w:val="26"/>
              </w:rPr>
              <w:t>8,155</w:t>
            </w: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25EAFF6D" w14:textId="2B3EFB2D" w:rsidR="00567CE4" w:rsidRPr="00567CE4" w:rsidRDefault="00567CE4" w:rsidP="00567CE4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1,5</w:t>
            </w:r>
            <w:r w:rsidR="00234897">
              <w:rPr>
                <w:rFonts w:asciiTheme="majorBidi" w:hAnsiTheme="majorBidi" w:cstheme="majorBidi"/>
                <w:sz w:val="26"/>
                <w:szCs w:val="26"/>
              </w:rPr>
              <w:t>33,559</w:t>
            </w: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4355C8D9" w14:textId="610BD9F0" w:rsidR="00567CE4" w:rsidRPr="00567CE4" w:rsidRDefault="00EF05A7" w:rsidP="00567CE4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29,22</w:t>
            </w:r>
            <w:r w:rsidR="0016191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67CE4"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4D06F4EA" w14:textId="02E0C476" w:rsidR="00567CE4" w:rsidRPr="00567CE4" w:rsidRDefault="00567CE4" w:rsidP="00567CE4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26,145 </w:t>
            </w:r>
          </w:p>
        </w:tc>
        <w:tc>
          <w:tcPr>
            <w:tcW w:w="990" w:type="dxa"/>
            <w:shd w:val="clear" w:color="auto" w:fill="auto"/>
          </w:tcPr>
          <w:p w14:paraId="1EEE84CF" w14:textId="287F3241" w:rsidR="00567CE4" w:rsidRPr="00567CE4" w:rsidRDefault="00567CE4" w:rsidP="00567CE4">
            <w:pP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1,</w:t>
            </w:r>
            <w:r w:rsidR="00F05A9B">
              <w:rPr>
                <w:rFonts w:asciiTheme="majorBidi" w:hAnsiTheme="majorBidi" w:cstheme="majorBidi"/>
                <w:sz w:val="26"/>
                <w:szCs w:val="26"/>
              </w:rPr>
              <w:t>320,195</w:t>
            </w: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567CE4" w:rsidRPr="00EE6E70" w14:paraId="4611BC4C" w14:textId="77777777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56A47CE7" w14:textId="77777777" w:rsidR="00567CE4" w:rsidRPr="00EE6E70" w:rsidRDefault="00567CE4" w:rsidP="00567CE4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อัตราดอกเบี้ย</w:t>
            </w:r>
          </w:p>
        </w:tc>
        <w:tc>
          <w:tcPr>
            <w:tcW w:w="1080" w:type="dxa"/>
            <w:shd w:val="clear" w:color="auto" w:fill="auto"/>
          </w:tcPr>
          <w:p w14:paraId="7F5892AA" w14:textId="198D4067" w:rsidR="00567CE4" w:rsidRPr="00567CE4" w:rsidRDefault="00567CE4" w:rsidP="00567CE4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13,</w:t>
            </w:r>
            <w:r w:rsidR="00234897">
              <w:rPr>
                <w:rFonts w:asciiTheme="majorBidi" w:hAnsiTheme="majorBidi" w:cstheme="majorBidi"/>
                <w:sz w:val="26"/>
                <w:szCs w:val="26"/>
              </w:rPr>
              <w:t>106</w:t>
            </w: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03FF816B" w14:textId="152B3B2C" w:rsidR="00567CE4" w:rsidRPr="00567CE4" w:rsidRDefault="00567CE4" w:rsidP="00567CE4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15,</w:t>
            </w:r>
            <w:r w:rsidR="00234897">
              <w:rPr>
                <w:rFonts w:asciiTheme="majorBidi" w:hAnsiTheme="majorBidi" w:cstheme="majorBidi"/>
                <w:sz w:val="26"/>
                <w:szCs w:val="26"/>
              </w:rPr>
              <w:t>050</w:t>
            </w: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7C148A82" w14:textId="2568C51B" w:rsidR="00567CE4" w:rsidRPr="00567CE4" w:rsidRDefault="00567CE4" w:rsidP="00567CE4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1,54</w:t>
            </w:r>
            <w:r w:rsidR="00234897">
              <w:rPr>
                <w:rFonts w:asciiTheme="majorBidi" w:hAnsiTheme="majorBidi" w:cstheme="majorBidi"/>
                <w:sz w:val="26"/>
                <w:szCs w:val="26"/>
              </w:rPr>
              <w:t>0,329</w:t>
            </w: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3B12969C" w14:textId="2FDCE2D3" w:rsidR="00567CE4" w:rsidRPr="00567CE4" w:rsidRDefault="00567CE4" w:rsidP="00567CE4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14,281 </w:t>
            </w:r>
          </w:p>
        </w:tc>
        <w:tc>
          <w:tcPr>
            <w:tcW w:w="990" w:type="dxa"/>
            <w:shd w:val="clear" w:color="auto" w:fill="auto"/>
          </w:tcPr>
          <w:p w14:paraId="5328C267" w14:textId="663F66C1" w:rsidR="00567CE4" w:rsidRPr="00567CE4" w:rsidRDefault="00567CE4" w:rsidP="00567CE4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14,185 </w:t>
            </w:r>
          </w:p>
        </w:tc>
        <w:tc>
          <w:tcPr>
            <w:tcW w:w="990" w:type="dxa"/>
            <w:shd w:val="clear" w:color="auto" w:fill="auto"/>
          </w:tcPr>
          <w:p w14:paraId="5DB6BA30" w14:textId="183A832E" w:rsidR="00567CE4" w:rsidRPr="00567CE4" w:rsidRDefault="00567CE4" w:rsidP="00567CE4">
            <w:pP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1,679,087 </w:t>
            </w:r>
          </w:p>
        </w:tc>
      </w:tr>
      <w:tr w:rsidR="00567CE4" w:rsidRPr="00EE6E70" w14:paraId="48B129AE" w14:textId="77777777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75E4C742" w14:textId="411A47AB" w:rsidR="00567CE4" w:rsidRPr="00EE6E70" w:rsidRDefault="00567CE4" w:rsidP="00567CE4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อนุพันธ์ทางการเงินด้านตราสารทุน</w:t>
            </w:r>
          </w:p>
        </w:tc>
        <w:tc>
          <w:tcPr>
            <w:tcW w:w="1080" w:type="dxa"/>
            <w:shd w:val="clear" w:color="auto" w:fill="auto"/>
          </w:tcPr>
          <w:p w14:paraId="64BD2117" w14:textId="278B2EC3" w:rsidR="00567CE4" w:rsidRPr="00567CE4" w:rsidRDefault="00567CE4" w:rsidP="00567CE4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  <w:r w:rsidR="00D9400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67CE4">
              <w:rPr>
                <w:rFonts w:asciiTheme="majorBidi" w:hAnsiTheme="majorBidi" w:cstheme="majorBidi"/>
                <w:sz w:val="26"/>
                <w:szCs w:val="26"/>
              </w:rPr>
              <w:t>79</w:t>
            </w:r>
            <w:r w:rsidR="00D94007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080" w:type="dxa"/>
            <w:shd w:val="clear" w:color="auto" w:fill="auto"/>
          </w:tcPr>
          <w:p w14:paraId="46AB61C5" w14:textId="18C34B32" w:rsidR="00567CE4" w:rsidRPr="00567CE4" w:rsidRDefault="00567CE4" w:rsidP="00567CE4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464 </w:t>
            </w:r>
          </w:p>
        </w:tc>
        <w:tc>
          <w:tcPr>
            <w:tcW w:w="990" w:type="dxa"/>
            <w:shd w:val="clear" w:color="auto" w:fill="auto"/>
          </w:tcPr>
          <w:p w14:paraId="37D2AA6B" w14:textId="777BDA8D" w:rsidR="00567CE4" w:rsidRPr="00567CE4" w:rsidRDefault="00567CE4" w:rsidP="00567CE4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16,399 </w:t>
            </w:r>
          </w:p>
        </w:tc>
        <w:tc>
          <w:tcPr>
            <w:tcW w:w="990" w:type="dxa"/>
            <w:shd w:val="clear" w:color="auto" w:fill="auto"/>
          </w:tcPr>
          <w:p w14:paraId="27E09B45" w14:textId="55008FC1" w:rsidR="00567CE4" w:rsidRPr="00567CE4" w:rsidRDefault="00567CE4" w:rsidP="00567CE4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1,303 </w:t>
            </w:r>
          </w:p>
        </w:tc>
        <w:tc>
          <w:tcPr>
            <w:tcW w:w="990" w:type="dxa"/>
            <w:shd w:val="clear" w:color="auto" w:fill="auto"/>
          </w:tcPr>
          <w:p w14:paraId="6EB17C15" w14:textId="5F8ACC73" w:rsidR="00567CE4" w:rsidRPr="00567CE4" w:rsidRDefault="00567CE4" w:rsidP="00567CE4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363 </w:t>
            </w:r>
          </w:p>
        </w:tc>
        <w:tc>
          <w:tcPr>
            <w:tcW w:w="990" w:type="dxa"/>
            <w:shd w:val="clear" w:color="auto" w:fill="auto"/>
          </w:tcPr>
          <w:p w14:paraId="29F21F8D" w14:textId="5138E14A" w:rsidR="00567CE4" w:rsidRPr="00567CE4" w:rsidRDefault="00567CE4" w:rsidP="00567CE4">
            <w:pP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15,053 </w:t>
            </w:r>
          </w:p>
        </w:tc>
      </w:tr>
      <w:tr w:rsidR="00567CE4" w:rsidRPr="00EE6E70" w14:paraId="15FEE51E" w14:textId="77777777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317188ED" w14:textId="7ACA16FA" w:rsidR="00567CE4" w:rsidRPr="00EE6E70" w:rsidRDefault="00567CE4" w:rsidP="00567CE4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D2A3D"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zh-CN"/>
              </w:rPr>
              <w:t>อนุพันธ์ทางการเงินด้านโภคภัณฑ์</w:t>
            </w:r>
          </w:p>
        </w:tc>
        <w:tc>
          <w:tcPr>
            <w:tcW w:w="1080" w:type="dxa"/>
            <w:shd w:val="clear" w:color="auto" w:fill="auto"/>
          </w:tcPr>
          <w:p w14:paraId="6B9EB35A" w14:textId="7EE5F0F8" w:rsidR="00567CE4" w:rsidRPr="00567CE4" w:rsidRDefault="00567CE4" w:rsidP="00567CE4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2 </w:t>
            </w:r>
          </w:p>
        </w:tc>
        <w:tc>
          <w:tcPr>
            <w:tcW w:w="1080" w:type="dxa"/>
            <w:shd w:val="clear" w:color="auto" w:fill="auto"/>
          </w:tcPr>
          <w:p w14:paraId="425379EF" w14:textId="172886BF" w:rsidR="00567CE4" w:rsidRPr="00567CE4" w:rsidRDefault="00567CE4" w:rsidP="00567CE4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2 </w:t>
            </w:r>
          </w:p>
        </w:tc>
        <w:tc>
          <w:tcPr>
            <w:tcW w:w="990" w:type="dxa"/>
            <w:shd w:val="clear" w:color="auto" w:fill="auto"/>
          </w:tcPr>
          <w:p w14:paraId="17799194" w14:textId="657C4C88" w:rsidR="00567CE4" w:rsidRPr="00567CE4" w:rsidRDefault="00567CE4" w:rsidP="00567CE4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490 </w:t>
            </w:r>
          </w:p>
        </w:tc>
        <w:tc>
          <w:tcPr>
            <w:tcW w:w="990" w:type="dxa"/>
            <w:shd w:val="clear" w:color="auto" w:fill="auto"/>
          </w:tcPr>
          <w:p w14:paraId="2DD2A6BF" w14:textId="0354A930" w:rsidR="00567CE4" w:rsidRPr="00567CE4" w:rsidRDefault="00567CE4" w:rsidP="00567CE4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8 </w:t>
            </w:r>
          </w:p>
        </w:tc>
        <w:tc>
          <w:tcPr>
            <w:tcW w:w="990" w:type="dxa"/>
            <w:shd w:val="clear" w:color="auto" w:fill="auto"/>
          </w:tcPr>
          <w:p w14:paraId="0553A7E9" w14:textId="2080A123" w:rsidR="00567CE4" w:rsidRPr="00567CE4" w:rsidRDefault="00567CE4" w:rsidP="00567CE4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8 </w:t>
            </w:r>
          </w:p>
        </w:tc>
        <w:tc>
          <w:tcPr>
            <w:tcW w:w="990" w:type="dxa"/>
            <w:shd w:val="clear" w:color="auto" w:fill="auto"/>
          </w:tcPr>
          <w:p w14:paraId="755D43CC" w14:textId="5DE3B9A2" w:rsidR="00567CE4" w:rsidRPr="007402C9" w:rsidRDefault="00567CE4" w:rsidP="007402C9">
            <w:pPr>
              <w:pBdr>
                <w:bottom w:val="single" w:sz="4" w:space="1" w:color="auto"/>
              </w:pBd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7CE4">
              <w:rPr>
                <w:rFonts w:asciiTheme="majorBidi" w:hAnsiTheme="majorBidi" w:cstheme="majorBidi"/>
                <w:sz w:val="26"/>
                <w:szCs w:val="26"/>
              </w:rPr>
              <w:t xml:space="preserve"> 220</w:t>
            </w:r>
          </w:p>
        </w:tc>
      </w:tr>
      <w:tr w:rsidR="00567CE4" w:rsidRPr="00EE6E70" w14:paraId="513829B7" w14:textId="77777777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4EFF6C39" w14:textId="77777777" w:rsidR="00567CE4" w:rsidRPr="00EE6E70" w:rsidRDefault="00567CE4" w:rsidP="00567CE4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37E79AA1" w14:textId="2203CF70" w:rsidR="00567CE4" w:rsidRPr="00567CE4" w:rsidRDefault="00567CE4" w:rsidP="00567CE4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567C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46,</w:t>
            </w:r>
            <w:r w:rsidR="002348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374</w:t>
            </w:r>
            <w:r w:rsidRPr="00567C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B23D6BF" w14:textId="031B8812" w:rsidR="00567CE4" w:rsidRPr="00567CE4" w:rsidRDefault="00567CE4" w:rsidP="00567CE4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567C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4</w:t>
            </w:r>
            <w:r w:rsidR="002348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3,671</w:t>
            </w:r>
            <w:r w:rsidRPr="00567C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8F2496F" w14:textId="5EB3C0E1" w:rsidR="00567CE4" w:rsidRPr="00567CE4" w:rsidRDefault="00567CE4" w:rsidP="00567CE4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 w:rsidRPr="00567C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3,</w:t>
            </w:r>
            <w:r w:rsidR="0023489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090,777</w:t>
            </w:r>
            <w:r w:rsidRPr="00567C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41F7FE51" w14:textId="0DE66A65" w:rsidR="00567CE4" w:rsidRPr="00567CE4" w:rsidRDefault="00567CE4" w:rsidP="00567CE4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 w:rsidRPr="00567C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4</w:t>
            </w:r>
            <w:r w:rsidR="001619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4,813</w:t>
            </w:r>
            <w:r w:rsidRPr="00567C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61E43ED8" w14:textId="374366BF" w:rsidR="00567CE4" w:rsidRPr="00567CE4" w:rsidRDefault="00567CE4" w:rsidP="00567CE4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567C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40,701 </w:t>
            </w:r>
          </w:p>
        </w:tc>
        <w:tc>
          <w:tcPr>
            <w:tcW w:w="990" w:type="dxa"/>
            <w:shd w:val="clear" w:color="auto" w:fill="auto"/>
          </w:tcPr>
          <w:p w14:paraId="0C4BC102" w14:textId="025644C8" w:rsidR="00567CE4" w:rsidRPr="007402C9" w:rsidRDefault="00567CE4" w:rsidP="007402C9">
            <w:pPr>
              <w:pBdr>
                <w:bottom w:val="double" w:sz="4" w:space="1" w:color="000000"/>
              </w:pBd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402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3,0</w:t>
            </w:r>
            <w:r w:rsidR="00F05A9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14,555</w:t>
            </w:r>
            <w:r w:rsidRPr="007402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</w:tr>
    </w:tbl>
    <w:p w14:paraId="6503516C" w14:textId="69EE1B54" w:rsidR="00680AAE" w:rsidRPr="00F04F9B" w:rsidRDefault="00680AAE" w:rsidP="00511861">
      <w:pPr>
        <w:tabs>
          <w:tab w:val="left" w:pos="450"/>
        </w:tabs>
        <w:spacing w:after="0"/>
        <w:rPr>
          <w:rFonts w:asciiTheme="majorBidi" w:eastAsia="Times New Roman" w:hAnsiTheme="majorBidi" w:cstheme="majorBidi"/>
          <w:b/>
          <w:bCs/>
          <w:i/>
          <w:iCs/>
          <w:sz w:val="20"/>
          <w:szCs w:val="20"/>
          <w:lang w:eastAsia="zh-CN"/>
        </w:rPr>
      </w:pPr>
    </w:p>
    <w:p w14:paraId="216B1839" w14:textId="2D4C8657" w:rsidR="003600CC" w:rsidRPr="007F0DE8" w:rsidRDefault="003600CC" w:rsidP="0075087D">
      <w:pPr>
        <w:tabs>
          <w:tab w:val="left" w:pos="630"/>
        </w:tabs>
        <w:spacing w:after="0"/>
        <w:ind w:left="272" w:hanging="181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 xml:space="preserve">9.2 </w:t>
      </w:r>
      <w:r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 xml:space="preserve">   </w:t>
      </w:r>
      <w:r w:rsidRPr="00E97293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อนุพันธ์เพื่อการป้องกันความเสี่ยง</w:t>
      </w:r>
      <w:r w:rsidRPr="00E97293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>ที่กำหนดให้มีความสัมพันธ์ของการป้องกันความเสี่ยง</w:t>
      </w:r>
    </w:p>
    <w:p w14:paraId="248D14C1" w14:textId="77777777" w:rsidR="003600CC" w:rsidRPr="0075087D" w:rsidRDefault="003600CC" w:rsidP="0075087D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lang w:eastAsia="zh-CN"/>
        </w:rPr>
      </w:pPr>
    </w:p>
    <w:p w14:paraId="003386EA" w14:textId="2D068E72" w:rsidR="00762139" w:rsidRDefault="003600CC" w:rsidP="003600CC">
      <w:pPr>
        <w:suppressAutoHyphens/>
        <w:spacing w:after="0" w:line="240" w:lineRule="auto"/>
        <w:ind w:left="540" w:right="15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C86C84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การป้องกัน</w:t>
      </w:r>
      <w:r w:rsidRPr="00C86C84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ความเสี่ยง</w:t>
      </w:r>
      <w:r w:rsidRPr="00C86C84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ใน</w:t>
      </w:r>
      <w:r w:rsidRPr="00C86C84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มูลค่ายุติธรรม</w:t>
      </w:r>
    </w:p>
    <w:p w14:paraId="7F6FAA33" w14:textId="02C6F77B" w:rsidR="00680AAE" w:rsidRPr="0075087D" w:rsidRDefault="00680AAE" w:rsidP="0075087D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lang w:eastAsia="zh-CN"/>
        </w:rPr>
      </w:pPr>
    </w:p>
    <w:p w14:paraId="7B8E1C21" w14:textId="27076F7A" w:rsidR="006E6B29" w:rsidRPr="00F84F83" w:rsidRDefault="000938E7" w:rsidP="000938E7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กลุ่มบริษัท</w:t>
      </w:r>
      <w:r w:rsidRPr="000938E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ใช้สัญญาแลกเปลี่ยนอัตราดอกเบี้ยเพื่อป้องกันความเสี่ยงจากการเปลี่ยนแปลงในมูลค่ายุติธรรมของ</w:t>
      </w:r>
      <w:r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br/>
      </w:r>
      <w:r w:rsidRPr="000938E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เงินกู้ยืมที่มีอัตราดอกเบี้ยคงที่ ความเสี่ยงที่ถูกกำหนดไว้ให้ป้องกันเป็นความเสี่ยงจากการเปลี่ยนแปลงของอัตราดอกเบี้ยแบบคงที่เป็นอัตราดอกเบี้ยผันแปรอิงตาม </w:t>
      </w:r>
      <w:r w:rsidRPr="000938E7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USD SOFR CMP </w:t>
      </w:r>
      <w:r w:rsidRPr="000938E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ณ วันที่ </w:t>
      </w:r>
      <w:r w:rsidR="00EA15A8">
        <w:rPr>
          <w:rFonts w:asciiTheme="majorBidi" w:eastAsia="Times New Roman" w:hAnsiTheme="majorBidi" w:cs="Angsana New"/>
          <w:sz w:val="30"/>
          <w:szCs w:val="30"/>
          <w:lang w:eastAsia="zh-CN"/>
        </w:rPr>
        <w:t>31</w:t>
      </w:r>
      <w:r w:rsidRPr="000938E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ธันวาคม </w:t>
      </w:r>
      <w:r w:rsidR="007F1DB9">
        <w:rPr>
          <w:rFonts w:asciiTheme="majorBidi" w:eastAsia="Times New Roman" w:hAnsiTheme="majorBidi" w:cs="Angsana New"/>
          <w:sz w:val="30"/>
          <w:szCs w:val="30"/>
          <w:lang w:eastAsia="zh-CN"/>
        </w:rPr>
        <w:t>256</w:t>
      </w:r>
      <w:r w:rsidR="00802072">
        <w:rPr>
          <w:rFonts w:asciiTheme="majorBidi" w:eastAsia="Times New Roman" w:hAnsiTheme="majorBidi" w:cs="Angsana New"/>
          <w:sz w:val="30"/>
          <w:szCs w:val="30"/>
          <w:lang w:eastAsia="zh-CN"/>
        </w:rPr>
        <w:t>7</w:t>
      </w:r>
      <w:r w:rsidRPr="000938E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และ </w:t>
      </w:r>
      <w:r w:rsidR="007F1DB9">
        <w:rPr>
          <w:rFonts w:asciiTheme="majorBidi" w:eastAsia="Times New Roman" w:hAnsiTheme="majorBidi" w:cs="Angsana New"/>
          <w:sz w:val="30"/>
          <w:szCs w:val="30"/>
          <w:lang w:eastAsia="zh-CN"/>
        </w:rPr>
        <w:t>256</w:t>
      </w:r>
      <w:r w:rsidR="00802072">
        <w:rPr>
          <w:rFonts w:asciiTheme="majorBidi" w:eastAsia="Times New Roman" w:hAnsiTheme="majorBidi" w:cs="Angsana New"/>
          <w:sz w:val="30"/>
          <w:szCs w:val="30"/>
          <w:lang w:eastAsia="zh-CN"/>
        </w:rPr>
        <w:t>6</w:t>
      </w:r>
      <w:r w:rsidRPr="000938E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ไม่มีความสัมพันธ์จากการป้องกันความเสี่ยงที่ไม่มีประสิทธิผลที่มีนัยสำคัญและไม่มีผลกำไร (ขาดทุน) จากการป้องกันความเสี่ยง</w:t>
      </w:r>
    </w:p>
    <w:p w14:paraId="15DA1C52" w14:textId="77777777" w:rsidR="006E6B29" w:rsidRPr="00F84F83" w:rsidRDefault="006E6B29" w:rsidP="006E6B29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lang w:eastAsia="zh-CN"/>
        </w:rPr>
      </w:pPr>
    </w:p>
    <w:p w14:paraId="70155EA9" w14:textId="6A9FEDD7" w:rsidR="006E6B29" w:rsidRDefault="006E6B29" w:rsidP="006E6B29">
      <w:pPr>
        <w:suppressAutoHyphens/>
        <w:spacing w:after="0" w:line="240" w:lineRule="auto"/>
        <w:ind w:left="540" w:right="15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F84F83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มูลค่ายุติธรรมและจำนวนเงินตามสัญญาแบ่งตามประเภทความเสี่ยงดังนี้</w:t>
      </w:r>
    </w:p>
    <w:p w14:paraId="09DD11C3" w14:textId="77777777" w:rsidR="00D74016" w:rsidRPr="0075087D" w:rsidRDefault="00D74016" w:rsidP="003600CC">
      <w:pPr>
        <w:suppressAutoHyphens/>
        <w:spacing w:after="0" w:line="240" w:lineRule="auto"/>
        <w:ind w:left="540" w:right="15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  <w:lang w:eastAsia="zh-CN"/>
        </w:rPr>
      </w:pPr>
    </w:p>
    <w:tbl>
      <w:tblPr>
        <w:tblW w:w="927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990"/>
        <w:gridCol w:w="990"/>
        <w:gridCol w:w="990"/>
        <w:gridCol w:w="990"/>
      </w:tblGrid>
      <w:tr w:rsidR="003263D2" w:rsidRPr="00EE6E70" w14:paraId="4D4DE507" w14:textId="77777777">
        <w:tc>
          <w:tcPr>
            <w:tcW w:w="3150" w:type="dxa"/>
            <w:shd w:val="clear" w:color="auto" w:fill="auto"/>
            <w:vAlign w:val="bottom"/>
          </w:tcPr>
          <w:p w14:paraId="26678FA4" w14:textId="77777777" w:rsidR="003263D2" w:rsidRPr="00EE6E70" w:rsidRDefault="003263D2">
            <w:pPr>
              <w:suppressAutoHyphens/>
              <w:snapToGrid w:val="0"/>
              <w:spacing w:after="0" w:line="240" w:lineRule="auto"/>
              <w:ind w:left="60" w:right="-130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120" w:type="dxa"/>
            <w:gridSpan w:val="6"/>
            <w:shd w:val="clear" w:color="auto" w:fill="auto"/>
            <w:vAlign w:val="bottom"/>
          </w:tcPr>
          <w:p w14:paraId="6DFE3BED" w14:textId="1EB14500" w:rsidR="003263D2" w:rsidRPr="00EE6E70" w:rsidRDefault="003263D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3263D2" w:rsidRPr="00EE6E70" w14:paraId="383E2013" w14:textId="77777777">
        <w:tc>
          <w:tcPr>
            <w:tcW w:w="3150" w:type="dxa"/>
            <w:shd w:val="clear" w:color="auto" w:fill="auto"/>
            <w:vAlign w:val="bottom"/>
          </w:tcPr>
          <w:p w14:paraId="40580B65" w14:textId="77777777" w:rsidR="003263D2" w:rsidRPr="00EE6E70" w:rsidRDefault="003263D2">
            <w:pPr>
              <w:suppressAutoHyphens/>
              <w:snapToGrid w:val="0"/>
              <w:spacing w:after="0" w:line="240" w:lineRule="auto"/>
              <w:ind w:left="60" w:right="-132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150" w:type="dxa"/>
            <w:gridSpan w:val="3"/>
            <w:shd w:val="clear" w:color="auto" w:fill="auto"/>
            <w:vAlign w:val="bottom"/>
          </w:tcPr>
          <w:p w14:paraId="0CB9F0F8" w14:textId="0843461B" w:rsidR="003263D2" w:rsidRPr="00EE6E70" w:rsidRDefault="003263D2">
            <w:pPr>
              <w:suppressAutoHyphens/>
              <w:spacing w:after="0" w:line="240" w:lineRule="auto"/>
              <w:ind w:left="-111" w:right="-11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 w:rsidR="00802072"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545E1450" w14:textId="06CFFC3A" w:rsidR="003263D2" w:rsidRPr="00EE6E70" w:rsidRDefault="003263D2">
            <w:pPr>
              <w:suppressAutoHyphens/>
              <w:spacing w:after="0" w:line="240" w:lineRule="auto"/>
              <w:ind w:left="-111" w:right="-11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 w:rsidR="00802072"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</w:p>
        </w:tc>
      </w:tr>
      <w:tr w:rsidR="003263D2" w:rsidRPr="00EE6E70" w14:paraId="5A5A2376" w14:textId="77777777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426138AB" w14:textId="77777777" w:rsidR="003263D2" w:rsidRPr="00EE6E70" w:rsidRDefault="003263D2">
            <w:pPr>
              <w:suppressAutoHyphens/>
              <w:snapToGrid w:val="0"/>
              <w:spacing w:after="0" w:line="240" w:lineRule="auto"/>
              <w:ind w:left="60" w:right="-13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26C7C1B4" w14:textId="77777777" w:rsidR="003263D2" w:rsidRPr="00EE6E70" w:rsidRDefault="003263D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มูลค่ายุติธรรม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85ED81A" w14:textId="77777777" w:rsidR="003263D2" w:rsidRPr="00EE6E70" w:rsidRDefault="003263D2">
            <w:pPr>
              <w:suppressAutoHyphens/>
              <w:spacing w:after="0" w:line="240" w:lineRule="auto"/>
              <w:ind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14:paraId="499542C0" w14:textId="77777777" w:rsidR="003263D2" w:rsidRPr="00EE6E70" w:rsidRDefault="003263D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มูลค่ายุติธรรม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2E8967" w14:textId="77777777" w:rsidR="003263D2" w:rsidRPr="00EE6E70" w:rsidRDefault="003263D2">
            <w:pPr>
              <w:suppressAutoHyphens/>
              <w:spacing w:after="0" w:line="240" w:lineRule="auto"/>
              <w:ind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</w:tr>
      <w:tr w:rsidR="003263D2" w:rsidRPr="00EE6E70" w14:paraId="3478CE91" w14:textId="77777777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4F0F4733" w14:textId="77777777" w:rsidR="003263D2" w:rsidRPr="00EE6E70" w:rsidRDefault="003263D2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ประเภทความเสี่ยง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2B477F" w14:textId="77777777" w:rsidR="003263D2" w:rsidRPr="00EE6E70" w:rsidRDefault="003263D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62900E" w14:textId="77777777" w:rsidR="003263D2" w:rsidRPr="00EE6E70" w:rsidRDefault="003263D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33D366A" w14:textId="77777777" w:rsidR="003263D2" w:rsidRPr="00EE6E70" w:rsidRDefault="003263D2">
            <w:pPr>
              <w:suppressAutoHyphens/>
              <w:spacing w:after="0" w:line="240" w:lineRule="auto"/>
              <w:ind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E5D455E" w14:textId="77777777" w:rsidR="003263D2" w:rsidRPr="00EE6E70" w:rsidRDefault="003263D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3AFE37" w14:textId="77777777" w:rsidR="003263D2" w:rsidRPr="00EE6E70" w:rsidRDefault="003263D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137605E" w14:textId="77777777" w:rsidR="003263D2" w:rsidRPr="00EE6E70" w:rsidRDefault="003263D2">
            <w:pPr>
              <w:suppressAutoHyphens/>
              <w:spacing w:after="0" w:line="240" w:lineRule="auto"/>
              <w:ind w:right="-145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</w:tr>
      <w:tr w:rsidR="003263D2" w:rsidRPr="00EE6E70" w14:paraId="49E3FFB0" w14:textId="77777777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1999510B" w14:textId="77777777" w:rsidR="003263D2" w:rsidRPr="00EE6E70" w:rsidRDefault="003263D2">
            <w:pPr>
              <w:suppressAutoHyphens/>
              <w:snapToGrid w:val="0"/>
              <w:spacing w:after="0" w:line="240" w:lineRule="auto"/>
              <w:ind w:left="60" w:right="-132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6120" w:type="dxa"/>
            <w:gridSpan w:val="6"/>
            <w:shd w:val="clear" w:color="auto" w:fill="auto"/>
            <w:vAlign w:val="bottom"/>
          </w:tcPr>
          <w:p w14:paraId="29C6C799" w14:textId="77777777" w:rsidR="003263D2" w:rsidRPr="00EE6E70" w:rsidRDefault="003263D2">
            <w:pPr>
              <w:tabs>
                <w:tab w:val="decimal" w:pos="663"/>
              </w:tabs>
              <w:suppressAutoHyphens/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A67AF1" w:rsidRPr="00EE6E70" w14:paraId="319B8349" w14:textId="77777777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58C3D81C" w14:textId="77777777" w:rsidR="00A67AF1" w:rsidRPr="00EE6E70" w:rsidRDefault="00A67AF1" w:rsidP="00A67AF1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อัตราดอกเบี้ย</w:t>
            </w:r>
          </w:p>
        </w:tc>
        <w:tc>
          <w:tcPr>
            <w:tcW w:w="1080" w:type="dxa"/>
            <w:shd w:val="clear" w:color="auto" w:fill="auto"/>
          </w:tcPr>
          <w:p w14:paraId="6C46A2A7" w14:textId="49E4F203" w:rsidR="00A67AF1" w:rsidRPr="00A67AF1" w:rsidRDefault="00A67AF1" w:rsidP="00A67AF1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A67AF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C1A22">
              <w:rPr>
                <w:rFonts w:asciiTheme="majorBidi" w:hAnsiTheme="majorBidi" w:cstheme="majorBidi"/>
                <w:sz w:val="26"/>
                <w:szCs w:val="26"/>
              </w:rPr>
              <w:t>204</w:t>
            </w:r>
            <w:r w:rsidRPr="00A67AF1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</w:tcPr>
          <w:p w14:paraId="6CDAE3DD" w14:textId="543B59FB" w:rsidR="00A67AF1" w:rsidRPr="00A67AF1" w:rsidRDefault="00A67AF1" w:rsidP="00A67AF1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A67AF1">
              <w:rPr>
                <w:rFonts w:asciiTheme="majorBidi" w:hAnsiTheme="majorBidi" w:cstheme="majorBidi"/>
                <w:sz w:val="26"/>
                <w:szCs w:val="26"/>
              </w:rPr>
              <w:t xml:space="preserve"> 891 </w:t>
            </w:r>
          </w:p>
        </w:tc>
        <w:tc>
          <w:tcPr>
            <w:tcW w:w="990" w:type="dxa"/>
            <w:shd w:val="clear" w:color="auto" w:fill="auto"/>
          </w:tcPr>
          <w:p w14:paraId="24649796" w14:textId="628FA68A" w:rsidR="00A67AF1" w:rsidRPr="00A67AF1" w:rsidRDefault="008C1A22" w:rsidP="00A67AF1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24,894</w:t>
            </w:r>
            <w:r w:rsidR="00A67AF1" w:rsidRPr="00A67AF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182A89" w14:textId="79FDF2B1" w:rsidR="00A67AF1" w:rsidRPr="00802072" w:rsidRDefault="00A67AF1" w:rsidP="00A67AF1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 w:eastAsia="zh-CN"/>
              </w:rPr>
              <w:t>30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24A9D4" w14:textId="270E2664" w:rsidR="00A67AF1" w:rsidRPr="00FF0287" w:rsidRDefault="00A67AF1" w:rsidP="00A67AF1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 w:eastAsia="zh-CN"/>
              </w:rPr>
              <w:t>702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D93FE9B" w14:textId="07F36747" w:rsidR="00A67AF1" w:rsidRPr="00FF0287" w:rsidRDefault="00A67AF1" w:rsidP="00A67AF1">
            <w:pPr>
              <w:pBdr>
                <w:bottom w:val="single" w:sz="4" w:space="1" w:color="auto"/>
              </w:pBd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34,224</w:t>
            </w:r>
          </w:p>
        </w:tc>
      </w:tr>
      <w:tr w:rsidR="00A67AF1" w:rsidRPr="00EE6E70" w14:paraId="6BDE2CB3" w14:textId="77777777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36084E7A" w14:textId="77777777" w:rsidR="00A67AF1" w:rsidRPr="00EE6E70" w:rsidRDefault="00A67AF1" w:rsidP="00A67AF1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77B778AE" w14:textId="5815668A" w:rsidR="00A67AF1" w:rsidRPr="00A67AF1" w:rsidRDefault="00A67AF1" w:rsidP="00A67AF1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A67AF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8C1A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204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49DADA9" w14:textId="03F7E4D4" w:rsidR="00A67AF1" w:rsidRPr="00A67AF1" w:rsidRDefault="00A67AF1" w:rsidP="00A67AF1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A67AF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891 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401C0F60" w14:textId="657DE4E8" w:rsidR="00A67AF1" w:rsidRPr="00A67AF1" w:rsidRDefault="00A67AF1" w:rsidP="00A67AF1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 w:rsidRPr="00A67AF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8C1A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24,894</w:t>
            </w:r>
            <w:r w:rsidRPr="00A67AF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86ADB2" w14:textId="32B9CD37" w:rsidR="00A67AF1" w:rsidRPr="00802072" w:rsidRDefault="00A67AF1" w:rsidP="00A67AF1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 w:rsidRPr="0080207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30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3CC234A5" w14:textId="04B18E87" w:rsidR="00A67AF1" w:rsidRPr="00FF0287" w:rsidRDefault="00A67AF1" w:rsidP="00A67AF1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702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016A7383" w14:textId="110E4F77" w:rsidR="00A67AF1" w:rsidRPr="00FF0287" w:rsidRDefault="00A67AF1" w:rsidP="00A67AF1">
            <w:pPr>
              <w:pBdr>
                <w:bottom w:val="double" w:sz="4" w:space="1" w:color="000000"/>
              </w:pBd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34,224</w:t>
            </w:r>
          </w:p>
        </w:tc>
      </w:tr>
    </w:tbl>
    <w:p w14:paraId="0F8C1B71" w14:textId="389D9840" w:rsidR="008A3D06" w:rsidRDefault="008A3D06" w:rsidP="003600CC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0E69C21" w14:textId="77777777" w:rsidR="008A3D06" w:rsidRDefault="008A3D06">
      <w:pPr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br w:type="page"/>
      </w:r>
    </w:p>
    <w:tbl>
      <w:tblPr>
        <w:tblW w:w="927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990"/>
        <w:gridCol w:w="990"/>
        <w:gridCol w:w="990"/>
        <w:gridCol w:w="990"/>
      </w:tblGrid>
      <w:tr w:rsidR="00D62012" w:rsidRPr="00EE6E70" w14:paraId="7C50EC5D" w14:textId="77777777" w:rsidTr="00FA682A">
        <w:tc>
          <w:tcPr>
            <w:tcW w:w="3150" w:type="dxa"/>
            <w:shd w:val="clear" w:color="auto" w:fill="auto"/>
            <w:vAlign w:val="bottom"/>
          </w:tcPr>
          <w:p w14:paraId="27015332" w14:textId="77777777" w:rsidR="00D62012" w:rsidRPr="00EE6E70" w:rsidRDefault="00D62012" w:rsidP="00FA682A">
            <w:pPr>
              <w:suppressAutoHyphens/>
              <w:snapToGrid w:val="0"/>
              <w:spacing w:after="0" w:line="240" w:lineRule="auto"/>
              <w:ind w:left="60" w:right="-130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120" w:type="dxa"/>
            <w:gridSpan w:val="6"/>
            <w:shd w:val="clear" w:color="auto" w:fill="auto"/>
            <w:vAlign w:val="bottom"/>
          </w:tcPr>
          <w:p w14:paraId="78E174F6" w14:textId="6B592F8A" w:rsidR="00D62012" w:rsidRPr="00EE6E70" w:rsidRDefault="00D62012" w:rsidP="00FA682A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zh-CN"/>
              </w:rPr>
              <w:t>เฉพาะกิจการ</w:t>
            </w:r>
          </w:p>
        </w:tc>
      </w:tr>
      <w:tr w:rsidR="00D62012" w:rsidRPr="00EE6E70" w14:paraId="7BD0A95B" w14:textId="77777777" w:rsidTr="00FA682A">
        <w:tc>
          <w:tcPr>
            <w:tcW w:w="3150" w:type="dxa"/>
            <w:shd w:val="clear" w:color="auto" w:fill="auto"/>
            <w:vAlign w:val="bottom"/>
          </w:tcPr>
          <w:p w14:paraId="4788944F" w14:textId="77777777" w:rsidR="00D62012" w:rsidRPr="00EE6E70" w:rsidRDefault="00D62012" w:rsidP="00FA682A">
            <w:pPr>
              <w:suppressAutoHyphens/>
              <w:snapToGrid w:val="0"/>
              <w:spacing w:after="0" w:line="240" w:lineRule="auto"/>
              <w:ind w:left="60" w:right="-132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150" w:type="dxa"/>
            <w:gridSpan w:val="3"/>
            <w:shd w:val="clear" w:color="auto" w:fill="auto"/>
            <w:vAlign w:val="bottom"/>
          </w:tcPr>
          <w:p w14:paraId="5DAE8386" w14:textId="77777777" w:rsidR="00D62012" w:rsidRPr="00EE6E70" w:rsidRDefault="00D62012" w:rsidP="00FA682A">
            <w:pPr>
              <w:suppressAutoHyphens/>
              <w:spacing w:after="0" w:line="240" w:lineRule="auto"/>
              <w:ind w:left="-111" w:right="-11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0AF889F1" w14:textId="77777777" w:rsidR="00D62012" w:rsidRPr="00EE6E70" w:rsidRDefault="00D62012" w:rsidP="00FA682A">
            <w:pPr>
              <w:suppressAutoHyphens/>
              <w:spacing w:after="0" w:line="240" w:lineRule="auto"/>
              <w:ind w:left="-111" w:right="-11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</w:p>
        </w:tc>
      </w:tr>
      <w:tr w:rsidR="00D62012" w:rsidRPr="00EE6E70" w14:paraId="4DA406C7" w14:textId="77777777" w:rsidTr="00FA682A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0EFDFADA" w14:textId="77777777" w:rsidR="00D62012" w:rsidRPr="00EE6E70" w:rsidRDefault="00D62012" w:rsidP="00FA682A">
            <w:pPr>
              <w:suppressAutoHyphens/>
              <w:snapToGrid w:val="0"/>
              <w:spacing w:after="0" w:line="240" w:lineRule="auto"/>
              <w:ind w:left="60" w:right="-13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408D3B29" w14:textId="77777777" w:rsidR="00D62012" w:rsidRPr="00EE6E70" w:rsidRDefault="00D62012" w:rsidP="00FA682A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มูลค่ายุติธรรม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523760E" w14:textId="77777777" w:rsidR="00D62012" w:rsidRPr="00EE6E70" w:rsidRDefault="00D62012" w:rsidP="00FA682A">
            <w:pPr>
              <w:suppressAutoHyphens/>
              <w:spacing w:after="0" w:line="240" w:lineRule="auto"/>
              <w:ind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14:paraId="3C74A89D" w14:textId="77777777" w:rsidR="00D62012" w:rsidRPr="00EE6E70" w:rsidRDefault="00D62012" w:rsidP="00FA682A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มูลค่ายุติธรรม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756B58" w14:textId="77777777" w:rsidR="00D62012" w:rsidRPr="00EE6E70" w:rsidRDefault="00D62012" w:rsidP="00FA682A">
            <w:pPr>
              <w:suppressAutoHyphens/>
              <w:spacing w:after="0" w:line="240" w:lineRule="auto"/>
              <w:ind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</w:tr>
      <w:tr w:rsidR="00D62012" w:rsidRPr="00EE6E70" w14:paraId="20ACE5BE" w14:textId="77777777" w:rsidTr="00FA682A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28A4EB24" w14:textId="77777777" w:rsidR="00D62012" w:rsidRPr="00EE6E70" w:rsidRDefault="00D62012" w:rsidP="00FA682A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ประเภทความเสี่ยง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DD9EAA" w14:textId="77777777" w:rsidR="00D62012" w:rsidRPr="00EE6E70" w:rsidRDefault="00D62012" w:rsidP="00FA682A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1CD0C0" w14:textId="77777777" w:rsidR="00D62012" w:rsidRPr="00EE6E70" w:rsidRDefault="00D62012" w:rsidP="00FA682A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A812C4B" w14:textId="77777777" w:rsidR="00D62012" w:rsidRPr="00EE6E70" w:rsidRDefault="00D62012" w:rsidP="00FA682A">
            <w:pPr>
              <w:suppressAutoHyphens/>
              <w:spacing w:after="0" w:line="240" w:lineRule="auto"/>
              <w:ind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8D0B39" w14:textId="77777777" w:rsidR="00D62012" w:rsidRPr="00EE6E70" w:rsidRDefault="00D62012" w:rsidP="00FA682A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5F4323F" w14:textId="77777777" w:rsidR="00D62012" w:rsidRPr="00EE6E70" w:rsidRDefault="00D62012" w:rsidP="00FA682A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43858A1" w14:textId="77777777" w:rsidR="00D62012" w:rsidRPr="00EE6E70" w:rsidRDefault="00D62012" w:rsidP="00FA682A">
            <w:pPr>
              <w:suppressAutoHyphens/>
              <w:spacing w:after="0" w:line="240" w:lineRule="auto"/>
              <w:ind w:right="-145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</w:tr>
      <w:tr w:rsidR="00D62012" w:rsidRPr="00EE6E70" w14:paraId="1806F52E" w14:textId="77777777" w:rsidTr="00FA682A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23F667EB" w14:textId="77777777" w:rsidR="00D62012" w:rsidRPr="00EE6E70" w:rsidRDefault="00D62012" w:rsidP="00FA682A">
            <w:pPr>
              <w:suppressAutoHyphens/>
              <w:snapToGrid w:val="0"/>
              <w:spacing w:after="0" w:line="240" w:lineRule="auto"/>
              <w:ind w:left="60" w:right="-132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6120" w:type="dxa"/>
            <w:gridSpan w:val="6"/>
            <w:shd w:val="clear" w:color="auto" w:fill="auto"/>
            <w:vAlign w:val="bottom"/>
          </w:tcPr>
          <w:p w14:paraId="3EFD5732" w14:textId="77777777" w:rsidR="00D62012" w:rsidRPr="00EE6E70" w:rsidRDefault="00D62012" w:rsidP="00FA682A">
            <w:pPr>
              <w:tabs>
                <w:tab w:val="decimal" w:pos="663"/>
              </w:tabs>
              <w:suppressAutoHyphens/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D62012" w:rsidRPr="00EE6E70" w14:paraId="44517831" w14:textId="77777777" w:rsidTr="00FA682A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5DF89B48" w14:textId="77777777" w:rsidR="00D62012" w:rsidRPr="00EE6E70" w:rsidRDefault="00D62012" w:rsidP="00FA682A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อัตราดอกเบี้ย</w:t>
            </w:r>
          </w:p>
        </w:tc>
        <w:tc>
          <w:tcPr>
            <w:tcW w:w="1080" w:type="dxa"/>
            <w:shd w:val="clear" w:color="auto" w:fill="auto"/>
          </w:tcPr>
          <w:p w14:paraId="256A147D" w14:textId="21015452" w:rsidR="00D62012" w:rsidRPr="00D62012" w:rsidRDefault="00D62012" w:rsidP="00FA682A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292</w:t>
            </w:r>
          </w:p>
        </w:tc>
        <w:tc>
          <w:tcPr>
            <w:tcW w:w="1080" w:type="dxa"/>
            <w:shd w:val="clear" w:color="auto" w:fill="auto"/>
          </w:tcPr>
          <w:p w14:paraId="71A0D87F" w14:textId="7C164402" w:rsidR="00D62012" w:rsidRPr="00A67AF1" w:rsidRDefault="00D62012" w:rsidP="00D62012">
            <w:pPr>
              <w:pBdr>
                <w:bottom w:val="single" w:sz="4" w:space="1" w:color="auto"/>
              </w:pBdr>
              <w:tabs>
                <w:tab w:val="decimal" w:pos="514"/>
              </w:tabs>
              <w:suppressAutoHyphens/>
              <w:snapToGrid w:val="0"/>
              <w:spacing w:after="0" w:line="240" w:lineRule="auto"/>
              <w:ind w:left="-54" w:right="67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29E7F37" w14:textId="084115DD" w:rsidR="00D62012" w:rsidRPr="00A67AF1" w:rsidRDefault="00D62012" w:rsidP="00FA682A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10,000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5833D37" w14:textId="1E968221" w:rsidR="00D62012" w:rsidRPr="00802072" w:rsidRDefault="00D62012" w:rsidP="00D62012">
            <w:pPr>
              <w:pBdr>
                <w:bottom w:val="single" w:sz="4" w:space="1" w:color="auto"/>
              </w:pBdr>
              <w:suppressAutoHyphens/>
              <w:snapToGrid w:val="0"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6D057D3" w14:textId="2F2BA9E7" w:rsidR="00D62012" w:rsidRPr="00FF0287" w:rsidRDefault="00D62012" w:rsidP="00D62012">
            <w:pPr>
              <w:pBdr>
                <w:bottom w:val="single" w:sz="4" w:space="1" w:color="auto"/>
              </w:pBdr>
              <w:suppressAutoHyphens/>
              <w:snapToGrid w:val="0"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1C60243" w14:textId="1A7D9FDA" w:rsidR="00D62012" w:rsidRPr="00FF0287" w:rsidRDefault="00D62012" w:rsidP="00D62012">
            <w:pPr>
              <w:pBdr>
                <w:bottom w:val="single" w:sz="4" w:space="1" w:color="auto"/>
              </w:pBdr>
              <w:tabs>
                <w:tab w:val="decimal" w:pos="249"/>
              </w:tabs>
              <w:suppressAutoHyphens/>
              <w:snapToGrid w:val="0"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</w:tr>
      <w:tr w:rsidR="00D62012" w:rsidRPr="00EE6E70" w14:paraId="12D8F3DC" w14:textId="77777777" w:rsidTr="00FA682A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047CBDF4" w14:textId="77777777" w:rsidR="00D62012" w:rsidRPr="00EE6E70" w:rsidRDefault="00D62012" w:rsidP="00FA682A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408FFE6D" w14:textId="29C16A43" w:rsidR="00D62012" w:rsidRPr="00A67AF1" w:rsidRDefault="00D62012" w:rsidP="00FA682A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292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F206BB2" w14:textId="7D3BFF5A" w:rsidR="00D62012" w:rsidRPr="00A67AF1" w:rsidRDefault="00D62012" w:rsidP="00D62012">
            <w:pPr>
              <w:pBdr>
                <w:bottom w:val="double" w:sz="4" w:space="1" w:color="000000"/>
              </w:pBdr>
              <w:tabs>
                <w:tab w:val="decimal" w:pos="514"/>
              </w:tabs>
              <w:suppressAutoHyphens/>
              <w:snapToGrid w:val="0"/>
              <w:spacing w:after="0" w:line="240" w:lineRule="auto"/>
              <w:ind w:left="-54" w:right="67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49D06C2C" w14:textId="4509A89E" w:rsidR="00D62012" w:rsidRPr="00A67AF1" w:rsidRDefault="00D62012" w:rsidP="00FA682A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10,000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BD2AC06" w14:textId="0F0ADF78" w:rsidR="00D62012" w:rsidRPr="00802072" w:rsidRDefault="00D62012" w:rsidP="00D62012">
            <w:pPr>
              <w:pBdr>
                <w:bottom w:val="double" w:sz="4" w:space="1" w:color="000000"/>
              </w:pBdr>
              <w:suppressAutoHyphens/>
              <w:snapToGrid w:val="0"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3C1E4C6E" w14:textId="3921DC4F" w:rsidR="00D62012" w:rsidRPr="00FF0287" w:rsidRDefault="00D62012" w:rsidP="00D62012">
            <w:pPr>
              <w:pBdr>
                <w:bottom w:val="double" w:sz="4" w:space="1" w:color="000000"/>
              </w:pBdr>
              <w:suppressAutoHyphens/>
              <w:snapToGrid w:val="0"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7166E12A" w14:textId="630D90EC" w:rsidR="00D62012" w:rsidRPr="00FF0287" w:rsidRDefault="00D62012" w:rsidP="00D62012">
            <w:pPr>
              <w:pBdr>
                <w:bottom w:val="double" w:sz="4" w:space="1" w:color="000000"/>
              </w:pBdr>
              <w:tabs>
                <w:tab w:val="decimal" w:pos="249"/>
              </w:tabs>
              <w:suppressAutoHyphens/>
              <w:snapToGrid w:val="0"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-</w:t>
            </w:r>
          </w:p>
        </w:tc>
      </w:tr>
    </w:tbl>
    <w:p w14:paraId="49BA3479" w14:textId="77777777" w:rsidR="00D62012" w:rsidRDefault="00D62012" w:rsidP="003600CC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="Angsana New"/>
          <w:i/>
          <w:iCs/>
          <w:sz w:val="30"/>
          <w:szCs w:val="30"/>
          <w:lang w:eastAsia="zh-CN"/>
        </w:rPr>
      </w:pPr>
    </w:p>
    <w:p w14:paraId="27569D65" w14:textId="2FA0DFE6" w:rsidR="003600CC" w:rsidRPr="00215D60" w:rsidRDefault="004F699E" w:rsidP="003600CC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="Angsana New"/>
          <w:i/>
          <w:iCs/>
          <w:sz w:val="30"/>
          <w:szCs w:val="30"/>
          <w:lang w:eastAsia="zh-CN"/>
        </w:rPr>
      </w:pPr>
      <w:r w:rsidRPr="00215D60">
        <w:rPr>
          <w:rFonts w:asciiTheme="majorBidi" w:eastAsia="Times New Roman" w:hAnsiTheme="majorBidi" w:cs="Angsana New"/>
          <w:i/>
          <w:iCs/>
          <w:sz w:val="30"/>
          <w:szCs w:val="30"/>
          <w:cs/>
          <w:lang w:eastAsia="zh-CN"/>
        </w:rPr>
        <w:t>การป้องกันความเสี่ยงในกระแสเงินสด</w:t>
      </w:r>
    </w:p>
    <w:p w14:paraId="3FEBB416" w14:textId="77777777" w:rsidR="0043503C" w:rsidRPr="00F04F9B" w:rsidRDefault="0043503C" w:rsidP="003600CC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9848E3A" w14:textId="4122A20C" w:rsidR="0043503C" w:rsidRDefault="0043503C" w:rsidP="0043503C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กลุ่มบริษัท</w:t>
      </w:r>
      <w:r w:rsidRPr="00F84F83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ใช้สัญญาแลกเปลี่ยน</w:t>
      </w:r>
      <w:r w:rsidRPr="00F84F83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อัตราดอกเบี้ย</w:t>
      </w:r>
      <w:r w:rsidRPr="00F84F83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ในการป้องกันความเสี่ยงจากความผันผวนของกระแสเงินสดในอนาคตที่เกี่ยวข้องกับการเปลี่ยนแปลงอัตราดอกเบี้ยเงินลงทุนในตราสารหนี้ โดยความเสี่ยงที่ถูกกำหนดไว้ให้ป้องกัน</w:t>
      </w:r>
      <w:r w:rsidR="001261E9">
        <w:rPr>
          <w:rFonts w:asciiTheme="majorBidi" w:eastAsia="Times New Roman" w:hAnsiTheme="majorBidi" w:cs="Angsana New"/>
          <w:sz w:val="30"/>
          <w:szCs w:val="30"/>
          <w:lang w:eastAsia="zh-CN"/>
        </w:rPr>
        <w:br/>
      </w:r>
      <w:r w:rsidRPr="00F84F83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เป็นความเสี่ยงจากการเปลี่ยนแปลงของอัตราดอกเบี้ยแบบผันแปรเป็นอัตราดอกเบี้ยคงที่ เงินสำรองสำหรับการป้องกันความเสี่ยงในกระแสเงินสด (</w:t>
      </w:r>
      <w:r w:rsidRPr="00F84F83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Cash flow hedge reserve) </w:t>
      </w:r>
      <w:r w:rsidRPr="00F84F83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ได้แก่ ยอดสะสมของการเปลี่ยนแปลงของมูลค่ายุติธรรมของอนุพันธ์ป้องกันความเสี่ยง</w:t>
      </w:r>
      <w:r w:rsidR="0050083A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 w:rsidRPr="00F84F83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เฉพาะส่วนที่มีประสิทธิผลที่ถูกรับรู้ในองค์ประกอบอื่นของส่วนของเจ้าของ </w:t>
      </w:r>
      <w:r w:rsidR="00252B0D" w:rsidRPr="004B3A53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ณ วันที่ </w:t>
      </w:r>
      <w:r w:rsidR="00252B0D" w:rsidRPr="004B3A53">
        <w:rPr>
          <w:rFonts w:asciiTheme="majorBidi" w:eastAsia="Times New Roman" w:hAnsiTheme="majorBidi" w:cs="Angsana New"/>
          <w:sz w:val="30"/>
          <w:szCs w:val="30"/>
          <w:lang w:eastAsia="zh-CN"/>
        </w:rPr>
        <w:t>31</w:t>
      </w:r>
      <w:r w:rsidR="00252B0D" w:rsidRPr="004B3A53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 w:rsidR="001E258C" w:rsidRPr="004B3A53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ธันวาคม</w:t>
      </w:r>
      <w:r w:rsidR="00A620C8" w:rsidRPr="004B3A53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 w:rsidR="00A620C8" w:rsidRPr="004B3A53">
        <w:rPr>
          <w:rFonts w:asciiTheme="majorBidi" w:eastAsia="Times New Roman" w:hAnsiTheme="majorBidi" w:cs="Angsana New"/>
          <w:sz w:val="30"/>
          <w:szCs w:val="30"/>
          <w:lang w:eastAsia="zh-CN"/>
        </w:rPr>
        <w:t xml:space="preserve">2567 </w:t>
      </w:r>
      <w:r w:rsidR="00A620C8" w:rsidRPr="004B3A53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กลุ่มบริษัท</w:t>
      </w:r>
      <w:r w:rsidR="000C2135" w:rsidRPr="004B3A53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ไม่มีรายการ</w:t>
      </w:r>
      <w:r w:rsidR="00112A1F" w:rsidRPr="004B3A53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อนุพันธ์</w:t>
      </w:r>
      <w:r w:rsidR="00E94511" w:rsidRPr="004B3A53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เพื่อป้องกันความเสี่ยง</w:t>
      </w:r>
      <w:r w:rsidR="00005E24" w:rsidRPr="004B3A53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ในกระแสเงินสด </w:t>
      </w:r>
      <w:r w:rsidR="009C02A0" w:rsidRPr="00675458">
        <w:rPr>
          <w:rFonts w:asciiTheme="majorBidi" w:eastAsia="Times New Roman" w:hAnsiTheme="majorBidi" w:cs="Angsana New"/>
          <w:i/>
          <w:iCs/>
          <w:sz w:val="30"/>
          <w:szCs w:val="30"/>
          <w:lang w:eastAsia="zh-CN"/>
        </w:rPr>
        <w:t>(</w:t>
      </w:r>
      <w:r w:rsidRPr="00675458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ณ วันที่ </w:t>
      </w:r>
      <w:r w:rsidRPr="00675458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31 </w:t>
      </w:r>
      <w:r w:rsidRPr="00675458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675458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256</w:t>
      </w:r>
      <w:r w:rsidR="00802072" w:rsidRPr="00675458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>6</w:t>
      </w:r>
      <w:r w:rsidRPr="00675458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  <w:t xml:space="preserve"> </w:t>
      </w:r>
      <w:r w:rsidRPr="00675458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ไม่มีความสัมพันธ์จากการ</w:t>
      </w:r>
      <w:r w:rsidRPr="00675458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ป้องกันความเสี่ยงที่ไม่มีประสิทธิผลที่มีนัยสำคัญและไม่มีผลกำไร (ขาดทุน) จากการป้องกันความเสี่ยง</w:t>
      </w:r>
      <w:r w:rsidR="009C02A0" w:rsidRPr="00675458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)</w:t>
      </w:r>
    </w:p>
    <w:p w14:paraId="787B8CDB" w14:textId="2CE6DA0A" w:rsidR="004F699E" w:rsidRDefault="004F699E" w:rsidP="001B7FEC">
      <w:pPr>
        <w:suppressAutoHyphens/>
        <w:spacing w:after="0" w:line="240" w:lineRule="auto"/>
        <w:ind w:left="540" w:right="15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</w:p>
    <w:p w14:paraId="7ECF79B2" w14:textId="77777777" w:rsidR="00B33286" w:rsidRDefault="00B33286" w:rsidP="00B33286">
      <w:pPr>
        <w:suppressAutoHyphens/>
        <w:spacing w:after="0" w:line="240" w:lineRule="auto"/>
        <w:ind w:left="540" w:right="15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F84F83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มูลค่ายุติธรรมและจำนวนเงินตามสัญญาแบ่งตามประเภทความเสี่ยงดังนี้</w:t>
      </w:r>
    </w:p>
    <w:p w14:paraId="433FBA00" w14:textId="77777777" w:rsidR="00B33286" w:rsidRPr="001B7FEC" w:rsidRDefault="00B33286" w:rsidP="001B7FEC">
      <w:pPr>
        <w:suppressAutoHyphens/>
        <w:spacing w:after="0" w:line="240" w:lineRule="auto"/>
        <w:ind w:left="540" w:right="15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</w:p>
    <w:tbl>
      <w:tblPr>
        <w:tblW w:w="927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990"/>
        <w:gridCol w:w="990"/>
        <w:gridCol w:w="990"/>
        <w:gridCol w:w="990"/>
      </w:tblGrid>
      <w:tr w:rsidR="001B7FEC" w:rsidRPr="00EE6E70" w14:paraId="54354DF5" w14:textId="77777777">
        <w:tc>
          <w:tcPr>
            <w:tcW w:w="3150" w:type="dxa"/>
            <w:shd w:val="clear" w:color="auto" w:fill="auto"/>
            <w:vAlign w:val="bottom"/>
          </w:tcPr>
          <w:p w14:paraId="65E9BC32" w14:textId="77777777" w:rsidR="001B7FEC" w:rsidRPr="00EE6E70" w:rsidRDefault="001B7FEC">
            <w:pPr>
              <w:suppressAutoHyphens/>
              <w:snapToGrid w:val="0"/>
              <w:spacing w:after="0" w:line="240" w:lineRule="auto"/>
              <w:ind w:left="60" w:right="-130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120" w:type="dxa"/>
            <w:gridSpan w:val="6"/>
            <w:shd w:val="clear" w:color="auto" w:fill="auto"/>
            <w:vAlign w:val="bottom"/>
          </w:tcPr>
          <w:p w14:paraId="52E5C7F8" w14:textId="77777777" w:rsidR="001B7FEC" w:rsidRPr="00EE6E70" w:rsidRDefault="001B7FEC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1B7FEC" w:rsidRPr="00EE6E70" w14:paraId="39D0F906" w14:textId="77777777">
        <w:tc>
          <w:tcPr>
            <w:tcW w:w="3150" w:type="dxa"/>
            <w:shd w:val="clear" w:color="auto" w:fill="auto"/>
            <w:vAlign w:val="bottom"/>
          </w:tcPr>
          <w:p w14:paraId="1BFC9A2E" w14:textId="77777777" w:rsidR="001B7FEC" w:rsidRPr="00EE6E70" w:rsidRDefault="001B7FEC">
            <w:pPr>
              <w:suppressAutoHyphens/>
              <w:snapToGrid w:val="0"/>
              <w:spacing w:after="0" w:line="240" w:lineRule="auto"/>
              <w:ind w:left="60" w:right="-132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150" w:type="dxa"/>
            <w:gridSpan w:val="3"/>
            <w:shd w:val="clear" w:color="auto" w:fill="auto"/>
            <w:vAlign w:val="bottom"/>
          </w:tcPr>
          <w:p w14:paraId="44B398F3" w14:textId="5C87A48A" w:rsidR="001B7FEC" w:rsidRPr="00EE6E70" w:rsidRDefault="001B7FEC">
            <w:pPr>
              <w:suppressAutoHyphens/>
              <w:spacing w:after="0" w:line="240" w:lineRule="auto"/>
              <w:ind w:left="-111" w:right="-11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 w:rsidR="00802072"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38FF6BA2" w14:textId="292BE435" w:rsidR="001B7FEC" w:rsidRPr="00EE6E70" w:rsidRDefault="001B7FEC">
            <w:pPr>
              <w:suppressAutoHyphens/>
              <w:spacing w:after="0" w:line="240" w:lineRule="auto"/>
              <w:ind w:left="-111" w:right="-11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 w:rsidR="00802072"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</w:p>
        </w:tc>
      </w:tr>
      <w:tr w:rsidR="001B7FEC" w:rsidRPr="00EE6E70" w14:paraId="28006CAD" w14:textId="77777777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20EE267C" w14:textId="77777777" w:rsidR="001B7FEC" w:rsidRPr="00EE6E70" w:rsidRDefault="001B7FEC">
            <w:pPr>
              <w:suppressAutoHyphens/>
              <w:snapToGrid w:val="0"/>
              <w:spacing w:after="0" w:line="240" w:lineRule="auto"/>
              <w:ind w:left="60" w:right="-13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6B472B93" w14:textId="77777777" w:rsidR="001B7FEC" w:rsidRPr="00EE6E70" w:rsidRDefault="001B7FEC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มูลค่ายุติธรรม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45FA003" w14:textId="77777777" w:rsidR="001B7FEC" w:rsidRPr="00EE6E70" w:rsidRDefault="001B7FEC">
            <w:pPr>
              <w:suppressAutoHyphens/>
              <w:spacing w:after="0" w:line="240" w:lineRule="auto"/>
              <w:ind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14:paraId="038A6571" w14:textId="77777777" w:rsidR="001B7FEC" w:rsidRPr="00EE6E70" w:rsidRDefault="001B7FEC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มูลค่ายุติธรรม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624510" w14:textId="77777777" w:rsidR="001B7FEC" w:rsidRPr="00EE6E70" w:rsidRDefault="001B7FEC">
            <w:pPr>
              <w:suppressAutoHyphens/>
              <w:spacing w:after="0" w:line="240" w:lineRule="auto"/>
              <w:ind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</w:tr>
      <w:tr w:rsidR="001B7FEC" w:rsidRPr="00EE6E70" w14:paraId="0020CAC4" w14:textId="77777777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3355F80C" w14:textId="77777777" w:rsidR="001B7FEC" w:rsidRPr="00EE6E70" w:rsidRDefault="001B7FEC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ประเภทความเสี่ยง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19BDFA" w14:textId="77777777" w:rsidR="001B7FEC" w:rsidRPr="00EE6E70" w:rsidRDefault="001B7FEC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99DC96" w14:textId="77777777" w:rsidR="001B7FEC" w:rsidRPr="00EE6E70" w:rsidRDefault="001B7FEC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B04C3F" w14:textId="77777777" w:rsidR="001B7FEC" w:rsidRPr="00EE6E70" w:rsidRDefault="001B7FEC">
            <w:pPr>
              <w:suppressAutoHyphens/>
              <w:spacing w:after="0" w:line="240" w:lineRule="auto"/>
              <w:ind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569D9FD" w14:textId="77777777" w:rsidR="001B7FEC" w:rsidRPr="00EE6E70" w:rsidRDefault="001B7FEC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DC953A" w14:textId="77777777" w:rsidR="001B7FEC" w:rsidRPr="00EE6E70" w:rsidRDefault="001B7FEC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155B57F" w14:textId="77777777" w:rsidR="001B7FEC" w:rsidRPr="00EE6E70" w:rsidRDefault="001B7FEC">
            <w:pPr>
              <w:suppressAutoHyphens/>
              <w:spacing w:after="0" w:line="240" w:lineRule="auto"/>
              <w:ind w:right="-145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</w:tr>
      <w:tr w:rsidR="001B7FEC" w:rsidRPr="00EE6E70" w14:paraId="1608F84F" w14:textId="77777777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050F7DF9" w14:textId="77777777" w:rsidR="001B7FEC" w:rsidRPr="00EE6E70" w:rsidRDefault="001B7FEC">
            <w:pPr>
              <w:suppressAutoHyphens/>
              <w:snapToGrid w:val="0"/>
              <w:spacing w:after="0" w:line="240" w:lineRule="auto"/>
              <w:ind w:left="60" w:right="-132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6120" w:type="dxa"/>
            <w:gridSpan w:val="6"/>
            <w:shd w:val="clear" w:color="auto" w:fill="auto"/>
            <w:vAlign w:val="bottom"/>
          </w:tcPr>
          <w:p w14:paraId="3E6078D9" w14:textId="77777777" w:rsidR="001B7FEC" w:rsidRPr="00EE6E70" w:rsidRDefault="001B7FEC">
            <w:pPr>
              <w:tabs>
                <w:tab w:val="decimal" w:pos="663"/>
              </w:tabs>
              <w:suppressAutoHyphens/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897EA7" w:rsidRPr="00EE6E70" w14:paraId="4CA8BC87" w14:textId="77777777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712AA95E" w14:textId="77777777" w:rsidR="00897EA7" w:rsidRPr="00EE6E70" w:rsidRDefault="00897EA7" w:rsidP="00897EA7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อัตราดอกเบี้ย</w:t>
            </w:r>
          </w:p>
        </w:tc>
        <w:tc>
          <w:tcPr>
            <w:tcW w:w="1080" w:type="dxa"/>
            <w:shd w:val="clear" w:color="auto" w:fill="auto"/>
          </w:tcPr>
          <w:p w14:paraId="0CB05D9C" w14:textId="2906BEFE" w:rsidR="00897EA7" w:rsidRPr="00897EA7" w:rsidRDefault="00897EA7" w:rsidP="00897EA7">
            <w:pPr>
              <w:pBdr>
                <w:bottom w:val="single" w:sz="4" w:space="1" w:color="auto"/>
              </w:pBdr>
              <w:tabs>
                <w:tab w:val="decimal" w:pos="609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897EA7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</w:p>
        </w:tc>
        <w:tc>
          <w:tcPr>
            <w:tcW w:w="1080" w:type="dxa"/>
            <w:shd w:val="clear" w:color="auto" w:fill="auto"/>
          </w:tcPr>
          <w:p w14:paraId="6503D0DC" w14:textId="55355C71" w:rsidR="00897EA7" w:rsidRPr="00AB62D1" w:rsidRDefault="00897EA7" w:rsidP="00897EA7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897EA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="00554689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897EA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5E7061AF" w14:textId="5C21FA35" w:rsidR="00897EA7" w:rsidRPr="00A52E55" w:rsidRDefault="00897EA7" w:rsidP="00897EA7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97EA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="00554689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897EA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86067A5" w14:textId="1B01069C" w:rsidR="00897EA7" w:rsidRPr="003263D2" w:rsidRDefault="00897EA7" w:rsidP="00897EA7">
            <w:pPr>
              <w:pBdr>
                <w:bottom w:val="single" w:sz="4" w:space="1" w:color="auto"/>
              </w:pBdr>
              <w:tabs>
                <w:tab w:val="decimal" w:pos="609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 w:eastAsia="zh-CN"/>
              </w:rPr>
              <w:t>-</w:t>
            </w:r>
            <w:r w:rsidR="00554689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 xml:space="preserve"> 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574DC17" w14:textId="5A06DFA0" w:rsidR="00897EA7" w:rsidRPr="00FF0287" w:rsidRDefault="00897EA7" w:rsidP="00897EA7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 w:eastAsia="zh-CN"/>
              </w:rPr>
              <w:t>77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F2C2C35" w14:textId="16871E62" w:rsidR="00897EA7" w:rsidRPr="00FF0287" w:rsidRDefault="00897EA7" w:rsidP="00897EA7">
            <w:pPr>
              <w:pBdr>
                <w:bottom w:val="single" w:sz="4" w:space="1" w:color="auto"/>
              </w:pBd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24,000</w:t>
            </w:r>
          </w:p>
        </w:tc>
      </w:tr>
      <w:tr w:rsidR="00897EA7" w:rsidRPr="00EE6E70" w14:paraId="38FB2FDF" w14:textId="77777777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005567A1" w14:textId="77777777" w:rsidR="00897EA7" w:rsidRPr="00EE6E70" w:rsidRDefault="00897EA7" w:rsidP="00897EA7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67754422" w14:textId="02D9E434" w:rsidR="00897EA7" w:rsidRPr="00FA388D" w:rsidRDefault="00897EA7" w:rsidP="00897EA7">
            <w:pPr>
              <w:pBdr>
                <w:bottom w:val="double" w:sz="4" w:space="1" w:color="000000"/>
              </w:pBdr>
              <w:tabs>
                <w:tab w:val="decimal" w:pos="609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FA3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 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8C3B27C" w14:textId="00405A1A" w:rsidR="00897EA7" w:rsidRPr="00FA388D" w:rsidRDefault="00897EA7" w:rsidP="00897EA7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FA3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</w:t>
            </w:r>
            <w:r w:rsidR="005546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FA3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6A2F0A7" w14:textId="54AD656B" w:rsidR="00897EA7" w:rsidRPr="00FA388D" w:rsidRDefault="00897EA7" w:rsidP="00897EA7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 w:rsidRPr="00FA3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</w:t>
            </w:r>
            <w:r w:rsidR="005546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</w:t>
            </w:r>
            <w:r w:rsidRPr="00FA3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F6F395" w14:textId="40CEE413" w:rsidR="00897EA7" w:rsidRPr="00FA388D" w:rsidRDefault="00897EA7" w:rsidP="00897EA7">
            <w:pPr>
              <w:pBdr>
                <w:bottom w:val="double" w:sz="4" w:space="1" w:color="000000"/>
              </w:pBdr>
              <w:tabs>
                <w:tab w:val="decimal" w:pos="609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 w:rsidRPr="00FA388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-</w:t>
            </w:r>
            <w:r w:rsidR="00554689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  <w:lang w:val="en-GB" w:eastAsia="zh-CN"/>
              </w:rPr>
              <w:t xml:space="preserve">  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43EB8ED1" w14:textId="01A28351" w:rsidR="00897EA7" w:rsidRPr="00FA388D" w:rsidRDefault="00897EA7" w:rsidP="00897EA7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FA388D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  <w:lang w:val="en-GB" w:eastAsia="zh-CN"/>
              </w:rPr>
              <w:t>77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3ED2D326" w14:textId="2473FB25" w:rsidR="00897EA7" w:rsidRPr="00FA388D" w:rsidRDefault="00897EA7" w:rsidP="00897EA7">
            <w:pPr>
              <w:pBdr>
                <w:bottom w:val="double" w:sz="4" w:space="1" w:color="000000"/>
              </w:pBd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FA388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24,000</w:t>
            </w:r>
          </w:p>
        </w:tc>
      </w:tr>
    </w:tbl>
    <w:p w14:paraId="2A124EFC" w14:textId="2913C5F8" w:rsidR="007336FD" w:rsidRPr="0075087D" w:rsidRDefault="007336FD" w:rsidP="003600CC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223505A" w14:textId="77777777" w:rsidR="0075087D" w:rsidRDefault="0075087D">
      <w:pP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 w:type="page"/>
      </w:r>
    </w:p>
    <w:p w14:paraId="0BDC49B9" w14:textId="6EDA2751" w:rsidR="00DE2038" w:rsidRPr="00360779" w:rsidRDefault="00DE2038" w:rsidP="00DE2038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36077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lastRenderedPageBreak/>
        <w:t>การบัญชีป้องกันควา</w:t>
      </w:r>
      <w:r w:rsidRPr="0036077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ม</w:t>
      </w:r>
      <w:r w:rsidRPr="0036077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สี่ยงถูกนำมาใช้เมื่อความสัมพันธ์ของการป้องกันความเสี่ยงเชิงเศรษฐกิจตรงตามเกณฑ์ของการบัญชีป้องกันความเสี่ยงนั้น</w:t>
      </w:r>
      <w:r w:rsidRPr="0036077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ในความสัมพันธ์ของการป้องกันความเสี่ยง ประสิทธิผลในการป้องกันความเสี่ยงประเมินจากปัจจัยต่าง ๆ ดังต่อไปนี้</w:t>
      </w:r>
    </w:p>
    <w:p w14:paraId="1D04E6D2" w14:textId="77777777" w:rsidR="00DE2038" w:rsidRPr="0075087D" w:rsidRDefault="00DE2038" w:rsidP="001B7FEC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="Angsana New"/>
          <w:i/>
          <w:iCs/>
          <w:sz w:val="30"/>
          <w:szCs w:val="30"/>
          <w:lang w:eastAsia="zh-CN"/>
        </w:rPr>
      </w:pPr>
    </w:p>
    <w:p w14:paraId="6017CAFF" w14:textId="77777777" w:rsidR="00DE2038" w:rsidRPr="00360779" w:rsidRDefault="00DE2038" w:rsidP="00DE2038">
      <w:pPr>
        <w:tabs>
          <w:tab w:val="left" w:pos="900"/>
        </w:tabs>
        <w:suppressAutoHyphens/>
        <w:spacing w:after="0" w:line="240" w:lineRule="auto"/>
        <w:ind w:left="900" w:right="-115" w:hanging="36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360779">
        <w:rPr>
          <w:rFonts w:asciiTheme="majorBidi" w:eastAsia="Times New Roman" w:hAnsiTheme="majorBidi" w:cstheme="majorBidi"/>
          <w:sz w:val="30"/>
          <w:szCs w:val="30"/>
          <w:lang w:eastAsia="zh-CN"/>
        </w:rPr>
        <w:t>-</w:t>
      </w:r>
      <w:r w:rsidRPr="00360779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36077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ความสัมพันธ์เชิงเศรษฐกิจระหว่างรายการที่ป้องกันความเสี่ยงและเครื่องมือที่ใช้ป้องกันความเสี่ยง</w:t>
      </w:r>
    </w:p>
    <w:p w14:paraId="0BD38822" w14:textId="77777777" w:rsidR="00DE2038" w:rsidRPr="00360779" w:rsidRDefault="00DE2038" w:rsidP="00DE2038">
      <w:pPr>
        <w:tabs>
          <w:tab w:val="left" w:pos="900"/>
        </w:tabs>
        <w:suppressAutoHyphens/>
        <w:spacing w:after="0" w:line="240" w:lineRule="auto"/>
        <w:ind w:left="900" w:right="-115" w:hanging="36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360779">
        <w:rPr>
          <w:rFonts w:asciiTheme="majorBidi" w:eastAsia="Times New Roman" w:hAnsiTheme="majorBidi" w:cstheme="majorBidi"/>
          <w:sz w:val="30"/>
          <w:szCs w:val="30"/>
          <w:lang w:eastAsia="zh-CN"/>
        </w:rPr>
        <w:t>-</w:t>
      </w:r>
      <w:r w:rsidRPr="00360779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36077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ผลกระทบของความเสี่ยงด้านเครดิตไม่</w:t>
      </w:r>
      <w:r w:rsidRPr="0036077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มาก</w:t>
      </w:r>
      <w:r w:rsidRPr="0036077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กว่าการเปลี่ยนแปลงมูลค่าอันเกิดจากความสัมพันธ์ทางเศรษฐกิจ</w:t>
      </w:r>
    </w:p>
    <w:p w14:paraId="4D1A3E9E" w14:textId="77777777" w:rsidR="00DE2038" w:rsidRDefault="00DE2038" w:rsidP="00DE2038">
      <w:pPr>
        <w:tabs>
          <w:tab w:val="left" w:pos="900"/>
        </w:tabs>
        <w:suppressAutoHyphens/>
        <w:spacing w:after="0" w:line="240" w:lineRule="auto"/>
        <w:ind w:left="900" w:right="-115" w:hanging="36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360779">
        <w:rPr>
          <w:rFonts w:asciiTheme="majorBidi" w:eastAsia="Times New Roman" w:hAnsiTheme="majorBidi" w:cstheme="majorBidi"/>
          <w:sz w:val="30"/>
          <w:szCs w:val="30"/>
          <w:lang w:eastAsia="zh-CN"/>
        </w:rPr>
        <w:t>-</w:t>
      </w:r>
      <w:r w:rsidRPr="00360779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36077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อัตราส่วนการป้องกันความเสี่ยงของความสัมพันธ์ของการป้องกันความเสี่ยงเท่ากับอัตราส่วนของปริมาณของรายการที่มีการป้องกัน</w:t>
      </w:r>
      <w:r w:rsidRPr="00C86C8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ความเสี่ยง</w:t>
      </w:r>
    </w:p>
    <w:p w14:paraId="02E10B12" w14:textId="77777777" w:rsidR="00DE2038" w:rsidRPr="0075087D" w:rsidRDefault="00DE2038" w:rsidP="001B7FEC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="Angsana New"/>
          <w:i/>
          <w:iCs/>
          <w:sz w:val="30"/>
          <w:szCs w:val="30"/>
          <w:lang w:eastAsia="zh-CN"/>
        </w:rPr>
      </w:pPr>
    </w:p>
    <w:p w14:paraId="0E725296" w14:textId="77777777" w:rsidR="00DE2038" w:rsidRDefault="00DE2038" w:rsidP="00DE2038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1759F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ำหนดอัตราส่วนการป้องกันความเสี่ยงให้สอดคล้องกับมูลค่าที่ตราไว้ของเงินกู้ยืมที่มีอัตราดอกเบี้ยแบบคงที่ และจำนวนเงินตามสัญญาของสัญญาแลกเปลี่ยนอัตราดอกเบี้ยที่ถูกกำหนดให้เป็นเครื่องมือที่ใช้ป้องกัน</w:t>
      </w: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1759F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ความเสี่ยง </w:t>
      </w: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1759F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ใช้อัตราส่วนการป้องกันความเสี่ยงเท่ากับ </w:t>
      </w:r>
      <w:r w:rsidRPr="001759FB">
        <w:rPr>
          <w:rFonts w:asciiTheme="majorBidi" w:eastAsia="Times New Roman" w:hAnsiTheme="majorBidi" w:cstheme="majorBidi"/>
          <w:sz w:val="30"/>
          <w:szCs w:val="30"/>
          <w:lang w:eastAsia="zh-CN"/>
        </w:rPr>
        <w:t>1:1</w:t>
      </w:r>
    </w:p>
    <w:p w14:paraId="0472AD8A" w14:textId="77777777" w:rsidR="001B7FEC" w:rsidRPr="0075087D" w:rsidRDefault="001B7FEC" w:rsidP="001B7FEC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="Angsana New"/>
          <w:i/>
          <w:iCs/>
          <w:sz w:val="30"/>
          <w:szCs w:val="30"/>
          <w:lang w:eastAsia="zh-CN"/>
        </w:rPr>
      </w:pPr>
    </w:p>
    <w:p w14:paraId="2DD876D6" w14:textId="62E19DE1" w:rsidR="00251F8F" w:rsidRPr="00215D60" w:rsidRDefault="00251F8F" w:rsidP="001B7FEC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="Angsana New"/>
          <w:i/>
          <w:iCs/>
          <w:sz w:val="30"/>
          <w:szCs w:val="30"/>
          <w:lang w:eastAsia="zh-CN"/>
        </w:rPr>
      </w:pPr>
      <w:r w:rsidRPr="00215D60">
        <w:rPr>
          <w:rFonts w:asciiTheme="majorBidi" w:eastAsia="Times New Roman" w:hAnsiTheme="majorBidi" w:cs="Angsana New"/>
          <w:i/>
          <w:iCs/>
          <w:sz w:val="30"/>
          <w:szCs w:val="30"/>
          <w:cs/>
          <w:lang w:eastAsia="zh-CN"/>
        </w:rPr>
        <w:t>อนุพันธ์ป้องกันความเสี่ยงแบบพลวัต</w:t>
      </w:r>
    </w:p>
    <w:p w14:paraId="6453B07A" w14:textId="77777777" w:rsidR="00251F8F" w:rsidRPr="0075087D" w:rsidRDefault="00251F8F" w:rsidP="001B7FEC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="Angsana New"/>
          <w:i/>
          <w:iCs/>
          <w:sz w:val="30"/>
          <w:szCs w:val="30"/>
          <w:lang w:eastAsia="zh-CN"/>
        </w:rPr>
      </w:pPr>
    </w:p>
    <w:p w14:paraId="372988DD" w14:textId="79A6361F" w:rsidR="0051579D" w:rsidRDefault="00251F8F" w:rsidP="00251F8F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61043">
        <w:rPr>
          <w:rFonts w:asciiTheme="majorBidi" w:eastAsia="Times New Roman" w:hAnsiTheme="majorBidi" w:cstheme="majorBidi"/>
          <w:sz w:val="30"/>
          <w:szCs w:val="30"/>
          <w:cs/>
        </w:rPr>
        <w:t>มูลค่าตามบัญชีและจำนวนเงินตามสัญญาแบ่งตามประเภทความเสี่ยง ได้ดังนี้</w:t>
      </w:r>
    </w:p>
    <w:p w14:paraId="43938973" w14:textId="2CB263AA" w:rsidR="00081D49" w:rsidRPr="0075087D" w:rsidRDefault="00081D49" w:rsidP="00251F8F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tbl>
      <w:tblPr>
        <w:tblW w:w="927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990"/>
        <w:gridCol w:w="990"/>
        <w:gridCol w:w="990"/>
        <w:gridCol w:w="990"/>
      </w:tblGrid>
      <w:tr w:rsidR="001B7FEC" w:rsidRPr="00EE6E70" w14:paraId="57A2D5C0" w14:textId="77777777">
        <w:tc>
          <w:tcPr>
            <w:tcW w:w="3150" w:type="dxa"/>
            <w:shd w:val="clear" w:color="auto" w:fill="auto"/>
            <w:vAlign w:val="bottom"/>
          </w:tcPr>
          <w:p w14:paraId="50606310" w14:textId="77777777" w:rsidR="001B7FEC" w:rsidRPr="00EE6E70" w:rsidRDefault="001B7FEC">
            <w:pPr>
              <w:suppressAutoHyphens/>
              <w:snapToGrid w:val="0"/>
              <w:spacing w:after="0" w:line="240" w:lineRule="auto"/>
              <w:ind w:left="60" w:right="-130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120" w:type="dxa"/>
            <w:gridSpan w:val="6"/>
            <w:shd w:val="clear" w:color="auto" w:fill="auto"/>
            <w:vAlign w:val="bottom"/>
          </w:tcPr>
          <w:p w14:paraId="1CC54989" w14:textId="77777777" w:rsidR="001B7FEC" w:rsidRPr="00EE6E70" w:rsidRDefault="001B7FEC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1B7FEC" w:rsidRPr="00EE6E70" w14:paraId="253E0E09" w14:textId="77777777">
        <w:tc>
          <w:tcPr>
            <w:tcW w:w="3150" w:type="dxa"/>
            <w:shd w:val="clear" w:color="auto" w:fill="auto"/>
            <w:vAlign w:val="bottom"/>
          </w:tcPr>
          <w:p w14:paraId="1CEEFD72" w14:textId="77777777" w:rsidR="001B7FEC" w:rsidRPr="00EE6E70" w:rsidRDefault="001B7FEC">
            <w:pPr>
              <w:suppressAutoHyphens/>
              <w:snapToGrid w:val="0"/>
              <w:spacing w:after="0" w:line="240" w:lineRule="auto"/>
              <w:ind w:left="60" w:right="-132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150" w:type="dxa"/>
            <w:gridSpan w:val="3"/>
            <w:shd w:val="clear" w:color="auto" w:fill="auto"/>
            <w:vAlign w:val="bottom"/>
          </w:tcPr>
          <w:p w14:paraId="177DB7F6" w14:textId="0BCC4312" w:rsidR="001B7FEC" w:rsidRPr="00EE6E70" w:rsidRDefault="001B7FEC">
            <w:pPr>
              <w:suppressAutoHyphens/>
              <w:spacing w:after="0" w:line="240" w:lineRule="auto"/>
              <w:ind w:left="-111" w:right="-11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 w:rsidR="00802072"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4D071F06" w14:textId="07D860AC" w:rsidR="001B7FEC" w:rsidRPr="00EE6E70" w:rsidRDefault="001B7FEC">
            <w:pPr>
              <w:suppressAutoHyphens/>
              <w:spacing w:after="0" w:line="240" w:lineRule="auto"/>
              <w:ind w:left="-111" w:right="-11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 w:rsidR="00802072"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</w:p>
        </w:tc>
      </w:tr>
      <w:tr w:rsidR="001B7FEC" w:rsidRPr="00EE6E70" w14:paraId="6BD8BA70" w14:textId="77777777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58AD357A" w14:textId="77777777" w:rsidR="001B7FEC" w:rsidRPr="00EE6E70" w:rsidRDefault="001B7FEC">
            <w:pPr>
              <w:suppressAutoHyphens/>
              <w:snapToGrid w:val="0"/>
              <w:spacing w:after="0" w:line="240" w:lineRule="auto"/>
              <w:ind w:left="60" w:right="-13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07E96ABB" w14:textId="4D9584C4" w:rsidR="001B7FEC" w:rsidRPr="00EE6E70" w:rsidRDefault="003464B7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3464B7"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zh-CN"/>
              </w:rPr>
              <w:t>มูลค่าตามบัญชี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0B04082" w14:textId="77777777" w:rsidR="001B7FEC" w:rsidRPr="00EE6E70" w:rsidRDefault="001B7FEC">
            <w:pPr>
              <w:suppressAutoHyphens/>
              <w:spacing w:after="0" w:line="240" w:lineRule="auto"/>
              <w:ind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14:paraId="24A77406" w14:textId="7F9A2A6C" w:rsidR="001B7FEC" w:rsidRPr="00EE6E70" w:rsidRDefault="003464B7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3464B7"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zh-CN"/>
              </w:rPr>
              <w:t>มูลค่าตามบัญชี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71AD7E1" w14:textId="77777777" w:rsidR="001B7FEC" w:rsidRPr="00EE6E70" w:rsidRDefault="001B7FEC">
            <w:pPr>
              <w:suppressAutoHyphens/>
              <w:spacing w:after="0" w:line="240" w:lineRule="auto"/>
              <w:ind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</w:tr>
      <w:tr w:rsidR="001B7FEC" w:rsidRPr="00EE6E70" w14:paraId="5CFD4129" w14:textId="77777777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74754382" w14:textId="77777777" w:rsidR="001B7FEC" w:rsidRPr="00EE6E70" w:rsidRDefault="001B7FEC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ประเภทความเสี่ยง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ABD6EC" w14:textId="77777777" w:rsidR="001B7FEC" w:rsidRPr="00EE6E70" w:rsidRDefault="001B7FEC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610FF3" w14:textId="77777777" w:rsidR="001B7FEC" w:rsidRPr="00EE6E70" w:rsidRDefault="001B7FEC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EADAC8D" w14:textId="77777777" w:rsidR="001B7FEC" w:rsidRPr="00EE6E70" w:rsidRDefault="001B7FEC">
            <w:pPr>
              <w:suppressAutoHyphens/>
              <w:spacing w:after="0" w:line="240" w:lineRule="auto"/>
              <w:ind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7C17DCD" w14:textId="77777777" w:rsidR="001B7FEC" w:rsidRPr="00EE6E70" w:rsidRDefault="001B7FEC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50426D8" w14:textId="77777777" w:rsidR="001B7FEC" w:rsidRPr="00EE6E70" w:rsidRDefault="001B7FEC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531299" w14:textId="77777777" w:rsidR="001B7FEC" w:rsidRPr="00EE6E70" w:rsidRDefault="001B7FEC">
            <w:pPr>
              <w:suppressAutoHyphens/>
              <w:spacing w:after="0" w:line="240" w:lineRule="auto"/>
              <w:ind w:right="-145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</w:tr>
      <w:tr w:rsidR="001B7FEC" w:rsidRPr="00EE6E70" w14:paraId="6F1036B5" w14:textId="77777777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7AB9A9F7" w14:textId="77777777" w:rsidR="001B7FEC" w:rsidRPr="00EE6E70" w:rsidRDefault="001B7FEC">
            <w:pPr>
              <w:suppressAutoHyphens/>
              <w:snapToGrid w:val="0"/>
              <w:spacing w:after="0" w:line="240" w:lineRule="auto"/>
              <w:ind w:left="60" w:right="-132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6120" w:type="dxa"/>
            <w:gridSpan w:val="6"/>
            <w:shd w:val="clear" w:color="auto" w:fill="auto"/>
            <w:vAlign w:val="bottom"/>
          </w:tcPr>
          <w:p w14:paraId="3FBA7466" w14:textId="77777777" w:rsidR="001B7FEC" w:rsidRPr="00EE6E70" w:rsidRDefault="001B7FEC">
            <w:pPr>
              <w:tabs>
                <w:tab w:val="decimal" w:pos="663"/>
              </w:tabs>
              <w:suppressAutoHyphens/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E50C90" w:rsidRPr="00EE6E70" w14:paraId="4B7D2E6C" w14:textId="77777777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5C0FACCC" w14:textId="77777777" w:rsidR="00E50C90" w:rsidRPr="00EE6E70" w:rsidRDefault="00E50C90" w:rsidP="00E50C90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64EF71" w14:textId="408658BB" w:rsidR="00E50C90" w:rsidRPr="001B7FEC" w:rsidRDefault="00E50C90" w:rsidP="00E50C90">
            <w:pPr>
              <w:pBdr>
                <w:bottom w:val="single" w:sz="4" w:space="1" w:color="auto"/>
              </w:pBdr>
              <w:tabs>
                <w:tab w:val="decimal" w:pos="60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429A05" w14:textId="69048CE6" w:rsidR="00E50C90" w:rsidRPr="001B7FEC" w:rsidRDefault="00E50C90" w:rsidP="00E50C90">
            <w:pPr>
              <w:pBdr>
                <w:bottom w:val="single" w:sz="4" w:space="1" w:color="auto"/>
              </w:pBdr>
              <w:tabs>
                <w:tab w:val="decimal" w:pos="6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51B6EBB" w14:textId="29C0009B" w:rsidR="00E50C90" w:rsidRPr="00FA388D" w:rsidRDefault="00E50C90" w:rsidP="00E50C90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50C9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53,735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73EF9F" w14:textId="77777777" w:rsidR="00E50C90" w:rsidRPr="003263D2" w:rsidRDefault="00E50C90" w:rsidP="00E50C90">
            <w:pPr>
              <w:pBdr>
                <w:bottom w:val="single" w:sz="4" w:space="1" w:color="auto"/>
              </w:pBdr>
              <w:tabs>
                <w:tab w:val="decimal" w:pos="448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BC91FC" w14:textId="41334461" w:rsidR="00E50C90" w:rsidRPr="00FF0287" w:rsidRDefault="00E50C90" w:rsidP="00E50C90">
            <w:pPr>
              <w:pBdr>
                <w:bottom w:val="single" w:sz="4" w:space="1" w:color="auto"/>
              </w:pBdr>
              <w:tabs>
                <w:tab w:val="decimal" w:pos="50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739479D" w14:textId="2E1C0527" w:rsidR="00E50C90" w:rsidRPr="00FF0287" w:rsidRDefault="00E50C90" w:rsidP="00E50C90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2,340</w:t>
            </w:r>
          </w:p>
        </w:tc>
      </w:tr>
      <w:tr w:rsidR="00E50C90" w:rsidRPr="00EE6E70" w14:paraId="2201C14C" w14:textId="77777777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1C6ABDA7" w14:textId="77777777" w:rsidR="00E50C90" w:rsidRPr="00EE6E70" w:rsidRDefault="00E50C90" w:rsidP="00E50C90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FA7008" w14:textId="7D06C9FB" w:rsidR="00E50C90" w:rsidRPr="00FA388D" w:rsidRDefault="00E50C90" w:rsidP="00E50C90">
            <w:pPr>
              <w:pBdr>
                <w:bottom w:val="double" w:sz="4" w:space="1" w:color="000000"/>
              </w:pBdr>
              <w:tabs>
                <w:tab w:val="decimal" w:pos="60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FA388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3A8BDDF" w14:textId="6E9E369B" w:rsidR="00E50C90" w:rsidRPr="00FA388D" w:rsidRDefault="00E50C90" w:rsidP="00E50C90">
            <w:pPr>
              <w:pBdr>
                <w:bottom w:val="double" w:sz="4" w:space="1" w:color="000000"/>
              </w:pBdr>
              <w:tabs>
                <w:tab w:val="decimal" w:pos="60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FA388D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6B88DB1E" w14:textId="55F943A2" w:rsidR="00E50C90" w:rsidRPr="00FA388D" w:rsidRDefault="00E50C90" w:rsidP="00E50C90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E50C9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53,735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7C4AF632" w14:textId="77777777" w:rsidR="00E50C90" w:rsidRPr="00FF0287" w:rsidRDefault="00E50C90" w:rsidP="00E50C90">
            <w:pPr>
              <w:pBdr>
                <w:bottom w:val="double" w:sz="4" w:space="1" w:color="000000"/>
              </w:pBdr>
              <w:tabs>
                <w:tab w:val="decimal" w:pos="448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D3D65F" w14:textId="494EE147" w:rsidR="00E50C90" w:rsidRPr="00FF0287" w:rsidRDefault="00E50C90" w:rsidP="00E50C90">
            <w:pPr>
              <w:pBdr>
                <w:bottom w:val="double" w:sz="4" w:space="1" w:color="000000"/>
              </w:pBdr>
              <w:tabs>
                <w:tab w:val="decimal" w:pos="50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73D3DE3D" w14:textId="511AED44" w:rsidR="00E50C90" w:rsidRPr="00802072" w:rsidRDefault="00E50C90" w:rsidP="00E50C90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80207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2,340</w:t>
            </w:r>
          </w:p>
        </w:tc>
      </w:tr>
    </w:tbl>
    <w:p w14:paraId="5A75AA37" w14:textId="77777777" w:rsidR="00081D49" w:rsidRPr="0075087D" w:rsidRDefault="00081D49" w:rsidP="0075087D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="Angsana New"/>
          <w:i/>
          <w:iCs/>
          <w:sz w:val="30"/>
          <w:szCs w:val="30"/>
          <w:lang w:eastAsia="zh-CN"/>
        </w:rPr>
      </w:pPr>
    </w:p>
    <w:p w14:paraId="01172E39" w14:textId="4C2249CA" w:rsidR="00CC7DB9" w:rsidRPr="001759FB" w:rsidRDefault="003600CC" w:rsidP="003600CC">
      <w:pPr>
        <w:tabs>
          <w:tab w:val="left" w:pos="540"/>
        </w:tabs>
        <w:suppressAutoHyphens/>
        <w:spacing w:after="0" w:line="240" w:lineRule="auto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1759F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 xml:space="preserve">9.3 </w:t>
      </w:r>
      <w:r w:rsidRPr="001759FB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 xml:space="preserve">  </w:t>
      </w:r>
      <w:r w:rsidRPr="001759F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ab/>
      </w:r>
      <w:r w:rsidRPr="001759FB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>อนุพันธ์เพื่อการป้องกันความเสี่ยงที่ไม่ได้กำหนดให้มีความสัมพันธ์ของการป้องกันความเสี่ยง</w:t>
      </w:r>
    </w:p>
    <w:p w14:paraId="108787A5" w14:textId="77777777" w:rsidR="003600CC" w:rsidRPr="0075087D" w:rsidRDefault="003600CC" w:rsidP="003600CC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tbl>
      <w:tblPr>
        <w:tblW w:w="9360" w:type="dxa"/>
        <w:tblInd w:w="27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240"/>
        <w:gridCol w:w="1010"/>
        <w:gridCol w:w="1011"/>
        <w:gridCol w:w="1011"/>
        <w:gridCol w:w="1011"/>
        <w:gridCol w:w="1011"/>
        <w:gridCol w:w="1066"/>
      </w:tblGrid>
      <w:tr w:rsidR="003600CC" w:rsidRPr="00EE6E70" w14:paraId="377C3042" w14:textId="77777777" w:rsidTr="00F22112">
        <w:tc>
          <w:tcPr>
            <w:tcW w:w="3240" w:type="dxa"/>
            <w:shd w:val="clear" w:color="auto" w:fill="auto"/>
            <w:vAlign w:val="bottom"/>
          </w:tcPr>
          <w:p w14:paraId="3A6B8CB9" w14:textId="77777777" w:rsidR="003600CC" w:rsidRPr="00EE6E70" w:rsidRDefault="003600CC" w:rsidP="00F22112">
            <w:pPr>
              <w:suppressAutoHyphens/>
              <w:snapToGrid w:val="0"/>
              <w:spacing w:after="0" w:line="240" w:lineRule="auto"/>
              <w:ind w:right="-130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120" w:type="dxa"/>
            <w:gridSpan w:val="6"/>
            <w:shd w:val="clear" w:color="auto" w:fill="auto"/>
            <w:vAlign w:val="bottom"/>
          </w:tcPr>
          <w:p w14:paraId="4B026F7F" w14:textId="16BEBDCA" w:rsidR="003600CC" w:rsidRPr="00EE6E70" w:rsidRDefault="003600CC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D67B64" w:rsidRPr="00EE6E70" w14:paraId="50B7248D" w14:textId="77777777" w:rsidTr="00F22112">
        <w:tc>
          <w:tcPr>
            <w:tcW w:w="3240" w:type="dxa"/>
            <w:shd w:val="clear" w:color="auto" w:fill="auto"/>
            <w:vAlign w:val="bottom"/>
          </w:tcPr>
          <w:p w14:paraId="325414A4" w14:textId="77777777" w:rsidR="00D67B64" w:rsidRPr="00EE6E70" w:rsidRDefault="00D67B64" w:rsidP="00D67B64">
            <w:pPr>
              <w:suppressAutoHyphens/>
              <w:snapToGrid w:val="0"/>
              <w:spacing w:after="0" w:line="240" w:lineRule="auto"/>
              <w:ind w:right="-132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032" w:type="dxa"/>
            <w:gridSpan w:val="3"/>
            <w:shd w:val="clear" w:color="auto" w:fill="auto"/>
            <w:vAlign w:val="bottom"/>
          </w:tcPr>
          <w:p w14:paraId="5EA8A80D" w14:textId="5232F72F" w:rsidR="00D67B64" w:rsidRPr="00EE6E70" w:rsidRDefault="00D67B64" w:rsidP="00D67B6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 w:rsidR="00802072"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3088" w:type="dxa"/>
            <w:gridSpan w:val="3"/>
            <w:shd w:val="clear" w:color="auto" w:fill="auto"/>
            <w:vAlign w:val="bottom"/>
          </w:tcPr>
          <w:p w14:paraId="0743D7B6" w14:textId="08FBE8EF" w:rsidR="00D67B64" w:rsidRPr="00EE6E70" w:rsidRDefault="00D67B64" w:rsidP="00D67B64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 w:rsidR="00802072"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</w:p>
        </w:tc>
      </w:tr>
      <w:tr w:rsidR="003600CC" w:rsidRPr="00EE6E70" w14:paraId="77F1D5E0" w14:textId="77777777" w:rsidTr="00F22112">
        <w:tc>
          <w:tcPr>
            <w:tcW w:w="3240" w:type="dxa"/>
            <w:shd w:val="clear" w:color="auto" w:fill="auto"/>
            <w:vAlign w:val="bottom"/>
          </w:tcPr>
          <w:p w14:paraId="1D022159" w14:textId="77777777" w:rsidR="003600CC" w:rsidRPr="00EE6E70" w:rsidRDefault="003600CC" w:rsidP="00F22112">
            <w:pPr>
              <w:suppressAutoHyphens/>
              <w:snapToGrid w:val="0"/>
              <w:spacing w:after="0" w:line="240" w:lineRule="auto"/>
              <w:ind w:right="-13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021" w:type="dxa"/>
            <w:gridSpan w:val="2"/>
            <w:shd w:val="clear" w:color="auto" w:fill="auto"/>
            <w:vAlign w:val="bottom"/>
          </w:tcPr>
          <w:p w14:paraId="75C60AED" w14:textId="77777777" w:rsidR="003600CC" w:rsidRPr="00EE6E70" w:rsidRDefault="003600CC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</w:t>
            </w:r>
            <w:r w:rsidRPr="00EE6E70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ยุติธรรม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99E1DC2" w14:textId="77777777" w:rsidR="003600CC" w:rsidRPr="00EE6E70" w:rsidRDefault="003600CC" w:rsidP="001261E9">
            <w:pPr>
              <w:suppressAutoHyphens/>
              <w:spacing w:after="0" w:line="240" w:lineRule="auto"/>
              <w:ind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  <w:tc>
          <w:tcPr>
            <w:tcW w:w="2022" w:type="dxa"/>
            <w:gridSpan w:val="2"/>
            <w:shd w:val="clear" w:color="auto" w:fill="auto"/>
            <w:vAlign w:val="bottom"/>
          </w:tcPr>
          <w:p w14:paraId="51E87876" w14:textId="77777777" w:rsidR="003600CC" w:rsidRPr="00EE6E70" w:rsidRDefault="003600CC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7365D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</w:t>
            </w:r>
            <w:r w:rsidRPr="00A7365D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ยุติธรรม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5E6230AA" w14:textId="77777777" w:rsidR="003600CC" w:rsidRPr="00EE6E70" w:rsidRDefault="003600CC" w:rsidP="001261E9">
            <w:pPr>
              <w:suppressAutoHyphens/>
              <w:spacing w:after="0" w:line="240" w:lineRule="auto"/>
              <w:ind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</w:tr>
      <w:tr w:rsidR="003600CC" w:rsidRPr="00EE6E70" w14:paraId="100566A1" w14:textId="77777777" w:rsidTr="00F22112">
        <w:tc>
          <w:tcPr>
            <w:tcW w:w="3240" w:type="dxa"/>
            <w:shd w:val="clear" w:color="auto" w:fill="auto"/>
            <w:vAlign w:val="bottom"/>
          </w:tcPr>
          <w:p w14:paraId="13A6F6B4" w14:textId="77777777" w:rsidR="003600CC" w:rsidRPr="00EE6E70" w:rsidRDefault="003600CC" w:rsidP="00F22112">
            <w:pPr>
              <w:tabs>
                <w:tab w:val="left" w:pos="0"/>
              </w:tabs>
              <w:suppressAutoHyphens/>
              <w:spacing w:after="0" w:line="240" w:lineRule="auto"/>
              <w:ind w:right="-145" w:firstLine="191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ประเภทความเสี่ยง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0753027A" w14:textId="77777777" w:rsidR="003600CC" w:rsidRPr="00EE6E70" w:rsidRDefault="003600CC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692C6CF" w14:textId="77777777" w:rsidR="003600CC" w:rsidRPr="00EE6E70" w:rsidRDefault="003600CC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7E1A76D" w14:textId="77777777" w:rsidR="003600CC" w:rsidRPr="00EE6E70" w:rsidRDefault="003600CC" w:rsidP="001261E9">
            <w:pPr>
              <w:suppressAutoHyphens/>
              <w:spacing w:after="0" w:line="240" w:lineRule="auto"/>
              <w:ind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6E0CB3A" w14:textId="77777777" w:rsidR="003600CC" w:rsidRPr="00EE6E70" w:rsidRDefault="003600CC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8E1469D" w14:textId="77777777" w:rsidR="003600CC" w:rsidRPr="00EE6E70" w:rsidRDefault="003600CC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355EC702" w14:textId="77777777" w:rsidR="003600CC" w:rsidRPr="00EE6E70" w:rsidRDefault="003600CC" w:rsidP="001261E9">
            <w:pPr>
              <w:suppressAutoHyphens/>
              <w:spacing w:after="0" w:line="240" w:lineRule="auto"/>
              <w:ind w:right="-145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</w:tr>
      <w:tr w:rsidR="003600CC" w:rsidRPr="00EE6E70" w14:paraId="6BFEFDD3" w14:textId="77777777" w:rsidTr="00F22112">
        <w:tc>
          <w:tcPr>
            <w:tcW w:w="3240" w:type="dxa"/>
            <w:shd w:val="clear" w:color="auto" w:fill="auto"/>
            <w:vAlign w:val="bottom"/>
          </w:tcPr>
          <w:p w14:paraId="3A3EEC3B" w14:textId="77777777" w:rsidR="003600CC" w:rsidRPr="00EE6E70" w:rsidRDefault="003600CC" w:rsidP="00F22112">
            <w:pPr>
              <w:tabs>
                <w:tab w:val="left" w:pos="0"/>
              </w:tabs>
              <w:suppressAutoHyphens/>
              <w:spacing w:after="0" w:line="240" w:lineRule="auto"/>
              <w:ind w:right="-145" w:firstLine="19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120" w:type="dxa"/>
            <w:gridSpan w:val="6"/>
            <w:shd w:val="clear" w:color="auto" w:fill="auto"/>
            <w:vAlign w:val="bottom"/>
          </w:tcPr>
          <w:p w14:paraId="1AF960B0" w14:textId="77777777" w:rsidR="003600CC" w:rsidRPr="00EE6E70" w:rsidRDefault="003600CC" w:rsidP="00F22112">
            <w:pPr>
              <w:tabs>
                <w:tab w:val="decimal" w:pos="663"/>
              </w:tabs>
              <w:suppressAutoHyphens/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FA388D" w:rsidRPr="00EE6E70" w14:paraId="4EDA3677" w14:textId="77777777">
        <w:tc>
          <w:tcPr>
            <w:tcW w:w="3240" w:type="dxa"/>
            <w:shd w:val="clear" w:color="auto" w:fill="auto"/>
            <w:vAlign w:val="bottom"/>
          </w:tcPr>
          <w:p w14:paraId="305C8934" w14:textId="77777777" w:rsidR="00FA388D" w:rsidRPr="00EE6E70" w:rsidRDefault="00FA388D" w:rsidP="00FA388D">
            <w:pPr>
              <w:tabs>
                <w:tab w:val="left" w:pos="0"/>
              </w:tabs>
              <w:suppressAutoHyphens/>
              <w:spacing w:after="0" w:line="240" w:lineRule="auto"/>
              <w:ind w:right="-145" w:firstLine="191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อัตราแลกเปลี่ยน</w:t>
            </w:r>
          </w:p>
        </w:tc>
        <w:tc>
          <w:tcPr>
            <w:tcW w:w="1010" w:type="dxa"/>
            <w:shd w:val="clear" w:color="auto" w:fill="auto"/>
          </w:tcPr>
          <w:p w14:paraId="69086BFA" w14:textId="0CAE6FB8" w:rsidR="00FA388D" w:rsidRPr="00FA388D" w:rsidRDefault="00C63F79" w:rsidP="00FA388D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919</w:t>
            </w:r>
            <w:r w:rsidR="00FA388D" w:rsidRPr="00FA388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11" w:type="dxa"/>
            <w:shd w:val="clear" w:color="auto" w:fill="auto"/>
          </w:tcPr>
          <w:p w14:paraId="032338BB" w14:textId="504809DD" w:rsidR="00FA388D" w:rsidRPr="00FA388D" w:rsidRDefault="00C63F79" w:rsidP="00FA388D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1,719</w:t>
            </w:r>
          </w:p>
        </w:tc>
        <w:tc>
          <w:tcPr>
            <w:tcW w:w="1011" w:type="dxa"/>
            <w:shd w:val="clear" w:color="auto" w:fill="auto"/>
          </w:tcPr>
          <w:p w14:paraId="7944086A" w14:textId="1E8E8F73" w:rsidR="00FA388D" w:rsidRPr="00FA388D" w:rsidRDefault="00FA388D" w:rsidP="00FA388D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FA388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63F79">
              <w:rPr>
                <w:rFonts w:asciiTheme="majorBidi" w:hAnsiTheme="majorBidi" w:cstheme="majorBidi"/>
                <w:sz w:val="26"/>
                <w:szCs w:val="26"/>
              </w:rPr>
              <w:t>109,949</w:t>
            </w:r>
            <w:r w:rsidRPr="00FA388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203CA57" w14:textId="3BBABBBB" w:rsidR="00FA388D" w:rsidRPr="00EE6E70" w:rsidRDefault="00C63F79" w:rsidP="00FA388D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2,139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6763184" w14:textId="730FF38C" w:rsidR="00FA388D" w:rsidRPr="00EE6E70" w:rsidRDefault="00FA388D" w:rsidP="00FA388D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1,472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1F565A7D" w14:textId="3478C2DD" w:rsidR="00FA388D" w:rsidRPr="00EE6E70" w:rsidRDefault="00FA388D" w:rsidP="00FA388D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1</w:t>
            </w:r>
            <w:r w:rsidR="00C63F79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25,711</w:t>
            </w:r>
          </w:p>
        </w:tc>
      </w:tr>
      <w:tr w:rsidR="00FA388D" w:rsidRPr="00EE6E70" w14:paraId="656960D4" w14:textId="77777777" w:rsidTr="00F22112">
        <w:tc>
          <w:tcPr>
            <w:tcW w:w="3240" w:type="dxa"/>
            <w:shd w:val="clear" w:color="auto" w:fill="auto"/>
            <w:vAlign w:val="center"/>
          </w:tcPr>
          <w:p w14:paraId="246850E5" w14:textId="77777777" w:rsidR="00FA388D" w:rsidRPr="00EE6E70" w:rsidRDefault="00FA388D" w:rsidP="00FA388D">
            <w:pPr>
              <w:tabs>
                <w:tab w:val="left" w:pos="0"/>
              </w:tabs>
              <w:suppressAutoHyphens/>
              <w:spacing w:after="0" w:line="240" w:lineRule="auto"/>
              <w:ind w:right="-145" w:firstLine="19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1010" w:type="dxa"/>
            <w:shd w:val="clear" w:color="auto" w:fill="auto"/>
          </w:tcPr>
          <w:p w14:paraId="50F4169D" w14:textId="1C3C3F74" w:rsidR="00FA388D" w:rsidRPr="00FA388D" w:rsidRDefault="00FA388D" w:rsidP="00FA388D">
            <w:pPr>
              <w:pBdr>
                <w:bottom w:val="doub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 w:rsidRPr="00FA3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C63F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919</w:t>
            </w:r>
            <w:r w:rsidRPr="00FA3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11" w:type="dxa"/>
            <w:shd w:val="clear" w:color="auto" w:fill="auto"/>
          </w:tcPr>
          <w:p w14:paraId="3F14726E" w14:textId="07623963" w:rsidR="00FA388D" w:rsidRPr="00FA388D" w:rsidRDefault="00FA388D" w:rsidP="00FA388D">
            <w:pPr>
              <w:pBdr>
                <w:bottom w:val="doub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 w:rsidRPr="00FA3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C63F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1,719</w:t>
            </w:r>
            <w:r w:rsidRPr="00FA3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11" w:type="dxa"/>
            <w:shd w:val="clear" w:color="auto" w:fill="auto"/>
          </w:tcPr>
          <w:p w14:paraId="0E76C74C" w14:textId="501CF2B2" w:rsidR="00FA388D" w:rsidRPr="00FA388D" w:rsidRDefault="00FA388D" w:rsidP="00FA388D">
            <w:pPr>
              <w:pBdr>
                <w:bottom w:val="doub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 w:rsidRPr="00FA3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C63F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109,949</w:t>
            </w:r>
            <w:r w:rsidRPr="00FA38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11" w:type="dxa"/>
            <w:shd w:val="clear" w:color="auto" w:fill="auto"/>
          </w:tcPr>
          <w:p w14:paraId="7DC86035" w14:textId="2C5DBF1B" w:rsidR="00FA388D" w:rsidRPr="00EE6E70" w:rsidRDefault="00C63F79" w:rsidP="00FA388D">
            <w:pPr>
              <w:pBdr>
                <w:bottom w:val="doub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2,139</w:t>
            </w:r>
          </w:p>
        </w:tc>
        <w:tc>
          <w:tcPr>
            <w:tcW w:w="1011" w:type="dxa"/>
            <w:shd w:val="clear" w:color="auto" w:fill="auto"/>
          </w:tcPr>
          <w:p w14:paraId="0B1FDAE7" w14:textId="6832440C" w:rsidR="00FA388D" w:rsidRPr="00EE6E70" w:rsidRDefault="00FA388D" w:rsidP="00FA388D">
            <w:pPr>
              <w:pBdr>
                <w:bottom w:val="doub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1,472</w:t>
            </w:r>
          </w:p>
        </w:tc>
        <w:tc>
          <w:tcPr>
            <w:tcW w:w="1066" w:type="dxa"/>
            <w:shd w:val="clear" w:color="auto" w:fill="auto"/>
          </w:tcPr>
          <w:p w14:paraId="601D76F4" w14:textId="0410AA5C" w:rsidR="00FA388D" w:rsidRPr="00EE6E70" w:rsidRDefault="00FA388D" w:rsidP="00FA388D">
            <w:pPr>
              <w:pBdr>
                <w:bottom w:val="doub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1</w:t>
            </w:r>
            <w:r w:rsidR="00C63F7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25,711</w:t>
            </w:r>
          </w:p>
        </w:tc>
      </w:tr>
      <w:tr w:rsidR="0091722F" w:rsidRPr="00EE6E70" w14:paraId="3C8C9CA0" w14:textId="77777777" w:rsidTr="00FA682A">
        <w:tc>
          <w:tcPr>
            <w:tcW w:w="3240" w:type="dxa"/>
            <w:shd w:val="clear" w:color="auto" w:fill="auto"/>
            <w:vAlign w:val="bottom"/>
          </w:tcPr>
          <w:p w14:paraId="78135834" w14:textId="77777777" w:rsidR="0091722F" w:rsidRPr="00EE6E70" w:rsidRDefault="0091722F" w:rsidP="00FA682A">
            <w:pPr>
              <w:suppressAutoHyphens/>
              <w:snapToGrid w:val="0"/>
              <w:spacing w:after="0" w:line="240" w:lineRule="auto"/>
              <w:ind w:right="-130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120" w:type="dxa"/>
            <w:gridSpan w:val="6"/>
            <w:shd w:val="clear" w:color="auto" w:fill="auto"/>
            <w:vAlign w:val="bottom"/>
          </w:tcPr>
          <w:p w14:paraId="192BB35C" w14:textId="56F0565D" w:rsidR="0091722F" w:rsidRPr="00EE6E70" w:rsidRDefault="0091722F" w:rsidP="00FA682A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</w:t>
            </w:r>
            <w:r>
              <w:rPr>
                <w:rFonts w:asciiTheme="majorBidi" w:eastAsia="Calibri" w:hAnsiTheme="majorBidi" w:cstheme="majorBidi" w:hint="cs"/>
                <w:b/>
                <w:bCs/>
                <w:sz w:val="26"/>
                <w:szCs w:val="26"/>
                <w:cs/>
                <w:lang w:eastAsia="zh-CN"/>
              </w:rPr>
              <w:t>นเฉพาะกิจการ</w:t>
            </w:r>
          </w:p>
        </w:tc>
      </w:tr>
      <w:tr w:rsidR="0091722F" w:rsidRPr="00EE6E70" w14:paraId="2336071D" w14:textId="77777777" w:rsidTr="00FA682A">
        <w:tc>
          <w:tcPr>
            <w:tcW w:w="3240" w:type="dxa"/>
            <w:shd w:val="clear" w:color="auto" w:fill="auto"/>
            <w:vAlign w:val="bottom"/>
          </w:tcPr>
          <w:p w14:paraId="7961758C" w14:textId="77777777" w:rsidR="0091722F" w:rsidRPr="00EE6E70" w:rsidRDefault="0091722F" w:rsidP="00FA682A">
            <w:pPr>
              <w:suppressAutoHyphens/>
              <w:snapToGrid w:val="0"/>
              <w:spacing w:after="0" w:line="240" w:lineRule="auto"/>
              <w:ind w:right="-132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032" w:type="dxa"/>
            <w:gridSpan w:val="3"/>
            <w:shd w:val="clear" w:color="auto" w:fill="auto"/>
            <w:vAlign w:val="bottom"/>
          </w:tcPr>
          <w:p w14:paraId="2AE76A61" w14:textId="77777777" w:rsidR="0091722F" w:rsidRPr="00EE6E70" w:rsidRDefault="0091722F" w:rsidP="00FA682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3088" w:type="dxa"/>
            <w:gridSpan w:val="3"/>
            <w:shd w:val="clear" w:color="auto" w:fill="auto"/>
            <w:vAlign w:val="bottom"/>
          </w:tcPr>
          <w:p w14:paraId="0AE8E215" w14:textId="77777777" w:rsidR="0091722F" w:rsidRPr="00EE6E70" w:rsidRDefault="0091722F" w:rsidP="00FA682A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</w:p>
        </w:tc>
      </w:tr>
      <w:tr w:rsidR="0091722F" w:rsidRPr="00EE6E70" w14:paraId="21491F33" w14:textId="77777777" w:rsidTr="00FA682A">
        <w:tc>
          <w:tcPr>
            <w:tcW w:w="3240" w:type="dxa"/>
            <w:shd w:val="clear" w:color="auto" w:fill="auto"/>
            <w:vAlign w:val="bottom"/>
          </w:tcPr>
          <w:p w14:paraId="6ABBA1F3" w14:textId="77777777" w:rsidR="0091722F" w:rsidRPr="00EE6E70" w:rsidRDefault="0091722F" w:rsidP="00FA682A">
            <w:pPr>
              <w:suppressAutoHyphens/>
              <w:snapToGrid w:val="0"/>
              <w:spacing w:after="0" w:line="240" w:lineRule="auto"/>
              <w:ind w:right="-13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021" w:type="dxa"/>
            <w:gridSpan w:val="2"/>
            <w:shd w:val="clear" w:color="auto" w:fill="auto"/>
            <w:vAlign w:val="bottom"/>
          </w:tcPr>
          <w:p w14:paraId="3B40CCE1" w14:textId="77777777" w:rsidR="0091722F" w:rsidRPr="00EE6E70" w:rsidRDefault="0091722F" w:rsidP="00FA682A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</w:t>
            </w:r>
            <w:r w:rsidRPr="00EE6E70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ยุติธรรม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000B944" w14:textId="77777777" w:rsidR="0091722F" w:rsidRPr="00EE6E70" w:rsidRDefault="0091722F" w:rsidP="00FA682A">
            <w:pPr>
              <w:suppressAutoHyphens/>
              <w:spacing w:after="0" w:line="240" w:lineRule="auto"/>
              <w:ind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  <w:tc>
          <w:tcPr>
            <w:tcW w:w="2022" w:type="dxa"/>
            <w:gridSpan w:val="2"/>
            <w:shd w:val="clear" w:color="auto" w:fill="auto"/>
            <w:vAlign w:val="bottom"/>
          </w:tcPr>
          <w:p w14:paraId="76D04442" w14:textId="77777777" w:rsidR="0091722F" w:rsidRPr="00EE6E70" w:rsidRDefault="0091722F" w:rsidP="00FA682A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7365D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</w:t>
            </w:r>
            <w:r w:rsidRPr="00A7365D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ยุติธรรม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2ED7A106" w14:textId="77777777" w:rsidR="0091722F" w:rsidRPr="00EE6E70" w:rsidRDefault="0091722F" w:rsidP="00FA682A">
            <w:pPr>
              <w:suppressAutoHyphens/>
              <w:spacing w:after="0" w:line="240" w:lineRule="auto"/>
              <w:ind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</w:tr>
      <w:tr w:rsidR="0091722F" w:rsidRPr="00EE6E70" w14:paraId="19E61909" w14:textId="77777777" w:rsidTr="00FA682A">
        <w:tc>
          <w:tcPr>
            <w:tcW w:w="3240" w:type="dxa"/>
            <w:shd w:val="clear" w:color="auto" w:fill="auto"/>
            <w:vAlign w:val="bottom"/>
          </w:tcPr>
          <w:p w14:paraId="0D3EADF7" w14:textId="77777777" w:rsidR="0091722F" w:rsidRPr="00EE6E70" w:rsidRDefault="0091722F" w:rsidP="00FA682A">
            <w:pPr>
              <w:tabs>
                <w:tab w:val="left" w:pos="0"/>
              </w:tabs>
              <w:suppressAutoHyphens/>
              <w:spacing w:after="0" w:line="240" w:lineRule="auto"/>
              <w:ind w:right="-145" w:firstLine="191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ประเภทความเสี่ยง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38A48651" w14:textId="77777777" w:rsidR="0091722F" w:rsidRPr="00EE6E70" w:rsidRDefault="0091722F" w:rsidP="00FA682A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AC1A400" w14:textId="77777777" w:rsidR="0091722F" w:rsidRPr="00EE6E70" w:rsidRDefault="0091722F" w:rsidP="00FA682A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1BD4DEC" w14:textId="77777777" w:rsidR="0091722F" w:rsidRPr="00EE6E70" w:rsidRDefault="0091722F" w:rsidP="00FA682A">
            <w:pPr>
              <w:suppressAutoHyphens/>
              <w:spacing w:after="0" w:line="240" w:lineRule="auto"/>
              <w:ind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66319DF" w14:textId="77777777" w:rsidR="0091722F" w:rsidRPr="00EE6E70" w:rsidRDefault="0091722F" w:rsidP="00FA682A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2E45043" w14:textId="77777777" w:rsidR="0091722F" w:rsidRPr="00EE6E70" w:rsidRDefault="0091722F" w:rsidP="00FA682A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4BE7E26C" w14:textId="77777777" w:rsidR="0091722F" w:rsidRPr="00EE6E70" w:rsidRDefault="0091722F" w:rsidP="00FA682A">
            <w:pPr>
              <w:suppressAutoHyphens/>
              <w:spacing w:after="0" w:line="240" w:lineRule="auto"/>
              <w:ind w:right="-145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</w:tr>
      <w:tr w:rsidR="0091722F" w:rsidRPr="00EE6E70" w14:paraId="35C9C7CD" w14:textId="77777777" w:rsidTr="00FA682A">
        <w:tc>
          <w:tcPr>
            <w:tcW w:w="3240" w:type="dxa"/>
            <w:shd w:val="clear" w:color="auto" w:fill="auto"/>
            <w:vAlign w:val="bottom"/>
          </w:tcPr>
          <w:p w14:paraId="2B5B32E8" w14:textId="77777777" w:rsidR="0091722F" w:rsidRPr="00EE6E70" w:rsidRDefault="0091722F" w:rsidP="00FA682A">
            <w:pPr>
              <w:tabs>
                <w:tab w:val="left" w:pos="0"/>
              </w:tabs>
              <w:suppressAutoHyphens/>
              <w:spacing w:after="0" w:line="240" w:lineRule="auto"/>
              <w:ind w:right="-145" w:firstLine="19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120" w:type="dxa"/>
            <w:gridSpan w:val="6"/>
            <w:shd w:val="clear" w:color="auto" w:fill="auto"/>
            <w:vAlign w:val="bottom"/>
          </w:tcPr>
          <w:p w14:paraId="64BCB071" w14:textId="77777777" w:rsidR="0091722F" w:rsidRPr="00EE6E70" w:rsidRDefault="0091722F" w:rsidP="00FA682A">
            <w:pPr>
              <w:tabs>
                <w:tab w:val="decimal" w:pos="663"/>
              </w:tabs>
              <w:suppressAutoHyphens/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91722F" w:rsidRPr="00EE6E70" w14:paraId="49630D95" w14:textId="77777777" w:rsidTr="00FA682A">
        <w:tc>
          <w:tcPr>
            <w:tcW w:w="3240" w:type="dxa"/>
            <w:shd w:val="clear" w:color="auto" w:fill="auto"/>
            <w:vAlign w:val="bottom"/>
          </w:tcPr>
          <w:p w14:paraId="1902DAC4" w14:textId="77777777" w:rsidR="0091722F" w:rsidRPr="00EE6E70" w:rsidRDefault="0091722F" w:rsidP="00FA682A">
            <w:pPr>
              <w:tabs>
                <w:tab w:val="left" w:pos="0"/>
              </w:tabs>
              <w:suppressAutoHyphens/>
              <w:spacing w:after="0" w:line="240" w:lineRule="auto"/>
              <w:ind w:right="-145" w:firstLine="191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อัตราแลกเปลี่ยน</w:t>
            </w:r>
          </w:p>
        </w:tc>
        <w:tc>
          <w:tcPr>
            <w:tcW w:w="1010" w:type="dxa"/>
            <w:shd w:val="clear" w:color="auto" w:fill="auto"/>
          </w:tcPr>
          <w:p w14:paraId="1D8F5C22" w14:textId="6EAEFA30" w:rsidR="0091722F" w:rsidRPr="0091722F" w:rsidRDefault="0091722F" w:rsidP="00FA682A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276</w:t>
            </w:r>
          </w:p>
        </w:tc>
        <w:tc>
          <w:tcPr>
            <w:tcW w:w="1011" w:type="dxa"/>
            <w:shd w:val="clear" w:color="auto" w:fill="auto"/>
          </w:tcPr>
          <w:p w14:paraId="1FCE5068" w14:textId="107C50A2" w:rsidR="0091722F" w:rsidRPr="00FA388D" w:rsidRDefault="0091722F" w:rsidP="00FA682A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1,326</w:t>
            </w:r>
          </w:p>
        </w:tc>
        <w:tc>
          <w:tcPr>
            <w:tcW w:w="1011" w:type="dxa"/>
            <w:shd w:val="clear" w:color="auto" w:fill="auto"/>
          </w:tcPr>
          <w:p w14:paraId="48EF6745" w14:textId="64A5D53D" w:rsidR="0091722F" w:rsidRPr="00FA388D" w:rsidRDefault="0091722F" w:rsidP="00FA682A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32,033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3599277" w14:textId="791A4234" w:rsidR="0091722F" w:rsidRPr="00EE6E70" w:rsidRDefault="0091722F" w:rsidP="00FA682A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788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E54B540" w14:textId="4026B1D1" w:rsidR="0091722F" w:rsidRPr="00EE6E70" w:rsidRDefault="0091722F" w:rsidP="0091722F">
            <w:pPr>
              <w:pBdr>
                <w:bottom w:val="single" w:sz="4" w:space="1" w:color="auto"/>
              </w:pBdr>
              <w:tabs>
                <w:tab w:val="left" w:pos="436"/>
                <w:tab w:val="decimal" w:pos="722"/>
              </w:tabs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52BA1FCE" w14:textId="12220981" w:rsidR="0091722F" w:rsidRPr="00EE6E70" w:rsidRDefault="0091722F" w:rsidP="00FA682A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29,571</w:t>
            </w:r>
          </w:p>
        </w:tc>
      </w:tr>
      <w:tr w:rsidR="0091722F" w:rsidRPr="00EE6E70" w14:paraId="4A848DE8" w14:textId="77777777" w:rsidTr="00FA682A">
        <w:tc>
          <w:tcPr>
            <w:tcW w:w="3240" w:type="dxa"/>
            <w:shd w:val="clear" w:color="auto" w:fill="auto"/>
            <w:vAlign w:val="center"/>
          </w:tcPr>
          <w:p w14:paraId="780CEE9C" w14:textId="77777777" w:rsidR="0091722F" w:rsidRPr="00EE6E70" w:rsidRDefault="0091722F" w:rsidP="00FA682A">
            <w:pPr>
              <w:tabs>
                <w:tab w:val="left" w:pos="0"/>
              </w:tabs>
              <w:suppressAutoHyphens/>
              <w:spacing w:after="0" w:line="240" w:lineRule="auto"/>
              <w:ind w:right="-145" w:firstLine="19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1010" w:type="dxa"/>
            <w:shd w:val="clear" w:color="auto" w:fill="auto"/>
          </w:tcPr>
          <w:p w14:paraId="232ABC94" w14:textId="2D5F219E" w:rsidR="0091722F" w:rsidRPr="00FA388D" w:rsidRDefault="0091722F" w:rsidP="00FA682A">
            <w:pPr>
              <w:pBdr>
                <w:bottom w:val="doub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276</w:t>
            </w:r>
          </w:p>
        </w:tc>
        <w:tc>
          <w:tcPr>
            <w:tcW w:w="1011" w:type="dxa"/>
            <w:shd w:val="clear" w:color="auto" w:fill="auto"/>
          </w:tcPr>
          <w:p w14:paraId="39912E71" w14:textId="3A7D691E" w:rsidR="0091722F" w:rsidRPr="00FA388D" w:rsidRDefault="0091722F" w:rsidP="00FA682A">
            <w:pPr>
              <w:pBdr>
                <w:bottom w:val="doub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1,326</w:t>
            </w:r>
          </w:p>
        </w:tc>
        <w:tc>
          <w:tcPr>
            <w:tcW w:w="1011" w:type="dxa"/>
            <w:shd w:val="clear" w:color="auto" w:fill="auto"/>
          </w:tcPr>
          <w:p w14:paraId="11AF7321" w14:textId="0D4220F9" w:rsidR="0091722F" w:rsidRPr="00FA388D" w:rsidRDefault="0091722F" w:rsidP="00FA682A">
            <w:pPr>
              <w:pBdr>
                <w:bottom w:val="doub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32,033</w:t>
            </w:r>
          </w:p>
        </w:tc>
        <w:tc>
          <w:tcPr>
            <w:tcW w:w="1011" w:type="dxa"/>
            <w:shd w:val="clear" w:color="auto" w:fill="auto"/>
          </w:tcPr>
          <w:p w14:paraId="12E076CF" w14:textId="6047DE44" w:rsidR="0091722F" w:rsidRPr="00EE6E70" w:rsidRDefault="0091722F" w:rsidP="00FA682A">
            <w:pPr>
              <w:pBdr>
                <w:bottom w:val="doub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788</w:t>
            </w:r>
          </w:p>
        </w:tc>
        <w:tc>
          <w:tcPr>
            <w:tcW w:w="1011" w:type="dxa"/>
            <w:shd w:val="clear" w:color="auto" w:fill="auto"/>
          </w:tcPr>
          <w:p w14:paraId="483A910E" w14:textId="278073F9" w:rsidR="0091722F" w:rsidRPr="00EE6E70" w:rsidRDefault="0091722F" w:rsidP="0091722F">
            <w:pPr>
              <w:pBdr>
                <w:bottom w:val="double" w:sz="4" w:space="1" w:color="auto"/>
              </w:pBdr>
              <w:tabs>
                <w:tab w:val="left" w:pos="436"/>
                <w:tab w:val="decimal" w:pos="722"/>
              </w:tabs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066" w:type="dxa"/>
            <w:shd w:val="clear" w:color="auto" w:fill="auto"/>
          </w:tcPr>
          <w:p w14:paraId="09DBA639" w14:textId="143E123B" w:rsidR="0091722F" w:rsidRPr="00EE6E70" w:rsidRDefault="0091722F" w:rsidP="00FA682A">
            <w:pPr>
              <w:pBdr>
                <w:bottom w:val="doub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29,571</w:t>
            </w:r>
          </w:p>
        </w:tc>
      </w:tr>
    </w:tbl>
    <w:p w14:paraId="4D6007AD" w14:textId="77777777" w:rsidR="0091722F" w:rsidRDefault="0091722F" w:rsidP="0091722F">
      <w:pPr>
        <w:suppressAutoHyphens/>
        <w:spacing w:after="0" w:line="240" w:lineRule="atLeast"/>
        <w:ind w:left="539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09034F07" w14:textId="438C4A6B" w:rsidR="00B742E5" w:rsidRPr="00B742E5" w:rsidRDefault="00B742E5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เงินลงทุนสุทธิ</w:t>
      </w:r>
    </w:p>
    <w:p w14:paraId="5EFB6C46" w14:textId="77777777" w:rsidR="00B742E5" w:rsidRPr="0075087D" w:rsidRDefault="00B742E5" w:rsidP="00B742E5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6E75A420" w14:textId="59FCC27A" w:rsidR="00B742E5" w:rsidRPr="00512993" w:rsidRDefault="00885D1F" w:rsidP="003C4A80">
      <w:pPr>
        <w:numPr>
          <w:ilvl w:val="0"/>
          <w:numId w:val="36"/>
        </w:numPr>
        <w:tabs>
          <w:tab w:val="left" w:pos="1170"/>
        </w:tabs>
        <w:suppressAutoHyphens/>
        <w:spacing w:after="0" w:line="240" w:lineRule="auto"/>
        <w:ind w:left="540" w:right="-25" w:hanging="540"/>
        <w:jc w:val="both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 w:rsidRPr="00512993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จำแนกตาม</w:t>
      </w:r>
      <w:r w:rsidR="00B742E5" w:rsidRPr="00512993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ประเภท</w:t>
      </w:r>
      <w:r w:rsidR="00B01D78" w:rsidRPr="00512993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ของ</w:t>
      </w:r>
      <w:r w:rsidR="00B742E5" w:rsidRPr="00512993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เงินลงทุน</w:t>
      </w:r>
    </w:p>
    <w:p w14:paraId="322652A4" w14:textId="644518C3" w:rsidR="00B742E5" w:rsidRPr="0075087D" w:rsidRDefault="00B742E5" w:rsidP="00B742E5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535"/>
        <w:gridCol w:w="241"/>
        <w:gridCol w:w="1554"/>
      </w:tblGrid>
      <w:tr w:rsidR="001815BB" w:rsidRPr="0024676E" w14:paraId="202060ED" w14:textId="77777777" w:rsidTr="000F0796">
        <w:trPr>
          <w:trHeight w:val="359"/>
        </w:trPr>
        <w:tc>
          <w:tcPr>
            <w:tcW w:w="5670" w:type="dxa"/>
            <w:shd w:val="clear" w:color="auto" w:fill="auto"/>
            <w:vAlign w:val="bottom"/>
          </w:tcPr>
          <w:p w14:paraId="1B8FE1EC" w14:textId="77777777" w:rsidR="001815BB" w:rsidRPr="00C47116" w:rsidRDefault="001815BB" w:rsidP="005A35AB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3330" w:type="dxa"/>
            <w:gridSpan w:val="3"/>
            <w:shd w:val="clear" w:color="auto" w:fill="auto"/>
            <w:vAlign w:val="bottom"/>
          </w:tcPr>
          <w:p w14:paraId="79DAEB21" w14:textId="77777777" w:rsidR="001815BB" w:rsidRPr="00C47116" w:rsidRDefault="001815BB" w:rsidP="005A35AB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1815BB" w:rsidRPr="0024676E" w14:paraId="5FAE1F50" w14:textId="77777777" w:rsidTr="000F0796">
        <w:trPr>
          <w:trHeight w:val="359"/>
        </w:trPr>
        <w:tc>
          <w:tcPr>
            <w:tcW w:w="5670" w:type="dxa"/>
            <w:shd w:val="clear" w:color="auto" w:fill="auto"/>
            <w:vAlign w:val="bottom"/>
          </w:tcPr>
          <w:p w14:paraId="143497F3" w14:textId="77777777" w:rsidR="001815BB" w:rsidRPr="00C47116" w:rsidRDefault="001815BB" w:rsidP="006F4657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40B5F5C2" w14:textId="6DE3812C" w:rsidR="001815BB" w:rsidRPr="00C47116" w:rsidRDefault="001815BB" w:rsidP="006F4657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="00802072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FA1DAF6" w14:textId="77777777" w:rsidR="001815BB" w:rsidRPr="00C47116" w:rsidRDefault="001815BB" w:rsidP="006F4657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1F59CDC9" w14:textId="72B7B9C1" w:rsidR="001815BB" w:rsidRPr="00C47116" w:rsidRDefault="001815BB" w:rsidP="006F4657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="00802072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6</w:t>
            </w:r>
          </w:p>
        </w:tc>
      </w:tr>
      <w:tr w:rsidR="001815BB" w:rsidRPr="0024676E" w14:paraId="43EAFABB" w14:textId="77777777" w:rsidTr="000F0796">
        <w:trPr>
          <w:trHeight w:val="359"/>
        </w:trPr>
        <w:tc>
          <w:tcPr>
            <w:tcW w:w="5670" w:type="dxa"/>
            <w:shd w:val="clear" w:color="auto" w:fill="auto"/>
            <w:vAlign w:val="bottom"/>
          </w:tcPr>
          <w:p w14:paraId="7CEAF0DE" w14:textId="77777777" w:rsidR="001815BB" w:rsidRPr="00C47116" w:rsidRDefault="001815BB" w:rsidP="002B22E3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5C277227" w14:textId="6195575C" w:rsidR="001815BB" w:rsidRPr="00D03C7F" w:rsidRDefault="001815BB" w:rsidP="000F0796">
            <w:pPr>
              <w:suppressAutoHyphens/>
              <w:spacing w:after="0" w:line="240" w:lineRule="auto"/>
              <w:ind w:left="-110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03C7F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ราคาทุน</w:t>
            </w:r>
            <w:r w:rsidR="000F0796" w:rsidRPr="00D03C7F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0532598" w14:textId="77777777" w:rsidR="001815BB" w:rsidRPr="00D03C7F" w:rsidRDefault="001815BB" w:rsidP="002B22E3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40D639D8" w14:textId="0FF39250" w:rsidR="001815BB" w:rsidRPr="00D03C7F" w:rsidRDefault="000F0796" w:rsidP="002B22E3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03C7F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ราคาทุนตัดจำหน่าย</w:t>
            </w:r>
          </w:p>
        </w:tc>
      </w:tr>
      <w:tr w:rsidR="002B22E3" w:rsidRPr="0024676E" w14:paraId="5785FF4C" w14:textId="77777777" w:rsidTr="000F0796">
        <w:trPr>
          <w:trHeight w:val="359"/>
        </w:trPr>
        <w:tc>
          <w:tcPr>
            <w:tcW w:w="5670" w:type="dxa"/>
            <w:shd w:val="clear" w:color="auto" w:fill="auto"/>
          </w:tcPr>
          <w:p w14:paraId="5351AEB0" w14:textId="77777777" w:rsidR="002B22E3" w:rsidRPr="00C47116" w:rsidRDefault="002B22E3" w:rsidP="002B22E3">
            <w:pPr>
              <w:suppressAutoHyphens/>
              <w:snapToGrid w:val="0"/>
              <w:spacing w:after="0" w:line="240" w:lineRule="auto"/>
              <w:ind w:left="26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7FA77D7C" w14:textId="77777777" w:rsidR="002B22E3" w:rsidRPr="00C47116" w:rsidRDefault="002B22E3" w:rsidP="002B22E3">
            <w:pPr>
              <w:tabs>
                <w:tab w:val="decimal" w:pos="640"/>
                <w:tab w:val="left" w:pos="2216"/>
              </w:tabs>
              <w:suppressAutoHyphens/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2B22E3" w:rsidRPr="0024676E" w14:paraId="3E6F6B17" w14:textId="77777777" w:rsidTr="000F0796">
        <w:trPr>
          <w:trHeight w:val="359"/>
        </w:trPr>
        <w:tc>
          <w:tcPr>
            <w:tcW w:w="5670" w:type="dxa"/>
            <w:shd w:val="clear" w:color="auto" w:fill="auto"/>
          </w:tcPr>
          <w:p w14:paraId="3C14821B" w14:textId="02881937" w:rsidR="002B22E3" w:rsidRPr="00C47116" w:rsidRDefault="002B22E3" w:rsidP="002B22E3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</w:t>
            </w:r>
            <w:r w:rsidRPr="00C4711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นลงทุนในตราสารหนี้ที่วัดมูลค่าด้วยราคาทุนตัดจำหน่าย</w:t>
            </w:r>
          </w:p>
        </w:tc>
        <w:tc>
          <w:tcPr>
            <w:tcW w:w="3330" w:type="dxa"/>
            <w:gridSpan w:val="3"/>
            <w:shd w:val="clear" w:color="auto" w:fill="auto"/>
          </w:tcPr>
          <w:p w14:paraId="79D012D5" w14:textId="77777777" w:rsidR="002B22E3" w:rsidRPr="00C47116" w:rsidRDefault="002B22E3" w:rsidP="002B22E3">
            <w:pPr>
              <w:tabs>
                <w:tab w:val="decimal" w:pos="640"/>
              </w:tabs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</w:p>
        </w:tc>
      </w:tr>
      <w:tr w:rsidR="004F069D" w:rsidRPr="0024676E" w14:paraId="2D09D14A" w14:textId="77777777" w:rsidTr="000F0796">
        <w:trPr>
          <w:trHeight w:val="359"/>
        </w:trPr>
        <w:tc>
          <w:tcPr>
            <w:tcW w:w="5670" w:type="dxa"/>
            <w:shd w:val="clear" w:color="auto" w:fill="auto"/>
          </w:tcPr>
          <w:p w14:paraId="4A9FED30" w14:textId="77777777" w:rsidR="004F069D" w:rsidRPr="00C47116" w:rsidRDefault="004F069D" w:rsidP="004F069D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535" w:type="dxa"/>
            <w:shd w:val="clear" w:color="auto" w:fill="auto"/>
          </w:tcPr>
          <w:p w14:paraId="745B1776" w14:textId="2CA398F6" w:rsidR="004F069D" w:rsidRPr="004F069D" w:rsidRDefault="004F069D" w:rsidP="004F069D">
            <w:pPr>
              <w:tabs>
                <w:tab w:val="decimal" w:pos="1272"/>
              </w:tabs>
              <w:suppressAutoHyphens/>
              <w:snapToGrid w:val="0"/>
              <w:spacing w:after="0" w:line="240" w:lineRule="atLeast"/>
              <w:ind w:left="-110" w:right="-19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F069D">
              <w:rPr>
                <w:rFonts w:asciiTheme="majorBidi" w:hAnsiTheme="majorBidi" w:cstheme="majorBidi"/>
                <w:sz w:val="28"/>
              </w:rPr>
              <w:t>216,736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59FFF94" w14:textId="77777777" w:rsidR="004F069D" w:rsidRPr="003151A1" w:rsidRDefault="004F069D" w:rsidP="004F069D">
            <w:pPr>
              <w:tabs>
                <w:tab w:val="decimal" w:pos="1420"/>
              </w:tabs>
              <w:suppressAutoHyphens/>
              <w:snapToGrid w:val="0"/>
              <w:spacing w:after="0" w:line="240" w:lineRule="auto"/>
              <w:ind w:left="-110" w:right="-19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554" w:type="dxa"/>
            <w:shd w:val="clear" w:color="auto" w:fill="auto"/>
          </w:tcPr>
          <w:p w14:paraId="461CB864" w14:textId="3529DE9E" w:rsidR="004F069D" w:rsidRPr="003151A1" w:rsidRDefault="004F069D" w:rsidP="004F069D">
            <w:pPr>
              <w:tabs>
                <w:tab w:val="decimal" w:pos="1340"/>
              </w:tabs>
              <w:suppressAutoHyphens/>
              <w:snapToGrid w:val="0"/>
              <w:spacing w:after="0" w:line="240" w:lineRule="atLeast"/>
              <w:ind w:left="-110" w:right="-190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70C3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209</w:t>
            </w:r>
            <w:r w:rsidRPr="00D70C3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,</w:t>
            </w:r>
            <w:r w:rsidRPr="00D70C3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694</w:t>
            </w:r>
          </w:p>
        </w:tc>
      </w:tr>
      <w:tr w:rsidR="004F069D" w:rsidRPr="0024676E" w14:paraId="74D2D52A" w14:textId="77777777">
        <w:trPr>
          <w:trHeight w:val="359"/>
        </w:trPr>
        <w:tc>
          <w:tcPr>
            <w:tcW w:w="5670" w:type="dxa"/>
            <w:shd w:val="clear" w:color="auto" w:fill="auto"/>
          </w:tcPr>
          <w:p w14:paraId="245944A6" w14:textId="77777777" w:rsidR="004F069D" w:rsidRPr="00C47116" w:rsidRDefault="004F069D" w:rsidP="004F069D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535" w:type="dxa"/>
            <w:shd w:val="clear" w:color="auto" w:fill="auto"/>
          </w:tcPr>
          <w:p w14:paraId="0FAB4D2E" w14:textId="1B2FE2B2" w:rsidR="004F069D" w:rsidRPr="004F069D" w:rsidRDefault="004F069D" w:rsidP="004F069D">
            <w:pPr>
              <w:tabs>
                <w:tab w:val="decimal" w:pos="1272"/>
              </w:tabs>
              <w:suppressAutoHyphens/>
              <w:snapToGrid w:val="0"/>
              <w:spacing w:after="0" w:line="240" w:lineRule="atLeast"/>
              <w:ind w:left="-110" w:right="-19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F069D">
              <w:rPr>
                <w:rFonts w:asciiTheme="majorBidi" w:hAnsiTheme="majorBidi" w:cstheme="majorBidi"/>
                <w:sz w:val="28"/>
              </w:rPr>
              <w:t xml:space="preserve"> 129 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9BC8C04" w14:textId="77777777" w:rsidR="004F069D" w:rsidRPr="003151A1" w:rsidRDefault="004F069D" w:rsidP="004F069D">
            <w:pPr>
              <w:tabs>
                <w:tab w:val="decimal" w:pos="1420"/>
              </w:tabs>
              <w:suppressAutoHyphens/>
              <w:snapToGrid w:val="0"/>
              <w:spacing w:after="0" w:line="240" w:lineRule="auto"/>
              <w:ind w:left="-110" w:right="-19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11545909" w14:textId="2B41794F" w:rsidR="004F069D" w:rsidRPr="003151A1" w:rsidRDefault="004F069D" w:rsidP="004F069D">
            <w:pPr>
              <w:tabs>
                <w:tab w:val="decimal" w:pos="1340"/>
              </w:tabs>
              <w:suppressAutoHyphens/>
              <w:snapToGrid w:val="0"/>
              <w:spacing w:after="0" w:line="240" w:lineRule="atLeast"/>
              <w:ind w:left="-110" w:right="-19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D70C3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365</w:t>
            </w:r>
          </w:p>
        </w:tc>
      </w:tr>
      <w:tr w:rsidR="004F069D" w:rsidRPr="00BD04C6" w14:paraId="0441DD96" w14:textId="77777777">
        <w:trPr>
          <w:trHeight w:val="359"/>
        </w:trPr>
        <w:tc>
          <w:tcPr>
            <w:tcW w:w="5670" w:type="dxa"/>
            <w:shd w:val="clear" w:color="auto" w:fill="auto"/>
            <w:vAlign w:val="bottom"/>
          </w:tcPr>
          <w:p w14:paraId="0FCDE693" w14:textId="3C5C47B9" w:rsidR="004F069D" w:rsidRPr="00C47116" w:rsidRDefault="004F069D" w:rsidP="004F069D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 xml:space="preserve">หัก </w:t>
            </w:r>
            <w:r w:rsidRPr="00C4711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691354CA" w14:textId="17188B87" w:rsidR="004F069D" w:rsidRPr="004F069D" w:rsidRDefault="004F069D" w:rsidP="004F069D">
            <w:pPr>
              <w:tabs>
                <w:tab w:val="decimal" w:pos="1272"/>
              </w:tabs>
              <w:suppressAutoHyphens/>
              <w:snapToGrid w:val="0"/>
              <w:spacing w:after="0" w:line="240" w:lineRule="atLeast"/>
              <w:ind w:left="-110" w:right="-190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F069D">
              <w:rPr>
                <w:rFonts w:asciiTheme="majorBidi" w:hAnsiTheme="majorBidi" w:cstheme="majorBidi"/>
                <w:sz w:val="28"/>
              </w:rPr>
              <w:t xml:space="preserve"> (45)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5A8BCD9" w14:textId="77777777" w:rsidR="004F069D" w:rsidRPr="003151A1" w:rsidRDefault="004F069D" w:rsidP="004F069D">
            <w:pPr>
              <w:tabs>
                <w:tab w:val="decimal" w:pos="1420"/>
              </w:tabs>
              <w:suppressAutoHyphens/>
              <w:snapToGrid w:val="0"/>
              <w:spacing w:after="0" w:line="240" w:lineRule="auto"/>
              <w:ind w:left="-110" w:right="-19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5561A726" w14:textId="2F2D655E" w:rsidR="004F069D" w:rsidRPr="00BD04C6" w:rsidRDefault="004F069D" w:rsidP="004F069D">
            <w:pPr>
              <w:tabs>
                <w:tab w:val="decimal" w:pos="1312"/>
              </w:tabs>
              <w:suppressAutoHyphens/>
              <w:snapToGrid w:val="0"/>
              <w:spacing w:after="0" w:line="240" w:lineRule="atLeast"/>
              <w:ind w:left="-120" w:right="-18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BD04C6">
              <w:rPr>
                <w:rFonts w:ascii="Angsana New" w:eastAsia="Times New Roman" w:hAnsi="Angsana New" w:cs="Angsana New"/>
                <w:sz w:val="28"/>
                <w:lang w:eastAsia="zh-CN"/>
              </w:rPr>
              <w:t>(129)</w:t>
            </w:r>
          </w:p>
        </w:tc>
      </w:tr>
      <w:tr w:rsidR="004F069D" w:rsidRPr="0024676E" w14:paraId="4BBF6855" w14:textId="77777777">
        <w:trPr>
          <w:trHeight w:val="359"/>
        </w:trPr>
        <w:tc>
          <w:tcPr>
            <w:tcW w:w="5670" w:type="dxa"/>
            <w:shd w:val="clear" w:color="auto" w:fill="auto"/>
            <w:vAlign w:val="bottom"/>
          </w:tcPr>
          <w:p w14:paraId="6DDE758B" w14:textId="77777777" w:rsidR="004F069D" w:rsidRPr="00C47116" w:rsidRDefault="004F069D" w:rsidP="004F069D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03C3A" w14:textId="23AD6AC0" w:rsidR="004F069D" w:rsidRPr="004F069D" w:rsidRDefault="004F069D" w:rsidP="004F069D">
            <w:pPr>
              <w:tabs>
                <w:tab w:val="decimal" w:pos="1272"/>
              </w:tabs>
              <w:suppressAutoHyphens/>
              <w:snapToGrid w:val="0"/>
              <w:spacing w:after="0" w:line="240" w:lineRule="atLeast"/>
              <w:ind w:left="-110" w:right="-19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4F069D">
              <w:rPr>
                <w:rFonts w:asciiTheme="majorBidi" w:hAnsiTheme="majorBidi" w:cstheme="majorBidi"/>
                <w:b/>
                <w:bCs/>
                <w:sz w:val="28"/>
              </w:rPr>
              <w:t>216,820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32331BF" w14:textId="77777777" w:rsidR="004F069D" w:rsidRPr="003151A1" w:rsidRDefault="004F069D" w:rsidP="004F069D">
            <w:pPr>
              <w:tabs>
                <w:tab w:val="decimal" w:pos="1420"/>
              </w:tabs>
              <w:suppressAutoHyphens/>
              <w:snapToGrid w:val="0"/>
              <w:spacing w:after="0" w:line="240" w:lineRule="auto"/>
              <w:ind w:left="-110" w:right="-19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5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8383A76" w14:textId="5D0F770E" w:rsidR="004F069D" w:rsidRPr="003151A1" w:rsidRDefault="004F069D" w:rsidP="004F069D">
            <w:pPr>
              <w:tabs>
                <w:tab w:val="decimal" w:pos="1340"/>
              </w:tabs>
              <w:suppressAutoHyphens/>
              <w:snapToGrid w:val="0"/>
              <w:spacing w:after="0" w:line="240" w:lineRule="atLeast"/>
              <w:ind w:left="-110" w:right="-19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D70C3E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209,930</w:t>
            </w:r>
          </w:p>
        </w:tc>
      </w:tr>
    </w:tbl>
    <w:p w14:paraId="3AB67F20" w14:textId="6DB93EB4" w:rsidR="00071B6D" w:rsidRPr="0075087D" w:rsidRDefault="00071B6D" w:rsidP="0075087D">
      <w:pPr>
        <w:spacing w:after="0"/>
        <w:rPr>
          <w:rFonts w:asciiTheme="majorBidi" w:hAnsiTheme="majorBidi" w:cstheme="majorBidi"/>
          <w:sz w:val="24"/>
          <w:szCs w:val="24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0"/>
        <w:gridCol w:w="5660"/>
        <w:gridCol w:w="1546"/>
        <w:gridCol w:w="254"/>
        <w:gridCol w:w="1530"/>
      </w:tblGrid>
      <w:tr w:rsidR="001815BB" w:rsidRPr="00C47116" w14:paraId="40678EEF" w14:textId="77777777" w:rsidTr="000F0796">
        <w:trPr>
          <w:gridBefore w:val="1"/>
          <w:wBefore w:w="10" w:type="dxa"/>
          <w:trHeight w:val="366"/>
        </w:trPr>
        <w:tc>
          <w:tcPr>
            <w:tcW w:w="5660" w:type="dxa"/>
            <w:shd w:val="clear" w:color="auto" w:fill="auto"/>
            <w:vAlign w:val="bottom"/>
          </w:tcPr>
          <w:p w14:paraId="0CBD4014" w14:textId="77777777" w:rsidR="001815BB" w:rsidRPr="00C47116" w:rsidRDefault="001815BB" w:rsidP="00F42DDE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3330" w:type="dxa"/>
            <w:gridSpan w:val="3"/>
            <w:shd w:val="clear" w:color="auto" w:fill="auto"/>
            <w:vAlign w:val="bottom"/>
          </w:tcPr>
          <w:p w14:paraId="5350089F" w14:textId="77777777" w:rsidR="001815BB" w:rsidRPr="00C47116" w:rsidRDefault="001815BB" w:rsidP="00F42DDE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1815BB" w:rsidRPr="00C47116" w14:paraId="2C3D49E7" w14:textId="77777777" w:rsidTr="000F0796">
        <w:trPr>
          <w:gridBefore w:val="1"/>
          <w:wBefore w:w="10" w:type="dxa"/>
          <w:trHeight w:val="366"/>
        </w:trPr>
        <w:tc>
          <w:tcPr>
            <w:tcW w:w="5660" w:type="dxa"/>
            <w:shd w:val="clear" w:color="auto" w:fill="auto"/>
            <w:vAlign w:val="bottom"/>
          </w:tcPr>
          <w:p w14:paraId="5FE33220" w14:textId="77777777" w:rsidR="001815BB" w:rsidRPr="00C47116" w:rsidRDefault="001815BB" w:rsidP="00F42DDE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2A06E485" w14:textId="092A7514" w:rsidR="001815BB" w:rsidRPr="00C47116" w:rsidRDefault="001815BB" w:rsidP="00F42DDE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="00802072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7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6579958F" w14:textId="77777777" w:rsidR="001815BB" w:rsidRPr="00C47116" w:rsidRDefault="001815BB" w:rsidP="00F42DD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46B8796" w14:textId="764AC66A" w:rsidR="001815BB" w:rsidRPr="00C47116" w:rsidRDefault="001815BB" w:rsidP="00F42DDE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="00802072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6</w:t>
            </w:r>
          </w:p>
        </w:tc>
      </w:tr>
      <w:tr w:rsidR="001815BB" w:rsidRPr="00D03C7F" w14:paraId="4B912440" w14:textId="77777777" w:rsidTr="000F0796">
        <w:trPr>
          <w:gridBefore w:val="1"/>
          <w:wBefore w:w="10" w:type="dxa"/>
          <w:trHeight w:val="366"/>
        </w:trPr>
        <w:tc>
          <w:tcPr>
            <w:tcW w:w="5660" w:type="dxa"/>
            <w:shd w:val="clear" w:color="auto" w:fill="auto"/>
            <w:vAlign w:val="bottom"/>
          </w:tcPr>
          <w:p w14:paraId="79CD8F26" w14:textId="77777777" w:rsidR="001815BB" w:rsidRPr="00C47116" w:rsidRDefault="001815BB" w:rsidP="00F42DDE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5DF9AAC6" w14:textId="77777777" w:rsidR="001815BB" w:rsidRPr="00D03C7F" w:rsidRDefault="001815BB" w:rsidP="00F42DDE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D03C7F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4E196571" w14:textId="77777777" w:rsidR="001815BB" w:rsidRPr="00D03C7F" w:rsidRDefault="001815BB" w:rsidP="00F42DD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shd w:val="clear" w:color="auto" w:fill="auto"/>
          </w:tcPr>
          <w:p w14:paraId="3F556F07" w14:textId="77777777" w:rsidR="001815BB" w:rsidRPr="00D03C7F" w:rsidRDefault="001815BB" w:rsidP="00F42DDE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03C7F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2B22E3" w:rsidRPr="00C47116" w14:paraId="068D9157" w14:textId="77777777" w:rsidTr="000F0796">
        <w:trPr>
          <w:gridBefore w:val="1"/>
          <w:wBefore w:w="10" w:type="dxa"/>
          <w:trHeight w:val="366"/>
        </w:trPr>
        <w:tc>
          <w:tcPr>
            <w:tcW w:w="5660" w:type="dxa"/>
            <w:shd w:val="clear" w:color="auto" w:fill="auto"/>
            <w:vAlign w:val="bottom"/>
          </w:tcPr>
          <w:p w14:paraId="1A289ABF" w14:textId="77777777" w:rsidR="002B22E3" w:rsidRPr="00C47116" w:rsidRDefault="002B22E3" w:rsidP="00F42DDE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3330" w:type="dxa"/>
            <w:gridSpan w:val="3"/>
            <w:shd w:val="clear" w:color="auto" w:fill="auto"/>
            <w:vAlign w:val="bottom"/>
          </w:tcPr>
          <w:p w14:paraId="22C54FA7" w14:textId="77777777" w:rsidR="002B22E3" w:rsidRPr="00C47116" w:rsidRDefault="002B22E3" w:rsidP="00F42DDE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1815BB" w:rsidRPr="00C47116" w14:paraId="79929087" w14:textId="77777777" w:rsidTr="000F0796">
        <w:trPr>
          <w:gridBefore w:val="1"/>
          <w:wBefore w:w="10" w:type="dxa"/>
          <w:trHeight w:val="366"/>
        </w:trPr>
        <w:tc>
          <w:tcPr>
            <w:tcW w:w="5660" w:type="dxa"/>
            <w:shd w:val="clear" w:color="auto" w:fill="auto"/>
            <w:vAlign w:val="bottom"/>
          </w:tcPr>
          <w:p w14:paraId="000D57A7" w14:textId="77777777" w:rsidR="001815BB" w:rsidRPr="00C47116" w:rsidRDefault="001815BB" w:rsidP="00F42DD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เงินลงทุนในตราสารหนี้ที่วัดมูลค่าด้วย</w:t>
            </w:r>
            <w:r w:rsidRPr="00C4711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br/>
            </w:r>
            <w:r w:rsidRPr="00C4711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   </w:t>
            </w:r>
            <w:r w:rsidRPr="00C4711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มูลค่ายุติธรรมผ่านกำไรขาดทุนเบ็ดเสร็จอื่</w:t>
            </w:r>
            <w:r w:rsidRPr="00C4711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น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1AE8591E" w14:textId="77777777" w:rsidR="001815BB" w:rsidRPr="00C47116" w:rsidRDefault="001815BB" w:rsidP="00F42DDE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54" w:type="dxa"/>
            <w:shd w:val="clear" w:color="auto" w:fill="auto"/>
            <w:vAlign w:val="bottom"/>
          </w:tcPr>
          <w:p w14:paraId="5EAF9742" w14:textId="77777777" w:rsidR="001815BB" w:rsidRPr="00C47116" w:rsidRDefault="001815BB" w:rsidP="00F42DDE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shd w:val="clear" w:color="auto" w:fill="auto"/>
          </w:tcPr>
          <w:p w14:paraId="114AB1C5" w14:textId="77777777" w:rsidR="001815BB" w:rsidRPr="001815BB" w:rsidRDefault="001815BB" w:rsidP="00F42DDE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4F069D" w:rsidRPr="00C47116" w14:paraId="09771851" w14:textId="77777777">
        <w:trPr>
          <w:gridBefore w:val="1"/>
          <w:wBefore w:w="10" w:type="dxa"/>
          <w:trHeight w:val="366"/>
        </w:trPr>
        <w:tc>
          <w:tcPr>
            <w:tcW w:w="5660" w:type="dxa"/>
            <w:shd w:val="clear" w:color="auto" w:fill="auto"/>
            <w:vAlign w:val="bottom"/>
          </w:tcPr>
          <w:p w14:paraId="06BF9391" w14:textId="77777777" w:rsidR="004F069D" w:rsidRPr="00C47116" w:rsidRDefault="004F069D" w:rsidP="004F069D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546" w:type="dxa"/>
            <w:shd w:val="clear" w:color="auto" w:fill="auto"/>
          </w:tcPr>
          <w:p w14:paraId="7E8CD35A" w14:textId="2BB25DFE" w:rsidR="004F069D" w:rsidRPr="004F069D" w:rsidRDefault="004F069D" w:rsidP="004F069D">
            <w:pPr>
              <w:tabs>
                <w:tab w:val="decimal" w:pos="1272"/>
              </w:tabs>
              <w:suppressAutoHyphens/>
              <w:snapToGrid w:val="0"/>
              <w:spacing w:after="0" w:line="240" w:lineRule="atLeast"/>
              <w:ind w:left="-110" w:right="-19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F069D">
              <w:rPr>
                <w:rFonts w:asciiTheme="majorBidi" w:hAnsiTheme="majorBidi" w:cstheme="majorBidi"/>
                <w:sz w:val="28"/>
              </w:rPr>
              <w:t>88,756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7B950DF1" w14:textId="77777777" w:rsidR="004F069D" w:rsidRPr="003151A1" w:rsidRDefault="004F069D" w:rsidP="004F069D">
            <w:pPr>
              <w:tabs>
                <w:tab w:val="decimal" w:pos="1430"/>
              </w:tabs>
              <w:suppressAutoHyphens/>
              <w:snapToGrid w:val="0"/>
              <w:spacing w:after="0" w:line="240" w:lineRule="auto"/>
              <w:ind w:left="-120" w:right="-18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044C645" w14:textId="56011FC8" w:rsidR="004F069D" w:rsidRPr="003151A1" w:rsidRDefault="004F069D" w:rsidP="004F069D">
            <w:pPr>
              <w:tabs>
                <w:tab w:val="decimal" w:pos="1312"/>
              </w:tabs>
              <w:suppressAutoHyphens/>
              <w:snapToGrid w:val="0"/>
              <w:spacing w:after="0" w:line="240" w:lineRule="atLeast"/>
              <w:ind w:left="-120" w:right="-180"/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</w:pPr>
            <w:r w:rsidRPr="00D70C3E">
              <w:rPr>
                <w:rFonts w:ascii="Angsana New" w:eastAsia="Times New Roman" w:hAnsi="Angsana New" w:cs="Angsana New"/>
                <w:sz w:val="28"/>
                <w:lang w:eastAsia="zh-CN"/>
              </w:rPr>
              <w:t>151,764</w:t>
            </w:r>
          </w:p>
        </w:tc>
      </w:tr>
      <w:tr w:rsidR="004F069D" w:rsidRPr="00C47116" w14:paraId="21DEF205" w14:textId="77777777">
        <w:trPr>
          <w:gridBefore w:val="1"/>
          <w:wBefore w:w="10" w:type="dxa"/>
          <w:trHeight w:val="366"/>
        </w:trPr>
        <w:tc>
          <w:tcPr>
            <w:tcW w:w="5660" w:type="dxa"/>
            <w:shd w:val="clear" w:color="auto" w:fill="auto"/>
            <w:vAlign w:val="bottom"/>
          </w:tcPr>
          <w:p w14:paraId="38EC8756" w14:textId="77777777" w:rsidR="004F069D" w:rsidRPr="00C47116" w:rsidRDefault="004F069D" w:rsidP="004F069D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14:paraId="6510B2A6" w14:textId="74CCAE17" w:rsidR="004F069D" w:rsidRPr="004F069D" w:rsidRDefault="004F069D" w:rsidP="004F069D">
            <w:pPr>
              <w:tabs>
                <w:tab w:val="decimal" w:pos="1272"/>
              </w:tabs>
              <w:suppressAutoHyphens/>
              <w:snapToGrid w:val="0"/>
              <w:spacing w:after="0" w:line="240" w:lineRule="atLeast"/>
              <w:ind w:left="-110" w:right="-19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F069D">
              <w:rPr>
                <w:rFonts w:asciiTheme="majorBidi" w:hAnsiTheme="majorBidi" w:cstheme="majorBidi"/>
                <w:sz w:val="28"/>
              </w:rPr>
              <w:t xml:space="preserve"> 7,428 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4CA2844A" w14:textId="77777777" w:rsidR="004F069D" w:rsidRPr="003151A1" w:rsidRDefault="004F069D" w:rsidP="004F069D">
            <w:pPr>
              <w:tabs>
                <w:tab w:val="decimal" w:pos="1430"/>
              </w:tabs>
              <w:suppressAutoHyphens/>
              <w:snapToGrid w:val="0"/>
              <w:spacing w:after="0" w:line="240" w:lineRule="auto"/>
              <w:ind w:left="-120" w:right="-18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1B9D9A3" w14:textId="53253DB6" w:rsidR="004F069D" w:rsidRPr="003151A1" w:rsidRDefault="004F069D" w:rsidP="004F069D">
            <w:pPr>
              <w:tabs>
                <w:tab w:val="decimal" w:pos="1312"/>
              </w:tabs>
              <w:suppressAutoHyphens/>
              <w:snapToGrid w:val="0"/>
              <w:spacing w:after="0" w:line="240" w:lineRule="atLeast"/>
              <w:ind w:left="-120" w:right="-18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D70C3E">
              <w:rPr>
                <w:rFonts w:ascii="Angsana New" w:eastAsia="Times New Roman" w:hAnsi="Angsana New" w:cs="Angsana New"/>
                <w:sz w:val="28"/>
                <w:lang w:eastAsia="zh-CN"/>
              </w:rPr>
              <w:t>22,731</w:t>
            </w:r>
          </w:p>
        </w:tc>
      </w:tr>
      <w:tr w:rsidR="004F069D" w:rsidRPr="00C47116" w14:paraId="0AA7D391" w14:textId="77777777">
        <w:trPr>
          <w:gridBefore w:val="1"/>
          <w:wBefore w:w="10" w:type="dxa"/>
          <w:trHeight w:val="366"/>
        </w:trPr>
        <w:tc>
          <w:tcPr>
            <w:tcW w:w="5660" w:type="dxa"/>
            <w:shd w:val="clear" w:color="auto" w:fill="auto"/>
            <w:vAlign w:val="bottom"/>
          </w:tcPr>
          <w:p w14:paraId="00F77F50" w14:textId="77777777" w:rsidR="004F069D" w:rsidRPr="00C47116" w:rsidRDefault="004F069D" w:rsidP="004F069D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BDD35" w14:textId="6B3F99DF" w:rsidR="004F069D" w:rsidRPr="004F069D" w:rsidRDefault="004F069D" w:rsidP="004F069D">
            <w:pPr>
              <w:tabs>
                <w:tab w:val="decimal" w:pos="1272"/>
              </w:tabs>
              <w:suppressAutoHyphens/>
              <w:snapToGrid w:val="0"/>
              <w:spacing w:after="0" w:line="240" w:lineRule="atLeast"/>
              <w:ind w:left="-110" w:right="-19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4F069D">
              <w:rPr>
                <w:rFonts w:asciiTheme="majorBidi" w:hAnsiTheme="majorBidi" w:cstheme="majorBidi"/>
                <w:b/>
                <w:bCs/>
                <w:sz w:val="28"/>
              </w:rPr>
              <w:t>96,184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5AC1F61F" w14:textId="77777777" w:rsidR="004F069D" w:rsidRPr="003151A1" w:rsidRDefault="004F069D" w:rsidP="004F069D">
            <w:pPr>
              <w:tabs>
                <w:tab w:val="decimal" w:pos="1430"/>
              </w:tabs>
              <w:suppressAutoHyphens/>
              <w:snapToGrid w:val="0"/>
              <w:spacing w:after="0" w:line="240" w:lineRule="auto"/>
              <w:ind w:left="-120" w:right="-18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5E0BED9F" w14:textId="35995CB4" w:rsidR="004F069D" w:rsidRPr="003151A1" w:rsidRDefault="004F069D" w:rsidP="004F069D">
            <w:pPr>
              <w:tabs>
                <w:tab w:val="decimal" w:pos="1312"/>
              </w:tabs>
              <w:suppressAutoHyphens/>
              <w:snapToGrid w:val="0"/>
              <w:spacing w:after="0" w:line="240" w:lineRule="atLeast"/>
              <w:ind w:left="-120" w:right="-18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D70C3E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174,495</w:t>
            </w:r>
          </w:p>
        </w:tc>
      </w:tr>
      <w:tr w:rsidR="004F069D" w:rsidRPr="00F42DDE" w14:paraId="744F2063" w14:textId="77777777">
        <w:trPr>
          <w:gridBefore w:val="1"/>
          <w:wBefore w:w="10" w:type="dxa"/>
          <w:trHeight w:val="50"/>
        </w:trPr>
        <w:tc>
          <w:tcPr>
            <w:tcW w:w="5660" w:type="dxa"/>
            <w:shd w:val="clear" w:color="auto" w:fill="auto"/>
            <w:vAlign w:val="bottom"/>
          </w:tcPr>
          <w:p w14:paraId="636C1D3E" w14:textId="77777777" w:rsidR="004F069D" w:rsidRPr="00F42DDE" w:rsidRDefault="004F069D" w:rsidP="004F069D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</w:tcPr>
          <w:p w14:paraId="45AABCDF" w14:textId="77777777" w:rsidR="004F069D" w:rsidRPr="004F069D" w:rsidRDefault="004F069D" w:rsidP="004F069D">
            <w:pPr>
              <w:tabs>
                <w:tab w:val="decimal" w:pos="1272"/>
              </w:tabs>
              <w:suppressAutoHyphens/>
              <w:snapToGrid w:val="0"/>
              <w:spacing w:after="0" w:line="240" w:lineRule="atLeast"/>
              <w:ind w:left="-120" w:right="-18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54" w:type="dxa"/>
            <w:shd w:val="clear" w:color="auto" w:fill="auto"/>
            <w:vAlign w:val="bottom"/>
          </w:tcPr>
          <w:p w14:paraId="421C9FB0" w14:textId="77777777" w:rsidR="004F069D" w:rsidRPr="00F42DDE" w:rsidRDefault="004F069D" w:rsidP="004F069D">
            <w:pPr>
              <w:tabs>
                <w:tab w:val="decimal" w:pos="1430"/>
              </w:tabs>
              <w:suppressAutoHyphens/>
              <w:snapToGrid w:val="0"/>
              <w:spacing w:after="0" w:line="240" w:lineRule="auto"/>
              <w:ind w:left="-120" w:right="-18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6F342" w14:textId="77777777" w:rsidR="004F069D" w:rsidRPr="00F42DDE" w:rsidRDefault="004F069D" w:rsidP="004F069D">
            <w:pPr>
              <w:tabs>
                <w:tab w:val="decimal" w:pos="1312"/>
              </w:tabs>
              <w:suppressAutoHyphens/>
              <w:snapToGrid w:val="0"/>
              <w:spacing w:after="0" w:line="240" w:lineRule="atLeast"/>
              <w:ind w:left="-120" w:right="-18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4F069D" w:rsidRPr="00C47116" w14:paraId="02B3B479" w14:textId="77777777">
        <w:trPr>
          <w:gridBefore w:val="1"/>
          <w:wBefore w:w="10" w:type="dxa"/>
          <w:trHeight w:val="366"/>
        </w:trPr>
        <w:tc>
          <w:tcPr>
            <w:tcW w:w="5660" w:type="dxa"/>
            <w:shd w:val="clear" w:color="auto" w:fill="auto"/>
            <w:vAlign w:val="bottom"/>
          </w:tcPr>
          <w:p w14:paraId="1A9A6802" w14:textId="77777777" w:rsidR="004F069D" w:rsidRPr="00C47116" w:rsidRDefault="004F069D" w:rsidP="004F069D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46" w:type="dxa"/>
            <w:shd w:val="clear" w:color="auto" w:fill="auto"/>
          </w:tcPr>
          <w:p w14:paraId="3094D9E3" w14:textId="7807FF48" w:rsidR="004F069D" w:rsidRPr="004F069D" w:rsidRDefault="004F069D" w:rsidP="004F069D">
            <w:pPr>
              <w:tabs>
                <w:tab w:val="decimal" w:pos="1272"/>
              </w:tabs>
              <w:suppressAutoHyphens/>
              <w:snapToGrid w:val="0"/>
              <w:spacing w:after="0" w:line="240" w:lineRule="atLeast"/>
              <w:ind w:left="-110" w:right="-19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4F069D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(</w:t>
            </w:r>
            <w:r w:rsidR="007E7E87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6</w:t>
            </w:r>
            <w:r w:rsidRPr="004F069D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)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5977A60A" w14:textId="77777777" w:rsidR="004F069D" w:rsidRPr="003151A1" w:rsidRDefault="004F069D" w:rsidP="004F069D">
            <w:pPr>
              <w:tabs>
                <w:tab w:val="decimal" w:pos="1430"/>
              </w:tabs>
              <w:suppressAutoHyphens/>
              <w:snapToGrid w:val="0"/>
              <w:spacing w:after="0" w:line="240" w:lineRule="auto"/>
              <w:ind w:left="-120" w:right="-18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E29BFE6" w14:textId="5414ED87" w:rsidR="004F069D" w:rsidRPr="003151A1" w:rsidRDefault="004F069D" w:rsidP="004F069D">
            <w:pPr>
              <w:tabs>
                <w:tab w:val="decimal" w:pos="1312"/>
              </w:tabs>
              <w:suppressAutoHyphens/>
              <w:snapToGrid w:val="0"/>
              <w:spacing w:after="0" w:line="240" w:lineRule="atLeast"/>
              <w:ind w:left="-120" w:right="-18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D70C3E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(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9</w:t>
            </w:r>
            <w:r w:rsidRPr="00D70C3E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)</w:t>
            </w:r>
          </w:p>
        </w:tc>
      </w:tr>
      <w:tr w:rsidR="004F069D" w:rsidRPr="00F42DDE" w14:paraId="564ADFBB" w14:textId="77777777">
        <w:trPr>
          <w:gridBefore w:val="1"/>
          <w:wBefore w:w="10" w:type="dxa"/>
          <w:trHeight w:val="60"/>
        </w:trPr>
        <w:tc>
          <w:tcPr>
            <w:tcW w:w="5660" w:type="dxa"/>
            <w:shd w:val="clear" w:color="auto" w:fill="auto"/>
            <w:vAlign w:val="bottom"/>
          </w:tcPr>
          <w:p w14:paraId="7B210108" w14:textId="77777777" w:rsidR="004F069D" w:rsidRPr="00F42DDE" w:rsidRDefault="004F069D" w:rsidP="004F069D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546" w:type="dxa"/>
            <w:shd w:val="clear" w:color="auto" w:fill="auto"/>
          </w:tcPr>
          <w:p w14:paraId="3C3187DE" w14:textId="77777777" w:rsidR="004F069D" w:rsidRPr="004F069D" w:rsidRDefault="004F069D" w:rsidP="004F069D">
            <w:pPr>
              <w:tabs>
                <w:tab w:val="decimal" w:pos="1272"/>
              </w:tabs>
              <w:suppressAutoHyphens/>
              <w:snapToGrid w:val="0"/>
              <w:spacing w:after="0" w:line="240" w:lineRule="atLeast"/>
              <w:ind w:left="-120" w:right="-18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54" w:type="dxa"/>
            <w:shd w:val="clear" w:color="auto" w:fill="auto"/>
            <w:vAlign w:val="bottom"/>
          </w:tcPr>
          <w:p w14:paraId="53362225" w14:textId="77777777" w:rsidR="004F069D" w:rsidRPr="00F42DDE" w:rsidRDefault="004F069D" w:rsidP="004F069D">
            <w:pPr>
              <w:tabs>
                <w:tab w:val="decimal" w:pos="1430"/>
              </w:tabs>
              <w:suppressAutoHyphens/>
              <w:snapToGrid w:val="0"/>
              <w:spacing w:after="0" w:line="240" w:lineRule="auto"/>
              <w:ind w:left="-120" w:right="-18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EC8BEC1" w14:textId="77777777" w:rsidR="004F069D" w:rsidRPr="00F42DDE" w:rsidRDefault="004F069D" w:rsidP="004F069D">
            <w:pPr>
              <w:tabs>
                <w:tab w:val="decimal" w:pos="1312"/>
              </w:tabs>
              <w:suppressAutoHyphens/>
              <w:snapToGrid w:val="0"/>
              <w:spacing w:after="0" w:line="240" w:lineRule="atLeast"/>
              <w:ind w:left="-120" w:right="-18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91722F" w:rsidRPr="0024676E" w14:paraId="1DD06CF1" w14:textId="77777777" w:rsidTr="000F0796">
        <w:trPr>
          <w:trHeight w:val="368"/>
        </w:trPr>
        <w:tc>
          <w:tcPr>
            <w:tcW w:w="5670" w:type="dxa"/>
            <w:gridSpan w:val="2"/>
            <w:shd w:val="clear" w:color="auto" w:fill="auto"/>
            <w:vAlign w:val="bottom"/>
          </w:tcPr>
          <w:p w14:paraId="549B14A6" w14:textId="77777777" w:rsidR="0091722F" w:rsidRPr="00FB0D11" w:rsidRDefault="0091722F" w:rsidP="0091722F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5C73F932" w14:textId="1BEA264D" w:rsidR="0091722F" w:rsidRPr="004F069D" w:rsidRDefault="0091722F" w:rsidP="0091722F">
            <w:pPr>
              <w:tabs>
                <w:tab w:val="decimal" w:pos="1272"/>
              </w:tabs>
              <w:suppressAutoHyphens/>
              <w:snapToGrid w:val="0"/>
              <w:spacing w:after="0" w:line="240" w:lineRule="atLeast"/>
              <w:ind w:left="-120" w:right="-18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682BEBA6" w14:textId="77777777" w:rsidR="0091722F" w:rsidRPr="0024676E" w:rsidRDefault="0091722F" w:rsidP="0091722F">
            <w:pPr>
              <w:tabs>
                <w:tab w:val="decimal" w:pos="1430"/>
              </w:tabs>
              <w:suppressAutoHyphens/>
              <w:snapToGrid w:val="0"/>
              <w:spacing w:after="0" w:line="240" w:lineRule="auto"/>
              <w:ind w:left="-120" w:right="-18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7FC1C23" w14:textId="73A0AEC8" w:rsidR="0091722F" w:rsidRPr="00516B7B" w:rsidRDefault="0091722F" w:rsidP="0091722F">
            <w:pPr>
              <w:tabs>
                <w:tab w:val="decimal" w:pos="1312"/>
              </w:tabs>
              <w:suppressAutoHyphens/>
              <w:snapToGrid w:val="0"/>
              <w:spacing w:after="0" w:line="240" w:lineRule="atLeast"/>
              <w:ind w:left="-120" w:right="-18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91722F" w:rsidRPr="0024676E" w14:paraId="0C9841C7" w14:textId="77777777" w:rsidTr="000F0796">
        <w:trPr>
          <w:trHeight w:val="368"/>
        </w:trPr>
        <w:tc>
          <w:tcPr>
            <w:tcW w:w="5670" w:type="dxa"/>
            <w:gridSpan w:val="2"/>
            <w:shd w:val="clear" w:color="auto" w:fill="auto"/>
            <w:vAlign w:val="bottom"/>
          </w:tcPr>
          <w:p w14:paraId="5FF027B3" w14:textId="77777777" w:rsidR="0091722F" w:rsidRPr="00FB0D11" w:rsidRDefault="0091722F" w:rsidP="0091722F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1B2FE92D" w14:textId="00CC1C29" w:rsidR="0091722F" w:rsidRPr="004F069D" w:rsidRDefault="0091722F" w:rsidP="00B92834">
            <w:pPr>
              <w:tabs>
                <w:tab w:val="decimal" w:pos="977"/>
              </w:tabs>
              <w:suppressAutoHyphens/>
              <w:snapToGrid w:val="0"/>
              <w:spacing w:after="0" w:line="240" w:lineRule="atLeast"/>
              <w:ind w:right="-18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7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18113373" w14:textId="77777777" w:rsidR="0091722F" w:rsidRPr="0024676E" w:rsidRDefault="0091722F" w:rsidP="0091722F">
            <w:pPr>
              <w:tabs>
                <w:tab w:val="decimal" w:pos="977"/>
                <w:tab w:val="decimal" w:pos="1430"/>
              </w:tabs>
              <w:suppressAutoHyphens/>
              <w:snapToGrid w:val="0"/>
              <w:spacing w:after="0" w:line="240" w:lineRule="auto"/>
              <w:ind w:left="-120" w:right="-18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6EF7CEB" w14:textId="2F8FCFB3" w:rsidR="0091722F" w:rsidRPr="00516B7B" w:rsidRDefault="001241B5" w:rsidP="0091722F">
            <w:pPr>
              <w:tabs>
                <w:tab w:val="decimal" w:pos="977"/>
                <w:tab w:val="decimal" w:pos="1312"/>
              </w:tabs>
              <w:suppressAutoHyphens/>
              <w:snapToGrid w:val="0"/>
              <w:spacing w:after="0" w:line="240" w:lineRule="atLeast"/>
              <w:ind w:left="-120" w:right="-18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   </w:t>
            </w:r>
            <w:r w:rsidR="0091722F"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="0091722F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7</w:t>
            </w:r>
          </w:p>
        </w:tc>
      </w:tr>
      <w:tr w:rsidR="0091722F" w:rsidRPr="0024676E" w14:paraId="4F463257" w14:textId="77777777" w:rsidTr="000F0796">
        <w:trPr>
          <w:trHeight w:val="368"/>
        </w:trPr>
        <w:tc>
          <w:tcPr>
            <w:tcW w:w="5670" w:type="dxa"/>
            <w:gridSpan w:val="2"/>
            <w:shd w:val="clear" w:color="auto" w:fill="auto"/>
            <w:vAlign w:val="bottom"/>
          </w:tcPr>
          <w:p w14:paraId="4820332E" w14:textId="77777777" w:rsidR="0091722F" w:rsidRPr="00FB0D11" w:rsidRDefault="0091722F" w:rsidP="0091722F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165834EB" w14:textId="31610F9C" w:rsidR="0091722F" w:rsidRPr="004F069D" w:rsidRDefault="0091722F" w:rsidP="0091722F">
            <w:pPr>
              <w:tabs>
                <w:tab w:val="decimal" w:pos="1272"/>
              </w:tabs>
              <w:suppressAutoHyphens/>
              <w:snapToGrid w:val="0"/>
              <w:spacing w:after="0" w:line="240" w:lineRule="atLeast"/>
              <w:ind w:left="-120" w:right="-18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03C7F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50F2E09B" w14:textId="77777777" w:rsidR="0091722F" w:rsidRPr="0024676E" w:rsidRDefault="0091722F" w:rsidP="0091722F">
            <w:pPr>
              <w:tabs>
                <w:tab w:val="decimal" w:pos="1430"/>
              </w:tabs>
              <w:suppressAutoHyphens/>
              <w:snapToGrid w:val="0"/>
              <w:spacing w:after="0" w:line="240" w:lineRule="auto"/>
              <w:ind w:left="-120" w:right="-18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09F6DDB" w14:textId="1739C422" w:rsidR="0091722F" w:rsidRPr="00516B7B" w:rsidRDefault="0091722F" w:rsidP="0091722F">
            <w:pPr>
              <w:tabs>
                <w:tab w:val="decimal" w:pos="1312"/>
              </w:tabs>
              <w:suppressAutoHyphens/>
              <w:snapToGrid w:val="0"/>
              <w:spacing w:after="0" w:line="240" w:lineRule="atLeast"/>
              <w:ind w:left="-120" w:right="-18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03C7F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91722F" w:rsidRPr="0024676E" w14:paraId="5B857E9B" w14:textId="77777777" w:rsidTr="000D7515">
        <w:trPr>
          <w:trHeight w:val="368"/>
        </w:trPr>
        <w:tc>
          <w:tcPr>
            <w:tcW w:w="5670" w:type="dxa"/>
            <w:gridSpan w:val="2"/>
            <w:shd w:val="clear" w:color="auto" w:fill="auto"/>
            <w:vAlign w:val="bottom"/>
          </w:tcPr>
          <w:p w14:paraId="6CBE8925" w14:textId="77777777" w:rsidR="0091722F" w:rsidRPr="00FB0D11" w:rsidRDefault="0091722F" w:rsidP="004F069D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3330" w:type="dxa"/>
            <w:gridSpan w:val="3"/>
            <w:shd w:val="clear" w:color="auto" w:fill="auto"/>
            <w:vAlign w:val="bottom"/>
          </w:tcPr>
          <w:p w14:paraId="46984B17" w14:textId="54CA56B3" w:rsidR="0091722F" w:rsidRPr="00516B7B" w:rsidRDefault="0091722F" w:rsidP="004F069D">
            <w:pPr>
              <w:tabs>
                <w:tab w:val="decimal" w:pos="1312"/>
              </w:tabs>
              <w:suppressAutoHyphens/>
              <w:snapToGrid w:val="0"/>
              <w:spacing w:after="0" w:line="240" w:lineRule="atLeast"/>
              <w:ind w:left="-120" w:right="-18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4F069D" w:rsidRPr="0024676E" w14:paraId="62F47102" w14:textId="77777777" w:rsidTr="000F0796">
        <w:trPr>
          <w:trHeight w:val="368"/>
        </w:trPr>
        <w:tc>
          <w:tcPr>
            <w:tcW w:w="5670" w:type="dxa"/>
            <w:gridSpan w:val="2"/>
            <w:shd w:val="clear" w:color="auto" w:fill="auto"/>
            <w:vAlign w:val="bottom"/>
          </w:tcPr>
          <w:p w14:paraId="4299209D" w14:textId="258C4B43" w:rsidR="004F069D" w:rsidRPr="00FB0D11" w:rsidRDefault="004F069D" w:rsidP="004F069D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FB0D11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เงินลงทุนในตราสารทุนที่กำหนดให้วัดมูลค่าด้วย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br/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   </w:t>
            </w:r>
            <w:r w:rsidRPr="00FB0D11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46" w:type="dxa"/>
            <w:shd w:val="clear" w:color="auto" w:fill="auto"/>
            <w:vAlign w:val="bottom"/>
          </w:tcPr>
          <w:p w14:paraId="0784FBC8" w14:textId="77777777" w:rsidR="004F069D" w:rsidRPr="004F069D" w:rsidRDefault="004F069D" w:rsidP="004F069D">
            <w:pPr>
              <w:tabs>
                <w:tab w:val="decimal" w:pos="1272"/>
              </w:tabs>
              <w:suppressAutoHyphens/>
              <w:snapToGrid w:val="0"/>
              <w:spacing w:after="0" w:line="240" w:lineRule="atLeast"/>
              <w:ind w:left="-120" w:right="-18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54" w:type="dxa"/>
            <w:shd w:val="clear" w:color="auto" w:fill="auto"/>
            <w:vAlign w:val="bottom"/>
          </w:tcPr>
          <w:p w14:paraId="13BBEBD8" w14:textId="77777777" w:rsidR="004F069D" w:rsidRPr="0024676E" w:rsidRDefault="004F069D" w:rsidP="004F069D">
            <w:pPr>
              <w:tabs>
                <w:tab w:val="decimal" w:pos="1430"/>
              </w:tabs>
              <w:suppressAutoHyphens/>
              <w:snapToGrid w:val="0"/>
              <w:spacing w:after="0" w:line="240" w:lineRule="auto"/>
              <w:ind w:left="-120" w:right="-18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B537C2F" w14:textId="77777777" w:rsidR="004F069D" w:rsidRPr="00516B7B" w:rsidRDefault="004F069D" w:rsidP="004F069D">
            <w:pPr>
              <w:tabs>
                <w:tab w:val="decimal" w:pos="1312"/>
              </w:tabs>
              <w:suppressAutoHyphens/>
              <w:snapToGrid w:val="0"/>
              <w:spacing w:after="0" w:line="240" w:lineRule="atLeast"/>
              <w:ind w:left="-120" w:right="-18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4F069D" w:rsidRPr="0024676E" w14:paraId="4146211B" w14:textId="77777777">
        <w:trPr>
          <w:trHeight w:val="368"/>
        </w:trPr>
        <w:tc>
          <w:tcPr>
            <w:tcW w:w="5670" w:type="dxa"/>
            <w:gridSpan w:val="2"/>
            <w:shd w:val="clear" w:color="auto" w:fill="auto"/>
            <w:vAlign w:val="bottom"/>
          </w:tcPr>
          <w:p w14:paraId="60AB937C" w14:textId="7E24EE34" w:rsidR="004F069D" w:rsidRPr="001F7194" w:rsidRDefault="004F069D" w:rsidP="004F069D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1F7194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546" w:type="dxa"/>
            <w:shd w:val="clear" w:color="auto" w:fill="auto"/>
          </w:tcPr>
          <w:p w14:paraId="3145DE94" w14:textId="2A0C4587" w:rsidR="004F069D" w:rsidRPr="004F069D" w:rsidRDefault="004F069D" w:rsidP="004F069D">
            <w:pPr>
              <w:tabs>
                <w:tab w:val="decimal" w:pos="1272"/>
              </w:tabs>
              <w:suppressAutoHyphens/>
              <w:snapToGrid w:val="0"/>
              <w:spacing w:after="0" w:line="240" w:lineRule="atLeast"/>
              <w:ind w:left="-110" w:right="-19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F069D">
              <w:rPr>
                <w:rFonts w:asciiTheme="majorBidi" w:hAnsiTheme="majorBidi" w:cstheme="majorBidi"/>
                <w:sz w:val="28"/>
              </w:rPr>
              <w:t>1,763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6078A822" w14:textId="77777777" w:rsidR="004F069D" w:rsidRPr="0003652A" w:rsidRDefault="004F069D" w:rsidP="004F069D">
            <w:pPr>
              <w:tabs>
                <w:tab w:val="decimal" w:pos="1430"/>
              </w:tabs>
              <w:suppressAutoHyphens/>
              <w:snapToGrid w:val="0"/>
              <w:spacing w:after="0" w:line="240" w:lineRule="auto"/>
              <w:ind w:left="-120" w:right="-18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FD70E6D" w14:textId="2A8C1D86" w:rsidR="004F069D" w:rsidRPr="0003652A" w:rsidRDefault="004F069D" w:rsidP="004F069D">
            <w:pPr>
              <w:tabs>
                <w:tab w:val="decimal" w:pos="1312"/>
              </w:tabs>
              <w:suppressAutoHyphens/>
              <w:snapToGrid w:val="0"/>
              <w:spacing w:after="0" w:line="240" w:lineRule="atLeast"/>
              <w:ind w:left="-120" w:right="-18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D70C3E">
              <w:rPr>
                <w:rFonts w:ascii="Angsana New" w:eastAsia="Times New Roman" w:hAnsi="Angsana New" w:cs="Angsana New"/>
                <w:sz w:val="28"/>
                <w:lang w:eastAsia="zh-CN"/>
              </w:rPr>
              <w:t>1,691</w:t>
            </w:r>
          </w:p>
        </w:tc>
      </w:tr>
      <w:tr w:rsidR="004F069D" w:rsidRPr="0024676E" w14:paraId="07727862" w14:textId="77777777">
        <w:trPr>
          <w:trHeight w:val="368"/>
        </w:trPr>
        <w:tc>
          <w:tcPr>
            <w:tcW w:w="5670" w:type="dxa"/>
            <w:gridSpan w:val="2"/>
            <w:shd w:val="clear" w:color="auto" w:fill="auto"/>
            <w:vAlign w:val="bottom"/>
          </w:tcPr>
          <w:p w14:paraId="221C6293" w14:textId="69D340A4" w:rsidR="004F069D" w:rsidRPr="001F7194" w:rsidRDefault="004F069D" w:rsidP="004F069D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1F7194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ตราสารทุนต่างประเทศ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14:paraId="35FE6A89" w14:textId="33D4206A" w:rsidR="004F069D" w:rsidRPr="004F069D" w:rsidRDefault="004F069D" w:rsidP="004F069D">
            <w:pPr>
              <w:tabs>
                <w:tab w:val="decimal" w:pos="1272"/>
              </w:tabs>
              <w:suppressAutoHyphens/>
              <w:snapToGrid w:val="0"/>
              <w:spacing w:after="0" w:line="240" w:lineRule="atLeast"/>
              <w:ind w:left="-110" w:right="-19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F069D">
              <w:rPr>
                <w:rFonts w:asciiTheme="majorBidi" w:hAnsiTheme="majorBidi" w:cstheme="majorBidi"/>
                <w:sz w:val="28"/>
              </w:rPr>
              <w:t>70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7C49C808" w14:textId="77777777" w:rsidR="004F069D" w:rsidRPr="0003652A" w:rsidRDefault="004F069D" w:rsidP="004F069D">
            <w:pPr>
              <w:tabs>
                <w:tab w:val="decimal" w:pos="1430"/>
              </w:tabs>
              <w:suppressAutoHyphens/>
              <w:snapToGrid w:val="0"/>
              <w:spacing w:after="0" w:line="240" w:lineRule="auto"/>
              <w:ind w:left="-120" w:right="-18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58BD8F0" w14:textId="53C8F2A7" w:rsidR="004F069D" w:rsidRPr="0003652A" w:rsidRDefault="004F069D" w:rsidP="004F069D">
            <w:pPr>
              <w:tabs>
                <w:tab w:val="decimal" w:pos="1312"/>
              </w:tabs>
              <w:suppressAutoHyphens/>
              <w:snapToGrid w:val="0"/>
              <w:spacing w:after="0" w:line="240" w:lineRule="atLeast"/>
              <w:ind w:left="-120" w:right="-18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D70C3E">
              <w:rPr>
                <w:rFonts w:ascii="Angsana New" w:eastAsia="Times New Roman" w:hAnsi="Angsana New" w:cs="Angsana New"/>
                <w:sz w:val="28"/>
                <w:lang w:eastAsia="zh-CN"/>
              </w:rPr>
              <w:t>46</w:t>
            </w:r>
          </w:p>
        </w:tc>
      </w:tr>
      <w:tr w:rsidR="004F069D" w:rsidRPr="0024676E" w14:paraId="4D162BB0" w14:textId="77777777">
        <w:trPr>
          <w:trHeight w:val="368"/>
        </w:trPr>
        <w:tc>
          <w:tcPr>
            <w:tcW w:w="5670" w:type="dxa"/>
            <w:gridSpan w:val="2"/>
            <w:shd w:val="clear" w:color="auto" w:fill="auto"/>
            <w:vAlign w:val="bottom"/>
          </w:tcPr>
          <w:p w14:paraId="33A9C0DB" w14:textId="136CC9BF" w:rsidR="004F069D" w:rsidRPr="001F7194" w:rsidRDefault="004F069D" w:rsidP="004F069D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85512" w14:textId="6BEC6137" w:rsidR="004F069D" w:rsidRPr="004F069D" w:rsidRDefault="004F069D" w:rsidP="004F069D">
            <w:pPr>
              <w:tabs>
                <w:tab w:val="decimal" w:pos="1272"/>
              </w:tabs>
              <w:suppressAutoHyphens/>
              <w:snapToGrid w:val="0"/>
              <w:spacing w:after="0" w:line="240" w:lineRule="atLeast"/>
              <w:ind w:left="-110" w:right="-19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4F069D">
              <w:rPr>
                <w:rFonts w:asciiTheme="majorBidi" w:hAnsiTheme="majorBidi" w:cstheme="majorBidi"/>
                <w:b/>
                <w:bCs/>
                <w:sz w:val="28"/>
              </w:rPr>
              <w:t>1,833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61C46044" w14:textId="77777777" w:rsidR="004F069D" w:rsidRPr="0003652A" w:rsidRDefault="004F069D" w:rsidP="004F069D">
            <w:pPr>
              <w:tabs>
                <w:tab w:val="decimal" w:pos="1430"/>
              </w:tabs>
              <w:suppressAutoHyphens/>
              <w:snapToGrid w:val="0"/>
              <w:spacing w:after="0" w:line="240" w:lineRule="auto"/>
              <w:ind w:left="-120" w:right="-18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45ADEA8B" w14:textId="4C4A2417" w:rsidR="004F069D" w:rsidRPr="0003652A" w:rsidRDefault="004F069D" w:rsidP="004F069D">
            <w:pPr>
              <w:tabs>
                <w:tab w:val="decimal" w:pos="1312"/>
              </w:tabs>
              <w:suppressAutoHyphens/>
              <w:snapToGrid w:val="0"/>
              <w:spacing w:after="0" w:line="240" w:lineRule="atLeast"/>
              <w:ind w:left="-120" w:right="-18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D70C3E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1,737</w:t>
            </w:r>
          </w:p>
        </w:tc>
      </w:tr>
      <w:tr w:rsidR="004F069D" w:rsidRPr="00F42DDE" w14:paraId="618C3C09" w14:textId="77777777">
        <w:trPr>
          <w:trHeight w:val="50"/>
        </w:trPr>
        <w:tc>
          <w:tcPr>
            <w:tcW w:w="5670" w:type="dxa"/>
            <w:gridSpan w:val="2"/>
            <w:shd w:val="clear" w:color="auto" w:fill="auto"/>
            <w:vAlign w:val="bottom"/>
          </w:tcPr>
          <w:p w14:paraId="48AA7E49" w14:textId="77777777" w:rsidR="004F069D" w:rsidRPr="00F42DDE" w:rsidRDefault="004F069D" w:rsidP="004F069D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</w:tcPr>
          <w:p w14:paraId="4FBB9FDE" w14:textId="77777777" w:rsidR="004F069D" w:rsidRPr="004F069D" w:rsidRDefault="004F069D" w:rsidP="004F069D">
            <w:pPr>
              <w:tabs>
                <w:tab w:val="decimal" w:pos="1272"/>
              </w:tabs>
              <w:suppressAutoHyphens/>
              <w:snapToGrid w:val="0"/>
              <w:spacing w:after="0" w:line="240" w:lineRule="atLeast"/>
              <w:ind w:left="-120" w:right="-18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54" w:type="dxa"/>
            <w:shd w:val="clear" w:color="auto" w:fill="auto"/>
            <w:vAlign w:val="bottom"/>
          </w:tcPr>
          <w:p w14:paraId="6BF0F052" w14:textId="77777777" w:rsidR="004F069D" w:rsidRPr="00F42DDE" w:rsidRDefault="004F069D" w:rsidP="004F069D">
            <w:pPr>
              <w:tabs>
                <w:tab w:val="decimal" w:pos="1430"/>
              </w:tabs>
              <w:suppressAutoHyphens/>
              <w:snapToGrid w:val="0"/>
              <w:spacing w:after="0" w:line="240" w:lineRule="auto"/>
              <w:ind w:left="-120" w:right="-18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0707A" w14:textId="77777777" w:rsidR="004F069D" w:rsidRPr="00F42DDE" w:rsidRDefault="004F069D" w:rsidP="004F069D">
            <w:pPr>
              <w:tabs>
                <w:tab w:val="decimal" w:pos="1312"/>
              </w:tabs>
              <w:suppressAutoHyphens/>
              <w:snapToGrid w:val="0"/>
              <w:spacing w:after="0" w:line="240" w:lineRule="atLeast"/>
              <w:ind w:left="-120" w:right="-18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4F069D" w:rsidRPr="0024676E" w14:paraId="4E875149" w14:textId="77777777">
        <w:trPr>
          <w:trHeight w:val="368"/>
        </w:trPr>
        <w:tc>
          <w:tcPr>
            <w:tcW w:w="5670" w:type="dxa"/>
            <w:gridSpan w:val="2"/>
            <w:shd w:val="clear" w:color="auto" w:fill="auto"/>
            <w:vAlign w:val="bottom"/>
          </w:tcPr>
          <w:p w14:paraId="22ED2EB7" w14:textId="385815EF" w:rsidR="004F069D" w:rsidRPr="001F7194" w:rsidRDefault="004F069D" w:rsidP="004F069D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FB0D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รวมเงินลงทุนสุทธิ</w:t>
            </w:r>
          </w:p>
        </w:tc>
        <w:tc>
          <w:tcPr>
            <w:tcW w:w="1546" w:type="dxa"/>
            <w:tcBorders>
              <w:bottom w:val="double" w:sz="4" w:space="0" w:color="auto"/>
            </w:tcBorders>
            <w:shd w:val="clear" w:color="auto" w:fill="auto"/>
          </w:tcPr>
          <w:p w14:paraId="0025F62E" w14:textId="665A6B98" w:rsidR="004F069D" w:rsidRPr="004F069D" w:rsidRDefault="004F069D" w:rsidP="004F069D">
            <w:pPr>
              <w:tabs>
                <w:tab w:val="decimal" w:pos="1272"/>
              </w:tabs>
              <w:suppressAutoHyphens/>
              <w:snapToGrid w:val="0"/>
              <w:spacing w:after="0" w:line="240" w:lineRule="atLeast"/>
              <w:ind w:left="-110" w:right="-19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4F069D">
              <w:rPr>
                <w:rFonts w:asciiTheme="majorBidi" w:hAnsiTheme="majorBidi" w:cstheme="majorBidi"/>
                <w:b/>
                <w:bCs/>
                <w:sz w:val="28"/>
              </w:rPr>
              <w:t>314,837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4B61F211" w14:textId="77777777" w:rsidR="004F069D" w:rsidRPr="0003652A" w:rsidRDefault="004F069D" w:rsidP="004F069D">
            <w:pPr>
              <w:tabs>
                <w:tab w:val="decimal" w:pos="1430"/>
              </w:tabs>
              <w:suppressAutoHyphens/>
              <w:snapToGrid w:val="0"/>
              <w:spacing w:after="0" w:line="240" w:lineRule="auto"/>
              <w:ind w:left="-120" w:right="-18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90483A" w14:textId="5C8D7341" w:rsidR="004F069D" w:rsidRPr="0003652A" w:rsidRDefault="004F069D" w:rsidP="004F069D">
            <w:pPr>
              <w:tabs>
                <w:tab w:val="decimal" w:pos="1312"/>
              </w:tabs>
              <w:suppressAutoHyphens/>
              <w:snapToGrid w:val="0"/>
              <w:spacing w:after="0" w:line="240" w:lineRule="atLeast"/>
              <w:ind w:left="-120" w:right="-18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D70C3E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386,162</w:t>
            </w:r>
          </w:p>
        </w:tc>
      </w:tr>
    </w:tbl>
    <w:p w14:paraId="4AF7A64F" w14:textId="77777777" w:rsidR="0091722F" w:rsidRDefault="0091722F" w:rsidP="00A61FEB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</w:pPr>
    </w:p>
    <w:p w14:paraId="412BF15A" w14:textId="24A437A6" w:rsidR="00FB6390" w:rsidRDefault="007F1EB9" w:rsidP="00A61FEB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รายได้</w:t>
      </w:r>
      <w:r w:rsidR="00065B20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เงิน</w:t>
      </w: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ปันผลจาก</w:t>
      </w:r>
      <w:r w:rsidRPr="00E275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BE374B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       </w:t>
      </w: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ที่รับรู้</w:t>
      </w:r>
      <w:r w:rsidR="001A2A06" w:rsidRPr="00E275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</w:t>
      </w:r>
      <w:r w:rsidR="0069791E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งบกำไรขาดทุน</w:t>
      </w:r>
      <w:r w:rsidR="00DD24E8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และกำไรขาดทุนเบ็ดเสร็จอื่น</w:t>
      </w:r>
      <w:r w:rsidR="00932323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รวม</w:t>
      </w:r>
      <w:r w:rsidR="00C12464" w:rsidRPr="007E794A" w:rsidDel="00C1246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="001A2A06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สำหรับ</w:t>
      </w:r>
      <w:r w:rsidR="0069192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ปี</w:t>
      </w:r>
      <w:r w:rsidR="001A2A06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สิ้นสุดวันที่</w:t>
      </w:r>
      <w:r w:rsidR="0001032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="00FB3E1F" w:rsidRPr="00E275F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3</w:t>
      </w:r>
      <w:r w:rsidR="00691922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1 </w:t>
      </w:r>
      <w:r w:rsidR="0069192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ธันวาคม </w:t>
      </w:r>
      <w:r w:rsidR="000E1BC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</w:t>
      </w:r>
      <w:r w:rsidR="00802072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7</w:t>
      </w:r>
      <w:r w:rsidR="000E1BC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="001A2A06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เป็น</w:t>
      </w:r>
      <w:r w:rsidR="001A2A06" w:rsidRPr="008F6C8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จำนวน</w:t>
      </w:r>
      <w:r w:rsidR="00FD6E1B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br/>
      </w:r>
      <w:r w:rsidR="00EC25A6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28 </w:t>
      </w:r>
      <w:r w:rsidR="001A2A06" w:rsidRPr="008F6C8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ล้านบาท </w:t>
      </w:r>
      <w:r w:rsidR="001A2A06" w:rsidRPr="00E275F0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(</w:t>
      </w:r>
      <w:r w:rsidR="001A6C10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256</w:t>
      </w:r>
      <w:r w:rsidR="00FC2CBE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6</w:t>
      </w:r>
      <w:r w:rsidR="001A2A06" w:rsidRPr="00E275F0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 xml:space="preserve">: </w:t>
      </w:r>
      <w:r w:rsidR="00FC2CBE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42</w:t>
      </w:r>
      <w:r w:rsidR="004E7255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 xml:space="preserve"> </w:t>
      </w:r>
      <w:r w:rsidR="004E7255">
        <w:rPr>
          <w:rFonts w:ascii="Angsana New" w:eastAsia="Times New Roman" w:hAnsi="Angsana New" w:cs="Angsana New" w:hint="cs"/>
          <w:i/>
          <w:iCs/>
          <w:color w:val="000000"/>
          <w:sz w:val="30"/>
          <w:szCs w:val="30"/>
          <w:cs/>
          <w:lang w:eastAsia="zh-CN"/>
        </w:rPr>
        <w:t>ล้านบาท</w:t>
      </w:r>
      <w:r w:rsidR="001A2A06" w:rsidRPr="00E275F0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)</w:t>
      </w:r>
    </w:p>
    <w:p w14:paraId="21550EA5" w14:textId="77777777" w:rsidR="00FD6E1B" w:rsidRDefault="00FD6E1B" w:rsidP="00270608">
      <w:pPr>
        <w:spacing w:after="0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60422B3E" w14:textId="23DA7270" w:rsidR="00544424" w:rsidRPr="00316771" w:rsidRDefault="00544424" w:rsidP="003C4A80">
      <w:pPr>
        <w:numPr>
          <w:ilvl w:val="0"/>
          <w:numId w:val="36"/>
        </w:numPr>
        <w:tabs>
          <w:tab w:val="left" w:pos="1170"/>
        </w:tabs>
        <w:suppressAutoHyphens/>
        <w:spacing w:after="0" w:line="240" w:lineRule="auto"/>
        <w:ind w:left="540" w:right="-25" w:hanging="540"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316771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เงินลงทุนใน</w:t>
      </w:r>
      <w:r w:rsidRPr="00316771">
        <w:rPr>
          <w:rFonts w:asciiTheme="majorBidi" w:eastAsia="Times New Roman" w:hAnsiTheme="majorBidi" w:cstheme="majorBidi" w:hint="cs"/>
          <w:b/>
          <w:bCs/>
          <w:i/>
          <w:iCs/>
          <w:color w:val="000000"/>
          <w:sz w:val="30"/>
          <w:szCs w:val="30"/>
          <w:cs/>
          <w:lang w:eastAsia="zh-CN"/>
        </w:rPr>
        <w:t>หลักทรัพย์ที่</w:t>
      </w:r>
      <w:r w:rsidR="003C4A80">
        <w:rPr>
          <w:rFonts w:asciiTheme="majorBidi" w:eastAsia="Times New Roman" w:hAnsiTheme="majorBidi" w:cstheme="majorBidi" w:hint="cs"/>
          <w:b/>
          <w:bCs/>
          <w:i/>
          <w:iCs/>
          <w:color w:val="000000"/>
          <w:sz w:val="30"/>
          <w:szCs w:val="30"/>
          <w:cs/>
          <w:lang w:eastAsia="zh-CN"/>
        </w:rPr>
        <w:t>กลุ่มบริษัท</w:t>
      </w:r>
      <w:r w:rsidRPr="00316771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 xml:space="preserve">ถือหุ้นตั้งแต่ร้อยละ </w:t>
      </w:r>
      <w:r w:rsidRPr="00316771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 xml:space="preserve">10 </w:t>
      </w:r>
      <w:r w:rsidRPr="00316771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ขึ้นไป</w:t>
      </w:r>
    </w:p>
    <w:p w14:paraId="5AF15F7B" w14:textId="20CE87BD" w:rsidR="00544424" w:rsidRPr="0075087D" w:rsidRDefault="00544424" w:rsidP="00516B7B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73"/>
        <w:gridCol w:w="1377"/>
        <w:gridCol w:w="237"/>
        <w:gridCol w:w="1293"/>
        <w:gridCol w:w="243"/>
        <w:gridCol w:w="1377"/>
        <w:gridCol w:w="243"/>
        <w:gridCol w:w="1557"/>
      </w:tblGrid>
      <w:tr w:rsidR="00512993" w:rsidRPr="00316771" w14:paraId="14915C59" w14:textId="77777777" w:rsidTr="00F22112">
        <w:tc>
          <w:tcPr>
            <w:tcW w:w="2673" w:type="dxa"/>
          </w:tcPr>
          <w:p w14:paraId="05BE713C" w14:textId="77777777" w:rsidR="00512993" w:rsidRPr="00316771" w:rsidRDefault="00512993" w:rsidP="00F22112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327" w:type="dxa"/>
            <w:gridSpan w:val="7"/>
          </w:tcPr>
          <w:p w14:paraId="760ABA13" w14:textId="77777777" w:rsidR="00512993" w:rsidRPr="00316771" w:rsidRDefault="00512993" w:rsidP="00F22112">
            <w:pPr>
              <w:suppressAutoHyphens/>
              <w:spacing w:after="0" w:line="240" w:lineRule="auto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31677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512993" w:rsidRPr="00316771" w14:paraId="3091030B" w14:textId="77777777" w:rsidTr="00F22112">
        <w:tc>
          <w:tcPr>
            <w:tcW w:w="2673" w:type="dxa"/>
          </w:tcPr>
          <w:p w14:paraId="2790761C" w14:textId="77777777" w:rsidR="00512993" w:rsidRPr="00316771" w:rsidRDefault="00512993" w:rsidP="00512993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907" w:type="dxa"/>
            <w:gridSpan w:val="3"/>
            <w:vAlign w:val="bottom"/>
          </w:tcPr>
          <w:p w14:paraId="6C0FD75A" w14:textId="3DF64D35" w:rsidR="00512993" w:rsidRPr="00316771" w:rsidRDefault="00512993" w:rsidP="00512993">
            <w:pPr>
              <w:suppressAutoHyphens/>
              <w:spacing w:after="0" w:line="240" w:lineRule="auto"/>
              <w:ind w:left="-17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D03C7F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="00FC2CB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7</w:t>
            </w:r>
          </w:p>
        </w:tc>
        <w:tc>
          <w:tcPr>
            <w:tcW w:w="243" w:type="dxa"/>
          </w:tcPr>
          <w:p w14:paraId="36C586F7" w14:textId="77777777" w:rsidR="00512993" w:rsidRPr="00316771" w:rsidRDefault="00512993" w:rsidP="00512993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3177" w:type="dxa"/>
            <w:gridSpan w:val="3"/>
            <w:vAlign w:val="bottom"/>
          </w:tcPr>
          <w:p w14:paraId="52D78187" w14:textId="0870A1EC" w:rsidR="00512993" w:rsidRPr="00316771" w:rsidRDefault="00512993" w:rsidP="00512993">
            <w:pPr>
              <w:suppressAutoHyphens/>
              <w:spacing w:after="0" w:line="240" w:lineRule="auto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D03C7F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="00FC2CB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6</w:t>
            </w:r>
          </w:p>
        </w:tc>
      </w:tr>
      <w:tr w:rsidR="00512993" w:rsidRPr="00316771" w14:paraId="251817B9" w14:textId="77777777" w:rsidTr="00F22112">
        <w:tc>
          <w:tcPr>
            <w:tcW w:w="2673" w:type="dxa"/>
          </w:tcPr>
          <w:p w14:paraId="462E7F28" w14:textId="77777777" w:rsidR="00512993" w:rsidRPr="00316771" w:rsidRDefault="00512993" w:rsidP="00F22112">
            <w:pPr>
              <w:suppressAutoHyphens/>
              <w:snapToGrid w:val="0"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77" w:type="dxa"/>
          </w:tcPr>
          <w:p w14:paraId="00D10A49" w14:textId="77777777" w:rsidR="00512993" w:rsidRPr="00316771" w:rsidRDefault="00512993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1677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จำนวนราย</w:t>
            </w:r>
            <w:r w:rsidRPr="00316771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237" w:type="dxa"/>
          </w:tcPr>
          <w:p w14:paraId="6E844372" w14:textId="77777777" w:rsidR="00512993" w:rsidRPr="00316771" w:rsidRDefault="00512993" w:rsidP="00F22112">
            <w:pPr>
              <w:suppressAutoHyphens/>
              <w:snapToGrid w:val="0"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3" w:type="dxa"/>
            <w:hideMark/>
          </w:tcPr>
          <w:p w14:paraId="631C5DB4" w14:textId="77777777" w:rsidR="00512993" w:rsidRPr="00316771" w:rsidRDefault="00512993" w:rsidP="00F22112">
            <w:pPr>
              <w:suppressAutoHyphens/>
              <w:spacing w:after="0" w:line="240" w:lineRule="auto"/>
              <w:ind w:left="-17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1677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มูลค่ายุติธรรม</w:t>
            </w:r>
          </w:p>
        </w:tc>
        <w:tc>
          <w:tcPr>
            <w:tcW w:w="243" w:type="dxa"/>
          </w:tcPr>
          <w:p w14:paraId="5243C058" w14:textId="77777777" w:rsidR="00512993" w:rsidRPr="00316771" w:rsidRDefault="00512993" w:rsidP="00F22112">
            <w:pPr>
              <w:suppressAutoHyphens/>
              <w:spacing w:after="0" w:line="240" w:lineRule="auto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77" w:type="dxa"/>
          </w:tcPr>
          <w:p w14:paraId="0C36D6C6" w14:textId="77777777" w:rsidR="00512993" w:rsidRPr="00316771" w:rsidRDefault="00512993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1677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จำนวนรา</w:t>
            </w:r>
            <w:r w:rsidRPr="00316771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th-TH" w:eastAsia="zh-CN"/>
              </w:rPr>
              <w:t>ย</w:t>
            </w:r>
          </w:p>
        </w:tc>
        <w:tc>
          <w:tcPr>
            <w:tcW w:w="243" w:type="dxa"/>
          </w:tcPr>
          <w:p w14:paraId="2EDA2580" w14:textId="77777777" w:rsidR="00512993" w:rsidRPr="00316771" w:rsidRDefault="00512993" w:rsidP="00F22112">
            <w:pPr>
              <w:suppressAutoHyphens/>
              <w:spacing w:after="0" w:line="240" w:lineRule="auto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57" w:type="dxa"/>
            <w:hideMark/>
          </w:tcPr>
          <w:p w14:paraId="01DD627D" w14:textId="77777777" w:rsidR="00512993" w:rsidRPr="00316771" w:rsidRDefault="00512993" w:rsidP="00F22112">
            <w:pPr>
              <w:suppressAutoHyphens/>
              <w:spacing w:after="0" w:line="240" w:lineRule="auto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1677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มูลค่ายุติธรรม</w:t>
            </w:r>
          </w:p>
        </w:tc>
      </w:tr>
      <w:tr w:rsidR="00512993" w:rsidRPr="00316771" w14:paraId="437EACC4" w14:textId="77777777" w:rsidTr="00F22112">
        <w:tc>
          <w:tcPr>
            <w:tcW w:w="2673" w:type="dxa"/>
          </w:tcPr>
          <w:p w14:paraId="2852E489" w14:textId="77777777" w:rsidR="00512993" w:rsidRPr="00316771" w:rsidRDefault="00512993" w:rsidP="00F22112">
            <w:pPr>
              <w:suppressAutoHyphens/>
              <w:snapToGrid w:val="0"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77" w:type="dxa"/>
          </w:tcPr>
          <w:p w14:paraId="0F161B76" w14:textId="77777777" w:rsidR="00512993" w:rsidRPr="00316771" w:rsidRDefault="00512993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5E28407A" w14:textId="77777777" w:rsidR="00512993" w:rsidRPr="00316771" w:rsidRDefault="00512993" w:rsidP="00F22112">
            <w:pPr>
              <w:suppressAutoHyphens/>
              <w:snapToGrid w:val="0"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3" w:type="dxa"/>
          </w:tcPr>
          <w:p w14:paraId="493E7484" w14:textId="77777777" w:rsidR="00512993" w:rsidRPr="00316771" w:rsidRDefault="00512993" w:rsidP="00F22112">
            <w:pPr>
              <w:suppressAutoHyphens/>
              <w:spacing w:after="0" w:line="240" w:lineRule="auto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16771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(</w:t>
            </w:r>
            <w:r w:rsidRPr="00316771"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316771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43" w:type="dxa"/>
          </w:tcPr>
          <w:p w14:paraId="7C08D0E1" w14:textId="77777777" w:rsidR="00512993" w:rsidRPr="00316771" w:rsidRDefault="00512993" w:rsidP="00F22112">
            <w:pPr>
              <w:suppressAutoHyphens/>
              <w:spacing w:after="0" w:line="240" w:lineRule="auto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77" w:type="dxa"/>
          </w:tcPr>
          <w:p w14:paraId="79423B46" w14:textId="77777777" w:rsidR="00512993" w:rsidRPr="00316771" w:rsidRDefault="00512993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</w:tcPr>
          <w:p w14:paraId="7CE8F03A" w14:textId="77777777" w:rsidR="00512993" w:rsidRPr="00316771" w:rsidRDefault="00512993" w:rsidP="00F22112">
            <w:pPr>
              <w:suppressAutoHyphens/>
              <w:spacing w:after="0" w:line="240" w:lineRule="auto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57" w:type="dxa"/>
          </w:tcPr>
          <w:p w14:paraId="0F54CE65" w14:textId="77777777" w:rsidR="00512993" w:rsidRPr="00316771" w:rsidRDefault="00512993" w:rsidP="00F22112">
            <w:pPr>
              <w:suppressAutoHyphens/>
              <w:spacing w:after="0" w:line="240" w:lineRule="auto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16771"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(ล้านบาท</w:t>
            </w:r>
            <w:r w:rsidRPr="00316771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D35D32" w:rsidRPr="00316771" w14:paraId="0FB089EE" w14:textId="77777777">
        <w:tc>
          <w:tcPr>
            <w:tcW w:w="2673" w:type="dxa"/>
            <w:vAlign w:val="bottom"/>
            <w:hideMark/>
          </w:tcPr>
          <w:p w14:paraId="6DB6BE42" w14:textId="77777777" w:rsidR="00D35D32" w:rsidRPr="00A0345C" w:rsidRDefault="00D35D32" w:rsidP="00D35D32">
            <w:pPr>
              <w:suppressAutoHyphens/>
              <w:spacing w:after="0" w:line="240" w:lineRule="auto"/>
              <w:ind w:left="75" w:right="-29" w:hanging="86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อื่น ๆ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F570D3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1377" w:type="dxa"/>
            <w:tcBorders>
              <w:left w:val="nil"/>
              <w:right w:val="nil"/>
            </w:tcBorders>
          </w:tcPr>
          <w:p w14:paraId="16ADC8C4" w14:textId="40750100" w:rsidR="00D35D32" w:rsidRPr="00D35D32" w:rsidRDefault="00D35D32" w:rsidP="00D35D3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D35D32">
              <w:rPr>
                <w:rFonts w:asciiTheme="majorBidi" w:hAnsiTheme="majorBidi" w:cstheme="majorBidi"/>
                <w:sz w:val="30"/>
                <w:szCs w:val="30"/>
              </w:rPr>
              <w:t xml:space="preserve">  21</w:t>
            </w:r>
          </w:p>
        </w:tc>
        <w:tc>
          <w:tcPr>
            <w:tcW w:w="237" w:type="dxa"/>
          </w:tcPr>
          <w:p w14:paraId="23FBB224" w14:textId="77777777" w:rsidR="00D35D32" w:rsidRPr="00D35D32" w:rsidRDefault="00D35D32" w:rsidP="00D35D32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3" w:type="dxa"/>
            <w:tcBorders>
              <w:left w:val="nil"/>
              <w:right w:val="nil"/>
            </w:tcBorders>
          </w:tcPr>
          <w:p w14:paraId="09EDC5A1" w14:textId="63B43F74" w:rsidR="00D35D32" w:rsidRPr="00D35D32" w:rsidRDefault="00D35D32" w:rsidP="00D35D32">
            <w:pPr>
              <w:tabs>
                <w:tab w:val="decimal" w:pos="520"/>
                <w:tab w:val="left" w:pos="823"/>
              </w:tabs>
              <w:spacing w:after="0" w:line="240" w:lineRule="auto"/>
              <w:ind w:left="15" w:right="-10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D35D32">
              <w:rPr>
                <w:rFonts w:asciiTheme="majorBidi" w:hAnsiTheme="majorBidi" w:cstheme="majorBidi"/>
                <w:sz w:val="30"/>
                <w:szCs w:val="30"/>
              </w:rPr>
              <w:t xml:space="preserve"> 6,679</w:t>
            </w:r>
          </w:p>
        </w:tc>
        <w:tc>
          <w:tcPr>
            <w:tcW w:w="243" w:type="dxa"/>
          </w:tcPr>
          <w:p w14:paraId="01C36DF6" w14:textId="77777777" w:rsidR="00D35D32" w:rsidRPr="00F570D3" w:rsidRDefault="00D35D32" w:rsidP="00D35D32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77" w:type="dxa"/>
          </w:tcPr>
          <w:p w14:paraId="415E19E2" w14:textId="7962276A" w:rsidR="00D35D32" w:rsidRPr="00F570D3" w:rsidRDefault="00D35D32" w:rsidP="00D35D3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C76B9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20 </w:t>
            </w:r>
          </w:p>
        </w:tc>
        <w:tc>
          <w:tcPr>
            <w:tcW w:w="243" w:type="dxa"/>
          </w:tcPr>
          <w:p w14:paraId="5213D0B0" w14:textId="77777777" w:rsidR="00D35D32" w:rsidRPr="00F570D3" w:rsidRDefault="00D35D32" w:rsidP="00D35D32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5D39DBC2" w14:textId="0841A25D" w:rsidR="00D35D32" w:rsidRPr="003B2715" w:rsidRDefault="00D35D32" w:rsidP="00D35D32">
            <w:pPr>
              <w:tabs>
                <w:tab w:val="decimal" w:pos="520"/>
                <w:tab w:val="left" w:pos="1002"/>
              </w:tabs>
              <w:spacing w:after="0" w:line="240" w:lineRule="auto"/>
              <w:ind w:left="15" w:right="-2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eastAsia="zh-CN"/>
              </w:rPr>
            </w:pPr>
            <w:r w:rsidRPr="00C76B9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6,617</w:t>
            </w:r>
          </w:p>
        </w:tc>
      </w:tr>
    </w:tbl>
    <w:p w14:paraId="18B4843F" w14:textId="1351A9E6" w:rsidR="00544424" w:rsidRPr="00D75B5C" w:rsidRDefault="00544424" w:rsidP="00516B7B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31C252FF" w14:textId="532FBA2B" w:rsidR="004E2712" w:rsidRDefault="009C5F16" w:rsidP="004C35F2">
      <w:pPr>
        <w:tabs>
          <w:tab w:val="left" w:pos="450"/>
          <w:tab w:val="left" w:pos="81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5218D9">
        <w:rPr>
          <w:rFonts w:asciiTheme="majorBidi" w:eastAsia="Times New Roman" w:hAnsiTheme="majorBidi" w:cstheme="majorBidi"/>
          <w:color w:val="000000"/>
          <w:sz w:val="28"/>
          <w:vertAlign w:val="superscript"/>
          <w:lang w:eastAsia="zh-CN"/>
        </w:rPr>
        <w:t>*</w:t>
      </w:r>
      <w:r w:rsidRPr="005218D9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5218D9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ab/>
      </w:r>
      <w:r w:rsidRPr="005218D9">
        <w:rPr>
          <w:rFonts w:asciiTheme="majorBidi" w:eastAsia="Times New Roman" w:hAnsiTheme="majorBidi" w:cs="Angsana New"/>
          <w:color w:val="000000"/>
          <w:sz w:val="20"/>
          <w:szCs w:val="20"/>
          <w:cs/>
          <w:lang w:eastAsia="zh-CN"/>
        </w:rPr>
        <w:t xml:space="preserve">รวมถึงเงินลงทุนกลุ่มหนึ่งที่จัดประเภทเป็นเครื่องมือทางการเงินที่วัดมูลค่าด้วยมูลค่ายุติธรรมผ่านกำไรหรือขาดทุนในหมายเหตุข้อ </w:t>
      </w:r>
      <w:r>
        <w:rPr>
          <w:rFonts w:asciiTheme="majorBidi" w:eastAsia="Times New Roman" w:hAnsiTheme="majorBidi" w:cs="Angsana New"/>
          <w:color w:val="000000"/>
          <w:sz w:val="20"/>
          <w:szCs w:val="20"/>
          <w:lang w:eastAsia="zh-CN"/>
        </w:rPr>
        <w:t>8</w:t>
      </w:r>
      <w:r w:rsidRPr="005218D9">
        <w:rPr>
          <w:rFonts w:asciiTheme="majorBidi" w:eastAsia="Times New Roman" w:hAnsiTheme="majorBidi" w:cs="Angsana New" w:hint="cs"/>
          <w:color w:val="000000"/>
          <w:sz w:val="20"/>
          <w:szCs w:val="20"/>
          <w:cs/>
          <w:lang w:eastAsia="zh-CN"/>
        </w:rPr>
        <w:t xml:space="preserve"> และเงินลงทุนในหมายเหตุข้อ </w:t>
      </w:r>
      <w:r>
        <w:rPr>
          <w:rFonts w:asciiTheme="majorBidi" w:eastAsia="Times New Roman" w:hAnsiTheme="majorBidi" w:cs="Angsana New"/>
          <w:color w:val="000000"/>
          <w:sz w:val="20"/>
          <w:szCs w:val="20"/>
          <w:lang w:eastAsia="zh-CN"/>
        </w:rPr>
        <w:t>10.1</w:t>
      </w:r>
    </w:p>
    <w:p w14:paraId="24B11FA4" w14:textId="77777777" w:rsidR="004C35F2" w:rsidRDefault="004C35F2" w:rsidP="004C35F2">
      <w:pPr>
        <w:tabs>
          <w:tab w:val="left" w:pos="450"/>
          <w:tab w:val="left" w:pos="81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</w:pPr>
    </w:p>
    <w:p w14:paraId="4DEEBFA8" w14:textId="296C1084" w:rsidR="00B742E5" w:rsidRPr="00E275F0" w:rsidRDefault="00B742E5" w:rsidP="003C4A80">
      <w:pPr>
        <w:numPr>
          <w:ilvl w:val="0"/>
          <w:numId w:val="36"/>
        </w:numPr>
        <w:tabs>
          <w:tab w:val="left" w:pos="1170"/>
        </w:tabs>
        <w:suppressAutoHyphens/>
        <w:spacing w:after="0" w:line="240" w:lineRule="auto"/>
        <w:ind w:left="540" w:right="-25" w:hanging="540"/>
        <w:jc w:val="both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E275F0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เงินลงทุนใน</w:t>
      </w:r>
      <w:r w:rsidRPr="00E275F0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บริษัท</w:t>
      </w:r>
      <w:r w:rsidRPr="00E275F0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ที่</w:t>
      </w:r>
      <w:r w:rsidRPr="00E275F0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มีปัญหาเกี่ยวกับฐานะการเงิน</w:t>
      </w:r>
      <w:r w:rsidR="00666496" w:rsidRPr="00E275F0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และผลการดำเนินงาน</w:t>
      </w:r>
    </w:p>
    <w:p w14:paraId="50AFB8DE" w14:textId="77777777" w:rsidR="00C7749A" w:rsidRDefault="00C7749A" w:rsidP="00516B7B">
      <w:pPr>
        <w:tabs>
          <w:tab w:val="left" w:pos="450"/>
          <w:tab w:val="left" w:pos="1080"/>
        </w:tabs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</w:p>
    <w:p w14:paraId="3DDA5865" w14:textId="5B303C63" w:rsidR="00DF6878" w:rsidRDefault="00EC4687" w:rsidP="00512993">
      <w:pPr>
        <w:tabs>
          <w:tab w:val="left" w:pos="450"/>
          <w:tab w:val="left" w:pos="1080"/>
        </w:tabs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</w:pPr>
      <w:r w:rsidRPr="00E275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ณ </w:t>
      </w:r>
      <w:r w:rsidRPr="00CB598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วันที่ </w:t>
      </w:r>
      <w:bookmarkStart w:id="10" w:name="_Hlk97640396"/>
      <w:r w:rsidR="00CB598A" w:rsidRPr="00CB598A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691922">
        <w:rPr>
          <w:rFonts w:ascii="Angsana New" w:hAnsi="Angsana New" w:cs="Angsana New"/>
          <w:color w:val="000000"/>
          <w:sz w:val="30"/>
          <w:szCs w:val="30"/>
        </w:rPr>
        <w:t xml:space="preserve">1 </w:t>
      </w:r>
      <w:r w:rsidR="0069192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bookmarkEnd w:id="10"/>
      <w:r w:rsidR="001F47F2" w:rsidRPr="00CB598A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25</w:t>
      </w:r>
      <w:r w:rsidRPr="00CB598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6</w:t>
      </w:r>
      <w:r w:rsidR="00FC2CBE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7</w:t>
      </w:r>
      <w:r w:rsidRPr="00E275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งบการเงินรวมมี</w:t>
      </w:r>
      <w:r w:rsidR="007F68FF" w:rsidRPr="00E275F0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ราคาทุนของ</w:t>
      </w:r>
      <w:r w:rsidRPr="00E275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เงินลงทุนในบริษัทที่มีปัญหาเกี่ยวกับฐานะการเงินและ</w:t>
      </w:r>
      <w:r w:rsidR="00BF75C9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br/>
      </w:r>
      <w:r w:rsidRPr="00E275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ผลการ</w:t>
      </w:r>
      <w:r w:rsidRPr="0004574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ดำเนินงาน</w:t>
      </w:r>
      <w:r w:rsidR="00FC64B0" w:rsidRPr="00045740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ซึ่งได้</w:t>
      </w:r>
      <w:r w:rsidR="006D5771" w:rsidRPr="00045740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ถูกรายงานเป็นส่วนหนึ่ง</w:t>
      </w:r>
      <w:r w:rsidR="006D5771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ของเงินลงทุน</w:t>
      </w:r>
      <w:r w:rsidR="00262BA4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ที่</w:t>
      </w:r>
      <w:r w:rsidR="006D5771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จัดประเภทเป็นเครื่องมือทางการเงินที่วัดมูลค่าด้วยมูลค่ายุติธรรมผ่านกำไรหรือขาดทุนใน</w:t>
      </w:r>
      <w:r w:rsidR="006D5771" w:rsidRPr="00FB054F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หมายเหตุข้อ </w:t>
      </w:r>
      <w:r w:rsidR="001B7FEC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8</w:t>
      </w:r>
      <w:r w:rsidR="006D5771" w:rsidRPr="00FB054F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</w:t>
      </w:r>
      <w:r w:rsidR="006D5771" w:rsidRPr="00FB054F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และเงินล</w:t>
      </w:r>
      <w:r w:rsidR="00BD25FC" w:rsidRPr="00FB054F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ง</w:t>
      </w:r>
      <w:r w:rsidR="006D5771" w:rsidRPr="00FB054F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ทุนในหมายเหตุข้อ </w:t>
      </w:r>
      <w:r w:rsidR="001B7FEC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10</w:t>
      </w:r>
      <w:r w:rsidR="006D5771" w:rsidRPr="00FB054F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.1</w:t>
      </w:r>
      <w:r w:rsidR="00995388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 เป็น</w:t>
      </w:r>
      <w:r w:rsidRPr="006D65CB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จำนวน</w:t>
      </w:r>
      <w:r w:rsidR="007C317D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</w:t>
      </w:r>
      <w:r w:rsidR="00D35D32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528</w:t>
      </w:r>
      <w:r w:rsidRPr="006D65CB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ล้านบาท </w:t>
      </w:r>
      <w:r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เงิ</w:t>
      </w:r>
      <w:r w:rsidR="00522D63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น</w:t>
      </w:r>
      <w:r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ลงทุนดังกล่าวมีมูลค่ายุติธรรมเป็น</w:t>
      </w:r>
      <w:r w:rsidR="00270608" w:rsidRPr="00270608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ศูนย์</w:t>
      </w:r>
      <w:r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 ณ วันที่รายงาน</w:t>
      </w:r>
      <w:r w:rsidRPr="006D65CB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</w:t>
      </w:r>
      <w:r w:rsidRPr="006D65C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>(</w:t>
      </w:r>
      <w:r w:rsidR="000D6C57" w:rsidRPr="006D65C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25</w:t>
      </w:r>
      <w:r w:rsidRPr="006D65C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>6</w:t>
      </w:r>
      <w:r w:rsidR="00FC2CBE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6</w:t>
      </w:r>
      <w:r w:rsidRPr="006D65C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 xml:space="preserve">: </w:t>
      </w:r>
      <w:r w:rsidR="007F68FF" w:rsidRPr="006D65CB">
        <w:rPr>
          <w:rFonts w:asciiTheme="majorBidi" w:eastAsia="Times New Roman" w:hAnsiTheme="majorBidi" w:cs="Angsana New" w:hint="cs"/>
          <w:i/>
          <w:iCs/>
          <w:color w:val="000000"/>
          <w:sz w:val="30"/>
          <w:szCs w:val="30"/>
          <w:cs/>
          <w:lang w:eastAsia="zh-CN"/>
        </w:rPr>
        <w:t xml:space="preserve">ราคาทุนจำนวน </w:t>
      </w:r>
      <w:r w:rsidR="00FC2CBE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482</w:t>
      </w:r>
      <w:r w:rsidRPr="008F6C89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 xml:space="preserve"> ล้าน</w:t>
      </w:r>
      <w:r w:rsidRPr="007E794A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>บาท</w:t>
      </w:r>
      <w:r w:rsidR="001A2A06" w:rsidRPr="008F6C89">
        <w:rPr>
          <w:rFonts w:asciiTheme="majorBidi" w:eastAsia="Times New Roman" w:hAnsiTheme="majorBidi" w:cs="Angsana New" w:hint="cs"/>
          <w:i/>
          <w:iCs/>
          <w:color w:val="000000"/>
          <w:sz w:val="30"/>
          <w:szCs w:val="30"/>
          <w:cs/>
          <w:lang w:eastAsia="zh-CN"/>
        </w:rPr>
        <w:t>โดย</w:t>
      </w:r>
      <w:r w:rsidR="001A2A06" w:rsidRPr="00E275F0">
        <w:rPr>
          <w:rFonts w:asciiTheme="majorBidi" w:eastAsia="Times New Roman" w:hAnsiTheme="majorBidi" w:cs="Angsana New" w:hint="cs"/>
          <w:i/>
          <w:iCs/>
          <w:color w:val="000000"/>
          <w:sz w:val="30"/>
          <w:szCs w:val="30"/>
          <w:cs/>
          <w:lang w:eastAsia="zh-CN"/>
        </w:rPr>
        <w:t>มี</w:t>
      </w:r>
      <w:r w:rsidR="001C2A32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 xml:space="preserve">                  </w:t>
      </w:r>
      <w:r w:rsidR="001A2A06" w:rsidRPr="00E275F0">
        <w:rPr>
          <w:rFonts w:asciiTheme="majorBidi" w:eastAsia="Times New Roman" w:hAnsiTheme="majorBidi" w:cs="Angsana New" w:hint="cs"/>
          <w:i/>
          <w:iCs/>
          <w:color w:val="000000"/>
          <w:sz w:val="30"/>
          <w:szCs w:val="30"/>
          <w:cs/>
          <w:lang w:eastAsia="zh-CN"/>
        </w:rPr>
        <w:t>มูลค่ายุติธรรมเป็นศูนย์</w:t>
      </w:r>
      <w:r w:rsidR="007F68FF" w:rsidRPr="00E275F0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)</w:t>
      </w:r>
    </w:p>
    <w:p w14:paraId="1464FC98" w14:textId="18EADFBB" w:rsidR="002A7519" w:rsidRDefault="00B742E5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E275F0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เงินลงทุนในบริษัทย่อย</w:t>
      </w:r>
      <w:r w:rsidR="00B05267"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t xml:space="preserve"> </w:t>
      </w:r>
      <w:r w:rsidRPr="00E275F0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บริษัทร่วม</w:t>
      </w:r>
      <w:r w:rsidR="00B05267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และการร่วมค้า</w:t>
      </w:r>
      <w:r w:rsidRPr="00E275F0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สุทธิ</w:t>
      </w:r>
    </w:p>
    <w:p w14:paraId="21056BEA" w14:textId="2879DC7B" w:rsidR="002F5C89" w:rsidRPr="0075087D" w:rsidRDefault="002F5C89" w:rsidP="002F5C89">
      <w:pPr>
        <w:suppressAutoHyphens/>
        <w:spacing w:after="0" w:line="240" w:lineRule="atLeast"/>
        <w:ind w:left="540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20"/>
          <w:szCs w:val="20"/>
          <w:lang w:eastAsia="zh-CN"/>
        </w:rPr>
      </w:pP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970"/>
        <w:gridCol w:w="1350"/>
        <w:gridCol w:w="720"/>
        <w:gridCol w:w="720"/>
        <w:gridCol w:w="720"/>
        <w:gridCol w:w="720"/>
        <w:gridCol w:w="720"/>
        <w:gridCol w:w="720"/>
        <w:gridCol w:w="720"/>
      </w:tblGrid>
      <w:tr w:rsidR="0051393E" w:rsidRPr="00B742E5" w14:paraId="663D2017" w14:textId="77777777" w:rsidTr="00F453AD">
        <w:tc>
          <w:tcPr>
            <w:tcW w:w="2970" w:type="dxa"/>
            <w:vAlign w:val="bottom"/>
          </w:tcPr>
          <w:p w14:paraId="164CE1D1" w14:textId="77777777" w:rsidR="0051393E" w:rsidRPr="007669C3" w:rsidRDefault="0051393E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left="-29"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50" w:type="dxa"/>
          </w:tcPr>
          <w:p w14:paraId="1E7FDA3B" w14:textId="77777777" w:rsidR="0051393E" w:rsidRPr="007669C3" w:rsidRDefault="0051393E" w:rsidP="00F22112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29E3D1F7" w14:textId="77777777" w:rsidR="0051393E" w:rsidRPr="007669C3" w:rsidRDefault="0051393E" w:rsidP="00F22112">
            <w:pPr>
              <w:suppressAutoHyphens/>
              <w:snapToGrid w:val="0"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4320" w:type="dxa"/>
            <w:gridSpan w:val="6"/>
            <w:hideMark/>
          </w:tcPr>
          <w:p w14:paraId="23FAC3FA" w14:textId="77777777" w:rsidR="0051393E" w:rsidRPr="007669C3" w:rsidRDefault="0051393E" w:rsidP="00F221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งบการเงินรวม</w:t>
            </w:r>
          </w:p>
        </w:tc>
      </w:tr>
      <w:tr w:rsidR="0051393E" w:rsidRPr="00B742E5" w14:paraId="65140CEA" w14:textId="77777777" w:rsidTr="00F453AD">
        <w:tc>
          <w:tcPr>
            <w:tcW w:w="2970" w:type="dxa"/>
            <w:vAlign w:val="bottom"/>
          </w:tcPr>
          <w:p w14:paraId="5204FD21" w14:textId="77777777" w:rsidR="0051393E" w:rsidRPr="007669C3" w:rsidRDefault="0051393E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50" w:type="dxa"/>
          </w:tcPr>
          <w:p w14:paraId="246FAE9C" w14:textId="77777777" w:rsidR="0051393E" w:rsidRPr="007669C3" w:rsidRDefault="0051393E" w:rsidP="00F22112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hideMark/>
          </w:tcPr>
          <w:p w14:paraId="6B8A656B" w14:textId="77777777" w:rsidR="0051393E" w:rsidRPr="007669C3" w:rsidRDefault="0051393E" w:rsidP="00F22112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</w:t>
            </w:r>
          </w:p>
        </w:tc>
        <w:tc>
          <w:tcPr>
            <w:tcW w:w="1440" w:type="dxa"/>
            <w:gridSpan w:val="2"/>
            <w:hideMark/>
          </w:tcPr>
          <w:p w14:paraId="3761B667" w14:textId="77777777" w:rsidR="0051393E" w:rsidRPr="007669C3" w:rsidRDefault="0051393E" w:rsidP="00F221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</w:tcPr>
          <w:p w14:paraId="3A9F6310" w14:textId="77777777" w:rsidR="0051393E" w:rsidRPr="007669C3" w:rsidRDefault="0051393E" w:rsidP="00F22112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0FA827E5" w14:textId="77777777" w:rsidR="0051393E" w:rsidRPr="007669C3" w:rsidRDefault="0051393E" w:rsidP="00F22112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410F2FD1" w14:textId="77777777" w:rsidR="0051393E" w:rsidRPr="007669C3" w:rsidRDefault="0051393E" w:rsidP="00F22112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7EAA4488" w14:textId="77777777" w:rsidR="0051393E" w:rsidRPr="007669C3" w:rsidRDefault="0051393E" w:rsidP="00F22112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51393E" w:rsidRPr="00B742E5" w14:paraId="69631578" w14:textId="77777777" w:rsidTr="00F453AD">
        <w:tc>
          <w:tcPr>
            <w:tcW w:w="2970" w:type="dxa"/>
            <w:vAlign w:val="bottom"/>
          </w:tcPr>
          <w:p w14:paraId="4D40626C" w14:textId="77777777" w:rsidR="0051393E" w:rsidRPr="007669C3" w:rsidRDefault="0051393E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50" w:type="dxa"/>
          </w:tcPr>
          <w:p w14:paraId="3A0C94EA" w14:textId="77777777" w:rsidR="0051393E" w:rsidRPr="007669C3" w:rsidRDefault="0051393E" w:rsidP="00F22112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hideMark/>
          </w:tcPr>
          <w:p w14:paraId="0FB99A05" w14:textId="77777777" w:rsidR="0051393E" w:rsidRPr="007669C3" w:rsidRDefault="0051393E" w:rsidP="00F22112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หลักทรัพย์</w:t>
            </w:r>
          </w:p>
        </w:tc>
        <w:tc>
          <w:tcPr>
            <w:tcW w:w="1440" w:type="dxa"/>
            <w:gridSpan w:val="2"/>
            <w:hideMark/>
          </w:tcPr>
          <w:p w14:paraId="5E567074" w14:textId="77777777" w:rsidR="0051393E" w:rsidRPr="007669C3" w:rsidRDefault="0051393E" w:rsidP="00F221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สัดส่วนการถือหุ้น</w:t>
            </w:r>
          </w:p>
        </w:tc>
        <w:tc>
          <w:tcPr>
            <w:tcW w:w="2880" w:type="dxa"/>
            <w:gridSpan w:val="4"/>
            <w:hideMark/>
          </w:tcPr>
          <w:p w14:paraId="35250CA6" w14:textId="77777777" w:rsidR="0051393E" w:rsidRPr="007669C3" w:rsidRDefault="0051393E" w:rsidP="00F221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</w:tr>
      <w:tr w:rsidR="0051393E" w:rsidRPr="00B742E5" w14:paraId="6ED95521" w14:textId="77777777" w:rsidTr="00F453AD">
        <w:tc>
          <w:tcPr>
            <w:tcW w:w="2970" w:type="dxa"/>
            <w:vAlign w:val="bottom"/>
          </w:tcPr>
          <w:p w14:paraId="193B7C48" w14:textId="77777777" w:rsidR="0051393E" w:rsidRPr="007669C3" w:rsidRDefault="0051393E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50" w:type="dxa"/>
            <w:hideMark/>
          </w:tcPr>
          <w:p w14:paraId="1A1B87E9" w14:textId="77777777" w:rsidR="0051393E" w:rsidRPr="007669C3" w:rsidRDefault="0051393E" w:rsidP="00F22112">
            <w:pPr>
              <w:suppressAutoHyphens/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720" w:type="dxa"/>
            <w:hideMark/>
          </w:tcPr>
          <w:p w14:paraId="2D39C080" w14:textId="77777777" w:rsidR="0051393E" w:rsidRPr="007669C3" w:rsidRDefault="0051393E" w:rsidP="00F22112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ที่ลงทุน</w:t>
            </w:r>
          </w:p>
        </w:tc>
        <w:tc>
          <w:tcPr>
            <w:tcW w:w="1440" w:type="dxa"/>
            <w:gridSpan w:val="2"/>
            <w:hideMark/>
          </w:tcPr>
          <w:p w14:paraId="1B9AB396" w14:textId="77777777" w:rsidR="0051393E" w:rsidRPr="007669C3" w:rsidRDefault="0051393E" w:rsidP="00F221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440" w:type="dxa"/>
            <w:gridSpan w:val="2"/>
            <w:hideMark/>
          </w:tcPr>
          <w:p w14:paraId="18E8471A" w14:textId="77777777" w:rsidR="0051393E" w:rsidRPr="007669C3" w:rsidRDefault="0051393E" w:rsidP="00F221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440" w:type="dxa"/>
            <w:gridSpan w:val="2"/>
            <w:hideMark/>
          </w:tcPr>
          <w:p w14:paraId="21FC8079" w14:textId="77777777" w:rsidR="0051393E" w:rsidRPr="007669C3" w:rsidRDefault="0051393E" w:rsidP="00F221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วิธีส่วนได้เสีย</w:t>
            </w:r>
          </w:p>
        </w:tc>
      </w:tr>
      <w:tr w:rsidR="0051393E" w:rsidRPr="00B742E5" w14:paraId="21FA85D5" w14:textId="77777777" w:rsidTr="00F453AD">
        <w:trPr>
          <w:trHeight w:val="236"/>
        </w:trPr>
        <w:tc>
          <w:tcPr>
            <w:tcW w:w="2970" w:type="dxa"/>
            <w:vAlign w:val="bottom"/>
          </w:tcPr>
          <w:p w14:paraId="22A3D584" w14:textId="77777777" w:rsidR="0051393E" w:rsidRPr="007669C3" w:rsidRDefault="0051393E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0242EC9E" w14:textId="77777777" w:rsidR="0051393E" w:rsidRPr="007669C3" w:rsidRDefault="0051393E" w:rsidP="00F22112">
            <w:pPr>
              <w:suppressAutoHyphens/>
              <w:snapToGrid w:val="0"/>
              <w:spacing w:after="0" w:line="240" w:lineRule="atLeast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5C7C1DB2" w14:textId="77777777" w:rsidR="0051393E" w:rsidRPr="007669C3" w:rsidRDefault="0051393E" w:rsidP="00F22112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hideMark/>
          </w:tcPr>
          <w:p w14:paraId="0F82B681" w14:textId="335C0A69" w:rsidR="0051393E" w:rsidRPr="00B77194" w:rsidRDefault="0051393E" w:rsidP="00F221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="00FC2CBE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720" w:type="dxa"/>
            <w:hideMark/>
          </w:tcPr>
          <w:p w14:paraId="24A03F11" w14:textId="05623FB5" w:rsidR="0051393E" w:rsidRPr="007669C3" w:rsidRDefault="0051393E" w:rsidP="00F22112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="00FC2CBE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720" w:type="dxa"/>
            <w:hideMark/>
          </w:tcPr>
          <w:p w14:paraId="19565637" w14:textId="6C8150F0" w:rsidR="0051393E" w:rsidRPr="007669C3" w:rsidRDefault="0051393E" w:rsidP="00F221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="00FC2CBE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720" w:type="dxa"/>
            <w:hideMark/>
          </w:tcPr>
          <w:p w14:paraId="5BBB96AC" w14:textId="155ED02C" w:rsidR="0051393E" w:rsidRPr="007669C3" w:rsidRDefault="0051393E" w:rsidP="00F22112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="00FC2CBE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720" w:type="dxa"/>
            <w:hideMark/>
          </w:tcPr>
          <w:p w14:paraId="5C1B826C" w14:textId="7D459367" w:rsidR="0051393E" w:rsidRPr="007669C3" w:rsidRDefault="0051393E" w:rsidP="00F221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="00FC2CBE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720" w:type="dxa"/>
            <w:hideMark/>
          </w:tcPr>
          <w:p w14:paraId="332EB5A0" w14:textId="11C17308" w:rsidR="0051393E" w:rsidRPr="007669C3" w:rsidRDefault="0051393E" w:rsidP="00F22112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="00FC2CBE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6</w:t>
            </w:r>
          </w:p>
        </w:tc>
      </w:tr>
      <w:tr w:rsidR="0051393E" w:rsidRPr="00B742E5" w14:paraId="071E63B2" w14:textId="77777777" w:rsidTr="00F453AD">
        <w:tc>
          <w:tcPr>
            <w:tcW w:w="2970" w:type="dxa"/>
          </w:tcPr>
          <w:p w14:paraId="3BFDD506" w14:textId="77777777" w:rsidR="0051393E" w:rsidRPr="007669C3" w:rsidRDefault="0051393E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350" w:type="dxa"/>
          </w:tcPr>
          <w:p w14:paraId="13E229F0" w14:textId="77777777" w:rsidR="0051393E" w:rsidRPr="007669C3" w:rsidRDefault="0051393E" w:rsidP="00F22112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666F9F19" w14:textId="77777777" w:rsidR="0051393E" w:rsidRPr="007669C3" w:rsidRDefault="0051393E" w:rsidP="00F22112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0" w:type="dxa"/>
            <w:gridSpan w:val="2"/>
            <w:vAlign w:val="bottom"/>
            <w:hideMark/>
          </w:tcPr>
          <w:p w14:paraId="633763C9" w14:textId="77777777" w:rsidR="0051393E" w:rsidRPr="007669C3" w:rsidRDefault="0051393E" w:rsidP="00F22112">
            <w:pPr>
              <w:tabs>
                <w:tab w:val="decimal" w:pos="394"/>
              </w:tabs>
              <w:suppressAutoHyphens/>
              <w:spacing w:after="0" w:line="240" w:lineRule="atLeas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880" w:type="dxa"/>
            <w:gridSpan w:val="4"/>
            <w:vAlign w:val="bottom"/>
            <w:hideMark/>
          </w:tcPr>
          <w:p w14:paraId="5EFC10D3" w14:textId="77777777" w:rsidR="0051393E" w:rsidRPr="007669C3" w:rsidRDefault="0051393E" w:rsidP="00F22112">
            <w:pPr>
              <w:suppressAutoHyphens/>
              <w:spacing w:after="0" w:line="240" w:lineRule="atLeas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</w:tr>
      <w:tr w:rsidR="0051393E" w:rsidRPr="00B742E5" w14:paraId="4A4A672C" w14:textId="77777777" w:rsidTr="00F453AD">
        <w:tc>
          <w:tcPr>
            <w:tcW w:w="2970" w:type="dxa"/>
            <w:hideMark/>
          </w:tcPr>
          <w:p w14:paraId="33E34C80" w14:textId="609F801A" w:rsidR="0051393E" w:rsidRPr="00522D63" w:rsidRDefault="00E910CD" w:rsidP="00F22112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BD156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การ</w:t>
            </w:r>
            <w:r w:rsidR="0051393E" w:rsidRPr="005E697F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ร่วม</w:t>
            </w:r>
            <w:r w:rsidR="0051393E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ค้า</w:t>
            </w:r>
            <w:r w:rsidR="0051393E" w:rsidRPr="005E697F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ทาง</w:t>
            </w:r>
            <w:r w:rsidR="0051393E" w:rsidRPr="00BD156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ตรง</w:t>
            </w:r>
          </w:p>
        </w:tc>
        <w:tc>
          <w:tcPr>
            <w:tcW w:w="1350" w:type="dxa"/>
          </w:tcPr>
          <w:p w14:paraId="31FAA41E" w14:textId="77777777" w:rsidR="0051393E" w:rsidRPr="005E697F" w:rsidRDefault="0051393E" w:rsidP="00F22112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7776CFAA" w14:textId="77777777" w:rsidR="0051393E" w:rsidRPr="005E697F" w:rsidRDefault="0051393E" w:rsidP="00F22112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vAlign w:val="bottom"/>
          </w:tcPr>
          <w:p w14:paraId="24099283" w14:textId="77777777" w:rsidR="0051393E" w:rsidRPr="005E697F" w:rsidRDefault="0051393E" w:rsidP="00F22112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1E4678D8" w14:textId="77777777" w:rsidR="0051393E" w:rsidRPr="005E697F" w:rsidRDefault="0051393E" w:rsidP="00F22112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1096B45D" w14:textId="77777777" w:rsidR="0051393E" w:rsidRPr="005E697F" w:rsidRDefault="0051393E" w:rsidP="00F22112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vAlign w:val="bottom"/>
          </w:tcPr>
          <w:p w14:paraId="0092089D" w14:textId="77777777" w:rsidR="0051393E" w:rsidRPr="005E697F" w:rsidRDefault="0051393E" w:rsidP="00F22112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vAlign w:val="bottom"/>
          </w:tcPr>
          <w:p w14:paraId="7D6124AE" w14:textId="77777777" w:rsidR="0051393E" w:rsidRPr="005E697F" w:rsidRDefault="0051393E" w:rsidP="00F22112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vAlign w:val="bottom"/>
          </w:tcPr>
          <w:p w14:paraId="12C92984" w14:textId="77777777" w:rsidR="0051393E" w:rsidRPr="005E697F" w:rsidRDefault="0051393E" w:rsidP="00F22112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347FEB" w:rsidRPr="00B742E5" w14:paraId="37DC7DA6" w14:textId="77777777" w:rsidTr="00297B62">
        <w:tc>
          <w:tcPr>
            <w:tcW w:w="2970" w:type="dxa"/>
          </w:tcPr>
          <w:p w14:paraId="2364E1FF" w14:textId="2EFD3E9C" w:rsidR="00347FEB" w:rsidRPr="00093B4B" w:rsidRDefault="00347FEB" w:rsidP="00093B4B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093B4B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บริษัท อัลฟ่า เอกซ์ จำกัด</w:t>
            </w:r>
          </w:p>
        </w:tc>
        <w:tc>
          <w:tcPr>
            <w:tcW w:w="1350" w:type="dxa"/>
          </w:tcPr>
          <w:p w14:paraId="703EB366" w14:textId="785AC54E" w:rsidR="00347FEB" w:rsidRPr="005E697F" w:rsidRDefault="00347FEB" w:rsidP="00347FEB">
            <w:pPr>
              <w:suppressAutoHyphens/>
              <w:snapToGrid w:val="0"/>
              <w:spacing w:after="0" w:line="240" w:lineRule="atLeast"/>
              <w:ind w:left="36" w:right="-57" w:hanging="14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บริการสินเชื่อเช่าซื้อ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ลีสซิ่ง และสินเชื่อ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รีไฟแนนซ์สำหรับ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ยานยนต์กลุ่มลักชัวรี่</w:t>
            </w:r>
          </w:p>
        </w:tc>
        <w:tc>
          <w:tcPr>
            <w:tcW w:w="720" w:type="dxa"/>
            <w:vAlign w:val="bottom"/>
          </w:tcPr>
          <w:p w14:paraId="30754000" w14:textId="77777777" w:rsidR="00347FEB" w:rsidRPr="005E697F" w:rsidRDefault="00347FEB" w:rsidP="00297B62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1D2501DD" w14:textId="77777777" w:rsidR="00347FEB" w:rsidRPr="005E697F" w:rsidRDefault="00347FEB" w:rsidP="00297B62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2FC5482A" w14:textId="56D8509F" w:rsidR="00347FEB" w:rsidRPr="00A3030A" w:rsidRDefault="00347FEB" w:rsidP="00347FEB">
            <w:pPr>
              <w:tabs>
                <w:tab w:val="decimal" w:pos="270"/>
              </w:tabs>
              <w:suppressAutoHyphens/>
              <w:snapToGrid w:val="0"/>
              <w:spacing w:after="0" w:line="240" w:lineRule="atLeast"/>
              <w:ind w:right="-50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>50.0</w:t>
            </w:r>
          </w:p>
        </w:tc>
        <w:tc>
          <w:tcPr>
            <w:tcW w:w="720" w:type="dxa"/>
            <w:vAlign w:val="bottom"/>
          </w:tcPr>
          <w:p w14:paraId="3E6E34AC" w14:textId="0DEECC87" w:rsidR="00347FEB" w:rsidRPr="00A3030A" w:rsidRDefault="00347FEB" w:rsidP="00347FEB">
            <w:pPr>
              <w:tabs>
                <w:tab w:val="decimal" w:pos="249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>50.0</w:t>
            </w:r>
          </w:p>
        </w:tc>
        <w:tc>
          <w:tcPr>
            <w:tcW w:w="720" w:type="dxa"/>
            <w:vAlign w:val="bottom"/>
          </w:tcPr>
          <w:p w14:paraId="24E773EB" w14:textId="776ECDDA" w:rsidR="00347FEB" w:rsidRPr="00A3030A" w:rsidRDefault="00347FEB" w:rsidP="00347FEB">
            <w:pPr>
              <w:tabs>
                <w:tab w:val="decimal" w:pos="421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9F476F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>875</w:t>
            </w:r>
          </w:p>
        </w:tc>
        <w:tc>
          <w:tcPr>
            <w:tcW w:w="720" w:type="dxa"/>
            <w:vAlign w:val="bottom"/>
          </w:tcPr>
          <w:p w14:paraId="5E56B225" w14:textId="56FCB1F8" w:rsidR="00347FEB" w:rsidRPr="00720D11" w:rsidRDefault="00347FEB" w:rsidP="00720D11">
            <w:pPr>
              <w:tabs>
                <w:tab w:val="decimal" w:pos="414"/>
              </w:tabs>
              <w:suppressAutoHyphens/>
              <w:spacing w:after="0" w:line="240" w:lineRule="atLeast"/>
              <w:ind w:right="-135" w:firstLine="142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720D11">
              <w:rPr>
                <w:rFonts w:asciiTheme="majorBidi" w:hAnsiTheme="majorBidi" w:cs="Angsana New"/>
                <w:sz w:val="20"/>
                <w:szCs w:val="20"/>
              </w:rPr>
              <w:t>875</w:t>
            </w:r>
          </w:p>
        </w:tc>
        <w:tc>
          <w:tcPr>
            <w:tcW w:w="720" w:type="dxa"/>
            <w:vAlign w:val="bottom"/>
          </w:tcPr>
          <w:p w14:paraId="3EFD22FD" w14:textId="2B672EBC" w:rsidR="00347FEB" w:rsidRPr="00347FEB" w:rsidRDefault="00347FEB" w:rsidP="00347FEB">
            <w:pPr>
              <w:tabs>
                <w:tab w:val="decimal" w:pos="429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347FEB">
              <w:rPr>
                <w:rFonts w:asciiTheme="majorBidi" w:hAnsiTheme="majorBidi" w:cstheme="majorBidi"/>
                <w:sz w:val="20"/>
                <w:szCs w:val="20"/>
              </w:rPr>
              <w:t xml:space="preserve"> 758 </w:t>
            </w:r>
          </w:p>
        </w:tc>
        <w:tc>
          <w:tcPr>
            <w:tcW w:w="720" w:type="dxa"/>
            <w:vAlign w:val="bottom"/>
          </w:tcPr>
          <w:p w14:paraId="10340CD2" w14:textId="02E413EF" w:rsidR="00347FEB" w:rsidRPr="00297B62" w:rsidRDefault="00347FEB" w:rsidP="00297B62">
            <w:pPr>
              <w:tabs>
                <w:tab w:val="decimal" w:pos="408"/>
              </w:tabs>
              <w:suppressAutoHyphens/>
              <w:spacing w:after="0" w:line="240" w:lineRule="atLeast"/>
              <w:ind w:right="-135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297B62">
              <w:rPr>
                <w:rFonts w:asciiTheme="majorBidi" w:hAnsiTheme="majorBidi" w:cs="Angsana New"/>
                <w:sz w:val="20"/>
                <w:szCs w:val="20"/>
                <w:cs/>
              </w:rPr>
              <w:t>753</w:t>
            </w:r>
          </w:p>
        </w:tc>
      </w:tr>
      <w:tr w:rsidR="00347FEB" w:rsidRPr="00B742E5" w14:paraId="4DB6F4CA" w14:textId="77777777" w:rsidTr="00347FEB">
        <w:tc>
          <w:tcPr>
            <w:tcW w:w="2970" w:type="dxa"/>
          </w:tcPr>
          <w:p w14:paraId="6DC1D460" w14:textId="77777777" w:rsidR="00347FEB" w:rsidRPr="005E697F" w:rsidRDefault="00347FEB" w:rsidP="00347FEB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left="240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350" w:type="dxa"/>
          </w:tcPr>
          <w:p w14:paraId="3FFD577E" w14:textId="77777777" w:rsidR="00347FEB" w:rsidRPr="005E697F" w:rsidRDefault="00347FEB" w:rsidP="00347FEB">
            <w:pPr>
              <w:suppressAutoHyphens/>
              <w:snapToGrid w:val="0"/>
              <w:spacing w:after="0" w:line="240" w:lineRule="atLeast"/>
              <w:ind w:left="36" w:right="-57" w:hanging="14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</w:tcPr>
          <w:p w14:paraId="751256E9" w14:textId="77777777" w:rsidR="00347FEB" w:rsidRPr="005E697F" w:rsidRDefault="00347FEB" w:rsidP="00347FEB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vAlign w:val="bottom"/>
          </w:tcPr>
          <w:p w14:paraId="5B9D1630" w14:textId="77777777" w:rsidR="00347FEB" w:rsidRPr="00165EE3" w:rsidRDefault="00347FEB" w:rsidP="00347FEB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34691EDB" w14:textId="77777777" w:rsidR="00347FEB" w:rsidRPr="00165EE3" w:rsidRDefault="00347FEB" w:rsidP="00347FEB">
            <w:pPr>
              <w:tabs>
                <w:tab w:val="decimal" w:pos="201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hAnsiTheme="majorBidi" w:cstheme="majorBid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3FD19538" w14:textId="77777777" w:rsidR="00347FEB" w:rsidRPr="00165EE3" w:rsidRDefault="00347FEB" w:rsidP="00347FEB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66566121" w14:textId="77777777" w:rsidR="00347FEB" w:rsidRPr="00720D11" w:rsidRDefault="00347FEB" w:rsidP="00720D11">
            <w:pPr>
              <w:tabs>
                <w:tab w:val="decimal" w:pos="414"/>
              </w:tabs>
              <w:suppressAutoHyphens/>
              <w:spacing w:after="0" w:line="240" w:lineRule="atLeast"/>
              <w:ind w:right="-135" w:firstLine="142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AD91C63" w14:textId="77777777" w:rsidR="00347FEB" w:rsidRPr="00347FEB" w:rsidRDefault="00347FEB" w:rsidP="00347FEB">
            <w:pPr>
              <w:tabs>
                <w:tab w:val="decimal" w:pos="429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1622BCF0" w14:textId="77777777" w:rsidR="00347FEB" w:rsidRPr="00165EE3" w:rsidRDefault="00347FEB" w:rsidP="00297B62">
            <w:pPr>
              <w:tabs>
                <w:tab w:val="decimal" w:pos="408"/>
              </w:tabs>
              <w:suppressAutoHyphens/>
              <w:snapToGrid w:val="0"/>
              <w:spacing w:after="0" w:line="240" w:lineRule="atLeast"/>
              <w:ind w:right="-127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</w:tr>
      <w:tr w:rsidR="00347FEB" w:rsidRPr="00B742E5" w14:paraId="2256D68E" w14:textId="77777777" w:rsidTr="00347FEB">
        <w:tc>
          <w:tcPr>
            <w:tcW w:w="2970" w:type="dxa"/>
          </w:tcPr>
          <w:p w14:paraId="20CD2D56" w14:textId="77777777" w:rsidR="00347FEB" w:rsidRPr="005E697F" w:rsidRDefault="00347FEB" w:rsidP="00347FEB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</w:t>
            </w:r>
            <w:r w:rsidRPr="005E697F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ทางอ้อม</w:t>
            </w:r>
          </w:p>
        </w:tc>
        <w:tc>
          <w:tcPr>
            <w:tcW w:w="1350" w:type="dxa"/>
          </w:tcPr>
          <w:p w14:paraId="7A510286" w14:textId="77777777" w:rsidR="00347FEB" w:rsidRPr="005E697F" w:rsidRDefault="00347FEB" w:rsidP="00347FEB">
            <w:pPr>
              <w:suppressAutoHyphens/>
              <w:snapToGrid w:val="0"/>
              <w:spacing w:after="0" w:line="240" w:lineRule="atLeast"/>
              <w:ind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10DAB70F" w14:textId="77777777" w:rsidR="00347FEB" w:rsidRPr="005E697F" w:rsidRDefault="00347FEB" w:rsidP="00347FEB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vAlign w:val="bottom"/>
          </w:tcPr>
          <w:p w14:paraId="31AD6EFA" w14:textId="77777777" w:rsidR="00347FEB" w:rsidRPr="00165EE3" w:rsidRDefault="00347FEB" w:rsidP="00347FEB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65872CF5" w14:textId="77777777" w:rsidR="00347FEB" w:rsidRPr="00165EE3" w:rsidRDefault="00347FEB" w:rsidP="00347FEB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0DD49F6E" w14:textId="77777777" w:rsidR="00347FEB" w:rsidRPr="00165EE3" w:rsidRDefault="00347FEB" w:rsidP="00347FEB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cs/>
                <w:lang w:val="th-TH" w:eastAsia="zh-CN"/>
              </w:rPr>
            </w:pPr>
          </w:p>
        </w:tc>
        <w:tc>
          <w:tcPr>
            <w:tcW w:w="720" w:type="dxa"/>
            <w:vAlign w:val="bottom"/>
          </w:tcPr>
          <w:p w14:paraId="30F4EC12" w14:textId="77777777" w:rsidR="00347FEB" w:rsidRPr="00720D11" w:rsidRDefault="00347FEB" w:rsidP="00720D11">
            <w:pPr>
              <w:tabs>
                <w:tab w:val="decimal" w:pos="414"/>
              </w:tabs>
              <w:suppressAutoHyphens/>
              <w:spacing w:after="0" w:line="240" w:lineRule="atLeast"/>
              <w:ind w:right="-135" w:firstLine="142"/>
              <w:rPr>
                <w:rFonts w:asciiTheme="majorBidi" w:hAnsiTheme="majorBidi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14:paraId="3F112F5A" w14:textId="77777777" w:rsidR="00347FEB" w:rsidRPr="00347FEB" w:rsidRDefault="00347FEB" w:rsidP="00347FEB">
            <w:pPr>
              <w:tabs>
                <w:tab w:val="decimal" w:pos="429"/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highlight w:val="yellow"/>
                <w:cs/>
                <w:lang w:val="th-TH" w:eastAsia="zh-CN"/>
              </w:rPr>
            </w:pPr>
          </w:p>
        </w:tc>
        <w:tc>
          <w:tcPr>
            <w:tcW w:w="720" w:type="dxa"/>
            <w:vAlign w:val="bottom"/>
          </w:tcPr>
          <w:p w14:paraId="11526E1C" w14:textId="77777777" w:rsidR="00347FEB" w:rsidRPr="00165EE3" w:rsidRDefault="00347FEB" w:rsidP="00297B62">
            <w:pPr>
              <w:tabs>
                <w:tab w:val="decimal" w:pos="408"/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cs/>
                <w:lang w:val="th-TH" w:eastAsia="zh-CN"/>
              </w:rPr>
            </w:pPr>
          </w:p>
        </w:tc>
      </w:tr>
      <w:tr w:rsidR="00347FEB" w:rsidRPr="00B742E5" w14:paraId="4589D091" w14:textId="77777777" w:rsidTr="00347FEB">
        <w:tc>
          <w:tcPr>
            <w:tcW w:w="2970" w:type="dxa"/>
          </w:tcPr>
          <w:p w14:paraId="7871C9C4" w14:textId="77777777" w:rsidR="00347FEB" w:rsidRPr="00093B4B" w:rsidRDefault="00347FEB" w:rsidP="00093B4B">
            <w:pPr>
              <w:tabs>
                <w:tab w:val="left" w:pos="243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093B4B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บริษัท</w:t>
            </w:r>
            <w:r w:rsidRPr="00093B4B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  <w:t xml:space="preserve"> </w:t>
            </w:r>
            <w:hyperlink r:id="rId11" w:tgtFrame="_self" w:history="1">
              <w:r w:rsidRPr="00093B4B">
                <w:rPr>
                  <w:rFonts w:ascii="Angsana New" w:eastAsia="Times New Roman" w:hAnsi="Angsana New" w:cs="Angsana New"/>
                  <w:color w:val="000000"/>
                  <w:sz w:val="20"/>
                  <w:szCs w:val="20"/>
                  <w:cs/>
                  <w:lang w:val="th-TH" w:eastAsia="zh-CN"/>
                </w:rPr>
                <w:t>บีซีไอ (ประเทศไทย)</w:t>
              </w:r>
            </w:hyperlink>
            <w:r w:rsidRPr="00093B4B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จำกัด</w:t>
            </w:r>
          </w:p>
        </w:tc>
        <w:tc>
          <w:tcPr>
            <w:tcW w:w="1350" w:type="dxa"/>
          </w:tcPr>
          <w:p w14:paraId="40566FA5" w14:textId="77777777" w:rsidR="00347FEB" w:rsidRPr="005E697F" w:rsidRDefault="00347FEB" w:rsidP="00347FEB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บริการแพลตฟอร์ม </w:t>
            </w: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Blockchain</w:t>
            </w:r>
          </w:p>
        </w:tc>
        <w:tc>
          <w:tcPr>
            <w:tcW w:w="720" w:type="dxa"/>
          </w:tcPr>
          <w:p w14:paraId="4F05E821" w14:textId="77777777" w:rsidR="00347FEB" w:rsidRPr="005E697F" w:rsidRDefault="00347FEB" w:rsidP="00347FEB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30A71600" w14:textId="77777777" w:rsidR="00347FEB" w:rsidRPr="005E697F" w:rsidRDefault="00347FEB" w:rsidP="00347FEB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1503D9F1" w14:textId="4399BD4D" w:rsidR="00347FEB" w:rsidRPr="009F476F" w:rsidRDefault="00347FEB" w:rsidP="00347FEB">
            <w:pPr>
              <w:suppressAutoHyphens/>
              <w:spacing w:after="0" w:line="240" w:lineRule="atLeast"/>
              <w:ind w:left="-80" w:right="-11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9F47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22.2 </w:t>
            </w:r>
          </w:p>
        </w:tc>
        <w:tc>
          <w:tcPr>
            <w:tcW w:w="720" w:type="dxa"/>
            <w:vAlign w:val="bottom"/>
          </w:tcPr>
          <w:p w14:paraId="4FCCA128" w14:textId="4C514D4C" w:rsidR="00347FEB" w:rsidRPr="00A3030A" w:rsidRDefault="00347FEB" w:rsidP="00347FEB">
            <w:pPr>
              <w:suppressAutoHyphens/>
              <w:spacing w:after="0" w:line="240" w:lineRule="atLeast"/>
              <w:ind w:left="-80" w:right="-11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9F47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22.2 </w:t>
            </w:r>
          </w:p>
        </w:tc>
        <w:tc>
          <w:tcPr>
            <w:tcW w:w="720" w:type="dxa"/>
            <w:vAlign w:val="bottom"/>
          </w:tcPr>
          <w:p w14:paraId="784F549E" w14:textId="70DC2E96" w:rsidR="00347FEB" w:rsidRPr="00A3030A" w:rsidRDefault="00347FEB" w:rsidP="00347FEB">
            <w:pPr>
              <w:tabs>
                <w:tab w:val="decimal" w:pos="421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F476F">
              <w:rPr>
                <w:rFonts w:asciiTheme="majorBidi" w:hAnsiTheme="majorBidi" w:cs="Angsana New"/>
                <w:sz w:val="20"/>
                <w:szCs w:val="20"/>
                <w:cs/>
              </w:rPr>
              <w:t>117</w:t>
            </w:r>
          </w:p>
        </w:tc>
        <w:tc>
          <w:tcPr>
            <w:tcW w:w="720" w:type="dxa"/>
            <w:vAlign w:val="bottom"/>
          </w:tcPr>
          <w:p w14:paraId="166E307B" w14:textId="527A3727" w:rsidR="00347FEB" w:rsidRPr="00720D11" w:rsidRDefault="00347FEB" w:rsidP="00720D11">
            <w:pPr>
              <w:tabs>
                <w:tab w:val="decimal" w:pos="414"/>
              </w:tabs>
              <w:suppressAutoHyphens/>
              <w:spacing w:after="0" w:line="240" w:lineRule="atLeast"/>
              <w:ind w:right="-135" w:firstLine="142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720D11">
              <w:rPr>
                <w:rFonts w:asciiTheme="majorBidi" w:hAnsiTheme="majorBidi" w:cs="Angsana New"/>
                <w:sz w:val="20"/>
                <w:szCs w:val="20"/>
                <w:cs/>
              </w:rPr>
              <w:t>117</w:t>
            </w:r>
          </w:p>
        </w:tc>
        <w:tc>
          <w:tcPr>
            <w:tcW w:w="720" w:type="dxa"/>
            <w:vAlign w:val="bottom"/>
          </w:tcPr>
          <w:p w14:paraId="1C46948F" w14:textId="3078B372" w:rsidR="00347FEB" w:rsidRPr="00347FEB" w:rsidRDefault="00347FEB" w:rsidP="00347FEB">
            <w:pPr>
              <w:tabs>
                <w:tab w:val="decimal" w:pos="429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</w:rPr>
            </w:pPr>
            <w:r w:rsidRPr="00347FEB">
              <w:rPr>
                <w:rFonts w:asciiTheme="majorBidi" w:hAnsiTheme="majorBidi" w:cstheme="majorBidi"/>
                <w:sz w:val="20"/>
                <w:szCs w:val="20"/>
              </w:rPr>
              <w:t xml:space="preserve"> 49 </w:t>
            </w:r>
          </w:p>
        </w:tc>
        <w:tc>
          <w:tcPr>
            <w:tcW w:w="720" w:type="dxa"/>
            <w:vAlign w:val="bottom"/>
          </w:tcPr>
          <w:p w14:paraId="5ABDFC6D" w14:textId="058F41F3" w:rsidR="00347FEB" w:rsidRPr="00A3030A" w:rsidRDefault="00347FEB" w:rsidP="00297B62">
            <w:pPr>
              <w:tabs>
                <w:tab w:val="decimal" w:pos="408"/>
              </w:tabs>
              <w:suppressAutoHyphens/>
              <w:spacing w:after="0" w:line="240" w:lineRule="atLeast"/>
              <w:ind w:right="-13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9F476F">
              <w:rPr>
                <w:rFonts w:asciiTheme="majorBidi" w:hAnsiTheme="majorBidi" w:cs="Angsana New"/>
                <w:sz w:val="20"/>
                <w:szCs w:val="20"/>
                <w:cs/>
              </w:rPr>
              <w:t>61</w:t>
            </w:r>
          </w:p>
        </w:tc>
      </w:tr>
      <w:tr w:rsidR="00347FEB" w:rsidRPr="00B742E5" w14:paraId="702B053F" w14:textId="77777777" w:rsidTr="00297B62">
        <w:tc>
          <w:tcPr>
            <w:tcW w:w="2970" w:type="dxa"/>
          </w:tcPr>
          <w:p w14:paraId="531324E3" w14:textId="77777777" w:rsidR="00347FEB" w:rsidRPr="00093B4B" w:rsidRDefault="00347FEB" w:rsidP="00093B4B">
            <w:pPr>
              <w:tabs>
                <w:tab w:val="left" w:pos="243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093B4B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บริษัท เนชั่นแนล ไอทีเอ็มเอ๊กซ์ จำกัด</w:t>
            </w:r>
          </w:p>
        </w:tc>
        <w:tc>
          <w:tcPr>
            <w:tcW w:w="1350" w:type="dxa"/>
          </w:tcPr>
          <w:p w14:paraId="207B0CFB" w14:textId="77777777" w:rsidR="00347FEB" w:rsidRPr="005E697F" w:rsidRDefault="00347FEB" w:rsidP="00347FEB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บริการระบบการ</w:t>
            </w: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ชำระเงิน</w:t>
            </w:r>
          </w:p>
        </w:tc>
        <w:tc>
          <w:tcPr>
            <w:tcW w:w="720" w:type="dxa"/>
          </w:tcPr>
          <w:p w14:paraId="2BADBDF8" w14:textId="77777777" w:rsidR="00347FEB" w:rsidRPr="005E697F" w:rsidRDefault="00347FEB" w:rsidP="00347FEB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435DA331" w14:textId="77777777" w:rsidR="00347FEB" w:rsidRPr="005E697F" w:rsidRDefault="00347FEB" w:rsidP="00347FEB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7A4A6F4E" w14:textId="7C000F22" w:rsidR="00347FEB" w:rsidRPr="009F476F" w:rsidRDefault="00347FEB" w:rsidP="00347FEB">
            <w:pPr>
              <w:suppressAutoHyphens/>
              <w:spacing w:after="0" w:line="240" w:lineRule="atLeast"/>
              <w:ind w:left="-80" w:right="-11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9F47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25.4 </w:t>
            </w:r>
          </w:p>
        </w:tc>
        <w:tc>
          <w:tcPr>
            <w:tcW w:w="720" w:type="dxa"/>
            <w:vAlign w:val="bottom"/>
          </w:tcPr>
          <w:p w14:paraId="149D01BE" w14:textId="6F8378A3" w:rsidR="00347FEB" w:rsidRPr="00A3030A" w:rsidRDefault="00347FEB" w:rsidP="00347FEB">
            <w:pPr>
              <w:suppressAutoHyphens/>
              <w:spacing w:after="0" w:line="240" w:lineRule="atLeast"/>
              <w:ind w:left="-80" w:right="-11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9F47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25.4 </w:t>
            </w:r>
          </w:p>
        </w:tc>
        <w:tc>
          <w:tcPr>
            <w:tcW w:w="720" w:type="dxa"/>
            <w:vAlign w:val="bottom"/>
          </w:tcPr>
          <w:p w14:paraId="665899FB" w14:textId="49F41D36" w:rsidR="00347FEB" w:rsidRPr="00A3030A" w:rsidRDefault="00347FEB" w:rsidP="00347FEB">
            <w:pPr>
              <w:tabs>
                <w:tab w:val="decimal" w:pos="421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9F476F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208</w:t>
            </w:r>
          </w:p>
        </w:tc>
        <w:tc>
          <w:tcPr>
            <w:tcW w:w="720" w:type="dxa"/>
            <w:vAlign w:val="bottom"/>
          </w:tcPr>
          <w:p w14:paraId="701828B8" w14:textId="3BFF40F8" w:rsidR="00347FEB" w:rsidRPr="00720D11" w:rsidRDefault="00347FEB" w:rsidP="00720D11">
            <w:pPr>
              <w:tabs>
                <w:tab w:val="decimal" w:pos="414"/>
              </w:tabs>
              <w:suppressAutoHyphens/>
              <w:spacing w:after="0" w:line="240" w:lineRule="atLeast"/>
              <w:ind w:right="-135" w:firstLine="142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720D11">
              <w:rPr>
                <w:rFonts w:asciiTheme="majorBidi" w:hAnsiTheme="majorBidi" w:cs="Angsana New"/>
                <w:sz w:val="20"/>
                <w:szCs w:val="20"/>
                <w:cs/>
              </w:rPr>
              <w:t>208</w:t>
            </w:r>
          </w:p>
        </w:tc>
        <w:tc>
          <w:tcPr>
            <w:tcW w:w="720" w:type="dxa"/>
            <w:vAlign w:val="bottom"/>
          </w:tcPr>
          <w:p w14:paraId="69DF0251" w14:textId="2188EB64" w:rsidR="00347FEB" w:rsidRPr="00347FEB" w:rsidRDefault="00347FEB" w:rsidP="00347FEB">
            <w:pPr>
              <w:tabs>
                <w:tab w:val="decimal" w:pos="429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47FEB">
              <w:rPr>
                <w:rFonts w:asciiTheme="majorBidi" w:hAnsiTheme="majorBidi" w:cstheme="majorBidi"/>
                <w:sz w:val="20"/>
                <w:szCs w:val="20"/>
              </w:rPr>
              <w:t xml:space="preserve"> 1,035 </w:t>
            </w:r>
          </w:p>
        </w:tc>
        <w:tc>
          <w:tcPr>
            <w:tcW w:w="720" w:type="dxa"/>
            <w:vAlign w:val="bottom"/>
          </w:tcPr>
          <w:p w14:paraId="2B68D7C9" w14:textId="662D9D23" w:rsidR="00347FEB" w:rsidRPr="00A3030A" w:rsidRDefault="00347FEB" w:rsidP="00297B62">
            <w:pPr>
              <w:tabs>
                <w:tab w:val="decimal" w:pos="408"/>
              </w:tabs>
              <w:suppressAutoHyphens/>
              <w:spacing w:after="0" w:line="240" w:lineRule="atLeast"/>
              <w:ind w:right="-13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9F476F">
              <w:rPr>
                <w:rFonts w:asciiTheme="majorBidi" w:hAnsiTheme="majorBidi" w:cstheme="majorBidi"/>
                <w:sz w:val="20"/>
                <w:szCs w:val="20"/>
              </w:rPr>
              <w:t>1,156</w:t>
            </w:r>
          </w:p>
        </w:tc>
      </w:tr>
      <w:tr w:rsidR="00347FEB" w:rsidRPr="00B742E5" w14:paraId="0D085DAD" w14:textId="77777777" w:rsidTr="00F453AD">
        <w:tc>
          <w:tcPr>
            <w:tcW w:w="2970" w:type="dxa"/>
          </w:tcPr>
          <w:p w14:paraId="3D7529D0" w14:textId="77777777" w:rsidR="00347FEB" w:rsidRPr="00093B4B" w:rsidRDefault="00347FEB" w:rsidP="00093B4B">
            <w:pPr>
              <w:tabs>
                <w:tab w:val="left" w:pos="243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บริษัท </w:t>
            </w:r>
            <w:hyperlink r:id="rId12" w:history="1">
              <w:r w:rsidRPr="005E697F">
                <w:rPr>
                  <w:rFonts w:ascii="Angsana New" w:eastAsia="Times New Roman" w:hAnsi="Angsana New" w:cs="Angsana New" w:hint="cs"/>
                  <w:color w:val="000000"/>
                  <w:sz w:val="20"/>
                  <w:szCs w:val="20"/>
                  <w:cs/>
                  <w:lang w:val="th-TH" w:eastAsia="zh-CN"/>
                </w:rPr>
                <w:t>สหวิริยาสตีลอินดัสตรี จำกัด (มหาชน)</w:t>
              </w:r>
            </w:hyperlink>
          </w:p>
        </w:tc>
        <w:tc>
          <w:tcPr>
            <w:tcW w:w="1350" w:type="dxa"/>
          </w:tcPr>
          <w:p w14:paraId="52D1E801" w14:textId="77777777" w:rsidR="00347FEB" w:rsidRPr="005E697F" w:rsidRDefault="00347FEB" w:rsidP="00347FEB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อุตสาหกรรมเหล็ก</w:t>
            </w:r>
          </w:p>
        </w:tc>
        <w:tc>
          <w:tcPr>
            <w:tcW w:w="720" w:type="dxa"/>
          </w:tcPr>
          <w:p w14:paraId="59BE473A" w14:textId="77777777" w:rsidR="00347FEB" w:rsidRPr="005E697F" w:rsidRDefault="00347FEB" w:rsidP="00347FEB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vAlign w:val="bottom"/>
          </w:tcPr>
          <w:p w14:paraId="73BF663E" w14:textId="2951753A" w:rsidR="00347FEB" w:rsidRPr="009F476F" w:rsidRDefault="00347FEB" w:rsidP="00347FEB">
            <w:pPr>
              <w:suppressAutoHyphens/>
              <w:spacing w:after="0" w:line="240" w:lineRule="atLeast"/>
              <w:ind w:left="-80" w:right="-11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9F47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>39.1</w:t>
            </w:r>
            <w:r w:rsidRPr="009F47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20" w:type="dxa"/>
            <w:vAlign w:val="bottom"/>
          </w:tcPr>
          <w:p w14:paraId="10C24120" w14:textId="2B642F3E" w:rsidR="00347FEB" w:rsidRPr="00A3030A" w:rsidRDefault="00347FEB" w:rsidP="00347FEB">
            <w:pPr>
              <w:suppressAutoHyphens/>
              <w:spacing w:after="0" w:line="240" w:lineRule="atLeast"/>
              <w:ind w:left="-80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F47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>39.1</w:t>
            </w:r>
            <w:r w:rsidRPr="009F47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20" w:type="dxa"/>
            <w:vAlign w:val="bottom"/>
          </w:tcPr>
          <w:p w14:paraId="074931FC" w14:textId="35119009" w:rsidR="00347FEB" w:rsidRPr="00A3030A" w:rsidRDefault="00347FEB" w:rsidP="00297B62">
            <w:pPr>
              <w:tabs>
                <w:tab w:val="decimal" w:pos="273"/>
              </w:tabs>
              <w:suppressAutoHyphens/>
              <w:snapToGrid w:val="0"/>
              <w:spacing w:after="0" w:line="240" w:lineRule="atLeast"/>
              <w:ind w:left="-301" w:right="-199" w:firstLine="14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       -</w:t>
            </w:r>
          </w:p>
        </w:tc>
        <w:tc>
          <w:tcPr>
            <w:tcW w:w="720" w:type="dxa"/>
            <w:vAlign w:val="bottom"/>
          </w:tcPr>
          <w:p w14:paraId="1E0F3D5B" w14:textId="78653EFB" w:rsidR="00347FEB" w:rsidRPr="00382FDD" w:rsidRDefault="00347FEB" w:rsidP="00297B62">
            <w:pPr>
              <w:tabs>
                <w:tab w:val="decimal" w:pos="273"/>
              </w:tabs>
              <w:suppressAutoHyphens/>
              <w:snapToGrid w:val="0"/>
              <w:spacing w:after="0" w:line="240" w:lineRule="atLeast"/>
              <w:ind w:left="-301" w:right="-199" w:firstLine="14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       -</w:t>
            </w:r>
            <w:r w:rsidR="00720D11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720" w:type="dxa"/>
            <w:vAlign w:val="bottom"/>
          </w:tcPr>
          <w:p w14:paraId="49B1975C" w14:textId="1425F8F2" w:rsidR="00347FEB" w:rsidRPr="00644A30" w:rsidRDefault="00347FEB" w:rsidP="00297B62">
            <w:pPr>
              <w:tabs>
                <w:tab w:val="decimal" w:pos="273"/>
              </w:tabs>
              <w:suppressAutoHyphens/>
              <w:snapToGrid w:val="0"/>
              <w:spacing w:after="0" w:line="240" w:lineRule="atLeast"/>
              <w:ind w:left="-301" w:right="-199" w:firstLine="14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       -</w:t>
            </w:r>
          </w:p>
        </w:tc>
        <w:tc>
          <w:tcPr>
            <w:tcW w:w="720" w:type="dxa"/>
            <w:vAlign w:val="bottom"/>
          </w:tcPr>
          <w:p w14:paraId="3D089351" w14:textId="468E15FC" w:rsidR="00347FEB" w:rsidRPr="00644A30" w:rsidRDefault="00347FEB" w:rsidP="00297B62">
            <w:pPr>
              <w:tabs>
                <w:tab w:val="decimal" w:pos="273"/>
              </w:tabs>
              <w:suppressAutoHyphens/>
              <w:snapToGrid w:val="0"/>
              <w:spacing w:after="0" w:line="240" w:lineRule="atLeast"/>
              <w:ind w:left="-301" w:right="-199" w:firstLine="14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    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FC2CBE" w:rsidRPr="00B742E5" w14:paraId="2FEEDB3C" w14:textId="77777777" w:rsidTr="00001E2E">
        <w:trPr>
          <w:trHeight w:val="245"/>
        </w:trPr>
        <w:tc>
          <w:tcPr>
            <w:tcW w:w="4320" w:type="dxa"/>
            <w:gridSpan w:val="2"/>
            <w:vAlign w:val="center"/>
            <w:hideMark/>
          </w:tcPr>
          <w:p w14:paraId="443D99CA" w14:textId="77777777" w:rsidR="00FC2CBE" w:rsidRPr="00093B4B" w:rsidRDefault="00FC2CBE" w:rsidP="009C45F4">
            <w:pPr>
              <w:tabs>
                <w:tab w:val="decimal" w:pos="421"/>
              </w:tabs>
              <w:suppressAutoHyphens/>
              <w:spacing w:after="0" w:line="240" w:lineRule="atLeast"/>
              <w:ind w:left="63" w:right="-135"/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</w:pPr>
            <w:r w:rsidRPr="00093B4B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</w:rPr>
              <w:t>รวมเงินลงทุนในบริษัทร่วมและการร่วมค้าสุทธิ</w:t>
            </w:r>
          </w:p>
        </w:tc>
        <w:tc>
          <w:tcPr>
            <w:tcW w:w="720" w:type="dxa"/>
            <w:vAlign w:val="center"/>
          </w:tcPr>
          <w:p w14:paraId="0A41B127" w14:textId="77777777" w:rsidR="00FC2CBE" w:rsidRPr="00001E2E" w:rsidRDefault="00FC2CBE" w:rsidP="00001E2E">
            <w:pPr>
              <w:suppressAutoHyphens/>
              <w:snapToGrid w:val="0"/>
              <w:spacing w:after="0" w:line="240" w:lineRule="atLeast"/>
              <w:ind w:left="-135" w:right="-90"/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center"/>
          </w:tcPr>
          <w:p w14:paraId="1535E5AF" w14:textId="77777777" w:rsidR="00FC2CBE" w:rsidRPr="00001E2E" w:rsidRDefault="00FC2CBE" w:rsidP="00001E2E">
            <w:pPr>
              <w:tabs>
                <w:tab w:val="decimal" w:pos="252"/>
              </w:tabs>
              <w:suppressAutoHyphens/>
              <w:snapToGrid w:val="0"/>
              <w:spacing w:after="0" w:line="240" w:lineRule="atLeast"/>
              <w:ind w:left="-242" w:right="-164"/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center"/>
          </w:tcPr>
          <w:p w14:paraId="4FB92D1C" w14:textId="77777777" w:rsidR="00FC2CBE" w:rsidRPr="00001E2E" w:rsidRDefault="00FC2CBE" w:rsidP="00001E2E">
            <w:pPr>
              <w:tabs>
                <w:tab w:val="decimal" w:pos="252"/>
              </w:tabs>
              <w:suppressAutoHyphens/>
              <w:snapToGrid w:val="0"/>
              <w:spacing w:after="0" w:line="240" w:lineRule="atLeast"/>
              <w:ind w:left="-242" w:right="-164"/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center"/>
          </w:tcPr>
          <w:p w14:paraId="0E047067" w14:textId="1D783440" w:rsidR="00FC2CBE" w:rsidRPr="00720D11" w:rsidRDefault="00212C8F" w:rsidP="00001E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21"/>
              </w:tabs>
              <w:suppressAutoHyphens/>
              <w:spacing w:after="0" w:line="240" w:lineRule="atLeast"/>
              <w:ind w:right="-135"/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</w:pPr>
            <w:r w:rsidRPr="00720D11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1,200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center"/>
            <w:hideMark/>
          </w:tcPr>
          <w:p w14:paraId="5B58E21A" w14:textId="5F9C5E8B" w:rsidR="00FC2CBE" w:rsidRPr="00720D11" w:rsidRDefault="00674032" w:rsidP="00001E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14"/>
              </w:tabs>
              <w:suppressAutoHyphens/>
              <w:spacing w:after="0" w:line="240" w:lineRule="atLeast"/>
              <w:ind w:right="-135"/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</w:pPr>
            <w:r w:rsidRPr="00720D11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1,200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center"/>
          </w:tcPr>
          <w:p w14:paraId="7BE6F29B" w14:textId="1F107968" w:rsidR="00FC2CBE" w:rsidRPr="00720D11" w:rsidRDefault="00B10C05" w:rsidP="00001E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29"/>
              </w:tabs>
              <w:suppressAutoHyphens/>
              <w:spacing w:after="0" w:line="240" w:lineRule="atLeast"/>
              <w:ind w:right="-135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720D11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1,842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center"/>
            <w:hideMark/>
          </w:tcPr>
          <w:p w14:paraId="65F62B7A" w14:textId="3C7F6167" w:rsidR="00FC2CBE" w:rsidRPr="00297B62" w:rsidRDefault="00674032" w:rsidP="00001E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09"/>
              </w:tabs>
              <w:suppressAutoHyphens/>
              <w:spacing w:after="0" w:line="240" w:lineRule="atLeast"/>
              <w:ind w:right="-135"/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</w:pPr>
            <w:r w:rsidRPr="00297B62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1,970</w:t>
            </w:r>
          </w:p>
        </w:tc>
      </w:tr>
    </w:tbl>
    <w:p w14:paraId="1B0E4FDB" w14:textId="293F5882" w:rsidR="009D2078" w:rsidRDefault="009D2078" w:rsidP="00262EAE">
      <w:pPr>
        <w:suppressAutoHyphens/>
        <w:spacing w:after="0" w:line="240" w:lineRule="atLeast"/>
        <w:ind w:left="540" w:right="-28"/>
        <w:jc w:val="both"/>
        <w:outlineLvl w:val="0"/>
        <w:rPr>
          <w:rFonts w:asciiTheme="majorBidi" w:eastAsia="Times New Roman" w:hAnsiTheme="majorBidi" w:cstheme="majorBidi"/>
          <w:color w:val="000000"/>
          <w:sz w:val="28"/>
          <w:cs/>
          <w:lang w:eastAsia="zh-CN"/>
        </w:rPr>
      </w:pPr>
    </w:p>
    <w:p w14:paraId="011AA7F0" w14:textId="0B677D5C" w:rsidR="009D2078" w:rsidRDefault="009D2078">
      <w:pPr>
        <w:rPr>
          <w:rFonts w:asciiTheme="majorBidi" w:eastAsia="Times New Roman" w:hAnsiTheme="majorBidi" w:cstheme="majorBidi"/>
          <w:color w:val="000000"/>
          <w:sz w:val="28"/>
          <w:cs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8"/>
          <w:cs/>
          <w:lang w:eastAsia="zh-CN"/>
        </w:rPr>
        <w:br w:type="page"/>
      </w:r>
    </w:p>
    <w:tbl>
      <w:tblPr>
        <w:tblW w:w="9360" w:type="dxa"/>
        <w:tblInd w:w="360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810"/>
        <w:gridCol w:w="720"/>
        <w:gridCol w:w="720"/>
        <w:gridCol w:w="720"/>
        <w:gridCol w:w="720"/>
        <w:gridCol w:w="720"/>
        <w:gridCol w:w="720"/>
      </w:tblGrid>
      <w:tr w:rsidR="00715E2F" w:rsidRPr="00126E2A" w14:paraId="05A7E2CB" w14:textId="77777777" w:rsidTr="009D2078">
        <w:trPr>
          <w:trHeight w:val="70"/>
        </w:trPr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3F3CFF99" w14:textId="3F8FF289" w:rsidR="00715E2F" w:rsidRPr="00126E2A" w:rsidRDefault="00F42DD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>
              <w:lastRenderedPageBreak/>
              <w:br w:type="page"/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22267763" w14:textId="77777777" w:rsidR="00715E2F" w:rsidRPr="00126E2A" w:rsidRDefault="00715E2F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38BECC89" w14:textId="77777777" w:rsidR="00715E2F" w:rsidRPr="00126E2A" w:rsidRDefault="00715E2F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4320" w:type="dxa"/>
            <w:gridSpan w:val="6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B966C2" w14:textId="77777777" w:rsidR="00715E2F" w:rsidRPr="00126E2A" w:rsidRDefault="00715E2F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งบการเงินเฉพาะ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กิจการ</w:t>
            </w:r>
          </w:p>
        </w:tc>
      </w:tr>
      <w:tr w:rsidR="00DA72E6" w:rsidRPr="00126E2A" w14:paraId="3965D8F3" w14:textId="77777777" w:rsidTr="009D2078">
        <w:tc>
          <w:tcPr>
            <w:tcW w:w="2970" w:type="dxa"/>
            <w:tcBorders>
              <w:top w:val="nil"/>
            </w:tcBorders>
            <w:shd w:val="clear" w:color="auto" w:fill="auto"/>
          </w:tcPr>
          <w:p w14:paraId="14B42FB5" w14:textId="77777777" w:rsidR="00DA72E6" w:rsidRPr="00126E2A" w:rsidRDefault="00DA72E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5F9701CD" w14:textId="77777777" w:rsidR="00DA72E6" w:rsidRPr="00126E2A" w:rsidRDefault="00DA72E6">
            <w:pPr>
              <w:suppressAutoHyphens/>
              <w:snapToGrid w:val="0"/>
              <w:spacing w:after="0" w:line="22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3F2D0784" w14:textId="77777777" w:rsidR="00DA72E6" w:rsidRPr="00126E2A" w:rsidRDefault="00DA72E6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ประเภท</w:t>
            </w:r>
          </w:p>
          <w:p w14:paraId="3D8617F6" w14:textId="77777777" w:rsidR="00DA72E6" w:rsidRPr="00126E2A" w:rsidRDefault="00DA72E6">
            <w:pPr>
              <w:suppressAutoHyphens/>
              <w:spacing w:after="0" w:line="22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หลักทรัพย์</w:t>
            </w:r>
          </w:p>
        </w:tc>
        <w:tc>
          <w:tcPr>
            <w:tcW w:w="144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5C521D5E" w14:textId="77777777" w:rsidR="00DA72E6" w:rsidRPr="00126E2A" w:rsidRDefault="00DA72E6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สัดส่วนการถือหุ้น</w:t>
            </w:r>
          </w:p>
        </w:tc>
        <w:tc>
          <w:tcPr>
            <w:tcW w:w="1440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553D99A8" w14:textId="77777777" w:rsidR="00DA72E6" w:rsidRPr="00126E2A" w:rsidRDefault="00DA72E6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  <w:tc>
          <w:tcPr>
            <w:tcW w:w="1440" w:type="dxa"/>
            <w:gridSpan w:val="2"/>
            <w:vMerge w:val="restart"/>
            <w:tcBorders>
              <w:top w:val="nil"/>
            </w:tcBorders>
            <w:vAlign w:val="bottom"/>
          </w:tcPr>
          <w:p w14:paraId="373C9B32" w14:textId="77777777" w:rsidR="00DA72E6" w:rsidRDefault="00DA72E6" w:rsidP="00DA72E6">
            <w:pPr>
              <w:suppressAutoHyphens/>
              <w:spacing w:after="0" w:line="220" w:lineRule="exact"/>
              <w:ind w:left="-144" w:right="-11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รายได้เงินปันผล</w:t>
            </w:r>
          </w:p>
          <w:p w14:paraId="2B1AACD9" w14:textId="15CD8A62" w:rsidR="00DA72E6" w:rsidRDefault="00DA72E6" w:rsidP="00DA72E6">
            <w:pPr>
              <w:suppressAutoHyphens/>
              <w:spacing w:after="0" w:line="220" w:lineRule="exact"/>
              <w:ind w:left="-144" w:right="-11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สำหรับปี</w:t>
            </w:r>
          </w:p>
        </w:tc>
      </w:tr>
      <w:tr w:rsidR="00DA72E6" w:rsidRPr="00126E2A" w14:paraId="215DA849" w14:textId="77777777" w:rsidTr="009D2078">
        <w:trPr>
          <w:trHeight w:val="164"/>
        </w:trPr>
        <w:tc>
          <w:tcPr>
            <w:tcW w:w="2970" w:type="dxa"/>
            <w:shd w:val="clear" w:color="auto" w:fill="auto"/>
          </w:tcPr>
          <w:p w14:paraId="1340AD22" w14:textId="77777777" w:rsidR="00DA72E6" w:rsidRPr="00126E2A" w:rsidRDefault="00DA72E6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333EB670" w14:textId="77777777" w:rsidR="00DA72E6" w:rsidRPr="00126E2A" w:rsidRDefault="00DA72E6">
            <w:pPr>
              <w:suppressAutoHyphens/>
              <w:snapToGrid w:val="0"/>
              <w:spacing w:after="0" w:line="22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810" w:type="dxa"/>
          </w:tcPr>
          <w:p w14:paraId="07E9AC4D" w14:textId="77777777" w:rsidR="00DA72E6" w:rsidRPr="00126E2A" w:rsidRDefault="00DA72E6">
            <w:pPr>
              <w:suppressAutoHyphens/>
              <w:spacing w:after="0" w:line="22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ที่ลงทุน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A83AFA2" w14:textId="77777777" w:rsidR="00DA72E6" w:rsidRPr="00126E2A" w:rsidRDefault="00DA72E6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8F5B365" w14:textId="77777777" w:rsidR="00DA72E6" w:rsidRPr="00126E2A" w:rsidRDefault="00DA72E6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440" w:type="dxa"/>
            <w:gridSpan w:val="2"/>
            <w:vMerge/>
          </w:tcPr>
          <w:p w14:paraId="24EFDF7E" w14:textId="30A537E4" w:rsidR="00DA72E6" w:rsidRDefault="00DA72E6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715E2F" w:rsidRPr="00126E2A" w14:paraId="0CB8FE5F" w14:textId="77777777" w:rsidTr="009D2078">
        <w:tc>
          <w:tcPr>
            <w:tcW w:w="2970" w:type="dxa"/>
            <w:shd w:val="clear" w:color="auto" w:fill="auto"/>
          </w:tcPr>
          <w:p w14:paraId="6F206EB7" w14:textId="77777777" w:rsidR="00715E2F" w:rsidRPr="00126E2A" w:rsidRDefault="00715E2F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4A445A84" w14:textId="77777777" w:rsidR="00715E2F" w:rsidRPr="008F19F9" w:rsidRDefault="00715E2F">
            <w:pPr>
              <w:suppressAutoHyphens/>
              <w:snapToGrid w:val="0"/>
              <w:spacing w:after="0" w:line="22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</w:tcPr>
          <w:p w14:paraId="3B51537E" w14:textId="77777777" w:rsidR="00715E2F" w:rsidRPr="00126E2A" w:rsidRDefault="00715E2F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39FCE4F0" w14:textId="3134D727" w:rsidR="00715E2F" w:rsidRPr="004D7651" w:rsidRDefault="00715E2F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256</w:t>
            </w:r>
            <w:r w:rsidR="00FC2CBE">
              <w:rPr>
                <w:rFonts w:ascii="Angsana New" w:hAnsi="Angsana New" w:cs="Angsana New"/>
                <w:color w:val="000000"/>
                <w:sz w:val="20"/>
                <w:szCs w:val="20"/>
              </w:rPr>
              <w:t>7</w:t>
            </w:r>
          </w:p>
        </w:tc>
        <w:tc>
          <w:tcPr>
            <w:tcW w:w="720" w:type="dxa"/>
            <w:shd w:val="clear" w:color="auto" w:fill="auto"/>
          </w:tcPr>
          <w:p w14:paraId="35E78EB3" w14:textId="39400CA3" w:rsidR="00715E2F" w:rsidRPr="00126E2A" w:rsidRDefault="00715E2F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256</w:t>
            </w:r>
            <w:r w:rsidR="00FC2CBE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720" w:type="dxa"/>
            <w:shd w:val="clear" w:color="auto" w:fill="auto"/>
          </w:tcPr>
          <w:p w14:paraId="0F5A35C2" w14:textId="7713741C" w:rsidR="00715E2F" w:rsidRPr="00126E2A" w:rsidRDefault="00715E2F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256</w:t>
            </w:r>
            <w:r w:rsidR="00FC2CBE">
              <w:rPr>
                <w:rFonts w:ascii="Angsana New" w:hAnsi="Angsana New" w:cs="Angsana New"/>
                <w:color w:val="000000"/>
                <w:sz w:val="20"/>
                <w:szCs w:val="20"/>
              </w:rPr>
              <w:t>7</w:t>
            </w:r>
          </w:p>
        </w:tc>
        <w:tc>
          <w:tcPr>
            <w:tcW w:w="720" w:type="dxa"/>
            <w:shd w:val="clear" w:color="auto" w:fill="auto"/>
          </w:tcPr>
          <w:p w14:paraId="12CD06F5" w14:textId="6340832C" w:rsidR="00715E2F" w:rsidRPr="00126E2A" w:rsidRDefault="00715E2F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256</w:t>
            </w:r>
            <w:r w:rsidR="00FC2CBE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720" w:type="dxa"/>
          </w:tcPr>
          <w:p w14:paraId="5E909050" w14:textId="0ADD207F" w:rsidR="00715E2F" w:rsidRPr="00B77194" w:rsidRDefault="00715E2F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256</w:t>
            </w:r>
            <w:r w:rsidR="00FC2CBE">
              <w:rPr>
                <w:rFonts w:ascii="Angsana New" w:hAnsi="Angsana New" w:cs="Angsana New"/>
                <w:color w:val="000000"/>
                <w:sz w:val="20"/>
                <w:szCs w:val="20"/>
              </w:rPr>
              <w:t>7</w:t>
            </w:r>
          </w:p>
        </w:tc>
        <w:tc>
          <w:tcPr>
            <w:tcW w:w="720" w:type="dxa"/>
          </w:tcPr>
          <w:p w14:paraId="6AFD2673" w14:textId="555D742E" w:rsidR="00715E2F" w:rsidRDefault="00715E2F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256</w:t>
            </w:r>
            <w:r w:rsidR="00FC2CBE">
              <w:rPr>
                <w:rFonts w:ascii="Angsana New" w:hAnsi="Angsana New" w:cs="Angsana New"/>
                <w:color w:val="000000"/>
                <w:sz w:val="20"/>
                <w:szCs w:val="20"/>
              </w:rPr>
              <w:t>6</w:t>
            </w:r>
          </w:p>
        </w:tc>
      </w:tr>
      <w:tr w:rsidR="00715E2F" w:rsidRPr="00126E2A" w14:paraId="3D34C0EA" w14:textId="77777777" w:rsidTr="009D2078">
        <w:tc>
          <w:tcPr>
            <w:tcW w:w="2970" w:type="dxa"/>
            <w:shd w:val="clear" w:color="auto" w:fill="auto"/>
          </w:tcPr>
          <w:p w14:paraId="300327E7" w14:textId="77777777" w:rsidR="00715E2F" w:rsidRPr="00DF2695" w:rsidRDefault="00715E2F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041E94E6" w14:textId="77777777" w:rsidR="00715E2F" w:rsidRPr="00126E2A" w:rsidRDefault="00715E2F">
            <w:pPr>
              <w:suppressAutoHyphens/>
              <w:spacing w:after="0" w:line="220" w:lineRule="exact"/>
              <w:ind w:left="73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2442F613" w14:textId="77777777" w:rsidR="00715E2F" w:rsidRPr="00DF2695" w:rsidRDefault="00715E2F">
            <w:pPr>
              <w:suppressAutoHyphens/>
              <w:spacing w:after="0" w:line="220" w:lineRule="exact"/>
              <w:ind w:left="73"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7E70B6C" w14:textId="77777777" w:rsidR="00715E2F" w:rsidRPr="00DF2695" w:rsidRDefault="00715E2F">
            <w:pPr>
              <w:suppressAutoHyphens/>
              <w:spacing w:after="0" w:line="220" w:lineRule="exact"/>
              <w:ind w:left="73"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35AE03E1" w14:textId="77777777" w:rsidR="00715E2F" w:rsidRPr="00126E2A" w:rsidRDefault="00715E2F">
            <w:pPr>
              <w:suppressAutoHyphens/>
              <w:spacing w:after="0" w:line="220" w:lineRule="exact"/>
              <w:ind w:left="73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  <w:tc>
          <w:tcPr>
            <w:tcW w:w="720" w:type="dxa"/>
          </w:tcPr>
          <w:p w14:paraId="6FD799D0" w14:textId="77777777" w:rsidR="00715E2F" w:rsidRPr="00126E2A" w:rsidRDefault="00715E2F">
            <w:pPr>
              <w:suppressAutoHyphens/>
              <w:spacing w:after="0" w:line="220" w:lineRule="exact"/>
              <w:ind w:left="73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715E2F" w:rsidRPr="00126E2A" w14:paraId="0CE8A576" w14:textId="77777777" w:rsidTr="009D2078">
        <w:tc>
          <w:tcPr>
            <w:tcW w:w="2970" w:type="dxa"/>
            <w:shd w:val="clear" w:color="auto" w:fill="auto"/>
          </w:tcPr>
          <w:p w14:paraId="2BD9B0B1" w14:textId="77777777" w:rsidR="00715E2F" w:rsidRPr="00A3030A" w:rsidRDefault="00715E2F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บริษัทย่อยทางตรง</w:t>
            </w:r>
          </w:p>
        </w:tc>
        <w:tc>
          <w:tcPr>
            <w:tcW w:w="1260" w:type="dxa"/>
            <w:shd w:val="clear" w:color="auto" w:fill="auto"/>
          </w:tcPr>
          <w:p w14:paraId="595C4E6A" w14:textId="77777777" w:rsidR="00715E2F" w:rsidRPr="00A3030A" w:rsidRDefault="00715E2F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</w:tcPr>
          <w:p w14:paraId="453929B9" w14:textId="77777777" w:rsidR="00715E2F" w:rsidRPr="00A3030A" w:rsidRDefault="00715E2F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D0289A8" w14:textId="77777777" w:rsidR="00715E2F" w:rsidRPr="00A3030A" w:rsidRDefault="00715E2F">
            <w:pPr>
              <w:tabs>
                <w:tab w:val="decimal" w:pos="39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567B7A4" w14:textId="77777777" w:rsidR="00715E2F" w:rsidRPr="00A3030A" w:rsidRDefault="00715E2F">
            <w:pPr>
              <w:tabs>
                <w:tab w:val="decimal" w:pos="341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6FCDE9B" w14:textId="77777777" w:rsidR="00715E2F" w:rsidRPr="00A3030A" w:rsidRDefault="00715E2F">
            <w:pPr>
              <w:tabs>
                <w:tab w:val="decimal" w:pos="422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DF4937B" w14:textId="77777777" w:rsidR="00715E2F" w:rsidRPr="00A3030A" w:rsidRDefault="00715E2F">
            <w:pPr>
              <w:tabs>
                <w:tab w:val="decimal" w:pos="378"/>
              </w:tabs>
              <w:suppressAutoHyphens/>
              <w:spacing w:after="0" w:line="22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2ACAD836" w14:textId="77777777" w:rsidR="00715E2F" w:rsidRPr="00A3030A" w:rsidRDefault="00715E2F">
            <w:pPr>
              <w:tabs>
                <w:tab w:val="decimal" w:pos="378"/>
              </w:tabs>
              <w:suppressAutoHyphens/>
              <w:spacing w:after="0" w:line="22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</w:tcPr>
          <w:p w14:paraId="42D55347" w14:textId="77777777" w:rsidR="00715E2F" w:rsidRPr="00A3030A" w:rsidRDefault="00715E2F">
            <w:pPr>
              <w:tabs>
                <w:tab w:val="decimal" w:pos="378"/>
              </w:tabs>
              <w:suppressAutoHyphens/>
              <w:spacing w:after="0" w:line="22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6B700F" w:rsidRPr="00126E2A" w14:paraId="6441702D" w14:textId="77777777">
        <w:tc>
          <w:tcPr>
            <w:tcW w:w="2970" w:type="dxa"/>
            <w:shd w:val="clear" w:color="auto" w:fill="auto"/>
          </w:tcPr>
          <w:p w14:paraId="54204B1A" w14:textId="77777777" w:rsidR="006B700F" w:rsidRPr="00A3030A" w:rsidRDefault="006B700F" w:rsidP="006B700F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ธนาคารไทยพาณิชย์ จำกัด (มหาชน)</w:t>
            </w:r>
          </w:p>
        </w:tc>
        <w:tc>
          <w:tcPr>
            <w:tcW w:w="1260" w:type="dxa"/>
            <w:shd w:val="clear" w:color="auto" w:fill="auto"/>
          </w:tcPr>
          <w:p w14:paraId="75EDF6DD" w14:textId="77777777" w:rsidR="006B700F" w:rsidRPr="00A3030A" w:rsidRDefault="006B700F" w:rsidP="006B700F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810" w:type="dxa"/>
          </w:tcPr>
          <w:p w14:paraId="452474FF" w14:textId="77777777" w:rsidR="006B700F" w:rsidRPr="00A3030A" w:rsidRDefault="006B700F" w:rsidP="006B700F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และ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หุ้นบุริมสิทธิ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2A92617" w14:textId="46A3AE29" w:rsidR="006B700F" w:rsidRPr="00136839" w:rsidRDefault="006B700F" w:rsidP="006B700F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136839">
              <w:rPr>
                <w:rFonts w:asciiTheme="majorBidi" w:hAnsiTheme="majorBidi" w:cstheme="majorBidi"/>
                <w:sz w:val="20"/>
                <w:szCs w:val="20"/>
              </w:rPr>
              <w:t xml:space="preserve"> 99.6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E2716D2" w14:textId="2512433A" w:rsidR="006B700F" w:rsidRPr="00A3030A" w:rsidRDefault="006B700F" w:rsidP="006B700F">
            <w:pPr>
              <w:tabs>
                <w:tab w:val="decimal" w:pos="341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FC2CB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99.5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CA367A8" w14:textId="47209957" w:rsidR="006B700F" w:rsidRPr="006029C4" w:rsidRDefault="006B700F" w:rsidP="006B700F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6029C4">
              <w:rPr>
                <w:rFonts w:asciiTheme="majorBidi" w:hAnsiTheme="majorBidi" w:cstheme="majorBidi"/>
                <w:sz w:val="20"/>
                <w:szCs w:val="20"/>
              </w:rPr>
              <w:t xml:space="preserve"> 441,</w:t>
            </w:r>
            <w:r w:rsidRPr="00E63AAA">
              <w:rPr>
                <w:rFonts w:asciiTheme="majorBidi" w:hAnsiTheme="majorBidi" w:cstheme="majorBidi"/>
                <w:sz w:val="20"/>
                <w:szCs w:val="20"/>
              </w:rPr>
              <w:t>63</w:t>
            </w:r>
            <w:r w:rsidR="002F5431" w:rsidRPr="00E63AAA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6029C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3CC6B0E" w14:textId="2CE5CBA5" w:rsidR="006B700F" w:rsidRPr="003E3CE9" w:rsidRDefault="006B700F" w:rsidP="006B700F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</w:pPr>
            <w:r w:rsidRPr="00FC2CBE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441,599</w:t>
            </w:r>
          </w:p>
        </w:tc>
        <w:tc>
          <w:tcPr>
            <w:tcW w:w="720" w:type="dxa"/>
            <w:vAlign w:val="center"/>
          </w:tcPr>
          <w:p w14:paraId="3DFA44B8" w14:textId="77777777" w:rsidR="006B700F" w:rsidRDefault="006B700F" w:rsidP="006B700F">
            <w:pPr>
              <w:tabs>
                <w:tab w:val="decimal" w:pos="457"/>
              </w:tabs>
              <w:suppressAutoHyphens/>
              <w:spacing w:after="0" w:line="220" w:lineRule="exact"/>
              <w:ind w:left="-119" w:right="-196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4433B574" w14:textId="40D6C839" w:rsidR="006B700F" w:rsidRPr="00FF5670" w:rsidRDefault="00B45793" w:rsidP="006B700F">
            <w:pPr>
              <w:tabs>
                <w:tab w:val="decimal" w:pos="457"/>
              </w:tabs>
              <w:suppressAutoHyphens/>
              <w:spacing w:after="0" w:line="220" w:lineRule="exact"/>
              <w:ind w:left="-119" w:right="-186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B45793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33,766</w:t>
            </w:r>
          </w:p>
        </w:tc>
        <w:tc>
          <w:tcPr>
            <w:tcW w:w="720" w:type="dxa"/>
            <w:vAlign w:val="center"/>
          </w:tcPr>
          <w:p w14:paraId="0EC4F3EB" w14:textId="77777777" w:rsidR="006B700F" w:rsidRDefault="006B700F" w:rsidP="006B700F">
            <w:pPr>
              <w:tabs>
                <w:tab w:val="decimal" w:pos="457"/>
              </w:tabs>
              <w:suppressAutoHyphens/>
              <w:spacing w:after="0" w:line="220" w:lineRule="exact"/>
              <w:ind w:left="-119" w:right="-196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34CE2A81" w14:textId="65C040A8" w:rsidR="006B700F" w:rsidRPr="00A3030A" w:rsidRDefault="006B700F" w:rsidP="006B700F">
            <w:pPr>
              <w:tabs>
                <w:tab w:val="decimal" w:pos="457"/>
              </w:tabs>
              <w:suppressAutoHyphens/>
              <w:spacing w:after="0" w:line="220" w:lineRule="exact"/>
              <w:ind w:left="-119" w:right="-196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C2CBE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45,911</w:t>
            </w:r>
          </w:p>
        </w:tc>
      </w:tr>
      <w:tr w:rsidR="006B700F" w:rsidRPr="00126E2A" w14:paraId="2D894302" w14:textId="77777777">
        <w:tc>
          <w:tcPr>
            <w:tcW w:w="2970" w:type="dxa"/>
            <w:shd w:val="clear" w:color="auto" w:fill="auto"/>
          </w:tcPr>
          <w:p w14:paraId="03EC8146" w14:textId="58DDBF3E" w:rsidR="006B700F" w:rsidRPr="00A3030A" w:rsidRDefault="006B700F" w:rsidP="006B700F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คาร์ด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เอกซ์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14:paraId="23280464" w14:textId="4DFE8F74" w:rsidR="006B700F" w:rsidRPr="00A3030A" w:rsidRDefault="006B700F" w:rsidP="006B700F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ธุรกิจ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บัตรเครดิต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ธุรกิจ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สินเชื่อส่วนบุคคล</w:t>
            </w:r>
          </w:p>
        </w:tc>
        <w:tc>
          <w:tcPr>
            <w:tcW w:w="810" w:type="dxa"/>
            <w:vAlign w:val="bottom"/>
          </w:tcPr>
          <w:p w14:paraId="513D3F60" w14:textId="39D23E7E" w:rsidR="006B700F" w:rsidRPr="00A3030A" w:rsidRDefault="006B700F" w:rsidP="006B700F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5B537EB" w14:textId="105D4226" w:rsidR="006B700F" w:rsidRPr="00136839" w:rsidRDefault="006B700F" w:rsidP="006B700F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136839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42EF762" w14:textId="51B42A16" w:rsidR="006B700F" w:rsidRPr="00A3030A" w:rsidRDefault="006B700F" w:rsidP="006B700F">
            <w:pPr>
              <w:tabs>
                <w:tab w:val="decimal" w:pos="341"/>
              </w:tabs>
              <w:suppressAutoHyphens/>
              <w:snapToGrid w:val="0"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100.0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8D5293F" w14:textId="14E76E3B" w:rsidR="006B700F" w:rsidRPr="006029C4" w:rsidRDefault="006B700F" w:rsidP="006B700F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6029C4">
              <w:rPr>
                <w:rFonts w:asciiTheme="majorBidi" w:hAnsiTheme="majorBidi" w:cstheme="majorBidi"/>
                <w:sz w:val="20"/>
                <w:szCs w:val="20"/>
              </w:rPr>
              <w:t xml:space="preserve"> 23,500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49C03AB" w14:textId="07BF5E52" w:rsidR="006B700F" w:rsidRPr="003E3CE9" w:rsidRDefault="006B700F" w:rsidP="006B700F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3E3CE9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23</w:t>
            </w:r>
            <w:r w:rsidRPr="003E3CE9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3E3CE9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500</w:t>
            </w:r>
          </w:p>
        </w:tc>
        <w:tc>
          <w:tcPr>
            <w:tcW w:w="720" w:type="dxa"/>
            <w:vAlign w:val="center"/>
          </w:tcPr>
          <w:p w14:paraId="1F784EF1" w14:textId="77777777" w:rsidR="006B700F" w:rsidRPr="00F42DDE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left="-119" w:right="-15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5793F74" w14:textId="77777777" w:rsidR="006B700F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left="-119" w:right="-15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0459049" w14:textId="77841F0D" w:rsidR="006B700F" w:rsidRPr="00F42DDE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left="-119" w:right="-186"/>
              <w:rPr>
                <w:rFonts w:asciiTheme="majorBidi" w:hAnsiTheme="majorBidi" w:cstheme="majorBidi"/>
                <w:sz w:val="20"/>
                <w:szCs w:val="20"/>
              </w:rPr>
            </w:pPr>
            <w:r w:rsidRPr="00F42D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center"/>
          </w:tcPr>
          <w:p w14:paraId="630BD06A" w14:textId="77777777" w:rsidR="006B700F" w:rsidRPr="00F42DDE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left="-119" w:right="-15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A4B4AE3" w14:textId="77777777" w:rsidR="006B700F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left="-119" w:right="-15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7BD2033" w14:textId="266420CE" w:rsidR="006B700F" w:rsidRPr="00F42DDE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left="-119" w:right="-159"/>
              <w:rPr>
                <w:rFonts w:asciiTheme="majorBidi" w:hAnsiTheme="majorBidi" w:cstheme="majorBidi"/>
                <w:sz w:val="20"/>
                <w:szCs w:val="20"/>
              </w:rPr>
            </w:pPr>
            <w:r w:rsidRPr="00F42D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6B700F" w:rsidRPr="00126E2A" w14:paraId="62D5AA2C" w14:textId="77777777" w:rsidTr="006B700F">
        <w:tc>
          <w:tcPr>
            <w:tcW w:w="2970" w:type="dxa"/>
            <w:shd w:val="clear" w:color="auto" w:fill="auto"/>
          </w:tcPr>
          <w:p w14:paraId="3D795BF8" w14:textId="77777777" w:rsidR="006B700F" w:rsidRPr="00A3030A" w:rsidRDefault="006B700F" w:rsidP="006B700F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เอสซีบี เท็นเอกซ์ จำกัด</w:t>
            </w:r>
          </w:p>
        </w:tc>
        <w:tc>
          <w:tcPr>
            <w:tcW w:w="1260" w:type="dxa"/>
            <w:shd w:val="clear" w:color="auto" w:fill="auto"/>
          </w:tcPr>
          <w:p w14:paraId="73CA08F7" w14:textId="77777777" w:rsidR="006B700F" w:rsidRPr="00A3030A" w:rsidRDefault="006B700F" w:rsidP="006B700F">
            <w:pPr>
              <w:suppressAutoHyphens/>
              <w:spacing w:after="0" w:line="220" w:lineRule="exact"/>
              <w:ind w:left="-20" w:right="-110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ธุรกิจเงินร่วมลงทุน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br/>
            </w:r>
            <w:r w:rsidRPr="001412C1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ร่วมทุนเพื่อพัฒนาธุรกิจ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และ</w:t>
            </w:r>
            <w:r w:rsidRPr="00E84B0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ลงทุนเชิงกลยุทธ์</w:t>
            </w:r>
          </w:p>
        </w:tc>
        <w:tc>
          <w:tcPr>
            <w:tcW w:w="810" w:type="dxa"/>
            <w:vAlign w:val="bottom"/>
          </w:tcPr>
          <w:p w14:paraId="28C6DDB3" w14:textId="77777777" w:rsidR="006B700F" w:rsidRPr="00A3030A" w:rsidRDefault="006B700F" w:rsidP="006B700F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033DA24" w14:textId="64BF6AD1" w:rsidR="006B700F" w:rsidRPr="00136839" w:rsidRDefault="006B700F" w:rsidP="006B700F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136839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044872D" w14:textId="77777777" w:rsidR="006B700F" w:rsidRPr="00A3030A" w:rsidRDefault="006B700F" w:rsidP="006B700F">
            <w:pPr>
              <w:tabs>
                <w:tab w:val="decimal" w:pos="341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100.0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00272A2" w14:textId="7FE2745A" w:rsidR="006B700F" w:rsidRPr="006029C4" w:rsidRDefault="006B700F" w:rsidP="006B700F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6029C4">
              <w:rPr>
                <w:rFonts w:asciiTheme="majorBidi" w:hAnsiTheme="majorBidi" w:cstheme="majorBidi"/>
                <w:sz w:val="20"/>
                <w:szCs w:val="20"/>
              </w:rPr>
              <w:t xml:space="preserve"> 23,462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8F48DE9" w14:textId="3C775A2E" w:rsidR="006B700F" w:rsidRPr="003E3CE9" w:rsidRDefault="006B700F" w:rsidP="006B700F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C2CBE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23,462</w:t>
            </w:r>
          </w:p>
        </w:tc>
        <w:tc>
          <w:tcPr>
            <w:tcW w:w="720" w:type="dxa"/>
            <w:vAlign w:val="bottom"/>
          </w:tcPr>
          <w:p w14:paraId="08F5146A" w14:textId="3AC6092A" w:rsidR="006B700F" w:rsidRPr="00FF5670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right="-201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F42D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</w:tcPr>
          <w:p w14:paraId="651AC612" w14:textId="77777777" w:rsidR="006B700F" w:rsidRPr="00F42DDE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left="-119" w:right="-15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2CD3E19" w14:textId="77777777" w:rsidR="006B700F" w:rsidRPr="00F42DDE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left="-119" w:right="-15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D88D0E5" w14:textId="77777777" w:rsidR="006B700F" w:rsidRPr="00F42DDE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left="-119" w:right="-15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C1593D7" w14:textId="51478338" w:rsidR="006B700F" w:rsidRPr="00F42DDE" w:rsidRDefault="006B700F" w:rsidP="006B700F">
            <w:pPr>
              <w:tabs>
                <w:tab w:val="decimal" w:pos="457"/>
              </w:tabs>
              <w:suppressAutoHyphens/>
              <w:spacing w:after="0" w:line="220" w:lineRule="exact"/>
              <w:ind w:left="-119" w:right="-186"/>
              <w:rPr>
                <w:rFonts w:asciiTheme="majorBidi" w:hAnsiTheme="majorBidi" w:cstheme="majorBidi"/>
                <w:sz w:val="20"/>
                <w:szCs w:val="20"/>
              </w:rPr>
            </w:pPr>
            <w:r w:rsidRPr="00FC2CBE">
              <w:rPr>
                <w:rFonts w:asciiTheme="majorBidi" w:hAnsiTheme="majorBidi" w:cstheme="majorBidi"/>
                <w:sz w:val="20"/>
                <w:szCs w:val="20"/>
                <w:cs/>
              </w:rPr>
              <w:t>684</w:t>
            </w:r>
          </w:p>
        </w:tc>
      </w:tr>
      <w:tr w:rsidR="006B700F" w:rsidRPr="00126E2A" w14:paraId="73E071DC" w14:textId="77777777">
        <w:tc>
          <w:tcPr>
            <w:tcW w:w="2970" w:type="dxa"/>
            <w:shd w:val="clear" w:color="auto" w:fill="auto"/>
          </w:tcPr>
          <w:p w14:paraId="4F09D475" w14:textId="0FD254DF" w:rsidR="006B700F" w:rsidRPr="00A3030A" w:rsidRDefault="006B700F" w:rsidP="006B700F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เพอร์เพิล เวนเจอร์ส จำกัด</w:t>
            </w:r>
            <w:r w:rsidR="00FF7920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47287867" w14:textId="77777777" w:rsidR="006B700F" w:rsidRPr="009E7E0B" w:rsidRDefault="006B700F" w:rsidP="006B700F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9E7E0B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ไลฟ์สไตร์ซูเปอร์แอปแพลตฟอร์ม</w:t>
            </w:r>
          </w:p>
        </w:tc>
        <w:tc>
          <w:tcPr>
            <w:tcW w:w="810" w:type="dxa"/>
          </w:tcPr>
          <w:p w14:paraId="769FD078" w14:textId="77777777" w:rsidR="006B700F" w:rsidRPr="00A3030A" w:rsidRDefault="006B700F" w:rsidP="006B700F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  <w:p w14:paraId="6C0D8F9D" w14:textId="77777777" w:rsidR="006B700F" w:rsidRPr="00A3030A" w:rsidRDefault="006B700F" w:rsidP="006B700F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F4B7C55" w14:textId="5505EC8C" w:rsidR="006B700F" w:rsidRPr="00136839" w:rsidRDefault="006B700F" w:rsidP="006B700F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136839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DEDC449" w14:textId="77777777" w:rsidR="006B700F" w:rsidRPr="00A3030A" w:rsidRDefault="006B700F" w:rsidP="006B700F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100.0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5900494" w14:textId="3F614DBD" w:rsidR="006B700F" w:rsidRPr="006029C4" w:rsidRDefault="006B700F" w:rsidP="006B700F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6029C4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10C7683" w14:textId="756BB2AC" w:rsidR="006B700F" w:rsidRPr="003E3CE9" w:rsidRDefault="006B700F" w:rsidP="006B700F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C2CBE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8</w:t>
            </w:r>
            <w:r w:rsidRPr="00FC2CBE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FC2CBE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300</w:t>
            </w:r>
          </w:p>
        </w:tc>
        <w:tc>
          <w:tcPr>
            <w:tcW w:w="720" w:type="dxa"/>
            <w:vAlign w:val="center"/>
          </w:tcPr>
          <w:p w14:paraId="1EB98A7D" w14:textId="77777777" w:rsidR="006B700F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left="-119" w:right="-15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4D3E802" w14:textId="4F029648" w:rsidR="006B700F" w:rsidRPr="00FF5670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left="-119" w:right="-201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F42D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center"/>
          </w:tcPr>
          <w:p w14:paraId="7859B05E" w14:textId="77777777" w:rsidR="006B700F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left="-119" w:right="-15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7676027" w14:textId="54E88C42" w:rsidR="006B700F" w:rsidRPr="00F42DDE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left="-119" w:right="-159"/>
              <w:rPr>
                <w:rFonts w:asciiTheme="majorBidi" w:hAnsiTheme="majorBidi" w:cstheme="majorBidi"/>
                <w:sz w:val="20"/>
                <w:szCs w:val="20"/>
              </w:rPr>
            </w:pPr>
            <w:r w:rsidRPr="00F42D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6B700F" w:rsidRPr="00126E2A" w14:paraId="3717806F" w14:textId="77777777">
        <w:tc>
          <w:tcPr>
            <w:tcW w:w="2970" w:type="dxa"/>
            <w:shd w:val="clear" w:color="auto" w:fill="auto"/>
          </w:tcPr>
          <w:p w14:paraId="55FB8D50" w14:textId="025737A6" w:rsidR="006B700F" w:rsidRPr="00A3030A" w:rsidRDefault="006B700F" w:rsidP="006B700F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ออโต้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เอกซ์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14:paraId="2E69123A" w14:textId="66FE82F1" w:rsidR="006B700F" w:rsidRPr="009E7E0B" w:rsidRDefault="006B700F" w:rsidP="006B700F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9E7E0B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บริการสินเชื่อที่มี</w:t>
            </w:r>
            <w:r w:rsidRPr="009E7E0B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br/>
            </w:r>
            <w:r w:rsidRPr="009E7E0B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ทะเบียนรถ เป็นประกันและนายหน้าประกันวินาศภัย</w:t>
            </w:r>
          </w:p>
        </w:tc>
        <w:tc>
          <w:tcPr>
            <w:tcW w:w="810" w:type="dxa"/>
          </w:tcPr>
          <w:p w14:paraId="4CF234C3" w14:textId="77777777" w:rsidR="006B700F" w:rsidRDefault="006B700F" w:rsidP="006B700F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02DF0C30" w14:textId="77777777" w:rsidR="006B700F" w:rsidRDefault="006B700F" w:rsidP="006B700F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41E33DC4" w14:textId="77777777" w:rsidR="006B700F" w:rsidRDefault="006B700F" w:rsidP="006B700F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0FECFE95" w14:textId="45C5681D" w:rsidR="006B700F" w:rsidRPr="00A3030A" w:rsidRDefault="006B700F" w:rsidP="006B700F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1EF66DC" w14:textId="0E823792" w:rsidR="006B700F" w:rsidRPr="00136839" w:rsidRDefault="006B700F" w:rsidP="006B700F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136839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849B966" w14:textId="4137FE32" w:rsidR="006B700F" w:rsidRPr="00A3030A" w:rsidRDefault="006B700F" w:rsidP="006B700F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Theme="majorBidi" w:hAnsiTheme="majorBidi" w:cs="Angsana New"/>
                <w:sz w:val="20"/>
                <w:szCs w:val="20"/>
                <w:cs/>
              </w:rPr>
              <w:t>100.0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F5A4FBA" w14:textId="24A100AF" w:rsidR="006B700F" w:rsidRPr="006029C4" w:rsidRDefault="006B700F" w:rsidP="006B700F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6029C4">
              <w:rPr>
                <w:rFonts w:asciiTheme="majorBidi" w:hAnsiTheme="majorBidi" w:cstheme="majorBidi"/>
                <w:sz w:val="20"/>
                <w:szCs w:val="20"/>
              </w:rPr>
              <w:t xml:space="preserve"> 8,000 </w:t>
            </w:r>
          </w:p>
        </w:tc>
        <w:tc>
          <w:tcPr>
            <w:tcW w:w="720" w:type="dxa"/>
            <w:shd w:val="clear" w:color="auto" w:fill="auto"/>
          </w:tcPr>
          <w:p w14:paraId="663BB5EC" w14:textId="77777777" w:rsidR="006B700F" w:rsidRDefault="006B700F" w:rsidP="006B700F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A1EDC63" w14:textId="77777777" w:rsidR="006B700F" w:rsidRDefault="006B700F" w:rsidP="006B700F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7F60EE9" w14:textId="77777777" w:rsidR="006B700F" w:rsidRDefault="006B700F" w:rsidP="006B700F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6B16BF6" w14:textId="5CF96DCC" w:rsidR="006B700F" w:rsidRPr="00FC2CBE" w:rsidRDefault="006B700F" w:rsidP="006B700F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C2CBE">
              <w:rPr>
                <w:rFonts w:asciiTheme="majorBidi" w:hAnsiTheme="majorBidi" w:cstheme="majorBidi"/>
                <w:sz w:val="20"/>
                <w:szCs w:val="20"/>
              </w:rPr>
              <w:t xml:space="preserve">8,000 </w:t>
            </w:r>
          </w:p>
        </w:tc>
        <w:tc>
          <w:tcPr>
            <w:tcW w:w="720" w:type="dxa"/>
            <w:vAlign w:val="center"/>
          </w:tcPr>
          <w:p w14:paraId="314C1CD4" w14:textId="77777777" w:rsidR="006B700F" w:rsidRPr="00F42DDE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left="-119" w:right="-196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FFAAE3B" w14:textId="77777777" w:rsidR="006B700F" w:rsidRPr="00F42DDE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left="-119" w:right="-196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EFAF6A2" w14:textId="77777777" w:rsidR="006B700F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left="-119" w:right="-196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F878A97" w14:textId="5CD47F97" w:rsidR="006B700F" w:rsidRPr="00FF5670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left="-119" w:right="-201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F42D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center"/>
          </w:tcPr>
          <w:p w14:paraId="3FDE1903" w14:textId="77777777" w:rsidR="006B700F" w:rsidRPr="00F42DDE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left="-119" w:right="-196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D60166B" w14:textId="77777777" w:rsidR="006B700F" w:rsidRPr="00F42DDE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left="-119" w:right="-196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9DC1161" w14:textId="77777777" w:rsidR="006B700F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left="-119" w:right="-196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DDCB4F9" w14:textId="42560A75" w:rsidR="006B700F" w:rsidRPr="00F42DDE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left="-119" w:right="-196"/>
              <w:rPr>
                <w:rFonts w:asciiTheme="majorBidi" w:hAnsiTheme="majorBidi" w:cstheme="majorBidi"/>
                <w:sz w:val="20"/>
                <w:szCs w:val="20"/>
              </w:rPr>
            </w:pPr>
            <w:r w:rsidRPr="00F42D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6B700F" w:rsidRPr="00126E2A" w14:paraId="63D6B534" w14:textId="77777777">
        <w:tc>
          <w:tcPr>
            <w:tcW w:w="2970" w:type="dxa"/>
            <w:shd w:val="clear" w:color="auto" w:fill="auto"/>
          </w:tcPr>
          <w:p w14:paraId="047CFFE2" w14:textId="77777777" w:rsidR="006B700F" w:rsidRPr="00A3030A" w:rsidRDefault="006B700F" w:rsidP="006B700F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บริษัทหลักทรัพย์ 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อินโนเวสท์ เอกซ์ จํากัด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71376D" w14:textId="77777777" w:rsidR="006B700F" w:rsidRPr="00A3030A" w:rsidRDefault="006B700F" w:rsidP="006B700F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ธุรกิจ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หลักทรัพย์</w:t>
            </w:r>
          </w:p>
        </w:tc>
        <w:tc>
          <w:tcPr>
            <w:tcW w:w="810" w:type="dxa"/>
            <w:vAlign w:val="bottom"/>
          </w:tcPr>
          <w:p w14:paraId="74681E85" w14:textId="77777777" w:rsidR="006B700F" w:rsidRPr="00A3030A" w:rsidRDefault="006B700F" w:rsidP="006B700F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967D0EC" w14:textId="349A973C" w:rsidR="006B700F" w:rsidRPr="00136839" w:rsidRDefault="006B700F" w:rsidP="006B700F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136839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EC6CA44" w14:textId="77777777" w:rsidR="006B700F" w:rsidRPr="00A3030A" w:rsidRDefault="006B700F" w:rsidP="006B700F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hAnsiTheme="majorBidi" w:cs="Angsana New"/>
                <w:sz w:val="20"/>
                <w:szCs w:val="20"/>
                <w:cs/>
              </w:rPr>
              <w:t>100.0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B4A9F6C" w14:textId="4FA3FE95" w:rsidR="006B700F" w:rsidRPr="006029C4" w:rsidRDefault="006B700F" w:rsidP="006B700F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6029C4">
              <w:rPr>
                <w:rFonts w:asciiTheme="majorBidi" w:hAnsiTheme="majorBidi" w:cstheme="majorBidi"/>
                <w:sz w:val="20"/>
                <w:szCs w:val="20"/>
              </w:rPr>
              <w:t xml:space="preserve"> 4,959 </w:t>
            </w:r>
          </w:p>
        </w:tc>
        <w:tc>
          <w:tcPr>
            <w:tcW w:w="720" w:type="dxa"/>
            <w:shd w:val="clear" w:color="auto" w:fill="auto"/>
          </w:tcPr>
          <w:p w14:paraId="68D2AA81" w14:textId="1E9845EB" w:rsidR="006B700F" w:rsidRPr="00FC2CBE" w:rsidRDefault="006B700F" w:rsidP="006B700F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FC2CBE">
              <w:rPr>
                <w:rFonts w:asciiTheme="majorBidi" w:hAnsiTheme="majorBidi" w:cstheme="majorBidi"/>
                <w:sz w:val="20"/>
                <w:szCs w:val="20"/>
              </w:rPr>
              <w:t>4,959</w:t>
            </w:r>
          </w:p>
        </w:tc>
        <w:tc>
          <w:tcPr>
            <w:tcW w:w="720" w:type="dxa"/>
            <w:vAlign w:val="center"/>
          </w:tcPr>
          <w:p w14:paraId="74E40082" w14:textId="5F2F9C6B" w:rsidR="006B700F" w:rsidRPr="00FF5670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left="-119" w:right="-201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F42D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center"/>
          </w:tcPr>
          <w:p w14:paraId="69F47FC6" w14:textId="1606EDA9" w:rsidR="006B700F" w:rsidRPr="00F42DDE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left="-119" w:right="-19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42D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6B700F" w:rsidRPr="00126E2A" w14:paraId="34E55ADB" w14:textId="77777777">
        <w:tc>
          <w:tcPr>
            <w:tcW w:w="2970" w:type="dxa"/>
            <w:shd w:val="clear" w:color="auto" w:fill="auto"/>
          </w:tcPr>
          <w:p w14:paraId="48844E1C" w14:textId="77777777" w:rsidR="006B700F" w:rsidRPr="00A3030A" w:rsidRDefault="006B700F" w:rsidP="006B700F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บริษัท เอสซีบี เดต้า เอกซ์ จำกัด</w:t>
            </w:r>
          </w:p>
        </w:tc>
        <w:tc>
          <w:tcPr>
            <w:tcW w:w="1260" w:type="dxa"/>
            <w:shd w:val="clear" w:color="auto" w:fill="auto"/>
          </w:tcPr>
          <w:p w14:paraId="16B57558" w14:textId="77777777" w:rsidR="006B700F" w:rsidRPr="00A3030A" w:rsidRDefault="006B700F" w:rsidP="006B700F">
            <w:pPr>
              <w:suppressAutoHyphens/>
              <w:spacing w:after="0" w:line="220" w:lineRule="exact"/>
              <w:ind w:left="-20" w:right="-110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บริการ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การ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วิเคราะห์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br/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และประมวลผลข้อมูล</w:t>
            </w:r>
          </w:p>
        </w:tc>
        <w:tc>
          <w:tcPr>
            <w:tcW w:w="810" w:type="dxa"/>
          </w:tcPr>
          <w:p w14:paraId="4A637D65" w14:textId="77777777" w:rsidR="006B700F" w:rsidRDefault="006B700F" w:rsidP="006B700F">
            <w:pPr>
              <w:suppressAutoHyphens/>
              <w:spacing w:after="0" w:line="220" w:lineRule="exact"/>
              <w:ind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65CE7005" w14:textId="77777777" w:rsidR="006B700F" w:rsidRPr="00A3030A" w:rsidRDefault="006B700F" w:rsidP="006B700F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BAC51F9" w14:textId="29A89F4E" w:rsidR="006B700F" w:rsidRPr="00136839" w:rsidRDefault="006B700F" w:rsidP="006B700F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36839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CD19559" w14:textId="77777777" w:rsidR="006B700F" w:rsidRPr="00A3030A" w:rsidRDefault="006B700F" w:rsidP="006B700F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hAnsiTheme="majorBidi" w:cs="Angsana New" w:hint="cs"/>
                <w:sz w:val="20"/>
                <w:szCs w:val="20"/>
                <w:cs/>
              </w:rPr>
              <w:t>100.0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F5B53A4" w14:textId="616A7F21" w:rsidR="006B700F" w:rsidRPr="006029C4" w:rsidRDefault="006B700F" w:rsidP="006B700F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6029C4">
              <w:rPr>
                <w:rFonts w:asciiTheme="majorBidi" w:hAnsiTheme="majorBidi" w:cstheme="majorBidi"/>
                <w:sz w:val="20"/>
                <w:szCs w:val="20"/>
              </w:rPr>
              <w:t xml:space="preserve"> 1,960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DA4B264" w14:textId="77777777" w:rsidR="006B700F" w:rsidRPr="003E3CE9" w:rsidRDefault="006B700F" w:rsidP="006B700F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3E3CE9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1</w:t>
            </w:r>
            <w:r w:rsidRPr="003E3CE9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,</w:t>
            </w:r>
            <w:r w:rsidRPr="003E3CE9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460</w:t>
            </w:r>
          </w:p>
        </w:tc>
        <w:tc>
          <w:tcPr>
            <w:tcW w:w="720" w:type="dxa"/>
            <w:vAlign w:val="center"/>
          </w:tcPr>
          <w:p w14:paraId="4090A989" w14:textId="77777777" w:rsidR="006B700F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left="-119" w:right="-196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25C6AE3" w14:textId="08C4BF7E" w:rsidR="006B700F" w:rsidRPr="00FF5670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left="-119" w:right="-201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F42D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center"/>
          </w:tcPr>
          <w:p w14:paraId="5C4CE6F1" w14:textId="77777777" w:rsidR="006B700F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left="-119" w:right="-196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C0C74AF" w14:textId="0A939F24" w:rsidR="006B700F" w:rsidRPr="00F42DDE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left="-119" w:right="-196"/>
              <w:rPr>
                <w:rFonts w:asciiTheme="majorBidi" w:hAnsiTheme="majorBidi" w:cstheme="majorBidi"/>
                <w:sz w:val="20"/>
                <w:szCs w:val="20"/>
              </w:rPr>
            </w:pPr>
            <w:r w:rsidRPr="00F42D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6B700F" w:rsidRPr="00126E2A" w14:paraId="1C8C6F80" w14:textId="77777777">
        <w:tc>
          <w:tcPr>
            <w:tcW w:w="2970" w:type="dxa"/>
            <w:shd w:val="clear" w:color="auto" w:fill="auto"/>
          </w:tcPr>
          <w:p w14:paraId="5DDB5202" w14:textId="77777777" w:rsidR="006B700F" w:rsidRPr="00A3030A" w:rsidRDefault="006B700F" w:rsidP="006B700F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มันนิกซ์ จำกัด</w:t>
            </w:r>
          </w:p>
        </w:tc>
        <w:tc>
          <w:tcPr>
            <w:tcW w:w="1260" w:type="dxa"/>
            <w:shd w:val="clear" w:color="auto" w:fill="auto"/>
          </w:tcPr>
          <w:p w14:paraId="41E5F762" w14:textId="77777777" w:rsidR="006B700F" w:rsidRPr="00A3030A" w:rsidRDefault="006B700F" w:rsidP="006B700F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สินเชื่อผ่าน</w:t>
            </w:r>
          </w:p>
          <w:p w14:paraId="2E505095" w14:textId="77777777" w:rsidR="006B700F" w:rsidRPr="00A3030A" w:rsidRDefault="006B700F" w:rsidP="006B700F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ช่องทางดิจิทัล</w:t>
            </w:r>
          </w:p>
        </w:tc>
        <w:tc>
          <w:tcPr>
            <w:tcW w:w="810" w:type="dxa"/>
          </w:tcPr>
          <w:p w14:paraId="5A301FC5" w14:textId="77777777" w:rsidR="006B700F" w:rsidRPr="00A3030A" w:rsidRDefault="006B700F" w:rsidP="006B700F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033FB8E3" w14:textId="77777777" w:rsidR="006B700F" w:rsidRDefault="006B700F" w:rsidP="006B700F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EA49AA8" w14:textId="44F44A41" w:rsidR="006B700F" w:rsidRPr="00136839" w:rsidRDefault="006B700F" w:rsidP="006B700F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36839">
              <w:rPr>
                <w:rFonts w:asciiTheme="majorBidi" w:hAnsiTheme="majorBidi" w:cstheme="majorBidi"/>
                <w:sz w:val="20"/>
                <w:szCs w:val="20"/>
              </w:rPr>
              <w:t xml:space="preserve"> 54.5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BCDEFBB" w14:textId="7887DABF" w:rsidR="006B700F" w:rsidRPr="00A3030A" w:rsidRDefault="006B700F" w:rsidP="006B700F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FC2CB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57.0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672BB77" w14:textId="4D9C0F7F" w:rsidR="006B700F" w:rsidRPr="006029C4" w:rsidRDefault="006B700F" w:rsidP="006B700F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6029C4">
              <w:rPr>
                <w:rFonts w:asciiTheme="majorBidi" w:hAnsiTheme="majorBidi" w:cstheme="majorBidi"/>
                <w:sz w:val="20"/>
                <w:szCs w:val="20"/>
              </w:rPr>
              <w:t xml:space="preserve"> 819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A8E9899" w14:textId="478B6E17" w:rsidR="006B700F" w:rsidRPr="003E3CE9" w:rsidRDefault="006B700F" w:rsidP="006B700F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</w:pPr>
            <w:r w:rsidRPr="00FC2CBE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819</w:t>
            </w:r>
          </w:p>
        </w:tc>
        <w:tc>
          <w:tcPr>
            <w:tcW w:w="720" w:type="dxa"/>
            <w:vAlign w:val="center"/>
          </w:tcPr>
          <w:p w14:paraId="7EF30CA0" w14:textId="77777777" w:rsidR="006B700F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left="-119" w:right="-196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1DBC0FE" w14:textId="4D385DBF" w:rsidR="006B700F" w:rsidRPr="00FF5670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left="-119" w:right="-201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F42D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center"/>
          </w:tcPr>
          <w:p w14:paraId="1B05A4C0" w14:textId="77777777" w:rsidR="006B700F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left="-119" w:right="-196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7BF2F76" w14:textId="0D44949B" w:rsidR="006B700F" w:rsidRPr="00F42DDE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left="-119" w:right="-19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42D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6B700F" w:rsidRPr="00F359E2" w14:paraId="79210601" w14:textId="77777777">
        <w:tc>
          <w:tcPr>
            <w:tcW w:w="2970" w:type="dxa"/>
            <w:shd w:val="clear" w:color="auto" w:fill="auto"/>
          </w:tcPr>
          <w:p w14:paraId="529E4CBA" w14:textId="77777777" w:rsidR="006B700F" w:rsidRPr="00A3030A" w:rsidRDefault="006B700F" w:rsidP="006B700F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-42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บริษัท เอสซีบี เทคเอกซ์ จำกัด</w:t>
            </w:r>
          </w:p>
        </w:tc>
        <w:tc>
          <w:tcPr>
            <w:tcW w:w="1260" w:type="dxa"/>
            <w:shd w:val="clear" w:color="auto" w:fill="auto"/>
          </w:tcPr>
          <w:p w14:paraId="1DF26380" w14:textId="77777777" w:rsidR="006B700F" w:rsidRPr="00A3030A" w:rsidRDefault="006B700F" w:rsidP="006B700F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บริการเทคโนโลยี</w:t>
            </w:r>
          </w:p>
          <w:p w14:paraId="76DFD680" w14:textId="77777777" w:rsidR="006B700F" w:rsidRPr="00A3030A" w:rsidRDefault="006B700F" w:rsidP="006B700F">
            <w:pPr>
              <w:suppressAutoHyphens/>
              <w:spacing w:after="0" w:line="220" w:lineRule="exact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สารสนเทศ</w:t>
            </w:r>
          </w:p>
        </w:tc>
        <w:tc>
          <w:tcPr>
            <w:tcW w:w="810" w:type="dxa"/>
          </w:tcPr>
          <w:p w14:paraId="0434E4C4" w14:textId="77777777" w:rsidR="006B700F" w:rsidRPr="00A3030A" w:rsidRDefault="006B700F" w:rsidP="006B700F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7C38D4D8" w14:textId="77777777" w:rsidR="006B700F" w:rsidRPr="00A3030A" w:rsidRDefault="006B700F" w:rsidP="006B700F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B4A51AA" w14:textId="6AD16E10" w:rsidR="006B700F" w:rsidRPr="00136839" w:rsidRDefault="006B700F" w:rsidP="006B700F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136839">
              <w:rPr>
                <w:rFonts w:asciiTheme="majorBidi" w:hAnsiTheme="majorBidi" w:cstheme="majorBidi"/>
                <w:sz w:val="20"/>
                <w:szCs w:val="20"/>
              </w:rPr>
              <w:t xml:space="preserve"> 60.0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D2BAF83" w14:textId="77777777" w:rsidR="006B700F" w:rsidRPr="00A3030A" w:rsidRDefault="006B700F" w:rsidP="006B700F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hAnsiTheme="majorBidi" w:cs="Angsana New"/>
                <w:sz w:val="20"/>
                <w:szCs w:val="20"/>
                <w:cs/>
              </w:rPr>
              <w:t>60.0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FF91CBD" w14:textId="770B544C" w:rsidR="006B700F" w:rsidRPr="006029C4" w:rsidRDefault="006B700F" w:rsidP="006B700F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6029C4">
              <w:rPr>
                <w:rFonts w:asciiTheme="majorBidi" w:hAnsiTheme="majorBidi" w:cstheme="majorBidi"/>
                <w:sz w:val="20"/>
                <w:szCs w:val="20"/>
              </w:rPr>
              <w:t xml:space="preserve"> 704 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2D06AEF" w14:textId="77777777" w:rsidR="006B700F" w:rsidRPr="003E3CE9" w:rsidRDefault="006B700F" w:rsidP="006B700F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</w:pPr>
            <w:r w:rsidRPr="003E3CE9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704</w:t>
            </w:r>
          </w:p>
        </w:tc>
        <w:tc>
          <w:tcPr>
            <w:tcW w:w="720" w:type="dxa"/>
            <w:vAlign w:val="center"/>
          </w:tcPr>
          <w:p w14:paraId="512EEA7B" w14:textId="77777777" w:rsidR="006B700F" w:rsidRPr="00F42DDE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left="-119" w:right="-196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BED2A5A" w14:textId="0FE66414" w:rsidR="006B700F" w:rsidRPr="00FF5670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left="-119" w:right="-186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F42D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center"/>
          </w:tcPr>
          <w:p w14:paraId="43C91711" w14:textId="77777777" w:rsidR="006B700F" w:rsidRDefault="006B700F" w:rsidP="006B700F">
            <w:pPr>
              <w:tabs>
                <w:tab w:val="decimal" w:pos="457"/>
              </w:tabs>
              <w:suppressAutoHyphens/>
              <w:spacing w:after="0" w:line="220" w:lineRule="exact"/>
              <w:ind w:left="-119" w:right="-186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1E3542D" w14:textId="7A87B8CA" w:rsidR="006B700F" w:rsidRPr="00F42DDE" w:rsidRDefault="006B700F" w:rsidP="006B700F">
            <w:pPr>
              <w:tabs>
                <w:tab w:val="decimal" w:pos="457"/>
              </w:tabs>
              <w:suppressAutoHyphens/>
              <w:spacing w:after="0" w:line="220" w:lineRule="exact"/>
              <w:ind w:left="-119" w:right="-186"/>
              <w:rPr>
                <w:rFonts w:asciiTheme="majorBidi" w:hAnsiTheme="majorBidi" w:cstheme="majorBidi"/>
                <w:sz w:val="20"/>
                <w:szCs w:val="20"/>
              </w:rPr>
            </w:pPr>
            <w:r w:rsidRPr="00FC2CBE">
              <w:rPr>
                <w:rFonts w:asciiTheme="majorBidi" w:hAnsiTheme="majorBidi" w:cstheme="majorBidi"/>
                <w:sz w:val="20"/>
                <w:szCs w:val="20"/>
              </w:rPr>
              <w:t>245</w:t>
            </w:r>
          </w:p>
        </w:tc>
      </w:tr>
      <w:tr w:rsidR="006B700F" w:rsidRPr="00F359E2" w14:paraId="6426C98F" w14:textId="77777777">
        <w:tc>
          <w:tcPr>
            <w:tcW w:w="2970" w:type="dxa"/>
            <w:shd w:val="clear" w:color="auto" w:fill="auto"/>
          </w:tcPr>
          <w:p w14:paraId="02F05565" w14:textId="371FBD2E" w:rsidR="006B700F" w:rsidRPr="00A3030A" w:rsidRDefault="006B700F" w:rsidP="006B700F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-42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บริษัท เอไอเอสซีบี จำกัด</w:t>
            </w:r>
            <w:r w:rsidR="00FF7920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5908AF13" w14:textId="77777777" w:rsidR="006B700F" w:rsidRPr="00A3030A" w:rsidRDefault="006B700F" w:rsidP="006B700F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สินเชื่อผ่าน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br/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ช่องทางดิจิทัล</w:t>
            </w:r>
          </w:p>
        </w:tc>
        <w:tc>
          <w:tcPr>
            <w:tcW w:w="810" w:type="dxa"/>
          </w:tcPr>
          <w:p w14:paraId="3D314C43" w14:textId="77777777" w:rsidR="006B700F" w:rsidRPr="00A3030A" w:rsidRDefault="006B700F" w:rsidP="006B700F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27478773" w14:textId="77777777" w:rsidR="006B700F" w:rsidRPr="00A3030A" w:rsidRDefault="006B700F" w:rsidP="006B700F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E2409D6" w14:textId="719CE1D0" w:rsidR="006B700F" w:rsidRPr="00136839" w:rsidRDefault="006B700F" w:rsidP="006B700F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79A4663" w14:textId="77777777" w:rsidR="006B700F" w:rsidRPr="00A3030A" w:rsidRDefault="006B700F" w:rsidP="006B700F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hAnsiTheme="majorBidi" w:cs="Angsana New" w:hint="cs"/>
                <w:sz w:val="20"/>
                <w:szCs w:val="20"/>
                <w:cs/>
              </w:rPr>
              <w:t>100.0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48B1052" w14:textId="3F2D5338" w:rsidR="006B700F" w:rsidRPr="006029C4" w:rsidRDefault="006B700F" w:rsidP="006B700F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6029C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5FDD0C9" w14:textId="77777777" w:rsidR="006B700F" w:rsidRPr="003E3CE9" w:rsidRDefault="006B700F" w:rsidP="006B700F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3E3CE9">
              <w:rPr>
                <w:rFonts w:ascii="Angsana New" w:eastAsia="Times New Roman" w:hAnsi="Angsana New" w:cs="Angsana New" w:hint="cs"/>
                <w:sz w:val="20"/>
                <w:szCs w:val="20"/>
                <w:cs/>
                <w:lang w:eastAsia="zh-CN"/>
              </w:rPr>
              <w:t>511</w:t>
            </w:r>
          </w:p>
        </w:tc>
        <w:tc>
          <w:tcPr>
            <w:tcW w:w="720" w:type="dxa"/>
            <w:vAlign w:val="center"/>
          </w:tcPr>
          <w:p w14:paraId="16046319" w14:textId="77777777" w:rsidR="006B700F" w:rsidRPr="00F42DDE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left="-119" w:right="-196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53F954C" w14:textId="415A7F36" w:rsidR="006B700F" w:rsidRPr="00FF5670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left="-119" w:right="-186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F42D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center"/>
          </w:tcPr>
          <w:p w14:paraId="3757A982" w14:textId="77777777" w:rsidR="006B700F" w:rsidRPr="00F42DDE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left="-119" w:right="-196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68E1776" w14:textId="5A48D672" w:rsidR="006B700F" w:rsidRPr="00F42DDE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left="-119" w:right="-196"/>
              <w:rPr>
                <w:rFonts w:asciiTheme="majorBidi" w:hAnsiTheme="majorBidi" w:cstheme="majorBidi"/>
                <w:sz w:val="20"/>
                <w:szCs w:val="20"/>
              </w:rPr>
            </w:pPr>
            <w:r w:rsidRPr="00F42D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6B700F" w:rsidRPr="00126E2A" w14:paraId="27C55E96" w14:textId="77777777">
        <w:tc>
          <w:tcPr>
            <w:tcW w:w="2970" w:type="dxa"/>
            <w:tcBorders>
              <w:bottom w:val="nil"/>
            </w:tcBorders>
            <w:shd w:val="clear" w:color="auto" w:fill="auto"/>
          </w:tcPr>
          <w:p w14:paraId="3F0F4C90" w14:textId="77777777" w:rsidR="006B700F" w:rsidRDefault="006B700F" w:rsidP="006B700F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อบาคัส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 ดิจิทัล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 จำกัด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</w:p>
          <w:p w14:paraId="48F91371" w14:textId="69038C54" w:rsidR="006B700F" w:rsidRPr="00243BFC" w:rsidRDefault="006B700F" w:rsidP="006B700F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 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66BBBCE" w14:textId="77777777" w:rsidR="006B700F" w:rsidRPr="00A3030A" w:rsidRDefault="006B700F" w:rsidP="006B700F">
            <w:pPr>
              <w:suppressAutoHyphens/>
              <w:spacing w:after="0" w:line="220" w:lineRule="exact"/>
              <w:ind w:left="-20" w:right="-110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บริการการวิเคราะห์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และประมวมผลข้อมูล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และบริการ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สินเชื่อ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br/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ผ่านช่องทางดิจิทัล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3E109AF0" w14:textId="77777777" w:rsidR="006B700F" w:rsidRPr="00A3030A" w:rsidRDefault="006B700F" w:rsidP="006B700F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1E14BF82" w14:textId="42B4ADB9" w:rsidR="006B700F" w:rsidRPr="00136839" w:rsidRDefault="006B700F" w:rsidP="006B700F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136839">
              <w:rPr>
                <w:rFonts w:asciiTheme="majorBidi" w:hAnsiTheme="majorBidi" w:cstheme="majorBidi"/>
                <w:sz w:val="20"/>
                <w:szCs w:val="20"/>
              </w:rPr>
              <w:t xml:space="preserve"> 44.9 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1D039B4C" w14:textId="77777777" w:rsidR="006B700F" w:rsidRPr="00A3030A" w:rsidRDefault="006B700F" w:rsidP="006B700F">
            <w:pPr>
              <w:tabs>
                <w:tab w:val="decimal" w:pos="321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44.9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2E696783" w14:textId="13831E3A" w:rsidR="006B700F" w:rsidRPr="006029C4" w:rsidRDefault="006B700F" w:rsidP="006B700F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6029C4">
              <w:rPr>
                <w:rFonts w:asciiTheme="majorBidi" w:hAnsiTheme="majorBidi" w:cstheme="majorBidi"/>
                <w:sz w:val="20"/>
                <w:szCs w:val="20"/>
              </w:rPr>
              <w:t xml:space="preserve"> 501 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1CB4C936" w14:textId="77777777" w:rsidR="006B700F" w:rsidRPr="003E3CE9" w:rsidRDefault="006B700F" w:rsidP="006B700F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3E3CE9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501</w:t>
            </w: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14:paraId="47CF1F3F" w14:textId="77777777" w:rsidR="006B700F" w:rsidRPr="00F42DDE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left="-119" w:right="-196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FEE8B8D" w14:textId="77777777" w:rsidR="006B700F" w:rsidRPr="00F42DDE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left="-119" w:right="-196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D6C8DFE" w14:textId="77777777" w:rsidR="006B700F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left="-119" w:right="-196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4729699" w14:textId="38902729" w:rsidR="006B700F" w:rsidRPr="00F42DDE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left="-119" w:right="-186"/>
              <w:rPr>
                <w:rFonts w:asciiTheme="majorBidi" w:hAnsiTheme="majorBidi" w:cstheme="majorBidi"/>
                <w:sz w:val="20"/>
                <w:szCs w:val="20"/>
              </w:rPr>
            </w:pPr>
            <w:r w:rsidRPr="00F42D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14:paraId="0352E361" w14:textId="77777777" w:rsidR="006B700F" w:rsidRPr="00F42DDE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left="-119" w:right="-196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AD3D752" w14:textId="77777777" w:rsidR="006B700F" w:rsidRPr="00F42DDE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left="-119" w:right="-196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ECFF096" w14:textId="77777777" w:rsidR="006B700F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left="-119" w:right="-196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7905979" w14:textId="06FB3940" w:rsidR="006B700F" w:rsidRPr="00F42DDE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left="-119" w:right="-196"/>
              <w:rPr>
                <w:rFonts w:asciiTheme="majorBidi" w:hAnsiTheme="majorBidi" w:cstheme="majorBidi"/>
                <w:sz w:val="20"/>
                <w:szCs w:val="20"/>
              </w:rPr>
            </w:pPr>
            <w:r w:rsidRPr="00F42D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6B700F" w:rsidRPr="00F359E2" w14:paraId="070C9CD5" w14:textId="77777777">
        <w:tc>
          <w:tcPr>
            <w:tcW w:w="2970" w:type="dxa"/>
            <w:tcBorders>
              <w:bottom w:val="nil"/>
            </w:tcBorders>
            <w:shd w:val="clear" w:color="auto" w:fill="auto"/>
          </w:tcPr>
          <w:p w14:paraId="59CA5BFC" w14:textId="77777777" w:rsidR="006B700F" w:rsidRPr="00A3030A" w:rsidRDefault="006B700F" w:rsidP="006B700F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โทเคน เอกซ์ จำกัด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337B4EE" w14:textId="77777777" w:rsidR="006B700F" w:rsidRPr="00A3030A" w:rsidRDefault="006B700F" w:rsidP="006B700F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บริการระบบเสนอขาย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โทเคนดิจิทัล</w:t>
            </w:r>
          </w:p>
        </w:tc>
        <w:tc>
          <w:tcPr>
            <w:tcW w:w="810" w:type="dxa"/>
            <w:tcBorders>
              <w:bottom w:val="nil"/>
            </w:tcBorders>
          </w:tcPr>
          <w:p w14:paraId="4B24D4E5" w14:textId="77777777" w:rsidR="006B700F" w:rsidRPr="00A3030A" w:rsidRDefault="006B700F" w:rsidP="006B700F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5F082523" w14:textId="77777777" w:rsidR="006B700F" w:rsidRPr="00A3030A" w:rsidRDefault="006B700F" w:rsidP="006B700F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5685A8A6" w14:textId="28795BDD" w:rsidR="006B700F" w:rsidRPr="00136839" w:rsidRDefault="006B700F" w:rsidP="006B700F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136839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60A3C896" w14:textId="77777777" w:rsidR="006B700F" w:rsidRPr="00A3030A" w:rsidRDefault="006B700F" w:rsidP="006B700F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100.0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06530BFF" w14:textId="282B4288" w:rsidR="006B700F" w:rsidRPr="006029C4" w:rsidRDefault="006B700F" w:rsidP="006B700F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  <w:r w:rsidRPr="006029C4">
              <w:rPr>
                <w:rFonts w:asciiTheme="majorBidi" w:hAnsiTheme="majorBidi" w:cstheme="majorBidi"/>
                <w:sz w:val="20"/>
                <w:szCs w:val="20"/>
              </w:rPr>
              <w:t xml:space="preserve"> 530 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3AFFDF86" w14:textId="320E9EF7" w:rsidR="006B700F" w:rsidRPr="003E3CE9" w:rsidRDefault="006B700F" w:rsidP="006B700F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C2CBE"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  <w:t>330</w:t>
            </w: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14:paraId="0D3B1A3A" w14:textId="77777777" w:rsidR="006B700F" w:rsidRPr="00F42DDE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left="-119" w:right="-196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24B0BA3" w14:textId="2F69DDBE" w:rsidR="006B700F" w:rsidRPr="00F42DDE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left="-119" w:right="-186"/>
              <w:rPr>
                <w:rFonts w:asciiTheme="majorBidi" w:hAnsiTheme="majorBidi" w:cstheme="majorBidi"/>
                <w:sz w:val="20"/>
                <w:szCs w:val="20"/>
              </w:rPr>
            </w:pPr>
            <w:r w:rsidRPr="00F42D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14:paraId="1851B42C" w14:textId="77777777" w:rsidR="006B700F" w:rsidRPr="00F42DDE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left="-119" w:right="-196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BC09B24" w14:textId="1BF81BDD" w:rsidR="006B700F" w:rsidRPr="00F42DDE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left="-119" w:right="-196"/>
              <w:rPr>
                <w:rFonts w:asciiTheme="majorBidi" w:hAnsiTheme="majorBidi" w:cstheme="majorBidi"/>
                <w:sz w:val="20"/>
                <w:szCs w:val="20"/>
              </w:rPr>
            </w:pPr>
            <w:r w:rsidRPr="00F42D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6B700F" w:rsidRPr="00F359E2" w14:paraId="64F1C172" w14:textId="77777777"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09E94850" w14:textId="130EBAC4" w:rsidR="006B700F" w:rsidRPr="00A3030A" w:rsidRDefault="006B700F" w:rsidP="006B700F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ดิจิทัล เวนเจอร์ส จำกัด</w:t>
            </w:r>
            <w:r w:rsidR="00FF7920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3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5587C9A0" w14:textId="77777777" w:rsidR="006B700F" w:rsidRPr="00A3030A" w:rsidRDefault="006B700F" w:rsidP="006B700F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เทคโนโลยีทางการเงิน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54EF18A" w14:textId="77777777" w:rsidR="006B700F" w:rsidRPr="00A3030A" w:rsidRDefault="006B700F" w:rsidP="006B700F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9522FC" w14:textId="52C5F5F7" w:rsidR="006B700F" w:rsidRPr="00136839" w:rsidRDefault="006B700F" w:rsidP="006B700F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136839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6BEDF3" w14:textId="77777777" w:rsidR="006B700F" w:rsidRPr="00A3030A" w:rsidRDefault="006B700F" w:rsidP="006B700F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100.0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9432EF" w14:textId="1EA41C5F" w:rsidR="006B700F" w:rsidRPr="006029C4" w:rsidRDefault="006B700F" w:rsidP="006B700F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6029C4">
              <w:rPr>
                <w:rFonts w:asciiTheme="majorBidi" w:hAnsiTheme="majorBidi" w:cstheme="majorBidi"/>
                <w:sz w:val="20"/>
                <w:szCs w:val="20"/>
              </w:rPr>
              <w:t xml:space="preserve"> 37 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72C262" w14:textId="75E144EC" w:rsidR="006B700F" w:rsidRPr="003E3CE9" w:rsidRDefault="006B700F" w:rsidP="006B700F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C2CBE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37</w:t>
            </w:r>
          </w:p>
        </w:tc>
        <w:tc>
          <w:tcPr>
            <w:tcW w:w="720" w:type="dxa"/>
            <w:tcBorders>
              <w:top w:val="nil"/>
              <w:bottom w:val="nil"/>
            </w:tcBorders>
            <w:vAlign w:val="center"/>
          </w:tcPr>
          <w:p w14:paraId="3097EEFD" w14:textId="0B6C7E1F" w:rsidR="006B700F" w:rsidRPr="00F42DDE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left="-119" w:right="-186"/>
              <w:rPr>
                <w:rFonts w:asciiTheme="majorBidi" w:hAnsiTheme="majorBidi" w:cstheme="majorBidi"/>
                <w:sz w:val="20"/>
                <w:szCs w:val="20"/>
              </w:rPr>
            </w:pPr>
            <w:r w:rsidRPr="00F42D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tcBorders>
              <w:top w:val="nil"/>
              <w:bottom w:val="nil"/>
            </w:tcBorders>
            <w:vAlign w:val="center"/>
          </w:tcPr>
          <w:p w14:paraId="4FB81B07" w14:textId="1BD5D894" w:rsidR="006B700F" w:rsidRPr="00F42DDE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left="-119" w:right="-196"/>
              <w:rPr>
                <w:rFonts w:asciiTheme="majorBidi" w:hAnsiTheme="majorBidi" w:cstheme="majorBidi"/>
                <w:sz w:val="20"/>
                <w:szCs w:val="20"/>
              </w:rPr>
            </w:pPr>
            <w:r w:rsidRPr="00F42D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6B700F" w:rsidRPr="00F359E2" w14:paraId="58CF0759" w14:textId="77777777" w:rsidTr="005D7A4C"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73D6B12D" w14:textId="57A96E98" w:rsidR="006B700F" w:rsidRPr="00A3030A" w:rsidRDefault="006B700F" w:rsidP="006B700F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  <w:r w:rsidRPr="008B4035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บริษัท พอยท์เอกซ์ จำกัด</w:t>
            </w:r>
            <w:r w:rsidR="00FF7920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4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E580050" w14:textId="00A244F1" w:rsidR="006B700F" w:rsidRPr="00A3030A" w:rsidRDefault="005D7A4C" w:rsidP="006B700F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5D7A4C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บริการระบบแลกคะแนนสะสม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6110C55E" w14:textId="22D54453" w:rsidR="006B700F" w:rsidRPr="00A3030A" w:rsidRDefault="006B700F" w:rsidP="005D7A4C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708BDA" w14:textId="0F79E5EA" w:rsidR="006B700F" w:rsidRPr="00136839" w:rsidRDefault="006B700F" w:rsidP="006B700F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136839">
              <w:rPr>
                <w:rFonts w:asciiTheme="majorBidi" w:hAnsiTheme="majorBidi" w:cstheme="majorBidi"/>
                <w:sz w:val="20"/>
                <w:szCs w:val="20"/>
              </w:rPr>
              <w:t xml:space="preserve"> 100.0 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B208D5" w14:textId="4673DF61" w:rsidR="006B700F" w:rsidRPr="00A3030A" w:rsidRDefault="00C463F2" w:rsidP="006B700F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0996AA" w14:textId="18E12E7F" w:rsidR="006B700F" w:rsidRPr="006029C4" w:rsidRDefault="006B700F" w:rsidP="006B700F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6029C4">
              <w:rPr>
                <w:rFonts w:asciiTheme="majorBidi" w:hAnsiTheme="majorBidi" w:cstheme="majorBidi"/>
                <w:sz w:val="20"/>
                <w:szCs w:val="20"/>
              </w:rPr>
              <w:t xml:space="preserve"> 1 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E5D5F2" w14:textId="0CB68118" w:rsidR="006B700F" w:rsidRPr="00FC2CBE" w:rsidRDefault="0091028E" w:rsidP="0091028E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</w:pPr>
            <w:r w:rsidRPr="00E23970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tcBorders>
              <w:top w:val="nil"/>
              <w:bottom w:val="nil"/>
            </w:tcBorders>
            <w:vAlign w:val="center"/>
          </w:tcPr>
          <w:p w14:paraId="224D64C1" w14:textId="5C2F124C" w:rsidR="006B700F" w:rsidRPr="00F42DDE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left="-119" w:right="-186"/>
              <w:rPr>
                <w:rFonts w:asciiTheme="majorBidi" w:hAnsiTheme="majorBidi" w:cstheme="majorBidi"/>
                <w:sz w:val="20"/>
                <w:szCs w:val="20"/>
              </w:rPr>
            </w:pPr>
            <w:r w:rsidRPr="00F42D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tcBorders>
              <w:top w:val="nil"/>
              <w:bottom w:val="nil"/>
            </w:tcBorders>
            <w:vAlign w:val="center"/>
          </w:tcPr>
          <w:p w14:paraId="0E1F10AA" w14:textId="62265323" w:rsidR="006B700F" w:rsidRPr="00F42DDE" w:rsidRDefault="006B700F" w:rsidP="006B700F">
            <w:pPr>
              <w:tabs>
                <w:tab w:val="decimal" w:pos="340"/>
              </w:tabs>
              <w:suppressAutoHyphens/>
              <w:spacing w:after="0" w:line="220" w:lineRule="exact"/>
              <w:ind w:left="-119" w:right="-19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42D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6029C4" w:rsidRPr="00F359E2" w14:paraId="4C4FB18C" w14:textId="77777777" w:rsidTr="006029C4">
        <w:tc>
          <w:tcPr>
            <w:tcW w:w="2970" w:type="dxa"/>
            <w:tcBorders>
              <w:top w:val="nil"/>
              <w:bottom w:val="nil"/>
            </w:tcBorders>
            <w:shd w:val="clear" w:color="auto" w:fill="auto"/>
          </w:tcPr>
          <w:p w14:paraId="29970D74" w14:textId="77777777" w:rsidR="006029C4" w:rsidRPr="00A3030A" w:rsidRDefault="006029C4" w:rsidP="006029C4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22EBE938" w14:textId="77777777" w:rsidR="006029C4" w:rsidRPr="00A3030A" w:rsidRDefault="006029C4" w:rsidP="006029C4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F5EC729" w14:textId="77777777" w:rsidR="006029C4" w:rsidRPr="00A3030A" w:rsidRDefault="006029C4" w:rsidP="006029C4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0B441E" w14:textId="77777777" w:rsidR="006029C4" w:rsidRPr="00136839" w:rsidRDefault="006029C4" w:rsidP="006029C4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40ECAC" w14:textId="77777777" w:rsidR="006029C4" w:rsidRPr="00A3030A" w:rsidRDefault="006029C4" w:rsidP="006029C4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C437B0" w14:textId="77777777" w:rsidR="006029C4" w:rsidRPr="006029C4" w:rsidRDefault="006029C4" w:rsidP="006029C4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99240F" w14:textId="77777777" w:rsidR="006029C4" w:rsidRPr="003E3CE9" w:rsidRDefault="006029C4" w:rsidP="006029C4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E0928D5" w14:textId="77777777" w:rsidR="006029C4" w:rsidRPr="00A3030A" w:rsidRDefault="006029C4" w:rsidP="006029C4">
            <w:pPr>
              <w:tabs>
                <w:tab w:val="decimal" w:pos="457"/>
              </w:tabs>
              <w:suppressAutoHyphens/>
              <w:spacing w:after="0" w:line="220" w:lineRule="exact"/>
              <w:ind w:left="-119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center"/>
          </w:tcPr>
          <w:p w14:paraId="60703936" w14:textId="77777777" w:rsidR="006029C4" w:rsidRPr="00A3030A" w:rsidRDefault="006029C4" w:rsidP="006029C4">
            <w:pPr>
              <w:tabs>
                <w:tab w:val="decimal" w:pos="457"/>
              </w:tabs>
              <w:suppressAutoHyphens/>
              <w:spacing w:after="0" w:line="220" w:lineRule="exact"/>
              <w:ind w:left="-119" w:right="-196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6029C4" w:rsidRPr="005E697F" w14:paraId="667714BB" w14:textId="77777777" w:rsidTr="006029C4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rPr>
          <w:trHeight w:val="266"/>
        </w:trPr>
        <w:tc>
          <w:tcPr>
            <w:tcW w:w="2970" w:type="dxa"/>
            <w:hideMark/>
          </w:tcPr>
          <w:p w14:paraId="285B150A" w14:textId="77777777" w:rsidR="006029C4" w:rsidRPr="00A3030A" w:rsidRDefault="006029C4" w:rsidP="006029C4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บริษัทร่วมค้า</w:t>
            </w:r>
            <w:r w:rsidRPr="00A3030A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ท</w:t>
            </w:r>
            <w:r w:rsidRPr="00644CB7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าง</w:t>
            </w:r>
            <w:r w:rsidRPr="00644CB7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ตรง</w:t>
            </w:r>
          </w:p>
        </w:tc>
        <w:tc>
          <w:tcPr>
            <w:tcW w:w="1260" w:type="dxa"/>
          </w:tcPr>
          <w:p w14:paraId="4942D78E" w14:textId="77777777" w:rsidR="006029C4" w:rsidRPr="00A3030A" w:rsidRDefault="006029C4" w:rsidP="006029C4">
            <w:pPr>
              <w:suppressAutoHyphens/>
              <w:snapToGrid w:val="0"/>
              <w:spacing w:after="0" w:line="22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245441E6" w14:textId="77777777" w:rsidR="006029C4" w:rsidRPr="00A3030A" w:rsidRDefault="006029C4" w:rsidP="006029C4">
            <w:pPr>
              <w:suppressAutoHyphens/>
              <w:snapToGrid w:val="0"/>
              <w:spacing w:after="0" w:line="220" w:lineRule="exac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vAlign w:val="bottom"/>
          </w:tcPr>
          <w:p w14:paraId="4F70C9D4" w14:textId="77777777" w:rsidR="006029C4" w:rsidRPr="00136839" w:rsidRDefault="006029C4" w:rsidP="006029C4">
            <w:pPr>
              <w:tabs>
                <w:tab w:val="decimal" w:pos="394"/>
              </w:tabs>
              <w:suppressAutoHyphens/>
              <w:snapToGrid w:val="0"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34FBA97A" w14:textId="77777777" w:rsidR="006029C4" w:rsidRPr="00A3030A" w:rsidRDefault="006029C4" w:rsidP="006029C4">
            <w:pPr>
              <w:tabs>
                <w:tab w:val="decimal" w:pos="486"/>
              </w:tabs>
              <w:suppressAutoHyphens/>
              <w:snapToGrid w:val="0"/>
              <w:spacing w:after="0" w:line="220" w:lineRule="exac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vAlign w:val="bottom"/>
          </w:tcPr>
          <w:p w14:paraId="35A17088" w14:textId="77777777" w:rsidR="006029C4" w:rsidRPr="006029C4" w:rsidRDefault="006029C4" w:rsidP="006029C4">
            <w:pPr>
              <w:tabs>
                <w:tab w:val="decimal" w:pos="486"/>
              </w:tabs>
              <w:suppressAutoHyphens/>
              <w:snapToGrid w:val="0"/>
              <w:spacing w:after="0" w:line="220" w:lineRule="exac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vAlign w:val="bottom"/>
          </w:tcPr>
          <w:p w14:paraId="0D66E8A0" w14:textId="77777777" w:rsidR="006029C4" w:rsidRPr="003E3CE9" w:rsidRDefault="006029C4" w:rsidP="006029C4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</w:tcPr>
          <w:p w14:paraId="3FF70616" w14:textId="77777777" w:rsidR="006029C4" w:rsidRPr="00A3030A" w:rsidRDefault="006029C4" w:rsidP="006029C4">
            <w:pPr>
              <w:tabs>
                <w:tab w:val="decimal" w:pos="457"/>
              </w:tabs>
              <w:suppressAutoHyphens/>
              <w:snapToGrid w:val="0"/>
              <w:spacing w:after="0" w:line="220" w:lineRule="exact"/>
              <w:ind w:left="-119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vAlign w:val="center"/>
          </w:tcPr>
          <w:p w14:paraId="02B14A2B" w14:textId="77777777" w:rsidR="006029C4" w:rsidRPr="00924F2A" w:rsidRDefault="006029C4" w:rsidP="006029C4">
            <w:pPr>
              <w:tabs>
                <w:tab w:val="decimal" w:pos="457"/>
              </w:tabs>
              <w:suppressAutoHyphens/>
              <w:spacing w:after="0" w:line="220" w:lineRule="exact"/>
              <w:ind w:left="-119" w:right="-196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B45793" w:rsidRPr="00F359E2" w14:paraId="5B9B8B67" w14:textId="77777777">
        <w:tc>
          <w:tcPr>
            <w:tcW w:w="2970" w:type="dxa"/>
            <w:tcBorders>
              <w:bottom w:val="nil"/>
            </w:tcBorders>
            <w:shd w:val="clear" w:color="auto" w:fill="auto"/>
          </w:tcPr>
          <w:p w14:paraId="01634439" w14:textId="77777777" w:rsidR="00B45793" w:rsidRPr="00A3030A" w:rsidRDefault="00B45793" w:rsidP="00B45793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บริษัท</w:t>
            </w:r>
            <w:r w:rsidRPr="00A3030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 xml:space="preserve"> อัลฟ่า เอกซ์ จำกัด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583CF39B" w14:textId="77777777" w:rsidR="00B45793" w:rsidRPr="00A3030A" w:rsidRDefault="00B45793" w:rsidP="00B45793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บริการสินเชื่อเช่าซื้อ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ลีสซิ่ง และสินเชื่อ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รีไฟแนนซ์สำหรับ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ยานยนต์กลุ่มลักชัวรี่</w:t>
            </w:r>
          </w:p>
        </w:tc>
        <w:tc>
          <w:tcPr>
            <w:tcW w:w="810" w:type="dxa"/>
            <w:tcBorders>
              <w:bottom w:val="nil"/>
            </w:tcBorders>
          </w:tcPr>
          <w:p w14:paraId="355A644A" w14:textId="77777777" w:rsidR="00B45793" w:rsidRPr="00A3030A" w:rsidRDefault="00B45793" w:rsidP="00B45793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67C64E29" w14:textId="77777777" w:rsidR="00B45793" w:rsidRDefault="00B45793" w:rsidP="00B45793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3DB16E96" w14:textId="77777777" w:rsidR="00B45793" w:rsidRDefault="00B45793" w:rsidP="00B45793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5AEC355A" w14:textId="77777777" w:rsidR="00B45793" w:rsidRPr="00A3030A" w:rsidRDefault="00B45793" w:rsidP="00B45793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32C794C3" w14:textId="52760C09" w:rsidR="00B45793" w:rsidRPr="00136839" w:rsidRDefault="00B45793" w:rsidP="00B45793">
            <w:pPr>
              <w:tabs>
                <w:tab w:val="decimal" w:pos="31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136839">
              <w:rPr>
                <w:rFonts w:asciiTheme="majorBidi" w:hAnsiTheme="majorBidi" w:cstheme="majorBidi"/>
                <w:sz w:val="20"/>
                <w:szCs w:val="20"/>
              </w:rPr>
              <w:t>50.0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2DA2D93A" w14:textId="77777777" w:rsidR="00B45793" w:rsidRPr="00A3030A" w:rsidRDefault="00B45793" w:rsidP="00B45793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50.0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5B745E7C" w14:textId="11C18AA4" w:rsidR="00B45793" w:rsidRPr="006029C4" w:rsidRDefault="00B45793" w:rsidP="00B45793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6029C4">
              <w:rPr>
                <w:rFonts w:asciiTheme="majorBidi" w:hAnsiTheme="majorBidi" w:cstheme="majorBidi"/>
                <w:sz w:val="20"/>
                <w:szCs w:val="20"/>
              </w:rPr>
              <w:t>875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1A59A1C7" w14:textId="2C526662" w:rsidR="00B45793" w:rsidRPr="003E3CE9" w:rsidRDefault="00B45793" w:rsidP="00B45793">
            <w:pPr>
              <w:tabs>
                <w:tab w:val="decimal" w:pos="760"/>
              </w:tabs>
              <w:suppressAutoHyphens/>
              <w:snapToGrid w:val="0"/>
              <w:spacing w:after="0" w:line="220" w:lineRule="exact"/>
              <w:ind w:left="-108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eastAsia="zh-CN"/>
              </w:rPr>
            </w:pPr>
            <w:r w:rsidRPr="00FC2CBE">
              <w:rPr>
                <w:rFonts w:ascii="Angsana New" w:eastAsia="Times New Roman" w:hAnsi="Angsana New" w:cs="Angsana New"/>
                <w:sz w:val="20"/>
                <w:szCs w:val="20"/>
                <w:cs/>
                <w:lang w:eastAsia="zh-CN"/>
              </w:rPr>
              <w:t>875</w:t>
            </w: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14:paraId="61CF6439" w14:textId="77777777" w:rsidR="00B45793" w:rsidRPr="00F42DDE" w:rsidRDefault="00B45793" w:rsidP="00B45793">
            <w:pPr>
              <w:tabs>
                <w:tab w:val="decimal" w:pos="259"/>
              </w:tabs>
              <w:suppressAutoHyphens/>
              <w:spacing w:after="0" w:line="220" w:lineRule="exact"/>
              <w:ind w:left="-119" w:right="-196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C44BDDD" w14:textId="77777777" w:rsidR="00B45793" w:rsidRPr="00F42DDE" w:rsidRDefault="00B45793" w:rsidP="00B45793">
            <w:pPr>
              <w:tabs>
                <w:tab w:val="decimal" w:pos="259"/>
              </w:tabs>
              <w:suppressAutoHyphens/>
              <w:spacing w:after="0" w:line="220" w:lineRule="exact"/>
              <w:ind w:left="-119" w:right="-196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434BB5A" w14:textId="77777777" w:rsidR="00B45793" w:rsidRPr="00F42DDE" w:rsidRDefault="00B45793" w:rsidP="00B45793">
            <w:pPr>
              <w:tabs>
                <w:tab w:val="decimal" w:pos="340"/>
              </w:tabs>
              <w:suppressAutoHyphens/>
              <w:spacing w:after="0" w:line="220" w:lineRule="exact"/>
              <w:ind w:left="-119" w:right="-186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851C45B" w14:textId="16042D1C" w:rsidR="00B45793" w:rsidRPr="00F42DDE" w:rsidRDefault="00B45793" w:rsidP="00B45793">
            <w:pPr>
              <w:tabs>
                <w:tab w:val="decimal" w:pos="340"/>
              </w:tabs>
              <w:suppressAutoHyphens/>
              <w:spacing w:after="0" w:line="220" w:lineRule="exact"/>
              <w:ind w:left="-119" w:right="-186"/>
              <w:rPr>
                <w:rFonts w:asciiTheme="majorBidi" w:hAnsiTheme="majorBidi" w:cstheme="majorBidi"/>
                <w:sz w:val="20"/>
                <w:szCs w:val="20"/>
              </w:rPr>
            </w:pPr>
            <w:r w:rsidRPr="00F42D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14:paraId="0355DEAA" w14:textId="77777777" w:rsidR="00B45793" w:rsidRPr="00F42DDE" w:rsidRDefault="00B45793" w:rsidP="00B45793">
            <w:pPr>
              <w:tabs>
                <w:tab w:val="decimal" w:pos="259"/>
              </w:tabs>
              <w:suppressAutoHyphens/>
              <w:spacing w:after="0" w:line="220" w:lineRule="exact"/>
              <w:ind w:left="-119" w:right="-196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940E777" w14:textId="77777777" w:rsidR="00B45793" w:rsidRPr="00F42DDE" w:rsidRDefault="00B45793" w:rsidP="00B45793">
            <w:pPr>
              <w:tabs>
                <w:tab w:val="decimal" w:pos="259"/>
              </w:tabs>
              <w:suppressAutoHyphens/>
              <w:spacing w:after="0" w:line="220" w:lineRule="exact"/>
              <w:ind w:left="-119" w:right="-196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DB7934B" w14:textId="77777777" w:rsidR="00B45793" w:rsidRPr="00F42DDE" w:rsidRDefault="00B45793" w:rsidP="00B45793">
            <w:pPr>
              <w:tabs>
                <w:tab w:val="decimal" w:pos="340"/>
              </w:tabs>
              <w:suppressAutoHyphens/>
              <w:spacing w:after="0" w:line="220" w:lineRule="exact"/>
              <w:ind w:left="-119" w:right="-186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B05E127" w14:textId="59FCAE4D" w:rsidR="00B45793" w:rsidRPr="00F42DDE" w:rsidRDefault="00B45793" w:rsidP="00B45793">
            <w:pPr>
              <w:tabs>
                <w:tab w:val="decimal" w:pos="340"/>
              </w:tabs>
              <w:suppressAutoHyphens/>
              <w:spacing w:after="0" w:line="220" w:lineRule="exact"/>
              <w:ind w:left="-119" w:right="-196"/>
              <w:rPr>
                <w:rFonts w:asciiTheme="majorBidi" w:hAnsiTheme="majorBidi" w:cstheme="majorBidi"/>
                <w:sz w:val="20"/>
                <w:szCs w:val="20"/>
              </w:rPr>
            </w:pPr>
            <w:r w:rsidRPr="00F42DDE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8B4035" w:rsidRPr="00F359E2" w14:paraId="2614DAAD" w14:textId="77777777" w:rsidTr="009D2078">
        <w:tc>
          <w:tcPr>
            <w:tcW w:w="2970" w:type="dxa"/>
            <w:tcBorders>
              <w:bottom w:val="nil"/>
            </w:tcBorders>
            <w:shd w:val="clear" w:color="auto" w:fill="auto"/>
          </w:tcPr>
          <w:p w14:paraId="793FE088" w14:textId="77777777" w:rsidR="008B4035" w:rsidRPr="00A3030A" w:rsidRDefault="008B4035" w:rsidP="008B4035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2295B3C0" w14:textId="77777777" w:rsidR="008B4035" w:rsidRDefault="008B4035" w:rsidP="008B4035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641D876B" w14:textId="77777777" w:rsidR="008B4035" w:rsidRPr="00A3030A" w:rsidRDefault="008B4035" w:rsidP="008B4035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5BE0F653" w14:textId="77777777" w:rsidR="008B4035" w:rsidRPr="00A3030A" w:rsidRDefault="008B4035" w:rsidP="008B4035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6056C1EA" w14:textId="77777777" w:rsidR="008B4035" w:rsidRPr="00A3030A" w:rsidRDefault="008B4035" w:rsidP="008B4035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7B5A2032" w14:textId="77777777" w:rsidR="008B4035" w:rsidRPr="00A3030A" w:rsidRDefault="008B4035" w:rsidP="008B4035">
            <w:pPr>
              <w:tabs>
                <w:tab w:val="decimal" w:pos="641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4B921779" w14:textId="77777777" w:rsidR="008B4035" w:rsidRPr="00A3030A" w:rsidRDefault="008B4035" w:rsidP="008B4035">
            <w:pPr>
              <w:tabs>
                <w:tab w:val="decimal" w:pos="368"/>
              </w:tabs>
              <w:suppressAutoHyphens/>
              <w:spacing w:after="0" w:line="220" w:lineRule="exact"/>
              <w:ind w:right="-81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3E9B59CB" w14:textId="77777777" w:rsidR="008B4035" w:rsidRPr="00A3030A" w:rsidRDefault="008B4035" w:rsidP="008B4035">
            <w:pPr>
              <w:tabs>
                <w:tab w:val="decimal" w:pos="525"/>
                <w:tab w:val="decimal" w:pos="599"/>
              </w:tabs>
              <w:suppressAutoHyphens/>
              <w:spacing w:after="0" w:line="22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68D09C9B" w14:textId="77777777" w:rsidR="008B4035" w:rsidRPr="00A3030A" w:rsidRDefault="008B4035" w:rsidP="008B4035">
            <w:pPr>
              <w:tabs>
                <w:tab w:val="decimal" w:pos="525"/>
                <w:tab w:val="decimal" w:pos="599"/>
              </w:tabs>
              <w:suppressAutoHyphens/>
              <w:spacing w:after="0" w:line="220" w:lineRule="exact"/>
              <w:ind w:left="164" w:right="-196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</w:tbl>
    <w:p w14:paraId="7AB66C95" w14:textId="5D111FBA" w:rsidR="00193107" w:rsidRPr="005D7A4C" w:rsidRDefault="00193107" w:rsidP="00193107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</w:pPr>
      <w:r w:rsidRPr="005D7A4C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1</w:t>
      </w:r>
      <w:r w:rsidRPr="005D7A4C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ab/>
      </w:r>
      <w:r w:rsidRPr="005D7A4C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>บริษัท</w:t>
      </w:r>
      <w:r w:rsidRPr="005D7A4C">
        <w:rPr>
          <w:rFonts w:asciiTheme="majorBidi" w:eastAsia="Times New Roman" w:hAnsiTheme="majorBidi" w:cs="Angsana New" w:hint="cs"/>
          <w:sz w:val="20"/>
          <w:szCs w:val="20"/>
          <w:cs/>
          <w:lang w:eastAsia="zh-CN"/>
        </w:rPr>
        <w:t>ได้ทำการขายหุ้นทั้งหมดของ</w:t>
      </w:r>
      <w:r w:rsidRPr="005D7A4C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>บริษัท เพอร์เพิล เวนเจอร์ส จำกัด</w:t>
      </w:r>
      <w:r w:rsidRPr="005D7A4C">
        <w:rPr>
          <w:rFonts w:asciiTheme="majorBidi" w:eastAsia="Times New Roman" w:hAnsiTheme="majorBidi" w:cs="Angsana New" w:hint="cs"/>
          <w:sz w:val="20"/>
          <w:szCs w:val="20"/>
          <w:cs/>
          <w:lang w:eastAsia="zh-CN"/>
        </w:rPr>
        <w:t xml:space="preserve"> ในเดือนกันยายน</w:t>
      </w:r>
      <w:r w:rsidRPr="005D7A4C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 xml:space="preserve"> พ.ศ.</w:t>
      </w:r>
      <w:r w:rsidRPr="005D7A4C">
        <w:rPr>
          <w:rFonts w:asciiTheme="majorBidi" w:eastAsia="Times New Roman" w:hAnsiTheme="majorBidi" w:cs="Angsana New" w:hint="cs"/>
          <w:sz w:val="20"/>
          <w:szCs w:val="20"/>
          <w:cs/>
          <w:lang w:eastAsia="zh-CN"/>
        </w:rPr>
        <w:t xml:space="preserve"> </w:t>
      </w:r>
      <w:r w:rsidRPr="005D7A4C">
        <w:rPr>
          <w:rFonts w:asciiTheme="majorBidi" w:eastAsia="Times New Roman" w:hAnsiTheme="majorBidi" w:cstheme="majorBidi"/>
          <w:sz w:val="20"/>
          <w:szCs w:val="20"/>
          <w:lang w:eastAsia="zh-CN"/>
        </w:rPr>
        <w:t>2567</w:t>
      </w:r>
    </w:p>
    <w:p w14:paraId="1AC0446C" w14:textId="473E10D3" w:rsidR="0098084A" w:rsidRPr="005D7A4C" w:rsidRDefault="00193107" w:rsidP="0098084A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</w:pPr>
      <w:r w:rsidRPr="005D7A4C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2</w:t>
      </w:r>
      <w:r w:rsidR="0098084A" w:rsidRPr="005D7A4C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ab/>
      </w:r>
      <w:r w:rsidR="00A1719C" w:rsidRPr="005D7A4C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>บริษัท เอไอเอสซีบี จำกัด</w:t>
      </w:r>
      <w:r w:rsidR="0098084A" w:rsidRPr="00472B83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>ได้จดทะเบียนเลิกบริษัท</w:t>
      </w:r>
      <w:r w:rsidR="00472B83" w:rsidRPr="00472B83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>และได้จดทะเบียนเสร็จการชำระบัญชีแล้ว</w:t>
      </w:r>
      <w:r w:rsidR="0098084A" w:rsidRPr="00472B83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 xml:space="preserve"> เมื่อวันที่ </w:t>
      </w:r>
      <w:r w:rsidR="00472B83" w:rsidRPr="00472B83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>29 สิงหาคม 2567</w:t>
      </w:r>
    </w:p>
    <w:p w14:paraId="5D0D9CB4" w14:textId="75E637A2" w:rsidR="0098084A" w:rsidRPr="005D7A4C" w:rsidRDefault="00193107" w:rsidP="0098084A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5D7A4C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3</w:t>
      </w:r>
      <w:r w:rsidR="0098084A" w:rsidRPr="005D7A4C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ab/>
      </w:r>
      <w:r w:rsidR="00DC456C" w:rsidRPr="005D7A4C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>บริษัท ดิจิทัล เวนเจอร์ส จำกัด</w:t>
      </w:r>
      <w:r w:rsidR="0098084A" w:rsidRPr="005D7A4C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 xml:space="preserve">ได้จดทะเบียนเลิกบริษัทกับกรมพัฒนาธุรกิจการค้า กระทรวงพาณิชย์ เมื่อวันที่ </w:t>
      </w:r>
      <w:r w:rsidR="0098084A" w:rsidRPr="005D7A4C">
        <w:rPr>
          <w:rFonts w:asciiTheme="majorBidi" w:eastAsia="Times New Roman" w:hAnsiTheme="majorBidi" w:cstheme="majorBidi"/>
          <w:sz w:val="20"/>
          <w:szCs w:val="20"/>
          <w:lang w:eastAsia="zh-CN"/>
        </w:rPr>
        <w:t>28</w:t>
      </w:r>
      <w:r w:rsidR="0098084A" w:rsidRPr="005D7A4C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 xml:space="preserve"> มิถุนายน พ.ศ.</w:t>
      </w:r>
      <w:r w:rsidR="0098084A" w:rsidRPr="005D7A4C">
        <w:rPr>
          <w:rFonts w:asciiTheme="majorBidi" w:eastAsia="Times New Roman" w:hAnsiTheme="majorBidi" w:cs="Angsana New" w:hint="cs"/>
          <w:sz w:val="20"/>
          <w:szCs w:val="20"/>
          <w:cs/>
          <w:lang w:eastAsia="zh-CN"/>
        </w:rPr>
        <w:t xml:space="preserve"> </w:t>
      </w:r>
      <w:r w:rsidR="0098084A" w:rsidRPr="005D7A4C">
        <w:rPr>
          <w:rFonts w:asciiTheme="majorBidi" w:eastAsia="Times New Roman" w:hAnsiTheme="majorBidi" w:cstheme="majorBidi"/>
          <w:sz w:val="20"/>
          <w:szCs w:val="20"/>
          <w:lang w:eastAsia="zh-CN"/>
        </w:rPr>
        <w:t>2566</w:t>
      </w:r>
      <w:r w:rsidR="0098084A" w:rsidRPr="005D7A4C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 xml:space="preserve"> และขณะนี้อยู่ระหว่างการชำระบัญชี</w:t>
      </w:r>
    </w:p>
    <w:p w14:paraId="716F1891" w14:textId="2D0B3868" w:rsidR="00D76584" w:rsidRPr="008B4035" w:rsidRDefault="008B4035" w:rsidP="008B4035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</w:pPr>
      <w:r w:rsidRPr="005D7A4C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4</w:t>
      </w:r>
      <w:r w:rsidRPr="005D7A4C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ab/>
      </w:r>
      <w:r w:rsidRPr="005D7A4C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>บริษัท</w:t>
      </w:r>
      <w:r w:rsidRPr="005D7A4C">
        <w:rPr>
          <w:rFonts w:asciiTheme="majorBidi" w:eastAsia="Times New Roman" w:hAnsiTheme="majorBidi" w:cs="Angsana New" w:hint="cs"/>
          <w:sz w:val="20"/>
          <w:szCs w:val="20"/>
          <w:cs/>
          <w:lang w:eastAsia="zh-CN"/>
        </w:rPr>
        <w:t xml:space="preserve">ย่อยที่จัดตั้งใหม่ เมื่อวันที่ </w:t>
      </w:r>
      <w:r w:rsidRPr="005D7A4C">
        <w:rPr>
          <w:rFonts w:asciiTheme="majorBidi" w:eastAsia="Times New Roman" w:hAnsiTheme="majorBidi" w:cs="Angsana New"/>
          <w:sz w:val="20"/>
          <w:szCs w:val="20"/>
          <w:lang w:eastAsia="zh-CN"/>
        </w:rPr>
        <w:t xml:space="preserve">20 </w:t>
      </w:r>
      <w:r w:rsidRPr="005D7A4C">
        <w:rPr>
          <w:rFonts w:asciiTheme="majorBidi" w:eastAsia="Times New Roman" w:hAnsiTheme="majorBidi" w:cs="Angsana New" w:hint="cs"/>
          <w:sz w:val="20"/>
          <w:szCs w:val="20"/>
          <w:cs/>
          <w:lang w:eastAsia="zh-CN"/>
        </w:rPr>
        <w:t xml:space="preserve">พฤศจิกายน </w:t>
      </w:r>
      <w:r w:rsidRPr="005D7A4C">
        <w:rPr>
          <w:rFonts w:asciiTheme="majorBidi" w:eastAsia="Times New Roman" w:hAnsiTheme="majorBidi" w:cs="Angsana New"/>
          <w:sz w:val="20"/>
          <w:szCs w:val="20"/>
          <w:lang w:eastAsia="zh-CN"/>
        </w:rPr>
        <w:t>2567</w:t>
      </w:r>
    </w:p>
    <w:p w14:paraId="6037DA71" w14:textId="77777777" w:rsidR="00D76584" w:rsidRDefault="00D76584">
      <w:pPr>
        <w:rPr>
          <w:rFonts w:ascii="Angsana New" w:eastAsia="Times New Roman" w:hAnsi="Angsana New" w:cs="Angsana New"/>
          <w:color w:val="000000"/>
          <w:sz w:val="24"/>
          <w:szCs w:val="24"/>
          <w:cs/>
          <w:lang w:eastAsia="zh-CN"/>
        </w:rPr>
      </w:pPr>
      <w:r>
        <w:rPr>
          <w:rFonts w:ascii="Angsana New" w:eastAsia="Times New Roman" w:hAnsi="Angsana New" w:cs="Angsana New"/>
          <w:color w:val="000000"/>
          <w:sz w:val="24"/>
          <w:szCs w:val="24"/>
          <w:cs/>
          <w:lang w:eastAsia="zh-CN"/>
        </w:rPr>
        <w:br w:type="page"/>
      </w:r>
    </w:p>
    <w:tbl>
      <w:tblPr>
        <w:tblW w:w="952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058"/>
        <w:gridCol w:w="1262"/>
        <w:gridCol w:w="810"/>
        <w:gridCol w:w="720"/>
        <w:gridCol w:w="720"/>
        <w:gridCol w:w="720"/>
        <w:gridCol w:w="720"/>
        <w:gridCol w:w="720"/>
        <w:gridCol w:w="792"/>
      </w:tblGrid>
      <w:tr w:rsidR="00D76584" w:rsidRPr="00126E2A" w14:paraId="031C7309" w14:textId="77777777" w:rsidTr="009D222A">
        <w:trPr>
          <w:trHeight w:val="243"/>
        </w:trPr>
        <w:tc>
          <w:tcPr>
            <w:tcW w:w="3058" w:type="dxa"/>
            <w:shd w:val="clear" w:color="auto" w:fill="auto"/>
          </w:tcPr>
          <w:p w14:paraId="4697260B" w14:textId="03A971E7" w:rsidR="00D76584" w:rsidRPr="00193107" w:rsidRDefault="00D76584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"/>
                <w:szCs w:val="2"/>
                <w:lang w:eastAsia="zh-CN"/>
              </w:rPr>
              <w:lastRenderedPageBreak/>
              <w:br w:type="page"/>
            </w:r>
            <w:r w:rsidR="00193107">
              <w:rPr>
                <w:rFonts w:asciiTheme="majorBidi" w:eastAsia="Times New Roman" w:hAnsiTheme="majorBidi" w:cstheme="majorBidi"/>
                <w:color w:val="000000"/>
                <w:sz w:val="2"/>
                <w:szCs w:val="2"/>
                <w:lang w:eastAsia="zh-CN"/>
              </w:rPr>
              <w:t>P</w:t>
            </w:r>
          </w:p>
        </w:tc>
        <w:tc>
          <w:tcPr>
            <w:tcW w:w="1262" w:type="dxa"/>
            <w:shd w:val="clear" w:color="auto" w:fill="auto"/>
          </w:tcPr>
          <w:p w14:paraId="2F9B5A59" w14:textId="77777777" w:rsidR="00D76584" w:rsidRPr="00126E2A" w:rsidRDefault="00D76584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75E5E6D0" w14:textId="77777777" w:rsidR="00D76584" w:rsidRPr="00126E2A" w:rsidRDefault="00D76584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3600" w:type="dxa"/>
            <w:gridSpan w:val="5"/>
            <w:shd w:val="clear" w:color="auto" w:fill="auto"/>
          </w:tcPr>
          <w:p w14:paraId="0FD4BBA4" w14:textId="77777777" w:rsidR="00D76584" w:rsidRPr="00126E2A" w:rsidRDefault="00D76584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งบการเงินเฉพาะ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กิจการ</w:t>
            </w:r>
          </w:p>
        </w:tc>
        <w:tc>
          <w:tcPr>
            <w:tcW w:w="792" w:type="dxa"/>
          </w:tcPr>
          <w:p w14:paraId="6F2F42A4" w14:textId="77777777" w:rsidR="00D76584" w:rsidRPr="00126E2A" w:rsidRDefault="00D76584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D76584" w:rsidRPr="00126E2A" w14:paraId="50A6CFF1" w14:textId="77777777" w:rsidTr="009D222A">
        <w:trPr>
          <w:trHeight w:val="486"/>
        </w:trPr>
        <w:tc>
          <w:tcPr>
            <w:tcW w:w="3058" w:type="dxa"/>
            <w:shd w:val="clear" w:color="auto" w:fill="auto"/>
          </w:tcPr>
          <w:p w14:paraId="7575D1A5" w14:textId="77777777" w:rsidR="00D76584" w:rsidRPr="00126E2A" w:rsidRDefault="00D76584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2" w:type="dxa"/>
            <w:shd w:val="clear" w:color="auto" w:fill="auto"/>
          </w:tcPr>
          <w:p w14:paraId="43F89BAF" w14:textId="77777777" w:rsidR="00D76584" w:rsidRPr="00126E2A" w:rsidRDefault="00D76584">
            <w:pPr>
              <w:suppressAutoHyphens/>
              <w:snapToGrid w:val="0"/>
              <w:spacing w:after="0" w:line="22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337952FB" w14:textId="77777777" w:rsidR="00D76584" w:rsidRPr="00126E2A" w:rsidRDefault="00D76584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ประเภท</w:t>
            </w:r>
          </w:p>
          <w:p w14:paraId="507128D2" w14:textId="77777777" w:rsidR="00D76584" w:rsidRPr="00126E2A" w:rsidRDefault="00D76584">
            <w:pPr>
              <w:suppressAutoHyphens/>
              <w:spacing w:after="0" w:line="22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หลักทรัพย์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037DEA0" w14:textId="77777777" w:rsidR="00D76584" w:rsidRDefault="00D76584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1A646DE7" w14:textId="77777777" w:rsidR="00D76584" w:rsidRPr="00126E2A" w:rsidRDefault="00D76584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สัดส่วนการถือหุ้น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9D8FF3A" w14:textId="77777777" w:rsidR="00D76584" w:rsidRPr="00126E2A" w:rsidRDefault="00D76584">
            <w:pPr>
              <w:suppressAutoHyphens/>
              <w:spacing w:after="0" w:line="22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  <w:tc>
          <w:tcPr>
            <w:tcW w:w="1512" w:type="dxa"/>
            <w:gridSpan w:val="2"/>
            <w:vMerge w:val="restart"/>
            <w:vAlign w:val="bottom"/>
          </w:tcPr>
          <w:p w14:paraId="34C41269" w14:textId="77777777" w:rsidR="00D76584" w:rsidRDefault="00D76584">
            <w:pPr>
              <w:suppressAutoHyphens/>
              <w:spacing w:after="0" w:line="220" w:lineRule="exact"/>
              <w:ind w:left="-234" w:right="-2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รายได้เงินปันผล</w:t>
            </w:r>
          </w:p>
          <w:p w14:paraId="610324C7" w14:textId="4FA2A3C5" w:rsidR="00D76584" w:rsidRDefault="00D76584" w:rsidP="00D76584">
            <w:pPr>
              <w:suppressAutoHyphens/>
              <w:spacing w:after="0" w:line="220" w:lineRule="exact"/>
              <w:ind w:left="-234" w:right="-2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สำหรับปี</w:t>
            </w:r>
          </w:p>
        </w:tc>
      </w:tr>
      <w:tr w:rsidR="00D76584" w:rsidRPr="00126E2A" w14:paraId="4DD3F4F8" w14:textId="77777777" w:rsidTr="009D222A">
        <w:trPr>
          <w:trHeight w:val="166"/>
        </w:trPr>
        <w:tc>
          <w:tcPr>
            <w:tcW w:w="3058" w:type="dxa"/>
            <w:shd w:val="clear" w:color="auto" w:fill="auto"/>
          </w:tcPr>
          <w:p w14:paraId="2A842EBD" w14:textId="77777777" w:rsidR="00D76584" w:rsidRPr="00126E2A" w:rsidRDefault="00D76584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2" w:type="dxa"/>
            <w:shd w:val="clear" w:color="auto" w:fill="auto"/>
          </w:tcPr>
          <w:p w14:paraId="2C01C880" w14:textId="77777777" w:rsidR="00D76584" w:rsidRPr="00126E2A" w:rsidRDefault="00D76584">
            <w:pPr>
              <w:suppressAutoHyphens/>
              <w:snapToGrid w:val="0"/>
              <w:spacing w:after="0" w:line="220" w:lineRule="exact"/>
              <w:ind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810" w:type="dxa"/>
          </w:tcPr>
          <w:p w14:paraId="5B75A70C" w14:textId="77777777" w:rsidR="00D76584" w:rsidRPr="00126E2A" w:rsidRDefault="00D76584">
            <w:pPr>
              <w:suppressAutoHyphens/>
              <w:spacing w:after="0" w:line="22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ที่ลงทุน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B965B50" w14:textId="77777777" w:rsidR="00D76584" w:rsidRPr="00126E2A" w:rsidRDefault="00D76584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239F1BD" w14:textId="77777777" w:rsidR="00D76584" w:rsidRPr="00126E2A" w:rsidRDefault="00D76584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512" w:type="dxa"/>
            <w:gridSpan w:val="2"/>
            <w:vMerge/>
          </w:tcPr>
          <w:p w14:paraId="63FBCC28" w14:textId="6BDC5AA6" w:rsidR="00D76584" w:rsidRDefault="00D76584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D76584" w:rsidRPr="00126E2A" w14:paraId="0CE9FB77" w14:textId="77777777" w:rsidTr="009D222A">
        <w:trPr>
          <w:trHeight w:val="217"/>
        </w:trPr>
        <w:tc>
          <w:tcPr>
            <w:tcW w:w="3058" w:type="dxa"/>
            <w:shd w:val="clear" w:color="auto" w:fill="auto"/>
          </w:tcPr>
          <w:p w14:paraId="6455DCFA" w14:textId="77777777" w:rsidR="00D76584" w:rsidRPr="00126E2A" w:rsidRDefault="00D76584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2" w:type="dxa"/>
            <w:shd w:val="clear" w:color="auto" w:fill="auto"/>
          </w:tcPr>
          <w:p w14:paraId="4D0B3C5C" w14:textId="77777777" w:rsidR="00D76584" w:rsidRPr="00126E2A" w:rsidRDefault="00D76584">
            <w:pPr>
              <w:suppressAutoHyphens/>
              <w:snapToGrid w:val="0"/>
              <w:spacing w:after="0" w:line="22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43177195" w14:textId="77777777" w:rsidR="00D76584" w:rsidRPr="00126E2A" w:rsidRDefault="00D76584">
            <w:pPr>
              <w:suppressAutoHyphens/>
              <w:spacing w:after="0" w:line="220" w:lineRule="exact"/>
              <w:ind w:left="-73" w:right="-414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756D4B00" w14:textId="7DB20891" w:rsidR="00D76584" w:rsidRPr="00126E2A" w:rsidRDefault="00D76584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256</w:t>
            </w:r>
            <w:r w:rsidR="00FC2CBE">
              <w:rPr>
                <w:rFonts w:ascii="Angsana New" w:hAnsi="Angsana New" w:cs="Angsana New"/>
                <w:color w:val="000000"/>
                <w:sz w:val="20"/>
                <w:szCs w:val="20"/>
              </w:rPr>
              <w:t>7</w:t>
            </w:r>
          </w:p>
        </w:tc>
        <w:tc>
          <w:tcPr>
            <w:tcW w:w="720" w:type="dxa"/>
            <w:shd w:val="clear" w:color="auto" w:fill="auto"/>
          </w:tcPr>
          <w:p w14:paraId="7CE33216" w14:textId="4558E9FF" w:rsidR="00D76584" w:rsidRPr="00126E2A" w:rsidRDefault="00D76584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256</w:t>
            </w:r>
            <w:r w:rsidR="00FC2CBE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720" w:type="dxa"/>
            <w:shd w:val="clear" w:color="auto" w:fill="auto"/>
          </w:tcPr>
          <w:p w14:paraId="33057632" w14:textId="09F26B6B" w:rsidR="00D76584" w:rsidRPr="00126E2A" w:rsidRDefault="00D76584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256</w:t>
            </w:r>
            <w:r w:rsidR="00FC2CBE">
              <w:rPr>
                <w:rFonts w:ascii="Angsana New" w:hAnsi="Angsana New" w:cs="Angsana New"/>
                <w:color w:val="000000"/>
                <w:sz w:val="20"/>
                <w:szCs w:val="20"/>
              </w:rPr>
              <w:t>7</w:t>
            </w:r>
          </w:p>
        </w:tc>
        <w:tc>
          <w:tcPr>
            <w:tcW w:w="720" w:type="dxa"/>
            <w:shd w:val="clear" w:color="auto" w:fill="auto"/>
          </w:tcPr>
          <w:p w14:paraId="73942DE8" w14:textId="55267E3F" w:rsidR="00D76584" w:rsidRPr="00126E2A" w:rsidRDefault="00D76584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256</w:t>
            </w:r>
            <w:r w:rsidR="00FC2CBE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720" w:type="dxa"/>
          </w:tcPr>
          <w:p w14:paraId="16B22401" w14:textId="09C02155" w:rsidR="00D76584" w:rsidRPr="00126E2A" w:rsidRDefault="00D76584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256</w:t>
            </w:r>
            <w:r w:rsidR="00FC2CBE">
              <w:rPr>
                <w:rFonts w:ascii="Angsana New" w:hAnsi="Angsana New" w:cs="Angsana New"/>
                <w:color w:val="000000"/>
                <w:sz w:val="20"/>
                <w:szCs w:val="20"/>
              </w:rPr>
              <w:t>7</w:t>
            </w:r>
          </w:p>
        </w:tc>
        <w:tc>
          <w:tcPr>
            <w:tcW w:w="792" w:type="dxa"/>
          </w:tcPr>
          <w:p w14:paraId="4B1C049E" w14:textId="5A5160AB" w:rsidR="00D76584" w:rsidRDefault="00D76584">
            <w:pPr>
              <w:suppressAutoHyphens/>
              <w:spacing w:after="0" w:line="220" w:lineRule="exact"/>
              <w:ind w:left="-73" w:right="-72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256</w:t>
            </w:r>
            <w:r w:rsidR="00FC2CBE">
              <w:rPr>
                <w:rFonts w:ascii="Angsana New" w:hAnsi="Angsana New" w:cs="Angsana New"/>
                <w:color w:val="000000"/>
                <w:sz w:val="20"/>
                <w:szCs w:val="20"/>
              </w:rPr>
              <w:t>6</w:t>
            </w:r>
          </w:p>
        </w:tc>
      </w:tr>
      <w:tr w:rsidR="00D76584" w:rsidRPr="00126E2A" w14:paraId="6258A32D" w14:textId="77777777" w:rsidTr="009D222A">
        <w:trPr>
          <w:trHeight w:val="243"/>
        </w:trPr>
        <w:tc>
          <w:tcPr>
            <w:tcW w:w="3058" w:type="dxa"/>
            <w:shd w:val="clear" w:color="auto" w:fill="auto"/>
          </w:tcPr>
          <w:p w14:paraId="0760C473" w14:textId="77777777" w:rsidR="00D76584" w:rsidRPr="00126E2A" w:rsidRDefault="00D76584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62" w:type="dxa"/>
            <w:shd w:val="clear" w:color="auto" w:fill="auto"/>
          </w:tcPr>
          <w:p w14:paraId="265D1671" w14:textId="77777777" w:rsidR="00D76584" w:rsidRPr="00126E2A" w:rsidRDefault="00D76584">
            <w:pPr>
              <w:suppressAutoHyphens/>
              <w:snapToGrid w:val="0"/>
              <w:spacing w:after="0" w:line="22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5C32BC66" w14:textId="77777777" w:rsidR="00D76584" w:rsidRPr="00126E2A" w:rsidRDefault="00D76584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1727C9C" w14:textId="77777777" w:rsidR="00D76584" w:rsidRPr="00126E2A" w:rsidRDefault="00D76584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40232132" w14:textId="77777777" w:rsidR="00D76584" w:rsidRPr="00126E2A" w:rsidRDefault="00D76584">
            <w:pPr>
              <w:suppressAutoHyphens/>
              <w:spacing w:after="0" w:line="220" w:lineRule="exact"/>
              <w:ind w:left="-234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  <w:tc>
          <w:tcPr>
            <w:tcW w:w="792" w:type="dxa"/>
          </w:tcPr>
          <w:p w14:paraId="1EBD61AB" w14:textId="77777777" w:rsidR="00D76584" w:rsidRPr="00126E2A" w:rsidRDefault="00D76584">
            <w:pPr>
              <w:suppressAutoHyphens/>
              <w:spacing w:after="0" w:line="220" w:lineRule="exact"/>
              <w:ind w:left="-234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D76584" w:rsidRPr="00126E2A" w14:paraId="42DDBB09" w14:textId="77777777" w:rsidTr="009D222A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058" w:type="dxa"/>
            <w:tcBorders>
              <w:top w:val="nil"/>
            </w:tcBorders>
            <w:shd w:val="clear" w:color="auto" w:fill="auto"/>
          </w:tcPr>
          <w:p w14:paraId="7D78EF2D" w14:textId="77777777" w:rsidR="00D76584" w:rsidRPr="00E46602" w:rsidRDefault="00D76584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บริษัทย่อยทางอ้อม</w:t>
            </w:r>
          </w:p>
        </w:tc>
        <w:tc>
          <w:tcPr>
            <w:tcW w:w="1262" w:type="dxa"/>
            <w:tcBorders>
              <w:top w:val="nil"/>
            </w:tcBorders>
            <w:shd w:val="clear" w:color="auto" w:fill="auto"/>
          </w:tcPr>
          <w:p w14:paraId="237C9EE4" w14:textId="77777777" w:rsidR="00D76584" w:rsidRPr="00E46602" w:rsidRDefault="00D76584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7EE848F2" w14:textId="77777777" w:rsidR="00D76584" w:rsidRPr="00E46602" w:rsidRDefault="00D76584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  <w:vAlign w:val="bottom"/>
          </w:tcPr>
          <w:p w14:paraId="30436DFE" w14:textId="77777777" w:rsidR="00D76584" w:rsidRPr="00E46602" w:rsidRDefault="00D76584">
            <w:pPr>
              <w:tabs>
                <w:tab w:val="decimal" w:pos="39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  <w:vAlign w:val="bottom"/>
          </w:tcPr>
          <w:p w14:paraId="25DF6957" w14:textId="77777777" w:rsidR="00D76584" w:rsidRPr="00E46602" w:rsidRDefault="00D76584">
            <w:pPr>
              <w:tabs>
                <w:tab w:val="decimal" w:pos="341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  <w:vAlign w:val="bottom"/>
          </w:tcPr>
          <w:p w14:paraId="06D8EDB3" w14:textId="77777777" w:rsidR="00D76584" w:rsidRPr="00E46602" w:rsidRDefault="00D76584">
            <w:pPr>
              <w:tabs>
                <w:tab w:val="decimal" w:pos="422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shd w:val="clear" w:color="auto" w:fill="auto"/>
            <w:vAlign w:val="bottom"/>
          </w:tcPr>
          <w:p w14:paraId="4B239D41" w14:textId="77777777" w:rsidR="00D76584" w:rsidRPr="00E46602" w:rsidRDefault="00D76584">
            <w:pPr>
              <w:tabs>
                <w:tab w:val="decimal" w:pos="378"/>
              </w:tabs>
              <w:suppressAutoHyphens/>
              <w:spacing w:after="0" w:line="22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3054AD6B" w14:textId="77777777" w:rsidR="00D76584" w:rsidRPr="00E46602" w:rsidRDefault="00D76584">
            <w:pPr>
              <w:tabs>
                <w:tab w:val="decimal" w:pos="378"/>
              </w:tabs>
              <w:suppressAutoHyphens/>
              <w:spacing w:after="0" w:line="22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92" w:type="dxa"/>
            <w:tcBorders>
              <w:top w:val="nil"/>
            </w:tcBorders>
          </w:tcPr>
          <w:p w14:paraId="3B8D9D71" w14:textId="77777777" w:rsidR="00D76584" w:rsidRPr="00E46602" w:rsidRDefault="00D76584">
            <w:pPr>
              <w:tabs>
                <w:tab w:val="decimal" w:pos="378"/>
              </w:tabs>
              <w:suppressAutoHyphens/>
              <w:spacing w:after="0" w:line="22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46653E" w:rsidRPr="00126E2A" w14:paraId="3F0CC27B" w14:textId="77777777" w:rsidTr="009D222A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88"/>
        </w:trPr>
        <w:tc>
          <w:tcPr>
            <w:tcW w:w="3058" w:type="dxa"/>
            <w:shd w:val="clear" w:color="auto" w:fill="auto"/>
          </w:tcPr>
          <w:p w14:paraId="4F5D30F2" w14:textId="1A2E30F7" w:rsidR="0046653E" w:rsidRPr="00BF1661" w:rsidRDefault="0046653E" w:rsidP="0046653E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36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Siam Commercial Bank Myanmar Ltd.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5</w:t>
            </w:r>
          </w:p>
        </w:tc>
        <w:tc>
          <w:tcPr>
            <w:tcW w:w="1262" w:type="dxa"/>
            <w:shd w:val="clear" w:color="auto" w:fill="auto"/>
          </w:tcPr>
          <w:p w14:paraId="452B843D" w14:textId="77777777" w:rsidR="0046653E" w:rsidRPr="00E46602" w:rsidRDefault="0046653E" w:rsidP="0046653E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810" w:type="dxa"/>
          </w:tcPr>
          <w:p w14:paraId="317CE736" w14:textId="77777777" w:rsidR="0046653E" w:rsidRPr="00E46602" w:rsidRDefault="0046653E" w:rsidP="0046653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FBECE4C" w14:textId="23FF4984" w:rsidR="0046653E" w:rsidRPr="00E46602" w:rsidRDefault="0046653E" w:rsidP="0046653E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5FCFE9E" w14:textId="77777777" w:rsidR="0046653E" w:rsidRPr="00E46602" w:rsidRDefault="0046653E" w:rsidP="0046653E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5C0D868" w14:textId="07C24D80" w:rsidR="0046653E" w:rsidRPr="004F30A0" w:rsidRDefault="0046653E" w:rsidP="0046653E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23ABB90" w14:textId="77777777" w:rsidR="0046653E" w:rsidRPr="00E46602" w:rsidRDefault="0046653E" w:rsidP="0046653E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23A5C7A" w14:textId="377BE84F" w:rsidR="0046653E" w:rsidRPr="00E46602" w:rsidRDefault="0046653E" w:rsidP="0046653E">
            <w:pPr>
              <w:tabs>
                <w:tab w:val="decimal" w:pos="323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2" w:type="dxa"/>
            <w:vAlign w:val="bottom"/>
          </w:tcPr>
          <w:p w14:paraId="03FA9402" w14:textId="77777777" w:rsidR="0046653E" w:rsidRPr="00E46602" w:rsidRDefault="0046653E" w:rsidP="0046653E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6653E" w:rsidRPr="00126E2A" w14:paraId="7C602105" w14:textId="77777777" w:rsidTr="009D222A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88"/>
        </w:trPr>
        <w:tc>
          <w:tcPr>
            <w:tcW w:w="3058" w:type="dxa"/>
            <w:shd w:val="clear" w:color="auto" w:fill="auto"/>
          </w:tcPr>
          <w:p w14:paraId="678DB389" w14:textId="55CB24DF" w:rsidR="0046653E" w:rsidRPr="002574F0" w:rsidRDefault="0046653E" w:rsidP="0046653E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  <w:t>Cambodian Commercial Bank Ltd.</w:t>
            </w: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5</w:t>
            </w:r>
          </w:p>
        </w:tc>
        <w:tc>
          <w:tcPr>
            <w:tcW w:w="1262" w:type="dxa"/>
            <w:shd w:val="clear" w:color="auto" w:fill="auto"/>
          </w:tcPr>
          <w:p w14:paraId="422D7A38" w14:textId="77777777" w:rsidR="0046653E" w:rsidRPr="00E46602" w:rsidRDefault="0046653E" w:rsidP="0046653E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810" w:type="dxa"/>
          </w:tcPr>
          <w:p w14:paraId="65B67BF3" w14:textId="77777777" w:rsidR="0046653E" w:rsidRPr="00E46602" w:rsidRDefault="0046653E" w:rsidP="0046653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4BE0FAB" w14:textId="13B4176F" w:rsidR="0046653E" w:rsidRPr="00C75FCB" w:rsidRDefault="0046653E" w:rsidP="0046653E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A6BC64C" w14:textId="77777777" w:rsidR="0046653E" w:rsidRPr="00E46602" w:rsidRDefault="0046653E" w:rsidP="0046653E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3A32DC6" w14:textId="4423D2CF" w:rsidR="0046653E" w:rsidRPr="00C75FCB" w:rsidRDefault="0046653E" w:rsidP="0046653E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61FC871" w14:textId="77777777" w:rsidR="0046653E" w:rsidRPr="00E46602" w:rsidRDefault="0046653E" w:rsidP="0046653E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2C5963C7" w14:textId="278BE908" w:rsidR="0046653E" w:rsidRPr="00E46602" w:rsidRDefault="0046653E" w:rsidP="0046653E">
            <w:pPr>
              <w:tabs>
                <w:tab w:val="decimal" w:pos="323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2" w:type="dxa"/>
            <w:vAlign w:val="bottom"/>
          </w:tcPr>
          <w:p w14:paraId="7C55A321" w14:textId="77777777" w:rsidR="0046653E" w:rsidRPr="00E46602" w:rsidRDefault="0046653E" w:rsidP="0046653E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6653E" w:rsidRPr="00126E2A" w14:paraId="52802BE2" w14:textId="77777777" w:rsidTr="009D222A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88"/>
        </w:trPr>
        <w:tc>
          <w:tcPr>
            <w:tcW w:w="3058" w:type="dxa"/>
            <w:shd w:val="clear" w:color="auto" w:fill="auto"/>
          </w:tcPr>
          <w:p w14:paraId="0EDFBCB9" w14:textId="0DE54B05" w:rsidR="0046653E" w:rsidRPr="00E46602" w:rsidRDefault="0046653E" w:rsidP="0046653E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ไทยพาณิชย์ โพรเทค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5</w:t>
            </w:r>
          </w:p>
        </w:tc>
        <w:tc>
          <w:tcPr>
            <w:tcW w:w="1262" w:type="dxa"/>
            <w:shd w:val="clear" w:color="auto" w:fill="auto"/>
          </w:tcPr>
          <w:p w14:paraId="3857BB15" w14:textId="77777777" w:rsidR="0046653E" w:rsidRPr="00E46602" w:rsidRDefault="0046653E" w:rsidP="0046653E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นายหน้าประกันภัย</w:t>
            </w:r>
          </w:p>
        </w:tc>
        <w:tc>
          <w:tcPr>
            <w:tcW w:w="810" w:type="dxa"/>
          </w:tcPr>
          <w:p w14:paraId="18B0DF1C" w14:textId="77777777" w:rsidR="0046653E" w:rsidRPr="00E46602" w:rsidRDefault="0046653E" w:rsidP="0046653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46BFDC7" w14:textId="7EF3C5ED" w:rsidR="0046653E" w:rsidRPr="00C75FCB" w:rsidRDefault="0046653E" w:rsidP="0046653E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DF39582" w14:textId="77777777" w:rsidR="0046653E" w:rsidRPr="00E46602" w:rsidRDefault="0046653E" w:rsidP="0046653E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4BB6A61" w14:textId="2D5B2897" w:rsidR="0046653E" w:rsidRPr="00C75FCB" w:rsidRDefault="0046653E" w:rsidP="0046653E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4ECD005" w14:textId="77777777" w:rsidR="0046653E" w:rsidRPr="00E46602" w:rsidRDefault="0046653E" w:rsidP="0046653E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BF54647" w14:textId="3D779293" w:rsidR="0046653E" w:rsidRPr="00E46602" w:rsidRDefault="0046653E" w:rsidP="0046653E">
            <w:pPr>
              <w:tabs>
                <w:tab w:val="decimal" w:pos="323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2" w:type="dxa"/>
            <w:vAlign w:val="bottom"/>
          </w:tcPr>
          <w:p w14:paraId="4B95F260" w14:textId="77777777" w:rsidR="0046653E" w:rsidRPr="00E46602" w:rsidRDefault="0046653E" w:rsidP="0046653E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6653E" w:rsidRPr="00126E2A" w14:paraId="24B84836" w14:textId="77777777" w:rsidTr="009D222A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88"/>
        </w:trPr>
        <w:tc>
          <w:tcPr>
            <w:tcW w:w="3058" w:type="dxa"/>
            <w:shd w:val="clear" w:color="auto" w:fill="auto"/>
          </w:tcPr>
          <w:p w14:paraId="1A20633B" w14:textId="307BA8C7" w:rsidR="0046653E" w:rsidRPr="00E46602" w:rsidRDefault="0046653E" w:rsidP="0046653E">
            <w:pPr>
              <w:tabs>
                <w:tab w:val="decimal" w:pos="244"/>
                <w:tab w:val="decimal" w:pos="313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ธ.ท.พ. ศูนย์ฝึกอบรม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5</w:t>
            </w:r>
          </w:p>
        </w:tc>
        <w:tc>
          <w:tcPr>
            <w:tcW w:w="1262" w:type="dxa"/>
            <w:shd w:val="clear" w:color="auto" w:fill="auto"/>
          </w:tcPr>
          <w:p w14:paraId="678B9803" w14:textId="77777777" w:rsidR="0046653E" w:rsidRPr="00E46602" w:rsidRDefault="0046653E" w:rsidP="0046653E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ศูนย์ฝึกอบรม</w:t>
            </w:r>
          </w:p>
        </w:tc>
        <w:tc>
          <w:tcPr>
            <w:tcW w:w="810" w:type="dxa"/>
          </w:tcPr>
          <w:p w14:paraId="7153932A" w14:textId="77777777" w:rsidR="0046653E" w:rsidRPr="00E46602" w:rsidRDefault="0046653E" w:rsidP="0046653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E419790" w14:textId="68FD15AC" w:rsidR="0046653E" w:rsidRPr="00C75FCB" w:rsidRDefault="0046653E" w:rsidP="0046653E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56038F8" w14:textId="77777777" w:rsidR="0046653E" w:rsidRPr="00E46602" w:rsidRDefault="0046653E" w:rsidP="0046653E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7764AC5" w14:textId="1D30F715" w:rsidR="0046653E" w:rsidRPr="00C75FCB" w:rsidRDefault="0046653E" w:rsidP="0046653E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01F6F1D" w14:textId="77777777" w:rsidR="0046653E" w:rsidRPr="00E46602" w:rsidRDefault="0046653E" w:rsidP="0046653E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20F675A4" w14:textId="2F3EF3DC" w:rsidR="0046653E" w:rsidRPr="00E46602" w:rsidRDefault="0046653E" w:rsidP="0046653E">
            <w:pPr>
              <w:tabs>
                <w:tab w:val="decimal" w:pos="323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2" w:type="dxa"/>
            <w:vAlign w:val="bottom"/>
          </w:tcPr>
          <w:p w14:paraId="2A0BE0B5" w14:textId="77777777" w:rsidR="0046653E" w:rsidRPr="00E46602" w:rsidRDefault="0046653E" w:rsidP="0046653E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6653E" w:rsidRPr="00126E2A" w14:paraId="3D02A8C2" w14:textId="77777777" w:rsidTr="009D222A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88"/>
        </w:trPr>
        <w:tc>
          <w:tcPr>
            <w:tcW w:w="3058" w:type="dxa"/>
            <w:shd w:val="clear" w:color="auto" w:fill="auto"/>
          </w:tcPr>
          <w:p w14:paraId="4CB70BE5" w14:textId="660DF2C8" w:rsidR="0046653E" w:rsidRPr="00E46602" w:rsidRDefault="0046653E" w:rsidP="0046653E">
            <w:pPr>
              <w:tabs>
                <w:tab w:val="decimal" w:pos="244"/>
                <w:tab w:val="decimal" w:pos="313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บริษัทหลักทรัพย์จัดการกองทุน ไทยพาณิชย์ จำกัด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5</w:t>
            </w:r>
          </w:p>
        </w:tc>
        <w:tc>
          <w:tcPr>
            <w:tcW w:w="1262" w:type="dxa"/>
            <w:shd w:val="clear" w:color="auto" w:fill="auto"/>
          </w:tcPr>
          <w:p w14:paraId="25502696" w14:textId="77777777" w:rsidR="0046653E" w:rsidRPr="00E46602" w:rsidRDefault="0046653E" w:rsidP="0046653E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จัดการกองทุน</w:t>
            </w:r>
          </w:p>
        </w:tc>
        <w:tc>
          <w:tcPr>
            <w:tcW w:w="810" w:type="dxa"/>
          </w:tcPr>
          <w:p w14:paraId="0EE50C88" w14:textId="77777777" w:rsidR="0046653E" w:rsidRPr="00E46602" w:rsidRDefault="0046653E" w:rsidP="0046653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41E6E30" w14:textId="50355BFF" w:rsidR="0046653E" w:rsidRPr="00C75FCB" w:rsidRDefault="0046653E" w:rsidP="0046653E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E75E46E" w14:textId="77777777" w:rsidR="0046653E" w:rsidRPr="00E46602" w:rsidRDefault="0046653E" w:rsidP="0046653E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BC92442" w14:textId="7A83AC61" w:rsidR="0046653E" w:rsidRPr="00C75FCB" w:rsidRDefault="0046653E" w:rsidP="0046653E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E80B8B7" w14:textId="77777777" w:rsidR="0046653E" w:rsidRPr="00E46602" w:rsidRDefault="0046653E" w:rsidP="0046653E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0B3B1BED" w14:textId="1D1E0C53" w:rsidR="0046653E" w:rsidRPr="00E46602" w:rsidRDefault="0046653E" w:rsidP="0046653E">
            <w:pPr>
              <w:tabs>
                <w:tab w:val="decimal" w:pos="323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2" w:type="dxa"/>
            <w:vAlign w:val="bottom"/>
          </w:tcPr>
          <w:p w14:paraId="75AB0599" w14:textId="77777777" w:rsidR="0046653E" w:rsidRPr="00E46602" w:rsidRDefault="0046653E" w:rsidP="0046653E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6653E" w:rsidRPr="00126E2A" w14:paraId="2A82D0E9" w14:textId="77777777" w:rsidTr="009D222A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88"/>
        </w:trPr>
        <w:tc>
          <w:tcPr>
            <w:tcW w:w="3058" w:type="dxa"/>
            <w:shd w:val="clear" w:color="auto" w:fill="auto"/>
          </w:tcPr>
          <w:p w14:paraId="2A10DCCA" w14:textId="3DDE1C4B" w:rsidR="0046653E" w:rsidRPr="00E46602" w:rsidRDefault="0046653E" w:rsidP="0046653E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บริหารสินทรัพย์ รัชโยธิน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5</w:t>
            </w:r>
          </w:p>
        </w:tc>
        <w:tc>
          <w:tcPr>
            <w:tcW w:w="1262" w:type="dxa"/>
            <w:shd w:val="clear" w:color="auto" w:fill="auto"/>
          </w:tcPr>
          <w:p w14:paraId="63F301B4" w14:textId="77777777" w:rsidR="0046653E" w:rsidRPr="00E46602" w:rsidRDefault="0046653E" w:rsidP="0046653E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บริหารสินทรัพย์</w:t>
            </w:r>
          </w:p>
        </w:tc>
        <w:tc>
          <w:tcPr>
            <w:tcW w:w="810" w:type="dxa"/>
          </w:tcPr>
          <w:p w14:paraId="7C954BCD" w14:textId="77777777" w:rsidR="0046653E" w:rsidRPr="00E46602" w:rsidRDefault="0046653E" w:rsidP="0046653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689E984" w14:textId="2A1730C9" w:rsidR="0046653E" w:rsidRPr="00C75FCB" w:rsidRDefault="0046653E" w:rsidP="0046653E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3D0321C" w14:textId="77777777" w:rsidR="0046653E" w:rsidRPr="00E46602" w:rsidRDefault="0046653E" w:rsidP="0046653E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51F4F1D" w14:textId="2878F795" w:rsidR="0046653E" w:rsidRPr="00C75FCB" w:rsidRDefault="0046653E" w:rsidP="0046653E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D2AD796" w14:textId="77777777" w:rsidR="0046653E" w:rsidRPr="00E46602" w:rsidRDefault="0046653E" w:rsidP="0046653E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1F9D7D58" w14:textId="24CB97FB" w:rsidR="0046653E" w:rsidRPr="00E46602" w:rsidRDefault="0046653E" w:rsidP="0046653E">
            <w:pPr>
              <w:tabs>
                <w:tab w:val="decimal" w:pos="323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2" w:type="dxa"/>
            <w:vAlign w:val="bottom"/>
          </w:tcPr>
          <w:p w14:paraId="77DE6983" w14:textId="77777777" w:rsidR="0046653E" w:rsidRPr="00E46602" w:rsidRDefault="0046653E" w:rsidP="0046653E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6653E" w:rsidRPr="00126E2A" w14:paraId="5CDD6428" w14:textId="77777777" w:rsidTr="009D222A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88"/>
        </w:trPr>
        <w:tc>
          <w:tcPr>
            <w:tcW w:w="3058" w:type="dxa"/>
            <w:shd w:val="clear" w:color="auto" w:fill="auto"/>
          </w:tcPr>
          <w:p w14:paraId="77953A1B" w14:textId="4C143987" w:rsidR="0046653E" w:rsidRPr="00E46602" w:rsidRDefault="0046653E" w:rsidP="0046653E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ไทยพาณิชย์พลัส 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5</w:t>
            </w:r>
          </w:p>
        </w:tc>
        <w:tc>
          <w:tcPr>
            <w:tcW w:w="1262" w:type="dxa"/>
            <w:shd w:val="clear" w:color="auto" w:fill="auto"/>
          </w:tcPr>
          <w:p w14:paraId="32E3183E" w14:textId="77777777" w:rsidR="0046653E" w:rsidRPr="00E46602" w:rsidRDefault="0046653E" w:rsidP="0046653E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บริการเรียกเก็บหนี้</w:t>
            </w:r>
          </w:p>
        </w:tc>
        <w:tc>
          <w:tcPr>
            <w:tcW w:w="810" w:type="dxa"/>
          </w:tcPr>
          <w:p w14:paraId="4D25D4DF" w14:textId="77777777" w:rsidR="0046653E" w:rsidRPr="00E46602" w:rsidRDefault="0046653E" w:rsidP="0046653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F643A64" w14:textId="56B75F1E" w:rsidR="0046653E" w:rsidRPr="00C75FCB" w:rsidRDefault="0046653E" w:rsidP="0046653E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320DDD5" w14:textId="77777777" w:rsidR="0046653E" w:rsidRPr="00E46602" w:rsidRDefault="0046653E" w:rsidP="0046653E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EEADD24" w14:textId="43BEC9CC" w:rsidR="0046653E" w:rsidRPr="00C75FCB" w:rsidRDefault="0046653E" w:rsidP="0046653E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33280BA" w14:textId="77777777" w:rsidR="0046653E" w:rsidRPr="00E46602" w:rsidRDefault="0046653E" w:rsidP="0046653E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33813776" w14:textId="31924B21" w:rsidR="0046653E" w:rsidRPr="00E46602" w:rsidRDefault="0046653E" w:rsidP="0046653E">
            <w:pPr>
              <w:tabs>
                <w:tab w:val="decimal" w:pos="323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2" w:type="dxa"/>
            <w:vAlign w:val="bottom"/>
          </w:tcPr>
          <w:p w14:paraId="7F39862D" w14:textId="77777777" w:rsidR="0046653E" w:rsidRPr="00E46602" w:rsidRDefault="0046653E" w:rsidP="0046653E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6653E" w:rsidRPr="00126E2A" w14:paraId="5D9B8374" w14:textId="77777777" w:rsidTr="009D222A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288"/>
        </w:trPr>
        <w:tc>
          <w:tcPr>
            <w:tcW w:w="3058" w:type="dxa"/>
            <w:shd w:val="clear" w:color="auto" w:fill="auto"/>
          </w:tcPr>
          <w:p w14:paraId="34583D74" w14:textId="796888B5" w:rsidR="0046653E" w:rsidRPr="00B75796" w:rsidRDefault="0046653E" w:rsidP="0046653E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บริษัทหลักทรัพย์ ไทยพาณิชย์ จูเลียส แบร์ จำกัด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vertAlign w:val="superscript"/>
                <w:cs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6</w:t>
            </w:r>
          </w:p>
        </w:tc>
        <w:tc>
          <w:tcPr>
            <w:tcW w:w="1262" w:type="dxa"/>
            <w:shd w:val="clear" w:color="auto" w:fill="auto"/>
          </w:tcPr>
          <w:p w14:paraId="383A6CB3" w14:textId="77777777" w:rsidR="0046653E" w:rsidRPr="00E46602" w:rsidRDefault="0046653E" w:rsidP="0046653E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B3A2C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810" w:type="dxa"/>
          </w:tcPr>
          <w:p w14:paraId="3468D589" w14:textId="77777777" w:rsidR="0046653E" w:rsidRPr="00E46602" w:rsidRDefault="0046653E" w:rsidP="0046653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4D4BFB0" w14:textId="53C8E268" w:rsidR="0046653E" w:rsidRPr="00C75FCB" w:rsidRDefault="0046653E" w:rsidP="0046653E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0CA9163" w14:textId="77777777" w:rsidR="0046653E" w:rsidRPr="00E46602" w:rsidRDefault="0046653E" w:rsidP="0046653E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638639F" w14:textId="09507992" w:rsidR="0046653E" w:rsidRPr="00C75FCB" w:rsidRDefault="0046653E" w:rsidP="0046653E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C52B0BD" w14:textId="77777777" w:rsidR="0046653E" w:rsidRPr="00E46602" w:rsidRDefault="0046653E" w:rsidP="0046653E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1B5324AB" w14:textId="54590DC0" w:rsidR="0046653E" w:rsidRPr="00E46602" w:rsidRDefault="0046653E" w:rsidP="0046653E">
            <w:pPr>
              <w:tabs>
                <w:tab w:val="decimal" w:pos="323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2" w:type="dxa"/>
            <w:vAlign w:val="bottom"/>
          </w:tcPr>
          <w:p w14:paraId="5FB27E13" w14:textId="77777777" w:rsidR="0046653E" w:rsidRPr="00E46602" w:rsidRDefault="0046653E" w:rsidP="0046653E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6653E" w:rsidRPr="00126E2A" w14:paraId="5E4DC7C0" w14:textId="77777777" w:rsidTr="009D222A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326"/>
        </w:trPr>
        <w:tc>
          <w:tcPr>
            <w:tcW w:w="3058" w:type="dxa"/>
            <w:shd w:val="clear" w:color="auto" w:fill="auto"/>
          </w:tcPr>
          <w:p w14:paraId="320EF034" w14:textId="0A98C80C" w:rsidR="0046653E" w:rsidRPr="00B75796" w:rsidRDefault="0046653E" w:rsidP="0046653E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บริหารสินทรัพย์</w:t>
            </w: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คาร์ด</w:t>
            </w: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เอกซ์</w:t>
            </w: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จำกัด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7</w:t>
            </w:r>
          </w:p>
        </w:tc>
        <w:tc>
          <w:tcPr>
            <w:tcW w:w="1262" w:type="dxa"/>
            <w:shd w:val="clear" w:color="auto" w:fill="auto"/>
          </w:tcPr>
          <w:p w14:paraId="0221C66C" w14:textId="77777777" w:rsidR="0046653E" w:rsidRPr="00E46602" w:rsidRDefault="0046653E" w:rsidP="0046653E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บริหารสินทรัพย์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ด้อยคุณภาพ</w:t>
            </w:r>
          </w:p>
        </w:tc>
        <w:tc>
          <w:tcPr>
            <w:tcW w:w="810" w:type="dxa"/>
          </w:tcPr>
          <w:p w14:paraId="64C5D44E" w14:textId="77777777" w:rsidR="0046653E" w:rsidRDefault="0046653E" w:rsidP="0046653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146EA196" w14:textId="77777777" w:rsidR="0046653E" w:rsidRPr="00E46602" w:rsidRDefault="0046653E" w:rsidP="0046653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339BB86" w14:textId="5CA287D2" w:rsidR="0046653E" w:rsidRPr="00E46602" w:rsidRDefault="0046653E" w:rsidP="0046653E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8DC0130" w14:textId="77777777" w:rsidR="0046653E" w:rsidRPr="00E46602" w:rsidRDefault="0046653E" w:rsidP="0046653E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B264B80" w14:textId="6F547D13" w:rsidR="0046653E" w:rsidRPr="00E46602" w:rsidRDefault="0046653E" w:rsidP="0046653E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              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72B6F21" w14:textId="77777777" w:rsidR="0046653E" w:rsidRPr="00E46602" w:rsidRDefault="0046653E" w:rsidP="0046653E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              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285301C2" w14:textId="777153A4" w:rsidR="0046653E" w:rsidRPr="00E46602" w:rsidRDefault="0046653E" w:rsidP="0046653E">
            <w:pPr>
              <w:tabs>
                <w:tab w:val="decimal" w:pos="323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2" w:type="dxa"/>
            <w:vAlign w:val="bottom"/>
          </w:tcPr>
          <w:p w14:paraId="13772EDE" w14:textId="77777777" w:rsidR="0046653E" w:rsidRPr="00E46602" w:rsidRDefault="0046653E" w:rsidP="0046653E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6653E" w:rsidRPr="00126E2A" w14:paraId="6BFF808E" w14:textId="77777777" w:rsidTr="009D222A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80"/>
        </w:trPr>
        <w:tc>
          <w:tcPr>
            <w:tcW w:w="3058" w:type="dxa"/>
            <w:shd w:val="clear" w:color="auto" w:fill="auto"/>
          </w:tcPr>
          <w:p w14:paraId="68F4E711" w14:textId="6B751396" w:rsidR="0046653E" w:rsidRPr="00B75796" w:rsidRDefault="0046653E" w:rsidP="0046653E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D07C7D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บริษัท อาคุละคุ เอกซ์ จำกัด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8</w:t>
            </w:r>
          </w:p>
        </w:tc>
        <w:tc>
          <w:tcPr>
            <w:tcW w:w="1262" w:type="dxa"/>
            <w:shd w:val="clear" w:color="auto" w:fill="auto"/>
          </w:tcPr>
          <w:p w14:paraId="16515A9C" w14:textId="77777777" w:rsidR="0046653E" w:rsidRPr="00E46602" w:rsidRDefault="0046653E" w:rsidP="0046653E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บริการสินเชื่อ</w:t>
            </w:r>
            <w:r w:rsidRPr="004E5E71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บุคคล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br/>
            </w:r>
            <w:r w:rsidRPr="004E5E71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ที่ไม่มีหลักประกัน</w:t>
            </w:r>
          </w:p>
        </w:tc>
        <w:tc>
          <w:tcPr>
            <w:tcW w:w="810" w:type="dxa"/>
          </w:tcPr>
          <w:p w14:paraId="4A0DC792" w14:textId="77777777" w:rsidR="0046653E" w:rsidRDefault="0046653E" w:rsidP="0046653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0DAE0F06" w14:textId="77777777" w:rsidR="0046653E" w:rsidRDefault="0046653E" w:rsidP="0046653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9830AA1" w14:textId="62416D89" w:rsidR="0046653E" w:rsidRPr="00E46602" w:rsidRDefault="0046653E" w:rsidP="0046653E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33BBE31" w14:textId="77777777" w:rsidR="0046653E" w:rsidRPr="00E46602" w:rsidRDefault="0046653E" w:rsidP="0046653E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5FC59BC" w14:textId="174F3419" w:rsidR="0046653E" w:rsidRPr="00E46602" w:rsidRDefault="0046653E" w:rsidP="0046653E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              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D0B4568" w14:textId="77777777" w:rsidR="0046653E" w:rsidRPr="00E46602" w:rsidRDefault="0046653E" w:rsidP="0046653E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              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747284E3" w14:textId="51A2B310" w:rsidR="0046653E" w:rsidRPr="00E46602" w:rsidRDefault="0046653E" w:rsidP="0046653E">
            <w:pPr>
              <w:tabs>
                <w:tab w:val="decimal" w:pos="323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2" w:type="dxa"/>
            <w:vAlign w:val="bottom"/>
          </w:tcPr>
          <w:p w14:paraId="6860FE0F" w14:textId="77777777" w:rsidR="0046653E" w:rsidRPr="00E46602" w:rsidRDefault="0046653E" w:rsidP="0046653E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6653E" w:rsidRPr="00126E2A" w14:paraId="2DB648D2" w14:textId="77777777" w:rsidTr="009D222A">
        <w:tblPrEx>
          <w:tblBorders>
            <w:top w:val="single" w:sz="4" w:space="0" w:color="auto"/>
            <w:bottom w:val="single" w:sz="4" w:space="0" w:color="auto"/>
          </w:tblBorders>
        </w:tblPrEx>
        <w:tc>
          <w:tcPr>
            <w:tcW w:w="3058" w:type="dxa"/>
            <w:shd w:val="clear" w:color="auto" w:fill="auto"/>
          </w:tcPr>
          <w:p w14:paraId="43F3B222" w14:textId="31FDAABF" w:rsidR="0046653E" w:rsidRPr="00E46602" w:rsidRDefault="0046653E" w:rsidP="0046653E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มหิศร จำกัด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9</w:t>
            </w:r>
          </w:p>
        </w:tc>
        <w:tc>
          <w:tcPr>
            <w:tcW w:w="1262" w:type="dxa"/>
            <w:shd w:val="clear" w:color="auto" w:fill="auto"/>
          </w:tcPr>
          <w:p w14:paraId="7705A794" w14:textId="77777777" w:rsidR="0046653E" w:rsidRPr="00E46602" w:rsidRDefault="0046653E" w:rsidP="0046653E">
            <w:pPr>
              <w:suppressAutoHyphens/>
              <w:spacing w:after="0" w:line="220" w:lineRule="exact"/>
              <w:ind w:left="-20" w:right="-105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บริหารอสังหาริมทรัพย์</w:t>
            </w:r>
          </w:p>
        </w:tc>
        <w:tc>
          <w:tcPr>
            <w:tcW w:w="810" w:type="dxa"/>
          </w:tcPr>
          <w:p w14:paraId="2EFAC1D1" w14:textId="77777777" w:rsidR="0046653E" w:rsidRPr="00E46602" w:rsidRDefault="0046653E" w:rsidP="0046653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4EA3BE0" w14:textId="03141058" w:rsidR="0046653E" w:rsidRPr="00E46602" w:rsidRDefault="0046653E" w:rsidP="0046653E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907EF1F" w14:textId="77777777" w:rsidR="0046653E" w:rsidRPr="00E46602" w:rsidRDefault="0046653E" w:rsidP="0046653E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06D3D93" w14:textId="548E4FAA" w:rsidR="0046653E" w:rsidRPr="00E46602" w:rsidRDefault="0046653E" w:rsidP="0046653E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9DFE48D" w14:textId="77777777" w:rsidR="0046653E" w:rsidRPr="00E46602" w:rsidRDefault="0046653E" w:rsidP="0046653E">
            <w:pPr>
              <w:tabs>
                <w:tab w:val="decimal" w:pos="344"/>
              </w:tabs>
              <w:suppressAutoHyphens/>
              <w:spacing w:after="0" w:line="220" w:lineRule="exact"/>
              <w:ind w:left="-70"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2D4FDF3F" w14:textId="69BC49A5" w:rsidR="0046653E" w:rsidRPr="00E46602" w:rsidRDefault="0046653E" w:rsidP="0046653E">
            <w:pPr>
              <w:tabs>
                <w:tab w:val="decimal" w:pos="323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2" w:type="dxa"/>
            <w:vAlign w:val="bottom"/>
          </w:tcPr>
          <w:p w14:paraId="6C344E8C" w14:textId="77777777" w:rsidR="0046653E" w:rsidRPr="00E46602" w:rsidRDefault="0046653E" w:rsidP="0046653E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6653E" w:rsidRPr="00126E2A" w14:paraId="2C0C62C3" w14:textId="77777777">
        <w:tblPrEx>
          <w:tblBorders>
            <w:top w:val="single" w:sz="4" w:space="0" w:color="auto"/>
            <w:bottom w:val="single" w:sz="4" w:space="0" w:color="auto"/>
          </w:tblBorders>
        </w:tblPrEx>
        <w:trPr>
          <w:trHeight w:val="74"/>
        </w:trPr>
        <w:tc>
          <w:tcPr>
            <w:tcW w:w="3058" w:type="dxa"/>
            <w:tcBorders>
              <w:top w:val="nil"/>
              <w:bottom w:val="nil"/>
            </w:tcBorders>
            <w:shd w:val="clear" w:color="auto" w:fill="auto"/>
          </w:tcPr>
          <w:p w14:paraId="3AE982A4" w14:textId="77777777" w:rsidR="0046653E" w:rsidRPr="00D07C7D" w:rsidRDefault="0046653E" w:rsidP="0046653E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262" w:type="dxa"/>
            <w:tcBorders>
              <w:top w:val="nil"/>
              <w:bottom w:val="nil"/>
            </w:tcBorders>
            <w:shd w:val="clear" w:color="auto" w:fill="auto"/>
          </w:tcPr>
          <w:p w14:paraId="2B45A5EC" w14:textId="77777777" w:rsidR="0046653E" w:rsidRDefault="0046653E" w:rsidP="0046653E">
            <w:pPr>
              <w:suppressAutoHyphens/>
              <w:spacing w:after="0" w:line="22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9FB0822" w14:textId="77777777" w:rsidR="0046653E" w:rsidRPr="00E46602" w:rsidRDefault="0046653E" w:rsidP="0046653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73B913" w14:textId="77777777" w:rsidR="0046653E" w:rsidRPr="00E46602" w:rsidRDefault="0046653E" w:rsidP="0046653E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8FD4A2" w14:textId="77777777" w:rsidR="0046653E" w:rsidRPr="00E46602" w:rsidRDefault="0046653E" w:rsidP="0046653E">
            <w:pPr>
              <w:tabs>
                <w:tab w:val="decimal" w:pos="32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DD36AD" w14:textId="77777777" w:rsidR="0046653E" w:rsidRPr="00E46602" w:rsidRDefault="0046653E" w:rsidP="0046653E">
            <w:pPr>
              <w:tabs>
                <w:tab w:val="decimal" w:pos="402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874CEF" w14:textId="77777777" w:rsidR="0046653E" w:rsidRPr="00E46602" w:rsidRDefault="0046653E" w:rsidP="0046653E">
            <w:pPr>
              <w:tabs>
                <w:tab w:val="decimal" w:pos="368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1E9F4E9C" w14:textId="77777777" w:rsidR="0046653E" w:rsidRPr="00E46602" w:rsidRDefault="0046653E" w:rsidP="0046653E">
            <w:pPr>
              <w:tabs>
                <w:tab w:val="decimal" w:pos="599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92" w:type="dxa"/>
            <w:tcBorders>
              <w:top w:val="nil"/>
              <w:bottom w:val="nil"/>
            </w:tcBorders>
          </w:tcPr>
          <w:p w14:paraId="60976BB8" w14:textId="77777777" w:rsidR="0046653E" w:rsidRPr="00E46602" w:rsidRDefault="0046653E" w:rsidP="0046653E">
            <w:pPr>
              <w:tabs>
                <w:tab w:val="decimal" w:pos="599"/>
              </w:tabs>
              <w:suppressAutoHyphens/>
              <w:spacing w:after="0" w:line="22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46653E" w:rsidRPr="00126E2A" w14:paraId="175AF3B5" w14:textId="77777777">
        <w:trPr>
          <w:trHeight w:val="243"/>
        </w:trPr>
        <w:tc>
          <w:tcPr>
            <w:tcW w:w="3058" w:type="dxa"/>
            <w:shd w:val="clear" w:color="auto" w:fill="auto"/>
          </w:tcPr>
          <w:p w14:paraId="7235A269" w14:textId="77777777" w:rsidR="0046653E" w:rsidRPr="00FE4FC2" w:rsidRDefault="0046653E" w:rsidP="0046653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2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FE4FC2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</w:t>
            </w:r>
            <w:r w:rsidRPr="00FE4FC2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ทางอ้อม</w:t>
            </w:r>
          </w:p>
        </w:tc>
        <w:tc>
          <w:tcPr>
            <w:tcW w:w="1262" w:type="dxa"/>
            <w:shd w:val="clear" w:color="auto" w:fill="auto"/>
          </w:tcPr>
          <w:p w14:paraId="0EA4929B" w14:textId="77777777" w:rsidR="0046653E" w:rsidRPr="00FE4FC2" w:rsidRDefault="0046653E" w:rsidP="0046653E">
            <w:pPr>
              <w:suppressAutoHyphens/>
              <w:snapToGrid w:val="0"/>
              <w:spacing w:after="0" w:line="22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810" w:type="dxa"/>
          </w:tcPr>
          <w:p w14:paraId="5A98EC8B" w14:textId="77777777" w:rsidR="0046653E" w:rsidRPr="00FE4FC2" w:rsidRDefault="0046653E" w:rsidP="0046653E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74F5CDA" w14:textId="77777777" w:rsidR="0046653E" w:rsidRPr="00C75FCB" w:rsidRDefault="0046653E" w:rsidP="0046653E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7B77F17" w14:textId="6D13451D" w:rsidR="0046653E" w:rsidRPr="00C75FCB" w:rsidRDefault="0046653E" w:rsidP="0046653E">
            <w:pPr>
              <w:tabs>
                <w:tab w:val="decimal" w:pos="420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5937318" w14:textId="77777777" w:rsidR="0046653E" w:rsidRPr="00C75FCB" w:rsidRDefault="0046653E" w:rsidP="0046653E">
            <w:pPr>
              <w:tabs>
                <w:tab w:val="decimal" w:pos="402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4B31C1C" w14:textId="77777777" w:rsidR="0046653E" w:rsidRPr="00C75FCB" w:rsidRDefault="0046653E" w:rsidP="0046653E">
            <w:pPr>
              <w:tabs>
                <w:tab w:val="decimal" w:pos="420"/>
              </w:tabs>
              <w:suppressAutoHyphens/>
              <w:spacing w:after="0" w:line="220" w:lineRule="exact"/>
              <w:ind w:left="-234" w:right="-19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</w:tcPr>
          <w:p w14:paraId="764A4771" w14:textId="77777777" w:rsidR="0046653E" w:rsidRPr="00C75FCB" w:rsidRDefault="0046653E" w:rsidP="0046653E">
            <w:pPr>
              <w:tabs>
                <w:tab w:val="decimal" w:pos="420"/>
              </w:tabs>
              <w:suppressAutoHyphens/>
              <w:spacing w:after="0" w:line="220" w:lineRule="exact"/>
              <w:ind w:left="-234" w:right="-19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92" w:type="dxa"/>
          </w:tcPr>
          <w:p w14:paraId="1AA3C220" w14:textId="77777777" w:rsidR="0046653E" w:rsidRPr="00C75FCB" w:rsidRDefault="0046653E" w:rsidP="0046653E">
            <w:pPr>
              <w:tabs>
                <w:tab w:val="decimal" w:pos="420"/>
              </w:tabs>
              <w:suppressAutoHyphens/>
              <w:spacing w:after="0" w:line="220" w:lineRule="exact"/>
              <w:ind w:left="-234" w:right="-19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46653E" w:rsidRPr="00126E2A" w14:paraId="5D64036B" w14:textId="77777777" w:rsidTr="009D222A">
        <w:trPr>
          <w:trHeight w:val="470"/>
        </w:trPr>
        <w:tc>
          <w:tcPr>
            <w:tcW w:w="3058" w:type="dxa"/>
            <w:shd w:val="clear" w:color="auto" w:fill="auto"/>
          </w:tcPr>
          <w:p w14:paraId="1744356E" w14:textId="77777777" w:rsidR="0046653E" w:rsidRPr="00FE4FC2" w:rsidRDefault="0046653E" w:rsidP="0046653E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 w:firstLine="7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</w:t>
            </w: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hyperlink r:id="rId13" w:tgtFrame="_self" w:history="1">
              <w:r w:rsidRPr="00FE4FC2">
                <w:rPr>
                  <w:rFonts w:ascii="Angsana New" w:eastAsia="Times New Roman" w:hAnsi="Angsana New" w:cs="Angsana New" w:hint="cs"/>
                  <w:color w:val="000000"/>
                  <w:sz w:val="20"/>
                  <w:szCs w:val="20"/>
                  <w:cs/>
                  <w:lang w:eastAsia="zh-CN"/>
                </w:rPr>
                <w:t>บีซีไอ (ประเทศไทย)</w:t>
              </w:r>
            </w:hyperlink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จำกัด</w:t>
            </w:r>
          </w:p>
        </w:tc>
        <w:tc>
          <w:tcPr>
            <w:tcW w:w="1262" w:type="dxa"/>
            <w:shd w:val="clear" w:color="auto" w:fill="auto"/>
          </w:tcPr>
          <w:p w14:paraId="2EC28C29" w14:textId="77777777" w:rsidR="0046653E" w:rsidRPr="00FE4FC2" w:rsidRDefault="0046653E" w:rsidP="0046653E">
            <w:pPr>
              <w:suppressAutoHyphens/>
              <w:spacing w:after="0" w:line="22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บริการแพลตฟอร์ม </w:t>
            </w: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Blockchain</w:t>
            </w:r>
          </w:p>
        </w:tc>
        <w:tc>
          <w:tcPr>
            <w:tcW w:w="810" w:type="dxa"/>
          </w:tcPr>
          <w:p w14:paraId="7887DA81" w14:textId="77777777" w:rsidR="0046653E" w:rsidRPr="00FE4FC2" w:rsidRDefault="0046653E" w:rsidP="0046653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0ED6905C" w14:textId="77777777" w:rsidR="0046653E" w:rsidRPr="00FE4FC2" w:rsidRDefault="0046653E" w:rsidP="0046653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86CD8E3" w14:textId="33C39ED7" w:rsidR="0046653E" w:rsidRPr="00C75FCB" w:rsidRDefault="0046653E" w:rsidP="0046653E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2C95088" w14:textId="77777777" w:rsidR="0046653E" w:rsidRPr="00C75FCB" w:rsidRDefault="0046653E" w:rsidP="0046653E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02369F7" w14:textId="72930984" w:rsidR="0046653E" w:rsidRPr="00C75FCB" w:rsidRDefault="0046653E" w:rsidP="0046653E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9A50C89" w14:textId="77777777" w:rsidR="0046653E" w:rsidRPr="00C75FCB" w:rsidRDefault="0046653E" w:rsidP="0046653E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5BDEBB82" w14:textId="7762412A" w:rsidR="0046653E" w:rsidRPr="00C75FCB" w:rsidRDefault="0046653E" w:rsidP="0046653E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2" w:type="dxa"/>
            <w:vAlign w:val="bottom"/>
          </w:tcPr>
          <w:p w14:paraId="0ACC5EF8" w14:textId="77777777" w:rsidR="0046653E" w:rsidRPr="00C75FCB" w:rsidRDefault="0046653E" w:rsidP="0046653E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6653E" w:rsidRPr="00126E2A" w14:paraId="0C038AB5" w14:textId="77777777" w:rsidTr="009D222A">
        <w:trPr>
          <w:trHeight w:val="362"/>
        </w:trPr>
        <w:tc>
          <w:tcPr>
            <w:tcW w:w="3058" w:type="dxa"/>
            <w:shd w:val="clear" w:color="auto" w:fill="auto"/>
          </w:tcPr>
          <w:p w14:paraId="60E409F8" w14:textId="77777777" w:rsidR="0046653E" w:rsidRPr="00FE4FC2" w:rsidRDefault="0046653E" w:rsidP="0046653E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 w:firstLine="7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เนชั่นแนล ไอทีเอ็มเอ๊กซ์ จำกัด</w:t>
            </w:r>
          </w:p>
        </w:tc>
        <w:tc>
          <w:tcPr>
            <w:tcW w:w="1262" w:type="dxa"/>
            <w:shd w:val="clear" w:color="auto" w:fill="auto"/>
          </w:tcPr>
          <w:p w14:paraId="275F50BA" w14:textId="77777777" w:rsidR="0046653E" w:rsidRPr="00FE4FC2" w:rsidRDefault="0046653E" w:rsidP="0046653E">
            <w:pPr>
              <w:suppressAutoHyphens/>
              <w:spacing w:after="0" w:line="22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บริการระบบการ</w:t>
            </w:r>
          </w:p>
          <w:p w14:paraId="0EA8BD0D" w14:textId="77777777" w:rsidR="0046653E" w:rsidRPr="00FE4FC2" w:rsidRDefault="0046653E" w:rsidP="0046653E">
            <w:pPr>
              <w:suppressAutoHyphens/>
              <w:spacing w:after="0" w:line="220" w:lineRule="exact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ชำระเงิน</w:t>
            </w:r>
          </w:p>
        </w:tc>
        <w:tc>
          <w:tcPr>
            <w:tcW w:w="810" w:type="dxa"/>
          </w:tcPr>
          <w:p w14:paraId="7A694827" w14:textId="77777777" w:rsidR="0046653E" w:rsidRPr="00FE4FC2" w:rsidRDefault="0046653E" w:rsidP="0046653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3401F55B" w14:textId="77777777" w:rsidR="0046653E" w:rsidRPr="00FE4FC2" w:rsidRDefault="0046653E" w:rsidP="0046653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A2E8132" w14:textId="72B171A6" w:rsidR="0046653E" w:rsidRPr="00C75FCB" w:rsidRDefault="0046653E" w:rsidP="0046653E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51F2C89" w14:textId="77777777" w:rsidR="0046653E" w:rsidRPr="00C75FCB" w:rsidRDefault="0046653E" w:rsidP="0046653E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7FC67A6" w14:textId="0DE10837" w:rsidR="0046653E" w:rsidRPr="00C75FCB" w:rsidRDefault="0046653E" w:rsidP="0046653E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9212A17" w14:textId="77777777" w:rsidR="0046653E" w:rsidRPr="00C75FCB" w:rsidRDefault="0046653E" w:rsidP="0046653E">
            <w:pPr>
              <w:tabs>
                <w:tab w:val="left" w:pos="605"/>
              </w:tabs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48588594" w14:textId="0F6ADCA0" w:rsidR="0046653E" w:rsidRPr="00C75FCB" w:rsidRDefault="0046653E" w:rsidP="0046653E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2" w:type="dxa"/>
            <w:vAlign w:val="bottom"/>
          </w:tcPr>
          <w:p w14:paraId="070954B6" w14:textId="77777777" w:rsidR="0046653E" w:rsidRPr="00C75FCB" w:rsidRDefault="0046653E" w:rsidP="0046653E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6653E" w:rsidRPr="00126E2A" w14:paraId="06B2365C" w14:textId="77777777" w:rsidTr="009D222A">
        <w:trPr>
          <w:trHeight w:val="63"/>
        </w:trPr>
        <w:tc>
          <w:tcPr>
            <w:tcW w:w="3058" w:type="dxa"/>
            <w:shd w:val="clear" w:color="auto" w:fill="auto"/>
          </w:tcPr>
          <w:p w14:paraId="7EED0B41" w14:textId="77777777" w:rsidR="0046653E" w:rsidRPr="00FE4FC2" w:rsidRDefault="0046653E" w:rsidP="0046653E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 w:firstLine="7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บริษัท </w:t>
            </w:r>
            <w:hyperlink r:id="rId14" w:history="1">
              <w:r w:rsidRPr="00FE4FC2">
                <w:rPr>
                  <w:rFonts w:ascii="Angsana New" w:eastAsia="Times New Roman" w:hAnsi="Angsana New" w:cs="Angsana New" w:hint="cs"/>
                  <w:color w:val="000000"/>
                  <w:sz w:val="20"/>
                  <w:szCs w:val="20"/>
                  <w:cs/>
                  <w:lang w:eastAsia="zh-CN"/>
                </w:rPr>
                <w:t>สหวิริยาสตีลอินดัสตรี จำกัด (มหาชน)</w:t>
              </w:r>
            </w:hyperlink>
          </w:p>
        </w:tc>
        <w:tc>
          <w:tcPr>
            <w:tcW w:w="1262" w:type="dxa"/>
            <w:shd w:val="clear" w:color="auto" w:fill="auto"/>
          </w:tcPr>
          <w:p w14:paraId="66D5C415" w14:textId="77777777" w:rsidR="0046653E" w:rsidRPr="00FE4FC2" w:rsidRDefault="0046653E" w:rsidP="0046653E">
            <w:pPr>
              <w:suppressAutoHyphens/>
              <w:spacing w:after="0" w:line="22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อุตสาหกรรมเหล็ก</w:t>
            </w:r>
          </w:p>
        </w:tc>
        <w:tc>
          <w:tcPr>
            <w:tcW w:w="810" w:type="dxa"/>
          </w:tcPr>
          <w:p w14:paraId="31D0430E" w14:textId="77777777" w:rsidR="0046653E" w:rsidRPr="00FE4FC2" w:rsidRDefault="0046653E" w:rsidP="0046653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DA9395E" w14:textId="1C61F274" w:rsidR="0046653E" w:rsidRPr="00C75FCB" w:rsidRDefault="0046653E" w:rsidP="0046653E">
            <w:pPr>
              <w:tabs>
                <w:tab w:val="decimal" w:pos="319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00A975B" w14:textId="77777777" w:rsidR="0046653E" w:rsidRPr="00C75FCB" w:rsidRDefault="0046653E" w:rsidP="0046653E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15D271F" w14:textId="0D04D1D1" w:rsidR="0046653E" w:rsidRPr="00C75FCB" w:rsidRDefault="0046653E" w:rsidP="0046653E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DB2986B" w14:textId="77777777" w:rsidR="0046653E" w:rsidRPr="00C75FCB" w:rsidRDefault="0046653E" w:rsidP="0046653E">
            <w:pP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20" w:type="dxa"/>
            <w:vAlign w:val="bottom"/>
          </w:tcPr>
          <w:p w14:paraId="278E2547" w14:textId="119E9D0D" w:rsidR="0046653E" w:rsidRPr="00C75FCB" w:rsidRDefault="0046653E" w:rsidP="0046653E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2" w:type="dxa"/>
            <w:vAlign w:val="bottom"/>
          </w:tcPr>
          <w:p w14:paraId="1338D78F" w14:textId="77777777" w:rsidR="0046653E" w:rsidRPr="00C75FCB" w:rsidRDefault="0046653E" w:rsidP="0046653E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6653E" w:rsidRPr="00126E2A" w14:paraId="72E9C0D4" w14:textId="77777777">
        <w:trPr>
          <w:trHeight w:val="63"/>
        </w:trPr>
        <w:tc>
          <w:tcPr>
            <w:tcW w:w="3058" w:type="dxa"/>
            <w:shd w:val="clear" w:color="auto" w:fill="auto"/>
          </w:tcPr>
          <w:p w14:paraId="55891152" w14:textId="77777777" w:rsidR="0046653E" w:rsidRPr="00FE4FC2" w:rsidRDefault="0046653E" w:rsidP="0046653E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 w:firstLine="7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8116D4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รวม</w:t>
            </w:r>
          </w:p>
        </w:tc>
        <w:tc>
          <w:tcPr>
            <w:tcW w:w="1262" w:type="dxa"/>
            <w:shd w:val="clear" w:color="auto" w:fill="auto"/>
          </w:tcPr>
          <w:p w14:paraId="066A5919" w14:textId="77777777" w:rsidR="0046653E" w:rsidRPr="00FE4FC2" w:rsidRDefault="0046653E" w:rsidP="0046653E">
            <w:pPr>
              <w:suppressAutoHyphens/>
              <w:spacing w:after="0" w:line="22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</w:tcPr>
          <w:p w14:paraId="38E8D38C" w14:textId="77777777" w:rsidR="0046653E" w:rsidRPr="00FE4FC2" w:rsidRDefault="0046653E" w:rsidP="0046653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570875EE" w14:textId="77777777" w:rsidR="0046653E" w:rsidRPr="00E46602" w:rsidRDefault="0046653E" w:rsidP="0046653E">
            <w:pPr>
              <w:tabs>
                <w:tab w:val="decimal" w:pos="421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AA0FDA7" w14:textId="77777777" w:rsidR="0046653E" w:rsidRPr="00E46602" w:rsidRDefault="0046653E" w:rsidP="0046653E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2FF9D7" w14:textId="2B52FDCF" w:rsidR="0046653E" w:rsidRPr="00545E83" w:rsidRDefault="0046653E" w:rsidP="0046653E">
            <w:pPr>
              <w:pBdr>
                <w:top w:val="single" w:sz="4" w:space="1" w:color="auto"/>
              </w:pBdr>
              <w:tabs>
                <w:tab w:val="decimal" w:pos="48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46653E">
              <w:rPr>
                <w:rFonts w:asciiTheme="majorBidi" w:eastAsia="Times New Roman" w:hAnsiTheme="majorBidi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  <w:t>506</w:t>
            </w:r>
            <w:r w:rsidRPr="0046653E">
              <w:rPr>
                <w:rFonts w:asciiTheme="majorBidi" w:eastAsia="Times New Roman" w:hAnsiTheme="majorBidi" w:cs="Angsana New"/>
                <w:b/>
                <w:bCs/>
                <w:color w:val="000000"/>
                <w:sz w:val="20"/>
                <w:szCs w:val="20"/>
                <w:lang w:eastAsia="zh-CN"/>
              </w:rPr>
              <w:t>,</w:t>
            </w:r>
            <w:r w:rsidRPr="0046653E">
              <w:rPr>
                <w:rFonts w:asciiTheme="majorBidi" w:eastAsia="Times New Roman" w:hAnsiTheme="majorBidi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  <w:t>981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4905E7D" w14:textId="2BFD663D" w:rsidR="0046653E" w:rsidRPr="00545E83" w:rsidRDefault="0046653E" w:rsidP="0046653E">
            <w:pPr>
              <w:pBdr>
                <w:top w:val="single" w:sz="4" w:space="1" w:color="auto"/>
              </w:pBdr>
              <w:suppressAutoHyphens/>
              <w:spacing w:after="0" w:line="220" w:lineRule="exact"/>
              <w:ind w:right="-2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FC2CBE">
              <w:rPr>
                <w:rFonts w:asciiTheme="majorBidi" w:eastAsia="Times New Roman" w:hAnsiTheme="majorBidi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  <w:t>515</w:t>
            </w:r>
            <w:r w:rsidRPr="00FC2CBE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,</w:t>
            </w:r>
            <w:r w:rsidRPr="00FC2CBE">
              <w:rPr>
                <w:rFonts w:asciiTheme="majorBidi" w:eastAsia="Times New Roman" w:hAnsiTheme="majorBidi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  <w:t>057</w:t>
            </w:r>
          </w:p>
        </w:tc>
        <w:tc>
          <w:tcPr>
            <w:tcW w:w="720" w:type="dxa"/>
          </w:tcPr>
          <w:p w14:paraId="3185896C" w14:textId="6CDDD42D" w:rsidR="0046653E" w:rsidRPr="00545E83" w:rsidRDefault="00EE5B3B" w:rsidP="0046653E">
            <w:pPr>
              <w:pBdr>
                <w:top w:val="single" w:sz="4" w:space="1" w:color="auto"/>
              </w:pBdr>
              <w:tabs>
                <w:tab w:val="decimal" w:pos="789"/>
              </w:tabs>
              <w:suppressAutoHyphens/>
              <w:spacing w:after="0" w:line="22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EE5B3B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33,766</w:t>
            </w:r>
          </w:p>
        </w:tc>
        <w:tc>
          <w:tcPr>
            <w:tcW w:w="792" w:type="dxa"/>
          </w:tcPr>
          <w:p w14:paraId="6AF5CDEC" w14:textId="434B55B8" w:rsidR="0046653E" w:rsidRPr="00545E83" w:rsidRDefault="0046653E" w:rsidP="0046653E">
            <w:pPr>
              <w:pBdr>
                <w:top w:val="single" w:sz="4" w:space="1" w:color="auto"/>
              </w:pBdr>
              <w:tabs>
                <w:tab w:val="decimal" w:pos="556"/>
              </w:tabs>
              <w:suppressAutoHyphens/>
              <w:spacing w:after="0" w:line="220" w:lineRule="exact"/>
              <w:ind w:right="-200" w:hanging="18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FC2CBE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46,840</w:t>
            </w:r>
          </w:p>
        </w:tc>
      </w:tr>
      <w:tr w:rsidR="0046653E" w:rsidRPr="00126E2A" w14:paraId="6CD06C0A" w14:textId="77777777">
        <w:trPr>
          <w:trHeight w:val="63"/>
        </w:trPr>
        <w:tc>
          <w:tcPr>
            <w:tcW w:w="3058" w:type="dxa"/>
            <w:shd w:val="clear" w:color="auto" w:fill="auto"/>
          </w:tcPr>
          <w:p w14:paraId="0C978D04" w14:textId="77777777" w:rsidR="0046653E" w:rsidRPr="00D21F49" w:rsidRDefault="0046653E" w:rsidP="0046653E">
            <w:pPr>
              <w:tabs>
                <w:tab w:val="left" w:pos="252"/>
                <w:tab w:val="left" w:pos="432"/>
              </w:tabs>
              <w:suppressAutoHyphens/>
              <w:spacing w:after="0" w:line="220" w:lineRule="exact"/>
              <w:ind w:right="-143" w:firstLine="7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D21F49"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หัก</w:t>
            </w:r>
            <w:r w:rsidRPr="00D21F49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ค่าเผื่อการด้อยค่า</w:t>
            </w:r>
          </w:p>
        </w:tc>
        <w:tc>
          <w:tcPr>
            <w:tcW w:w="1262" w:type="dxa"/>
            <w:shd w:val="clear" w:color="auto" w:fill="auto"/>
          </w:tcPr>
          <w:p w14:paraId="2D0979A4" w14:textId="77777777" w:rsidR="0046653E" w:rsidRPr="00FE4FC2" w:rsidRDefault="0046653E" w:rsidP="0046653E">
            <w:pPr>
              <w:suppressAutoHyphens/>
              <w:spacing w:after="0" w:line="220" w:lineRule="exact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10" w:type="dxa"/>
          </w:tcPr>
          <w:p w14:paraId="5F8C6257" w14:textId="77777777" w:rsidR="0046653E" w:rsidRPr="00FE4FC2" w:rsidRDefault="0046653E" w:rsidP="0046653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27A594AD" w14:textId="77777777" w:rsidR="0046653E" w:rsidRPr="00E46602" w:rsidRDefault="0046653E" w:rsidP="0046653E">
            <w:pPr>
              <w:tabs>
                <w:tab w:val="decimal" w:pos="421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64567FF" w14:textId="77777777" w:rsidR="0046653E" w:rsidRPr="00E46602" w:rsidRDefault="0046653E" w:rsidP="0046653E">
            <w:pPr>
              <w:tabs>
                <w:tab w:val="decimal" w:pos="310"/>
              </w:tabs>
              <w:suppressAutoHyphens/>
              <w:snapToGrid w:val="0"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7FB36F7C" w14:textId="1E37B967" w:rsidR="0046653E" w:rsidRPr="00545E83" w:rsidRDefault="0046653E" w:rsidP="0046653E">
            <w:pPr>
              <w:tabs>
                <w:tab w:val="decimal" w:pos="48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545E83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Pr="00545E83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21C8DDB0" w14:textId="709A33C8" w:rsidR="0046653E" w:rsidRDefault="0046653E" w:rsidP="0046653E">
            <w:pPr>
              <w:tabs>
                <w:tab w:val="decimal" w:pos="48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545E83">
              <w:rPr>
                <w:rFonts w:asciiTheme="majorBidi" w:hAnsiTheme="majorBidi" w:cstheme="majorBidi"/>
                <w:sz w:val="20"/>
                <w:szCs w:val="20"/>
              </w:rPr>
              <w:t>(62)</w:t>
            </w:r>
          </w:p>
        </w:tc>
        <w:tc>
          <w:tcPr>
            <w:tcW w:w="720" w:type="dxa"/>
            <w:vAlign w:val="bottom"/>
          </w:tcPr>
          <w:p w14:paraId="31ED634F" w14:textId="1407CB36" w:rsidR="0046653E" w:rsidRPr="00545E83" w:rsidRDefault="0046653E" w:rsidP="009976EE">
            <w:pPr>
              <w:tabs>
                <w:tab w:val="decimal" w:pos="307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92" w:type="dxa"/>
            <w:vAlign w:val="bottom"/>
          </w:tcPr>
          <w:p w14:paraId="7B079447" w14:textId="77777777" w:rsidR="0046653E" w:rsidRDefault="0046653E" w:rsidP="0046653E">
            <w:pPr>
              <w:tabs>
                <w:tab w:val="left" w:pos="387"/>
              </w:tabs>
              <w:suppressAutoHyphens/>
              <w:spacing w:after="0" w:line="220" w:lineRule="exact"/>
              <w:ind w:left="-70" w:right="-24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6653E" w:rsidRPr="001C3B28" w14:paraId="3F9F3895" w14:textId="77777777" w:rsidTr="009D222A">
        <w:trPr>
          <w:trHeight w:val="144"/>
        </w:trPr>
        <w:tc>
          <w:tcPr>
            <w:tcW w:w="4320" w:type="dxa"/>
            <w:gridSpan w:val="2"/>
            <w:shd w:val="clear" w:color="auto" w:fill="auto"/>
          </w:tcPr>
          <w:p w14:paraId="12CDAC67" w14:textId="77777777" w:rsidR="0046653E" w:rsidRPr="008116D4" w:rsidRDefault="0046653E" w:rsidP="0046653E">
            <w:pPr>
              <w:suppressAutoHyphens/>
              <w:spacing w:after="0" w:line="220" w:lineRule="exact"/>
              <w:ind w:right="-57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 xml:space="preserve">  </w:t>
            </w:r>
            <w:r w:rsidRPr="00D21F49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รวมเงินลงทุนในบริษัทย่อย บริษัทร่วมและการร่วมค้าสุทธิ</w:t>
            </w:r>
          </w:p>
        </w:tc>
        <w:tc>
          <w:tcPr>
            <w:tcW w:w="810" w:type="dxa"/>
          </w:tcPr>
          <w:p w14:paraId="775BAD21" w14:textId="77777777" w:rsidR="0046653E" w:rsidRPr="008116D4" w:rsidRDefault="0046653E" w:rsidP="0046653E">
            <w:pPr>
              <w:suppressAutoHyphens/>
              <w:spacing w:after="0"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130DB04B" w14:textId="77777777" w:rsidR="0046653E" w:rsidRPr="008116D4" w:rsidRDefault="0046653E" w:rsidP="0046653E">
            <w:pPr>
              <w:tabs>
                <w:tab w:val="decimal" w:pos="394"/>
              </w:tabs>
              <w:suppressAutoHyphens/>
              <w:spacing w:after="0" w:line="22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F30F6E7" w14:textId="77777777" w:rsidR="0046653E" w:rsidRPr="004663E5" w:rsidRDefault="0046653E" w:rsidP="0046653E">
            <w:pPr>
              <w:tabs>
                <w:tab w:val="decimal" w:pos="39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47CC499" w14:textId="1DEAFF85" w:rsidR="0046653E" w:rsidRPr="00A95692" w:rsidRDefault="0046653E" w:rsidP="004665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4"/>
              </w:tabs>
              <w:suppressAutoHyphens/>
              <w:spacing w:after="0" w:line="220" w:lineRule="exact"/>
              <w:ind w:right="-25"/>
              <w:rPr>
                <w:rFonts w:asciiTheme="majorBidi" w:eastAsia="Times New Roman" w:hAnsiTheme="majorBidi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46653E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506</w:t>
            </w:r>
            <w:r w:rsidRPr="0046653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46653E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96</w:t>
            </w:r>
            <w:r w:rsidR="00182381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18F02C4" w14:textId="188E32F6" w:rsidR="0046653E" w:rsidRPr="0021654E" w:rsidRDefault="0046653E" w:rsidP="004665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12"/>
              </w:tabs>
              <w:suppressAutoHyphens/>
              <w:spacing w:after="0" w:line="220" w:lineRule="exact"/>
              <w:ind w:right="-25" w:hanging="1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9D22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514</w:t>
            </w:r>
            <w:r w:rsidRPr="00545E83">
              <w:rPr>
                <w:rFonts w:asciiTheme="majorBidi" w:eastAsia="Times New Roman" w:hAnsiTheme="majorBidi" w:cs="Angsana New"/>
                <w:b/>
                <w:bCs/>
                <w:color w:val="000000"/>
                <w:sz w:val="20"/>
                <w:szCs w:val="20"/>
                <w:lang w:eastAsia="zh-CN"/>
              </w:rPr>
              <w:t>,</w:t>
            </w:r>
            <w:r w:rsidRPr="00545E83">
              <w:rPr>
                <w:rFonts w:asciiTheme="majorBidi" w:eastAsia="Times New Roman" w:hAnsiTheme="majorBidi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  <w:t>995</w:t>
            </w:r>
          </w:p>
        </w:tc>
        <w:tc>
          <w:tcPr>
            <w:tcW w:w="720" w:type="dxa"/>
          </w:tcPr>
          <w:p w14:paraId="0669E33C" w14:textId="474965B7" w:rsidR="0046653E" w:rsidRPr="00A95692" w:rsidRDefault="00EE5B3B" w:rsidP="004665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9"/>
              </w:tabs>
              <w:suppressAutoHyphens/>
              <w:spacing w:after="0" w:line="220" w:lineRule="exact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EE5B3B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33,766</w:t>
            </w:r>
          </w:p>
        </w:tc>
        <w:tc>
          <w:tcPr>
            <w:tcW w:w="792" w:type="dxa"/>
          </w:tcPr>
          <w:p w14:paraId="273F39F5" w14:textId="2D8D603E" w:rsidR="0046653E" w:rsidRDefault="0046653E" w:rsidP="004665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6"/>
              </w:tabs>
              <w:suppressAutoHyphens/>
              <w:spacing w:after="0" w:line="220" w:lineRule="exact"/>
              <w:ind w:right="-200" w:hanging="18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FC2CBE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46,840</w:t>
            </w:r>
          </w:p>
        </w:tc>
      </w:tr>
    </w:tbl>
    <w:p w14:paraId="22FACCAC" w14:textId="77777777" w:rsidR="00D53342" w:rsidRPr="00795612" w:rsidRDefault="00D53342" w:rsidP="00D53342">
      <w:pPr>
        <w:suppressAutoHyphens/>
        <w:spacing w:after="0" w:line="240" w:lineRule="auto"/>
        <w:ind w:left="720" w:hanging="245"/>
        <w:jc w:val="thaiDistribute"/>
        <w:rPr>
          <w:rFonts w:asciiTheme="majorBidi" w:eastAsia="Times New Roman" w:hAnsiTheme="majorBidi" w:cstheme="majorBidi"/>
          <w:color w:val="000000"/>
          <w:sz w:val="12"/>
          <w:szCs w:val="12"/>
          <w:vertAlign w:val="superscript"/>
          <w:lang w:eastAsia="zh-CN"/>
        </w:rPr>
      </w:pPr>
    </w:p>
    <w:p w14:paraId="036B1BBD" w14:textId="7103488B" w:rsidR="00D53342" w:rsidRPr="00C700FF" w:rsidRDefault="007D68D7" w:rsidP="00D53342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5</w:t>
      </w:r>
      <w:r w:rsidR="00D53342" w:rsidRPr="00C700FF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ab/>
      </w:r>
      <w:r w:rsidR="00D53342" w:rsidRPr="00C700FF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บริษัทย่อยของ</w:t>
      </w:r>
      <w:r w:rsidR="00D53342" w:rsidRPr="00C700FF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 xml:space="preserve">ธนาคารไทยพาณิชย์ จำกัด (มหาชน) </w:t>
      </w:r>
      <w:r w:rsidR="00D53342" w:rsidRPr="00C700FF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(ถือหุ้นร้อยละ </w:t>
      </w:r>
      <w:r w:rsidR="00D53342" w:rsidRPr="00C700FF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100)</w:t>
      </w:r>
    </w:p>
    <w:p w14:paraId="3F13D9DB" w14:textId="4EFCCF27" w:rsidR="00D53342" w:rsidRPr="00C700FF" w:rsidRDefault="007D68D7" w:rsidP="00D53342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6</w:t>
      </w:r>
      <w:r w:rsidR="00D53342" w:rsidRPr="00C700FF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ab/>
        <w:t>บริษัทย่อยของ</w:t>
      </w:r>
      <w:r w:rsidR="00D53342" w:rsidRPr="00C700FF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 xml:space="preserve">ธนาคารไทยพาณิชย์ จำกัด (มหาชน) </w:t>
      </w:r>
      <w:r w:rsidR="00D53342" w:rsidRPr="00C700FF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(ถือหุ้นร้อยละ </w:t>
      </w:r>
      <w:r w:rsidR="00D53342" w:rsidRPr="00C700FF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60</w:t>
      </w:r>
      <w:r w:rsidR="00D53342" w:rsidRPr="00C700FF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)</w:t>
      </w:r>
    </w:p>
    <w:p w14:paraId="7799893C" w14:textId="0D3EC3A9" w:rsidR="00D53342" w:rsidRPr="00C700FF" w:rsidRDefault="007D68D7" w:rsidP="00D53342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7</w:t>
      </w:r>
      <w:r w:rsidR="00D53342" w:rsidRPr="00C700FF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ab/>
        <w:t xml:space="preserve">บริษัทย่อยของบริษัท </w:t>
      </w:r>
      <w:r w:rsidR="00D53342" w:rsidRPr="00C700FF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 xml:space="preserve">คาร์ด เอกซ์ </w:t>
      </w:r>
      <w:r w:rsidR="00D53342" w:rsidRPr="00C700FF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จำกัด</w:t>
      </w:r>
      <w:r w:rsidR="00D53342" w:rsidRPr="00C700FF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 xml:space="preserve"> </w:t>
      </w:r>
      <w:r w:rsidR="00D53342" w:rsidRPr="00C700FF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(ถือหุ้นร้อยละ </w:t>
      </w:r>
      <w:r w:rsidR="00D53342" w:rsidRPr="00C700FF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100)</w:t>
      </w:r>
    </w:p>
    <w:p w14:paraId="5832CB77" w14:textId="57A3035A" w:rsidR="00D53342" w:rsidRPr="00C700FF" w:rsidRDefault="007D68D7" w:rsidP="00D53342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8</w:t>
      </w:r>
      <w:r w:rsidR="00D53342" w:rsidRPr="00C700FF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cs/>
          <w:lang w:eastAsia="zh-CN"/>
        </w:rPr>
        <w:tab/>
      </w:r>
      <w:r w:rsidR="00D53342" w:rsidRPr="00C700FF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บริษัทย่อยของบริษัท </w:t>
      </w:r>
      <w:r w:rsidR="00D53342" w:rsidRPr="00C700FF">
        <w:rPr>
          <w:rFonts w:asciiTheme="majorBidi" w:eastAsia="Times New Roman" w:hAnsiTheme="majorBidi" w:cs="Angsana New"/>
          <w:sz w:val="20"/>
          <w:szCs w:val="20"/>
          <w:cs/>
          <w:lang w:eastAsia="zh-CN"/>
        </w:rPr>
        <w:t xml:space="preserve">คาร์ด เอกซ์ </w:t>
      </w:r>
      <w:r w:rsidR="00D53342" w:rsidRPr="00C700FF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จำกัด</w:t>
      </w:r>
      <w:r w:rsidR="00D53342" w:rsidRPr="00C700FF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 xml:space="preserve"> </w:t>
      </w:r>
      <w:r w:rsidR="00D53342" w:rsidRPr="00C700FF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(ถือหุ้นร้อยละ </w:t>
      </w:r>
      <w:r w:rsidR="00D53342" w:rsidRPr="00C700FF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50)</w:t>
      </w:r>
    </w:p>
    <w:p w14:paraId="2FB47A0F" w14:textId="7C50BB8D" w:rsidR="00D53342" w:rsidRPr="00C700FF" w:rsidRDefault="007D68D7" w:rsidP="00D53342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9</w:t>
      </w:r>
      <w:r w:rsidR="00D53342" w:rsidRPr="00C700FF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ab/>
        <w:t xml:space="preserve">บริษัทย่อยของบริษัท ไทยพาณิชย์พลัส จำกัด (ถือหุ้นร้อยละ </w:t>
      </w:r>
      <w:r w:rsidR="00D53342" w:rsidRPr="00C700FF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100)</w:t>
      </w:r>
    </w:p>
    <w:p w14:paraId="4E0F936A" w14:textId="77777777" w:rsidR="00D76584" w:rsidRPr="0044621F" w:rsidRDefault="00D76584" w:rsidP="009162F8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4E0E6697" w14:textId="0620353D" w:rsidR="00613422" w:rsidRDefault="009162F8" w:rsidP="000E3483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บริษัทย่อย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บริษัทร่วม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และการร่วมค้า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ทั้งหมดจดทะเบียน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จัดตั้ง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ดำเนินธุรกิจ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ในประเทศไทย ยกเว้น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1F2E4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/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val="th-TH" w:eastAsia="zh-CN"/>
        </w:rPr>
        <w:t xml:space="preserve">Siam Commercial 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th-TH" w:eastAsia="zh-CN"/>
        </w:rPr>
        <w:t xml:space="preserve">Bank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val="th-TH" w:eastAsia="zh-CN"/>
        </w:rPr>
        <w:t>Myanmar Ltd.</w:t>
      </w:r>
      <w:r w:rsidR="005605B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="005605B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และ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Cambodian Commercial Bank Ltd.</w:t>
      </w:r>
      <w:r w:rsidR="00831026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ซึ่งจดทะเบียน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จัดตั้ง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ดำเนินธุรกิจ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</w:t>
      </w:r>
      <w:r w:rsidRPr="00F14CFC">
        <w:rPr>
          <w:rFonts w:asciiTheme="majorBidi" w:eastAsia="Times New Roman" w:hAnsiTheme="majorBidi" w:cstheme="majorBidi" w:hint="cs"/>
          <w:sz w:val="30"/>
          <w:szCs w:val="30"/>
          <w:cs/>
        </w:rPr>
        <w:t>ประเทศพม่า</w:t>
      </w:r>
      <w:r w:rsidR="00665149">
        <w:rPr>
          <w:rFonts w:asciiTheme="majorBidi" w:eastAsia="Times New Roman" w:hAnsiTheme="majorBidi" w:cstheme="majorBidi" w:hint="cs"/>
          <w:sz w:val="30"/>
          <w:szCs w:val="30"/>
          <w:cs/>
        </w:rPr>
        <w:t>และประเทศ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กัมพูชา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ตามลำดับ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นอกจากนี้</w:t>
      </w:r>
      <w:r w:rsidRPr="008B18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ธนาคารซึ่งเป็นบริษัทย่อยของบริษัท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มี</w:t>
      </w:r>
      <w:r w:rsidRPr="001359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เครือข่ายสาขาทั้งในประเทศไทย สิงคโปร์ ฮ่องกง ลาว เวียดนาม จีน และหมู่เกาะเคย์แมน</w:t>
      </w:r>
    </w:p>
    <w:p w14:paraId="1CA72959" w14:textId="77777777" w:rsidR="00613422" w:rsidRDefault="00613422">
      <w:pPr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br w:type="page"/>
      </w:r>
    </w:p>
    <w:p w14:paraId="15EBACAB" w14:textId="77777777" w:rsidR="00A25881" w:rsidRDefault="00A25881" w:rsidP="00A25881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lastRenderedPageBreak/>
        <w:t>การเข้าทำ</w:t>
      </w:r>
      <w:r w:rsidRPr="00053810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สัญญาซื้อขาย</w:t>
      </w:r>
      <w:r w:rsidRPr="00053810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 xml:space="preserve"> </w:t>
      </w:r>
      <w:r w:rsidRPr="00053810"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t>Home Credit Vietnam Finance Company Limited</w:t>
      </w:r>
    </w:p>
    <w:p w14:paraId="0D4BE6E7" w14:textId="77777777" w:rsidR="00A25881" w:rsidRPr="00053810" w:rsidRDefault="00A25881" w:rsidP="00A25881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16502500" w14:textId="1D8E3FE2" w:rsidR="00A25881" w:rsidRDefault="00A25881" w:rsidP="003F58E9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05381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เมื่อวันที่ 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28 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กุมภาพันธ์</w:t>
      </w:r>
      <w:r w:rsidR="003F58E9" w:rsidRPr="003F58E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 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2567 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ธนาคารไทยพาณิชย์จ</w:t>
      </w:r>
      <w:r w:rsidRPr="0005381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ำ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กัด (มหาชน) ซึ่งเป็นบริษัทย่อยของบริษัท ได้ลงนามในสัญญาซื้อขาย (“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SPA”)</w:t>
      </w:r>
      <w:r w:rsidR="003F58E9" w:rsidRPr="003F58E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 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กับ 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Home Credit N.V. (“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ผู้ขาย”) เพื่อเข้าซื้อส่วนของทุน (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Charter Capital)</w:t>
      </w:r>
      <w:r w:rsidR="003F58E9" w:rsidRPr="003F58E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 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ในสัดส่วนร้อยละ</w:t>
      </w:r>
      <w:r w:rsidR="003F58E9" w:rsidRPr="003F58E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 </w:t>
      </w:r>
      <w:r w:rsidRPr="0005381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100 </w:t>
      </w:r>
      <w:r w:rsidRPr="00F7786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ของ</w:t>
      </w:r>
      <w:r w:rsidR="003F58E9" w:rsidRPr="003F58E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 </w:t>
      </w:r>
      <w:r w:rsidRPr="00F77864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Home Credit Vietnam Finance Company Limited (“HCVN”)</w:t>
      </w:r>
      <w:r w:rsidR="003F58E9" w:rsidRPr="003F58E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 </w:t>
      </w:r>
      <w:r w:rsidRPr="00F7786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ด้วยมูลค่าการลงทุนประมาณ </w:t>
      </w:r>
      <w:r w:rsidRPr="00F77864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20,973 </w:t>
      </w:r>
      <w:r w:rsidRPr="00F7786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พันล้านดอง (หรือเทียบเท่าประมาณ</w:t>
      </w:r>
      <w:r w:rsidR="003F58E9" w:rsidRPr="003F58E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 </w:t>
      </w:r>
      <w:r w:rsidRPr="00F77864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31,000 </w:t>
      </w:r>
      <w:r w:rsidRPr="00F7786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ล้านบาท)</w:t>
      </w:r>
      <w:r w:rsidR="003F58E9" w:rsidRPr="003F58E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 </w:t>
      </w:r>
      <w:r w:rsidRPr="00F77864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HCVN</w:t>
      </w:r>
      <w:r w:rsidR="003F58E9" w:rsidRPr="003F58E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 </w:t>
      </w:r>
      <w:r w:rsidRPr="00F7786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เป็นผู้นำในตลาดสินเชื่อผู้บริโภคในประเทศเวียดนาม</w:t>
      </w:r>
      <w:r w:rsidR="003F58E9" w:rsidRPr="003F58E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ความสำเร็จของ</w:t>
      </w:r>
      <w:r w:rsidR="003625F2" w:rsidRPr="003625F2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รายการดังกล่าวต้องได้รับการอนุมัติจากธนาคารแห่งประเทศไทย </w:t>
      </w:r>
      <w:r w:rsidR="003625F2" w:rsidRPr="003625F2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State Bank of Vietnam</w:t>
      </w:r>
      <w:r w:rsidR="003F58E9" w:rsidRPr="003F58E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 </w:t>
      </w:r>
      <w:r w:rsidR="003625F2" w:rsidRPr="003625F2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 w:rsidR="003F58E9" w:rsidRPr="003F58E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 </w:t>
      </w:r>
      <w:r w:rsidR="003625F2" w:rsidRPr="003625F2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Department of Planning and Investment of Vietnam</w:t>
      </w:r>
      <w:r w:rsidR="003F58E9" w:rsidRPr="003F58E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 </w:t>
      </w:r>
      <w:r w:rsidR="003625F2" w:rsidRPr="003625F2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และ/หรือ หน่วยงานกำกับดูแลอื่นที่เกี่ยวข้อง </w:t>
      </w:r>
      <w:r w:rsidR="003F58E9" w:rsidRPr="003F58E9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รวมถึงการปฏิบัติ</w:t>
      </w:r>
      <w:r w:rsidRPr="00F7786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ตามเงื่อนไขต่าง</w:t>
      </w:r>
      <w:r w:rsidRPr="00F77864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F7786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ๆ ภายใต้</w:t>
      </w:r>
      <w:r w:rsidR="003F58E9" w:rsidRPr="003F58E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 </w:t>
      </w:r>
      <w:r w:rsidRPr="00F77864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SPA</w:t>
      </w:r>
      <w:r w:rsidR="003F58E9" w:rsidRPr="003F58E9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     </w:t>
      </w:r>
    </w:p>
    <w:p w14:paraId="5446C7F4" w14:textId="77777777" w:rsidR="003F58E9" w:rsidRPr="003F58E9" w:rsidRDefault="003F58E9" w:rsidP="003F58E9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1BA840A7" w14:textId="77777777" w:rsidR="00A25881" w:rsidRPr="00B86A77" w:rsidRDefault="00A25881" w:rsidP="00A25881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86A7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การจำหน่ายเงินลงทุนของบริษัท เพอร์เพิล เวนเจอร์ส จำกัด (“</w:t>
      </w:r>
      <w:r w:rsidRPr="00B86A77"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t>PPV”)</w:t>
      </w:r>
    </w:p>
    <w:p w14:paraId="20C4FD5E" w14:textId="77777777" w:rsidR="00A25881" w:rsidRPr="00B86A77" w:rsidRDefault="00A25881" w:rsidP="00A25881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4038C98D" w14:textId="2479CCE5" w:rsidR="00A25881" w:rsidRPr="00B86A77" w:rsidRDefault="00A25881" w:rsidP="00A25881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B86A7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ในเดือนมิถุนายน </w:t>
      </w:r>
      <w:r w:rsidRPr="00B86A7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2567</w:t>
      </w:r>
      <w:r w:rsidRPr="00B86A7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คณะกรรมการของบริษัทมีมติให้ยุติการให้บริการของแอปพลิเคชัน </w:t>
      </w:r>
      <w:r w:rsidRPr="00B86A7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Robinhood </w:t>
      </w:r>
      <w:r w:rsidRPr="00B86A7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ในวันที่ </w:t>
      </w:r>
      <w:r w:rsidR="00AE2938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/>
      </w:r>
      <w:r w:rsidRPr="00B86A7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31</w:t>
      </w:r>
      <w:r w:rsidRPr="00B86A7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กรกฎาคม </w:t>
      </w:r>
      <w:r w:rsidRPr="00B86A7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2567</w:t>
      </w:r>
      <w:r w:rsidRPr="00B86A7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ต่อมาในเดือนกรกฎาคม </w:t>
      </w:r>
      <w:r w:rsidRPr="00B86A7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2567</w:t>
      </w:r>
      <w:r w:rsidRPr="00B86A7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คณะกรรมการของบริษัทมีมติให้เลื่อนการยุติบริการส่งอาหารเนื่องจากอยู่ในระหว่างการพิจารณาข้อเสนอซื้อกิจการจากผู้ที่สนใจ โดยยังคงการยุติการให้บริการส่วนอื่นตามกำหนดเดิม บริษัทบันทึกขาดทุนจากการด้อยค่าของสินทรัพย์ไม่มีตัวตนและประมาณการค่าใช้จ่ายที่เกี่ยวข้องจากการยุติบริการดังกล่าวจำนวน </w:t>
      </w: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797</w:t>
      </w:r>
      <w:r w:rsidRPr="00B86A7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ล้านบาท และขาดทุนจากการด้อยค่าของเงินลงทุนในบริษัทย่อยจำนวน </w:t>
      </w:r>
      <w:r w:rsidRPr="00B86A7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7,565</w:t>
      </w:r>
      <w:r w:rsidRPr="00B86A7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ล้านบาทในงบการเงินรวมและงบการเงินเฉพาะกิจการในไตรมาสที่สองของปี </w:t>
      </w:r>
      <w:r w:rsidRPr="00B86A7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2567</w:t>
      </w:r>
    </w:p>
    <w:p w14:paraId="5D990E39" w14:textId="77777777" w:rsidR="00A25881" w:rsidRPr="00B86A77" w:rsidRDefault="00A25881" w:rsidP="00A25881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53C37F0A" w14:textId="77777777" w:rsidR="00A25881" w:rsidRDefault="00A25881" w:rsidP="00A25881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B86A7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ในเดือนกันยายน </w:t>
      </w: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2567</w:t>
      </w:r>
      <w:r w:rsidRPr="00B86A7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บริษัทมีการลงทุนเพิ่มใน </w:t>
      </w:r>
      <w:r w:rsidRPr="00B86A7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PPV </w:t>
      </w:r>
      <w:r w:rsidRPr="00B86A7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จำนวน </w:t>
      </w: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716</w:t>
      </w:r>
      <w:r w:rsidRPr="00B86A7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ล้านบาท เพื่อชำระค่าใช้จ่ายค้างจ่าย ต่อมาบริษัทได้ขายเงินลงทุนทั้งหมดใน </w:t>
      </w:r>
      <w:r w:rsidRPr="00B86A7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PPV </w:t>
      </w:r>
      <w:r w:rsidRPr="00B86A7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โดยมีมูลค่าการขายรวมสูงสุดอยู่ที่ </w:t>
      </w: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2,000</w:t>
      </w:r>
      <w:r w:rsidRPr="00B86A7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ล้านบาท ซึ่งประกอบด้วยการชำระเป็นเงินสดทันที </w:t>
      </w: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400</w:t>
      </w:r>
      <w:r w:rsidRPr="00B86A7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ล้านบาท และชำระส่วนเพิ่มในภายหลังขึ้นอยู่กับผลประกอบการในอนาคตรวมไม่เกิน </w:t>
      </w: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1,600</w:t>
      </w:r>
      <w:r w:rsidRPr="00B86A7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ล้านบาท เป็นผลให้กลุ่มบริษัทและบริษัทรับรู้ขาดทุนจากการขายเงินลงทุนในบริษัทย่อยจำนวน </w:t>
      </w: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731</w:t>
      </w:r>
      <w:r w:rsidRPr="00B86A7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ล้านบาท และ </w:t>
      </w: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1,051</w:t>
      </w:r>
      <w:r w:rsidRPr="00B86A7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ล้านบาทตามลำดับ ในงบการเงินรวมและงบการเงินเฉพาะกิจการในไตรมาสที่สามของปี </w:t>
      </w: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2567</w:t>
      </w:r>
    </w:p>
    <w:p w14:paraId="5C961E96" w14:textId="77777777" w:rsidR="009162F8" w:rsidRDefault="009162F8" w:rsidP="000E3483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</w:p>
    <w:p w14:paraId="21FB244E" w14:textId="0086B05B" w:rsidR="00920BEF" w:rsidRDefault="00920BEF" w:rsidP="000E3483">
      <w:pPr>
        <w:jc w:val="thaiDistribute"/>
        <w:rPr>
          <w:rFonts w:asciiTheme="majorBidi" w:eastAsia="Times New Roman" w:hAnsiTheme="majorBidi" w:cstheme="majorBidi"/>
          <w:color w:val="000000"/>
          <w:sz w:val="18"/>
          <w:szCs w:val="18"/>
          <w:cs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18"/>
          <w:szCs w:val="18"/>
          <w:cs/>
          <w:lang w:eastAsia="zh-CN"/>
        </w:rPr>
        <w:br w:type="page"/>
      </w:r>
    </w:p>
    <w:p w14:paraId="4F327F43" w14:textId="66EAE499" w:rsidR="00EA02BA" w:rsidRDefault="00B742E5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เงินให้สินเชื่อแก่ลูกหนี้และดอกเบี้ยค้างรับสุทธิ</w:t>
      </w:r>
    </w:p>
    <w:p w14:paraId="5C509FD7" w14:textId="77777777" w:rsidR="00EA02BA" w:rsidRPr="00EA02BA" w:rsidRDefault="00EA02BA" w:rsidP="00EA02BA">
      <w:pPr>
        <w:suppressAutoHyphens/>
        <w:spacing w:after="0" w:line="240" w:lineRule="atLeast"/>
        <w:ind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6E99278E" w14:textId="5391869A" w:rsidR="006B54CC" w:rsidRPr="00071DA3" w:rsidRDefault="006424F4" w:rsidP="0040780E">
      <w:pPr>
        <w:pStyle w:val="ListParagraph"/>
        <w:numPr>
          <w:ilvl w:val="0"/>
          <w:numId w:val="43"/>
        </w:numPr>
        <w:spacing w:line="240" w:lineRule="auto"/>
        <w:ind w:left="540" w:right="-29" w:hanging="540"/>
        <w:jc w:val="both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071DA3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="006B54CC" w:rsidRPr="00071DA3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จำแนกตามประเภทเงินให้สินเชื่อ</w:t>
      </w:r>
    </w:p>
    <w:p w14:paraId="7235E1DA" w14:textId="46FD528C" w:rsidR="00B742E5" w:rsidRDefault="00B742E5" w:rsidP="00EA02BA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306D9EF0" w14:textId="7B146786" w:rsidR="00733C1A" w:rsidRDefault="00733C1A" w:rsidP="00733C1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  <w:r w:rsidRPr="003E4D7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เงินให้สินเชื่อแก่ลูกหนี้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และดอกเบี้ยค้างรับสุทธิ</w:t>
      </w:r>
      <w:r w:rsidRPr="003E4D7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ณ วันที่ </w:t>
      </w:r>
      <w:r w:rsidR="00E15D9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31</w:t>
      </w:r>
      <w:r w:rsidR="00E15D97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ธันวาคม</w:t>
      </w:r>
      <w:r w:rsidRPr="003E4D7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3E4D7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</w:t>
      </w:r>
      <w:r w:rsidR="00FC2CB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7</w:t>
      </w:r>
      <w:r w:rsidRPr="003E4D7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3E4D7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และ </w:t>
      </w:r>
      <w:r w:rsidRPr="003E4D7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</w:t>
      </w:r>
      <w:r w:rsidR="00FC2CB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6</w:t>
      </w:r>
      <w:r w:rsidRPr="003E4D7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3E4D7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มีดังนี้</w:t>
      </w:r>
    </w:p>
    <w:p w14:paraId="16E2FD07" w14:textId="77777777" w:rsidR="00733C1A" w:rsidRPr="0044621F" w:rsidRDefault="00733C1A" w:rsidP="00EA02BA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tbl>
      <w:tblPr>
        <w:tblW w:w="913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897"/>
        <w:gridCol w:w="1107"/>
        <w:gridCol w:w="270"/>
        <w:gridCol w:w="1107"/>
        <w:gridCol w:w="270"/>
        <w:gridCol w:w="1107"/>
        <w:gridCol w:w="270"/>
        <w:gridCol w:w="1107"/>
      </w:tblGrid>
      <w:tr w:rsidR="009C334D" w:rsidRPr="00D57481" w14:paraId="3C8E0A28" w14:textId="4AB78DB0" w:rsidTr="009D222A">
        <w:tc>
          <w:tcPr>
            <w:tcW w:w="3897" w:type="dxa"/>
            <w:shd w:val="clear" w:color="auto" w:fill="auto"/>
            <w:vAlign w:val="bottom"/>
          </w:tcPr>
          <w:p w14:paraId="314BBD6E" w14:textId="77777777" w:rsidR="009C334D" w:rsidRPr="001000A8" w:rsidRDefault="009C334D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2484" w:type="dxa"/>
            <w:gridSpan w:val="3"/>
            <w:shd w:val="clear" w:color="auto" w:fill="auto"/>
            <w:vAlign w:val="bottom"/>
          </w:tcPr>
          <w:p w14:paraId="41AEFD87" w14:textId="77777777" w:rsidR="009C334D" w:rsidRPr="001000A8" w:rsidRDefault="009C334D" w:rsidP="00F22112">
            <w:pPr>
              <w:suppressAutoHyphens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000A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</w:tcPr>
          <w:p w14:paraId="5BE5DC1E" w14:textId="77777777" w:rsidR="009C334D" w:rsidRPr="001000A8" w:rsidRDefault="009C334D" w:rsidP="00F22112">
            <w:pPr>
              <w:suppressAutoHyphens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484" w:type="dxa"/>
            <w:gridSpan w:val="3"/>
          </w:tcPr>
          <w:p w14:paraId="7EC37EFC" w14:textId="19CDCBD4" w:rsidR="009C334D" w:rsidRPr="001000A8" w:rsidRDefault="009C334D" w:rsidP="00F22112">
            <w:pPr>
              <w:suppressAutoHyphens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1000A8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  <w:lang w:eastAsia="zh-CN"/>
              </w:rPr>
              <w:t>งบการเงินเฉพาะกิจการ</w:t>
            </w:r>
          </w:p>
        </w:tc>
      </w:tr>
      <w:tr w:rsidR="009C334D" w:rsidRPr="00D57481" w14:paraId="5D52204D" w14:textId="2CEB98E3" w:rsidTr="009D222A">
        <w:tc>
          <w:tcPr>
            <w:tcW w:w="3897" w:type="dxa"/>
            <w:shd w:val="clear" w:color="auto" w:fill="auto"/>
            <w:vAlign w:val="bottom"/>
          </w:tcPr>
          <w:p w14:paraId="302881CA" w14:textId="77777777" w:rsidR="009C334D" w:rsidRPr="001000A8" w:rsidRDefault="009C334D" w:rsidP="002235D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D07F362" w14:textId="58417BCF" w:rsidR="009C334D" w:rsidRPr="001000A8" w:rsidRDefault="009C334D" w:rsidP="002235D1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cs/>
                <w:lang w:eastAsia="zh-CN"/>
              </w:rPr>
            </w:pPr>
            <w:r w:rsidRPr="001000A8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FC2CBE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10B7A3" w14:textId="77777777" w:rsidR="009C334D" w:rsidRPr="001000A8" w:rsidRDefault="009C334D" w:rsidP="002235D1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D61DB87" w14:textId="6C1828D0" w:rsidR="009C334D" w:rsidRPr="001000A8" w:rsidRDefault="009C334D" w:rsidP="002235D1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cs/>
                <w:lang w:eastAsia="zh-CN"/>
              </w:rPr>
            </w:pPr>
            <w:r w:rsidRPr="001000A8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256</w:t>
            </w:r>
            <w:r w:rsidR="00FC2CBE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270" w:type="dxa"/>
          </w:tcPr>
          <w:p w14:paraId="19B72E52" w14:textId="77777777" w:rsidR="009C334D" w:rsidRPr="001000A8" w:rsidRDefault="009C334D" w:rsidP="002235D1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107" w:type="dxa"/>
          </w:tcPr>
          <w:p w14:paraId="25E46F4C" w14:textId="592B7030" w:rsidR="009C334D" w:rsidRPr="001000A8" w:rsidRDefault="009C334D" w:rsidP="002235D1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1000A8">
              <w:rPr>
                <w:rFonts w:ascii="Angsana New" w:eastAsia="Times New Roman" w:hAnsi="Angsana New" w:cs="Angsana New" w:hint="cs"/>
                <w:spacing w:val="4"/>
                <w:sz w:val="26"/>
                <w:szCs w:val="26"/>
                <w:cs/>
                <w:lang w:eastAsia="zh-CN"/>
              </w:rPr>
              <w:t>256</w:t>
            </w:r>
            <w:r w:rsidR="00FC2CBE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270" w:type="dxa"/>
          </w:tcPr>
          <w:p w14:paraId="690AB55E" w14:textId="77777777" w:rsidR="009C334D" w:rsidRPr="001000A8" w:rsidRDefault="009C334D" w:rsidP="002235D1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07" w:type="dxa"/>
          </w:tcPr>
          <w:p w14:paraId="6555025F" w14:textId="11507302" w:rsidR="009C334D" w:rsidRPr="001000A8" w:rsidRDefault="009C334D" w:rsidP="002235D1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cs/>
                <w:lang w:eastAsia="zh-CN"/>
              </w:rPr>
            </w:pPr>
            <w:r w:rsidRPr="001000A8">
              <w:rPr>
                <w:rFonts w:ascii="Angsana New" w:eastAsia="Times New Roman" w:hAnsi="Angsana New" w:cs="Angsana New" w:hint="cs"/>
                <w:spacing w:val="4"/>
                <w:sz w:val="26"/>
                <w:szCs w:val="26"/>
                <w:cs/>
                <w:lang w:eastAsia="zh-CN"/>
              </w:rPr>
              <w:t>256</w:t>
            </w:r>
            <w:r w:rsidR="00FC2CBE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6</w:t>
            </w:r>
          </w:p>
        </w:tc>
      </w:tr>
      <w:tr w:rsidR="002066D9" w:rsidRPr="00D57481" w14:paraId="2EE1A691" w14:textId="67424530" w:rsidTr="009D222A">
        <w:tc>
          <w:tcPr>
            <w:tcW w:w="3897" w:type="dxa"/>
            <w:shd w:val="clear" w:color="auto" w:fill="auto"/>
          </w:tcPr>
          <w:p w14:paraId="3F932135" w14:textId="77777777" w:rsidR="002066D9" w:rsidRPr="001000A8" w:rsidRDefault="002066D9" w:rsidP="00F22112">
            <w:pPr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b/>
                <w:bCs/>
                <w:spacing w:val="4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5238" w:type="dxa"/>
            <w:gridSpan w:val="7"/>
            <w:shd w:val="clear" w:color="auto" w:fill="auto"/>
            <w:vAlign w:val="bottom"/>
          </w:tcPr>
          <w:p w14:paraId="74651E39" w14:textId="74A2565A" w:rsidR="002066D9" w:rsidRPr="001000A8" w:rsidRDefault="002066D9" w:rsidP="002066D9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i/>
                <w:iCs/>
                <w:spacing w:val="4"/>
                <w:sz w:val="26"/>
                <w:szCs w:val="26"/>
                <w:cs/>
                <w:lang w:eastAsia="zh-CN"/>
              </w:rPr>
            </w:pPr>
            <w:r w:rsidRPr="001000A8">
              <w:rPr>
                <w:rFonts w:asciiTheme="majorBidi" w:eastAsia="Times New Roman" w:hAnsiTheme="majorBidi" w:cstheme="majorBidi"/>
                <w:i/>
                <w:iCs/>
                <w:spacing w:val="4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B10EA6" w:rsidRPr="00D57481" w14:paraId="6B8EE7B8" w14:textId="66455E1A">
        <w:tc>
          <w:tcPr>
            <w:tcW w:w="3897" w:type="dxa"/>
            <w:shd w:val="clear" w:color="auto" w:fill="auto"/>
            <w:vAlign w:val="bottom"/>
          </w:tcPr>
          <w:p w14:paraId="21BFD8C7" w14:textId="77777777" w:rsidR="00B10EA6" w:rsidRPr="001000A8" w:rsidRDefault="00B10EA6" w:rsidP="00B10EA6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1000A8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เงินเบิกเกินบัญชี</w:t>
            </w:r>
          </w:p>
        </w:tc>
        <w:tc>
          <w:tcPr>
            <w:tcW w:w="1107" w:type="dxa"/>
            <w:shd w:val="clear" w:color="auto" w:fill="auto"/>
          </w:tcPr>
          <w:p w14:paraId="57EC0470" w14:textId="376866F3" w:rsidR="00B10EA6" w:rsidRPr="00B10EA6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10EA6">
              <w:rPr>
                <w:rFonts w:asciiTheme="majorBidi" w:hAnsiTheme="majorBidi" w:cstheme="majorBidi"/>
                <w:sz w:val="26"/>
                <w:szCs w:val="26"/>
              </w:rPr>
              <w:t xml:space="preserve"> 81,345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7314BB" w14:textId="77777777" w:rsidR="00B10EA6" w:rsidRPr="001000A8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DEF0DD2" w14:textId="7ACCD64B" w:rsidR="00B10EA6" w:rsidRPr="001000A8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C537F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84,671</w:t>
            </w:r>
          </w:p>
        </w:tc>
        <w:tc>
          <w:tcPr>
            <w:tcW w:w="270" w:type="dxa"/>
          </w:tcPr>
          <w:p w14:paraId="1627624E" w14:textId="77777777" w:rsidR="00B10EA6" w:rsidRPr="001000A8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07" w:type="dxa"/>
          </w:tcPr>
          <w:p w14:paraId="4463B692" w14:textId="1F45FCBA" w:rsidR="00B10EA6" w:rsidRPr="008E267A" w:rsidRDefault="00B10EA6" w:rsidP="00B10EA6">
            <w:pPr>
              <w:tabs>
                <w:tab w:val="decimal" w:pos="65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6C537F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19436340" w14:textId="77777777" w:rsidR="00B10EA6" w:rsidRPr="001000A8" w:rsidRDefault="00B10EA6" w:rsidP="00B10EA6">
            <w:pPr>
              <w:tabs>
                <w:tab w:val="decimal" w:pos="65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07" w:type="dxa"/>
          </w:tcPr>
          <w:p w14:paraId="0E37ECC8" w14:textId="3D0CD07A" w:rsidR="00B10EA6" w:rsidRPr="001000A8" w:rsidRDefault="00B10EA6" w:rsidP="00B10EA6">
            <w:pPr>
              <w:tabs>
                <w:tab w:val="decimal" w:pos="65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6C537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10EA6" w:rsidRPr="00D57481" w14:paraId="5DDF9CB5" w14:textId="12836643">
        <w:tc>
          <w:tcPr>
            <w:tcW w:w="3897" w:type="dxa"/>
            <w:shd w:val="clear" w:color="auto" w:fill="auto"/>
            <w:vAlign w:val="bottom"/>
          </w:tcPr>
          <w:p w14:paraId="645C7953" w14:textId="77777777" w:rsidR="00B10EA6" w:rsidRPr="001000A8" w:rsidRDefault="00B10EA6" w:rsidP="00B10EA6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1000A8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 w:eastAsia="zh-CN"/>
              </w:rPr>
              <w:t>เงินให้กู้ยืม</w:t>
            </w:r>
          </w:p>
        </w:tc>
        <w:tc>
          <w:tcPr>
            <w:tcW w:w="1107" w:type="dxa"/>
            <w:shd w:val="clear" w:color="auto" w:fill="auto"/>
          </w:tcPr>
          <w:p w14:paraId="4AA74C2E" w14:textId="6526DC86" w:rsidR="00B10EA6" w:rsidRPr="00B10EA6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10EA6">
              <w:rPr>
                <w:rFonts w:asciiTheme="majorBidi" w:hAnsiTheme="majorBidi" w:cstheme="majorBidi"/>
                <w:sz w:val="26"/>
                <w:szCs w:val="26"/>
              </w:rPr>
              <w:t xml:space="preserve"> 1,853,</w:t>
            </w:r>
            <w:r w:rsidRPr="007B7A0A">
              <w:rPr>
                <w:rFonts w:asciiTheme="majorBidi" w:hAnsiTheme="majorBidi" w:cstheme="majorBidi"/>
                <w:sz w:val="26"/>
                <w:szCs w:val="26"/>
              </w:rPr>
              <w:t>08</w:t>
            </w:r>
            <w:r w:rsidR="00574793" w:rsidRPr="007B7A0A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225130" w14:textId="77777777" w:rsidR="00B10EA6" w:rsidRPr="001000A8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2915510" w14:textId="18642ABB" w:rsidR="00B10EA6" w:rsidRPr="001000A8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6C537F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1,847,155</w:t>
            </w:r>
          </w:p>
        </w:tc>
        <w:tc>
          <w:tcPr>
            <w:tcW w:w="270" w:type="dxa"/>
          </w:tcPr>
          <w:p w14:paraId="757C0D16" w14:textId="77777777" w:rsidR="00B10EA6" w:rsidRPr="001000A8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07" w:type="dxa"/>
          </w:tcPr>
          <w:p w14:paraId="7F2BCC1A" w14:textId="55C7F723" w:rsidR="00B10EA6" w:rsidRPr="008E267A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6C537F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150,614</w:t>
            </w:r>
          </w:p>
        </w:tc>
        <w:tc>
          <w:tcPr>
            <w:tcW w:w="270" w:type="dxa"/>
          </w:tcPr>
          <w:p w14:paraId="35821FA1" w14:textId="77777777" w:rsidR="00B10EA6" w:rsidRPr="001000A8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5F6D541" w14:textId="671EE38C" w:rsidR="00B10EA6" w:rsidRPr="001000A8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6C537F">
              <w:rPr>
                <w:rFonts w:asciiTheme="majorBidi" w:eastAsia="Times New Roman" w:hAnsiTheme="majorBidi" w:cstheme="majorBidi"/>
                <w:sz w:val="26"/>
                <w:szCs w:val="26"/>
              </w:rPr>
              <w:t>132,950</w:t>
            </w:r>
          </w:p>
        </w:tc>
      </w:tr>
      <w:tr w:rsidR="00B10EA6" w:rsidRPr="00D57481" w14:paraId="24FCC0B4" w14:textId="7960124D">
        <w:tc>
          <w:tcPr>
            <w:tcW w:w="3897" w:type="dxa"/>
            <w:shd w:val="clear" w:color="auto" w:fill="auto"/>
            <w:vAlign w:val="bottom"/>
          </w:tcPr>
          <w:p w14:paraId="668BAE95" w14:textId="77777777" w:rsidR="00B10EA6" w:rsidRPr="001000A8" w:rsidRDefault="00B10EA6" w:rsidP="00B10EA6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1000A8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 w:eastAsia="zh-CN"/>
              </w:rPr>
              <w:t>ตั๋วเงิน</w:t>
            </w:r>
          </w:p>
        </w:tc>
        <w:tc>
          <w:tcPr>
            <w:tcW w:w="1107" w:type="dxa"/>
            <w:shd w:val="clear" w:color="auto" w:fill="auto"/>
          </w:tcPr>
          <w:p w14:paraId="17B57A60" w14:textId="0514F87A" w:rsidR="00B10EA6" w:rsidRPr="00B10EA6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10EA6">
              <w:rPr>
                <w:rFonts w:asciiTheme="majorBidi" w:hAnsiTheme="majorBidi" w:cstheme="majorBidi"/>
                <w:sz w:val="26"/>
                <w:szCs w:val="26"/>
              </w:rPr>
              <w:t xml:space="preserve"> 317,788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246C19" w14:textId="77777777" w:rsidR="00B10EA6" w:rsidRPr="001000A8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853CFE7" w14:textId="0FB9EB8C" w:rsidR="00B10EA6" w:rsidRPr="001000A8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6C537F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319,596</w:t>
            </w:r>
          </w:p>
        </w:tc>
        <w:tc>
          <w:tcPr>
            <w:tcW w:w="270" w:type="dxa"/>
          </w:tcPr>
          <w:p w14:paraId="625084D9" w14:textId="77777777" w:rsidR="00B10EA6" w:rsidRPr="001000A8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07" w:type="dxa"/>
          </w:tcPr>
          <w:p w14:paraId="25F0AB42" w14:textId="6A8E1CB1" w:rsidR="00B10EA6" w:rsidRPr="008E267A" w:rsidRDefault="00B10EA6" w:rsidP="00B10EA6">
            <w:pPr>
              <w:tabs>
                <w:tab w:val="decimal" w:pos="65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6C537F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28D43B26" w14:textId="77777777" w:rsidR="00B10EA6" w:rsidRPr="001000A8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07" w:type="dxa"/>
          </w:tcPr>
          <w:p w14:paraId="75AAFF31" w14:textId="4EC24EFC" w:rsidR="00B10EA6" w:rsidRPr="001000A8" w:rsidRDefault="00B10EA6" w:rsidP="00B10EA6">
            <w:pPr>
              <w:tabs>
                <w:tab w:val="decimal" w:pos="65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6C537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10EA6" w:rsidRPr="00D57481" w14:paraId="67B2DBF1" w14:textId="3C0CF84E">
        <w:tc>
          <w:tcPr>
            <w:tcW w:w="3897" w:type="dxa"/>
            <w:shd w:val="clear" w:color="auto" w:fill="auto"/>
            <w:vAlign w:val="bottom"/>
          </w:tcPr>
          <w:p w14:paraId="0F7992B5" w14:textId="237E2B80" w:rsidR="00B10EA6" w:rsidRPr="005438EC" w:rsidRDefault="00B10EA6" w:rsidP="00B10EA6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000A8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 w:eastAsia="zh-CN"/>
              </w:rPr>
              <w:t>ลูกหนี้ตามสัญญาเช่าซื้อ</w:t>
            </w: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 w:eastAsia="zh-CN"/>
              </w:rPr>
              <w:t>และสัญญาเช่าการเงิน</w:t>
            </w:r>
          </w:p>
        </w:tc>
        <w:tc>
          <w:tcPr>
            <w:tcW w:w="1107" w:type="dxa"/>
            <w:shd w:val="clear" w:color="auto" w:fill="auto"/>
          </w:tcPr>
          <w:p w14:paraId="45FDF103" w14:textId="0F90A709" w:rsidR="00B10EA6" w:rsidRPr="00B10EA6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10EA6">
              <w:rPr>
                <w:rFonts w:asciiTheme="majorBidi" w:hAnsiTheme="majorBidi" w:cstheme="majorBidi"/>
                <w:sz w:val="26"/>
                <w:szCs w:val="26"/>
              </w:rPr>
              <w:t xml:space="preserve"> 152,070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13CFF7" w14:textId="77777777" w:rsidR="00B10EA6" w:rsidRPr="001000A8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51E0256" w14:textId="35010971" w:rsidR="00B10EA6" w:rsidRPr="001000A8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6C537F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173,662</w:t>
            </w:r>
          </w:p>
        </w:tc>
        <w:tc>
          <w:tcPr>
            <w:tcW w:w="270" w:type="dxa"/>
          </w:tcPr>
          <w:p w14:paraId="5C5234F5" w14:textId="77777777" w:rsidR="00B10EA6" w:rsidRPr="001000A8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07" w:type="dxa"/>
          </w:tcPr>
          <w:p w14:paraId="2049D606" w14:textId="03D41563" w:rsidR="00B10EA6" w:rsidRPr="008E267A" w:rsidRDefault="00B10EA6" w:rsidP="00B10EA6">
            <w:pPr>
              <w:tabs>
                <w:tab w:val="decimal" w:pos="65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6C537F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7073EEA0" w14:textId="77777777" w:rsidR="00B10EA6" w:rsidRPr="001000A8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07" w:type="dxa"/>
          </w:tcPr>
          <w:p w14:paraId="589EABC4" w14:textId="4A3225F5" w:rsidR="00B10EA6" w:rsidRPr="001000A8" w:rsidRDefault="00B10EA6" w:rsidP="00B10EA6">
            <w:pPr>
              <w:tabs>
                <w:tab w:val="decimal" w:pos="65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6C537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10EA6" w:rsidRPr="00D57481" w14:paraId="1C170B61" w14:textId="5A305977" w:rsidTr="009D222A">
        <w:tc>
          <w:tcPr>
            <w:tcW w:w="3897" w:type="dxa"/>
            <w:shd w:val="clear" w:color="auto" w:fill="auto"/>
            <w:vAlign w:val="bottom"/>
          </w:tcPr>
          <w:p w14:paraId="53ACA928" w14:textId="77777777" w:rsidR="00B10EA6" w:rsidRPr="001000A8" w:rsidRDefault="00B10EA6" w:rsidP="00B10EA6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000A8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อื่น ๆ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23FFF" w14:textId="359CA580" w:rsidR="00B10EA6" w:rsidRPr="00B10EA6" w:rsidRDefault="00B10EA6" w:rsidP="00B10EA6">
            <w:pPr>
              <w:tabs>
                <w:tab w:val="decimal" w:pos="66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10EA6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BDD2A7" w14:textId="77777777" w:rsidR="00B10EA6" w:rsidRPr="001000A8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759A3" w14:textId="2E10CD9F" w:rsidR="00B10EA6" w:rsidRPr="001000A8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C537F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488</w:t>
            </w:r>
          </w:p>
        </w:tc>
        <w:tc>
          <w:tcPr>
            <w:tcW w:w="270" w:type="dxa"/>
          </w:tcPr>
          <w:p w14:paraId="3F2C9DD4" w14:textId="77777777" w:rsidR="00B10EA6" w:rsidRPr="001000A8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0C111428" w14:textId="55AD0E9F" w:rsidR="00B10EA6" w:rsidRPr="008E267A" w:rsidRDefault="00B10EA6" w:rsidP="00B10EA6">
            <w:pPr>
              <w:tabs>
                <w:tab w:val="decimal" w:pos="65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6C537F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</w:tcPr>
          <w:p w14:paraId="66AB2BEB" w14:textId="77777777" w:rsidR="00B10EA6" w:rsidRPr="001000A8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BE50D37" w14:textId="672930C6" w:rsidR="00B10EA6" w:rsidRPr="001000A8" w:rsidRDefault="00B10EA6" w:rsidP="00B10EA6">
            <w:pPr>
              <w:tabs>
                <w:tab w:val="decimal" w:pos="65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6C537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10EA6" w:rsidRPr="00D57481" w14:paraId="4B6860D6" w14:textId="6D38A86E">
        <w:tc>
          <w:tcPr>
            <w:tcW w:w="3897" w:type="dxa"/>
            <w:shd w:val="clear" w:color="auto" w:fill="auto"/>
            <w:vAlign w:val="bottom"/>
          </w:tcPr>
          <w:p w14:paraId="3B1C59FC" w14:textId="77777777" w:rsidR="00B10EA6" w:rsidRPr="001000A8" w:rsidRDefault="00B10EA6" w:rsidP="00B10EA6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1000A8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 w:eastAsia="zh-CN"/>
              </w:rPr>
              <w:t>รวม</w:t>
            </w:r>
            <w:r w:rsidRPr="001000A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เงินให้สินเชื่อแก่ลูกหนี้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49B4F8E8" w14:textId="66875E11" w:rsidR="00B10EA6" w:rsidRPr="00B10EA6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10EA6">
              <w:rPr>
                <w:rFonts w:asciiTheme="majorBidi" w:hAnsiTheme="majorBidi" w:cstheme="majorBidi"/>
                <w:sz w:val="26"/>
                <w:szCs w:val="26"/>
              </w:rPr>
              <w:t xml:space="preserve"> 2,404,</w:t>
            </w:r>
            <w:r w:rsidRPr="007B7A0A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8F035E" w:rsidRPr="007B7A0A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B10EA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BDA663" w14:textId="77777777" w:rsidR="00B10EA6" w:rsidRPr="001000A8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4F018" w14:textId="1C209168" w:rsidR="00B10EA6" w:rsidRPr="001000A8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6C537F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2,425,572</w:t>
            </w:r>
          </w:p>
        </w:tc>
        <w:tc>
          <w:tcPr>
            <w:tcW w:w="270" w:type="dxa"/>
          </w:tcPr>
          <w:p w14:paraId="699FF80E" w14:textId="77777777" w:rsidR="00B10EA6" w:rsidRPr="001000A8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4E8676C8" w14:textId="28770C10" w:rsidR="00B10EA6" w:rsidRPr="008E267A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6C537F">
              <w:rPr>
                <w:rFonts w:asciiTheme="majorBidi" w:hAnsiTheme="majorBidi" w:cstheme="majorBidi"/>
                <w:sz w:val="26"/>
                <w:szCs w:val="26"/>
              </w:rPr>
              <w:t xml:space="preserve"> 150,614 </w:t>
            </w:r>
          </w:p>
        </w:tc>
        <w:tc>
          <w:tcPr>
            <w:tcW w:w="270" w:type="dxa"/>
          </w:tcPr>
          <w:p w14:paraId="3111D850" w14:textId="77777777" w:rsidR="00B10EA6" w:rsidRPr="001000A8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31A27FAB" w14:textId="4E52FEE0" w:rsidR="00B10EA6" w:rsidRPr="001000A8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6C537F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132,950</w:t>
            </w:r>
          </w:p>
        </w:tc>
      </w:tr>
      <w:tr w:rsidR="00B10EA6" w:rsidRPr="00D57481" w14:paraId="48E45676" w14:textId="549C3E25" w:rsidTr="009D222A">
        <w:tc>
          <w:tcPr>
            <w:tcW w:w="3897" w:type="dxa"/>
            <w:shd w:val="clear" w:color="auto" w:fill="auto"/>
            <w:vAlign w:val="bottom"/>
          </w:tcPr>
          <w:p w14:paraId="1F679B92" w14:textId="3B2534F9" w:rsidR="00B10EA6" w:rsidRPr="001000A8" w:rsidRDefault="00B10EA6" w:rsidP="00B10EA6">
            <w:pPr>
              <w:tabs>
                <w:tab w:val="left" w:pos="314"/>
                <w:tab w:val="left" w:pos="727"/>
              </w:tabs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1000A8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 w:eastAsia="zh-CN"/>
              </w:rPr>
              <w:t xml:space="preserve">บวก </w:t>
            </w:r>
            <w:r w:rsidRPr="001000A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ดอกเบี้ยค้างรับและรายได้ดอกเบี้ยที่ยังไม่ถึง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br/>
              <w:t xml:space="preserve">                 </w:t>
            </w:r>
            <w:r w:rsidRPr="001000A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>กำหนดชำระ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C7E17D" w14:textId="516557E9" w:rsidR="00B10EA6" w:rsidRPr="00B10EA6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10EA6">
              <w:rPr>
                <w:rFonts w:asciiTheme="majorBidi" w:hAnsiTheme="majorBidi" w:cstheme="majorBidi"/>
                <w:sz w:val="26"/>
                <w:szCs w:val="26"/>
              </w:rPr>
              <w:t xml:space="preserve"> 24,867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22741D" w14:textId="77777777" w:rsidR="00B10EA6" w:rsidRPr="001000A8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D7878" w14:textId="1F7075E2" w:rsidR="00B10EA6" w:rsidRPr="001000A8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C537F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23,467</w:t>
            </w:r>
          </w:p>
        </w:tc>
        <w:tc>
          <w:tcPr>
            <w:tcW w:w="270" w:type="dxa"/>
          </w:tcPr>
          <w:p w14:paraId="35606C7F" w14:textId="77777777" w:rsidR="00B10EA6" w:rsidRPr="001000A8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405C9D22" w14:textId="386721A4" w:rsidR="00B10EA6" w:rsidRPr="008E267A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6C537F">
              <w:rPr>
                <w:rFonts w:asciiTheme="majorBidi" w:hAnsiTheme="majorBidi" w:cstheme="majorBidi"/>
                <w:sz w:val="26"/>
                <w:szCs w:val="26"/>
              </w:rPr>
              <w:t xml:space="preserve"> 28 </w:t>
            </w:r>
          </w:p>
        </w:tc>
        <w:tc>
          <w:tcPr>
            <w:tcW w:w="270" w:type="dxa"/>
          </w:tcPr>
          <w:p w14:paraId="4CB7644A" w14:textId="77777777" w:rsidR="00B10EA6" w:rsidRPr="001000A8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D2E8B1B" w14:textId="77777777" w:rsidR="00B10EA6" w:rsidRPr="006C537F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  <w:p w14:paraId="0908F10E" w14:textId="4D9B313F" w:rsidR="00B10EA6" w:rsidRPr="001000A8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6C537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50</w:t>
            </w:r>
          </w:p>
        </w:tc>
      </w:tr>
      <w:tr w:rsidR="00B10EA6" w:rsidRPr="00D57481" w14:paraId="4DA4D9C8" w14:textId="371450DF" w:rsidTr="009D222A">
        <w:tc>
          <w:tcPr>
            <w:tcW w:w="3897" w:type="dxa"/>
            <w:shd w:val="clear" w:color="auto" w:fill="auto"/>
            <w:vAlign w:val="bottom"/>
          </w:tcPr>
          <w:p w14:paraId="7AD5BDA3" w14:textId="4509F30D" w:rsidR="00B10EA6" w:rsidRPr="001000A8" w:rsidRDefault="00B10EA6" w:rsidP="00B10EA6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1000A8">
              <w:rPr>
                <w:rFonts w:asciiTheme="majorBidi" w:eastAsia="Times New Roman" w:hAnsiTheme="majorBidi" w:cs="Angsana New"/>
                <w:sz w:val="26"/>
                <w:szCs w:val="26"/>
                <w:cs/>
                <w:lang w:val="en-GB" w:eastAsia="zh-CN"/>
              </w:rPr>
              <w:t>รวมเงินให้สินเชื่อแก่ลูกหนี้และดอกเบี้ยค้างรับ</w:t>
            </w:r>
            <w:r w:rsidRPr="001000A8">
              <w:rPr>
                <w:rFonts w:asciiTheme="majorBidi" w:eastAsia="Times New Roman" w:hAnsiTheme="majorBidi" w:cs="Angsana New"/>
                <w:sz w:val="26"/>
                <w:szCs w:val="26"/>
                <w:lang w:val="en-GB" w:eastAsia="zh-CN"/>
              </w:rPr>
              <w:br/>
              <w:t xml:space="preserve">      </w:t>
            </w:r>
            <w:r w:rsidRPr="001000A8">
              <w:rPr>
                <w:rFonts w:asciiTheme="majorBidi" w:eastAsia="Times New Roman" w:hAnsiTheme="majorBidi" w:cs="Angsana New"/>
                <w:sz w:val="26"/>
                <w:szCs w:val="26"/>
                <w:cs/>
                <w:lang w:val="en-GB" w:eastAsia="zh-CN"/>
              </w:rPr>
              <w:t>และรายได้ดอกเบี้ยที่ยังไม่ถึงกำหนดชำระ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90F12" w14:textId="5D710637" w:rsidR="00B10EA6" w:rsidRPr="00B10EA6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B10EA6">
              <w:rPr>
                <w:rFonts w:asciiTheme="majorBidi" w:hAnsiTheme="majorBidi" w:cstheme="majorBidi"/>
                <w:sz w:val="26"/>
                <w:szCs w:val="26"/>
              </w:rPr>
              <w:t xml:space="preserve"> 2,429,</w:t>
            </w:r>
            <w:r w:rsidRPr="007B7A0A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C47042" w:rsidRPr="007B7A0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10EA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24254B" w14:textId="77777777" w:rsidR="00B10EA6" w:rsidRPr="001000A8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77C8B" w14:textId="272AF7BF" w:rsidR="00B10EA6" w:rsidRPr="001000A8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C537F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2,449,039</w:t>
            </w:r>
          </w:p>
        </w:tc>
        <w:tc>
          <w:tcPr>
            <w:tcW w:w="270" w:type="dxa"/>
          </w:tcPr>
          <w:p w14:paraId="519310FB" w14:textId="77777777" w:rsidR="00B10EA6" w:rsidRPr="001000A8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620F8582" w14:textId="366F2517" w:rsidR="00B10EA6" w:rsidRPr="008E267A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6C537F">
              <w:rPr>
                <w:rFonts w:asciiTheme="majorBidi" w:hAnsiTheme="majorBidi" w:cstheme="majorBidi"/>
                <w:sz w:val="26"/>
                <w:szCs w:val="26"/>
              </w:rPr>
              <w:t xml:space="preserve"> 150,642 </w:t>
            </w:r>
          </w:p>
        </w:tc>
        <w:tc>
          <w:tcPr>
            <w:tcW w:w="270" w:type="dxa"/>
          </w:tcPr>
          <w:p w14:paraId="3D495F02" w14:textId="77777777" w:rsidR="00B10EA6" w:rsidRPr="001000A8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4269D280" w14:textId="77777777" w:rsidR="00B10EA6" w:rsidRPr="006C537F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  <w:p w14:paraId="216F49FD" w14:textId="70BD47C6" w:rsidR="00B10EA6" w:rsidRPr="001000A8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6C537F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133,000</w:t>
            </w:r>
          </w:p>
        </w:tc>
      </w:tr>
      <w:tr w:rsidR="00B10EA6" w:rsidRPr="00D57481" w14:paraId="569CE652" w14:textId="4118C675">
        <w:tc>
          <w:tcPr>
            <w:tcW w:w="3897" w:type="dxa"/>
            <w:shd w:val="clear" w:color="auto" w:fill="auto"/>
            <w:vAlign w:val="bottom"/>
          </w:tcPr>
          <w:p w14:paraId="2A3AC453" w14:textId="77777777" w:rsidR="00B10EA6" w:rsidRPr="001000A8" w:rsidRDefault="00B10EA6" w:rsidP="00B10EA6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1000A8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 w:eastAsia="zh-CN"/>
              </w:rPr>
              <w:t>หัก</w:t>
            </w:r>
            <w:r w:rsidRPr="001000A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B8A6C9C" w14:textId="1A196FB1" w:rsidR="00B10EA6" w:rsidRPr="00B10EA6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B10EA6">
              <w:rPr>
                <w:rFonts w:asciiTheme="majorBidi" w:hAnsiTheme="majorBidi" w:cstheme="majorBidi"/>
                <w:sz w:val="26"/>
                <w:szCs w:val="26"/>
              </w:rPr>
              <w:t xml:space="preserve"> (148,</w:t>
            </w:r>
            <w:r w:rsidRPr="007B7A0A">
              <w:rPr>
                <w:rFonts w:asciiTheme="majorBidi" w:hAnsiTheme="majorBidi" w:cstheme="majorBidi"/>
                <w:sz w:val="26"/>
                <w:szCs w:val="26"/>
              </w:rPr>
              <w:t>54</w:t>
            </w:r>
            <w:r w:rsidR="003E6302" w:rsidRPr="007B7A0A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B10EA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7568F2" w14:textId="77777777" w:rsidR="00B10EA6" w:rsidRPr="001000A8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B4808AB" w14:textId="12E38295" w:rsidR="00B10EA6" w:rsidRPr="001000A8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C537F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(147,995)</w:t>
            </w:r>
          </w:p>
        </w:tc>
        <w:tc>
          <w:tcPr>
            <w:tcW w:w="270" w:type="dxa"/>
          </w:tcPr>
          <w:p w14:paraId="4F057697" w14:textId="77777777" w:rsidR="00B10EA6" w:rsidRPr="001000A8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5EA03469" w14:textId="3D155397" w:rsidR="00B10EA6" w:rsidRPr="008E267A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6C537F">
              <w:rPr>
                <w:rFonts w:asciiTheme="majorBidi" w:hAnsiTheme="majorBidi" w:cstheme="majorBidi"/>
                <w:sz w:val="26"/>
                <w:szCs w:val="26"/>
              </w:rPr>
              <w:t xml:space="preserve"> (293)</w:t>
            </w:r>
          </w:p>
        </w:tc>
        <w:tc>
          <w:tcPr>
            <w:tcW w:w="270" w:type="dxa"/>
          </w:tcPr>
          <w:p w14:paraId="48CE2D5E" w14:textId="77777777" w:rsidR="00B10EA6" w:rsidRPr="001000A8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E824E2B" w14:textId="589CC455" w:rsidR="00B10EA6" w:rsidRPr="00106C0C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6C537F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(269)</w:t>
            </w:r>
          </w:p>
        </w:tc>
      </w:tr>
      <w:tr w:rsidR="00B10EA6" w:rsidRPr="00D57481" w14:paraId="2FCA488E" w14:textId="17FDB565" w:rsidTr="009D222A">
        <w:tc>
          <w:tcPr>
            <w:tcW w:w="3897" w:type="dxa"/>
            <w:shd w:val="clear" w:color="auto" w:fill="auto"/>
            <w:vAlign w:val="bottom"/>
          </w:tcPr>
          <w:p w14:paraId="5C3CBCDE" w14:textId="04F322A3" w:rsidR="00B10EA6" w:rsidRPr="001000A8" w:rsidRDefault="00B10EA6" w:rsidP="00B10EA6">
            <w:pPr>
              <w:tabs>
                <w:tab w:val="left" w:pos="133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93A78">
              <w:rPr>
                <w:rFonts w:asciiTheme="majorBidi" w:eastAsia="Times New Roman" w:hAnsiTheme="majorBidi" w:cs="Angsana New"/>
                <w:b/>
                <w:bCs/>
                <w:sz w:val="26"/>
                <w:szCs w:val="26"/>
                <w:cs/>
                <w:lang w:eastAsia="zh-CN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10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1266BC3" w14:textId="0BBCB956" w:rsidR="00B10EA6" w:rsidRPr="00B10EA6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B10EA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2,280,603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00ECE2" w14:textId="77777777" w:rsidR="00B10EA6" w:rsidRPr="001000A8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8C7A28" w14:textId="46B6A8F0" w:rsidR="00B10EA6" w:rsidRPr="001000A8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6C537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2,301,044</w:t>
            </w:r>
          </w:p>
        </w:tc>
        <w:tc>
          <w:tcPr>
            <w:tcW w:w="270" w:type="dxa"/>
          </w:tcPr>
          <w:p w14:paraId="241F1F32" w14:textId="77777777" w:rsidR="00B10EA6" w:rsidRPr="001000A8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D9D038" w14:textId="687BD5A7" w:rsidR="00B10EA6" w:rsidRPr="008E267A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6C537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150,349 </w:t>
            </w:r>
          </w:p>
        </w:tc>
        <w:tc>
          <w:tcPr>
            <w:tcW w:w="270" w:type="dxa"/>
          </w:tcPr>
          <w:p w14:paraId="68563AA8" w14:textId="77777777" w:rsidR="00B10EA6" w:rsidRPr="001000A8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7B249B36" w14:textId="7B248149" w:rsidR="00B10EA6" w:rsidRPr="00106C0C" w:rsidRDefault="00B10EA6" w:rsidP="00B10EA6">
            <w:pPr>
              <w:tabs>
                <w:tab w:val="decimal" w:pos="889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C537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>132,731</w:t>
            </w:r>
          </w:p>
        </w:tc>
      </w:tr>
    </w:tbl>
    <w:p w14:paraId="7F54B087" w14:textId="18256F53" w:rsidR="002235D1" w:rsidRDefault="002235D1" w:rsidP="00EA02BA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59DEBEC4" w14:textId="1572F5D9" w:rsidR="00E14355" w:rsidRDefault="00E14355" w:rsidP="00E14355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  <w:r w:rsidRPr="003E4D7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เงินให้สินเชื่อแก่ลูกหนี้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ตามสัญญา</w:t>
      </w:r>
      <w:r w:rsidRPr="003E4D7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E15D97" w:rsidRPr="00E15D9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ณ วันที่ </w:t>
      </w:r>
      <w:r w:rsidR="000679FF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31</w:t>
      </w:r>
      <w:r w:rsidR="00E15D97" w:rsidRPr="00E15D9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ธันวาคม </w:t>
      </w:r>
      <w:r w:rsidR="000679FF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</w:t>
      </w:r>
      <w:r w:rsidR="00106C0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7</w:t>
      </w:r>
      <w:r w:rsidR="00E15D97" w:rsidRPr="00E15D9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และ </w:t>
      </w:r>
      <w:r w:rsidR="000679FF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</w:t>
      </w:r>
      <w:r w:rsidR="00106C0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6</w:t>
      </w:r>
      <w:r w:rsidR="00E15D97" w:rsidRPr="00E15D97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มีดังนี้</w:t>
      </w:r>
    </w:p>
    <w:p w14:paraId="51494CD4" w14:textId="77777777" w:rsidR="00E14355" w:rsidRPr="0044621F" w:rsidRDefault="00E14355" w:rsidP="00E14355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tbl>
      <w:tblPr>
        <w:tblW w:w="920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077"/>
        <w:gridCol w:w="1080"/>
        <w:gridCol w:w="270"/>
        <w:gridCol w:w="1080"/>
        <w:gridCol w:w="270"/>
        <w:gridCol w:w="1080"/>
        <w:gridCol w:w="270"/>
        <w:gridCol w:w="1080"/>
      </w:tblGrid>
      <w:tr w:rsidR="00E14355" w:rsidRPr="00D57481" w14:paraId="16717D0D" w14:textId="77777777" w:rsidTr="006408AC">
        <w:tc>
          <w:tcPr>
            <w:tcW w:w="4077" w:type="dxa"/>
            <w:shd w:val="clear" w:color="auto" w:fill="auto"/>
            <w:vAlign w:val="bottom"/>
          </w:tcPr>
          <w:p w14:paraId="041542E0" w14:textId="77777777" w:rsidR="00E14355" w:rsidRPr="001000A8" w:rsidRDefault="00E1435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3EB34765" w14:textId="77777777" w:rsidR="00E14355" w:rsidRPr="001000A8" w:rsidRDefault="00E14355">
            <w:pPr>
              <w:suppressAutoHyphens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1000A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</w:tcPr>
          <w:p w14:paraId="7EC6B41F" w14:textId="77777777" w:rsidR="00E14355" w:rsidRPr="001000A8" w:rsidRDefault="00E14355">
            <w:pPr>
              <w:suppressAutoHyphens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430" w:type="dxa"/>
            <w:gridSpan w:val="3"/>
          </w:tcPr>
          <w:p w14:paraId="27F8FF93" w14:textId="77777777" w:rsidR="00E14355" w:rsidRPr="001000A8" w:rsidRDefault="00E14355">
            <w:pPr>
              <w:suppressAutoHyphens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zh-CN"/>
              </w:rPr>
            </w:pPr>
            <w:r w:rsidRPr="001000A8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>งบการเงินเฉพาะกิจการ</w:t>
            </w:r>
          </w:p>
        </w:tc>
      </w:tr>
      <w:tr w:rsidR="00E14355" w:rsidRPr="00D57481" w14:paraId="4289383E" w14:textId="77777777" w:rsidTr="006408AC">
        <w:tc>
          <w:tcPr>
            <w:tcW w:w="4077" w:type="dxa"/>
            <w:shd w:val="clear" w:color="auto" w:fill="auto"/>
            <w:vAlign w:val="bottom"/>
          </w:tcPr>
          <w:p w14:paraId="1AD71C9D" w14:textId="77777777" w:rsidR="00E14355" w:rsidRPr="001000A8" w:rsidRDefault="00E1435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pacing w:val="4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312D59" w14:textId="69E2B4C2" w:rsidR="00E14355" w:rsidRPr="001000A8" w:rsidRDefault="00E14355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1000A8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106C0C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A573E5" w14:textId="77777777" w:rsidR="00E14355" w:rsidRPr="001000A8" w:rsidRDefault="00E14355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C9437A" w14:textId="33E7C721" w:rsidR="00E14355" w:rsidRPr="001000A8" w:rsidRDefault="00E14355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1000A8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256</w:t>
            </w:r>
            <w:r w:rsidR="00106C0C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270" w:type="dxa"/>
          </w:tcPr>
          <w:p w14:paraId="202E4FF3" w14:textId="77777777" w:rsidR="00E14355" w:rsidRPr="001000A8" w:rsidRDefault="00E14355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31147334" w14:textId="3247C75E" w:rsidR="00E14355" w:rsidRPr="001000A8" w:rsidRDefault="00E14355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1000A8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106C0C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789451E0" w14:textId="77777777" w:rsidR="00E14355" w:rsidRPr="001000A8" w:rsidRDefault="00E14355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00867D80" w14:textId="64DE4C07" w:rsidR="00E14355" w:rsidRPr="001000A8" w:rsidRDefault="00E14355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</w:pPr>
            <w:r w:rsidRPr="001000A8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256</w:t>
            </w:r>
            <w:r w:rsidR="00106C0C">
              <w:rPr>
                <w:rFonts w:ascii="Angsana New" w:eastAsia="Times New Roman" w:hAnsi="Angsana New" w:cs="Angsana New"/>
                <w:spacing w:val="4"/>
                <w:sz w:val="26"/>
                <w:szCs w:val="26"/>
                <w:lang w:eastAsia="zh-CN"/>
              </w:rPr>
              <w:t>6</w:t>
            </w:r>
          </w:p>
        </w:tc>
      </w:tr>
      <w:tr w:rsidR="00E14355" w:rsidRPr="00D57481" w14:paraId="32AE7C01" w14:textId="77777777" w:rsidTr="006408AC">
        <w:tc>
          <w:tcPr>
            <w:tcW w:w="4077" w:type="dxa"/>
            <w:shd w:val="clear" w:color="auto" w:fill="auto"/>
            <w:vAlign w:val="bottom"/>
          </w:tcPr>
          <w:p w14:paraId="253F8AD4" w14:textId="77777777" w:rsidR="00E14355" w:rsidRPr="001000A8" w:rsidRDefault="00E1435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pacing w:val="4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130" w:type="dxa"/>
            <w:gridSpan w:val="7"/>
            <w:shd w:val="clear" w:color="auto" w:fill="auto"/>
            <w:vAlign w:val="bottom"/>
          </w:tcPr>
          <w:p w14:paraId="11BD9FF7" w14:textId="77777777" w:rsidR="00E14355" w:rsidRPr="001000A8" w:rsidRDefault="00E14355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i/>
                <w:iCs/>
                <w:spacing w:val="4"/>
                <w:sz w:val="26"/>
                <w:szCs w:val="26"/>
                <w:cs/>
                <w:lang w:eastAsia="zh-CN"/>
              </w:rPr>
            </w:pPr>
            <w:r w:rsidRPr="001000A8">
              <w:rPr>
                <w:rFonts w:ascii="Angsana New" w:eastAsia="Times New Roman" w:hAnsi="Angsana New" w:cs="Angsana New"/>
                <w:i/>
                <w:iCs/>
                <w:spacing w:val="4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0419BF" w:rsidRPr="00D57481" w14:paraId="5AFCA706" w14:textId="77777777" w:rsidTr="006408AC">
        <w:tc>
          <w:tcPr>
            <w:tcW w:w="4077" w:type="dxa"/>
            <w:shd w:val="clear" w:color="auto" w:fill="auto"/>
            <w:vAlign w:val="bottom"/>
          </w:tcPr>
          <w:p w14:paraId="6AD811D2" w14:textId="45AB3D9E" w:rsidR="000419BF" w:rsidRPr="001000A8" w:rsidRDefault="000419BF" w:rsidP="000419BF">
            <w:pPr>
              <w:tabs>
                <w:tab w:val="left" w:pos="133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1000A8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รวมเงินให้สินเชื่อแก่ลูกหนี้   (ไม่รวมผล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 xml:space="preserve">กำไร 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(</w:t>
            </w:r>
            <w:r w:rsidRPr="001000A8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ขาดทุน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)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br/>
              <w:t xml:space="preserve">    </w:t>
            </w:r>
            <w:r w:rsidRPr="001000A8"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  <w:t>จากการเปลี่ยนแปลงเงื่อนไขใหม่ที่ยังไม่ตัดจำหน่าย)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308EDC" w14:textId="3F73BF3E" w:rsidR="000419BF" w:rsidRPr="001000A8" w:rsidRDefault="000419BF" w:rsidP="000419BF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B5E8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2,403,37</w:t>
            </w:r>
            <w:r w:rsidR="002974C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E58B94" w14:textId="77777777" w:rsidR="000419BF" w:rsidRPr="001000A8" w:rsidRDefault="000419BF" w:rsidP="000419BF">
            <w:pPr>
              <w:tabs>
                <w:tab w:val="decimal" w:pos="760"/>
                <w:tab w:val="decimal" w:pos="792"/>
              </w:tabs>
              <w:suppressAutoHyphens/>
              <w:snapToGrid w:val="0"/>
              <w:spacing w:after="0" w:line="240" w:lineRule="auto"/>
              <w:ind w:left="-126" w:right="-9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2877C5" w14:textId="4CD44B2C" w:rsidR="000419BF" w:rsidRPr="001000A8" w:rsidRDefault="000419BF" w:rsidP="000419BF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106C0C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2,426,563</w:t>
            </w:r>
          </w:p>
        </w:tc>
        <w:tc>
          <w:tcPr>
            <w:tcW w:w="270" w:type="dxa"/>
            <w:vAlign w:val="bottom"/>
          </w:tcPr>
          <w:p w14:paraId="27879397" w14:textId="77777777" w:rsidR="000419BF" w:rsidRPr="001000A8" w:rsidRDefault="000419BF" w:rsidP="000419BF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1735C539" w14:textId="0754A237" w:rsidR="000419BF" w:rsidRPr="001000A8" w:rsidRDefault="000419BF" w:rsidP="000419BF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EB5E8A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150,614</w:t>
            </w:r>
          </w:p>
        </w:tc>
        <w:tc>
          <w:tcPr>
            <w:tcW w:w="270" w:type="dxa"/>
            <w:vAlign w:val="bottom"/>
          </w:tcPr>
          <w:p w14:paraId="04DBEC7C" w14:textId="77777777" w:rsidR="000419BF" w:rsidRPr="001000A8" w:rsidRDefault="000419BF" w:rsidP="000419BF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72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040BFD2F" w14:textId="2AA980DD" w:rsidR="000419BF" w:rsidRPr="001000A8" w:rsidRDefault="000419BF" w:rsidP="000419BF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155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106C0C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132,950</w:t>
            </w:r>
          </w:p>
        </w:tc>
      </w:tr>
    </w:tbl>
    <w:p w14:paraId="29A07ECD" w14:textId="77777777" w:rsidR="00E14355" w:rsidRPr="00795612" w:rsidRDefault="00E14355" w:rsidP="00E14355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78A48066" w14:textId="230CC4D3" w:rsidR="00DB3081" w:rsidRDefault="00DB3081">
      <w:pP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 w:type="page"/>
      </w:r>
    </w:p>
    <w:p w14:paraId="50993E3B" w14:textId="17C37613" w:rsidR="005B0E48" w:rsidRPr="00071DA3" w:rsidRDefault="0086215E" w:rsidP="0040780E">
      <w:pPr>
        <w:pStyle w:val="ListParagraph"/>
        <w:numPr>
          <w:ilvl w:val="0"/>
          <w:numId w:val="43"/>
        </w:numPr>
        <w:spacing w:line="240" w:lineRule="auto"/>
        <w:ind w:left="540" w:right="-29" w:hanging="540"/>
        <w:jc w:val="both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071DA3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จำแนกตามถิ่นที่อยู่ของลูกหนี้</w:t>
      </w:r>
      <w:r w:rsidR="00C85D9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br/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098"/>
        <w:gridCol w:w="270"/>
        <w:gridCol w:w="1080"/>
        <w:gridCol w:w="270"/>
        <w:gridCol w:w="1080"/>
      </w:tblGrid>
      <w:tr w:rsidR="009C334D" w:rsidRPr="00FF5CD4" w14:paraId="189BA879" w14:textId="2660E574" w:rsidTr="009D222A">
        <w:tc>
          <w:tcPr>
            <w:tcW w:w="3870" w:type="dxa"/>
            <w:shd w:val="clear" w:color="auto" w:fill="auto"/>
            <w:vAlign w:val="bottom"/>
          </w:tcPr>
          <w:p w14:paraId="4767C52E" w14:textId="77777777" w:rsidR="009C334D" w:rsidRPr="00FF5CD4" w:rsidRDefault="009C334D" w:rsidP="00F22112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538" w:type="dxa"/>
            <w:gridSpan w:val="3"/>
            <w:shd w:val="clear" w:color="auto" w:fill="auto"/>
            <w:vAlign w:val="bottom"/>
          </w:tcPr>
          <w:p w14:paraId="73045817" w14:textId="77777777" w:rsidR="009C334D" w:rsidRPr="00FF5CD4" w:rsidRDefault="009C334D" w:rsidP="00F22112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F5CD4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</w:tcPr>
          <w:p w14:paraId="08B45728" w14:textId="77777777" w:rsidR="009C334D" w:rsidRPr="00FF5CD4" w:rsidRDefault="009C334D" w:rsidP="00F22112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2430" w:type="dxa"/>
            <w:gridSpan w:val="3"/>
          </w:tcPr>
          <w:p w14:paraId="6E4F5CF1" w14:textId="56F85BB3" w:rsidR="009C334D" w:rsidRDefault="009C334D" w:rsidP="00F22112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9C334D" w14:paraId="1C80655F" w14:textId="75AD8687" w:rsidTr="009D222A">
        <w:tc>
          <w:tcPr>
            <w:tcW w:w="3870" w:type="dxa"/>
            <w:shd w:val="clear" w:color="auto" w:fill="auto"/>
            <w:vAlign w:val="bottom"/>
          </w:tcPr>
          <w:p w14:paraId="269AE3E1" w14:textId="77777777" w:rsidR="009C334D" w:rsidRPr="00FF5CD4" w:rsidRDefault="009C334D" w:rsidP="00F22112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th-TH"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24F1E0" w14:textId="52C0F76E" w:rsidR="009C334D" w:rsidRPr="00FF5CD4" w:rsidRDefault="009C334D" w:rsidP="00F22112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106C0C">
              <w:rPr>
                <w:rFonts w:ascii="Angsana New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5FEE9F" w14:textId="77777777" w:rsidR="009C334D" w:rsidRPr="00FF5CD4" w:rsidRDefault="009C334D" w:rsidP="00F22112">
            <w:pPr>
              <w:suppressAutoHyphens/>
              <w:snapToGrid w:val="0"/>
              <w:spacing w:after="0" w:line="240" w:lineRule="auto"/>
              <w:ind w:left="35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98" w:type="dxa"/>
            <w:shd w:val="clear" w:color="auto" w:fill="auto"/>
          </w:tcPr>
          <w:p w14:paraId="66523834" w14:textId="298446B5" w:rsidR="009C334D" w:rsidRPr="00FF5CD4" w:rsidRDefault="009C334D" w:rsidP="00F22112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spacing w:val="4"/>
                <w:sz w:val="28"/>
                <w:cs/>
                <w:lang w:eastAsia="zh-CN"/>
              </w:rPr>
              <w:t>256</w:t>
            </w:r>
            <w:r w:rsidR="00106C0C">
              <w:rPr>
                <w:rFonts w:ascii="Angsana New" w:eastAsia="Times New Roman" w:hAnsi="Angsana New" w:cs="Angsana New"/>
                <w:spacing w:val="4"/>
                <w:sz w:val="28"/>
                <w:lang w:eastAsia="zh-CN"/>
              </w:rPr>
              <w:t>6</w:t>
            </w:r>
          </w:p>
        </w:tc>
        <w:tc>
          <w:tcPr>
            <w:tcW w:w="270" w:type="dxa"/>
          </w:tcPr>
          <w:p w14:paraId="7B43190D" w14:textId="77777777" w:rsidR="009C334D" w:rsidRDefault="009C334D" w:rsidP="00F22112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="Angsana New" w:eastAsia="Times New Roman" w:hAnsi="Angsana New" w:cs="Angsana New"/>
                <w:spacing w:val="4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824F2B8" w14:textId="0987AC0D" w:rsidR="009C334D" w:rsidRDefault="009C334D" w:rsidP="00F22112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="Angsana New" w:eastAsia="Times New Roman" w:hAnsi="Angsana New" w:cs="Angsana New"/>
                <w:spacing w:val="4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spacing w:val="4"/>
                <w:sz w:val="28"/>
                <w:cs/>
                <w:lang w:eastAsia="zh-CN"/>
              </w:rPr>
              <w:t>256</w:t>
            </w:r>
            <w:r w:rsidR="00106C0C">
              <w:rPr>
                <w:rFonts w:ascii="Angsana New" w:eastAsia="Times New Roman" w:hAnsi="Angsana New" w:cs="Angsana New"/>
                <w:spacing w:val="4"/>
                <w:sz w:val="28"/>
                <w:lang w:eastAsia="zh-CN"/>
              </w:rPr>
              <w:t>7</w:t>
            </w:r>
          </w:p>
        </w:tc>
        <w:tc>
          <w:tcPr>
            <w:tcW w:w="270" w:type="dxa"/>
          </w:tcPr>
          <w:p w14:paraId="74598C2B" w14:textId="77777777" w:rsidR="009C334D" w:rsidRDefault="009C334D" w:rsidP="00F22112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="Angsana New" w:eastAsia="Times New Roman" w:hAnsi="Angsana New" w:cs="Angsana New"/>
                <w:spacing w:val="4"/>
                <w:sz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1D0EE859" w14:textId="1727DDB5" w:rsidR="009C334D" w:rsidRDefault="009C334D" w:rsidP="00F22112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="Angsana New" w:eastAsia="Times New Roman" w:hAnsi="Angsana New" w:cs="Angsana New"/>
                <w:spacing w:val="4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spacing w:val="4"/>
                <w:sz w:val="28"/>
                <w:cs/>
                <w:lang w:eastAsia="zh-CN"/>
              </w:rPr>
              <w:t>256</w:t>
            </w:r>
            <w:r w:rsidR="00106C0C">
              <w:rPr>
                <w:rFonts w:ascii="Angsana New" w:eastAsia="Times New Roman" w:hAnsi="Angsana New" w:cs="Angsana New"/>
                <w:spacing w:val="4"/>
                <w:sz w:val="28"/>
                <w:lang w:eastAsia="zh-CN"/>
              </w:rPr>
              <w:t>6</w:t>
            </w:r>
          </w:p>
        </w:tc>
      </w:tr>
      <w:tr w:rsidR="002066D9" w:rsidRPr="00FF5CD4" w14:paraId="085A9B2C" w14:textId="0750A94B" w:rsidTr="009D222A">
        <w:tc>
          <w:tcPr>
            <w:tcW w:w="3870" w:type="dxa"/>
            <w:shd w:val="clear" w:color="auto" w:fill="auto"/>
            <w:vAlign w:val="bottom"/>
          </w:tcPr>
          <w:p w14:paraId="73C71AD1" w14:textId="77777777" w:rsidR="002066D9" w:rsidRPr="00FF5CD4" w:rsidRDefault="002066D9" w:rsidP="00F22112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th-TH" w:eastAsia="zh-CN"/>
              </w:rPr>
            </w:pPr>
          </w:p>
        </w:tc>
        <w:tc>
          <w:tcPr>
            <w:tcW w:w="5238" w:type="dxa"/>
            <w:gridSpan w:val="7"/>
            <w:shd w:val="clear" w:color="auto" w:fill="auto"/>
            <w:vAlign w:val="bottom"/>
          </w:tcPr>
          <w:p w14:paraId="3C7B4BE8" w14:textId="7A2F53CD" w:rsidR="002066D9" w:rsidRPr="00FF5CD4" w:rsidRDefault="002066D9" w:rsidP="002066D9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th-TH" w:eastAsia="zh-CN"/>
              </w:rPr>
            </w:pPr>
            <w:r w:rsidRPr="00FF5CD4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th-TH" w:eastAsia="zh-CN"/>
              </w:rPr>
              <w:t>(ล้านบาท)</w:t>
            </w:r>
          </w:p>
        </w:tc>
      </w:tr>
      <w:tr w:rsidR="002762E6" w:rsidRPr="00497F7F" w14:paraId="1F1B2BB3" w14:textId="611BDCD2" w:rsidTr="009D222A">
        <w:tc>
          <w:tcPr>
            <w:tcW w:w="3870" w:type="dxa"/>
            <w:shd w:val="clear" w:color="auto" w:fill="auto"/>
            <w:vAlign w:val="bottom"/>
          </w:tcPr>
          <w:p w14:paraId="16FF91B2" w14:textId="77777777" w:rsidR="002762E6" w:rsidRPr="00FF5CD4" w:rsidRDefault="002762E6" w:rsidP="002762E6">
            <w:pPr>
              <w:suppressAutoHyphens/>
              <w:spacing w:after="0" w:line="240" w:lineRule="auto"/>
              <w:ind w:left="7"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F5CD4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ในประเทศ</w:t>
            </w:r>
          </w:p>
        </w:tc>
        <w:tc>
          <w:tcPr>
            <w:tcW w:w="1170" w:type="dxa"/>
            <w:shd w:val="clear" w:color="auto" w:fill="auto"/>
          </w:tcPr>
          <w:p w14:paraId="658521AB" w14:textId="48E28E1C" w:rsidR="002762E6" w:rsidRPr="00FF5CD4" w:rsidRDefault="002762E6" w:rsidP="002762E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B5E8A">
              <w:rPr>
                <w:rFonts w:asciiTheme="majorBidi" w:hAnsiTheme="majorBidi" w:cstheme="majorBidi"/>
                <w:sz w:val="28"/>
              </w:rPr>
              <w:t xml:space="preserve"> 2,341,830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698C51" w14:textId="77777777" w:rsidR="002762E6" w:rsidRPr="00FF5CD4" w:rsidRDefault="002762E6" w:rsidP="002762E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left="35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98" w:type="dxa"/>
            <w:shd w:val="clear" w:color="auto" w:fill="auto"/>
          </w:tcPr>
          <w:p w14:paraId="4F38C82E" w14:textId="6972DF98" w:rsidR="002762E6" w:rsidRPr="00FF5CD4" w:rsidRDefault="002762E6" w:rsidP="002762E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B5E8A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2,353,934</w:t>
            </w:r>
          </w:p>
        </w:tc>
        <w:tc>
          <w:tcPr>
            <w:tcW w:w="270" w:type="dxa"/>
          </w:tcPr>
          <w:p w14:paraId="506474DC" w14:textId="77777777" w:rsidR="002762E6" w:rsidRPr="00497F7F" w:rsidRDefault="002762E6" w:rsidP="002762E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8E40832" w14:textId="6EE6D211" w:rsidR="002762E6" w:rsidRPr="002762E6" w:rsidRDefault="002762E6" w:rsidP="002762E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left="-108" w:right="-24"/>
              <w:rPr>
                <w:rFonts w:asciiTheme="majorBidi" w:hAnsiTheme="majorBidi" w:cstheme="majorBidi"/>
                <w:sz w:val="28"/>
              </w:rPr>
            </w:pPr>
            <w:r w:rsidRPr="002762E6">
              <w:rPr>
                <w:rFonts w:asciiTheme="majorBidi" w:hAnsiTheme="majorBidi" w:cstheme="majorBidi"/>
                <w:sz w:val="28"/>
                <w:lang w:val="en-GB"/>
              </w:rPr>
              <w:t>150,614</w:t>
            </w:r>
          </w:p>
        </w:tc>
        <w:tc>
          <w:tcPr>
            <w:tcW w:w="270" w:type="dxa"/>
          </w:tcPr>
          <w:p w14:paraId="13894723" w14:textId="77777777" w:rsidR="002762E6" w:rsidRDefault="002762E6" w:rsidP="002762E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04F34074" w14:textId="7A648826" w:rsidR="002762E6" w:rsidRDefault="002762E6" w:rsidP="002762E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left="-108" w:right="-24"/>
              <w:rPr>
                <w:rFonts w:asciiTheme="majorBidi" w:hAnsiTheme="majorBidi" w:cstheme="majorBidi"/>
                <w:sz w:val="28"/>
                <w:cs/>
              </w:rPr>
            </w:pPr>
            <w:r w:rsidRPr="000A548E">
              <w:rPr>
                <w:rFonts w:asciiTheme="majorBidi" w:hAnsiTheme="majorBidi" w:cstheme="majorBidi"/>
                <w:sz w:val="28"/>
              </w:rPr>
              <w:t>132,950</w:t>
            </w:r>
          </w:p>
        </w:tc>
      </w:tr>
      <w:tr w:rsidR="002762E6" w:rsidRPr="00497F7F" w14:paraId="11165D11" w14:textId="02FC65A8" w:rsidTr="009D222A">
        <w:tc>
          <w:tcPr>
            <w:tcW w:w="3870" w:type="dxa"/>
            <w:shd w:val="clear" w:color="auto" w:fill="auto"/>
            <w:vAlign w:val="bottom"/>
          </w:tcPr>
          <w:p w14:paraId="70683B14" w14:textId="77777777" w:rsidR="002762E6" w:rsidRPr="00FF5CD4" w:rsidRDefault="002762E6" w:rsidP="002762E6">
            <w:pPr>
              <w:suppressAutoHyphens/>
              <w:spacing w:after="0" w:line="240" w:lineRule="auto"/>
              <w:ind w:left="7"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F5CD4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ต่างประเทศ</w:t>
            </w:r>
          </w:p>
        </w:tc>
        <w:tc>
          <w:tcPr>
            <w:tcW w:w="1170" w:type="dxa"/>
            <w:shd w:val="clear" w:color="auto" w:fill="auto"/>
          </w:tcPr>
          <w:p w14:paraId="69AF7249" w14:textId="7DC8021A" w:rsidR="002762E6" w:rsidRPr="00FF5CD4" w:rsidRDefault="002762E6" w:rsidP="002762E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B5E8A">
              <w:rPr>
                <w:rFonts w:asciiTheme="majorBidi" w:hAnsiTheme="majorBidi" w:cstheme="majorBidi"/>
                <w:sz w:val="28"/>
              </w:rPr>
              <w:t xml:space="preserve"> 62,455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C05CD3" w14:textId="77777777" w:rsidR="002762E6" w:rsidRPr="00FF5CD4" w:rsidRDefault="002762E6" w:rsidP="002762E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left="35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98" w:type="dxa"/>
            <w:shd w:val="clear" w:color="auto" w:fill="auto"/>
          </w:tcPr>
          <w:p w14:paraId="10B5B943" w14:textId="5AE47F65" w:rsidR="002762E6" w:rsidRPr="00FF5CD4" w:rsidRDefault="002762E6" w:rsidP="002762E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EB5E8A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71,638</w:t>
            </w:r>
          </w:p>
        </w:tc>
        <w:tc>
          <w:tcPr>
            <w:tcW w:w="270" w:type="dxa"/>
          </w:tcPr>
          <w:p w14:paraId="2690F211" w14:textId="77777777" w:rsidR="002762E6" w:rsidRPr="00497F7F" w:rsidRDefault="002762E6" w:rsidP="002762E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1A34EE5" w14:textId="65F3F9D5" w:rsidR="002762E6" w:rsidRPr="002762E6" w:rsidRDefault="002762E6" w:rsidP="002762E6">
            <w:pPr>
              <w:tabs>
                <w:tab w:val="decimal" w:pos="608"/>
              </w:tabs>
              <w:suppressAutoHyphens/>
              <w:snapToGrid w:val="0"/>
              <w:spacing w:after="0" w:line="240" w:lineRule="auto"/>
              <w:ind w:left="-108" w:right="-24"/>
              <w:rPr>
                <w:rFonts w:asciiTheme="majorBidi" w:hAnsiTheme="majorBidi" w:cstheme="majorBidi"/>
                <w:sz w:val="28"/>
              </w:rPr>
            </w:pPr>
            <w:r w:rsidRPr="002762E6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452BA1CA" w14:textId="77777777" w:rsidR="002762E6" w:rsidRDefault="002762E6" w:rsidP="002762E6">
            <w:pPr>
              <w:tabs>
                <w:tab w:val="decimal" w:pos="608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7D48465" w14:textId="2C36DBCC" w:rsidR="002762E6" w:rsidRDefault="002762E6" w:rsidP="002762E6">
            <w:pPr>
              <w:tabs>
                <w:tab w:val="decimal" w:pos="608"/>
              </w:tabs>
              <w:suppressAutoHyphens/>
              <w:snapToGrid w:val="0"/>
              <w:spacing w:after="0" w:line="240" w:lineRule="auto"/>
              <w:ind w:left="-108" w:right="-2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2762E6" w:rsidRPr="00F16A2D" w14:paraId="4135FFF9" w14:textId="1EE7F089" w:rsidTr="009D222A">
        <w:tc>
          <w:tcPr>
            <w:tcW w:w="3870" w:type="dxa"/>
            <w:shd w:val="clear" w:color="auto" w:fill="auto"/>
            <w:vAlign w:val="bottom"/>
          </w:tcPr>
          <w:p w14:paraId="21FD1FA8" w14:textId="77777777" w:rsidR="002762E6" w:rsidRPr="00FF5CD4" w:rsidRDefault="002762E6" w:rsidP="002762E6">
            <w:pPr>
              <w:tabs>
                <w:tab w:val="left" w:pos="347"/>
              </w:tabs>
              <w:suppressAutoHyphens/>
              <w:spacing w:after="0" w:line="240" w:lineRule="auto"/>
              <w:ind w:left="7" w:right="-13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F5CD4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  <w:r w:rsidRPr="00FF5CD4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6B438A4" w14:textId="4F9AE8D1" w:rsidR="002762E6" w:rsidRPr="000A548E" w:rsidRDefault="002762E6" w:rsidP="002762E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EB5E8A">
              <w:rPr>
                <w:rFonts w:asciiTheme="majorBidi" w:hAnsiTheme="majorBidi" w:cstheme="majorBidi"/>
                <w:b/>
                <w:bCs/>
                <w:sz w:val="28"/>
              </w:rPr>
              <w:t xml:space="preserve"> 2,404,285 </w:t>
            </w:r>
          </w:p>
        </w:tc>
        <w:tc>
          <w:tcPr>
            <w:tcW w:w="270" w:type="dxa"/>
            <w:shd w:val="clear" w:color="auto" w:fill="auto"/>
          </w:tcPr>
          <w:p w14:paraId="4AED9F6E" w14:textId="77777777" w:rsidR="002762E6" w:rsidRPr="000A548E" w:rsidRDefault="002762E6" w:rsidP="002762E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9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90A0D1D" w14:textId="7D85E31F" w:rsidR="002762E6" w:rsidRPr="000A548E" w:rsidRDefault="002762E6" w:rsidP="002762E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EB5E8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2,425,572</w:t>
            </w:r>
          </w:p>
        </w:tc>
        <w:tc>
          <w:tcPr>
            <w:tcW w:w="270" w:type="dxa"/>
          </w:tcPr>
          <w:p w14:paraId="31A5D652" w14:textId="77777777" w:rsidR="002762E6" w:rsidRPr="000A548E" w:rsidRDefault="002762E6" w:rsidP="002762E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</w:tcPr>
          <w:p w14:paraId="421BD7E3" w14:textId="149809E3" w:rsidR="002762E6" w:rsidRPr="002762E6" w:rsidRDefault="002762E6" w:rsidP="002762E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left="-108" w:right="-2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762E6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150,614</w:t>
            </w:r>
          </w:p>
        </w:tc>
        <w:tc>
          <w:tcPr>
            <w:tcW w:w="270" w:type="dxa"/>
          </w:tcPr>
          <w:p w14:paraId="05389FB8" w14:textId="77777777" w:rsidR="002762E6" w:rsidRDefault="002762E6" w:rsidP="002762E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</w:tcPr>
          <w:p w14:paraId="43037A15" w14:textId="33A53C5A" w:rsidR="002762E6" w:rsidRDefault="002762E6" w:rsidP="002762E6">
            <w:pPr>
              <w:tabs>
                <w:tab w:val="decimal" w:pos="860"/>
              </w:tabs>
              <w:suppressAutoHyphens/>
              <w:snapToGrid w:val="0"/>
              <w:spacing w:after="0" w:line="240" w:lineRule="auto"/>
              <w:ind w:left="-108" w:right="-2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A548E">
              <w:rPr>
                <w:rFonts w:asciiTheme="majorBidi" w:hAnsiTheme="majorBidi" w:cstheme="majorBidi"/>
                <w:b/>
                <w:bCs/>
                <w:sz w:val="28"/>
              </w:rPr>
              <w:t>132,950</w:t>
            </w:r>
          </w:p>
        </w:tc>
      </w:tr>
    </w:tbl>
    <w:p w14:paraId="1E2D3570" w14:textId="77777777" w:rsidR="00C85D96" w:rsidRPr="005B0E48" w:rsidRDefault="00C85D96" w:rsidP="005B0E48">
      <w:pPr>
        <w:suppressAutoHyphens/>
        <w:spacing w:after="0" w:line="240" w:lineRule="auto"/>
        <w:ind w:left="18" w:right="-28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</w:p>
    <w:p w14:paraId="3F5B28A1" w14:textId="6A4D8A49" w:rsidR="004F1DA3" w:rsidRDefault="004F1DA3" w:rsidP="0040780E">
      <w:pPr>
        <w:pStyle w:val="ListParagraph"/>
        <w:numPr>
          <w:ilvl w:val="0"/>
          <w:numId w:val="43"/>
        </w:numPr>
        <w:spacing w:line="240" w:lineRule="auto"/>
        <w:ind w:left="540" w:right="-29" w:hanging="540"/>
        <w:jc w:val="both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FF5CD4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จำแนกตามประเภทการจัดชั้น </w:t>
      </w:r>
    </w:p>
    <w:p w14:paraId="1A555032" w14:textId="3CA7375B" w:rsidR="00CF0005" w:rsidRDefault="00CF0005" w:rsidP="003A37D0">
      <w:pPr>
        <w:suppressAutoHyphens/>
        <w:spacing w:after="0" w:line="240" w:lineRule="auto"/>
        <w:ind w:right="-28"/>
        <w:jc w:val="both"/>
        <w:outlineLvl w:val="0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9"/>
        <w:gridCol w:w="1170"/>
        <w:gridCol w:w="283"/>
        <w:gridCol w:w="1094"/>
        <w:gridCol w:w="284"/>
        <w:gridCol w:w="1057"/>
        <w:gridCol w:w="283"/>
        <w:gridCol w:w="1076"/>
      </w:tblGrid>
      <w:tr w:rsidR="002B1D30" w:rsidRPr="00FF5CD4" w14:paraId="72D0EF83" w14:textId="2093AC22" w:rsidTr="009D222A">
        <w:tc>
          <w:tcPr>
            <w:tcW w:w="3879" w:type="dxa"/>
            <w:shd w:val="clear" w:color="auto" w:fill="auto"/>
            <w:vAlign w:val="bottom"/>
          </w:tcPr>
          <w:p w14:paraId="7E43C26A" w14:textId="77777777" w:rsidR="002B1D30" w:rsidRPr="00927A7F" w:rsidRDefault="002B1D30" w:rsidP="00F22112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547" w:type="dxa"/>
            <w:gridSpan w:val="3"/>
            <w:shd w:val="clear" w:color="auto" w:fill="auto"/>
            <w:vAlign w:val="bottom"/>
          </w:tcPr>
          <w:p w14:paraId="088648EF" w14:textId="77777777" w:rsidR="002B1D30" w:rsidRPr="00927A7F" w:rsidRDefault="002B1D30" w:rsidP="00F22112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27A7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84" w:type="dxa"/>
          </w:tcPr>
          <w:p w14:paraId="3996726D" w14:textId="77777777" w:rsidR="002B1D30" w:rsidRPr="00927A7F" w:rsidRDefault="002B1D30" w:rsidP="00F22112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2416" w:type="dxa"/>
            <w:gridSpan w:val="3"/>
          </w:tcPr>
          <w:p w14:paraId="5C3F5696" w14:textId="1886C425" w:rsidR="002B1D30" w:rsidRDefault="002B1D30" w:rsidP="00F22112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9C334D" w:rsidRPr="00FF5CD4" w14:paraId="7EB6F2D3" w14:textId="04E9A837" w:rsidTr="009D222A">
        <w:tc>
          <w:tcPr>
            <w:tcW w:w="3879" w:type="dxa"/>
            <w:shd w:val="clear" w:color="auto" w:fill="auto"/>
            <w:vAlign w:val="bottom"/>
          </w:tcPr>
          <w:p w14:paraId="54817012" w14:textId="77777777" w:rsidR="009C334D" w:rsidRPr="00927A7F" w:rsidRDefault="009C334D" w:rsidP="00CF0005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th-TH"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B54992" w14:textId="473EE577" w:rsidR="009C334D" w:rsidRPr="00927A7F" w:rsidRDefault="009C334D" w:rsidP="00CF0005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106C0C">
              <w:rPr>
                <w:rFonts w:ascii="Angsana New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9D41026" w14:textId="77777777" w:rsidR="009C334D" w:rsidRPr="00927A7F" w:rsidRDefault="009C334D" w:rsidP="00CF0005">
            <w:pPr>
              <w:suppressAutoHyphens/>
              <w:snapToGrid w:val="0"/>
              <w:spacing w:after="0" w:line="240" w:lineRule="auto"/>
              <w:ind w:left="35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77C5ECB" w14:textId="42A877C6" w:rsidR="009C334D" w:rsidRPr="00927A7F" w:rsidRDefault="009C334D" w:rsidP="00CF0005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pacing w:val="4"/>
                <w:sz w:val="28"/>
                <w:lang w:eastAsia="zh-CN"/>
              </w:rPr>
              <w:t>256</w:t>
            </w:r>
            <w:r w:rsidR="00106C0C">
              <w:rPr>
                <w:rFonts w:ascii="Angsana New" w:eastAsia="Times New Roman" w:hAnsi="Angsana New" w:cs="Angsana New"/>
                <w:spacing w:val="4"/>
                <w:sz w:val="28"/>
                <w:lang w:eastAsia="zh-CN"/>
              </w:rPr>
              <w:t>6</w:t>
            </w:r>
          </w:p>
        </w:tc>
        <w:tc>
          <w:tcPr>
            <w:tcW w:w="284" w:type="dxa"/>
          </w:tcPr>
          <w:p w14:paraId="21378CA5" w14:textId="77777777" w:rsidR="009C334D" w:rsidRDefault="009C334D" w:rsidP="00CF0005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="Angsana New" w:eastAsia="Times New Roman" w:hAnsi="Angsana New" w:cs="Angsana New"/>
                <w:spacing w:val="4"/>
                <w:sz w:val="28"/>
                <w:lang w:eastAsia="zh-CN"/>
              </w:rPr>
            </w:pPr>
          </w:p>
        </w:tc>
        <w:tc>
          <w:tcPr>
            <w:tcW w:w="1057" w:type="dxa"/>
          </w:tcPr>
          <w:p w14:paraId="4A3F4102" w14:textId="14894253" w:rsidR="009C334D" w:rsidRDefault="009C334D" w:rsidP="00CF0005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="Angsana New" w:eastAsia="Times New Roman" w:hAnsi="Angsana New" w:cs="Angsana New"/>
                <w:spacing w:val="4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spacing w:val="4"/>
                <w:sz w:val="28"/>
                <w:cs/>
                <w:lang w:eastAsia="zh-CN"/>
              </w:rPr>
              <w:t>256</w:t>
            </w:r>
            <w:r w:rsidR="00183CCF">
              <w:rPr>
                <w:rFonts w:ascii="Angsana New" w:eastAsia="Times New Roman" w:hAnsi="Angsana New" w:cs="Angsana New"/>
                <w:spacing w:val="4"/>
                <w:sz w:val="28"/>
                <w:lang w:eastAsia="zh-CN"/>
              </w:rPr>
              <w:t>7</w:t>
            </w:r>
          </w:p>
        </w:tc>
        <w:tc>
          <w:tcPr>
            <w:tcW w:w="283" w:type="dxa"/>
          </w:tcPr>
          <w:p w14:paraId="539D66F3" w14:textId="77777777" w:rsidR="009C334D" w:rsidRDefault="009C334D" w:rsidP="00CF0005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="Angsana New" w:eastAsia="Times New Roman" w:hAnsi="Angsana New" w:cs="Angsana New"/>
                <w:spacing w:val="4"/>
                <w:sz w:val="28"/>
                <w:cs/>
                <w:lang w:eastAsia="zh-CN"/>
              </w:rPr>
            </w:pPr>
          </w:p>
        </w:tc>
        <w:tc>
          <w:tcPr>
            <w:tcW w:w="1076" w:type="dxa"/>
          </w:tcPr>
          <w:p w14:paraId="12E6F2CA" w14:textId="641C8275" w:rsidR="009C334D" w:rsidRDefault="002B1D30" w:rsidP="00CF0005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="Angsana New" w:eastAsia="Times New Roman" w:hAnsi="Angsana New" w:cs="Angsana New"/>
                <w:spacing w:val="4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spacing w:val="4"/>
                <w:sz w:val="28"/>
                <w:cs/>
                <w:lang w:eastAsia="zh-CN"/>
              </w:rPr>
              <w:t>256</w:t>
            </w:r>
            <w:r w:rsidR="00183CCF">
              <w:rPr>
                <w:rFonts w:ascii="Angsana New" w:eastAsia="Times New Roman" w:hAnsi="Angsana New" w:cs="Angsana New"/>
                <w:spacing w:val="4"/>
                <w:sz w:val="28"/>
                <w:lang w:eastAsia="zh-CN"/>
              </w:rPr>
              <w:t>6</w:t>
            </w:r>
          </w:p>
        </w:tc>
      </w:tr>
      <w:tr w:rsidR="002066D9" w:rsidRPr="00FF5CD4" w14:paraId="7B145000" w14:textId="197AA0D7" w:rsidTr="009D222A">
        <w:tc>
          <w:tcPr>
            <w:tcW w:w="3879" w:type="dxa"/>
            <w:shd w:val="clear" w:color="auto" w:fill="auto"/>
            <w:vAlign w:val="bottom"/>
          </w:tcPr>
          <w:p w14:paraId="2C6D315D" w14:textId="77777777" w:rsidR="002066D9" w:rsidRPr="00927A7F" w:rsidRDefault="002066D9" w:rsidP="00F22112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th-TH" w:eastAsia="zh-CN"/>
              </w:rPr>
            </w:pPr>
          </w:p>
        </w:tc>
        <w:tc>
          <w:tcPr>
            <w:tcW w:w="5247" w:type="dxa"/>
            <w:gridSpan w:val="7"/>
            <w:shd w:val="clear" w:color="auto" w:fill="auto"/>
            <w:vAlign w:val="bottom"/>
          </w:tcPr>
          <w:p w14:paraId="10792A61" w14:textId="34408C17" w:rsidR="002066D9" w:rsidRPr="00927A7F" w:rsidRDefault="002066D9" w:rsidP="00F22112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th-TH" w:eastAsia="zh-CN"/>
              </w:rPr>
            </w:pPr>
            <w:r w:rsidRPr="00927A7F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th-TH" w:eastAsia="zh-CN"/>
              </w:rPr>
              <w:t>(ล้านบาท)</w:t>
            </w:r>
          </w:p>
        </w:tc>
      </w:tr>
      <w:tr w:rsidR="002762E6" w:rsidRPr="00FF5CD4" w14:paraId="6686BAAF" w14:textId="135B8FA7" w:rsidTr="009D222A">
        <w:tc>
          <w:tcPr>
            <w:tcW w:w="3879" w:type="dxa"/>
            <w:shd w:val="clear" w:color="auto" w:fill="auto"/>
            <w:vAlign w:val="bottom"/>
          </w:tcPr>
          <w:p w14:paraId="554E15E5" w14:textId="77777777" w:rsidR="002762E6" w:rsidRPr="00927A7F" w:rsidRDefault="002762E6" w:rsidP="002762E6">
            <w:pPr>
              <w:suppressAutoHyphens/>
              <w:spacing w:after="0" w:line="240" w:lineRule="auto"/>
              <w:ind w:left="7"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27A7F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ชั้นที่ </w:t>
            </w:r>
            <w:r w:rsidRPr="00927A7F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2FAAE2CF" w14:textId="668F212C" w:rsidR="002762E6" w:rsidRPr="002762E6" w:rsidRDefault="002762E6" w:rsidP="002762E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2762E6">
              <w:rPr>
                <w:rFonts w:asciiTheme="majorBidi" w:hAnsiTheme="majorBidi" w:cstheme="majorBidi"/>
                <w:sz w:val="28"/>
              </w:rPr>
              <w:t xml:space="preserve"> 2,105,420 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9CBF943" w14:textId="77777777" w:rsidR="002762E6" w:rsidRPr="002762E6" w:rsidRDefault="002762E6" w:rsidP="002762E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35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</w:tcPr>
          <w:p w14:paraId="312665EB" w14:textId="03320162" w:rsidR="002762E6" w:rsidRPr="002762E6" w:rsidRDefault="002762E6" w:rsidP="002762E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762E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2,175,657</w:t>
            </w:r>
          </w:p>
        </w:tc>
        <w:tc>
          <w:tcPr>
            <w:tcW w:w="284" w:type="dxa"/>
          </w:tcPr>
          <w:p w14:paraId="325BD32F" w14:textId="77777777" w:rsidR="002762E6" w:rsidRPr="002762E6" w:rsidRDefault="002762E6" w:rsidP="002762E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057" w:type="dxa"/>
          </w:tcPr>
          <w:p w14:paraId="04C683F2" w14:textId="78B4E492" w:rsidR="002762E6" w:rsidRPr="002762E6" w:rsidRDefault="002762E6" w:rsidP="002762E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val="en-GB"/>
              </w:rPr>
            </w:pPr>
            <w:r w:rsidRPr="002762E6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150</w:t>
            </w:r>
            <w:r w:rsidRPr="002762E6">
              <w:rPr>
                <w:rFonts w:asciiTheme="majorBidi" w:eastAsia="Times New Roman" w:hAnsiTheme="majorBidi" w:cstheme="majorBidi"/>
                <w:sz w:val="28"/>
                <w:lang w:val="en-GB"/>
              </w:rPr>
              <w:t>,</w:t>
            </w:r>
            <w:r w:rsidRPr="002762E6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642</w:t>
            </w:r>
          </w:p>
        </w:tc>
        <w:tc>
          <w:tcPr>
            <w:tcW w:w="283" w:type="dxa"/>
          </w:tcPr>
          <w:p w14:paraId="75DAE7BE" w14:textId="77777777" w:rsidR="002762E6" w:rsidRDefault="002762E6" w:rsidP="002762E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076" w:type="dxa"/>
          </w:tcPr>
          <w:p w14:paraId="3AA2A6ED" w14:textId="5161B4AF" w:rsidR="002762E6" w:rsidRDefault="002762E6" w:rsidP="002762E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/>
              </w:rPr>
            </w:pPr>
            <w:r w:rsidRPr="00F3203A">
              <w:rPr>
                <w:rFonts w:asciiTheme="majorBidi" w:eastAsia="Times New Roman" w:hAnsiTheme="majorBidi" w:cstheme="majorBidi"/>
                <w:color w:val="000000"/>
                <w:sz w:val="28"/>
                <w:lang w:val="en-GB"/>
              </w:rPr>
              <w:t>133,000</w:t>
            </w:r>
          </w:p>
        </w:tc>
      </w:tr>
      <w:tr w:rsidR="002762E6" w:rsidRPr="00FF5CD4" w14:paraId="3610D9F3" w14:textId="0CEAA0DA" w:rsidTr="009D222A">
        <w:tc>
          <w:tcPr>
            <w:tcW w:w="3879" w:type="dxa"/>
            <w:shd w:val="clear" w:color="auto" w:fill="auto"/>
            <w:vAlign w:val="bottom"/>
          </w:tcPr>
          <w:p w14:paraId="59B4B7FF" w14:textId="77777777" w:rsidR="002762E6" w:rsidRPr="00927A7F" w:rsidRDefault="002762E6" w:rsidP="002762E6">
            <w:pPr>
              <w:suppressAutoHyphens/>
              <w:spacing w:after="0" w:line="240" w:lineRule="auto"/>
              <w:ind w:left="7" w:right="-25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927A7F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ชั้นที่ </w:t>
            </w:r>
            <w:r w:rsidRPr="00927A7F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0503851C" w14:textId="1BF88827" w:rsidR="002762E6" w:rsidRPr="002762E6" w:rsidRDefault="002762E6" w:rsidP="002762E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762E6">
              <w:rPr>
                <w:rFonts w:asciiTheme="majorBidi" w:hAnsiTheme="majorBidi" w:cstheme="majorBidi"/>
                <w:sz w:val="28"/>
              </w:rPr>
              <w:t xml:space="preserve"> 225,862 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31643FB" w14:textId="77777777" w:rsidR="002762E6" w:rsidRPr="002762E6" w:rsidRDefault="002762E6" w:rsidP="002762E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35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</w:tcPr>
          <w:p w14:paraId="383AF8F5" w14:textId="326F3D06" w:rsidR="002762E6" w:rsidRPr="002762E6" w:rsidRDefault="002762E6" w:rsidP="002762E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2762E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176,305</w:t>
            </w:r>
          </w:p>
        </w:tc>
        <w:tc>
          <w:tcPr>
            <w:tcW w:w="284" w:type="dxa"/>
          </w:tcPr>
          <w:p w14:paraId="23B1C941" w14:textId="77777777" w:rsidR="002762E6" w:rsidRPr="002762E6" w:rsidRDefault="002762E6" w:rsidP="002762E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057" w:type="dxa"/>
          </w:tcPr>
          <w:p w14:paraId="4A93D5FA" w14:textId="4EB1BA69" w:rsidR="002762E6" w:rsidRPr="002762E6" w:rsidRDefault="002762E6" w:rsidP="002762E6">
            <w:pPr>
              <w:tabs>
                <w:tab w:val="decimal" w:pos="551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val="en-GB"/>
              </w:rPr>
            </w:pPr>
            <w:r w:rsidRPr="002762E6"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283" w:type="dxa"/>
          </w:tcPr>
          <w:p w14:paraId="1EB50056" w14:textId="77777777" w:rsidR="002762E6" w:rsidRDefault="002762E6" w:rsidP="002762E6">
            <w:pPr>
              <w:tabs>
                <w:tab w:val="decimal" w:pos="551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076" w:type="dxa"/>
          </w:tcPr>
          <w:p w14:paraId="20297B00" w14:textId="1978A6A6" w:rsidR="002762E6" w:rsidRDefault="002762E6" w:rsidP="002762E6">
            <w:pPr>
              <w:tabs>
                <w:tab w:val="decimal" w:pos="551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val="en-GB"/>
              </w:rPr>
              <w:t>-</w:t>
            </w:r>
          </w:p>
        </w:tc>
      </w:tr>
      <w:tr w:rsidR="002762E6" w:rsidRPr="00FF5CD4" w14:paraId="4A1E6183" w14:textId="7260847E" w:rsidTr="009D222A">
        <w:tc>
          <w:tcPr>
            <w:tcW w:w="3879" w:type="dxa"/>
            <w:shd w:val="clear" w:color="auto" w:fill="auto"/>
            <w:vAlign w:val="bottom"/>
          </w:tcPr>
          <w:p w14:paraId="3F861F56" w14:textId="77777777" w:rsidR="002762E6" w:rsidRPr="00927A7F" w:rsidRDefault="002762E6" w:rsidP="002762E6">
            <w:pPr>
              <w:suppressAutoHyphens/>
              <w:spacing w:after="0" w:line="240" w:lineRule="auto"/>
              <w:ind w:left="7"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27A7F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ชั้นที่ </w:t>
            </w:r>
            <w:r w:rsidRPr="00927A7F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176CFAD7" w14:textId="288BFA9D" w:rsidR="002762E6" w:rsidRPr="002762E6" w:rsidRDefault="002762E6" w:rsidP="002762E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762E6">
              <w:rPr>
                <w:rFonts w:asciiTheme="majorBidi" w:hAnsiTheme="majorBidi" w:cstheme="majorBidi"/>
                <w:sz w:val="28"/>
              </w:rPr>
              <w:t xml:space="preserve"> 97,870 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ADFC05A" w14:textId="77777777" w:rsidR="002762E6" w:rsidRPr="002762E6" w:rsidRDefault="002762E6" w:rsidP="002762E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35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</w:tcPr>
          <w:p w14:paraId="04E32A05" w14:textId="362E5384" w:rsidR="002762E6" w:rsidRPr="002762E6" w:rsidRDefault="002762E6" w:rsidP="002762E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2762E6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97,077</w:t>
            </w:r>
          </w:p>
        </w:tc>
        <w:tc>
          <w:tcPr>
            <w:tcW w:w="284" w:type="dxa"/>
          </w:tcPr>
          <w:p w14:paraId="0AE9E921" w14:textId="77777777" w:rsidR="002762E6" w:rsidRPr="002762E6" w:rsidRDefault="002762E6" w:rsidP="002762E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057" w:type="dxa"/>
          </w:tcPr>
          <w:p w14:paraId="112A975F" w14:textId="13493446" w:rsidR="002762E6" w:rsidRPr="002762E6" w:rsidRDefault="002762E6" w:rsidP="002762E6">
            <w:pPr>
              <w:tabs>
                <w:tab w:val="decimal" w:pos="551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val="en-GB"/>
              </w:rPr>
            </w:pPr>
            <w:r w:rsidRPr="002762E6"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283" w:type="dxa"/>
          </w:tcPr>
          <w:p w14:paraId="7DF175B5" w14:textId="77777777" w:rsidR="002762E6" w:rsidRDefault="002762E6" w:rsidP="002762E6">
            <w:pPr>
              <w:tabs>
                <w:tab w:val="decimal" w:pos="551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076" w:type="dxa"/>
          </w:tcPr>
          <w:p w14:paraId="7BC7B946" w14:textId="77560E0D" w:rsidR="002762E6" w:rsidRDefault="002762E6" w:rsidP="002762E6">
            <w:pPr>
              <w:tabs>
                <w:tab w:val="decimal" w:pos="551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color w:val="000000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val="en-GB"/>
              </w:rPr>
              <w:t>-</w:t>
            </w:r>
          </w:p>
        </w:tc>
      </w:tr>
      <w:tr w:rsidR="002762E6" w:rsidRPr="00FF5CD4" w14:paraId="5FCBCA02" w14:textId="381BBB06" w:rsidTr="009D222A">
        <w:tc>
          <w:tcPr>
            <w:tcW w:w="3879" w:type="dxa"/>
            <w:shd w:val="clear" w:color="auto" w:fill="auto"/>
            <w:vAlign w:val="bottom"/>
          </w:tcPr>
          <w:p w14:paraId="0A8FB3C9" w14:textId="77777777" w:rsidR="002762E6" w:rsidRPr="00927A7F" w:rsidRDefault="002762E6" w:rsidP="002762E6">
            <w:pPr>
              <w:tabs>
                <w:tab w:val="left" w:pos="347"/>
              </w:tabs>
              <w:suppressAutoHyphens/>
              <w:spacing w:after="0" w:line="240" w:lineRule="auto"/>
              <w:ind w:left="7" w:right="-13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27A7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  <w:r w:rsidRPr="00927A7F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 xml:space="preserve"> </w:t>
            </w:r>
            <w:r w:rsidRPr="00927A7F">
              <w:rPr>
                <w:rFonts w:asciiTheme="majorBidi" w:eastAsia="Times New Roman" w:hAnsiTheme="majorBidi" w:cstheme="majorBidi"/>
                <w:b/>
                <w:bCs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5F0EDA7" w14:textId="1D1A2697" w:rsidR="002762E6" w:rsidRPr="002762E6" w:rsidRDefault="002762E6" w:rsidP="002762E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762E6">
              <w:rPr>
                <w:rFonts w:asciiTheme="majorBidi" w:hAnsiTheme="majorBidi" w:cstheme="majorBidi"/>
                <w:b/>
                <w:bCs/>
                <w:sz w:val="28"/>
              </w:rPr>
              <w:t xml:space="preserve"> 2,429,152 </w:t>
            </w:r>
          </w:p>
        </w:tc>
        <w:tc>
          <w:tcPr>
            <w:tcW w:w="283" w:type="dxa"/>
            <w:shd w:val="clear" w:color="auto" w:fill="auto"/>
          </w:tcPr>
          <w:p w14:paraId="46D9EC05" w14:textId="77777777" w:rsidR="002762E6" w:rsidRPr="002762E6" w:rsidRDefault="002762E6" w:rsidP="002762E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40592E" w14:textId="75CEC53B" w:rsidR="002762E6" w:rsidRPr="002762E6" w:rsidRDefault="002762E6" w:rsidP="002762E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2762E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2,449,039</w:t>
            </w:r>
          </w:p>
        </w:tc>
        <w:tc>
          <w:tcPr>
            <w:tcW w:w="284" w:type="dxa"/>
          </w:tcPr>
          <w:p w14:paraId="27201B03" w14:textId="77777777" w:rsidR="002762E6" w:rsidRPr="002762E6" w:rsidRDefault="002762E6" w:rsidP="002762E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0AA2E397" w14:textId="7A672B02" w:rsidR="002762E6" w:rsidRPr="002762E6" w:rsidRDefault="002762E6" w:rsidP="002762E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/>
              </w:rPr>
            </w:pPr>
            <w:r w:rsidRPr="002762E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150</w:t>
            </w:r>
            <w:r w:rsidRPr="002762E6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,</w:t>
            </w:r>
            <w:r w:rsidRPr="002762E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642</w:t>
            </w:r>
          </w:p>
        </w:tc>
        <w:tc>
          <w:tcPr>
            <w:tcW w:w="283" w:type="dxa"/>
          </w:tcPr>
          <w:p w14:paraId="605CF144" w14:textId="77777777" w:rsidR="002762E6" w:rsidRDefault="002762E6" w:rsidP="002762E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1AE2B41E" w14:textId="51FE9A09" w:rsidR="002762E6" w:rsidRDefault="002762E6" w:rsidP="002762E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08" w:right="-196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/>
              </w:rPr>
            </w:pPr>
            <w:r w:rsidRPr="00F3203A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/>
              </w:rPr>
              <w:t>133,000</w:t>
            </w:r>
          </w:p>
        </w:tc>
      </w:tr>
    </w:tbl>
    <w:p w14:paraId="760378F2" w14:textId="77777777" w:rsidR="00CF0005" w:rsidRPr="00116AF1" w:rsidRDefault="00CF0005" w:rsidP="003A37D0">
      <w:pPr>
        <w:suppressAutoHyphens/>
        <w:spacing w:after="0" w:line="240" w:lineRule="auto"/>
        <w:ind w:right="-28"/>
        <w:jc w:val="both"/>
        <w:outlineLvl w:val="0"/>
        <w:rPr>
          <w:rFonts w:ascii="Angsana New" w:eastAsia="Times New Roman" w:hAnsi="Angsana New" w:cs="Angsana New"/>
          <w:b/>
          <w:bCs/>
          <w:i/>
          <w:iCs/>
          <w:color w:val="000000"/>
          <w:sz w:val="14"/>
          <w:szCs w:val="14"/>
          <w:lang w:eastAsia="zh-CN"/>
        </w:rPr>
      </w:pPr>
    </w:p>
    <w:p w14:paraId="489CC3BA" w14:textId="77777777" w:rsidR="009C79BB" w:rsidRDefault="009C79BB" w:rsidP="009C79BB">
      <w:pPr>
        <w:spacing w:after="0" w:line="240" w:lineRule="auto"/>
        <w:ind w:firstLine="576"/>
        <w:rPr>
          <w:rFonts w:asciiTheme="majorBidi" w:hAnsiTheme="majorBidi" w:cstheme="majorBidi"/>
          <w:sz w:val="20"/>
          <w:szCs w:val="20"/>
        </w:rPr>
      </w:pPr>
      <w:r w:rsidRPr="00FF5CD4">
        <w:rPr>
          <w:rFonts w:asciiTheme="majorBidi" w:hAnsiTheme="majorBidi" w:cstheme="majorBidi"/>
          <w:sz w:val="20"/>
          <w:szCs w:val="20"/>
          <w:vertAlign w:val="superscript"/>
        </w:rPr>
        <w:t>*</w:t>
      </w:r>
      <w:r w:rsidRPr="00FF5CD4">
        <w:rPr>
          <w:rFonts w:asciiTheme="majorBidi" w:hAnsiTheme="majorBidi" w:cstheme="majorBidi" w:hint="cs"/>
          <w:sz w:val="20"/>
          <w:szCs w:val="20"/>
          <w:cs/>
        </w:rPr>
        <w:t xml:space="preserve">   รวมดอกเบี้ยค้างรับและรายได้ดอกเบี้ยที่ยังไม่ถึงกำหนดชำระ</w:t>
      </w:r>
    </w:p>
    <w:p w14:paraId="7FDD216E" w14:textId="41C1C143" w:rsidR="00CF0005" w:rsidRDefault="00CF0005" w:rsidP="00422C05">
      <w:pPr>
        <w:suppressAutoHyphens/>
        <w:spacing w:after="0" w:line="240" w:lineRule="auto"/>
        <w:ind w:right="-29"/>
        <w:jc w:val="both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411FF783" w14:textId="50CB0A7B" w:rsidR="009D222A" w:rsidRDefault="009D222A">
      <w:pPr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br w:type="page"/>
      </w:r>
    </w:p>
    <w:p w14:paraId="63B7AFDE" w14:textId="77777777" w:rsidR="005A0E5E" w:rsidRPr="0069596B" w:rsidRDefault="005A0E5E" w:rsidP="0040780E">
      <w:pPr>
        <w:pStyle w:val="ListParagraph"/>
        <w:numPr>
          <w:ilvl w:val="0"/>
          <w:numId w:val="43"/>
        </w:numPr>
        <w:spacing w:line="240" w:lineRule="auto"/>
        <w:ind w:left="540" w:right="-29" w:hanging="540"/>
        <w:jc w:val="both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69596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จำแนกตามประเภทธุรกิจและการจัดชั้น</w:t>
      </w:r>
    </w:p>
    <w:p w14:paraId="3B71A09E" w14:textId="0B9A840E" w:rsidR="00B742E5" w:rsidRPr="00A539CC" w:rsidRDefault="00B742E5" w:rsidP="00BE572D">
      <w:pPr>
        <w:suppressAutoHyphens/>
        <w:spacing w:after="0" w:line="240" w:lineRule="auto"/>
        <w:ind w:right="-29"/>
        <w:jc w:val="both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tbl>
      <w:tblPr>
        <w:tblW w:w="974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5"/>
        <w:gridCol w:w="918"/>
        <w:gridCol w:w="39"/>
        <w:gridCol w:w="898"/>
        <w:gridCol w:w="38"/>
        <w:gridCol w:w="906"/>
        <w:gridCol w:w="59"/>
        <w:gridCol w:w="759"/>
        <w:gridCol w:w="69"/>
        <w:gridCol w:w="894"/>
        <w:gridCol w:w="69"/>
        <w:gridCol w:w="913"/>
        <w:gridCol w:w="65"/>
        <w:gridCol w:w="909"/>
        <w:gridCol w:w="63"/>
        <w:gridCol w:w="758"/>
      </w:tblGrid>
      <w:tr w:rsidR="006D67D9" w:rsidRPr="00B742E5" w14:paraId="589AD5DC" w14:textId="77777777" w:rsidTr="0003003A">
        <w:trPr>
          <w:cantSplit/>
        </w:trPr>
        <w:tc>
          <w:tcPr>
            <w:tcW w:w="2385" w:type="dxa"/>
            <w:vAlign w:val="bottom"/>
          </w:tcPr>
          <w:p w14:paraId="4B513FD9" w14:textId="77777777" w:rsidR="006D67D9" w:rsidRPr="00116AF1" w:rsidRDefault="006D67D9" w:rsidP="00BE572D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357" w:type="dxa"/>
            <w:gridSpan w:val="15"/>
            <w:vAlign w:val="bottom"/>
            <w:hideMark/>
          </w:tcPr>
          <w:p w14:paraId="070B53CF" w14:textId="77777777" w:rsidR="006D67D9" w:rsidRPr="00116AF1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116AF1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6D67D9" w:rsidRPr="00B742E5" w14:paraId="0941D76D" w14:textId="77777777" w:rsidTr="0003003A">
        <w:trPr>
          <w:cantSplit/>
        </w:trPr>
        <w:tc>
          <w:tcPr>
            <w:tcW w:w="2385" w:type="dxa"/>
            <w:vAlign w:val="bottom"/>
          </w:tcPr>
          <w:p w14:paraId="470B3276" w14:textId="77777777" w:rsidR="006D67D9" w:rsidRPr="00116AF1" w:rsidRDefault="006D67D9" w:rsidP="00BE572D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617" w:type="dxa"/>
            <w:gridSpan w:val="7"/>
            <w:vAlign w:val="bottom"/>
            <w:hideMark/>
          </w:tcPr>
          <w:p w14:paraId="139BB508" w14:textId="3B12843E" w:rsidR="006D67D9" w:rsidRPr="00116AF1" w:rsidRDefault="00D54F8A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16AF1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183CCF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69" w:type="dxa"/>
          </w:tcPr>
          <w:p w14:paraId="577CB76A" w14:textId="77777777" w:rsidR="006D67D9" w:rsidRPr="00116AF1" w:rsidRDefault="006D67D9" w:rsidP="00BE572D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671" w:type="dxa"/>
            <w:gridSpan w:val="7"/>
          </w:tcPr>
          <w:p w14:paraId="66955098" w14:textId="314B8AC4" w:rsidR="006D67D9" w:rsidRPr="00116AF1" w:rsidRDefault="00D54F8A" w:rsidP="00BE572D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16AF1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183CCF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</w:tr>
      <w:tr w:rsidR="00F84F83" w:rsidRPr="00B742E5" w14:paraId="3FEF9B94" w14:textId="77777777" w:rsidTr="0003003A">
        <w:trPr>
          <w:cantSplit/>
        </w:trPr>
        <w:tc>
          <w:tcPr>
            <w:tcW w:w="2385" w:type="dxa"/>
            <w:vAlign w:val="bottom"/>
          </w:tcPr>
          <w:p w14:paraId="3DF21BE8" w14:textId="77777777" w:rsidR="006D67D9" w:rsidRPr="00116AF1" w:rsidRDefault="006D67D9" w:rsidP="00BE572D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</w:tcPr>
          <w:p w14:paraId="0C256CAD" w14:textId="77777777" w:rsidR="006D67D9" w:rsidRPr="00116AF1" w:rsidRDefault="006D67D9" w:rsidP="00BE572D">
            <w:pPr>
              <w:suppressAutoHyphens/>
              <w:spacing w:after="0" w:line="240" w:lineRule="atLeast"/>
              <w:ind w:right="-3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16AF1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ชั้นที่ </w:t>
            </w:r>
            <w:r w:rsidRPr="00116AF1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39" w:type="dxa"/>
          </w:tcPr>
          <w:p w14:paraId="12C6D0B6" w14:textId="77777777" w:rsidR="006D67D9" w:rsidRPr="00116AF1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8" w:type="dxa"/>
          </w:tcPr>
          <w:p w14:paraId="7041A1DE" w14:textId="77777777" w:rsidR="006D67D9" w:rsidRPr="00116AF1" w:rsidRDefault="006D67D9" w:rsidP="00BE572D">
            <w:pPr>
              <w:suppressAutoHyphens/>
              <w:spacing w:after="0" w:line="240" w:lineRule="atLeast"/>
              <w:ind w:left="-36" w:right="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16AF1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ชั้นที่ </w:t>
            </w:r>
            <w:r w:rsidRPr="00116AF1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38" w:type="dxa"/>
          </w:tcPr>
          <w:p w14:paraId="20EBB3FE" w14:textId="77777777" w:rsidR="006D67D9" w:rsidRPr="00116AF1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06" w:type="dxa"/>
          </w:tcPr>
          <w:p w14:paraId="0D64D1F2" w14:textId="77777777" w:rsidR="006D67D9" w:rsidRPr="00116AF1" w:rsidRDefault="006D67D9" w:rsidP="00BE572D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16AF1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ชั้นที่ </w:t>
            </w:r>
            <w:r w:rsidRPr="00116AF1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59" w:type="dxa"/>
          </w:tcPr>
          <w:p w14:paraId="6FD6ED01" w14:textId="77777777" w:rsidR="006D67D9" w:rsidRPr="00116AF1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59" w:type="dxa"/>
            <w:hideMark/>
          </w:tcPr>
          <w:p w14:paraId="234F3321" w14:textId="77777777" w:rsidR="006D67D9" w:rsidRPr="00116AF1" w:rsidRDefault="006D67D9" w:rsidP="00BE572D">
            <w:pPr>
              <w:suppressAutoHyphens/>
              <w:spacing w:after="0" w:line="240" w:lineRule="atLeast"/>
              <w:ind w:left="-7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16AF1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รวม </w:t>
            </w:r>
            <w:r w:rsidRPr="00116AF1">
              <w:rPr>
                <w:rFonts w:ascii="Angsana New" w:eastAsia="Times New Roman" w:hAnsi="Angsana New" w:cs="Angsana New"/>
                <w:color w:val="000000"/>
                <w:sz w:val="26"/>
                <w:szCs w:val="26"/>
                <w:vertAlign w:val="superscript"/>
                <w:lang w:eastAsia="zh-CN"/>
              </w:rPr>
              <w:t>*</w:t>
            </w:r>
          </w:p>
        </w:tc>
        <w:tc>
          <w:tcPr>
            <w:tcW w:w="69" w:type="dxa"/>
            <w:vAlign w:val="bottom"/>
          </w:tcPr>
          <w:p w14:paraId="306944E4" w14:textId="77777777" w:rsidR="006D67D9" w:rsidRPr="00116AF1" w:rsidRDefault="006D67D9" w:rsidP="00BE572D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4" w:type="dxa"/>
          </w:tcPr>
          <w:p w14:paraId="6BB029A9" w14:textId="1C11F0A3" w:rsidR="006D67D9" w:rsidRPr="00116AF1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16AF1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ชั้นที่ </w:t>
            </w:r>
            <w:r w:rsidRPr="00116AF1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69" w:type="dxa"/>
          </w:tcPr>
          <w:p w14:paraId="603B3406" w14:textId="77777777" w:rsidR="006D67D9" w:rsidRPr="00116AF1" w:rsidRDefault="006D67D9" w:rsidP="00BE572D">
            <w:pPr>
              <w:suppressAutoHyphens/>
              <w:spacing w:after="0" w:line="240" w:lineRule="atLeast"/>
              <w:ind w:left="-9" w:right="-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913" w:type="dxa"/>
          </w:tcPr>
          <w:p w14:paraId="5A47BF4B" w14:textId="77777777" w:rsidR="006D67D9" w:rsidRPr="00116AF1" w:rsidRDefault="006D67D9" w:rsidP="00BE572D">
            <w:pPr>
              <w:suppressAutoHyphens/>
              <w:spacing w:after="0" w:line="240" w:lineRule="atLeast"/>
              <w:ind w:left="-9" w:right="-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16AF1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ชั้นที่ </w:t>
            </w:r>
            <w:r w:rsidRPr="00116AF1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65" w:type="dxa"/>
          </w:tcPr>
          <w:p w14:paraId="0D82766B" w14:textId="77777777" w:rsidR="006D67D9" w:rsidRPr="00116AF1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09" w:type="dxa"/>
          </w:tcPr>
          <w:p w14:paraId="61059600" w14:textId="77777777" w:rsidR="006D67D9" w:rsidRPr="00116AF1" w:rsidRDefault="006D67D9" w:rsidP="00BE572D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16AF1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ชั้นที่ </w:t>
            </w:r>
            <w:r w:rsidRPr="00116AF1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63" w:type="dxa"/>
          </w:tcPr>
          <w:p w14:paraId="2E586182" w14:textId="77777777" w:rsidR="006D67D9" w:rsidRPr="00116AF1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58" w:type="dxa"/>
          </w:tcPr>
          <w:p w14:paraId="0FA17419" w14:textId="77777777" w:rsidR="006D67D9" w:rsidRPr="00116AF1" w:rsidRDefault="006D67D9" w:rsidP="00BE572D">
            <w:pPr>
              <w:suppressAutoHyphens/>
              <w:spacing w:after="0" w:line="240" w:lineRule="atLeast"/>
              <w:ind w:left="-14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16AF1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รวม </w:t>
            </w:r>
            <w:r w:rsidRPr="00116AF1">
              <w:rPr>
                <w:rFonts w:ascii="Angsana New" w:eastAsia="Times New Roman" w:hAnsi="Angsana New" w:cs="Angsana New"/>
                <w:color w:val="000000"/>
                <w:sz w:val="26"/>
                <w:szCs w:val="26"/>
                <w:vertAlign w:val="superscript"/>
                <w:lang w:eastAsia="zh-CN"/>
              </w:rPr>
              <w:t>*</w:t>
            </w:r>
          </w:p>
        </w:tc>
      </w:tr>
      <w:tr w:rsidR="006D67D9" w:rsidRPr="00B742E5" w:rsidDel="005A5B95" w14:paraId="6C50E1FA" w14:textId="77777777" w:rsidTr="0003003A">
        <w:trPr>
          <w:cantSplit/>
        </w:trPr>
        <w:tc>
          <w:tcPr>
            <w:tcW w:w="2385" w:type="dxa"/>
            <w:vAlign w:val="bottom"/>
          </w:tcPr>
          <w:p w14:paraId="663054F4" w14:textId="77777777" w:rsidR="006D67D9" w:rsidRPr="00116AF1" w:rsidRDefault="006D67D9" w:rsidP="00BE572D">
            <w:pPr>
              <w:suppressAutoHyphens/>
              <w:spacing w:after="0" w:line="240" w:lineRule="atLeast"/>
              <w:ind w:left="22" w:right="-184" w:firstLine="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357" w:type="dxa"/>
            <w:gridSpan w:val="15"/>
            <w:vAlign w:val="bottom"/>
          </w:tcPr>
          <w:p w14:paraId="67380CD3" w14:textId="77777777" w:rsidR="006D67D9" w:rsidRPr="00116AF1" w:rsidDel="005A5B95" w:rsidRDefault="006D67D9" w:rsidP="00BE572D">
            <w:pPr>
              <w:tabs>
                <w:tab w:val="decimal" w:pos="779"/>
              </w:tabs>
              <w:suppressAutoHyphens/>
              <w:spacing w:after="0" w:line="260" w:lineRule="exact"/>
              <w:ind w:right="-184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116AF1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2974C0" w:rsidRPr="00097F89" w14:paraId="473A528E" w14:textId="77777777" w:rsidTr="002974C0">
        <w:trPr>
          <w:cantSplit/>
        </w:trPr>
        <w:tc>
          <w:tcPr>
            <w:tcW w:w="2385" w:type="dxa"/>
            <w:vAlign w:val="bottom"/>
          </w:tcPr>
          <w:p w14:paraId="75FA202A" w14:textId="77777777" w:rsidR="002974C0" w:rsidRPr="00116AF1" w:rsidRDefault="002974C0" w:rsidP="002974C0">
            <w:pPr>
              <w:suppressAutoHyphens/>
              <w:spacing w:after="0" w:line="240" w:lineRule="atLeast"/>
              <w:ind w:left="22" w:right="-184" w:firstLine="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16AF1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การเกษตรและ</w:t>
            </w:r>
            <w:r w:rsidRPr="00116AF1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th-TH" w:eastAsia="zh-CN"/>
              </w:rPr>
              <w:t>เหมืองแร่</w:t>
            </w:r>
          </w:p>
        </w:tc>
        <w:tc>
          <w:tcPr>
            <w:tcW w:w="918" w:type="dxa"/>
            <w:vAlign w:val="bottom"/>
          </w:tcPr>
          <w:p w14:paraId="17B0DE47" w14:textId="1F93712C" w:rsidR="002974C0" w:rsidRPr="002974C0" w:rsidRDefault="002974C0" w:rsidP="002974C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974C0">
              <w:rPr>
                <w:rFonts w:asciiTheme="majorBidi" w:hAnsiTheme="majorBidi" w:cstheme="majorBidi"/>
                <w:sz w:val="26"/>
                <w:szCs w:val="26"/>
              </w:rPr>
              <w:t xml:space="preserve"> 6,002 </w:t>
            </w:r>
          </w:p>
        </w:tc>
        <w:tc>
          <w:tcPr>
            <w:tcW w:w="39" w:type="dxa"/>
            <w:vAlign w:val="bottom"/>
          </w:tcPr>
          <w:p w14:paraId="774BF65F" w14:textId="77777777" w:rsidR="002974C0" w:rsidRPr="002974C0" w:rsidRDefault="002974C0" w:rsidP="002974C0">
            <w:pPr>
              <w:tabs>
                <w:tab w:val="decimal" w:pos="627"/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98" w:type="dxa"/>
            <w:vAlign w:val="bottom"/>
          </w:tcPr>
          <w:p w14:paraId="38379DA3" w14:textId="76696B87" w:rsidR="002974C0" w:rsidRPr="002974C0" w:rsidRDefault="002974C0" w:rsidP="002974C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974C0">
              <w:rPr>
                <w:rFonts w:asciiTheme="majorBidi" w:hAnsiTheme="majorBidi" w:cstheme="majorBidi"/>
                <w:sz w:val="26"/>
                <w:szCs w:val="26"/>
              </w:rPr>
              <w:t xml:space="preserve"> 693 </w:t>
            </w:r>
          </w:p>
        </w:tc>
        <w:tc>
          <w:tcPr>
            <w:tcW w:w="38" w:type="dxa"/>
            <w:vAlign w:val="bottom"/>
          </w:tcPr>
          <w:p w14:paraId="48A74B42" w14:textId="77777777" w:rsidR="002974C0" w:rsidRPr="002974C0" w:rsidRDefault="002974C0" w:rsidP="002974C0">
            <w:pPr>
              <w:tabs>
                <w:tab w:val="decimal" w:pos="627"/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6" w:type="dxa"/>
            <w:vAlign w:val="bottom"/>
          </w:tcPr>
          <w:p w14:paraId="54FF0309" w14:textId="454F07A0" w:rsidR="002974C0" w:rsidRPr="002974C0" w:rsidRDefault="002974C0" w:rsidP="002974C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974C0">
              <w:rPr>
                <w:rFonts w:asciiTheme="majorBidi" w:hAnsiTheme="majorBidi" w:cstheme="majorBidi"/>
                <w:sz w:val="26"/>
                <w:szCs w:val="26"/>
              </w:rPr>
              <w:t xml:space="preserve"> 912 </w:t>
            </w:r>
          </w:p>
        </w:tc>
        <w:tc>
          <w:tcPr>
            <w:tcW w:w="59" w:type="dxa"/>
            <w:vAlign w:val="bottom"/>
          </w:tcPr>
          <w:p w14:paraId="562444DD" w14:textId="77777777" w:rsidR="002974C0" w:rsidRPr="002974C0" w:rsidRDefault="002974C0" w:rsidP="002974C0">
            <w:pPr>
              <w:tabs>
                <w:tab w:val="decimal" w:pos="627"/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4872AEE5" w14:textId="03E464D0" w:rsidR="002974C0" w:rsidRPr="002974C0" w:rsidRDefault="002974C0" w:rsidP="002974C0">
            <w:pPr>
              <w:tabs>
                <w:tab w:val="decimal" w:pos="725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974C0">
              <w:rPr>
                <w:rFonts w:asciiTheme="majorBidi" w:hAnsiTheme="majorBidi" w:cstheme="majorBidi"/>
                <w:sz w:val="26"/>
                <w:szCs w:val="26"/>
              </w:rPr>
              <w:t xml:space="preserve"> 7,607 </w:t>
            </w:r>
          </w:p>
        </w:tc>
        <w:tc>
          <w:tcPr>
            <w:tcW w:w="69" w:type="dxa"/>
            <w:vAlign w:val="bottom"/>
          </w:tcPr>
          <w:p w14:paraId="72AC7482" w14:textId="77777777" w:rsidR="002974C0" w:rsidRPr="00116AF1" w:rsidRDefault="002974C0" w:rsidP="002974C0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2F4B2FE1" w14:textId="3923BB6C" w:rsidR="002974C0" w:rsidRPr="00116AF1" w:rsidRDefault="002974C0" w:rsidP="002974C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213625">
              <w:rPr>
                <w:rFonts w:asciiTheme="majorBidi" w:eastAsia="Times New Roman" w:hAnsiTheme="majorBidi" w:cs="Angsana New"/>
                <w:sz w:val="26"/>
                <w:szCs w:val="26"/>
                <w:lang w:eastAsia="zh-CN"/>
              </w:rPr>
              <w:t xml:space="preserve"> 7,825 </w:t>
            </w:r>
          </w:p>
        </w:tc>
        <w:tc>
          <w:tcPr>
            <w:tcW w:w="69" w:type="dxa"/>
            <w:vAlign w:val="bottom"/>
          </w:tcPr>
          <w:p w14:paraId="72789537" w14:textId="77777777" w:rsidR="002974C0" w:rsidRPr="00116AF1" w:rsidRDefault="002974C0" w:rsidP="002974C0">
            <w:pPr>
              <w:tabs>
                <w:tab w:val="decimal" w:pos="771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17014DF4" w14:textId="03B06960" w:rsidR="002974C0" w:rsidRPr="00116AF1" w:rsidRDefault="002974C0" w:rsidP="002974C0">
            <w:pPr>
              <w:tabs>
                <w:tab w:val="decimal" w:pos="860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213625">
              <w:rPr>
                <w:rFonts w:asciiTheme="majorBidi" w:eastAsia="Times New Roman" w:hAnsiTheme="majorBidi" w:cs="Angsana New"/>
                <w:sz w:val="26"/>
                <w:szCs w:val="26"/>
                <w:lang w:eastAsia="zh-CN"/>
              </w:rPr>
              <w:t xml:space="preserve"> 676 </w:t>
            </w:r>
          </w:p>
        </w:tc>
        <w:tc>
          <w:tcPr>
            <w:tcW w:w="65" w:type="dxa"/>
            <w:vAlign w:val="bottom"/>
          </w:tcPr>
          <w:p w14:paraId="28183D91" w14:textId="77777777" w:rsidR="002974C0" w:rsidRPr="00116AF1" w:rsidRDefault="002974C0" w:rsidP="002974C0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44FEB8CB" w14:textId="7478EF23" w:rsidR="002974C0" w:rsidRPr="00116AF1" w:rsidRDefault="002974C0" w:rsidP="002974C0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213625">
              <w:rPr>
                <w:rFonts w:asciiTheme="majorBidi" w:eastAsia="Times New Roman" w:hAnsiTheme="majorBidi" w:cs="Angsana New"/>
                <w:sz w:val="26"/>
                <w:szCs w:val="26"/>
                <w:lang w:eastAsia="zh-CN"/>
              </w:rPr>
              <w:t xml:space="preserve"> 1,064 </w:t>
            </w:r>
          </w:p>
        </w:tc>
        <w:tc>
          <w:tcPr>
            <w:tcW w:w="63" w:type="dxa"/>
            <w:vAlign w:val="bottom"/>
          </w:tcPr>
          <w:p w14:paraId="7B042AC5" w14:textId="77777777" w:rsidR="002974C0" w:rsidRPr="00116AF1" w:rsidRDefault="002974C0" w:rsidP="002974C0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69E9BE67" w14:textId="33682ABD" w:rsidR="002974C0" w:rsidRPr="00116AF1" w:rsidRDefault="002974C0" w:rsidP="002974C0">
            <w:pPr>
              <w:tabs>
                <w:tab w:val="decimal" w:pos="710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213625">
              <w:rPr>
                <w:rFonts w:asciiTheme="majorBidi" w:eastAsia="Times New Roman" w:hAnsiTheme="majorBidi" w:cs="Angsana New"/>
                <w:sz w:val="26"/>
                <w:szCs w:val="26"/>
                <w:lang w:eastAsia="zh-CN"/>
              </w:rPr>
              <w:t xml:space="preserve"> 9,565 </w:t>
            </w:r>
          </w:p>
        </w:tc>
      </w:tr>
      <w:tr w:rsidR="002974C0" w:rsidRPr="00097F89" w:rsidDel="005A5B95" w14:paraId="42CAA038" w14:textId="77777777" w:rsidTr="002974C0">
        <w:trPr>
          <w:cantSplit/>
        </w:trPr>
        <w:tc>
          <w:tcPr>
            <w:tcW w:w="2385" w:type="dxa"/>
            <w:vAlign w:val="bottom"/>
            <w:hideMark/>
          </w:tcPr>
          <w:p w14:paraId="237DE2F6" w14:textId="72C364B8" w:rsidR="002974C0" w:rsidRPr="00116AF1" w:rsidRDefault="002974C0" w:rsidP="002974C0">
            <w:pPr>
              <w:suppressAutoHyphens/>
              <w:spacing w:after="0" w:line="240" w:lineRule="atLeast"/>
              <w:ind w:left="180" w:right="18" w:hanging="14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16AF1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อุตสาหกรรมการ</w:t>
            </w:r>
            <w:r w:rsidRPr="00116AF1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th-TH" w:eastAsia="zh-CN"/>
              </w:rPr>
              <w:t>ผลิตและ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th-TH" w:eastAsia="zh-CN"/>
              </w:rPr>
              <w:br/>
            </w:r>
            <w:r w:rsidRPr="00116AF1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th-TH" w:eastAsia="zh-CN"/>
              </w:rPr>
              <w:t xml:space="preserve">การพาณิชย์ </w:t>
            </w:r>
          </w:p>
        </w:tc>
        <w:tc>
          <w:tcPr>
            <w:tcW w:w="918" w:type="dxa"/>
            <w:vAlign w:val="bottom"/>
          </w:tcPr>
          <w:p w14:paraId="2F78B4E2" w14:textId="6BFC3150" w:rsidR="002974C0" w:rsidRPr="002974C0" w:rsidRDefault="002974C0" w:rsidP="002974C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974C0">
              <w:rPr>
                <w:rFonts w:asciiTheme="majorBidi" w:hAnsiTheme="majorBidi" w:cstheme="majorBidi"/>
                <w:sz w:val="26"/>
                <w:szCs w:val="26"/>
              </w:rPr>
              <w:t xml:space="preserve"> 560,692 </w:t>
            </w:r>
          </w:p>
        </w:tc>
        <w:tc>
          <w:tcPr>
            <w:tcW w:w="39" w:type="dxa"/>
            <w:vAlign w:val="bottom"/>
          </w:tcPr>
          <w:p w14:paraId="44C020D0" w14:textId="77777777" w:rsidR="002974C0" w:rsidRPr="002974C0" w:rsidRDefault="002974C0" w:rsidP="002974C0">
            <w:pPr>
              <w:tabs>
                <w:tab w:val="decimal" w:pos="539"/>
                <w:tab w:val="decimal" w:pos="632"/>
                <w:tab w:val="decimal" w:pos="830"/>
              </w:tabs>
              <w:suppressAutoHyphens/>
              <w:spacing w:after="0" w:line="240" w:lineRule="atLeast"/>
              <w:ind w:left="-105"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98" w:type="dxa"/>
            <w:vAlign w:val="bottom"/>
          </w:tcPr>
          <w:p w14:paraId="19B795D2" w14:textId="44FCBB47" w:rsidR="002974C0" w:rsidRPr="002974C0" w:rsidRDefault="002974C0" w:rsidP="002974C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974C0">
              <w:rPr>
                <w:rFonts w:asciiTheme="majorBidi" w:hAnsiTheme="majorBidi" w:cstheme="majorBidi"/>
                <w:sz w:val="26"/>
                <w:szCs w:val="26"/>
              </w:rPr>
              <w:t xml:space="preserve"> 67,255 </w:t>
            </w:r>
          </w:p>
        </w:tc>
        <w:tc>
          <w:tcPr>
            <w:tcW w:w="38" w:type="dxa"/>
            <w:vAlign w:val="bottom"/>
          </w:tcPr>
          <w:p w14:paraId="32FB4CFE" w14:textId="77777777" w:rsidR="002974C0" w:rsidRPr="002974C0" w:rsidRDefault="002974C0" w:rsidP="002974C0">
            <w:pPr>
              <w:tabs>
                <w:tab w:val="decimal" w:pos="539"/>
                <w:tab w:val="decimal" w:pos="830"/>
              </w:tabs>
              <w:suppressAutoHyphens/>
              <w:spacing w:after="0" w:line="240" w:lineRule="atLeast"/>
              <w:ind w:left="-105"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6" w:type="dxa"/>
            <w:vAlign w:val="bottom"/>
          </w:tcPr>
          <w:p w14:paraId="6DC56C7C" w14:textId="2EA97E51" w:rsidR="002974C0" w:rsidRPr="002974C0" w:rsidRDefault="002974C0" w:rsidP="002974C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974C0">
              <w:rPr>
                <w:rFonts w:asciiTheme="majorBidi" w:hAnsiTheme="majorBidi" w:cstheme="majorBidi"/>
                <w:sz w:val="26"/>
                <w:szCs w:val="26"/>
              </w:rPr>
              <w:t xml:space="preserve"> 38,919 </w:t>
            </w:r>
          </w:p>
        </w:tc>
        <w:tc>
          <w:tcPr>
            <w:tcW w:w="59" w:type="dxa"/>
            <w:vAlign w:val="bottom"/>
          </w:tcPr>
          <w:p w14:paraId="49DFC470" w14:textId="77777777" w:rsidR="002974C0" w:rsidRPr="002974C0" w:rsidRDefault="002974C0" w:rsidP="002974C0">
            <w:pPr>
              <w:tabs>
                <w:tab w:val="decimal" w:pos="539"/>
                <w:tab w:val="decimal" w:pos="830"/>
              </w:tabs>
              <w:suppressAutoHyphens/>
              <w:spacing w:after="0" w:line="240" w:lineRule="atLeast"/>
              <w:ind w:left="-105"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287FCC0A" w14:textId="375FB601" w:rsidR="002974C0" w:rsidRPr="002974C0" w:rsidRDefault="002974C0" w:rsidP="002974C0">
            <w:pPr>
              <w:tabs>
                <w:tab w:val="decimal" w:pos="725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974C0">
              <w:rPr>
                <w:rFonts w:asciiTheme="majorBidi" w:hAnsiTheme="majorBidi" w:cstheme="majorBidi"/>
                <w:sz w:val="26"/>
                <w:szCs w:val="26"/>
              </w:rPr>
              <w:t xml:space="preserve"> 666,866 </w:t>
            </w:r>
          </w:p>
        </w:tc>
        <w:tc>
          <w:tcPr>
            <w:tcW w:w="69" w:type="dxa"/>
            <w:vAlign w:val="bottom"/>
          </w:tcPr>
          <w:p w14:paraId="49C35CD2" w14:textId="77777777" w:rsidR="002974C0" w:rsidRPr="00116AF1" w:rsidRDefault="002974C0" w:rsidP="002974C0">
            <w:pPr>
              <w:tabs>
                <w:tab w:val="decimal" w:pos="539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57CF07D9" w14:textId="2DC728ED" w:rsidR="002974C0" w:rsidRPr="00116AF1" w:rsidRDefault="002974C0" w:rsidP="002974C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213625">
              <w:rPr>
                <w:rFonts w:asciiTheme="majorBidi" w:eastAsia="Times New Roman" w:hAnsiTheme="majorBidi" w:cs="Angsana New"/>
                <w:sz w:val="26"/>
                <w:szCs w:val="26"/>
                <w:lang w:eastAsia="zh-CN"/>
              </w:rPr>
              <w:t xml:space="preserve"> 566,428 </w:t>
            </w:r>
          </w:p>
        </w:tc>
        <w:tc>
          <w:tcPr>
            <w:tcW w:w="69" w:type="dxa"/>
            <w:vAlign w:val="bottom"/>
          </w:tcPr>
          <w:p w14:paraId="3C6CFC41" w14:textId="77777777" w:rsidR="002974C0" w:rsidRPr="00116AF1" w:rsidRDefault="002974C0" w:rsidP="002974C0">
            <w:pPr>
              <w:tabs>
                <w:tab w:val="decimal" w:pos="771"/>
              </w:tabs>
              <w:suppressAutoHyphens/>
              <w:spacing w:after="0" w:line="260" w:lineRule="exac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3C161D15" w14:textId="78F5F6B2" w:rsidR="002974C0" w:rsidRPr="00116AF1" w:rsidRDefault="002974C0" w:rsidP="002974C0">
            <w:pPr>
              <w:tabs>
                <w:tab w:val="decimal" w:pos="860"/>
              </w:tabs>
              <w:suppressAutoHyphens/>
              <w:spacing w:after="0" w:line="260" w:lineRule="exac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213625">
              <w:rPr>
                <w:rFonts w:asciiTheme="majorBidi" w:eastAsia="Times New Roman" w:hAnsiTheme="majorBidi" w:cs="Angsana New"/>
                <w:sz w:val="26"/>
                <w:szCs w:val="26"/>
                <w:lang w:eastAsia="zh-CN"/>
              </w:rPr>
              <w:t xml:space="preserve"> 52,901 </w:t>
            </w:r>
          </w:p>
        </w:tc>
        <w:tc>
          <w:tcPr>
            <w:tcW w:w="65" w:type="dxa"/>
            <w:vAlign w:val="bottom"/>
          </w:tcPr>
          <w:p w14:paraId="376695CE" w14:textId="77777777" w:rsidR="002974C0" w:rsidRPr="00116AF1" w:rsidRDefault="002974C0" w:rsidP="002974C0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758DDE3E" w14:textId="75885C38" w:rsidR="002974C0" w:rsidRPr="00116AF1" w:rsidRDefault="002974C0" w:rsidP="002974C0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213625">
              <w:rPr>
                <w:rFonts w:asciiTheme="majorBidi" w:eastAsia="Times New Roman" w:hAnsiTheme="majorBidi" w:cs="Angsana New"/>
                <w:sz w:val="26"/>
                <w:szCs w:val="26"/>
                <w:lang w:eastAsia="zh-CN"/>
              </w:rPr>
              <w:t xml:space="preserve"> 37,818 </w:t>
            </w:r>
          </w:p>
        </w:tc>
        <w:tc>
          <w:tcPr>
            <w:tcW w:w="63" w:type="dxa"/>
            <w:vAlign w:val="bottom"/>
          </w:tcPr>
          <w:p w14:paraId="5E93EBA1" w14:textId="77777777" w:rsidR="002974C0" w:rsidRPr="00116AF1" w:rsidRDefault="002974C0" w:rsidP="002974C0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6BC36A1C" w14:textId="33AA9FFD" w:rsidR="002974C0" w:rsidRPr="00116AF1" w:rsidDel="005A5B95" w:rsidRDefault="002974C0" w:rsidP="002974C0">
            <w:pPr>
              <w:tabs>
                <w:tab w:val="decimal" w:pos="710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213625">
              <w:rPr>
                <w:rFonts w:asciiTheme="majorBidi" w:eastAsia="Times New Roman" w:hAnsiTheme="majorBidi" w:cs="Angsana New"/>
                <w:sz w:val="26"/>
                <w:szCs w:val="26"/>
                <w:lang w:eastAsia="zh-CN"/>
              </w:rPr>
              <w:t xml:space="preserve"> 657,147 </w:t>
            </w:r>
          </w:p>
        </w:tc>
      </w:tr>
      <w:tr w:rsidR="002974C0" w:rsidRPr="00097F89" w14:paraId="1E520CC3" w14:textId="77777777" w:rsidTr="002974C0">
        <w:trPr>
          <w:cantSplit/>
        </w:trPr>
        <w:tc>
          <w:tcPr>
            <w:tcW w:w="2385" w:type="dxa"/>
            <w:vAlign w:val="bottom"/>
            <w:hideMark/>
          </w:tcPr>
          <w:p w14:paraId="72715B7C" w14:textId="4CFBE58C" w:rsidR="002974C0" w:rsidRPr="00116AF1" w:rsidRDefault="002974C0" w:rsidP="002974C0">
            <w:pPr>
              <w:suppressAutoHyphens/>
              <w:spacing w:after="0" w:line="240" w:lineRule="atLeast"/>
              <w:ind w:left="180" w:right="18" w:hanging="14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16AF1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ธุรกิจอสังหาริมทรัพย์</w:t>
            </w:r>
            <w:r w:rsidRPr="00116AF1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th-TH" w:eastAsia="zh-CN"/>
              </w:rPr>
              <w:t>และ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th-TH" w:eastAsia="zh-CN"/>
              </w:rPr>
              <w:br/>
            </w:r>
            <w:r w:rsidRPr="00116AF1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th-TH" w:eastAsia="zh-CN"/>
              </w:rPr>
              <w:t>การก่อสร้าง</w:t>
            </w:r>
          </w:p>
        </w:tc>
        <w:tc>
          <w:tcPr>
            <w:tcW w:w="918" w:type="dxa"/>
            <w:vAlign w:val="bottom"/>
          </w:tcPr>
          <w:p w14:paraId="01CF8768" w14:textId="6DD61043" w:rsidR="002974C0" w:rsidRPr="002974C0" w:rsidRDefault="002974C0" w:rsidP="002974C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974C0">
              <w:rPr>
                <w:rFonts w:asciiTheme="majorBidi" w:hAnsiTheme="majorBidi" w:cstheme="majorBidi"/>
                <w:sz w:val="26"/>
                <w:szCs w:val="26"/>
              </w:rPr>
              <w:t xml:space="preserve"> 155,958 </w:t>
            </w:r>
          </w:p>
        </w:tc>
        <w:tc>
          <w:tcPr>
            <w:tcW w:w="39" w:type="dxa"/>
            <w:vAlign w:val="bottom"/>
          </w:tcPr>
          <w:p w14:paraId="118A4EDE" w14:textId="77777777" w:rsidR="002974C0" w:rsidRPr="002974C0" w:rsidRDefault="002974C0" w:rsidP="002974C0">
            <w:pPr>
              <w:tabs>
                <w:tab w:val="decimal" w:pos="627"/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98" w:type="dxa"/>
            <w:vAlign w:val="bottom"/>
          </w:tcPr>
          <w:p w14:paraId="020042F7" w14:textId="483ADA9E" w:rsidR="002974C0" w:rsidRPr="002974C0" w:rsidRDefault="002974C0" w:rsidP="002974C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974C0">
              <w:rPr>
                <w:rFonts w:asciiTheme="majorBidi" w:hAnsiTheme="majorBidi" w:cstheme="majorBidi"/>
                <w:sz w:val="26"/>
                <w:szCs w:val="26"/>
              </w:rPr>
              <w:t xml:space="preserve"> 23,782 </w:t>
            </w:r>
          </w:p>
        </w:tc>
        <w:tc>
          <w:tcPr>
            <w:tcW w:w="38" w:type="dxa"/>
            <w:vAlign w:val="bottom"/>
          </w:tcPr>
          <w:p w14:paraId="5F15BD91" w14:textId="77777777" w:rsidR="002974C0" w:rsidRPr="002974C0" w:rsidRDefault="002974C0" w:rsidP="002974C0">
            <w:pPr>
              <w:tabs>
                <w:tab w:val="decimal" w:pos="627"/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6" w:type="dxa"/>
            <w:vAlign w:val="bottom"/>
          </w:tcPr>
          <w:p w14:paraId="60165A96" w14:textId="14E1B80B" w:rsidR="002974C0" w:rsidRPr="002974C0" w:rsidRDefault="002974C0" w:rsidP="002974C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974C0">
              <w:rPr>
                <w:rFonts w:asciiTheme="majorBidi" w:hAnsiTheme="majorBidi" w:cstheme="majorBidi"/>
                <w:sz w:val="26"/>
                <w:szCs w:val="26"/>
              </w:rPr>
              <w:t xml:space="preserve"> 9,140 </w:t>
            </w:r>
          </w:p>
        </w:tc>
        <w:tc>
          <w:tcPr>
            <w:tcW w:w="59" w:type="dxa"/>
            <w:vAlign w:val="bottom"/>
          </w:tcPr>
          <w:p w14:paraId="549E2773" w14:textId="77777777" w:rsidR="002974C0" w:rsidRPr="002974C0" w:rsidRDefault="002974C0" w:rsidP="002974C0">
            <w:pPr>
              <w:tabs>
                <w:tab w:val="decimal" w:pos="627"/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525C4363" w14:textId="325E2CE7" w:rsidR="002974C0" w:rsidRPr="002974C0" w:rsidRDefault="002974C0" w:rsidP="002974C0">
            <w:pPr>
              <w:tabs>
                <w:tab w:val="decimal" w:pos="725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974C0">
              <w:rPr>
                <w:rFonts w:asciiTheme="majorBidi" w:hAnsiTheme="majorBidi" w:cstheme="majorBidi"/>
                <w:sz w:val="26"/>
                <w:szCs w:val="26"/>
              </w:rPr>
              <w:t xml:space="preserve"> 188,880 </w:t>
            </w:r>
          </w:p>
        </w:tc>
        <w:tc>
          <w:tcPr>
            <w:tcW w:w="69" w:type="dxa"/>
            <w:vAlign w:val="bottom"/>
          </w:tcPr>
          <w:p w14:paraId="38921A49" w14:textId="77777777" w:rsidR="002974C0" w:rsidRPr="00116AF1" w:rsidRDefault="002974C0" w:rsidP="002974C0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28B78631" w14:textId="2D0BFAC3" w:rsidR="002974C0" w:rsidRPr="00116AF1" w:rsidRDefault="002974C0" w:rsidP="002974C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213625">
              <w:rPr>
                <w:rFonts w:asciiTheme="majorBidi" w:eastAsia="Times New Roman" w:hAnsiTheme="majorBidi" w:cs="Angsana New"/>
                <w:sz w:val="26"/>
                <w:szCs w:val="26"/>
                <w:lang w:eastAsia="zh-CN"/>
              </w:rPr>
              <w:t xml:space="preserve"> 149,223 </w:t>
            </w:r>
          </w:p>
        </w:tc>
        <w:tc>
          <w:tcPr>
            <w:tcW w:w="69" w:type="dxa"/>
            <w:vAlign w:val="bottom"/>
          </w:tcPr>
          <w:p w14:paraId="23A3C258" w14:textId="77777777" w:rsidR="002974C0" w:rsidRPr="00116AF1" w:rsidRDefault="002974C0" w:rsidP="002974C0">
            <w:pPr>
              <w:tabs>
                <w:tab w:val="decimal" w:pos="771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5C637AD1" w14:textId="726E2BE4" w:rsidR="002974C0" w:rsidRPr="00116AF1" w:rsidRDefault="002974C0" w:rsidP="002974C0">
            <w:pPr>
              <w:tabs>
                <w:tab w:val="decimal" w:pos="860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213625">
              <w:rPr>
                <w:rFonts w:asciiTheme="majorBidi" w:eastAsia="Times New Roman" w:hAnsiTheme="majorBidi" w:cs="Angsana New"/>
                <w:sz w:val="26"/>
                <w:szCs w:val="26"/>
                <w:lang w:eastAsia="zh-CN"/>
              </w:rPr>
              <w:t xml:space="preserve"> 15,641 </w:t>
            </w:r>
          </w:p>
        </w:tc>
        <w:tc>
          <w:tcPr>
            <w:tcW w:w="65" w:type="dxa"/>
            <w:vAlign w:val="bottom"/>
          </w:tcPr>
          <w:p w14:paraId="6F6B7D63" w14:textId="77777777" w:rsidR="002974C0" w:rsidRPr="00116AF1" w:rsidRDefault="002974C0" w:rsidP="002974C0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09B63A86" w14:textId="3D8C9558" w:rsidR="002974C0" w:rsidRPr="00116AF1" w:rsidRDefault="002974C0" w:rsidP="002974C0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213625">
              <w:rPr>
                <w:rFonts w:asciiTheme="majorBidi" w:eastAsia="Times New Roman" w:hAnsiTheme="majorBidi" w:cs="Angsana New"/>
                <w:sz w:val="26"/>
                <w:szCs w:val="26"/>
                <w:lang w:eastAsia="zh-CN"/>
              </w:rPr>
              <w:t xml:space="preserve"> 10,943 </w:t>
            </w:r>
          </w:p>
        </w:tc>
        <w:tc>
          <w:tcPr>
            <w:tcW w:w="63" w:type="dxa"/>
            <w:vAlign w:val="bottom"/>
          </w:tcPr>
          <w:p w14:paraId="2EEFEE63" w14:textId="77777777" w:rsidR="002974C0" w:rsidRPr="00116AF1" w:rsidRDefault="002974C0" w:rsidP="002974C0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45991F49" w14:textId="166ADAA1" w:rsidR="002974C0" w:rsidRPr="00116AF1" w:rsidRDefault="002974C0" w:rsidP="002974C0">
            <w:pPr>
              <w:tabs>
                <w:tab w:val="decimal" w:pos="710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213625">
              <w:rPr>
                <w:rFonts w:asciiTheme="majorBidi" w:eastAsia="Times New Roman" w:hAnsiTheme="majorBidi" w:cs="Angsana New"/>
                <w:sz w:val="26"/>
                <w:szCs w:val="26"/>
                <w:lang w:eastAsia="zh-CN"/>
              </w:rPr>
              <w:t xml:space="preserve"> 175,807 </w:t>
            </w:r>
          </w:p>
        </w:tc>
      </w:tr>
      <w:tr w:rsidR="002974C0" w:rsidRPr="00097F89" w14:paraId="07E07AE6" w14:textId="77777777" w:rsidTr="002974C0">
        <w:trPr>
          <w:cantSplit/>
        </w:trPr>
        <w:tc>
          <w:tcPr>
            <w:tcW w:w="2385" w:type="dxa"/>
            <w:vAlign w:val="bottom"/>
            <w:hideMark/>
          </w:tcPr>
          <w:p w14:paraId="4CC05521" w14:textId="77777777" w:rsidR="002974C0" w:rsidRPr="00116AF1" w:rsidRDefault="002974C0" w:rsidP="002974C0">
            <w:pPr>
              <w:suppressAutoHyphens/>
              <w:spacing w:after="0" w:line="240" w:lineRule="atLeast"/>
              <w:ind w:left="180" w:right="18" w:hanging="14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16AF1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การสาธารณูปโภค</w:t>
            </w:r>
            <w:r w:rsidRPr="00116AF1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th-TH" w:eastAsia="zh-CN"/>
              </w:rPr>
              <w:t>และ</w:t>
            </w:r>
            <w:r w:rsidRPr="00116AF1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บริการ</w:t>
            </w:r>
          </w:p>
        </w:tc>
        <w:tc>
          <w:tcPr>
            <w:tcW w:w="918" w:type="dxa"/>
            <w:vAlign w:val="bottom"/>
          </w:tcPr>
          <w:p w14:paraId="098EA6FD" w14:textId="61ED6884" w:rsidR="002974C0" w:rsidRPr="002974C0" w:rsidRDefault="002974C0" w:rsidP="002974C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974C0">
              <w:rPr>
                <w:rFonts w:asciiTheme="majorBidi" w:hAnsiTheme="majorBidi" w:cstheme="majorBidi"/>
                <w:sz w:val="26"/>
                <w:szCs w:val="26"/>
              </w:rPr>
              <w:t xml:space="preserve"> 358,130 </w:t>
            </w:r>
          </w:p>
        </w:tc>
        <w:tc>
          <w:tcPr>
            <w:tcW w:w="39" w:type="dxa"/>
            <w:vAlign w:val="bottom"/>
          </w:tcPr>
          <w:p w14:paraId="40A8DCC6" w14:textId="77777777" w:rsidR="002974C0" w:rsidRPr="002974C0" w:rsidRDefault="002974C0" w:rsidP="002974C0">
            <w:pPr>
              <w:tabs>
                <w:tab w:val="decimal" w:pos="539"/>
                <w:tab w:val="decimal" w:pos="632"/>
                <w:tab w:val="decimal" w:pos="830"/>
              </w:tabs>
              <w:suppressAutoHyphens/>
              <w:spacing w:after="0" w:line="240" w:lineRule="atLeast"/>
              <w:ind w:left="-105"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98" w:type="dxa"/>
            <w:vAlign w:val="bottom"/>
          </w:tcPr>
          <w:p w14:paraId="292A7FDB" w14:textId="6BCF7E8C" w:rsidR="002974C0" w:rsidRPr="002974C0" w:rsidRDefault="002974C0" w:rsidP="002974C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974C0">
              <w:rPr>
                <w:rFonts w:asciiTheme="majorBidi" w:hAnsiTheme="majorBidi" w:cstheme="majorBidi"/>
                <w:sz w:val="26"/>
                <w:szCs w:val="26"/>
              </w:rPr>
              <w:t xml:space="preserve"> 26,986 </w:t>
            </w:r>
          </w:p>
        </w:tc>
        <w:tc>
          <w:tcPr>
            <w:tcW w:w="38" w:type="dxa"/>
            <w:vAlign w:val="bottom"/>
          </w:tcPr>
          <w:p w14:paraId="5E77CBEC" w14:textId="77777777" w:rsidR="002974C0" w:rsidRPr="002974C0" w:rsidRDefault="002974C0" w:rsidP="002974C0">
            <w:pPr>
              <w:tabs>
                <w:tab w:val="decimal" w:pos="539"/>
                <w:tab w:val="decimal" w:pos="705"/>
                <w:tab w:val="decimal" w:pos="830"/>
              </w:tabs>
              <w:suppressAutoHyphens/>
              <w:spacing w:after="0" w:line="240" w:lineRule="atLeast"/>
              <w:ind w:left="-105"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6" w:type="dxa"/>
            <w:vAlign w:val="bottom"/>
          </w:tcPr>
          <w:p w14:paraId="34D714FF" w14:textId="12369E99" w:rsidR="002974C0" w:rsidRPr="002974C0" w:rsidRDefault="002974C0" w:rsidP="002974C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974C0">
              <w:rPr>
                <w:rFonts w:asciiTheme="majorBidi" w:hAnsiTheme="majorBidi" w:cstheme="majorBidi"/>
                <w:sz w:val="26"/>
                <w:szCs w:val="26"/>
              </w:rPr>
              <w:t xml:space="preserve"> 9,485 </w:t>
            </w:r>
          </w:p>
        </w:tc>
        <w:tc>
          <w:tcPr>
            <w:tcW w:w="59" w:type="dxa"/>
            <w:vAlign w:val="bottom"/>
          </w:tcPr>
          <w:p w14:paraId="3A4D4292" w14:textId="77777777" w:rsidR="002974C0" w:rsidRPr="002974C0" w:rsidRDefault="002974C0" w:rsidP="002974C0">
            <w:pPr>
              <w:tabs>
                <w:tab w:val="decimal" w:pos="518"/>
                <w:tab w:val="decimal" w:pos="83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40FF9CE7" w14:textId="546F100C" w:rsidR="002974C0" w:rsidRPr="002974C0" w:rsidRDefault="002974C0" w:rsidP="002974C0">
            <w:pPr>
              <w:tabs>
                <w:tab w:val="decimal" w:pos="725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974C0">
              <w:rPr>
                <w:rFonts w:asciiTheme="majorBidi" w:hAnsiTheme="majorBidi" w:cstheme="majorBidi"/>
                <w:sz w:val="26"/>
                <w:szCs w:val="26"/>
              </w:rPr>
              <w:t xml:space="preserve"> 394,601 </w:t>
            </w:r>
          </w:p>
        </w:tc>
        <w:tc>
          <w:tcPr>
            <w:tcW w:w="69" w:type="dxa"/>
            <w:vAlign w:val="bottom"/>
          </w:tcPr>
          <w:p w14:paraId="293316CC" w14:textId="77777777" w:rsidR="002974C0" w:rsidRPr="00116AF1" w:rsidRDefault="002974C0" w:rsidP="002974C0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628A4B1C" w14:textId="11E104B9" w:rsidR="002974C0" w:rsidRPr="00116AF1" w:rsidRDefault="002974C0" w:rsidP="002974C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213625">
              <w:rPr>
                <w:rFonts w:asciiTheme="majorBidi" w:eastAsia="Times New Roman" w:hAnsiTheme="majorBidi" w:cs="Angsana New"/>
                <w:sz w:val="26"/>
                <w:szCs w:val="26"/>
                <w:lang w:eastAsia="zh-CN"/>
              </w:rPr>
              <w:t xml:space="preserve"> 386,542 </w:t>
            </w:r>
          </w:p>
        </w:tc>
        <w:tc>
          <w:tcPr>
            <w:tcW w:w="69" w:type="dxa"/>
            <w:vAlign w:val="bottom"/>
          </w:tcPr>
          <w:p w14:paraId="6E704B4F" w14:textId="77777777" w:rsidR="002974C0" w:rsidRPr="00116AF1" w:rsidRDefault="002974C0" w:rsidP="002974C0">
            <w:pPr>
              <w:tabs>
                <w:tab w:val="decimal" w:pos="771"/>
              </w:tabs>
              <w:suppressAutoHyphens/>
              <w:spacing w:after="0" w:line="260" w:lineRule="exac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6506033E" w14:textId="21E56410" w:rsidR="002974C0" w:rsidRPr="00116AF1" w:rsidRDefault="002974C0" w:rsidP="002974C0">
            <w:pPr>
              <w:tabs>
                <w:tab w:val="decimal" w:pos="860"/>
              </w:tabs>
              <w:suppressAutoHyphens/>
              <w:spacing w:after="0" w:line="260" w:lineRule="exac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213625">
              <w:rPr>
                <w:rFonts w:asciiTheme="majorBidi" w:eastAsia="Times New Roman" w:hAnsiTheme="majorBidi" w:cs="Angsana New"/>
                <w:sz w:val="26"/>
                <w:szCs w:val="26"/>
                <w:lang w:eastAsia="zh-CN"/>
              </w:rPr>
              <w:t xml:space="preserve"> 23,703 </w:t>
            </w:r>
          </w:p>
        </w:tc>
        <w:tc>
          <w:tcPr>
            <w:tcW w:w="65" w:type="dxa"/>
            <w:vAlign w:val="bottom"/>
          </w:tcPr>
          <w:p w14:paraId="32B750F1" w14:textId="77777777" w:rsidR="002974C0" w:rsidRPr="00116AF1" w:rsidRDefault="002974C0" w:rsidP="002974C0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3DA90B36" w14:textId="43C04FF5" w:rsidR="002974C0" w:rsidRPr="00116AF1" w:rsidRDefault="002974C0" w:rsidP="002974C0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213625">
              <w:rPr>
                <w:rFonts w:asciiTheme="majorBidi" w:eastAsia="Times New Roman" w:hAnsiTheme="majorBidi" w:cs="Angsana New"/>
                <w:sz w:val="26"/>
                <w:szCs w:val="26"/>
                <w:lang w:eastAsia="zh-CN"/>
              </w:rPr>
              <w:t xml:space="preserve"> 12,018 </w:t>
            </w:r>
          </w:p>
        </w:tc>
        <w:tc>
          <w:tcPr>
            <w:tcW w:w="63" w:type="dxa"/>
            <w:vAlign w:val="bottom"/>
          </w:tcPr>
          <w:p w14:paraId="191FF268" w14:textId="77777777" w:rsidR="002974C0" w:rsidRPr="00116AF1" w:rsidRDefault="002974C0" w:rsidP="002974C0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79A346CF" w14:textId="760A79B0" w:rsidR="002974C0" w:rsidRPr="00116AF1" w:rsidRDefault="002974C0" w:rsidP="002974C0">
            <w:pPr>
              <w:tabs>
                <w:tab w:val="decimal" w:pos="710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213625">
              <w:rPr>
                <w:rFonts w:asciiTheme="majorBidi" w:eastAsia="Times New Roman" w:hAnsiTheme="majorBidi" w:cs="Angsana New"/>
                <w:sz w:val="26"/>
                <w:szCs w:val="26"/>
                <w:lang w:eastAsia="zh-CN"/>
              </w:rPr>
              <w:t xml:space="preserve"> 422,263 </w:t>
            </w:r>
          </w:p>
        </w:tc>
      </w:tr>
      <w:tr w:rsidR="002974C0" w:rsidRPr="00097F89" w:rsidDel="005A5B95" w14:paraId="5995CFAF" w14:textId="77777777" w:rsidTr="002974C0">
        <w:trPr>
          <w:cantSplit/>
        </w:trPr>
        <w:tc>
          <w:tcPr>
            <w:tcW w:w="2385" w:type="dxa"/>
            <w:vAlign w:val="bottom"/>
            <w:hideMark/>
          </w:tcPr>
          <w:p w14:paraId="49D77B3B" w14:textId="77777777" w:rsidR="002974C0" w:rsidRPr="00116AF1" w:rsidRDefault="002974C0" w:rsidP="002974C0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16AF1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สินเชื่อเพื่อที่อยู่อาศัย</w:t>
            </w:r>
          </w:p>
        </w:tc>
        <w:tc>
          <w:tcPr>
            <w:tcW w:w="918" w:type="dxa"/>
            <w:vAlign w:val="bottom"/>
          </w:tcPr>
          <w:p w14:paraId="6A9F70AE" w14:textId="43C78C9A" w:rsidR="002974C0" w:rsidRPr="002974C0" w:rsidRDefault="002974C0" w:rsidP="002974C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974C0">
              <w:rPr>
                <w:rFonts w:asciiTheme="majorBidi" w:hAnsiTheme="majorBidi" w:cstheme="majorBidi"/>
                <w:sz w:val="26"/>
                <w:szCs w:val="26"/>
              </w:rPr>
              <w:t xml:space="preserve"> 560,159 </w:t>
            </w:r>
          </w:p>
        </w:tc>
        <w:tc>
          <w:tcPr>
            <w:tcW w:w="39" w:type="dxa"/>
            <w:vAlign w:val="bottom"/>
          </w:tcPr>
          <w:p w14:paraId="01B2B2C9" w14:textId="77777777" w:rsidR="002974C0" w:rsidRPr="002974C0" w:rsidRDefault="002974C0" w:rsidP="002974C0">
            <w:pPr>
              <w:tabs>
                <w:tab w:val="decimal" w:pos="539"/>
                <w:tab w:val="decimal" w:pos="632"/>
                <w:tab w:val="decimal" w:pos="830"/>
              </w:tabs>
              <w:suppressAutoHyphens/>
              <w:spacing w:after="0" w:line="240" w:lineRule="atLeast"/>
              <w:ind w:left="-105"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98" w:type="dxa"/>
            <w:vAlign w:val="bottom"/>
          </w:tcPr>
          <w:p w14:paraId="3F8167E4" w14:textId="5969CD88" w:rsidR="002974C0" w:rsidRPr="002974C0" w:rsidRDefault="002974C0" w:rsidP="002974C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974C0">
              <w:rPr>
                <w:rFonts w:asciiTheme="majorBidi" w:hAnsiTheme="majorBidi" w:cstheme="majorBidi"/>
                <w:sz w:val="26"/>
                <w:szCs w:val="26"/>
              </w:rPr>
              <w:t xml:space="preserve"> 44,867 </w:t>
            </w:r>
          </w:p>
        </w:tc>
        <w:tc>
          <w:tcPr>
            <w:tcW w:w="38" w:type="dxa"/>
            <w:vAlign w:val="bottom"/>
          </w:tcPr>
          <w:p w14:paraId="627B6960" w14:textId="77777777" w:rsidR="002974C0" w:rsidRPr="002974C0" w:rsidRDefault="002974C0" w:rsidP="002974C0">
            <w:pPr>
              <w:tabs>
                <w:tab w:val="decimal" w:pos="539"/>
                <w:tab w:val="decimal" w:pos="705"/>
                <w:tab w:val="decimal" w:pos="830"/>
              </w:tabs>
              <w:suppressAutoHyphens/>
              <w:spacing w:after="0" w:line="240" w:lineRule="atLeast"/>
              <w:ind w:left="-105"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6" w:type="dxa"/>
            <w:vAlign w:val="bottom"/>
          </w:tcPr>
          <w:p w14:paraId="338666A9" w14:textId="4AFEAF3A" w:rsidR="002974C0" w:rsidRPr="002974C0" w:rsidRDefault="002974C0" w:rsidP="002974C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974C0">
              <w:rPr>
                <w:rFonts w:asciiTheme="majorBidi" w:hAnsiTheme="majorBidi" w:cstheme="majorBidi"/>
                <w:sz w:val="26"/>
                <w:szCs w:val="26"/>
              </w:rPr>
              <w:t xml:space="preserve"> 20,684 </w:t>
            </w:r>
          </w:p>
        </w:tc>
        <w:tc>
          <w:tcPr>
            <w:tcW w:w="59" w:type="dxa"/>
            <w:vAlign w:val="bottom"/>
          </w:tcPr>
          <w:p w14:paraId="461D329E" w14:textId="77777777" w:rsidR="002974C0" w:rsidRPr="002974C0" w:rsidRDefault="002974C0" w:rsidP="002974C0">
            <w:pPr>
              <w:tabs>
                <w:tab w:val="decimal" w:pos="518"/>
                <w:tab w:val="decimal" w:pos="83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692BAD57" w14:textId="27950F3A" w:rsidR="002974C0" w:rsidRPr="002974C0" w:rsidRDefault="002974C0" w:rsidP="002974C0">
            <w:pPr>
              <w:tabs>
                <w:tab w:val="decimal" w:pos="725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974C0">
              <w:rPr>
                <w:rFonts w:asciiTheme="majorBidi" w:hAnsiTheme="majorBidi" w:cstheme="majorBidi"/>
                <w:sz w:val="26"/>
                <w:szCs w:val="26"/>
              </w:rPr>
              <w:t xml:space="preserve"> 625,710 </w:t>
            </w:r>
          </w:p>
        </w:tc>
        <w:tc>
          <w:tcPr>
            <w:tcW w:w="69" w:type="dxa"/>
            <w:vAlign w:val="bottom"/>
          </w:tcPr>
          <w:p w14:paraId="4BA5C98E" w14:textId="77777777" w:rsidR="002974C0" w:rsidRPr="00116AF1" w:rsidRDefault="002974C0" w:rsidP="002974C0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4C460F3F" w14:textId="001FE3FC" w:rsidR="002974C0" w:rsidRPr="00116AF1" w:rsidRDefault="002974C0" w:rsidP="002974C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213625">
              <w:rPr>
                <w:rFonts w:asciiTheme="majorBidi" w:eastAsia="Times New Roman" w:hAnsiTheme="majorBidi" w:cs="Angsana New"/>
                <w:sz w:val="26"/>
                <w:szCs w:val="26"/>
                <w:lang w:eastAsia="zh-CN"/>
              </w:rPr>
              <w:t xml:space="preserve"> 572,777 </w:t>
            </w:r>
          </w:p>
        </w:tc>
        <w:tc>
          <w:tcPr>
            <w:tcW w:w="69" w:type="dxa"/>
            <w:vAlign w:val="bottom"/>
          </w:tcPr>
          <w:p w14:paraId="36C3CD50" w14:textId="77777777" w:rsidR="002974C0" w:rsidRPr="00116AF1" w:rsidRDefault="002974C0" w:rsidP="002974C0">
            <w:pPr>
              <w:tabs>
                <w:tab w:val="decimal" w:pos="771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10A83F58" w14:textId="7C36FC22" w:rsidR="002974C0" w:rsidRPr="00116AF1" w:rsidRDefault="002974C0" w:rsidP="002974C0">
            <w:pPr>
              <w:tabs>
                <w:tab w:val="decimal" w:pos="860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213625">
              <w:rPr>
                <w:rFonts w:asciiTheme="majorBidi" w:eastAsia="Times New Roman" w:hAnsiTheme="majorBidi" w:cs="Angsana New"/>
                <w:sz w:val="26"/>
                <w:szCs w:val="26"/>
                <w:lang w:eastAsia="zh-CN"/>
              </w:rPr>
              <w:t xml:space="preserve"> 27,835 </w:t>
            </w:r>
          </w:p>
        </w:tc>
        <w:tc>
          <w:tcPr>
            <w:tcW w:w="65" w:type="dxa"/>
            <w:vAlign w:val="bottom"/>
          </w:tcPr>
          <w:p w14:paraId="2192DF2C" w14:textId="77777777" w:rsidR="002974C0" w:rsidRPr="00116AF1" w:rsidRDefault="002974C0" w:rsidP="002974C0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1A886A69" w14:textId="417464D1" w:rsidR="002974C0" w:rsidRPr="00116AF1" w:rsidRDefault="002974C0" w:rsidP="002974C0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213625">
              <w:rPr>
                <w:rFonts w:asciiTheme="majorBidi" w:eastAsia="Times New Roman" w:hAnsiTheme="majorBidi" w:cs="Angsana New"/>
                <w:sz w:val="26"/>
                <w:szCs w:val="26"/>
                <w:lang w:eastAsia="zh-CN"/>
              </w:rPr>
              <w:t xml:space="preserve"> 16,286 </w:t>
            </w:r>
          </w:p>
        </w:tc>
        <w:tc>
          <w:tcPr>
            <w:tcW w:w="63" w:type="dxa"/>
            <w:vAlign w:val="bottom"/>
          </w:tcPr>
          <w:p w14:paraId="7E67064C" w14:textId="77777777" w:rsidR="002974C0" w:rsidRPr="00116AF1" w:rsidRDefault="002974C0" w:rsidP="002974C0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51698EBD" w14:textId="75A08174" w:rsidR="002974C0" w:rsidRPr="00116AF1" w:rsidDel="005A5B95" w:rsidRDefault="002974C0" w:rsidP="002974C0">
            <w:pPr>
              <w:tabs>
                <w:tab w:val="decimal" w:pos="710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213625">
              <w:rPr>
                <w:rFonts w:asciiTheme="majorBidi" w:eastAsia="Times New Roman" w:hAnsiTheme="majorBidi" w:cs="Angsana New"/>
                <w:sz w:val="26"/>
                <w:szCs w:val="26"/>
                <w:lang w:eastAsia="zh-CN"/>
              </w:rPr>
              <w:t xml:space="preserve"> 616,898 </w:t>
            </w:r>
          </w:p>
        </w:tc>
      </w:tr>
      <w:tr w:rsidR="002974C0" w:rsidRPr="00910F9A" w:rsidDel="005A5B95" w14:paraId="2F8A7C16" w14:textId="77777777" w:rsidTr="002974C0">
        <w:trPr>
          <w:cantSplit/>
        </w:trPr>
        <w:tc>
          <w:tcPr>
            <w:tcW w:w="2385" w:type="dxa"/>
            <w:vAlign w:val="bottom"/>
            <w:hideMark/>
          </w:tcPr>
          <w:p w14:paraId="634D6369" w14:textId="77777777" w:rsidR="002974C0" w:rsidRPr="00116AF1" w:rsidRDefault="002974C0" w:rsidP="002974C0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16AF1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อื่น ๆ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AEB9022" w14:textId="1C75DEAB" w:rsidR="002974C0" w:rsidRPr="002974C0" w:rsidRDefault="002974C0" w:rsidP="002974C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974C0">
              <w:rPr>
                <w:rFonts w:asciiTheme="majorBidi" w:hAnsiTheme="majorBidi" w:cstheme="majorBidi"/>
                <w:sz w:val="26"/>
                <w:szCs w:val="26"/>
              </w:rPr>
              <w:t xml:space="preserve"> 440,677 </w:t>
            </w:r>
          </w:p>
        </w:tc>
        <w:tc>
          <w:tcPr>
            <w:tcW w:w="39" w:type="dxa"/>
            <w:vAlign w:val="bottom"/>
          </w:tcPr>
          <w:p w14:paraId="2A052BCA" w14:textId="77777777" w:rsidR="002974C0" w:rsidRPr="002974C0" w:rsidRDefault="002974C0" w:rsidP="002974C0">
            <w:pPr>
              <w:tabs>
                <w:tab w:val="decimal" w:pos="539"/>
                <w:tab w:val="decimal" w:pos="632"/>
                <w:tab w:val="decimal" w:pos="830"/>
              </w:tabs>
              <w:suppressAutoHyphens/>
              <w:spacing w:after="0" w:line="240" w:lineRule="atLeast"/>
              <w:ind w:left="-105"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36DAA25" w14:textId="70EBFB3E" w:rsidR="002974C0" w:rsidRPr="002974C0" w:rsidRDefault="002974C0" w:rsidP="002974C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974C0">
              <w:rPr>
                <w:rFonts w:asciiTheme="majorBidi" w:hAnsiTheme="majorBidi" w:cstheme="majorBidi"/>
                <w:sz w:val="26"/>
                <w:szCs w:val="26"/>
              </w:rPr>
              <w:t xml:space="preserve"> 60,567 </w:t>
            </w:r>
          </w:p>
        </w:tc>
        <w:tc>
          <w:tcPr>
            <w:tcW w:w="38" w:type="dxa"/>
            <w:vAlign w:val="bottom"/>
          </w:tcPr>
          <w:p w14:paraId="4125050A" w14:textId="77777777" w:rsidR="002974C0" w:rsidRPr="002974C0" w:rsidRDefault="002974C0" w:rsidP="002974C0">
            <w:pPr>
              <w:tabs>
                <w:tab w:val="decimal" w:pos="539"/>
                <w:tab w:val="decimal" w:pos="705"/>
                <w:tab w:val="decimal" w:pos="830"/>
              </w:tabs>
              <w:suppressAutoHyphens/>
              <w:spacing w:after="0" w:line="240" w:lineRule="atLeast"/>
              <w:ind w:left="-105"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43F21EE" w14:textId="28127169" w:rsidR="002974C0" w:rsidRPr="002974C0" w:rsidRDefault="002974C0" w:rsidP="002974C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974C0">
              <w:rPr>
                <w:rFonts w:asciiTheme="majorBidi" w:hAnsiTheme="majorBidi" w:cstheme="majorBidi"/>
                <w:sz w:val="26"/>
                <w:szCs w:val="26"/>
              </w:rPr>
              <w:t xml:space="preserve"> 18,470 </w:t>
            </w:r>
          </w:p>
        </w:tc>
        <w:tc>
          <w:tcPr>
            <w:tcW w:w="59" w:type="dxa"/>
            <w:vAlign w:val="bottom"/>
          </w:tcPr>
          <w:p w14:paraId="4505845F" w14:textId="77777777" w:rsidR="002974C0" w:rsidRPr="002974C0" w:rsidRDefault="002974C0" w:rsidP="002974C0">
            <w:pPr>
              <w:tabs>
                <w:tab w:val="decimal" w:pos="518"/>
                <w:tab w:val="decimal" w:pos="83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FB41357" w14:textId="66959498" w:rsidR="002974C0" w:rsidRPr="002974C0" w:rsidRDefault="002974C0" w:rsidP="002974C0">
            <w:pPr>
              <w:tabs>
                <w:tab w:val="decimal" w:pos="725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974C0">
              <w:rPr>
                <w:rFonts w:asciiTheme="majorBidi" w:hAnsiTheme="majorBidi" w:cstheme="majorBidi"/>
                <w:sz w:val="26"/>
                <w:szCs w:val="26"/>
              </w:rPr>
              <w:t xml:space="preserve"> 519,714 </w:t>
            </w:r>
          </w:p>
        </w:tc>
        <w:tc>
          <w:tcPr>
            <w:tcW w:w="69" w:type="dxa"/>
            <w:vAlign w:val="bottom"/>
          </w:tcPr>
          <w:p w14:paraId="3A56E0D9" w14:textId="77777777" w:rsidR="002974C0" w:rsidRPr="00116AF1" w:rsidRDefault="002974C0" w:rsidP="002974C0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8C1176E" w14:textId="0CBBF524" w:rsidR="002974C0" w:rsidRPr="00116AF1" w:rsidRDefault="002974C0" w:rsidP="002974C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213625">
              <w:rPr>
                <w:rFonts w:asciiTheme="majorBidi" w:eastAsia="Times New Roman" w:hAnsiTheme="majorBidi" w:cs="Angsana New"/>
                <w:sz w:val="26"/>
                <w:szCs w:val="26"/>
                <w:lang w:eastAsia="zh-CN"/>
              </w:rPr>
              <w:t xml:space="preserve"> 471,864 </w:t>
            </w:r>
          </w:p>
        </w:tc>
        <w:tc>
          <w:tcPr>
            <w:tcW w:w="69" w:type="dxa"/>
            <w:vAlign w:val="bottom"/>
          </w:tcPr>
          <w:p w14:paraId="32ACC03C" w14:textId="77777777" w:rsidR="002974C0" w:rsidRPr="00116AF1" w:rsidRDefault="002974C0" w:rsidP="002974C0">
            <w:pPr>
              <w:tabs>
                <w:tab w:val="decimal" w:pos="771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8579F81" w14:textId="3048BC48" w:rsidR="002974C0" w:rsidRPr="00116AF1" w:rsidRDefault="002974C0" w:rsidP="002974C0">
            <w:pPr>
              <w:tabs>
                <w:tab w:val="decimal" w:pos="860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213625">
              <w:rPr>
                <w:rFonts w:asciiTheme="majorBidi" w:eastAsia="Times New Roman" w:hAnsiTheme="majorBidi" w:cs="Angsana New"/>
                <w:sz w:val="26"/>
                <w:szCs w:val="26"/>
                <w:lang w:eastAsia="zh-CN"/>
              </w:rPr>
              <w:t xml:space="preserve"> 54,316 </w:t>
            </w:r>
          </w:p>
        </w:tc>
        <w:tc>
          <w:tcPr>
            <w:tcW w:w="65" w:type="dxa"/>
            <w:vAlign w:val="bottom"/>
          </w:tcPr>
          <w:p w14:paraId="448EEC4F" w14:textId="77777777" w:rsidR="002974C0" w:rsidRPr="00116AF1" w:rsidRDefault="002974C0" w:rsidP="002974C0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A0C6160" w14:textId="5536378F" w:rsidR="002974C0" w:rsidRPr="00116AF1" w:rsidRDefault="002974C0" w:rsidP="002974C0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213625">
              <w:rPr>
                <w:rFonts w:asciiTheme="majorBidi" w:eastAsia="Times New Roman" w:hAnsiTheme="majorBidi" w:cs="Angsana New"/>
                <w:sz w:val="26"/>
                <w:szCs w:val="26"/>
                <w:lang w:eastAsia="zh-CN"/>
              </w:rPr>
              <w:t xml:space="preserve"> 18,703 </w:t>
            </w:r>
          </w:p>
        </w:tc>
        <w:tc>
          <w:tcPr>
            <w:tcW w:w="63" w:type="dxa"/>
            <w:vAlign w:val="bottom"/>
          </w:tcPr>
          <w:p w14:paraId="08006F14" w14:textId="77777777" w:rsidR="002974C0" w:rsidRPr="00116AF1" w:rsidRDefault="002974C0" w:rsidP="002974C0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3B20585" w14:textId="039D1956" w:rsidR="002974C0" w:rsidRPr="00116AF1" w:rsidDel="005A5B95" w:rsidRDefault="002974C0" w:rsidP="002974C0">
            <w:pPr>
              <w:tabs>
                <w:tab w:val="decimal" w:pos="710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213625">
              <w:rPr>
                <w:rFonts w:asciiTheme="majorBidi" w:eastAsia="Times New Roman" w:hAnsiTheme="majorBidi" w:cs="Angsana New"/>
                <w:sz w:val="26"/>
                <w:szCs w:val="26"/>
                <w:lang w:eastAsia="zh-CN"/>
              </w:rPr>
              <w:t xml:space="preserve"> 544,883 </w:t>
            </w:r>
          </w:p>
        </w:tc>
      </w:tr>
      <w:tr w:rsidR="002974C0" w:rsidRPr="00097F89" w:rsidDel="005A5B95" w14:paraId="4AD4D56E" w14:textId="77777777" w:rsidTr="002974C0">
        <w:trPr>
          <w:cantSplit/>
        </w:trPr>
        <w:tc>
          <w:tcPr>
            <w:tcW w:w="2385" w:type="dxa"/>
            <w:vAlign w:val="bottom"/>
            <w:hideMark/>
          </w:tcPr>
          <w:p w14:paraId="6EC71761" w14:textId="77777777" w:rsidR="002974C0" w:rsidRPr="00116AF1" w:rsidRDefault="002974C0" w:rsidP="002974C0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116AF1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 xml:space="preserve">รวม </w:t>
            </w:r>
            <w:r w:rsidRPr="00116AF1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vertAlign w:val="superscript"/>
                <w:lang w:eastAsia="zh-CN"/>
              </w:rPr>
              <w:t>*</w:t>
            </w:r>
          </w:p>
        </w:tc>
        <w:tc>
          <w:tcPr>
            <w:tcW w:w="91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66D8D7B3" w14:textId="1372880D" w:rsidR="002974C0" w:rsidRPr="002974C0" w:rsidRDefault="002974C0" w:rsidP="002974C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2974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2,081,618 </w:t>
            </w:r>
          </w:p>
        </w:tc>
        <w:tc>
          <w:tcPr>
            <w:tcW w:w="39" w:type="dxa"/>
            <w:vAlign w:val="bottom"/>
          </w:tcPr>
          <w:p w14:paraId="27D7EAC9" w14:textId="77777777" w:rsidR="002974C0" w:rsidRPr="002974C0" w:rsidRDefault="002974C0" w:rsidP="002974C0">
            <w:pPr>
              <w:tabs>
                <w:tab w:val="decimal" w:pos="539"/>
                <w:tab w:val="decimal" w:pos="632"/>
                <w:tab w:val="decimal" w:pos="830"/>
              </w:tabs>
              <w:suppressAutoHyphens/>
              <w:spacing w:after="0" w:line="240" w:lineRule="atLeast"/>
              <w:ind w:left="-105" w:right="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2156E50E" w14:textId="2BDA25BA" w:rsidR="002974C0" w:rsidRPr="002974C0" w:rsidRDefault="002974C0" w:rsidP="002974C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2974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224,150 </w:t>
            </w:r>
          </w:p>
        </w:tc>
        <w:tc>
          <w:tcPr>
            <w:tcW w:w="38" w:type="dxa"/>
            <w:vAlign w:val="bottom"/>
          </w:tcPr>
          <w:p w14:paraId="1D9E213B" w14:textId="77777777" w:rsidR="002974C0" w:rsidRPr="002974C0" w:rsidRDefault="002974C0" w:rsidP="002974C0">
            <w:pPr>
              <w:tabs>
                <w:tab w:val="decimal" w:pos="539"/>
                <w:tab w:val="decimal" w:pos="705"/>
                <w:tab w:val="decimal" w:pos="830"/>
              </w:tabs>
              <w:suppressAutoHyphens/>
              <w:spacing w:after="0" w:line="240" w:lineRule="atLeast"/>
              <w:ind w:left="-105" w:right="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566D916D" w14:textId="6AE62397" w:rsidR="002974C0" w:rsidRPr="002974C0" w:rsidRDefault="002974C0" w:rsidP="002974C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2974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97,610 </w:t>
            </w:r>
          </w:p>
        </w:tc>
        <w:tc>
          <w:tcPr>
            <w:tcW w:w="59" w:type="dxa"/>
            <w:vAlign w:val="bottom"/>
          </w:tcPr>
          <w:p w14:paraId="4470D6E4" w14:textId="77777777" w:rsidR="002974C0" w:rsidRPr="002974C0" w:rsidRDefault="002974C0" w:rsidP="002974C0">
            <w:pPr>
              <w:tabs>
                <w:tab w:val="decimal" w:pos="518"/>
                <w:tab w:val="decimal" w:pos="830"/>
              </w:tabs>
              <w:suppressAutoHyphens/>
              <w:spacing w:after="0" w:line="240" w:lineRule="atLeast"/>
              <w:ind w:right="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7F0CFEE" w14:textId="19F03B96" w:rsidR="002974C0" w:rsidRPr="002974C0" w:rsidRDefault="002974C0" w:rsidP="002974C0">
            <w:pPr>
              <w:tabs>
                <w:tab w:val="decimal" w:pos="725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2974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2,403,378 </w:t>
            </w:r>
          </w:p>
        </w:tc>
        <w:tc>
          <w:tcPr>
            <w:tcW w:w="69" w:type="dxa"/>
            <w:vAlign w:val="bottom"/>
          </w:tcPr>
          <w:p w14:paraId="2C65B4E7" w14:textId="77777777" w:rsidR="002974C0" w:rsidRPr="00116AF1" w:rsidRDefault="002974C0" w:rsidP="002974C0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44AB14D4" w14:textId="37BC4C92" w:rsidR="002974C0" w:rsidRPr="00116AF1" w:rsidRDefault="002974C0" w:rsidP="002974C0">
            <w:pPr>
              <w:tabs>
                <w:tab w:val="decimal" w:pos="830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213625">
              <w:rPr>
                <w:rFonts w:asciiTheme="majorBidi" w:eastAsia="Times New Roman" w:hAnsiTheme="majorBidi" w:cs="Angsana New"/>
                <w:b/>
                <w:bCs/>
                <w:sz w:val="26"/>
                <w:szCs w:val="26"/>
                <w:lang w:eastAsia="zh-CN"/>
              </w:rPr>
              <w:t xml:space="preserve"> 2,154,659 </w:t>
            </w:r>
          </w:p>
        </w:tc>
        <w:tc>
          <w:tcPr>
            <w:tcW w:w="69" w:type="dxa"/>
            <w:vAlign w:val="bottom"/>
          </w:tcPr>
          <w:p w14:paraId="724AF19D" w14:textId="77777777" w:rsidR="002974C0" w:rsidRPr="00116AF1" w:rsidRDefault="002974C0" w:rsidP="002974C0">
            <w:pPr>
              <w:tabs>
                <w:tab w:val="decimal" w:pos="771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402403C1" w14:textId="16876801" w:rsidR="002974C0" w:rsidRPr="00116AF1" w:rsidRDefault="002974C0" w:rsidP="002974C0">
            <w:pPr>
              <w:tabs>
                <w:tab w:val="decimal" w:pos="860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213625">
              <w:rPr>
                <w:rFonts w:asciiTheme="majorBidi" w:eastAsia="Times New Roman" w:hAnsiTheme="majorBidi" w:cs="Angsana New"/>
                <w:b/>
                <w:bCs/>
                <w:sz w:val="26"/>
                <w:szCs w:val="26"/>
                <w:lang w:eastAsia="zh-CN"/>
              </w:rPr>
              <w:t xml:space="preserve"> 175,072 </w:t>
            </w:r>
          </w:p>
        </w:tc>
        <w:tc>
          <w:tcPr>
            <w:tcW w:w="65" w:type="dxa"/>
            <w:vAlign w:val="bottom"/>
          </w:tcPr>
          <w:p w14:paraId="40B0D65C" w14:textId="77777777" w:rsidR="002974C0" w:rsidRPr="00116AF1" w:rsidRDefault="002974C0" w:rsidP="002974C0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5B1C59B1" w14:textId="177CC2E6" w:rsidR="002974C0" w:rsidRPr="00116AF1" w:rsidRDefault="002974C0" w:rsidP="002974C0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213625">
              <w:rPr>
                <w:rFonts w:asciiTheme="majorBidi" w:eastAsia="Times New Roman" w:hAnsiTheme="majorBidi" w:cs="Angsana New"/>
                <w:b/>
                <w:bCs/>
                <w:sz w:val="26"/>
                <w:szCs w:val="26"/>
                <w:lang w:eastAsia="zh-CN"/>
              </w:rPr>
              <w:t xml:space="preserve"> 96,832 </w:t>
            </w:r>
          </w:p>
        </w:tc>
        <w:tc>
          <w:tcPr>
            <w:tcW w:w="63" w:type="dxa"/>
            <w:vAlign w:val="bottom"/>
          </w:tcPr>
          <w:p w14:paraId="69A9C612" w14:textId="77777777" w:rsidR="002974C0" w:rsidRPr="00116AF1" w:rsidRDefault="002974C0" w:rsidP="002974C0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1209A86" w14:textId="4A27C2E2" w:rsidR="002974C0" w:rsidRPr="00116AF1" w:rsidDel="005A5B95" w:rsidRDefault="002974C0" w:rsidP="002974C0">
            <w:pPr>
              <w:tabs>
                <w:tab w:val="decimal" w:pos="710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213625">
              <w:rPr>
                <w:rFonts w:asciiTheme="majorBidi" w:eastAsia="Times New Roman" w:hAnsiTheme="majorBidi" w:cs="Angsana New"/>
                <w:b/>
                <w:bCs/>
                <w:sz w:val="26"/>
                <w:szCs w:val="26"/>
                <w:lang w:eastAsia="zh-CN"/>
              </w:rPr>
              <w:t xml:space="preserve"> 2,426,563 </w:t>
            </w:r>
          </w:p>
        </w:tc>
      </w:tr>
    </w:tbl>
    <w:p w14:paraId="526184D4" w14:textId="77777777" w:rsidR="00065B20" w:rsidRPr="00DD7913" w:rsidRDefault="00065B20" w:rsidP="00065B20">
      <w:pPr>
        <w:tabs>
          <w:tab w:val="left" w:pos="270"/>
        </w:tabs>
        <w:suppressAutoHyphens/>
        <w:spacing w:after="0" w:line="240" w:lineRule="auto"/>
        <w:ind w:right="-29"/>
        <w:rPr>
          <w:rFonts w:ascii="Angsana New" w:eastAsia="Times New Roman" w:hAnsi="Angsana New" w:cs="Angsana New"/>
          <w:color w:val="000000"/>
          <w:sz w:val="12"/>
          <w:szCs w:val="12"/>
          <w:vertAlign w:val="superscript"/>
          <w:lang w:eastAsia="zh-CN"/>
        </w:rPr>
      </w:pPr>
    </w:p>
    <w:p w14:paraId="7471FF15" w14:textId="3419D490" w:rsidR="006D67D9" w:rsidRDefault="0048441E" w:rsidP="00F84F8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  <w:r w:rsidRPr="00A04C27">
        <w:rPr>
          <w:rFonts w:ascii="Angsana New" w:eastAsia="Times New Roman" w:hAnsi="Angsana New" w:cs="Angsana New" w:hint="cs"/>
          <w:b/>
          <w:bCs/>
          <w:color w:val="000000"/>
          <w:sz w:val="28"/>
          <w:vertAlign w:val="superscript"/>
          <w:lang w:eastAsia="zh-CN"/>
        </w:rPr>
        <w:t>*</w:t>
      </w:r>
      <w:r w:rsidR="00065B20" w:rsidRPr="00B742E5"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  <w:tab/>
      </w:r>
      <w:r w:rsidR="00DD7913" w:rsidRPr="00DD7913">
        <w:rPr>
          <w:rFonts w:ascii="Angsana New" w:eastAsia="Times New Roman" w:hAnsi="Angsana New" w:cs="Angsana New"/>
          <w:color w:val="000000"/>
          <w:sz w:val="20"/>
          <w:szCs w:val="20"/>
          <w:cs/>
          <w:lang w:eastAsia="zh-CN"/>
        </w:rPr>
        <w:t>ไม่รวมผลขาดทุนจากการเปลี่ยนแปลงเงื่อนไขใหม่ที่ยังไม่ตัดจำหน่าย</w:t>
      </w:r>
    </w:p>
    <w:p w14:paraId="1813ABC6" w14:textId="77777777" w:rsidR="00DD7913" w:rsidRDefault="00DD7913" w:rsidP="00F84F8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tbl>
      <w:tblPr>
        <w:tblW w:w="974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5"/>
        <w:gridCol w:w="918"/>
        <w:gridCol w:w="39"/>
        <w:gridCol w:w="898"/>
        <w:gridCol w:w="38"/>
        <w:gridCol w:w="906"/>
        <w:gridCol w:w="59"/>
        <w:gridCol w:w="759"/>
        <w:gridCol w:w="69"/>
        <w:gridCol w:w="894"/>
        <w:gridCol w:w="69"/>
        <w:gridCol w:w="913"/>
        <w:gridCol w:w="65"/>
        <w:gridCol w:w="909"/>
        <w:gridCol w:w="63"/>
        <w:gridCol w:w="758"/>
      </w:tblGrid>
      <w:tr w:rsidR="00DD7913" w:rsidRPr="00B742E5" w14:paraId="5AB79CE8" w14:textId="77777777">
        <w:trPr>
          <w:cantSplit/>
        </w:trPr>
        <w:tc>
          <w:tcPr>
            <w:tcW w:w="2385" w:type="dxa"/>
            <w:vAlign w:val="bottom"/>
          </w:tcPr>
          <w:p w14:paraId="3BA16E2A" w14:textId="77777777" w:rsidR="00DD7913" w:rsidRPr="00116AF1" w:rsidRDefault="00DD7913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357" w:type="dxa"/>
            <w:gridSpan w:val="15"/>
            <w:vAlign w:val="bottom"/>
            <w:hideMark/>
          </w:tcPr>
          <w:p w14:paraId="3B0C1CBF" w14:textId="70DA069A" w:rsidR="00DD7913" w:rsidRPr="00116AF1" w:rsidRDefault="00DD7913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116AF1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</w:t>
            </w:r>
            <w:r w:rsidR="00BD66AB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เฉพาะกิจการ</w:t>
            </w:r>
          </w:p>
        </w:tc>
      </w:tr>
      <w:tr w:rsidR="00DD7913" w:rsidRPr="00B742E5" w14:paraId="59CB8115" w14:textId="77777777">
        <w:trPr>
          <w:cantSplit/>
        </w:trPr>
        <w:tc>
          <w:tcPr>
            <w:tcW w:w="2385" w:type="dxa"/>
            <w:vAlign w:val="bottom"/>
          </w:tcPr>
          <w:p w14:paraId="510B6219" w14:textId="77777777" w:rsidR="00DD7913" w:rsidRPr="00116AF1" w:rsidRDefault="00DD7913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617" w:type="dxa"/>
            <w:gridSpan w:val="7"/>
            <w:vAlign w:val="bottom"/>
            <w:hideMark/>
          </w:tcPr>
          <w:p w14:paraId="3CBF2F8D" w14:textId="7A79FB51" w:rsidR="00DD7913" w:rsidRPr="00116AF1" w:rsidRDefault="00DD7913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16AF1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183CCF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69" w:type="dxa"/>
          </w:tcPr>
          <w:p w14:paraId="0D8FFF3B" w14:textId="77777777" w:rsidR="00DD7913" w:rsidRPr="00116AF1" w:rsidRDefault="00DD7913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671" w:type="dxa"/>
            <w:gridSpan w:val="7"/>
          </w:tcPr>
          <w:p w14:paraId="683F2717" w14:textId="11B31CC4" w:rsidR="00DD7913" w:rsidRPr="00116AF1" w:rsidRDefault="00DD7913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16AF1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183CCF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</w:tr>
      <w:tr w:rsidR="00DD7913" w:rsidRPr="00B742E5" w14:paraId="6DD73169" w14:textId="77777777">
        <w:trPr>
          <w:cantSplit/>
        </w:trPr>
        <w:tc>
          <w:tcPr>
            <w:tcW w:w="2385" w:type="dxa"/>
            <w:vAlign w:val="bottom"/>
          </w:tcPr>
          <w:p w14:paraId="6F23F9C3" w14:textId="77777777" w:rsidR="00DD7913" w:rsidRPr="00116AF1" w:rsidRDefault="00DD7913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18" w:type="dxa"/>
          </w:tcPr>
          <w:p w14:paraId="5231A6B3" w14:textId="77777777" w:rsidR="00DD7913" w:rsidRPr="00116AF1" w:rsidRDefault="00DD7913">
            <w:pPr>
              <w:suppressAutoHyphens/>
              <w:spacing w:after="0" w:line="240" w:lineRule="atLeast"/>
              <w:ind w:right="-3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16AF1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ชั้นที่ </w:t>
            </w:r>
            <w:r w:rsidRPr="00116AF1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39" w:type="dxa"/>
          </w:tcPr>
          <w:p w14:paraId="55D4FA6A" w14:textId="77777777" w:rsidR="00DD7913" w:rsidRPr="00116AF1" w:rsidRDefault="00DD7913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8" w:type="dxa"/>
          </w:tcPr>
          <w:p w14:paraId="6697A918" w14:textId="77777777" w:rsidR="00DD7913" w:rsidRPr="00116AF1" w:rsidRDefault="00DD7913">
            <w:pPr>
              <w:suppressAutoHyphens/>
              <w:spacing w:after="0" w:line="240" w:lineRule="atLeast"/>
              <w:ind w:left="-36" w:right="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16AF1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ชั้นที่ </w:t>
            </w:r>
            <w:r w:rsidRPr="00116AF1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38" w:type="dxa"/>
          </w:tcPr>
          <w:p w14:paraId="633EEFD5" w14:textId="77777777" w:rsidR="00DD7913" w:rsidRPr="00116AF1" w:rsidRDefault="00DD7913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06" w:type="dxa"/>
          </w:tcPr>
          <w:p w14:paraId="0083B0B9" w14:textId="77777777" w:rsidR="00DD7913" w:rsidRPr="00116AF1" w:rsidRDefault="00DD7913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16AF1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ชั้นที่ </w:t>
            </w:r>
            <w:r w:rsidRPr="00116AF1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59" w:type="dxa"/>
          </w:tcPr>
          <w:p w14:paraId="571F63BA" w14:textId="77777777" w:rsidR="00DD7913" w:rsidRPr="00116AF1" w:rsidRDefault="00DD7913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59" w:type="dxa"/>
            <w:hideMark/>
          </w:tcPr>
          <w:p w14:paraId="6A41AB17" w14:textId="77777777" w:rsidR="00DD7913" w:rsidRPr="00116AF1" w:rsidRDefault="00DD7913">
            <w:pPr>
              <w:suppressAutoHyphens/>
              <w:spacing w:after="0" w:line="240" w:lineRule="atLeast"/>
              <w:ind w:left="-7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16AF1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รวม </w:t>
            </w:r>
            <w:r w:rsidRPr="00116AF1">
              <w:rPr>
                <w:rFonts w:ascii="Angsana New" w:eastAsia="Times New Roman" w:hAnsi="Angsana New" w:cs="Angsana New"/>
                <w:color w:val="000000"/>
                <w:sz w:val="26"/>
                <w:szCs w:val="26"/>
                <w:vertAlign w:val="superscript"/>
                <w:lang w:eastAsia="zh-CN"/>
              </w:rPr>
              <w:t>*</w:t>
            </w:r>
          </w:p>
        </w:tc>
        <w:tc>
          <w:tcPr>
            <w:tcW w:w="69" w:type="dxa"/>
            <w:vAlign w:val="bottom"/>
          </w:tcPr>
          <w:p w14:paraId="744D7276" w14:textId="77777777" w:rsidR="00DD7913" w:rsidRPr="00116AF1" w:rsidRDefault="00DD7913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4" w:type="dxa"/>
          </w:tcPr>
          <w:p w14:paraId="5A2D024A" w14:textId="77777777" w:rsidR="00DD7913" w:rsidRPr="00116AF1" w:rsidRDefault="00DD7913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16AF1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ชั้นที่ </w:t>
            </w:r>
            <w:r w:rsidRPr="00116AF1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69" w:type="dxa"/>
          </w:tcPr>
          <w:p w14:paraId="0BBDC09B" w14:textId="77777777" w:rsidR="00DD7913" w:rsidRPr="00116AF1" w:rsidRDefault="00DD7913">
            <w:pPr>
              <w:suppressAutoHyphens/>
              <w:spacing w:after="0" w:line="240" w:lineRule="atLeast"/>
              <w:ind w:left="-9" w:right="-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913" w:type="dxa"/>
          </w:tcPr>
          <w:p w14:paraId="0992A71F" w14:textId="77777777" w:rsidR="00DD7913" w:rsidRPr="00116AF1" w:rsidRDefault="00DD7913">
            <w:pPr>
              <w:suppressAutoHyphens/>
              <w:spacing w:after="0" w:line="240" w:lineRule="atLeast"/>
              <w:ind w:left="-9" w:right="-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16AF1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ชั้นที่ </w:t>
            </w:r>
            <w:r w:rsidRPr="00116AF1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65" w:type="dxa"/>
          </w:tcPr>
          <w:p w14:paraId="5A21F533" w14:textId="77777777" w:rsidR="00DD7913" w:rsidRPr="00116AF1" w:rsidRDefault="00DD7913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09" w:type="dxa"/>
          </w:tcPr>
          <w:p w14:paraId="63C8946B" w14:textId="77777777" w:rsidR="00DD7913" w:rsidRPr="00116AF1" w:rsidRDefault="00DD7913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16AF1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ชั้นที่ </w:t>
            </w:r>
            <w:r w:rsidRPr="00116AF1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63" w:type="dxa"/>
          </w:tcPr>
          <w:p w14:paraId="20F2C67B" w14:textId="77777777" w:rsidR="00DD7913" w:rsidRPr="00116AF1" w:rsidRDefault="00DD7913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58" w:type="dxa"/>
          </w:tcPr>
          <w:p w14:paraId="1CB52EF5" w14:textId="77777777" w:rsidR="00DD7913" w:rsidRPr="00116AF1" w:rsidRDefault="00DD7913">
            <w:pPr>
              <w:suppressAutoHyphens/>
              <w:spacing w:after="0" w:line="240" w:lineRule="atLeast"/>
              <w:ind w:left="-14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116AF1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รวม </w:t>
            </w:r>
            <w:r w:rsidRPr="00116AF1">
              <w:rPr>
                <w:rFonts w:ascii="Angsana New" w:eastAsia="Times New Roman" w:hAnsi="Angsana New" w:cs="Angsana New"/>
                <w:color w:val="000000"/>
                <w:sz w:val="26"/>
                <w:szCs w:val="26"/>
                <w:vertAlign w:val="superscript"/>
                <w:lang w:eastAsia="zh-CN"/>
              </w:rPr>
              <w:t>*</w:t>
            </w:r>
          </w:p>
        </w:tc>
      </w:tr>
      <w:tr w:rsidR="00DD7913" w:rsidRPr="00B742E5" w:rsidDel="005A5B95" w14:paraId="7F80C3E6" w14:textId="77777777">
        <w:trPr>
          <w:cantSplit/>
        </w:trPr>
        <w:tc>
          <w:tcPr>
            <w:tcW w:w="2385" w:type="dxa"/>
            <w:vAlign w:val="bottom"/>
          </w:tcPr>
          <w:p w14:paraId="738F8320" w14:textId="77777777" w:rsidR="00DD7913" w:rsidRPr="00116AF1" w:rsidRDefault="00DD7913">
            <w:pPr>
              <w:suppressAutoHyphens/>
              <w:spacing w:after="0" w:line="240" w:lineRule="atLeast"/>
              <w:ind w:left="22" w:right="-184" w:firstLine="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357" w:type="dxa"/>
            <w:gridSpan w:val="15"/>
            <w:vAlign w:val="bottom"/>
          </w:tcPr>
          <w:p w14:paraId="63A657BC" w14:textId="77777777" w:rsidR="00DD7913" w:rsidRPr="00116AF1" w:rsidDel="005A5B95" w:rsidRDefault="00DD7913">
            <w:pPr>
              <w:tabs>
                <w:tab w:val="decimal" w:pos="779"/>
              </w:tabs>
              <w:suppressAutoHyphens/>
              <w:spacing w:after="0" w:line="260" w:lineRule="exact"/>
              <w:ind w:right="-184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116AF1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31022C" w:rsidRPr="00097F89" w:rsidDel="005A5B95" w14:paraId="279C000D" w14:textId="77777777" w:rsidTr="00AD0245">
        <w:trPr>
          <w:cantSplit/>
        </w:trPr>
        <w:tc>
          <w:tcPr>
            <w:tcW w:w="2385" w:type="dxa"/>
            <w:vAlign w:val="bottom"/>
            <w:hideMark/>
          </w:tcPr>
          <w:p w14:paraId="79481DC9" w14:textId="74A4D66F" w:rsidR="0031022C" w:rsidRPr="00116AF1" w:rsidRDefault="0031022C" w:rsidP="0031022C">
            <w:pPr>
              <w:suppressAutoHyphens/>
              <w:spacing w:after="0" w:line="240" w:lineRule="atLeast"/>
              <w:ind w:left="180" w:right="18" w:hanging="14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116AF1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อุตสาหกรรมการ</w:t>
            </w:r>
            <w:r w:rsidRPr="00116AF1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th-TH" w:eastAsia="zh-CN"/>
              </w:rPr>
              <w:t>ผลิตและ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th-TH" w:eastAsia="zh-CN"/>
              </w:rPr>
              <w:br/>
            </w:r>
            <w:r w:rsidRPr="00116AF1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th-TH" w:eastAsia="zh-CN"/>
              </w:rPr>
              <w:t xml:space="preserve">การพาณิชย์ </w:t>
            </w:r>
          </w:p>
        </w:tc>
        <w:tc>
          <w:tcPr>
            <w:tcW w:w="918" w:type="dxa"/>
            <w:vAlign w:val="bottom"/>
          </w:tcPr>
          <w:p w14:paraId="5EAB9770" w14:textId="00AB0C90" w:rsidR="0031022C" w:rsidRPr="00116AF1" w:rsidRDefault="0031022C" w:rsidP="0031022C">
            <w:pPr>
              <w:tabs>
                <w:tab w:val="decimal" w:pos="851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102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150,614</w:t>
            </w:r>
          </w:p>
        </w:tc>
        <w:tc>
          <w:tcPr>
            <w:tcW w:w="39" w:type="dxa"/>
          </w:tcPr>
          <w:p w14:paraId="77DD816B" w14:textId="77777777" w:rsidR="0031022C" w:rsidRPr="00116AF1" w:rsidRDefault="0031022C" w:rsidP="0031022C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8" w:type="dxa"/>
            <w:vAlign w:val="bottom"/>
          </w:tcPr>
          <w:p w14:paraId="07BAEEFE" w14:textId="2A6CF5BC" w:rsidR="0031022C" w:rsidRPr="00116AF1" w:rsidRDefault="0031022C" w:rsidP="0031022C">
            <w:pPr>
              <w:tabs>
                <w:tab w:val="decimal" w:pos="601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38" w:type="dxa"/>
          </w:tcPr>
          <w:p w14:paraId="296F4956" w14:textId="77777777" w:rsidR="0031022C" w:rsidRPr="00116AF1" w:rsidRDefault="0031022C" w:rsidP="0031022C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06" w:type="dxa"/>
            <w:vAlign w:val="bottom"/>
          </w:tcPr>
          <w:p w14:paraId="2D5D3186" w14:textId="311C0411" w:rsidR="0031022C" w:rsidRPr="00116AF1" w:rsidRDefault="0031022C" w:rsidP="0031022C">
            <w:pPr>
              <w:tabs>
                <w:tab w:val="decimal" w:pos="654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59" w:type="dxa"/>
            <w:vAlign w:val="bottom"/>
          </w:tcPr>
          <w:p w14:paraId="6B41ADE1" w14:textId="77777777" w:rsidR="0031022C" w:rsidRPr="00116AF1" w:rsidRDefault="0031022C" w:rsidP="0031022C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51B88686" w14:textId="2E5BD52B" w:rsidR="0031022C" w:rsidRPr="00116AF1" w:rsidRDefault="0031022C" w:rsidP="0031022C">
            <w:pPr>
              <w:tabs>
                <w:tab w:val="decimal" w:pos="669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1022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150,614</w:t>
            </w:r>
          </w:p>
        </w:tc>
        <w:tc>
          <w:tcPr>
            <w:tcW w:w="69" w:type="dxa"/>
            <w:vAlign w:val="bottom"/>
          </w:tcPr>
          <w:p w14:paraId="2F0DB133" w14:textId="77777777" w:rsidR="0031022C" w:rsidRPr="00116AF1" w:rsidRDefault="0031022C" w:rsidP="0031022C">
            <w:pPr>
              <w:tabs>
                <w:tab w:val="decimal" w:pos="539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3B53C84B" w14:textId="3FEA6D3B" w:rsidR="0031022C" w:rsidRPr="00116AF1" w:rsidRDefault="0031022C" w:rsidP="0031022C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AD024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132,950 </w:t>
            </w:r>
          </w:p>
        </w:tc>
        <w:tc>
          <w:tcPr>
            <w:tcW w:w="69" w:type="dxa"/>
          </w:tcPr>
          <w:p w14:paraId="1837CC20" w14:textId="77777777" w:rsidR="0031022C" w:rsidRPr="00116AF1" w:rsidRDefault="0031022C" w:rsidP="0031022C">
            <w:pPr>
              <w:tabs>
                <w:tab w:val="decimal" w:pos="771"/>
              </w:tabs>
              <w:suppressAutoHyphens/>
              <w:spacing w:after="0" w:line="260" w:lineRule="exact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2F9EAA2A" w14:textId="286E8B15" w:rsidR="0031022C" w:rsidRPr="00116AF1" w:rsidRDefault="0031022C" w:rsidP="0031022C">
            <w:pPr>
              <w:tabs>
                <w:tab w:val="decimal" w:pos="618"/>
              </w:tabs>
              <w:suppressAutoHyphens/>
              <w:spacing w:after="0" w:line="260" w:lineRule="exac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65" w:type="dxa"/>
          </w:tcPr>
          <w:p w14:paraId="74F2CC1F" w14:textId="77777777" w:rsidR="0031022C" w:rsidRPr="00116AF1" w:rsidRDefault="0031022C" w:rsidP="0031022C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218DAA50" w14:textId="5DAEB03C" w:rsidR="0031022C" w:rsidRPr="00116AF1" w:rsidRDefault="0031022C" w:rsidP="0031022C">
            <w:pPr>
              <w:tabs>
                <w:tab w:val="decimal" w:pos="628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63" w:type="dxa"/>
            <w:vAlign w:val="bottom"/>
          </w:tcPr>
          <w:p w14:paraId="52CB8C03" w14:textId="77777777" w:rsidR="0031022C" w:rsidRPr="00116AF1" w:rsidRDefault="0031022C" w:rsidP="0031022C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65C73DD5" w14:textId="22E0F07F" w:rsidR="0031022C" w:rsidRPr="00116AF1" w:rsidDel="005A5B95" w:rsidRDefault="0031022C" w:rsidP="0031022C">
            <w:pPr>
              <w:tabs>
                <w:tab w:val="decimal" w:pos="710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AD024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132,950 </w:t>
            </w:r>
          </w:p>
        </w:tc>
      </w:tr>
      <w:tr w:rsidR="0031022C" w:rsidRPr="00097F89" w:rsidDel="005A5B95" w14:paraId="1CA017F2" w14:textId="77777777" w:rsidTr="00AD0245">
        <w:trPr>
          <w:cantSplit/>
        </w:trPr>
        <w:tc>
          <w:tcPr>
            <w:tcW w:w="2385" w:type="dxa"/>
            <w:vAlign w:val="bottom"/>
            <w:hideMark/>
          </w:tcPr>
          <w:p w14:paraId="1C129CE6" w14:textId="77777777" w:rsidR="0031022C" w:rsidRPr="00116AF1" w:rsidRDefault="0031022C" w:rsidP="0031022C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116AF1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 xml:space="preserve">รวม </w:t>
            </w:r>
            <w:r w:rsidRPr="00116AF1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vertAlign w:val="superscript"/>
                <w:lang w:eastAsia="zh-CN"/>
              </w:rPr>
              <w:t>*</w:t>
            </w:r>
          </w:p>
        </w:tc>
        <w:tc>
          <w:tcPr>
            <w:tcW w:w="91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1119EF76" w14:textId="3A4BDF90" w:rsidR="0031022C" w:rsidRPr="00AD0245" w:rsidRDefault="0031022C" w:rsidP="0031022C">
            <w:pPr>
              <w:tabs>
                <w:tab w:val="decimal" w:pos="851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31022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150,614</w:t>
            </w:r>
          </w:p>
        </w:tc>
        <w:tc>
          <w:tcPr>
            <w:tcW w:w="39" w:type="dxa"/>
            <w:vAlign w:val="bottom"/>
          </w:tcPr>
          <w:p w14:paraId="2B04356B" w14:textId="77777777" w:rsidR="0031022C" w:rsidRPr="00AD0245" w:rsidRDefault="0031022C" w:rsidP="0031022C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5B822283" w14:textId="2FECDEF9" w:rsidR="0031022C" w:rsidRPr="00AD0245" w:rsidRDefault="0031022C" w:rsidP="0031022C">
            <w:pPr>
              <w:tabs>
                <w:tab w:val="decimal" w:pos="601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38" w:type="dxa"/>
            <w:vAlign w:val="bottom"/>
          </w:tcPr>
          <w:p w14:paraId="2A72D0DC" w14:textId="77777777" w:rsidR="0031022C" w:rsidRPr="00AD0245" w:rsidRDefault="0031022C" w:rsidP="0031022C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11C35686" w14:textId="2D32B938" w:rsidR="0031022C" w:rsidRPr="00AD0245" w:rsidRDefault="0031022C" w:rsidP="0031022C">
            <w:pPr>
              <w:tabs>
                <w:tab w:val="decimal" w:pos="654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59" w:type="dxa"/>
            <w:vAlign w:val="bottom"/>
          </w:tcPr>
          <w:p w14:paraId="0DDB1AEA" w14:textId="77777777" w:rsidR="0031022C" w:rsidRPr="00AD0245" w:rsidRDefault="0031022C" w:rsidP="0031022C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29A43A62" w14:textId="1EDBBEF2" w:rsidR="0031022C" w:rsidRPr="00AD0245" w:rsidRDefault="0031022C" w:rsidP="0031022C">
            <w:pPr>
              <w:tabs>
                <w:tab w:val="decimal" w:pos="669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31022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150,614</w:t>
            </w:r>
          </w:p>
        </w:tc>
        <w:tc>
          <w:tcPr>
            <w:tcW w:w="69" w:type="dxa"/>
            <w:vAlign w:val="bottom"/>
          </w:tcPr>
          <w:p w14:paraId="1C607DFF" w14:textId="77777777" w:rsidR="0031022C" w:rsidRPr="00116AF1" w:rsidRDefault="0031022C" w:rsidP="0031022C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CCE628C" w14:textId="3C62ECA6" w:rsidR="0031022C" w:rsidRPr="00116AF1" w:rsidRDefault="0031022C" w:rsidP="0031022C">
            <w:pPr>
              <w:tabs>
                <w:tab w:val="decimal" w:pos="830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AD024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 xml:space="preserve"> 132,950 </w:t>
            </w:r>
          </w:p>
        </w:tc>
        <w:tc>
          <w:tcPr>
            <w:tcW w:w="69" w:type="dxa"/>
            <w:vAlign w:val="bottom"/>
          </w:tcPr>
          <w:p w14:paraId="54A77691" w14:textId="77777777" w:rsidR="0031022C" w:rsidRPr="00116AF1" w:rsidRDefault="0031022C" w:rsidP="0031022C">
            <w:pPr>
              <w:tabs>
                <w:tab w:val="decimal" w:pos="771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77C6D1F" w14:textId="33DA6DAF" w:rsidR="0031022C" w:rsidRPr="00116AF1" w:rsidRDefault="0031022C" w:rsidP="0031022C">
            <w:pPr>
              <w:tabs>
                <w:tab w:val="decimal" w:pos="618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65" w:type="dxa"/>
            <w:vAlign w:val="bottom"/>
          </w:tcPr>
          <w:p w14:paraId="3B730CF0" w14:textId="77777777" w:rsidR="0031022C" w:rsidRPr="00116AF1" w:rsidRDefault="0031022C" w:rsidP="0031022C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47C42263" w14:textId="11ABC996" w:rsidR="0031022C" w:rsidRPr="00116AF1" w:rsidRDefault="0031022C" w:rsidP="0031022C">
            <w:pPr>
              <w:tabs>
                <w:tab w:val="decimal" w:pos="628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63" w:type="dxa"/>
            <w:vAlign w:val="bottom"/>
          </w:tcPr>
          <w:p w14:paraId="4A680994" w14:textId="77777777" w:rsidR="0031022C" w:rsidRPr="00116AF1" w:rsidRDefault="0031022C" w:rsidP="0031022C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144455E6" w14:textId="32E2CD8C" w:rsidR="0031022C" w:rsidRPr="00116AF1" w:rsidDel="005A5B95" w:rsidRDefault="0031022C" w:rsidP="0031022C">
            <w:pPr>
              <w:tabs>
                <w:tab w:val="decimal" w:pos="710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AD024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 xml:space="preserve"> 132,950 </w:t>
            </w:r>
          </w:p>
        </w:tc>
      </w:tr>
    </w:tbl>
    <w:p w14:paraId="4E3EFD28" w14:textId="77777777" w:rsidR="0003003A" w:rsidRPr="006D67D9" w:rsidRDefault="0003003A" w:rsidP="0003003A">
      <w:pPr>
        <w:tabs>
          <w:tab w:val="left" w:pos="270"/>
        </w:tabs>
        <w:suppressAutoHyphens/>
        <w:spacing w:after="0" w:line="240" w:lineRule="auto"/>
        <w:ind w:right="-29"/>
        <w:rPr>
          <w:rFonts w:ascii="Angsana New" w:eastAsia="Times New Roman" w:hAnsi="Angsana New" w:cs="Angsana New"/>
          <w:color w:val="000000"/>
          <w:sz w:val="18"/>
          <w:szCs w:val="18"/>
          <w:vertAlign w:val="superscript"/>
          <w:lang w:eastAsia="zh-CN"/>
        </w:rPr>
      </w:pPr>
    </w:p>
    <w:p w14:paraId="2ED9DEFE" w14:textId="19ECABDD" w:rsidR="00331233" w:rsidRDefault="0048441E" w:rsidP="0033123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"/>
          <w:szCs w:val="2"/>
          <w:lang w:eastAsia="zh-CN"/>
        </w:rPr>
      </w:pPr>
      <w:r w:rsidRPr="00A04C27">
        <w:rPr>
          <w:rFonts w:ascii="Angsana New" w:eastAsia="Times New Roman" w:hAnsi="Angsana New" w:cs="Angsana New" w:hint="cs"/>
          <w:b/>
          <w:bCs/>
          <w:color w:val="000000"/>
          <w:sz w:val="28"/>
          <w:vertAlign w:val="superscript"/>
          <w:lang w:eastAsia="zh-CN"/>
        </w:rPr>
        <w:t>*</w:t>
      </w:r>
      <w:r w:rsidR="0003003A" w:rsidRPr="00B742E5"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  <w:tab/>
      </w:r>
      <w:r w:rsidR="00C97BEC" w:rsidRPr="00C97BEC">
        <w:rPr>
          <w:rFonts w:ascii="Angsana New" w:eastAsia="Times New Roman" w:hAnsi="Angsana New" w:cs="Angsana New"/>
          <w:color w:val="000000"/>
          <w:sz w:val="20"/>
          <w:szCs w:val="20"/>
          <w:cs/>
          <w:lang w:eastAsia="zh-CN"/>
        </w:rPr>
        <w:t>ไม่รวมผลขาดทุนจากการเปลี่ยนแปลงเงื่อนไขใหม่ที่ยังไม่ตัดจำหน่าย</w:t>
      </w:r>
    </w:p>
    <w:p w14:paraId="4AEBEC20" w14:textId="57CE72D9" w:rsidR="00331233" w:rsidRDefault="00331233" w:rsidP="0033123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"/>
          <w:szCs w:val="2"/>
          <w:lang w:eastAsia="zh-CN"/>
        </w:rPr>
      </w:pPr>
    </w:p>
    <w:p w14:paraId="2618C5E7" w14:textId="1F6CE4F2" w:rsidR="00331233" w:rsidRDefault="00331233" w:rsidP="0033123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"/>
          <w:szCs w:val="2"/>
          <w:lang w:eastAsia="zh-CN"/>
        </w:rPr>
      </w:pPr>
    </w:p>
    <w:p w14:paraId="2F97C9F8" w14:textId="6D2BEF74" w:rsidR="00331233" w:rsidRDefault="00331233" w:rsidP="0033123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"/>
          <w:szCs w:val="2"/>
          <w:lang w:eastAsia="zh-CN"/>
        </w:rPr>
      </w:pPr>
    </w:p>
    <w:p w14:paraId="498E3677" w14:textId="052E8D4C" w:rsidR="00331233" w:rsidRDefault="00331233" w:rsidP="0033123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"/>
          <w:szCs w:val="2"/>
          <w:lang w:eastAsia="zh-CN"/>
        </w:rPr>
      </w:pPr>
    </w:p>
    <w:p w14:paraId="65EF4239" w14:textId="26CC6597" w:rsidR="00331233" w:rsidRDefault="00331233" w:rsidP="0033123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"/>
          <w:szCs w:val="2"/>
          <w:lang w:eastAsia="zh-CN"/>
        </w:rPr>
      </w:pPr>
    </w:p>
    <w:p w14:paraId="0A622661" w14:textId="77777777" w:rsidR="00331233" w:rsidRDefault="00331233" w:rsidP="0033123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"/>
          <w:szCs w:val="2"/>
          <w:lang w:eastAsia="zh-CN"/>
        </w:rPr>
      </w:pPr>
    </w:p>
    <w:p w14:paraId="0EAC5B12" w14:textId="2BF32231" w:rsidR="00331233" w:rsidRDefault="00331233" w:rsidP="0033123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"/>
          <w:szCs w:val="2"/>
          <w:lang w:eastAsia="zh-CN"/>
        </w:rPr>
      </w:pPr>
    </w:p>
    <w:p w14:paraId="29736953" w14:textId="4B9C5F7B" w:rsidR="002E59E0" w:rsidRDefault="002E59E0" w:rsidP="0033123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"/>
          <w:szCs w:val="2"/>
          <w:lang w:eastAsia="zh-CN"/>
        </w:rPr>
      </w:pPr>
    </w:p>
    <w:p w14:paraId="4907D2B7" w14:textId="4C2B98F0" w:rsidR="002E59E0" w:rsidRDefault="002E59E0" w:rsidP="0033123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"/>
          <w:szCs w:val="2"/>
          <w:lang w:eastAsia="zh-CN"/>
        </w:rPr>
      </w:pPr>
    </w:p>
    <w:p w14:paraId="3F96FC97" w14:textId="1E64F8AF" w:rsidR="002E59E0" w:rsidRDefault="002E59E0" w:rsidP="0033123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"/>
          <w:szCs w:val="2"/>
          <w:lang w:eastAsia="zh-CN"/>
        </w:rPr>
      </w:pPr>
    </w:p>
    <w:p w14:paraId="22A52486" w14:textId="3476DF14" w:rsidR="002E59E0" w:rsidRDefault="002E59E0" w:rsidP="0033123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"/>
          <w:szCs w:val="2"/>
          <w:lang w:eastAsia="zh-CN"/>
        </w:rPr>
      </w:pPr>
    </w:p>
    <w:p w14:paraId="4F58D729" w14:textId="1E431205" w:rsidR="002E59E0" w:rsidRDefault="002E59E0" w:rsidP="0033123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0E17004B" w14:textId="35D7A5CE" w:rsidR="009D222A" w:rsidRDefault="009D222A">
      <w:pPr>
        <w:rPr>
          <w:rFonts w:ascii="Angsana New" w:eastAsia="Times New Roman" w:hAnsi="Angsana New" w:cs="Angsana New"/>
          <w:color w:val="000000"/>
          <w:sz w:val="20"/>
          <w:szCs w:val="20"/>
          <w:cs/>
          <w:lang w:eastAsia="zh-CN"/>
        </w:rPr>
      </w:pPr>
      <w:r>
        <w:rPr>
          <w:rFonts w:ascii="Angsana New" w:eastAsia="Times New Roman" w:hAnsi="Angsana New" w:cs="Angsana New"/>
          <w:color w:val="000000"/>
          <w:sz w:val="20"/>
          <w:szCs w:val="20"/>
          <w:cs/>
          <w:lang w:eastAsia="zh-CN"/>
        </w:rPr>
        <w:br w:type="page"/>
      </w:r>
    </w:p>
    <w:p w14:paraId="63E6F36C" w14:textId="77777777" w:rsidR="002F6823" w:rsidRPr="003E0446" w:rsidRDefault="002F6823" w:rsidP="00071DA3">
      <w:pPr>
        <w:pStyle w:val="ListParagraph"/>
        <w:numPr>
          <w:ilvl w:val="0"/>
          <w:numId w:val="43"/>
        </w:numPr>
        <w:spacing w:line="240" w:lineRule="auto"/>
        <w:ind w:left="540" w:right="-29" w:hanging="540"/>
        <w:jc w:val="both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3E044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สินเชื่อด้อยคุณภาพ</w:t>
      </w:r>
    </w:p>
    <w:p w14:paraId="2E15614F" w14:textId="77777777" w:rsidR="002F6823" w:rsidRPr="00A46BC4" w:rsidRDefault="002F6823" w:rsidP="00895956">
      <w:pPr>
        <w:pStyle w:val="ListParagraph"/>
        <w:spacing w:line="240" w:lineRule="auto"/>
        <w:ind w:left="1080" w:right="15"/>
        <w:jc w:val="thaiDistribute"/>
        <w:rPr>
          <w:rFonts w:asciiTheme="majorBidi" w:hAnsiTheme="majorBidi" w:cstheme="majorBidi"/>
          <w:sz w:val="30"/>
          <w:szCs w:val="30"/>
        </w:rPr>
      </w:pPr>
    </w:p>
    <w:p w14:paraId="0542DCD5" w14:textId="4C0A7687" w:rsidR="002F6823" w:rsidRPr="00A844EE" w:rsidRDefault="00F74455" w:rsidP="00BE572D">
      <w:pPr>
        <w:pStyle w:val="ListParagraph"/>
        <w:spacing w:line="240" w:lineRule="auto"/>
        <w:ind w:left="540" w:right="15"/>
        <w:jc w:val="both"/>
        <w:rPr>
          <w:rFonts w:asciiTheme="majorBidi" w:hAnsiTheme="majorBidi" w:cstheme="majorBidi"/>
          <w:spacing w:val="2"/>
          <w:sz w:val="30"/>
          <w:szCs w:val="30"/>
        </w:rPr>
      </w:pPr>
      <w:r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="002F6823" w:rsidRPr="00A844EE">
        <w:rPr>
          <w:rFonts w:asciiTheme="majorBidi" w:hAnsiTheme="majorBidi" w:cstheme="majorBidi"/>
          <w:spacing w:val="2"/>
          <w:sz w:val="30"/>
          <w:szCs w:val="30"/>
          <w:cs/>
        </w:rPr>
        <w:t>ใช้หลักเกณฑ์ของ</w:t>
      </w:r>
      <w:r w:rsidR="002055A0"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ธปท. 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ที่ สนส. 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</w:rPr>
        <w:t>23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/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</w:rPr>
        <w:t>2561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ลงวันที่ 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31 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ตุลาคม 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</w:rPr>
        <w:t>2561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เรื่อง</w:t>
      </w:r>
      <w:r w:rsidR="002F6823" w:rsidRPr="00A844EE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t xml:space="preserve"> หลักเกณฑ์การจัดชั้นและการกันเงินสำรองของสถาบันการเงิน</w:t>
      </w:r>
      <w:r w:rsidR="000C3C85" w:rsidRPr="00A844EE">
        <w:rPr>
          <w:rFonts w:asciiTheme="majorBidi" w:hAnsiTheme="majorBidi" w:cstheme="majorBidi" w:hint="cs"/>
          <w:i/>
          <w:iCs/>
          <w:color w:val="000000"/>
          <w:spacing w:val="2"/>
          <w:sz w:val="30"/>
          <w:szCs w:val="30"/>
          <w:cs/>
        </w:rPr>
        <w:t xml:space="preserve"> </w:t>
      </w:r>
      <w:r w:rsidR="002F6823" w:rsidRPr="00A844EE">
        <w:rPr>
          <w:rFonts w:asciiTheme="majorBidi" w:hAnsiTheme="majorBidi" w:cstheme="majorBidi"/>
          <w:spacing w:val="2"/>
          <w:sz w:val="30"/>
          <w:szCs w:val="30"/>
          <w:cs/>
        </w:rPr>
        <w:t>เป็นเกณฑ์ในการพิจารณาเงินให้สินเชื่อด้อยคุณภาพ</w:t>
      </w:r>
      <w:r w:rsidR="00D9759C"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D9759C" w:rsidRPr="00A844EE">
        <w:rPr>
          <w:rFonts w:asciiTheme="majorBidi" w:hAnsiTheme="majorBidi" w:cstheme="majorBidi"/>
          <w:spacing w:val="2"/>
          <w:sz w:val="30"/>
          <w:szCs w:val="30"/>
          <w:cs/>
        </w:rPr>
        <w:t>ณ วันที่</w:t>
      </w:r>
      <w:r w:rsidR="00D9759C" w:rsidRPr="00A844EE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D54F8A">
        <w:rPr>
          <w:rFonts w:asciiTheme="majorBidi" w:hAnsiTheme="majorBidi" w:cstheme="majorBidi"/>
          <w:spacing w:val="2"/>
          <w:sz w:val="30"/>
          <w:szCs w:val="30"/>
        </w:rPr>
        <w:t xml:space="preserve">31 </w:t>
      </w:r>
      <w:r w:rsidR="00D54F8A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ธันวาคม </w:t>
      </w:r>
      <w:r w:rsidR="00D9759C" w:rsidRPr="00A844EE">
        <w:rPr>
          <w:rFonts w:ascii="Angsana New" w:hAnsi="Angsana New" w:cs="Angsana New"/>
          <w:color w:val="000000"/>
          <w:spacing w:val="2"/>
          <w:sz w:val="30"/>
          <w:szCs w:val="30"/>
        </w:rPr>
        <w:t>256</w:t>
      </w:r>
      <w:r w:rsidR="00183CCF">
        <w:rPr>
          <w:rFonts w:ascii="Angsana New" w:hAnsi="Angsana New" w:cs="Angsana New"/>
          <w:color w:val="000000"/>
          <w:spacing w:val="2"/>
          <w:sz w:val="30"/>
          <w:szCs w:val="30"/>
        </w:rPr>
        <w:t>7</w:t>
      </w:r>
      <w:r w:rsidR="00D9759C" w:rsidRPr="00A844EE">
        <w:rPr>
          <w:rFonts w:ascii="Angsana New" w:hAnsi="Angsana New" w:cs="Angsana New"/>
          <w:color w:val="000000"/>
          <w:spacing w:val="2"/>
          <w:sz w:val="30"/>
          <w:szCs w:val="30"/>
        </w:rPr>
        <w:t xml:space="preserve"> </w:t>
      </w:r>
      <w:r w:rsidR="00D9759C" w:rsidRPr="00A844EE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 </w:t>
      </w:r>
      <w:r w:rsidR="00D9759C" w:rsidRPr="00A844EE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183CCF">
        <w:rPr>
          <w:rFonts w:asciiTheme="majorBidi" w:hAnsiTheme="majorBidi" w:cstheme="majorBidi"/>
          <w:spacing w:val="2"/>
          <w:sz w:val="30"/>
          <w:szCs w:val="30"/>
        </w:rPr>
        <w:t>6</w:t>
      </w:r>
      <w:r w:rsidR="00D9759C" w:rsidRPr="00A844EE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="00AA640C"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มีเงินให้สินเชื่อด้อยคุณภาพ (รวมเงินให้สินเชื่อแก่ธนาคารและตลาดเงิน) </w:t>
      </w:r>
      <w:r w:rsidR="002F6823" w:rsidRPr="00A844EE">
        <w:rPr>
          <w:rFonts w:asciiTheme="majorBidi" w:hAnsiTheme="majorBidi" w:cstheme="majorBidi"/>
          <w:spacing w:val="2"/>
          <w:sz w:val="30"/>
          <w:szCs w:val="30"/>
          <w:cs/>
        </w:rPr>
        <w:t>ตามหลักเกณฑ์การจัดชั้นตามประกาศของ</w:t>
      </w:r>
      <w:r w:rsidR="002055A0"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ธปท. </w:t>
      </w:r>
      <w:r w:rsidR="002F6823" w:rsidRPr="00A844EE">
        <w:rPr>
          <w:rFonts w:asciiTheme="majorBidi" w:hAnsiTheme="majorBidi" w:cstheme="majorBidi"/>
          <w:spacing w:val="2"/>
          <w:sz w:val="30"/>
          <w:szCs w:val="30"/>
          <w:cs/>
        </w:rPr>
        <w:t>ดังนี้</w:t>
      </w:r>
    </w:p>
    <w:p w14:paraId="711E95A4" w14:textId="77777777" w:rsidR="002F6823" w:rsidRPr="00A46BC4" w:rsidRDefault="002F6823" w:rsidP="002F6823">
      <w:pPr>
        <w:pStyle w:val="ListParagraph"/>
        <w:ind w:left="1080" w:right="1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860"/>
        <w:gridCol w:w="2250"/>
        <w:gridCol w:w="2340"/>
      </w:tblGrid>
      <w:tr w:rsidR="009B09CF" w:rsidRPr="00A844EE" w14:paraId="2C07C169" w14:textId="77777777" w:rsidTr="00F3472F">
        <w:tc>
          <w:tcPr>
            <w:tcW w:w="4860" w:type="dxa"/>
            <w:shd w:val="clear" w:color="auto" w:fill="auto"/>
            <w:vAlign w:val="bottom"/>
          </w:tcPr>
          <w:p w14:paraId="3D5FB29C" w14:textId="77777777" w:rsidR="009B09CF" w:rsidRPr="0089742A" w:rsidRDefault="009B09CF" w:rsidP="00B06627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90" w:type="dxa"/>
            <w:gridSpan w:val="2"/>
            <w:shd w:val="clear" w:color="auto" w:fill="auto"/>
            <w:vAlign w:val="bottom"/>
          </w:tcPr>
          <w:p w14:paraId="1B53D23B" w14:textId="77777777" w:rsidR="009B09CF" w:rsidRPr="0089742A" w:rsidRDefault="009B09CF" w:rsidP="00B06627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89742A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</w:tr>
      <w:tr w:rsidR="009B09CF" w:rsidRPr="00A844EE" w14:paraId="3348A8F0" w14:textId="77777777" w:rsidTr="00F3472F">
        <w:tc>
          <w:tcPr>
            <w:tcW w:w="4860" w:type="dxa"/>
            <w:shd w:val="clear" w:color="auto" w:fill="auto"/>
            <w:vAlign w:val="bottom"/>
          </w:tcPr>
          <w:p w14:paraId="409398C2" w14:textId="77777777" w:rsidR="009B09CF" w:rsidRPr="0089742A" w:rsidRDefault="009B09CF" w:rsidP="001B252C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79582C7B" w14:textId="1F5773BE" w:rsidR="009B09CF" w:rsidRPr="0089742A" w:rsidRDefault="00D54F8A" w:rsidP="001B252C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9742A"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183CCF">
              <w:rPr>
                <w:rFonts w:ascii="Angsana New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6AF5B00" w14:textId="556E860F" w:rsidR="009B09CF" w:rsidRPr="0089742A" w:rsidRDefault="00D54F8A" w:rsidP="001B252C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9742A">
              <w:rPr>
                <w:rFonts w:asciiTheme="majorBidi" w:hAnsiTheme="majorBidi" w:cstheme="majorBidi"/>
                <w:sz w:val="28"/>
              </w:rPr>
              <w:t>256</w:t>
            </w:r>
            <w:r w:rsidR="00183CCF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9B09CF" w:rsidRPr="00A844EE" w14:paraId="0D4DA39D" w14:textId="77777777" w:rsidTr="00F3472F">
        <w:tc>
          <w:tcPr>
            <w:tcW w:w="4860" w:type="dxa"/>
            <w:shd w:val="clear" w:color="auto" w:fill="auto"/>
            <w:vAlign w:val="bottom"/>
          </w:tcPr>
          <w:p w14:paraId="269113F5" w14:textId="77777777" w:rsidR="009B09CF" w:rsidRPr="0089742A" w:rsidRDefault="009B09CF" w:rsidP="001B252C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4590" w:type="dxa"/>
            <w:gridSpan w:val="2"/>
            <w:shd w:val="clear" w:color="auto" w:fill="auto"/>
            <w:vAlign w:val="bottom"/>
          </w:tcPr>
          <w:p w14:paraId="654164E0" w14:textId="35F84479" w:rsidR="009B09CF" w:rsidRPr="0089742A" w:rsidRDefault="009B09CF" w:rsidP="001B252C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="Angsana New"/>
                <w:color w:val="000000"/>
                <w:sz w:val="28"/>
                <w:cs/>
              </w:rPr>
            </w:pPr>
            <w:r w:rsidRPr="0089742A">
              <w:rPr>
                <w:rFonts w:asciiTheme="majorBidi" w:hAnsiTheme="majorBidi" w:cstheme="majorBidi"/>
                <w:i/>
                <w:iCs/>
                <w:sz w:val="28"/>
                <w:cs/>
                <w:lang w:val="th-TH"/>
              </w:rPr>
              <w:t>(ล้านบาท)</w:t>
            </w:r>
          </w:p>
        </w:tc>
      </w:tr>
      <w:tr w:rsidR="009B09CF" w:rsidRPr="00A844EE" w14:paraId="53355F18" w14:textId="77777777" w:rsidTr="00F3472F">
        <w:tc>
          <w:tcPr>
            <w:tcW w:w="4860" w:type="dxa"/>
            <w:shd w:val="clear" w:color="auto" w:fill="auto"/>
            <w:vAlign w:val="bottom"/>
          </w:tcPr>
          <w:p w14:paraId="5D1DFB5A" w14:textId="00888EFC" w:rsidR="009B09CF" w:rsidRPr="0089742A" w:rsidRDefault="009B09CF" w:rsidP="001B252C">
            <w:pPr>
              <w:spacing w:after="0" w:line="240" w:lineRule="auto"/>
              <w:ind w:left="340" w:right="-468" w:hanging="167"/>
              <w:rPr>
                <w:rFonts w:asciiTheme="majorBidi" w:hAnsiTheme="majorBidi" w:cstheme="majorBidi"/>
                <w:spacing w:val="4"/>
                <w:sz w:val="28"/>
              </w:rPr>
            </w:pPr>
            <w:r w:rsidRPr="0089742A">
              <w:rPr>
                <w:rFonts w:asciiTheme="majorBidi" w:hAnsiTheme="majorBidi" w:cstheme="majorBidi"/>
                <w:sz w:val="28"/>
                <w:cs/>
                <w:lang w:val="th-TH"/>
              </w:rPr>
              <w:t>เงินให้สินเชื่อด้อยคุณภาพ</w:t>
            </w:r>
            <w:r w:rsidR="00E25640">
              <w:rPr>
                <w:rFonts w:ascii="Angsana New" w:eastAsia="Times New Roman" w:hAnsi="Angsana New" w:cs="Angsana New" w:hint="cs"/>
                <w:color w:val="000000"/>
                <w:sz w:val="28"/>
                <w:vertAlign w:val="superscript"/>
                <w:cs/>
                <w:lang w:eastAsia="zh-CN"/>
              </w:rPr>
              <w:t xml:space="preserve"> </w:t>
            </w:r>
            <w:r w:rsidRPr="0089742A">
              <w:rPr>
                <w:rFonts w:asciiTheme="majorBidi" w:hAnsiTheme="majorBidi" w:cstheme="majorBidi"/>
                <w:sz w:val="28"/>
                <w:cs/>
                <w:lang w:val="en-GB"/>
              </w:rPr>
              <w:t>(ก่อนหักค่าเผื่อผลขาดทุน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62409617" w14:textId="25F7B597" w:rsidR="009B09CF" w:rsidRPr="0089742A" w:rsidRDefault="009B09CF" w:rsidP="001B252C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62CAEDDC" w14:textId="267E52FC" w:rsidR="009B09CF" w:rsidRPr="0089742A" w:rsidRDefault="009B09CF" w:rsidP="001B252C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49190D" w:rsidRPr="00A844EE" w14:paraId="12D9F46C" w14:textId="77777777">
        <w:tc>
          <w:tcPr>
            <w:tcW w:w="4860" w:type="dxa"/>
            <w:shd w:val="clear" w:color="auto" w:fill="auto"/>
            <w:vAlign w:val="bottom"/>
          </w:tcPr>
          <w:p w14:paraId="6C698C1D" w14:textId="39488473" w:rsidR="0049190D" w:rsidRPr="0089742A" w:rsidRDefault="0049190D" w:rsidP="0049190D">
            <w:pPr>
              <w:spacing w:after="0" w:line="240" w:lineRule="auto"/>
              <w:ind w:left="340" w:right="-468" w:hanging="167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89742A">
              <w:rPr>
                <w:rFonts w:asciiTheme="majorBidi" w:hAnsiTheme="majorBidi" w:cstheme="majorBidi"/>
                <w:sz w:val="28"/>
                <w:cs/>
                <w:lang w:val="en-GB"/>
              </w:rPr>
              <w:tab/>
              <w:t>ด้านเครดิตที่คาดว่าจะเกิดขึ้น)</w:t>
            </w:r>
          </w:p>
        </w:tc>
        <w:tc>
          <w:tcPr>
            <w:tcW w:w="2250" w:type="dxa"/>
            <w:shd w:val="clear" w:color="auto" w:fill="auto"/>
          </w:tcPr>
          <w:p w14:paraId="283116C5" w14:textId="7E51F3A1" w:rsidR="0049190D" w:rsidRPr="0049190D" w:rsidRDefault="0049190D" w:rsidP="0049190D">
            <w:pPr>
              <w:suppressAutoHyphens/>
              <w:spacing w:after="0" w:line="240" w:lineRule="atLeast"/>
              <w:ind w:left="-115" w:right="472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9190D">
              <w:rPr>
                <w:rFonts w:asciiTheme="majorBidi" w:hAnsiTheme="majorBidi" w:cstheme="majorBidi"/>
                <w:sz w:val="28"/>
              </w:rPr>
              <w:t xml:space="preserve"> 97,610 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7E433C22" w14:textId="4C13F45D" w:rsidR="0049190D" w:rsidRPr="0089742A" w:rsidRDefault="0049190D" w:rsidP="0049190D">
            <w:pPr>
              <w:suppressAutoHyphens/>
              <w:spacing w:after="0" w:line="240" w:lineRule="atLeast"/>
              <w:ind w:left="-115" w:right="39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70C3E">
              <w:rPr>
                <w:rFonts w:asciiTheme="majorBidi" w:eastAsia="Times New Roman" w:hAnsiTheme="majorBidi" w:cstheme="majorBidi"/>
                <w:sz w:val="28"/>
                <w:lang w:eastAsia="zh-CN"/>
              </w:rPr>
              <w:t>96,832</w:t>
            </w:r>
          </w:p>
        </w:tc>
      </w:tr>
      <w:tr w:rsidR="0049190D" w:rsidRPr="00A844EE" w14:paraId="65CD5B46" w14:textId="77777777">
        <w:tc>
          <w:tcPr>
            <w:tcW w:w="4860" w:type="dxa"/>
            <w:shd w:val="clear" w:color="auto" w:fill="auto"/>
          </w:tcPr>
          <w:p w14:paraId="418DF329" w14:textId="77777777" w:rsidR="0049190D" w:rsidRPr="0089742A" w:rsidRDefault="0049190D" w:rsidP="0049190D">
            <w:pPr>
              <w:spacing w:after="0" w:line="240" w:lineRule="auto"/>
              <w:ind w:left="340" w:right="-173" w:hanging="167"/>
              <w:rPr>
                <w:rFonts w:asciiTheme="majorBidi" w:hAnsiTheme="majorBidi" w:cstheme="majorBidi"/>
                <w:spacing w:val="4"/>
                <w:sz w:val="28"/>
              </w:rPr>
            </w:pPr>
            <w:r w:rsidRPr="0089742A">
              <w:rPr>
                <w:rFonts w:asciiTheme="majorBidi" w:hAnsiTheme="majorBidi" w:cstheme="majorBidi"/>
                <w:sz w:val="28"/>
                <w:cs/>
                <w:lang w:val="th-TH"/>
              </w:rPr>
              <w:t>ร้อยละของเงินให้สินเชื่อด้อยคุณภาพต่อเงินให้สินเชื่อรวม</w:t>
            </w:r>
          </w:p>
        </w:tc>
        <w:tc>
          <w:tcPr>
            <w:tcW w:w="2250" w:type="dxa"/>
            <w:shd w:val="clear" w:color="auto" w:fill="auto"/>
          </w:tcPr>
          <w:p w14:paraId="7DB644C2" w14:textId="28FC5675" w:rsidR="0049190D" w:rsidRPr="0049190D" w:rsidRDefault="0049190D" w:rsidP="0049190D">
            <w:pPr>
              <w:suppressAutoHyphens/>
              <w:spacing w:after="0" w:line="240" w:lineRule="atLeast"/>
              <w:ind w:left="-115" w:right="472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49190D">
              <w:rPr>
                <w:rFonts w:asciiTheme="majorBidi" w:hAnsiTheme="majorBidi" w:cstheme="majorBidi"/>
                <w:sz w:val="28"/>
              </w:rPr>
              <w:t xml:space="preserve"> 3.4 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5478B0A6" w14:textId="6EA17A85" w:rsidR="0049190D" w:rsidRPr="0089742A" w:rsidRDefault="0049190D" w:rsidP="0049190D">
            <w:pPr>
              <w:suppressAutoHyphens/>
              <w:spacing w:after="0" w:line="240" w:lineRule="atLeast"/>
              <w:ind w:left="-115" w:right="39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70C3E">
              <w:rPr>
                <w:rFonts w:asciiTheme="majorBidi" w:eastAsia="Times New Roman" w:hAnsiTheme="majorBidi" w:cstheme="majorBidi"/>
                <w:sz w:val="28"/>
                <w:lang w:eastAsia="zh-CN"/>
              </w:rPr>
              <w:t>3.4</w:t>
            </w:r>
          </w:p>
        </w:tc>
      </w:tr>
    </w:tbl>
    <w:p w14:paraId="1083C2FD" w14:textId="77777777" w:rsidR="00C06A47" w:rsidRPr="0044621F" w:rsidRDefault="00C06A47" w:rsidP="002F6823">
      <w:pPr>
        <w:suppressAutoHyphens/>
        <w:spacing w:after="0" w:line="240" w:lineRule="auto"/>
        <w:ind w:left="1080" w:right="-28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4B976E3E" w14:textId="62BB9FED" w:rsidR="009D222A" w:rsidRDefault="002F6823" w:rsidP="00222B76">
      <w:pPr>
        <w:spacing w:after="0"/>
        <w:ind w:left="540" w:right="1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844EE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F33CFA">
        <w:rPr>
          <w:rFonts w:asciiTheme="majorBidi" w:hAnsiTheme="majorBidi" w:cstheme="majorBidi" w:hint="cs"/>
          <w:sz w:val="30"/>
          <w:szCs w:val="30"/>
          <w:cs/>
        </w:rPr>
        <w:t>ระหว่าง</w:t>
      </w:r>
      <w:r w:rsidR="00D54F8A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A844EE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CB3AD7" w:rsidRPr="00A844EE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D54F8A">
        <w:rPr>
          <w:rFonts w:ascii="Angsana New" w:hAnsi="Angsana New" w:cs="Angsana New"/>
          <w:color w:val="000000"/>
          <w:sz w:val="30"/>
          <w:szCs w:val="30"/>
        </w:rPr>
        <w:t xml:space="preserve">1 </w:t>
      </w:r>
      <w:r w:rsidR="00D54F8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Pr="00A844EE">
        <w:rPr>
          <w:rFonts w:asciiTheme="majorBidi" w:hAnsiTheme="majorBidi" w:cstheme="majorBidi"/>
          <w:sz w:val="30"/>
          <w:szCs w:val="30"/>
        </w:rPr>
        <w:t>256</w:t>
      </w:r>
      <w:r w:rsidR="00183CCF">
        <w:rPr>
          <w:rFonts w:asciiTheme="majorBidi" w:hAnsiTheme="majorBidi" w:cstheme="majorBidi"/>
          <w:sz w:val="30"/>
          <w:szCs w:val="30"/>
        </w:rPr>
        <w:t>7</w:t>
      </w:r>
      <w:r w:rsidRPr="00A844EE">
        <w:rPr>
          <w:rFonts w:asciiTheme="majorBidi" w:hAnsiTheme="majorBidi" w:cstheme="majorBidi"/>
          <w:sz w:val="30"/>
          <w:szCs w:val="30"/>
        </w:rPr>
        <w:t xml:space="preserve"> </w:t>
      </w:r>
      <w:r w:rsidR="008E145C"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Pr="00A844EE">
        <w:rPr>
          <w:rFonts w:asciiTheme="majorBidi" w:hAnsiTheme="majorBidi" w:cstheme="majorBidi" w:hint="cs"/>
          <w:sz w:val="30"/>
          <w:szCs w:val="30"/>
          <w:cs/>
        </w:rPr>
        <w:t>ขายและโอนสิทธิเรียกร้องในการรับชำระหนี้</w:t>
      </w:r>
      <w:r w:rsidR="00D90885" w:rsidRPr="00A844EE">
        <w:rPr>
          <w:rFonts w:asciiTheme="majorBidi" w:hAnsiTheme="majorBidi" w:cstheme="majorBidi" w:hint="cs"/>
          <w:sz w:val="30"/>
          <w:szCs w:val="30"/>
          <w:cs/>
        </w:rPr>
        <w:t>ของสินเชื่อ</w:t>
      </w:r>
      <w:r w:rsidR="00CB435D">
        <w:rPr>
          <w:rFonts w:asciiTheme="majorBidi" w:hAnsiTheme="majorBidi" w:cstheme="majorBidi"/>
          <w:sz w:val="30"/>
          <w:szCs w:val="30"/>
        </w:rPr>
        <w:br/>
      </w:r>
      <w:r w:rsidR="00D90885" w:rsidRPr="00A844EE">
        <w:rPr>
          <w:rFonts w:asciiTheme="majorBidi" w:hAnsiTheme="majorBidi" w:cstheme="majorBidi" w:hint="cs"/>
          <w:sz w:val="30"/>
          <w:szCs w:val="30"/>
          <w:cs/>
        </w:rPr>
        <w:t>ด้อ</w:t>
      </w:r>
      <w:r w:rsidR="00187CA4">
        <w:rPr>
          <w:rFonts w:asciiTheme="majorBidi" w:hAnsiTheme="majorBidi" w:cstheme="majorBidi" w:hint="cs"/>
          <w:sz w:val="30"/>
          <w:szCs w:val="30"/>
          <w:cs/>
        </w:rPr>
        <w:t>ย</w:t>
      </w:r>
      <w:r w:rsidR="00D90885" w:rsidRPr="00A844EE">
        <w:rPr>
          <w:rFonts w:asciiTheme="majorBidi" w:hAnsiTheme="majorBidi" w:cstheme="majorBidi" w:hint="cs"/>
          <w:sz w:val="30"/>
          <w:szCs w:val="30"/>
          <w:cs/>
        </w:rPr>
        <w:t>คุณภาพ</w:t>
      </w:r>
      <w:r w:rsidRPr="00A844EE">
        <w:rPr>
          <w:rFonts w:asciiTheme="majorBidi" w:hAnsiTheme="majorBidi" w:cstheme="majorBidi" w:hint="cs"/>
          <w:sz w:val="30"/>
          <w:szCs w:val="30"/>
          <w:cs/>
        </w:rPr>
        <w:t>ให้แก่บริษัทบริหารสินทรัพย์ เป็นจำนวนเงิน</w:t>
      </w:r>
      <w:r w:rsidR="00F3220D" w:rsidRPr="00A844EE">
        <w:rPr>
          <w:rFonts w:asciiTheme="majorBidi" w:hAnsiTheme="majorBidi" w:cstheme="majorBidi" w:hint="cs"/>
          <w:sz w:val="30"/>
          <w:szCs w:val="30"/>
          <w:cs/>
        </w:rPr>
        <w:t>ต้น</w:t>
      </w:r>
      <w:r w:rsidRPr="00A844EE">
        <w:rPr>
          <w:rFonts w:asciiTheme="majorBidi" w:hAnsiTheme="majorBidi" w:cstheme="majorBidi" w:hint="cs"/>
          <w:sz w:val="30"/>
          <w:szCs w:val="30"/>
          <w:cs/>
        </w:rPr>
        <w:t>ทั้งสิ้น</w:t>
      </w:r>
      <w:r w:rsidR="00E65010" w:rsidRPr="00A844EE">
        <w:rPr>
          <w:rFonts w:asciiTheme="majorBidi" w:hAnsiTheme="majorBidi" w:cstheme="majorBidi"/>
          <w:sz w:val="30"/>
          <w:szCs w:val="30"/>
        </w:rPr>
        <w:t xml:space="preserve"> </w:t>
      </w:r>
      <w:r w:rsidR="005D7A4C">
        <w:rPr>
          <w:rFonts w:asciiTheme="majorBidi" w:hAnsiTheme="majorBidi" w:cstheme="majorBidi"/>
          <w:sz w:val="30"/>
          <w:szCs w:val="30"/>
        </w:rPr>
        <w:t xml:space="preserve">10,024 </w:t>
      </w:r>
      <w:r w:rsidR="005D7A4C">
        <w:rPr>
          <w:rFonts w:asciiTheme="majorBidi" w:hAnsiTheme="majorBidi" w:cstheme="majorBidi" w:hint="cs"/>
          <w:sz w:val="30"/>
          <w:szCs w:val="30"/>
          <w:cs/>
        </w:rPr>
        <w:t>ล้</w:t>
      </w:r>
      <w:r w:rsidRPr="00A844EE">
        <w:rPr>
          <w:rFonts w:asciiTheme="majorBidi" w:hAnsiTheme="majorBidi" w:cstheme="majorBidi" w:hint="cs"/>
          <w:sz w:val="30"/>
          <w:szCs w:val="30"/>
          <w:cs/>
        </w:rPr>
        <w:t>านบาท</w:t>
      </w:r>
      <w:r w:rsidR="006D67D9" w:rsidRPr="00A844EE">
        <w:rPr>
          <w:rFonts w:asciiTheme="majorBidi" w:hAnsiTheme="majorBidi" w:cstheme="majorBidi"/>
          <w:sz w:val="30"/>
          <w:szCs w:val="30"/>
        </w:rPr>
        <w:t xml:space="preserve"> </w:t>
      </w:r>
      <w:r w:rsidR="006D67D9" w:rsidRPr="00A844EE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183CCF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A34A08" w:rsidRPr="00A844E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83CCF">
        <w:rPr>
          <w:rFonts w:asciiTheme="majorBidi" w:hAnsiTheme="majorBidi" w:cstheme="majorBidi"/>
          <w:i/>
          <w:iCs/>
          <w:sz w:val="30"/>
          <w:szCs w:val="30"/>
        </w:rPr>
        <w:t>12,382</w:t>
      </w:r>
      <w:r w:rsidR="00002144" w:rsidRPr="00A844E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0462F" w:rsidRPr="00A844EE">
        <w:rPr>
          <w:rFonts w:asciiTheme="majorBidi" w:hAnsiTheme="majorBidi" w:cstheme="majorBidi" w:hint="cs"/>
          <w:i/>
          <w:iCs/>
          <w:sz w:val="30"/>
          <w:szCs w:val="30"/>
          <w:cs/>
        </w:rPr>
        <w:t>ล้า</w:t>
      </w:r>
      <w:r w:rsidR="00187CA4">
        <w:rPr>
          <w:rFonts w:asciiTheme="majorBidi" w:hAnsiTheme="majorBidi" w:cstheme="majorBidi" w:hint="cs"/>
          <w:i/>
          <w:iCs/>
          <w:sz w:val="30"/>
          <w:szCs w:val="30"/>
          <w:cs/>
        </w:rPr>
        <w:t>น</w:t>
      </w:r>
      <w:r w:rsidR="0010462F" w:rsidRPr="00A844EE">
        <w:rPr>
          <w:rFonts w:asciiTheme="majorBidi" w:hAnsiTheme="majorBidi" w:cstheme="majorBidi" w:hint="cs"/>
          <w:i/>
          <w:iCs/>
          <w:sz w:val="30"/>
          <w:szCs w:val="30"/>
          <w:cs/>
        </w:rPr>
        <w:t>บาท</w:t>
      </w:r>
      <w:r w:rsidR="006D67D9" w:rsidRPr="00A844EE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5E2CBD38" w14:textId="77777777" w:rsidR="00222B76" w:rsidRDefault="00222B76" w:rsidP="00222B76">
      <w:pPr>
        <w:spacing w:after="0"/>
        <w:ind w:left="540" w:right="15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6EE34759" w14:textId="77777777" w:rsidR="003900D1" w:rsidRDefault="003900D1">
      <w:pPr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3B5E6CCF" w14:textId="7043AA25" w:rsidR="00801C4E" w:rsidRPr="0096220F" w:rsidRDefault="00801C4E" w:rsidP="00346F67">
      <w:pPr>
        <w:pStyle w:val="ListParagraph"/>
        <w:numPr>
          <w:ilvl w:val="0"/>
          <w:numId w:val="43"/>
        </w:numPr>
        <w:spacing w:line="240" w:lineRule="auto"/>
        <w:ind w:left="540" w:right="-29" w:hanging="540"/>
        <w:jc w:val="both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96220F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เงินให้สินเชื่อแก่ลูกหนี้ที่มีปัญหาเกี่ยวกับฐานะการเงินและผลการดำเนินงาน</w:t>
      </w:r>
    </w:p>
    <w:p w14:paraId="55C078B2" w14:textId="00AAC8D1" w:rsidR="00255AA6" w:rsidRPr="007956F8" w:rsidRDefault="00255AA6" w:rsidP="00BE572D">
      <w:pPr>
        <w:spacing w:after="0"/>
        <w:ind w:left="540" w:right="15"/>
        <w:rPr>
          <w:rFonts w:asciiTheme="majorBidi" w:hAnsiTheme="majorBidi" w:cstheme="majorBidi"/>
          <w:sz w:val="20"/>
          <w:szCs w:val="20"/>
        </w:rPr>
      </w:pPr>
    </w:p>
    <w:tbl>
      <w:tblPr>
        <w:tblW w:w="9202" w:type="dxa"/>
        <w:tblInd w:w="465" w:type="dxa"/>
        <w:tblLayout w:type="fixed"/>
        <w:tblCellMar>
          <w:left w:w="29" w:type="dxa"/>
          <w:right w:w="58" w:type="dxa"/>
        </w:tblCellMar>
        <w:tblLook w:val="04A0" w:firstRow="1" w:lastRow="0" w:firstColumn="1" w:lastColumn="0" w:noHBand="0" w:noVBand="1"/>
      </w:tblPr>
      <w:tblGrid>
        <w:gridCol w:w="1965"/>
        <w:gridCol w:w="720"/>
        <w:gridCol w:w="107"/>
        <w:gridCol w:w="922"/>
        <w:gridCol w:w="107"/>
        <w:gridCol w:w="720"/>
        <w:gridCol w:w="107"/>
        <w:gridCol w:w="864"/>
        <w:gridCol w:w="107"/>
        <w:gridCol w:w="720"/>
        <w:gridCol w:w="107"/>
        <w:gridCol w:w="958"/>
        <w:gridCol w:w="107"/>
        <w:gridCol w:w="720"/>
        <w:gridCol w:w="107"/>
        <w:gridCol w:w="864"/>
      </w:tblGrid>
      <w:tr w:rsidR="00F425A2" w:rsidRPr="0069596B" w14:paraId="779691D2" w14:textId="77777777" w:rsidTr="00F22112">
        <w:tc>
          <w:tcPr>
            <w:tcW w:w="1965" w:type="dxa"/>
            <w:vAlign w:val="bottom"/>
          </w:tcPr>
          <w:p w14:paraId="7864BB8E" w14:textId="77777777" w:rsidR="00F425A2" w:rsidRPr="0020463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237" w:type="dxa"/>
            <w:gridSpan w:val="15"/>
            <w:vAlign w:val="bottom"/>
            <w:hideMark/>
          </w:tcPr>
          <w:p w14:paraId="4B7C38A9" w14:textId="069A09B5" w:rsidR="00F425A2" w:rsidRPr="0069596B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F425A2" w:rsidRPr="0069596B" w14:paraId="7209E63D" w14:textId="77777777" w:rsidTr="00F22112">
        <w:tc>
          <w:tcPr>
            <w:tcW w:w="1965" w:type="dxa"/>
            <w:vAlign w:val="bottom"/>
          </w:tcPr>
          <w:p w14:paraId="66650ABD" w14:textId="77777777" w:rsidR="00F425A2" w:rsidRPr="0069596B" w:rsidRDefault="00F425A2" w:rsidP="00F425A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3547" w:type="dxa"/>
            <w:gridSpan w:val="7"/>
            <w:vAlign w:val="bottom"/>
            <w:hideMark/>
          </w:tcPr>
          <w:p w14:paraId="4D59F2C4" w14:textId="12942CF8" w:rsidR="00F425A2" w:rsidRPr="00C9083F" w:rsidRDefault="00F425A2" w:rsidP="00F425A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183CCF">
              <w:rPr>
                <w:rFonts w:ascii="Angsana New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107" w:type="dxa"/>
            <w:vAlign w:val="bottom"/>
          </w:tcPr>
          <w:p w14:paraId="0EC31795" w14:textId="77777777" w:rsidR="00F425A2" w:rsidRPr="0069596B" w:rsidRDefault="00F425A2" w:rsidP="00F425A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3583" w:type="dxa"/>
            <w:gridSpan w:val="7"/>
            <w:vAlign w:val="bottom"/>
            <w:hideMark/>
          </w:tcPr>
          <w:p w14:paraId="6D6C6274" w14:textId="2B15247D" w:rsidR="00F425A2" w:rsidRPr="00C9083F" w:rsidRDefault="00F425A2" w:rsidP="00F425A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183CCF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F425A2" w:rsidRPr="0069596B" w14:paraId="72BBDF05" w14:textId="77777777" w:rsidTr="00F22112">
        <w:tc>
          <w:tcPr>
            <w:tcW w:w="1965" w:type="dxa"/>
            <w:vAlign w:val="bottom"/>
          </w:tcPr>
          <w:p w14:paraId="00D293CC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297CA04C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" w:type="dxa"/>
            <w:vAlign w:val="bottom"/>
          </w:tcPr>
          <w:p w14:paraId="2D1E5D60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922" w:type="dxa"/>
            <w:vAlign w:val="bottom"/>
          </w:tcPr>
          <w:p w14:paraId="00F10216" w14:textId="77777777" w:rsidR="00F425A2" w:rsidRPr="0069596B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-58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38E9A56D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767C14DC" w14:textId="77777777" w:rsidR="00F425A2" w:rsidRPr="0069596B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113929D8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864" w:type="dxa"/>
            <w:vAlign w:val="bottom"/>
            <w:hideMark/>
          </w:tcPr>
          <w:p w14:paraId="590708ED" w14:textId="77777777" w:rsidR="00F425A2" w:rsidRPr="0069596B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ค่าเผื่อ</w:t>
            </w:r>
          </w:p>
        </w:tc>
        <w:tc>
          <w:tcPr>
            <w:tcW w:w="107" w:type="dxa"/>
            <w:vAlign w:val="bottom"/>
          </w:tcPr>
          <w:p w14:paraId="7DEE548B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3B2E60A4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" w:type="dxa"/>
            <w:vAlign w:val="bottom"/>
          </w:tcPr>
          <w:p w14:paraId="7D3E4F10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958" w:type="dxa"/>
            <w:vAlign w:val="bottom"/>
          </w:tcPr>
          <w:p w14:paraId="5A6C10B2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ind w:left="-10" w:right="-58" w:hanging="26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" w:type="dxa"/>
            <w:vAlign w:val="bottom"/>
          </w:tcPr>
          <w:p w14:paraId="7EC96E7A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10A03B27" w14:textId="77777777" w:rsidR="00F425A2" w:rsidRPr="0069596B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6E0A1252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864" w:type="dxa"/>
            <w:vAlign w:val="bottom"/>
          </w:tcPr>
          <w:p w14:paraId="136DB4C0" w14:textId="77777777" w:rsidR="00F425A2" w:rsidRPr="0069596B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ค่าเผื่อ</w:t>
            </w:r>
          </w:p>
        </w:tc>
      </w:tr>
      <w:tr w:rsidR="00F425A2" w:rsidRPr="0069596B" w14:paraId="6570AE71" w14:textId="77777777" w:rsidTr="00F22112">
        <w:tc>
          <w:tcPr>
            <w:tcW w:w="1965" w:type="dxa"/>
            <w:vAlign w:val="bottom"/>
          </w:tcPr>
          <w:p w14:paraId="2C67C8A4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2488FEF1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" w:type="dxa"/>
            <w:vAlign w:val="bottom"/>
          </w:tcPr>
          <w:p w14:paraId="36A92257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922" w:type="dxa"/>
            <w:vAlign w:val="bottom"/>
          </w:tcPr>
          <w:p w14:paraId="119745B1" w14:textId="77777777" w:rsidR="00F425A2" w:rsidRPr="0069596B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-58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735941DB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4240755B" w14:textId="77777777" w:rsidR="00F425A2" w:rsidRPr="0069596B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3DE2F535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864" w:type="dxa"/>
            <w:vAlign w:val="bottom"/>
            <w:hideMark/>
          </w:tcPr>
          <w:p w14:paraId="46E5C13A" w14:textId="77777777" w:rsidR="00F425A2" w:rsidRPr="0069596B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ผลขาดทุน</w:t>
            </w:r>
          </w:p>
        </w:tc>
        <w:tc>
          <w:tcPr>
            <w:tcW w:w="107" w:type="dxa"/>
            <w:vAlign w:val="bottom"/>
          </w:tcPr>
          <w:p w14:paraId="7732B924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6FF58992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" w:type="dxa"/>
            <w:vAlign w:val="bottom"/>
          </w:tcPr>
          <w:p w14:paraId="39AB8AAB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958" w:type="dxa"/>
            <w:vAlign w:val="bottom"/>
          </w:tcPr>
          <w:p w14:paraId="04F399DE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ind w:left="-10" w:right="-58" w:hanging="26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" w:type="dxa"/>
            <w:vAlign w:val="bottom"/>
          </w:tcPr>
          <w:p w14:paraId="106281AA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2E150A16" w14:textId="77777777" w:rsidR="00F425A2" w:rsidRPr="0069596B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7830B1B9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864" w:type="dxa"/>
            <w:vAlign w:val="bottom"/>
          </w:tcPr>
          <w:p w14:paraId="7F1F0E33" w14:textId="77777777" w:rsidR="00F425A2" w:rsidRPr="0069596B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ผลขาดทุน</w:t>
            </w:r>
          </w:p>
        </w:tc>
      </w:tr>
      <w:tr w:rsidR="00F425A2" w:rsidRPr="0069596B" w14:paraId="23E008A5" w14:textId="77777777" w:rsidTr="00F22112">
        <w:tc>
          <w:tcPr>
            <w:tcW w:w="1965" w:type="dxa"/>
            <w:vAlign w:val="bottom"/>
          </w:tcPr>
          <w:p w14:paraId="2EE0FEE4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089F4281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" w:type="dxa"/>
            <w:vAlign w:val="bottom"/>
          </w:tcPr>
          <w:p w14:paraId="60C701E3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922" w:type="dxa"/>
            <w:vAlign w:val="bottom"/>
            <w:hideMark/>
          </w:tcPr>
          <w:p w14:paraId="4DA0560E" w14:textId="77777777" w:rsidR="00F425A2" w:rsidRPr="0069596B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-58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เงินให้สินเชื่อ</w:t>
            </w:r>
          </w:p>
        </w:tc>
        <w:tc>
          <w:tcPr>
            <w:tcW w:w="107" w:type="dxa"/>
            <w:vAlign w:val="bottom"/>
          </w:tcPr>
          <w:p w14:paraId="1B1222D7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21CF5E16" w14:textId="77777777" w:rsidR="00F425A2" w:rsidRPr="0069596B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2B592C83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864" w:type="dxa"/>
            <w:vAlign w:val="bottom"/>
            <w:hideMark/>
          </w:tcPr>
          <w:p w14:paraId="170D721D" w14:textId="77777777" w:rsidR="00F425A2" w:rsidRPr="0069596B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  <w:tc>
          <w:tcPr>
            <w:tcW w:w="107" w:type="dxa"/>
            <w:vAlign w:val="bottom"/>
          </w:tcPr>
          <w:p w14:paraId="79DF71D0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0C1E2A02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" w:type="dxa"/>
            <w:vAlign w:val="bottom"/>
          </w:tcPr>
          <w:p w14:paraId="7C3E4280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958" w:type="dxa"/>
            <w:vAlign w:val="bottom"/>
            <w:hideMark/>
          </w:tcPr>
          <w:p w14:paraId="7B8A160B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ind w:left="-10" w:right="-58" w:hanging="26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เงินให้สินเชื่อ</w:t>
            </w:r>
          </w:p>
        </w:tc>
        <w:tc>
          <w:tcPr>
            <w:tcW w:w="107" w:type="dxa"/>
            <w:vAlign w:val="bottom"/>
          </w:tcPr>
          <w:p w14:paraId="7B7C9369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7530273D" w14:textId="77777777" w:rsidR="00F425A2" w:rsidRPr="0069596B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535E585A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864" w:type="dxa"/>
            <w:vAlign w:val="bottom"/>
          </w:tcPr>
          <w:p w14:paraId="65706503" w14:textId="77777777" w:rsidR="00F425A2" w:rsidRPr="0069596B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</w:tr>
      <w:tr w:rsidR="00F425A2" w:rsidRPr="0069596B" w14:paraId="69B7DEB1" w14:textId="77777777" w:rsidTr="00F22112">
        <w:tc>
          <w:tcPr>
            <w:tcW w:w="1965" w:type="dxa"/>
            <w:vAlign w:val="bottom"/>
          </w:tcPr>
          <w:p w14:paraId="64B872A3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  <w:hideMark/>
          </w:tcPr>
          <w:p w14:paraId="1312C91C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จำนวน</w:t>
            </w:r>
          </w:p>
        </w:tc>
        <w:tc>
          <w:tcPr>
            <w:tcW w:w="107" w:type="dxa"/>
            <w:vAlign w:val="bottom"/>
          </w:tcPr>
          <w:p w14:paraId="52B9EE3E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922" w:type="dxa"/>
            <w:vAlign w:val="bottom"/>
            <w:hideMark/>
          </w:tcPr>
          <w:p w14:paraId="41F5ADC5" w14:textId="77777777" w:rsidR="00F425A2" w:rsidRPr="0069596B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-58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และดอกเบี้ย</w:t>
            </w:r>
          </w:p>
        </w:tc>
        <w:tc>
          <w:tcPr>
            <w:tcW w:w="107" w:type="dxa"/>
            <w:vAlign w:val="bottom"/>
          </w:tcPr>
          <w:p w14:paraId="091831F7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  <w:hideMark/>
          </w:tcPr>
          <w:p w14:paraId="00418A94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หลัก</w:t>
            </w:r>
          </w:p>
        </w:tc>
        <w:tc>
          <w:tcPr>
            <w:tcW w:w="107" w:type="dxa"/>
            <w:vAlign w:val="bottom"/>
          </w:tcPr>
          <w:p w14:paraId="6D6E0BEE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864" w:type="dxa"/>
            <w:vAlign w:val="bottom"/>
            <w:hideMark/>
          </w:tcPr>
          <w:p w14:paraId="31CCA432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ที่คาดว่า</w:t>
            </w:r>
          </w:p>
        </w:tc>
        <w:tc>
          <w:tcPr>
            <w:tcW w:w="107" w:type="dxa"/>
            <w:vAlign w:val="bottom"/>
          </w:tcPr>
          <w:p w14:paraId="12C3E842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  <w:hideMark/>
          </w:tcPr>
          <w:p w14:paraId="00B1FA81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จำนวน</w:t>
            </w:r>
          </w:p>
        </w:tc>
        <w:tc>
          <w:tcPr>
            <w:tcW w:w="107" w:type="dxa"/>
            <w:vAlign w:val="bottom"/>
          </w:tcPr>
          <w:p w14:paraId="46E3E820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958" w:type="dxa"/>
            <w:vAlign w:val="bottom"/>
            <w:hideMark/>
          </w:tcPr>
          <w:p w14:paraId="304CF57C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ind w:left="-10" w:right="-58" w:hanging="26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และดอกเบี้ย</w:t>
            </w:r>
          </w:p>
        </w:tc>
        <w:tc>
          <w:tcPr>
            <w:tcW w:w="107" w:type="dxa"/>
            <w:vAlign w:val="bottom"/>
          </w:tcPr>
          <w:p w14:paraId="13725D88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  <w:hideMark/>
          </w:tcPr>
          <w:p w14:paraId="257AE8D3" w14:textId="77777777" w:rsidR="00F425A2" w:rsidRPr="0069596B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หลัก</w:t>
            </w:r>
          </w:p>
        </w:tc>
        <w:tc>
          <w:tcPr>
            <w:tcW w:w="107" w:type="dxa"/>
            <w:vAlign w:val="bottom"/>
          </w:tcPr>
          <w:p w14:paraId="7742A5E4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864" w:type="dxa"/>
            <w:vAlign w:val="bottom"/>
          </w:tcPr>
          <w:p w14:paraId="52E3015B" w14:textId="77777777" w:rsidR="00F425A2" w:rsidRPr="0069596B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ที่คาดว่า</w:t>
            </w:r>
          </w:p>
        </w:tc>
      </w:tr>
      <w:tr w:rsidR="00F425A2" w:rsidRPr="0069596B" w14:paraId="59940366" w14:textId="77777777" w:rsidTr="00F22112">
        <w:tc>
          <w:tcPr>
            <w:tcW w:w="1965" w:type="dxa"/>
            <w:vAlign w:val="bottom"/>
          </w:tcPr>
          <w:p w14:paraId="4DE715F3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  <w:hideMark/>
          </w:tcPr>
          <w:p w14:paraId="3541E977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ราย</w:t>
            </w:r>
          </w:p>
        </w:tc>
        <w:tc>
          <w:tcPr>
            <w:tcW w:w="107" w:type="dxa"/>
            <w:vAlign w:val="bottom"/>
          </w:tcPr>
          <w:p w14:paraId="3CA63A12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22" w:type="dxa"/>
            <w:vAlign w:val="bottom"/>
            <w:hideMark/>
          </w:tcPr>
          <w:p w14:paraId="500E9516" w14:textId="4420B2A9" w:rsidR="00F425A2" w:rsidRPr="0069596B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-58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ค้างรับ</w:t>
            </w:r>
            <w:r w:rsidR="0011254D"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t>*</w:t>
            </w:r>
          </w:p>
        </w:tc>
        <w:tc>
          <w:tcPr>
            <w:tcW w:w="107" w:type="dxa"/>
            <w:vAlign w:val="bottom"/>
          </w:tcPr>
          <w:p w14:paraId="5A7A50F2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  <w:hideMark/>
          </w:tcPr>
          <w:p w14:paraId="21803998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ประกัน</w:t>
            </w:r>
          </w:p>
        </w:tc>
        <w:tc>
          <w:tcPr>
            <w:tcW w:w="107" w:type="dxa"/>
            <w:vAlign w:val="bottom"/>
          </w:tcPr>
          <w:p w14:paraId="4F2E425A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64" w:type="dxa"/>
            <w:vAlign w:val="bottom"/>
            <w:hideMark/>
          </w:tcPr>
          <w:p w14:paraId="3CB45122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จะเกิดขึ้น</w:t>
            </w:r>
          </w:p>
        </w:tc>
        <w:tc>
          <w:tcPr>
            <w:tcW w:w="107" w:type="dxa"/>
            <w:vAlign w:val="bottom"/>
          </w:tcPr>
          <w:p w14:paraId="6C996868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vAlign w:val="bottom"/>
            <w:hideMark/>
          </w:tcPr>
          <w:p w14:paraId="54473C91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ราย</w:t>
            </w:r>
          </w:p>
        </w:tc>
        <w:tc>
          <w:tcPr>
            <w:tcW w:w="107" w:type="dxa"/>
            <w:vAlign w:val="bottom"/>
          </w:tcPr>
          <w:p w14:paraId="4BEB57F9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58" w:type="dxa"/>
            <w:vAlign w:val="bottom"/>
            <w:hideMark/>
          </w:tcPr>
          <w:p w14:paraId="1E9AC85F" w14:textId="3572D62F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ind w:left="-10" w:right="-58" w:hanging="2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ค้างรับ</w:t>
            </w:r>
            <w:r w:rsidR="0011254D"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  <w:t>*</w:t>
            </w:r>
          </w:p>
        </w:tc>
        <w:tc>
          <w:tcPr>
            <w:tcW w:w="107" w:type="dxa"/>
            <w:vAlign w:val="bottom"/>
          </w:tcPr>
          <w:p w14:paraId="3305A0FB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vAlign w:val="bottom"/>
            <w:hideMark/>
          </w:tcPr>
          <w:p w14:paraId="79FD870F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ประกัน</w:t>
            </w:r>
          </w:p>
        </w:tc>
        <w:tc>
          <w:tcPr>
            <w:tcW w:w="107" w:type="dxa"/>
            <w:vAlign w:val="bottom"/>
          </w:tcPr>
          <w:p w14:paraId="0E334E67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64" w:type="dxa"/>
            <w:vAlign w:val="bottom"/>
            <w:hideMark/>
          </w:tcPr>
          <w:p w14:paraId="615373F2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จะเกิดขึ้น</w:t>
            </w:r>
          </w:p>
        </w:tc>
      </w:tr>
      <w:tr w:rsidR="00F425A2" w:rsidRPr="0069596B" w14:paraId="326367C9" w14:textId="77777777" w:rsidTr="00F22112">
        <w:tc>
          <w:tcPr>
            <w:tcW w:w="1965" w:type="dxa"/>
            <w:vAlign w:val="bottom"/>
          </w:tcPr>
          <w:p w14:paraId="1E533CE5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7A53D2B0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" w:type="dxa"/>
            <w:vAlign w:val="bottom"/>
          </w:tcPr>
          <w:p w14:paraId="7CC69E4C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2720" w:type="dxa"/>
            <w:gridSpan w:val="5"/>
            <w:vAlign w:val="bottom"/>
            <w:hideMark/>
          </w:tcPr>
          <w:p w14:paraId="6AB3CD42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  <w:r w:rsidRPr="0069596B">
              <w:rPr>
                <w:rFonts w:asciiTheme="majorBidi" w:eastAsia="AngsanaNew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  <w:t>(ล้านบาท)</w:t>
            </w:r>
          </w:p>
        </w:tc>
        <w:tc>
          <w:tcPr>
            <w:tcW w:w="107" w:type="dxa"/>
            <w:vAlign w:val="bottom"/>
          </w:tcPr>
          <w:p w14:paraId="0ED63C5D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4BD67807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" w:type="dxa"/>
            <w:vAlign w:val="bottom"/>
          </w:tcPr>
          <w:p w14:paraId="7DC77FE1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2756" w:type="dxa"/>
            <w:gridSpan w:val="5"/>
            <w:vAlign w:val="bottom"/>
            <w:hideMark/>
          </w:tcPr>
          <w:p w14:paraId="6981C4AF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  <w:r w:rsidRPr="0069596B">
              <w:rPr>
                <w:rFonts w:asciiTheme="majorBidi" w:eastAsia="AngsanaNew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  <w:t>(ล้านบาท)</w:t>
            </w:r>
          </w:p>
        </w:tc>
      </w:tr>
      <w:tr w:rsidR="00AC2558" w:rsidRPr="0069596B" w14:paraId="1C395442" w14:textId="77777777" w:rsidTr="003933D9">
        <w:tc>
          <w:tcPr>
            <w:tcW w:w="1965" w:type="dxa"/>
          </w:tcPr>
          <w:p w14:paraId="09AC4F90" w14:textId="4FD7CF2B" w:rsidR="00CC7231" w:rsidRPr="00CC7231" w:rsidRDefault="00CC7231" w:rsidP="00CC7231">
            <w:pPr>
              <w:spacing w:after="0" w:line="240" w:lineRule="auto"/>
              <w:ind w:left="299" w:right="26" w:hanging="24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C723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บริษัทจดทะเบียนที</w:t>
            </w:r>
            <w:r>
              <w:rPr>
                <w:rFonts w:ascii="Angsana New" w:eastAsia="Angsana New" w:hAnsi="Angsana New" w:cs="Angsana New" w:hint="cs"/>
                <w:sz w:val="24"/>
                <w:szCs w:val="24"/>
                <w:cs/>
              </w:rPr>
              <w:t>่</w:t>
            </w:r>
            <w:r w:rsidRPr="00CC7231">
              <w:rPr>
                <w:rFonts w:asciiTheme="majorBidi" w:hAnsiTheme="majorBidi" w:cstheme="majorBidi"/>
                <w:sz w:val="24"/>
                <w:szCs w:val="24"/>
                <w:cs/>
              </w:rPr>
              <w:t>เข้าข่าย</w:t>
            </w:r>
          </w:p>
          <w:p w14:paraId="32750581" w14:textId="77777777" w:rsidR="00CC7231" w:rsidRPr="00CC7231" w:rsidRDefault="00CC7231" w:rsidP="00AC776D">
            <w:pPr>
              <w:spacing w:after="0" w:line="240" w:lineRule="auto"/>
              <w:ind w:left="497" w:right="26" w:hanging="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C7231">
              <w:rPr>
                <w:rFonts w:asciiTheme="majorBidi" w:hAnsiTheme="majorBidi" w:cstheme="majorBidi"/>
                <w:sz w:val="24"/>
                <w:szCs w:val="24"/>
                <w:cs/>
              </w:rPr>
              <w:t>ถูกเพิกถอนจากการเป็น</w:t>
            </w:r>
          </w:p>
          <w:p w14:paraId="4E60F68F" w14:textId="77777777" w:rsidR="00CC7231" w:rsidRPr="00CC7231" w:rsidRDefault="00CC7231" w:rsidP="00AC776D">
            <w:pPr>
              <w:spacing w:after="0" w:line="240" w:lineRule="auto"/>
              <w:ind w:left="497" w:right="26" w:hanging="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C7231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หลักทรัพย์จดทะเบียน</w:t>
            </w:r>
          </w:p>
          <w:p w14:paraId="78DFBDD6" w14:textId="77777777" w:rsidR="00CC7231" w:rsidRPr="00CC7231" w:rsidRDefault="00CC7231" w:rsidP="00AC776D">
            <w:pPr>
              <w:spacing w:after="0" w:line="240" w:lineRule="auto"/>
              <w:ind w:left="497" w:right="26" w:hanging="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C7231">
              <w:rPr>
                <w:rFonts w:asciiTheme="majorBidi" w:hAnsiTheme="majorBidi" w:cstheme="majorBidi"/>
                <w:sz w:val="24"/>
                <w:szCs w:val="24"/>
                <w:cs/>
              </w:rPr>
              <w:t>ในตลาดหลักทรัพย์</w:t>
            </w:r>
          </w:p>
          <w:p w14:paraId="5B70C1BE" w14:textId="3A82BE8B" w:rsidR="00AC2558" w:rsidRPr="0069596B" w:rsidRDefault="00CC7231" w:rsidP="00AC776D">
            <w:pPr>
              <w:spacing w:after="0" w:line="240" w:lineRule="auto"/>
              <w:ind w:left="497" w:right="26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7231">
              <w:rPr>
                <w:rFonts w:asciiTheme="majorBidi" w:hAnsiTheme="majorBidi" w:cstheme="majorBidi"/>
                <w:sz w:val="24"/>
                <w:szCs w:val="24"/>
                <w:cs/>
              </w:rPr>
              <w:t>แห่งประเทศไทย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0FC588D1" w14:textId="6B2938EC" w:rsidR="00AC2558" w:rsidRDefault="00AC776D" w:rsidP="003933D9">
            <w:pPr>
              <w:tabs>
                <w:tab w:val="decimal" w:pos="281"/>
              </w:tabs>
              <w:spacing w:after="0" w:line="240" w:lineRule="auto"/>
              <w:ind w:left="-79" w:right="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07" w:type="dxa"/>
            <w:vAlign w:val="bottom"/>
          </w:tcPr>
          <w:p w14:paraId="281E77E5" w14:textId="77777777" w:rsidR="00AC2558" w:rsidRPr="0069596B" w:rsidRDefault="00AC2558" w:rsidP="003933D9">
            <w:pPr>
              <w:tabs>
                <w:tab w:val="decimal" w:pos="64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vAlign w:val="bottom"/>
          </w:tcPr>
          <w:p w14:paraId="33EA47FC" w14:textId="1D701315" w:rsidR="00AC2558" w:rsidRPr="003933D9" w:rsidRDefault="00AC776D" w:rsidP="00AC776D">
            <w:pPr>
              <w:tabs>
                <w:tab w:val="left" w:pos="572"/>
                <w:tab w:val="left" w:pos="672"/>
              </w:tabs>
              <w:spacing w:after="0" w:line="240" w:lineRule="auto"/>
              <w:ind w:left="3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17</w:t>
            </w:r>
          </w:p>
        </w:tc>
        <w:tc>
          <w:tcPr>
            <w:tcW w:w="107" w:type="dxa"/>
            <w:vAlign w:val="bottom"/>
          </w:tcPr>
          <w:p w14:paraId="3DD86670" w14:textId="77777777" w:rsidR="00AC2558" w:rsidRPr="003933D9" w:rsidRDefault="00AC2558" w:rsidP="003933D9">
            <w:pPr>
              <w:tabs>
                <w:tab w:val="left" w:pos="580"/>
              </w:tabs>
              <w:spacing w:after="0" w:line="240" w:lineRule="auto"/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31DEB300" w14:textId="32DC54E1" w:rsidR="00AC2558" w:rsidRPr="003933D9" w:rsidRDefault="00AC776D" w:rsidP="00AC776D">
            <w:pPr>
              <w:tabs>
                <w:tab w:val="left" w:pos="525"/>
                <w:tab w:val="left" w:pos="728"/>
              </w:tabs>
              <w:spacing w:after="0" w:line="240" w:lineRule="auto"/>
              <w:ind w:left="-3" w:right="-1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9</w:t>
            </w:r>
          </w:p>
        </w:tc>
        <w:tc>
          <w:tcPr>
            <w:tcW w:w="107" w:type="dxa"/>
            <w:vAlign w:val="bottom"/>
          </w:tcPr>
          <w:p w14:paraId="4785D872" w14:textId="77777777" w:rsidR="00AC2558" w:rsidRPr="003933D9" w:rsidRDefault="00AC2558" w:rsidP="003933D9">
            <w:pPr>
              <w:tabs>
                <w:tab w:val="decimal" w:pos="-30"/>
                <w:tab w:val="left" w:pos="580"/>
              </w:tabs>
              <w:spacing w:after="0" w:line="240" w:lineRule="auto"/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74CD7842" w14:textId="49B10338" w:rsidR="00AC2558" w:rsidRPr="003933D9" w:rsidRDefault="00AC776D" w:rsidP="003933D9">
            <w:pPr>
              <w:tabs>
                <w:tab w:val="left" w:pos="796"/>
              </w:tabs>
              <w:spacing w:after="0" w:line="240" w:lineRule="auto"/>
              <w:ind w:left="-23" w:right="-19"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7" w:type="dxa"/>
            <w:vAlign w:val="bottom"/>
          </w:tcPr>
          <w:p w14:paraId="098B7CEF" w14:textId="77777777" w:rsidR="00AC2558" w:rsidRPr="0069596B" w:rsidRDefault="00AC2558" w:rsidP="003933D9">
            <w:pPr>
              <w:tabs>
                <w:tab w:val="decimal" w:pos="64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4744812A" w14:textId="26D56020" w:rsidR="00AC2558" w:rsidRDefault="00AC776D" w:rsidP="00AC776D">
            <w:pPr>
              <w:tabs>
                <w:tab w:val="decimal" w:pos="8"/>
              </w:tabs>
              <w:spacing w:after="0" w:line="240" w:lineRule="auto"/>
              <w:ind w:left="-79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7" w:type="dxa"/>
            <w:vAlign w:val="bottom"/>
          </w:tcPr>
          <w:p w14:paraId="2A1C05C5" w14:textId="77777777" w:rsidR="00AC2558" w:rsidRPr="0069596B" w:rsidRDefault="00AC2558" w:rsidP="003933D9">
            <w:pPr>
              <w:tabs>
                <w:tab w:val="decimal" w:pos="-30"/>
                <w:tab w:val="decimal" w:pos="641"/>
              </w:tabs>
              <w:spacing w:after="0" w:line="240" w:lineRule="auto"/>
              <w:ind w:right="1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vAlign w:val="bottom"/>
          </w:tcPr>
          <w:p w14:paraId="1016246C" w14:textId="0E275B20" w:rsidR="00AC2558" w:rsidRDefault="00AC776D" w:rsidP="00AC776D">
            <w:pPr>
              <w:tabs>
                <w:tab w:val="decimal" w:pos="529"/>
              </w:tabs>
              <w:spacing w:after="0" w:line="240" w:lineRule="auto"/>
              <w:ind w:left="-79" w:right="12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7" w:type="dxa"/>
            <w:vAlign w:val="bottom"/>
          </w:tcPr>
          <w:p w14:paraId="3C7FEC25" w14:textId="77777777" w:rsidR="00AC2558" w:rsidRPr="0069596B" w:rsidRDefault="00AC2558" w:rsidP="003933D9">
            <w:pPr>
              <w:tabs>
                <w:tab w:val="decimal" w:pos="705"/>
              </w:tabs>
              <w:spacing w:after="0" w:line="240" w:lineRule="auto"/>
              <w:ind w:right="1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12932807" w14:textId="16DF96F2" w:rsidR="00AC2558" w:rsidRDefault="00AC776D" w:rsidP="00AC776D">
            <w:pPr>
              <w:tabs>
                <w:tab w:val="decimal" w:pos="364"/>
              </w:tabs>
              <w:spacing w:after="0" w:line="240" w:lineRule="auto"/>
              <w:ind w:left="-79" w:right="11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7" w:type="dxa"/>
            <w:vAlign w:val="bottom"/>
          </w:tcPr>
          <w:p w14:paraId="32734D31" w14:textId="77777777" w:rsidR="00AC2558" w:rsidRPr="0069596B" w:rsidRDefault="00AC2558" w:rsidP="003933D9">
            <w:pPr>
              <w:tabs>
                <w:tab w:val="decimal" w:pos="705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0C651091" w14:textId="1AAE7DDC" w:rsidR="00AC2558" w:rsidRDefault="00AC776D" w:rsidP="00AC776D">
            <w:pPr>
              <w:tabs>
                <w:tab w:val="decimal" w:pos="525"/>
              </w:tabs>
              <w:spacing w:after="0" w:line="240" w:lineRule="auto"/>
              <w:ind w:left="-79" w:right="12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933D9" w:rsidRPr="0069596B" w14:paraId="4EB3E7F4" w14:textId="77777777" w:rsidTr="003933D9">
        <w:tc>
          <w:tcPr>
            <w:tcW w:w="1965" w:type="dxa"/>
          </w:tcPr>
          <w:p w14:paraId="190DD5EE" w14:textId="77777777" w:rsidR="003933D9" w:rsidRPr="0069596B" w:rsidRDefault="003933D9" w:rsidP="003933D9">
            <w:pPr>
              <w:spacing w:after="0" w:line="240" w:lineRule="auto"/>
              <w:ind w:left="299" w:right="26" w:hanging="24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596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69596B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</w:t>
            </w:r>
            <w:r w:rsidRPr="0069596B">
              <w:rPr>
                <w:rFonts w:asciiTheme="majorBidi" w:hAnsiTheme="majorBidi" w:cstheme="majorBidi"/>
                <w:sz w:val="24"/>
                <w:szCs w:val="24"/>
                <w:cs/>
              </w:rPr>
              <w:t>ถูกเพิกถอนจาก</w:t>
            </w:r>
            <w:r w:rsidRPr="0069596B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การเป็นหลักทรัพย์</w:t>
            </w:r>
            <w:r w:rsidRPr="0069596B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จดทะเบียนใน</w:t>
            </w:r>
            <w:r w:rsidRPr="0069596B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69596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ตลาดหลักทรัพย์</w:t>
            </w:r>
            <w:r w:rsidRPr="0069596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แห่งประเทศไทย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42D4C0A9" w14:textId="4F596B52" w:rsidR="003933D9" w:rsidRPr="0069596B" w:rsidRDefault="003933D9" w:rsidP="003933D9">
            <w:pPr>
              <w:tabs>
                <w:tab w:val="decimal" w:pos="281"/>
              </w:tabs>
              <w:spacing w:after="0" w:line="240" w:lineRule="auto"/>
              <w:ind w:left="-79" w:right="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7" w:type="dxa"/>
            <w:vAlign w:val="bottom"/>
          </w:tcPr>
          <w:p w14:paraId="76EFEBE2" w14:textId="77777777" w:rsidR="003933D9" w:rsidRPr="0069596B" w:rsidRDefault="003933D9" w:rsidP="003933D9">
            <w:pPr>
              <w:tabs>
                <w:tab w:val="decimal" w:pos="64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vAlign w:val="bottom"/>
          </w:tcPr>
          <w:p w14:paraId="6D392ACB" w14:textId="7EC06FC3" w:rsidR="003933D9" w:rsidRPr="003933D9" w:rsidRDefault="003933D9" w:rsidP="003933D9">
            <w:pPr>
              <w:tabs>
                <w:tab w:val="left" w:pos="672"/>
              </w:tabs>
              <w:spacing w:after="0" w:line="240" w:lineRule="auto"/>
              <w:ind w:left="3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33D9">
              <w:rPr>
                <w:rFonts w:asciiTheme="majorBidi" w:hAnsiTheme="majorBidi" w:cstheme="majorBidi"/>
                <w:sz w:val="24"/>
                <w:szCs w:val="24"/>
              </w:rPr>
              <w:t>7,546</w:t>
            </w:r>
          </w:p>
        </w:tc>
        <w:tc>
          <w:tcPr>
            <w:tcW w:w="107" w:type="dxa"/>
            <w:vAlign w:val="bottom"/>
          </w:tcPr>
          <w:p w14:paraId="452BAAF4" w14:textId="77777777" w:rsidR="003933D9" w:rsidRPr="003933D9" w:rsidRDefault="003933D9" w:rsidP="003933D9">
            <w:pPr>
              <w:tabs>
                <w:tab w:val="left" w:pos="580"/>
              </w:tabs>
              <w:spacing w:after="0" w:line="240" w:lineRule="auto"/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374A1A33" w14:textId="296EA33C" w:rsidR="003933D9" w:rsidRPr="003933D9" w:rsidRDefault="003933D9" w:rsidP="003933D9">
            <w:pPr>
              <w:tabs>
                <w:tab w:val="left" w:pos="728"/>
              </w:tabs>
              <w:spacing w:after="0" w:line="240" w:lineRule="auto"/>
              <w:ind w:left="-3" w:right="-1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33D9">
              <w:rPr>
                <w:rFonts w:asciiTheme="majorBidi" w:hAnsiTheme="majorBidi" w:cstheme="majorBidi"/>
                <w:sz w:val="24"/>
                <w:szCs w:val="24"/>
              </w:rPr>
              <w:t>3,196</w:t>
            </w:r>
          </w:p>
        </w:tc>
        <w:tc>
          <w:tcPr>
            <w:tcW w:w="107" w:type="dxa"/>
            <w:vAlign w:val="bottom"/>
          </w:tcPr>
          <w:p w14:paraId="30DBDBEA" w14:textId="77777777" w:rsidR="003933D9" w:rsidRPr="003933D9" w:rsidRDefault="003933D9" w:rsidP="003933D9">
            <w:pPr>
              <w:tabs>
                <w:tab w:val="decimal" w:pos="-30"/>
                <w:tab w:val="left" w:pos="580"/>
              </w:tabs>
              <w:spacing w:after="0" w:line="240" w:lineRule="auto"/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7D905B1F" w14:textId="3CF4F8BE" w:rsidR="003933D9" w:rsidRPr="003933D9" w:rsidRDefault="003933D9" w:rsidP="003933D9">
            <w:pPr>
              <w:tabs>
                <w:tab w:val="left" w:pos="796"/>
              </w:tabs>
              <w:spacing w:after="0" w:line="240" w:lineRule="auto"/>
              <w:ind w:left="-23" w:right="-19" w:firstLine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33D9">
              <w:rPr>
                <w:rFonts w:asciiTheme="majorBidi" w:hAnsiTheme="majorBidi" w:cstheme="majorBidi"/>
                <w:sz w:val="24"/>
                <w:szCs w:val="24"/>
              </w:rPr>
              <w:t>3,054</w:t>
            </w:r>
          </w:p>
        </w:tc>
        <w:tc>
          <w:tcPr>
            <w:tcW w:w="107" w:type="dxa"/>
            <w:vAlign w:val="bottom"/>
          </w:tcPr>
          <w:p w14:paraId="2604C088" w14:textId="77777777" w:rsidR="003933D9" w:rsidRPr="0069596B" w:rsidRDefault="003933D9" w:rsidP="003933D9">
            <w:pPr>
              <w:tabs>
                <w:tab w:val="decimal" w:pos="64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1F5AD615" w14:textId="2873413A" w:rsidR="003933D9" w:rsidRPr="0069596B" w:rsidRDefault="003933D9" w:rsidP="003933D9">
            <w:pPr>
              <w:tabs>
                <w:tab w:val="decimal" w:pos="344"/>
              </w:tabs>
              <w:spacing w:after="0" w:line="240" w:lineRule="auto"/>
              <w:ind w:left="-79" w:right="-9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7" w:type="dxa"/>
            <w:vAlign w:val="bottom"/>
          </w:tcPr>
          <w:p w14:paraId="7AD3B1B3" w14:textId="77777777" w:rsidR="003933D9" w:rsidRPr="0069596B" w:rsidRDefault="003933D9" w:rsidP="003933D9">
            <w:pPr>
              <w:tabs>
                <w:tab w:val="decimal" w:pos="-30"/>
                <w:tab w:val="decimal" w:pos="641"/>
              </w:tabs>
              <w:spacing w:after="0" w:line="240" w:lineRule="auto"/>
              <w:ind w:right="1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vAlign w:val="bottom"/>
          </w:tcPr>
          <w:p w14:paraId="26552A92" w14:textId="7C86EC7C" w:rsidR="003933D9" w:rsidRPr="0069596B" w:rsidRDefault="003933D9" w:rsidP="003933D9">
            <w:pPr>
              <w:tabs>
                <w:tab w:val="decimal" w:pos="705"/>
              </w:tabs>
              <w:spacing w:after="0" w:line="240" w:lineRule="auto"/>
              <w:ind w:left="-79" w:right="12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7,810</w:t>
            </w:r>
          </w:p>
        </w:tc>
        <w:tc>
          <w:tcPr>
            <w:tcW w:w="107" w:type="dxa"/>
            <w:vAlign w:val="bottom"/>
          </w:tcPr>
          <w:p w14:paraId="2C4EF756" w14:textId="77777777" w:rsidR="003933D9" w:rsidRPr="0069596B" w:rsidRDefault="003933D9" w:rsidP="003933D9">
            <w:pPr>
              <w:tabs>
                <w:tab w:val="decimal" w:pos="705"/>
              </w:tabs>
              <w:spacing w:after="0" w:line="240" w:lineRule="auto"/>
              <w:ind w:right="1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6C735EFA" w14:textId="1D7C831E" w:rsidR="003933D9" w:rsidRPr="0069596B" w:rsidRDefault="003933D9" w:rsidP="003933D9">
            <w:pPr>
              <w:tabs>
                <w:tab w:val="decimal" w:pos="705"/>
              </w:tabs>
              <w:spacing w:after="0" w:line="240" w:lineRule="auto"/>
              <w:ind w:left="-79" w:right="12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3,775</w:t>
            </w:r>
          </w:p>
        </w:tc>
        <w:tc>
          <w:tcPr>
            <w:tcW w:w="107" w:type="dxa"/>
            <w:vAlign w:val="bottom"/>
          </w:tcPr>
          <w:p w14:paraId="210F9AA1" w14:textId="77777777" w:rsidR="003933D9" w:rsidRPr="0069596B" w:rsidRDefault="003933D9" w:rsidP="003933D9">
            <w:pPr>
              <w:tabs>
                <w:tab w:val="decimal" w:pos="705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EABC510" w14:textId="510BF958" w:rsidR="003933D9" w:rsidRPr="0069596B" w:rsidRDefault="003933D9" w:rsidP="003933D9">
            <w:pPr>
              <w:tabs>
                <w:tab w:val="decimal" w:pos="705"/>
              </w:tabs>
              <w:spacing w:after="0" w:line="240" w:lineRule="auto"/>
              <w:ind w:left="-79" w:right="12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3,072</w:t>
            </w:r>
          </w:p>
        </w:tc>
      </w:tr>
    </w:tbl>
    <w:p w14:paraId="5148DC79" w14:textId="77777777" w:rsidR="008913A5" w:rsidRPr="008913A5" w:rsidRDefault="008913A5" w:rsidP="00147A27">
      <w:pPr>
        <w:tabs>
          <w:tab w:val="left" w:pos="540"/>
        </w:tabs>
        <w:spacing w:after="0"/>
        <w:ind w:left="765" w:right="-28" w:hanging="225"/>
        <w:jc w:val="both"/>
        <w:outlineLvl w:val="0"/>
        <w:rPr>
          <w:rFonts w:asciiTheme="majorBidi" w:hAnsiTheme="majorBidi" w:cs="Angsana New"/>
          <w:spacing w:val="-4"/>
          <w:sz w:val="8"/>
          <w:szCs w:val="8"/>
          <w:vertAlign w:val="superscript"/>
        </w:rPr>
      </w:pPr>
    </w:p>
    <w:p w14:paraId="459A5925" w14:textId="22988C3E" w:rsidR="00147A27" w:rsidRPr="00147A27" w:rsidRDefault="00147A27" w:rsidP="00147A27">
      <w:pPr>
        <w:tabs>
          <w:tab w:val="left" w:pos="540"/>
        </w:tabs>
        <w:spacing w:after="0"/>
        <w:ind w:left="765" w:right="-28" w:hanging="225"/>
        <w:jc w:val="both"/>
        <w:outlineLvl w:val="0"/>
        <w:rPr>
          <w:rFonts w:asciiTheme="majorBidi" w:hAnsiTheme="majorBidi" w:cs="Angsana New"/>
          <w:spacing w:val="-4"/>
          <w:sz w:val="20"/>
          <w:szCs w:val="20"/>
          <w:cs/>
        </w:rPr>
      </w:pPr>
      <w:r w:rsidRPr="00147A27">
        <w:rPr>
          <w:rFonts w:asciiTheme="majorBidi" w:hAnsiTheme="majorBidi" w:cs="Angsana New"/>
          <w:spacing w:val="-4"/>
          <w:sz w:val="20"/>
          <w:szCs w:val="20"/>
          <w:vertAlign w:val="superscript"/>
        </w:rPr>
        <w:t>*</w:t>
      </w:r>
      <w:r w:rsidRPr="00147A27">
        <w:rPr>
          <w:rFonts w:asciiTheme="majorBidi" w:hAnsiTheme="majorBidi" w:cs="Angsana New"/>
          <w:spacing w:val="-4"/>
          <w:sz w:val="20"/>
          <w:szCs w:val="20"/>
        </w:rPr>
        <w:t xml:space="preserve"> </w:t>
      </w:r>
      <w:r w:rsidRPr="00147A27">
        <w:rPr>
          <w:rFonts w:asciiTheme="majorBidi" w:hAnsiTheme="majorBidi" w:cs="Angsana New"/>
          <w:spacing w:val="-4"/>
          <w:sz w:val="20"/>
          <w:szCs w:val="20"/>
        </w:rPr>
        <w:tab/>
      </w:r>
      <w:r w:rsidRPr="00147A27">
        <w:rPr>
          <w:rFonts w:asciiTheme="majorBidi" w:hAnsiTheme="majorBidi" w:cs="Angsana New"/>
          <w:spacing w:val="-4"/>
          <w:sz w:val="20"/>
          <w:szCs w:val="20"/>
          <w:cs/>
        </w:rPr>
        <w:t>ไม่รวมภาระผูกพันวงเงินสินเชื่อที่ยังไม่ได้เบิกใช้และการค้ำประกันทางการเงิน</w:t>
      </w:r>
    </w:p>
    <w:p w14:paraId="3A9C69CC" w14:textId="7523B43B" w:rsidR="00EB476A" w:rsidRDefault="00EB476A">
      <w:pPr>
        <w:rPr>
          <w:rFonts w:asciiTheme="majorBidi" w:hAnsiTheme="majorBidi" w:cs="Angsana New"/>
          <w:spacing w:val="-4"/>
          <w:sz w:val="30"/>
          <w:szCs w:val="30"/>
          <w:cs/>
        </w:rPr>
      </w:pPr>
      <w:r>
        <w:rPr>
          <w:rFonts w:asciiTheme="majorBidi" w:hAnsiTheme="majorBidi" w:cs="Angsana New"/>
          <w:spacing w:val="-4"/>
          <w:sz w:val="30"/>
          <w:szCs w:val="30"/>
          <w:cs/>
        </w:rPr>
        <w:br w:type="page"/>
      </w:r>
    </w:p>
    <w:p w14:paraId="5512ECD0" w14:textId="2461573C" w:rsidR="006E7DDA" w:rsidRDefault="00681A6B" w:rsidP="0044621F">
      <w:pPr>
        <w:pStyle w:val="ListParagraph"/>
        <w:numPr>
          <w:ilvl w:val="0"/>
          <w:numId w:val="43"/>
        </w:numPr>
        <w:spacing w:line="240" w:lineRule="auto"/>
        <w:ind w:left="539" w:right="-28" w:hanging="539"/>
        <w:contextualSpacing w:val="0"/>
        <w:jc w:val="both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731AE3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ลูกหนี้ตามสัญญาเช่า</w:t>
      </w:r>
      <w:r w:rsidRPr="00731AE3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ซื้อ</w:t>
      </w:r>
      <w:r w:rsidR="005438EC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และสัญญาเช่าการเงิน</w:t>
      </w:r>
    </w:p>
    <w:p w14:paraId="2742FD5C" w14:textId="77777777" w:rsidR="006C6267" w:rsidRPr="0044621F" w:rsidRDefault="006C6267" w:rsidP="006E7DDA">
      <w:pPr>
        <w:suppressAutoHyphens/>
        <w:spacing w:after="0" w:line="240" w:lineRule="auto"/>
        <w:ind w:right="-28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20"/>
          <w:szCs w:val="20"/>
          <w:lang w:eastAsia="zh-CN"/>
        </w:rPr>
      </w:pPr>
    </w:p>
    <w:tbl>
      <w:tblPr>
        <w:tblW w:w="9207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58"/>
        <w:gridCol w:w="1242"/>
        <w:gridCol w:w="71"/>
        <w:gridCol w:w="1180"/>
        <w:gridCol w:w="62"/>
        <w:gridCol w:w="1198"/>
        <w:gridCol w:w="53"/>
        <w:gridCol w:w="1243"/>
      </w:tblGrid>
      <w:tr w:rsidR="006E7DDA" w:rsidRPr="0069596B" w14:paraId="01F3DA21" w14:textId="77777777" w:rsidTr="00F22112">
        <w:trPr>
          <w:trHeight w:val="324"/>
        </w:trPr>
        <w:tc>
          <w:tcPr>
            <w:tcW w:w="4158" w:type="dxa"/>
            <w:shd w:val="clear" w:color="auto" w:fill="auto"/>
          </w:tcPr>
          <w:p w14:paraId="1A01A16D" w14:textId="77777777" w:rsidR="006E7DDA" w:rsidRPr="006E7DDA" w:rsidRDefault="006E7DDA" w:rsidP="00F22112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049" w:type="dxa"/>
            <w:gridSpan w:val="7"/>
            <w:shd w:val="clear" w:color="auto" w:fill="auto"/>
            <w:vAlign w:val="bottom"/>
          </w:tcPr>
          <w:p w14:paraId="4B9A852D" w14:textId="52AA8D17" w:rsidR="006E7DDA" w:rsidRPr="00806CCE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806CCE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6E7DDA" w:rsidRPr="0069596B" w14:paraId="49C367C8" w14:textId="77777777" w:rsidTr="00F22112">
        <w:trPr>
          <w:trHeight w:val="324"/>
        </w:trPr>
        <w:tc>
          <w:tcPr>
            <w:tcW w:w="4158" w:type="dxa"/>
            <w:shd w:val="clear" w:color="auto" w:fill="auto"/>
          </w:tcPr>
          <w:p w14:paraId="0303E21C" w14:textId="77777777" w:rsidR="006E7DDA" w:rsidRPr="006E7DDA" w:rsidRDefault="006E7DDA" w:rsidP="006E7DDA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049" w:type="dxa"/>
            <w:gridSpan w:val="7"/>
            <w:shd w:val="clear" w:color="auto" w:fill="auto"/>
            <w:vAlign w:val="bottom"/>
          </w:tcPr>
          <w:p w14:paraId="4705EF8A" w14:textId="13B9DF3A" w:rsidR="006E7DDA" w:rsidRPr="00806CCE" w:rsidRDefault="006E7DDA" w:rsidP="006E7DD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06CCE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0D63B9" w:rsidRPr="00806CCE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</w:tr>
      <w:tr w:rsidR="006E7DDA" w:rsidRPr="0069596B" w14:paraId="5AC61C6B" w14:textId="77777777" w:rsidTr="00F22112">
        <w:trPr>
          <w:trHeight w:val="324"/>
        </w:trPr>
        <w:tc>
          <w:tcPr>
            <w:tcW w:w="4158" w:type="dxa"/>
            <w:shd w:val="clear" w:color="auto" w:fill="auto"/>
          </w:tcPr>
          <w:p w14:paraId="68713002" w14:textId="77777777" w:rsidR="006E7DDA" w:rsidRPr="006E7DDA" w:rsidRDefault="006E7DDA" w:rsidP="00F22112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753" w:type="dxa"/>
            <w:gridSpan w:val="5"/>
            <w:shd w:val="clear" w:color="auto" w:fill="auto"/>
          </w:tcPr>
          <w:p w14:paraId="594B9A16" w14:textId="77777777" w:rsidR="006E7DDA" w:rsidRPr="00806CCE" w:rsidRDefault="006E7DDA" w:rsidP="00F22112">
            <w:pPr>
              <w:suppressAutoHyphens/>
              <w:spacing w:after="0" w:line="240" w:lineRule="auto"/>
              <w:ind w:left="-126" w:right="-133" w:firstLine="9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806CCE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จำนวนเงินที่ถึงกำหนด</w:t>
            </w:r>
          </w:p>
          <w:p w14:paraId="44632445" w14:textId="77777777" w:rsidR="006E7DDA" w:rsidRPr="00806CCE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06CCE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จ่ายชำระตามสัญญา</w:t>
            </w:r>
          </w:p>
        </w:tc>
        <w:tc>
          <w:tcPr>
            <w:tcW w:w="53" w:type="dxa"/>
            <w:shd w:val="clear" w:color="auto" w:fill="auto"/>
          </w:tcPr>
          <w:p w14:paraId="2A734296" w14:textId="77777777" w:rsidR="006E7DDA" w:rsidRPr="00806CCE" w:rsidRDefault="006E7DDA" w:rsidP="00F22112">
            <w:pPr>
              <w:suppressAutoHyphens/>
              <w:spacing w:after="0" w:line="240" w:lineRule="auto"/>
              <w:ind w:left="-126" w:right="-133" w:hanging="90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243" w:type="dxa"/>
            <w:shd w:val="clear" w:color="auto" w:fill="auto"/>
          </w:tcPr>
          <w:p w14:paraId="22CE2DF7" w14:textId="77777777" w:rsidR="006E7DDA" w:rsidRPr="00806CCE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6E7DDA" w:rsidRPr="0069596B" w14:paraId="1670C7EC" w14:textId="77777777" w:rsidTr="00F22112">
        <w:trPr>
          <w:trHeight w:val="324"/>
        </w:trPr>
        <w:tc>
          <w:tcPr>
            <w:tcW w:w="4158" w:type="dxa"/>
            <w:shd w:val="clear" w:color="auto" w:fill="auto"/>
          </w:tcPr>
          <w:p w14:paraId="7D3D1DD8" w14:textId="77777777" w:rsidR="006E7DDA" w:rsidRPr="006E7DDA" w:rsidRDefault="006E7DDA" w:rsidP="00F22112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42" w:type="dxa"/>
            <w:shd w:val="clear" w:color="auto" w:fill="auto"/>
          </w:tcPr>
          <w:p w14:paraId="2CAED3AB" w14:textId="77777777" w:rsidR="006E7DDA" w:rsidRPr="00806CCE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806CCE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ไม่เกิน</w:t>
            </w:r>
          </w:p>
        </w:tc>
        <w:tc>
          <w:tcPr>
            <w:tcW w:w="71" w:type="dxa"/>
            <w:shd w:val="clear" w:color="auto" w:fill="auto"/>
          </w:tcPr>
          <w:p w14:paraId="49FB05B0" w14:textId="77777777" w:rsidR="006E7DDA" w:rsidRPr="00806CCE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80" w:type="dxa"/>
            <w:shd w:val="clear" w:color="auto" w:fill="auto"/>
          </w:tcPr>
          <w:p w14:paraId="3E15FE1D" w14:textId="77777777" w:rsidR="006E7DDA" w:rsidRPr="00806CCE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6CC27BD2" w14:textId="77777777" w:rsidR="006E7DDA" w:rsidRPr="00806CCE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7C150698" w14:textId="77777777" w:rsidR="006E7DDA" w:rsidRPr="00806CCE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06CCE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มากกว่า</w:t>
            </w:r>
          </w:p>
        </w:tc>
        <w:tc>
          <w:tcPr>
            <w:tcW w:w="53" w:type="dxa"/>
            <w:shd w:val="clear" w:color="auto" w:fill="auto"/>
          </w:tcPr>
          <w:p w14:paraId="4DAAF738" w14:textId="77777777" w:rsidR="006E7DDA" w:rsidRPr="00806CCE" w:rsidRDefault="006E7DDA" w:rsidP="00F22112">
            <w:pPr>
              <w:suppressAutoHyphens/>
              <w:spacing w:after="0" w:line="240" w:lineRule="auto"/>
              <w:ind w:left="-126" w:right="-133" w:hanging="90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243" w:type="dxa"/>
            <w:shd w:val="clear" w:color="auto" w:fill="auto"/>
          </w:tcPr>
          <w:p w14:paraId="32DAFEE1" w14:textId="77777777" w:rsidR="006E7DDA" w:rsidRPr="00806CCE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6E7DDA" w:rsidRPr="0069596B" w14:paraId="0D427793" w14:textId="77777777" w:rsidTr="00F22112">
        <w:trPr>
          <w:trHeight w:val="324"/>
        </w:trPr>
        <w:tc>
          <w:tcPr>
            <w:tcW w:w="4158" w:type="dxa"/>
            <w:shd w:val="clear" w:color="auto" w:fill="auto"/>
          </w:tcPr>
          <w:p w14:paraId="7FB25577" w14:textId="77777777" w:rsidR="006E7DDA" w:rsidRPr="006E7DDA" w:rsidRDefault="006E7DDA" w:rsidP="00F22112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42" w:type="dxa"/>
            <w:shd w:val="clear" w:color="auto" w:fill="auto"/>
          </w:tcPr>
          <w:p w14:paraId="7785A0ED" w14:textId="77777777" w:rsidR="006E7DDA" w:rsidRPr="00806CCE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06CC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806CCE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71" w:type="dxa"/>
            <w:shd w:val="clear" w:color="auto" w:fill="auto"/>
          </w:tcPr>
          <w:p w14:paraId="5C7B971C" w14:textId="77777777" w:rsidR="006E7DDA" w:rsidRPr="00806CCE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80" w:type="dxa"/>
            <w:shd w:val="clear" w:color="auto" w:fill="auto"/>
          </w:tcPr>
          <w:p w14:paraId="0C61067C" w14:textId="77777777" w:rsidR="006E7DDA" w:rsidRPr="00806CCE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06CC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806CCE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- </w:t>
            </w:r>
            <w:r w:rsidRPr="00806CC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806CCE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62" w:type="dxa"/>
            <w:shd w:val="clear" w:color="auto" w:fill="auto"/>
          </w:tcPr>
          <w:p w14:paraId="01427973" w14:textId="77777777" w:rsidR="006E7DDA" w:rsidRPr="00806CCE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6E39DF4E" w14:textId="77777777" w:rsidR="006E7DDA" w:rsidRPr="00806CCE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06CC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806CCE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53" w:type="dxa"/>
            <w:shd w:val="clear" w:color="auto" w:fill="auto"/>
          </w:tcPr>
          <w:p w14:paraId="3D38ABD3" w14:textId="77777777" w:rsidR="006E7DDA" w:rsidRPr="00806CCE" w:rsidRDefault="006E7DDA" w:rsidP="00F22112">
            <w:pPr>
              <w:suppressAutoHyphens/>
              <w:spacing w:after="0" w:line="240" w:lineRule="auto"/>
              <w:ind w:left="-126" w:right="-133" w:hanging="90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243" w:type="dxa"/>
            <w:shd w:val="clear" w:color="auto" w:fill="auto"/>
          </w:tcPr>
          <w:p w14:paraId="42247FAA" w14:textId="77777777" w:rsidR="006E7DDA" w:rsidRPr="00806CCE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06CCE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6E7DDA" w:rsidRPr="0069596B" w14:paraId="1C1C273A" w14:textId="77777777" w:rsidTr="00F22112">
        <w:trPr>
          <w:trHeight w:val="324"/>
        </w:trPr>
        <w:tc>
          <w:tcPr>
            <w:tcW w:w="4158" w:type="dxa"/>
            <w:shd w:val="clear" w:color="auto" w:fill="auto"/>
          </w:tcPr>
          <w:p w14:paraId="49F1FB93" w14:textId="77777777" w:rsidR="006E7DDA" w:rsidRPr="006E7DDA" w:rsidRDefault="006E7DDA" w:rsidP="00F22112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049" w:type="dxa"/>
            <w:gridSpan w:val="7"/>
            <w:shd w:val="clear" w:color="auto" w:fill="auto"/>
            <w:vAlign w:val="center"/>
          </w:tcPr>
          <w:p w14:paraId="634D0094" w14:textId="77777777" w:rsidR="006E7DDA" w:rsidRPr="00806CCE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</w:pPr>
            <w:r w:rsidRPr="00806CCE">
              <w:rPr>
                <w:rFonts w:asciiTheme="majorBidi" w:eastAsia="Times New Roman" w:hAnsiTheme="majorBidi" w:cstheme="majorBidi" w:hint="cs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49190D" w:rsidRPr="0069596B" w14:paraId="2EA2E423" w14:textId="77777777" w:rsidTr="0049190D">
        <w:trPr>
          <w:trHeight w:val="324"/>
        </w:trPr>
        <w:tc>
          <w:tcPr>
            <w:tcW w:w="4158" w:type="dxa"/>
            <w:shd w:val="clear" w:color="auto" w:fill="auto"/>
          </w:tcPr>
          <w:p w14:paraId="42E37896" w14:textId="77777777" w:rsidR="0049190D" w:rsidRDefault="0049190D" w:rsidP="0049190D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E7DDA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ผลรวมของเงินลงทุนขั้นต้นตามสัญญาเช่า</w:t>
            </w:r>
            <w:r w:rsidRPr="006E7DDA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ซื้อ</w:t>
            </w: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และสัญญา</w:t>
            </w:r>
          </w:p>
          <w:p w14:paraId="7F19A067" w14:textId="644E881D" w:rsidR="0049190D" w:rsidRPr="006E7DDA" w:rsidRDefault="0049190D" w:rsidP="0049190D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 xml:space="preserve">   เช่าการเงิน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52B8270" w14:textId="023A691A" w:rsidR="0049190D" w:rsidRPr="00806CCE" w:rsidRDefault="0049190D" w:rsidP="0049190D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06CCE">
              <w:rPr>
                <w:rFonts w:asciiTheme="majorBidi" w:hAnsiTheme="majorBidi" w:cstheme="majorBidi"/>
                <w:sz w:val="26"/>
                <w:szCs w:val="26"/>
              </w:rPr>
              <w:t xml:space="preserve"> 42,346 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4137AF45" w14:textId="77777777" w:rsidR="0049190D" w:rsidRPr="00806CCE" w:rsidRDefault="0049190D" w:rsidP="0049190D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104BC6D5" w14:textId="15DECB1D" w:rsidR="0049190D" w:rsidRPr="00806CCE" w:rsidRDefault="0049190D" w:rsidP="0049190D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06CCE">
              <w:rPr>
                <w:rFonts w:asciiTheme="majorBidi" w:hAnsiTheme="majorBidi" w:cstheme="majorBidi"/>
                <w:sz w:val="26"/>
                <w:szCs w:val="26"/>
              </w:rPr>
              <w:t xml:space="preserve"> 111,400 </w:t>
            </w:r>
          </w:p>
        </w:tc>
        <w:tc>
          <w:tcPr>
            <w:tcW w:w="62" w:type="dxa"/>
            <w:shd w:val="clear" w:color="auto" w:fill="auto"/>
            <w:vAlign w:val="bottom"/>
          </w:tcPr>
          <w:p w14:paraId="461787E9" w14:textId="77777777" w:rsidR="0049190D" w:rsidRPr="00806CCE" w:rsidRDefault="0049190D" w:rsidP="0049190D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0FC5C7C5" w14:textId="1F22C1A6" w:rsidR="0049190D" w:rsidRPr="00806CCE" w:rsidRDefault="0049190D" w:rsidP="0049190D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06CCE">
              <w:rPr>
                <w:rFonts w:asciiTheme="majorBidi" w:hAnsiTheme="majorBidi" w:cstheme="majorBidi"/>
                <w:sz w:val="26"/>
                <w:szCs w:val="26"/>
              </w:rPr>
              <w:t xml:space="preserve"> 21,990 </w:t>
            </w:r>
          </w:p>
        </w:tc>
        <w:tc>
          <w:tcPr>
            <w:tcW w:w="53" w:type="dxa"/>
            <w:shd w:val="clear" w:color="auto" w:fill="auto"/>
            <w:vAlign w:val="bottom"/>
          </w:tcPr>
          <w:p w14:paraId="318D870A" w14:textId="77777777" w:rsidR="0049190D" w:rsidRPr="00806CCE" w:rsidRDefault="0049190D" w:rsidP="0049190D">
            <w:pPr>
              <w:tabs>
                <w:tab w:val="decimal" w:pos="639"/>
                <w:tab w:val="decimal" w:pos="702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1D82667F" w14:textId="136BCAEF" w:rsidR="0049190D" w:rsidRPr="00806CCE" w:rsidRDefault="0049190D" w:rsidP="0049190D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06CCE">
              <w:rPr>
                <w:rFonts w:asciiTheme="majorBidi" w:hAnsiTheme="majorBidi" w:cstheme="majorBidi"/>
                <w:sz w:val="26"/>
                <w:szCs w:val="26"/>
              </w:rPr>
              <w:t xml:space="preserve"> 175,736 </w:t>
            </w:r>
          </w:p>
        </w:tc>
      </w:tr>
      <w:tr w:rsidR="0049190D" w:rsidRPr="0069596B" w14:paraId="05BFBEA3" w14:textId="77777777">
        <w:trPr>
          <w:trHeight w:val="324"/>
        </w:trPr>
        <w:tc>
          <w:tcPr>
            <w:tcW w:w="4158" w:type="dxa"/>
            <w:shd w:val="clear" w:color="auto" w:fill="auto"/>
          </w:tcPr>
          <w:p w14:paraId="3A16EFED" w14:textId="77777777" w:rsidR="0049190D" w:rsidRPr="006E7DDA" w:rsidRDefault="0049190D" w:rsidP="0049190D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6E7DD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หัก</w:t>
            </w:r>
            <w:r w:rsidRPr="006E7DDA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 รายได้ทางการเงินรอการรับรู้</w:t>
            </w:r>
          </w:p>
        </w:tc>
        <w:tc>
          <w:tcPr>
            <w:tcW w:w="1242" w:type="dxa"/>
            <w:shd w:val="clear" w:color="auto" w:fill="auto"/>
          </w:tcPr>
          <w:p w14:paraId="1CFF2F71" w14:textId="77777777" w:rsidR="0049190D" w:rsidRPr="00806CCE" w:rsidRDefault="0049190D" w:rsidP="0049190D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71" w:type="dxa"/>
            <w:shd w:val="clear" w:color="auto" w:fill="auto"/>
          </w:tcPr>
          <w:p w14:paraId="04CBBB73" w14:textId="77777777" w:rsidR="0049190D" w:rsidRPr="00806CCE" w:rsidRDefault="0049190D" w:rsidP="0049190D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80" w:type="dxa"/>
            <w:shd w:val="clear" w:color="auto" w:fill="auto"/>
          </w:tcPr>
          <w:p w14:paraId="16E2E380" w14:textId="77777777" w:rsidR="0049190D" w:rsidRPr="00806CCE" w:rsidRDefault="0049190D" w:rsidP="0049190D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193E6C3C" w14:textId="77777777" w:rsidR="0049190D" w:rsidRPr="00806CCE" w:rsidRDefault="0049190D" w:rsidP="0049190D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0ACAFF42" w14:textId="77777777" w:rsidR="0049190D" w:rsidRPr="00806CCE" w:rsidRDefault="0049190D" w:rsidP="0049190D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53" w:type="dxa"/>
            <w:shd w:val="clear" w:color="auto" w:fill="auto"/>
          </w:tcPr>
          <w:p w14:paraId="28AF4911" w14:textId="77777777" w:rsidR="0049190D" w:rsidRPr="00806CCE" w:rsidRDefault="0049190D" w:rsidP="0049190D">
            <w:pPr>
              <w:tabs>
                <w:tab w:val="decimal" w:pos="63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43" w:type="dxa"/>
            <w:shd w:val="clear" w:color="auto" w:fill="auto"/>
          </w:tcPr>
          <w:p w14:paraId="6792CC98" w14:textId="2954ED32" w:rsidR="0049190D" w:rsidRPr="00806CCE" w:rsidRDefault="0049190D" w:rsidP="0049190D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06CCE">
              <w:rPr>
                <w:rFonts w:asciiTheme="majorBidi" w:hAnsiTheme="majorBidi" w:cstheme="majorBidi"/>
                <w:sz w:val="26"/>
                <w:szCs w:val="26"/>
              </w:rPr>
              <w:t xml:space="preserve"> (23,666)</w:t>
            </w:r>
          </w:p>
        </w:tc>
      </w:tr>
      <w:tr w:rsidR="0049190D" w:rsidRPr="0069596B" w14:paraId="69DB601E" w14:textId="77777777" w:rsidTr="0049190D">
        <w:trPr>
          <w:trHeight w:val="163"/>
        </w:trPr>
        <w:tc>
          <w:tcPr>
            <w:tcW w:w="4158" w:type="dxa"/>
            <w:shd w:val="clear" w:color="auto" w:fill="auto"/>
          </w:tcPr>
          <w:p w14:paraId="28011768" w14:textId="77777777" w:rsidR="0049190D" w:rsidRPr="006E7DDA" w:rsidRDefault="0049190D" w:rsidP="0049190D">
            <w:pPr>
              <w:suppressAutoHyphens/>
              <w:spacing w:after="0" w:line="240" w:lineRule="auto"/>
              <w:ind w:left="108"/>
              <w:rPr>
                <w:rFonts w:asciiTheme="majorBidi" w:eastAsia="Angsana New" w:hAnsiTheme="majorBidi" w:cstheme="majorBidi"/>
                <w:sz w:val="26"/>
                <w:szCs w:val="26"/>
                <w:lang w:eastAsia="zh-CN"/>
              </w:rPr>
            </w:pPr>
            <w:r w:rsidRPr="006E7DDA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มูลค่าปัจจุบันของจำนวนเงินขั้นต่ำที่ลูกหนี้</w:t>
            </w:r>
          </w:p>
          <w:p w14:paraId="4CEBC05B" w14:textId="77777777" w:rsidR="0049190D" w:rsidRPr="006E7DDA" w:rsidRDefault="0049190D" w:rsidP="0049190D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E7DDA">
              <w:rPr>
                <w:rFonts w:asciiTheme="majorBidi" w:eastAsia="Angsana New" w:hAnsiTheme="majorBidi" w:cstheme="majorBidi"/>
                <w:sz w:val="26"/>
                <w:szCs w:val="26"/>
                <w:cs/>
                <w:lang w:eastAsia="zh-CN"/>
              </w:rPr>
              <w:t xml:space="preserve">   </w:t>
            </w:r>
            <w:r w:rsidRPr="006E7DDA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ต้องจ่ายตามสัญญาเช่า</w:t>
            </w:r>
            <w:r w:rsidRPr="006E7DDA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ซื้อ</w:t>
            </w:r>
          </w:p>
        </w:tc>
        <w:tc>
          <w:tcPr>
            <w:tcW w:w="1242" w:type="dxa"/>
            <w:shd w:val="clear" w:color="auto" w:fill="auto"/>
          </w:tcPr>
          <w:p w14:paraId="0B3F3928" w14:textId="77777777" w:rsidR="0049190D" w:rsidRPr="00806CCE" w:rsidRDefault="0049190D" w:rsidP="0049190D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71" w:type="dxa"/>
            <w:shd w:val="clear" w:color="auto" w:fill="auto"/>
          </w:tcPr>
          <w:p w14:paraId="13805BB2" w14:textId="77777777" w:rsidR="0049190D" w:rsidRPr="00806CCE" w:rsidRDefault="0049190D" w:rsidP="0049190D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80" w:type="dxa"/>
            <w:shd w:val="clear" w:color="auto" w:fill="auto"/>
          </w:tcPr>
          <w:p w14:paraId="3E4A7CED" w14:textId="77777777" w:rsidR="0049190D" w:rsidRPr="00806CCE" w:rsidRDefault="0049190D" w:rsidP="0049190D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4AA771F4" w14:textId="77777777" w:rsidR="0049190D" w:rsidRPr="00806CCE" w:rsidRDefault="0049190D" w:rsidP="0049190D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14CB8006" w14:textId="77777777" w:rsidR="0049190D" w:rsidRPr="00806CCE" w:rsidRDefault="0049190D" w:rsidP="0049190D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53" w:type="dxa"/>
            <w:shd w:val="clear" w:color="auto" w:fill="auto"/>
          </w:tcPr>
          <w:p w14:paraId="5DFB2C9C" w14:textId="77777777" w:rsidR="0049190D" w:rsidRPr="00806CCE" w:rsidRDefault="0049190D" w:rsidP="0049190D">
            <w:pPr>
              <w:tabs>
                <w:tab w:val="decimal" w:pos="63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4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7EB52FD" w14:textId="3A1C5DBF" w:rsidR="0049190D" w:rsidRPr="00806CCE" w:rsidRDefault="0049190D" w:rsidP="0049190D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06CCE">
              <w:rPr>
                <w:rFonts w:asciiTheme="majorBidi" w:hAnsiTheme="majorBidi" w:cstheme="majorBidi"/>
                <w:sz w:val="26"/>
                <w:szCs w:val="26"/>
              </w:rPr>
              <w:t xml:space="preserve"> 152,070 </w:t>
            </w:r>
          </w:p>
        </w:tc>
      </w:tr>
      <w:tr w:rsidR="0049190D" w:rsidRPr="0069596B" w14:paraId="7DA9A06B" w14:textId="77777777">
        <w:trPr>
          <w:trHeight w:val="315"/>
        </w:trPr>
        <w:tc>
          <w:tcPr>
            <w:tcW w:w="4158" w:type="dxa"/>
            <w:shd w:val="clear" w:color="auto" w:fill="auto"/>
          </w:tcPr>
          <w:p w14:paraId="20033F2F" w14:textId="77777777" w:rsidR="0049190D" w:rsidRPr="006E7DDA" w:rsidRDefault="0049190D" w:rsidP="0049190D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E7DD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หัก</w:t>
            </w:r>
            <w:r w:rsidRPr="006E7DDA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242" w:type="dxa"/>
            <w:shd w:val="clear" w:color="auto" w:fill="auto"/>
          </w:tcPr>
          <w:p w14:paraId="379BB136" w14:textId="77777777" w:rsidR="0049190D" w:rsidRPr="00806CCE" w:rsidRDefault="0049190D" w:rsidP="0049190D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71" w:type="dxa"/>
            <w:shd w:val="clear" w:color="auto" w:fill="auto"/>
          </w:tcPr>
          <w:p w14:paraId="6AEA34DD" w14:textId="77777777" w:rsidR="0049190D" w:rsidRPr="00806CCE" w:rsidRDefault="0049190D" w:rsidP="0049190D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80" w:type="dxa"/>
            <w:shd w:val="clear" w:color="auto" w:fill="auto"/>
          </w:tcPr>
          <w:p w14:paraId="35FAF0BB" w14:textId="77777777" w:rsidR="0049190D" w:rsidRPr="00806CCE" w:rsidRDefault="0049190D" w:rsidP="0049190D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76F205E1" w14:textId="77777777" w:rsidR="0049190D" w:rsidRPr="00806CCE" w:rsidRDefault="0049190D" w:rsidP="0049190D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3DD881AC" w14:textId="77777777" w:rsidR="0049190D" w:rsidRPr="00806CCE" w:rsidRDefault="0049190D" w:rsidP="0049190D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53" w:type="dxa"/>
            <w:shd w:val="clear" w:color="auto" w:fill="auto"/>
          </w:tcPr>
          <w:p w14:paraId="35F383EB" w14:textId="77777777" w:rsidR="0049190D" w:rsidRPr="00806CCE" w:rsidRDefault="0049190D" w:rsidP="0049190D">
            <w:pPr>
              <w:tabs>
                <w:tab w:val="decimal" w:pos="63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43" w:type="dxa"/>
            <w:tcBorders>
              <w:bottom w:val="single" w:sz="4" w:space="0" w:color="000000"/>
            </w:tcBorders>
            <w:shd w:val="clear" w:color="auto" w:fill="auto"/>
          </w:tcPr>
          <w:p w14:paraId="5A189F71" w14:textId="6D454645" w:rsidR="0049190D" w:rsidRPr="00806CCE" w:rsidRDefault="0049190D" w:rsidP="0049190D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06CCE">
              <w:rPr>
                <w:rFonts w:asciiTheme="majorBidi" w:hAnsiTheme="majorBidi" w:cstheme="majorBidi"/>
                <w:sz w:val="26"/>
                <w:szCs w:val="26"/>
              </w:rPr>
              <w:t xml:space="preserve"> (6,733)</w:t>
            </w:r>
          </w:p>
        </w:tc>
      </w:tr>
      <w:tr w:rsidR="0049190D" w:rsidRPr="0069596B" w14:paraId="43189D6C" w14:textId="77777777">
        <w:trPr>
          <w:trHeight w:val="324"/>
        </w:trPr>
        <w:tc>
          <w:tcPr>
            <w:tcW w:w="4158" w:type="dxa"/>
            <w:shd w:val="clear" w:color="auto" w:fill="auto"/>
          </w:tcPr>
          <w:p w14:paraId="6F7C1810" w14:textId="0D55E105" w:rsidR="0049190D" w:rsidRPr="006E7DDA" w:rsidRDefault="0049190D" w:rsidP="0049190D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E7DDA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ลูกหนี้ตามสัญญาเช่า</w:t>
            </w:r>
            <w:r w:rsidRPr="006E7DDA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ซื้อ</w:t>
            </w: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และสัญญาเช่าการเงิน</w:t>
            </w:r>
            <w:r w:rsidRPr="006E7DDA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สุทธิ</w:t>
            </w:r>
          </w:p>
        </w:tc>
        <w:tc>
          <w:tcPr>
            <w:tcW w:w="1242" w:type="dxa"/>
            <w:shd w:val="clear" w:color="auto" w:fill="auto"/>
          </w:tcPr>
          <w:p w14:paraId="06B40CEF" w14:textId="77777777" w:rsidR="0049190D" w:rsidRPr="00806CCE" w:rsidRDefault="0049190D" w:rsidP="0049190D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71" w:type="dxa"/>
            <w:shd w:val="clear" w:color="auto" w:fill="auto"/>
          </w:tcPr>
          <w:p w14:paraId="4460EEB0" w14:textId="77777777" w:rsidR="0049190D" w:rsidRPr="00806CCE" w:rsidRDefault="0049190D" w:rsidP="0049190D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80" w:type="dxa"/>
            <w:shd w:val="clear" w:color="auto" w:fill="auto"/>
          </w:tcPr>
          <w:p w14:paraId="55B1A2D0" w14:textId="77777777" w:rsidR="0049190D" w:rsidRPr="00806CCE" w:rsidRDefault="0049190D" w:rsidP="0049190D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1ABFED57" w14:textId="77777777" w:rsidR="0049190D" w:rsidRPr="00806CCE" w:rsidRDefault="0049190D" w:rsidP="0049190D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5000EC09" w14:textId="77777777" w:rsidR="0049190D" w:rsidRPr="00806CCE" w:rsidRDefault="0049190D" w:rsidP="0049190D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53" w:type="dxa"/>
            <w:shd w:val="clear" w:color="auto" w:fill="auto"/>
          </w:tcPr>
          <w:p w14:paraId="4E6BEF68" w14:textId="77777777" w:rsidR="0049190D" w:rsidRPr="00806CCE" w:rsidRDefault="0049190D" w:rsidP="0049190D">
            <w:pPr>
              <w:tabs>
                <w:tab w:val="decimal" w:pos="63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DCC5654" w14:textId="15A5B5C3" w:rsidR="0049190D" w:rsidRPr="00806CCE" w:rsidRDefault="0049190D" w:rsidP="0049190D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806C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145,337 </w:t>
            </w:r>
          </w:p>
        </w:tc>
      </w:tr>
      <w:tr w:rsidR="005532BB" w:rsidRPr="00C57C51" w14:paraId="737A59FC" w14:textId="77777777" w:rsidTr="00F22112">
        <w:trPr>
          <w:trHeight w:val="324"/>
        </w:trPr>
        <w:tc>
          <w:tcPr>
            <w:tcW w:w="4158" w:type="dxa"/>
            <w:shd w:val="clear" w:color="auto" w:fill="auto"/>
          </w:tcPr>
          <w:p w14:paraId="66F4F23D" w14:textId="77777777" w:rsidR="005532BB" w:rsidRPr="00C57C51" w:rsidRDefault="005532BB" w:rsidP="00F22112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5049" w:type="dxa"/>
            <w:gridSpan w:val="7"/>
            <w:shd w:val="clear" w:color="auto" w:fill="auto"/>
            <w:vAlign w:val="bottom"/>
          </w:tcPr>
          <w:p w14:paraId="5DFDFA5B" w14:textId="77777777" w:rsidR="005532BB" w:rsidRPr="00C57C51" w:rsidRDefault="005532BB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</w:tr>
      <w:tr w:rsidR="004D6860" w:rsidRPr="00C57C51" w14:paraId="50713352" w14:textId="77777777" w:rsidTr="00F22112">
        <w:trPr>
          <w:trHeight w:val="324"/>
        </w:trPr>
        <w:tc>
          <w:tcPr>
            <w:tcW w:w="4158" w:type="dxa"/>
            <w:shd w:val="clear" w:color="auto" w:fill="auto"/>
          </w:tcPr>
          <w:p w14:paraId="2F0EB227" w14:textId="77777777" w:rsidR="004D6860" w:rsidRPr="00806CCE" w:rsidRDefault="004D6860" w:rsidP="00F22112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049" w:type="dxa"/>
            <w:gridSpan w:val="7"/>
            <w:shd w:val="clear" w:color="auto" w:fill="auto"/>
            <w:vAlign w:val="bottom"/>
          </w:tcPr>
          <w:p w14:paraId="61D556D6" w14:textId="273F9277" w:rsidR="004D6860" w:rsidRPr="00806CCE" w:rsidRDefault="004D6860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806CCE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6E7DDA" w:rsidRPr="00C57C51" w14:paraId="37DE3C2C" w14:textId="77777777" w:rsidTr="00F22112">
        <w:trPr>
          <w:trHeight w:val="324"/>
        </w:trPr>
        <w:tc>
          <w:tcPr>
            <w:tcW w:w="4158" w:type="dxa"/>
            <w:shd w:val="clear" w:color="auto" w:fill="auto"/>
          </w:tcPr>
          <w:p w14:paraId="7C832298" w14:textId="77777777" w:rsidR="006E7DDA" w:rsidRPr="00806CCE" w:rsidRDefault="006E7DDA" w:rsidP="006E7DDA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049" w:type="dxa"/>
            <w:gridSpan w:val="7"/>
            <w:shd w:val="clear" w:color="auto" w:fill="auto"/>
            <w:vAlign w:val="bottom"/>
          </w:tcPr>
          <w:p w14:paraId="4DD32278" w14:textId="28DB16BF" w:rsidR="006E7DDA" w:rsidRPr="00806CCE" w:rsidRDefault="006E7DDA" w:rsidP="006E7DD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06CC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83CCF" w:rsidRPr="00806CC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6E7DDA" w:rsidRPr="00C57C51" w14:paraId="7B855436" w14:textId="77777777" w:rsidTr="00F22112">
        <w:trPr>
          <w:trHeight w:val="324"/>
        </w:trPr>
        <w:tc>
          <w:tcPr>
            <w:tcW w:w="4158" w:type="dxa"/>
            <w:shd w:val="clear" w:color="auto" w:fill="auto"/>
          </w:tcPr>
          <w:p w14:paraId="63B73102" w14:textId="77777777" w:rsidR="006E7DDA" w:rsidRPr="00806CCE" w:rsidRDefault="006E7DDA" w:rsidP="00F22112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3753" w:type="dxa"/>
            <w:gridSpan w:val="5"/>
            <w:shd w:val="clear" w:color="auto" w:fill="auto"/>
          </w:tcPr>
          <w:p w14:paraId="05E00F71" w14:textId="77777777" w:rsidR="006E7DDA" w:rsidRPr="00806CCE" w:rsidRDefault="006E7DDA" w:rsidP="00F22112">
            <w:pPr>
              <w:suppressAutoHyphens/>
              <w:spacing w:after="0" w:line="240" w:lineRule="auto"/>
              <w:ind w:left="-126" w:right="-133" w:firstLine="9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806CCE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จำนวนเงินที่ถึงกำหนด</w:t>
            </w:r>
          </w:p>
          <w:p w14:paraId="7FBD233C" w14:textId="77777777" w:rsidR="006E7DDA" w:rsidRPr="00806CCE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06CCE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จ่ายชำระตามสัญญา</w:t>
            </w:r>
          </w:p>
        </w:tc>
        <w:tc>
          <w:tcPr>
            <w:tcW w:w="53" w:type="dxa"/>
            <w:shd w:val="clear" w:color="auto" w:fill="auto"/>
          </w:tcPr>
          <w:p w14:paraId="15FDB60D" w14:textId="77777777" w:rsidR="006E7DDA" w:rsidRPr="00806CCE" w:rsidRDefault="006E7DDA" w:rsidP="00F22112">
            <w:pPr>
              <w:suppressAutoHyphens/>
              <w:spacing w:after="0" w:line="240" w:lineRule="auto"/>
              <w:ind w:left="-126" w:right="-133" w:hanging="90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243" w:type="dxa"/>
            <w:shd w:val="clear" w:color="auto" w:fill="auto"/>
          </w:tcPr>
          <w:p w14:paraId="413DD0F0" w14:textId="77777777" w:rsidR="006E7DDA" w:rsidRPr="00806CCE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6E7DDA" w:rsidRPr="00C57C51" w14:paraId="06A5F4CD" w14:textId="77777777" w:rsidTr="00F22112">
        <w:trPr>
          <w:trHeight w:val="324"/>
        </w:trPr>
        <w:tc>
          <w:tcPr>
            <w:tcW w:w="4158" w:type="dxa"/>
            <w:shd w:val="clear" w:color="auto" w:fill="auto"/>
          </w:tcPr>
          <w:p w14:paraId="44FC9154" w14:textId="77777777" w:rsidR="006E7DDA" w:rsidRPr="00806CCE" w:rsidRDefault="006E7DDA" w:rsidP="00F22112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42" w:type="dxa"/>
            <w:shd w:val="clear" w:color="auto" w:fill="auto"/>
          </w:tcPr>
          <w:p w14:paraId="28602B25" w14:textId="77777777" w:rsidR="006E7DDA" w:rsidRPr="00806CCE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806CCE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ไม่เกิน</w:t>
            </w:r>
          </w:p>
        </w:tc>
        <w:tc>
          <w:tcPr>
            <w:tcW w:w="71" w:type="dxa"/>
            <w:shd w:val="clear" w:color="auto" w:fill="auto"/>
          </w:tcPr>
          <w:p w14:paraId="0C63E5F0" w14:textId="77777777" w:rsidR="006E7DDA" w:rsidRPr="00806CCE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80" w:type="dxa"/>
            <w:shd w:val="clear" w:color="auto" w:fill="auto"/>
          </w:tcPr>
          <w:p w14:paraId="6F78E434" w14:textId="77777777" w:rsidR="006E7DDA" w:rsidRPr="00806CCE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0BD78BB1" w14:textId="77777777" w:rsidR="006E7DDA" w:rsidRPr="00806CCE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6716AEE2" w14:textId="77777777" w:rsidR="006E7DDA" w:rsidRPr="00806CCE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06CCE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มากกว่า</w:t>
            </w:r>
          </w:p>
        </w:tc>
        <w:tc>
          <w:tcPr>
            <w:tcW w:w="53" w:type="dxa"/>
            <w:shd w:val="clear" w:color="auto" w:fill="auto"/>
          </w:tcPr>
          <w:p w14:paraId="6C400D09" w14:textId="77777777" w:rsidR="006E7DDA" w:rsidRPr="00806CCE" w:rsidRDefault="006E7DDA" w:rsidP="00F22112">
            <w:pPr>
              <w:suppressAutoHyphens/>
              <w:spacing w:after="0" w:line="240" w:lineRule="auto"/>
              <w:ind w:left="-126" w:right="-133" w:hanging="90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243" w:type="dxa"/>
            <w:shd w:val="clear" w:color="auto" w:fill="auto"/>
          </w:tcPr>
          <w:p w14:paraId="7040F28D" w14:textId="77777777" w:rsidR="006E7DDA" w:rsidRPr="00806CCE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6E7DDA" w:rsidRPr="00C57C51" w14:paraId="237B4F20" w14:textId="77777777" w:rsidTr="00F22112">
        <w:trPr>
          <w:trHeight w:val="324"/>
        </w:trPr>
        <w:tc>
          <w:tcPr>
            <w:tcW w:w="4158" w:type="dxa"/>
            <w:shd w:val="clear" w:color="auto" w:fill="auto"/>
          </w:tcPr>
          <w:p w14:paraId="27AD0D67" w14:textId="77777777" w:rsidR="006E7DDA" w:rsidRPr="00806CCE" w:rsidRDefault="006E7DDA" w:rsidP="00F22112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42" w:type="dxa"/>
            <w:shd w:val="clear" w:color="auto" w:fill="auto"/>
          </w:tcPr>
          <w:p w14:paraId="34E7F359" w14:textId="77777777" w:rsidR="006E7DDA" w:rsidRPr="00806CCE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06CC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806CCE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71" w:type="dxa"/>
            <w:shd w:val="clear" w:color="auto" w:fill="auto"/>
          </w:tcPr>
          <w:p w14:paraId="416F6962" w14:textId="77777777" w:rsidR="006E7DDA" w:rsidRPr="00806CCE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80" w:type="dxa"/>
            <w:shd w:val="clear" w:color="auto" w:fill="auto"/>
          </w:tcPr>
          <w:p w14:paraId="6A2ABC73" w14:textId="77777777" w:rsidR="006E7DDA" w:rsidRPr="00806CCE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06CC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806CCE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- </w:t>
            </w:r>
            <w:r w:rsidRPr="00806CC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806CCE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62" w:type="dxa"/>
            <w:shd w:val="clear" w:color="auto" w:fill="auto"/>
          </w:tcPr>
          <w:p w14:paraId="048C7E8B" w14:textId="77777777" w:rsidR="006E7DDA" w:rsidRPr="00806CCE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1CDF4A27" w14:textId="77777777" w:rsidR="006E7DDA" w:rsidRPr="00806CCE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06CC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806CCE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53" w:type="dxa"/>
            <w:shd w:val="clear" w:color="auto" w:fill="auto"/>
          </w:tcPr>
          <w:p w14:paraId="3D2C81BA" w14:textId="77777777" w:rsidR="006E7DDA" w:rsidRPr="00806CCE" w:rsidRDefault="006E7DDA" w:rsidP="00F22112">
            <w:pPr>
              <w:suppressAutoHyphens/>
              <w:spacing w:after="0" w:line="240" w:lineRule="auto"/>
              <w:ind w:left="-126" w:right="-133" w:hanging="90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243" w:type="dxa"/>
            <w:shd w:val="clear" w:color="auto" w:fill="auto"/>
          </w:tcPr>
          <w:p w14:paraId="6F7981F4" w14:textId="77777777" w:rsidR="006E7DDA" w:rsidRPr="00806CCE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06CCE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6E7DDA" w:rsidRPr="00C57C51" w14:paraId="447D1793" w14:textId="77777777" w:rsidTr="00F22112">
        <w:trPr>
          <w:trHeight w:val="324"/>
        </w:trPr>
        <w:tc>
          <w:tcPr>
            <w:tcW w:w="4158" w:type="dxa"/>
            <w:shd w:val="clear" w:color="auto" w:fill="auto"/>
          </w:tcPr>
          <w:p w14:paraId="4C973E3D" w14:textId="77777777" w:rsidR="006E7DDA" w:rsidRPr="00806CCE" w:rsidRDefault="006E7DDA" w:rsidP="00F22112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049" w:type="dxa"/>
            <w:gridSpan w:val="7"/>
            <w:shd w:val="clear" w:color="auto" w:fill="auto"/>
            <w:vAlign w:val="center"/>
          </w:tcPr>
          <w:p w14:paraId="613B8C2A" w14:textId="77777777" w:rsidR="006E7DDA" w:rsidRPr="00806CCE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</w:pPr>
            <w:r w:rsidRPr="00806CCE">
              <w:rPr>
                <w:rFonts w:asciiTheme="majorBidi" w:eastAsia="Times New Roman" w:hAnsiTheme="majorBidi" w:cstheme="majorBidi" w:hint="cs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183CCF" w:rsidRPr="005D7A4C" w14:paraId="50A7CCCD" w14:textId="77777777" w:rsidTr="00EF7A2A">
        <w:trPr>
          <w:trHeight w:val="324"/>
        </w:trPr>
        <w:tc>
          <w:tcPr>
            <w:tcW w:w="4158" w:type="dxa"/>
            <w:shd w:val="clear" w:color="auto" w:fill="auto"/>
          </w:tcPr>
          <w:p w14:paraId="5183214D" w14:textId="77777777" w:rsidR="00EF7A2A" w:rsidRPr="005D7A4C" w:rsidRDefault="00EF7A2A" w:rsidP="00EF7A2A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D7A4C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ผลรวมของเงินลงทุนขั้นต้นตามสัญญาเช่า</w:t>
            </w:r>
            <w:r w:rsidRPr="005D7A4C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ซื้อและสัญญา</w:t>
            </w:r>
          </w:p>
          <w:p w14:paraId="0DFE46F6" w14:textId="2EA16383" w:rsidR="00183CCF" w:rsidRPr="005D7A4C" w:rsidRDefault="00EF7A2A" w:rsidP="00EF7A2A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D7A4C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 xml:space="preserve">   เช่าการเงิน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EF4F5B3" w14:textId="43EFD390" w:rsidR="00183CCF" w:rsidRPr="005D7A4C" w:rsidRDefault="00183CCF" w:rsidP="00EF7A2A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D7A4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47,746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4682C5EB" w14:textId="77777777" w:rsidR="00183CCF" w:rsidRPr="005D7A4C" w:rsidRDefault="00183CCF" w:rsidP="00EF7A2A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21EFA5CF" w14:textId="33CDAE4B" w:rsidR="00183CCF" w:rsidRPr="005D7A4C" w:rsidRDefault="00183CCF" w:rsidP="00EF7A2A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D7A4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124,561</w:t>
            </w:r>
          </w:p>
        </w:tc>
        <w:tc>
          <w:tcPr>
            <w:tcW w:w="62" w:type="dxa"/>
            <w:shd w:val="clear" w:color="auto" w:fill="auto"/>
            <w:vAlign w:val="bottom"/>
          </w:tcPr>
          <w:p w14:paraId="01B8BD16" w14:textId="77777777" w:rsidR="00183CCF" w:rsidRPr="005D7A4C" w:rsidRDefault="00183CCF" w:rsidP="00EF7A2A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273AA207" w14:textId="501AEB33" w:rsidR="00183CCF" w:rsidRPr="005D7A4C" w:rsidRDefault="00183CCF" w:rsidP="00EF7A2A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5D7A4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29,887</w:t>
            </w:r>
          </w:p>
        </w:tc>
        <w:tc>
          <w:tcPr>
            <w:tcW w:w="53" w:type="dxa"/>
            <w:shd w:val="clear" w:color="auto" w:fill="auto"/>
            <w:vAlign w:val="bottom"/>
          </w:tcPr>
          <w:p w14:paraId="0F66A065" w14:textId="77777777" w:rsidR="00183CCF" w:rsidRPr="005D7A4C" w:rsidRDefault="00183CCF" w:rsidP="00EF7A2A">
            <w:pPr>
              <w:tabs>
                <w:tab w:val="decimal" w:pos="639"/>
                <w:tab w:val="decimal" w:pos="702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6F23EF7F" w14:textId="29EA599D" w:rsidR="00183CCF" w:rsidRPr="005D7A4C" w:rsidRDefault="00183CCF" w:rsidP="00EF7A2A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D7A4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 202,194 </w:t>
            </w:r>
          </w:p>
        </w:tc>
      </w:tr>
      <w:tr w:rsidR="00183CCF" w:rsidRPr="005D7A4C" w14:paraId="731907DF" w14:textId="77777777">
        <w:trPr>
          <w:trHeight w:val="324"/>
        </w:trPr>
        <w:tc>
          <w:tcPr>
            <w:tcW w:w="4158" w:type="dxa"/>
            <w:shd w:val="clear" w:color="auto" w:fill="auto"/>
          </w:tcPr>
          <w:p w14:paraId="5068C371" w14:textId="77777777" w:rsidR="00183CCF" w:rsidRPr="005D7A4C" w:rsidRDefault="00183CCF" w:rsidP="00183CCF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5D7A4C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หัก</w:t>
            </w:r>
            <w:r w:rsidRPr="005D7A4C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 รายได้ทางการเงินรอการรับรู้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E1EA043" w14:textId="77777777" w:rsidR="00183CCF" w:rsidRPr="005D7A4C" w:rsidRDefault="00183CCF" w:rsidP="00183CCF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71" w:type="dxa"/>
            <w:shd w:val="clear" w:color="auto" w:fill="auto"/>
          </w:tcPr>
          <w:p w14:paraId="57F71EDA" w14:textId="77777777" w:rsidR="00183CCF" w:rsidRPr="005D7A4C" w:rsidRDefault="00183CCF" w:rsidP="00183CCF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E677C58" w14:textId="77777777" w:rsidR="00183CCF" w:rsidRPr="005D7A4C" w:rsidRDefault="00183CCF" w:rsidP="00183CCF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231A0C12" w14:textId="77777777" w:rsidR="00183CCF" w:rsidRPr="005D7A4C" w:rsidRDefault="00183CCF" w:rsidP="00183CCF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394DC8AF" w14:textId="77777777" w:rsidR="00183CCF" w:rsidRPr="005D7A4C" w:rsidRDefault="00183CCF" w:rsidP="00183CCF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53" w:type="dxa"/>
            <w:shd w:val="clear" w:color="auto" w:fill="auto"/>
          </w:tcPr>
          <w:p w14:paraId="7818B99D" w14:textId="77777777" w:rsidR="00183CCF" w:rsidRPr="005D7A4C" w:rsidRDefault="00183CCF" w:rsidP="00183CCF">
            <w:pPr>
              <w:tabs>
                <w:tab w:val="decimal" w:pos="639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243" w:type="dxa"/>
            <w:shd w:val="clear" w:color="auto" w:fill="auto"/>
          </w:tcPr>
          <w:p w14:paraId="6795A648" w14:textId="1E7CA2D8" w:rsidR="00183CCF" w:rsidRPr="005D7A4C" w:rsidRDefault="00183CCF" w:rsidP="00183CCF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D7A4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 (28,532)</w:t>
            </w:r>
          </w:p>
        </w:tc>
      </w:tr>
      <w:tr w:rsidR="00430A20" w:rsidRPr="005D7A4C" w14:paraId="15706B21" w14:textId="77777777" w:rsidTr="00F22112">
        <w:trPr>
          <w:trHeight w:val="163"/>
        </w:trPr>
        <w:tc>
          <w:tcPr>
            <w:tcW w:w="4158" w:type="dxa"/>
            <w:shd w:val="clear" w:color="auto" w:fill="auto"/>
          </w:tcPr>
          <w:p w14:paraId="224FEF8C" w14:textId="77777777" w:rsidR="00430A20" w:rsidRPr="005D7A4C" w:rsidRDefault="00430A20" w:rsidP="00430A20">
            <w:pPr>
              <w:suppressAutoHyphens/>
              <w:spacing w:after="0" w:line="240" w:lineRule="auto"/>
              <w:ind w:left="108"/>
              <w:rPr>
                <w:rFonts w:asciiTheme="majorBidi" w:eastAsia="Angsana New" w:hAnsiTheme="majorBidi" w:cstheme="majorBidi"/>
                <w:sz w:val="26"/>
                <w:szCs w:val="26"/>
                <w:lang w:eastAsia="zh-CN"/>
              </w:rPr>
            </w:pPr>
            <w:r w:rsidRPr="005D7A4C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มูลค่าปัจจุบันของจำนวนเงินขั้นต่ำที่ลูกหนี้</w:t>
            </w:r>
          </w:p>
          <w:p w14:paraId="6FA5994F" w14:textId="77777777" w:rsidR="00430A20" w:rsidRPr="005D7A4C" w:rsidRDefault="00430A20" w:rsidP="00430A20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D7A4C">
              <w:rPr>
                <w:rFonts w:asciiTheme="majorBidi" w:eastAsia="Angsana New" w:hAnsiTheme="majorBidi" w:cstheme="majorBidi"/>
                <w:sz w:val="26"/>
                <w:szCs w:val="26"/>
                <w:cs/>
                <w:lang w:eastAsia="zh-CN"/>
              </w:rPr>
              <w:t xml:space="preserve">   </w:t>
            </w:r>
            <w:r w:rsidRPr="005D7A4C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ต้องจ่ายตามสัญญาเช่า</w:t>
            </w:r>
            <w:r w:rsidRPr="005D7A4C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ซื้อ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EF76888" w14:textId="77777777" w:rsidR="00430A20" w:rsidRPr="005D7A4C" w:rsidRDefault="00430A20" w:rsidP="00430A20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71" w:type="dxa"/>
            <w:shd w:val="clear" w:color="auto" w:fill="auto"/>
          </w:tcPr>
          <w:p w14:paraId="3471F48F" w14:textId="77777777" w:rsidR="00430A20" w:rsidRPr="005D7A4C" w:rsidRDefault="00430A20" w:rsidP="00430A20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12BFF2E9" w14:textId="77777777" w:rsidR="00430A20" w:rsidRPr="005D7A4C" w:rsidRDefault="00430A20" w:rsidP="00430A20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68D689C4" w14:textId="77777777" w:rsidR="00430A20" w:rsidRPr="005D7A4C" w:rsidRDefault="00430A20" w:rsidP="00430A20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09701C18" w14:textId="77777777" w:rsidR="00430A20" w:rsidRPr="005D7A4C" w:rsidRDefault="00430A20" w:rsidP="00430A20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53" w:type="dxa"/>
            <w:shd w:val="clear" w:color="auto" w:fill="auto"/>
          </w:tcPr>
          <w:p w14:paraId="2CF269CF" w14:textId="77777777" w:rsidR="00430A20" w:rsidRPr="005D7A4C" w:rsidRDefault="00430A20" w:rsidP="00430A20">
            <w:pPr>
              <w:tabs>
                <w:tab w:val="decimal" w:pos="639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24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D200AA" w14:textId="43FC6855" w:rsidR="00430A20" w:rsidRPr="005D7A4C" w:rsidRDefault="00183CCF" w:rsidP="00430A20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D7A4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173,662</w:t>
            </w:r>
          </w:p>
        </w:tc>
      </w:tr>
      <w:tr w:rsidR="00430A20" w:rsidRPr="005D7A4C" w14:paraId="46E2B176" w14:textId="77777777">
        <w:trPr>
          <w:trHeight w:val="315"/>
        </w:trPr>
        <w:tc>
          <w:tcPr>
            <w:tcW w:w="4158" w:type="dxa"/>
            <w:shd w:val="clear" w:color="auto" w:fill="auto"/>
          </w:tcPr>
          <w:p w14:paraId="14CA7DB9" w14:textId="77777777" w:rsidR="00430A20" w:rsidRPr="005D7A4C" w:rsidRDefault="00430A20" w:rsidP="00430A20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D7A4C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หัก</w:t>
            </w:r>
            <w:r w:rsidRPr="005D7A4C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745E68B" w14:textId="77777777" w:rsidR="00430A20" w:rsidRPr="005D7A4C" w:rsidRDefault="00430A20" w:rsidP="00430A20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71" w:type="dxa"/>
            <w:shd w:val="clear" w:color="auto" w:fill="auto"/>
          </w:tcPr>
          <w:p w14:paraId="0FAA2F27" w14:textId="77777777" w:rsidR="00430A20" w:rsidRPr="005D7A4C" w:rsidRDefault="00430A20" w:rsidP="00430A20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EDF97AE" w14:textId="77777777" w:rsidR="00430A20" w:rsidRPr="005D7A4C" w:rsidRDefault="00430A20" w:rsidP="00430A20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32CA9DA4" w14:textId="77777777" w:rsidR="00430A20" w:rsidRPr="005D7A4C" w:rsidRDefault="00430A20" w:rsidP="00430A20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220E7598" w14:textId="77777777" w:rsidR="00430A20" w:rsidRPr="005D7A4C" w:rsidRDefault="00430A20" w:rsidP="00430A20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53" w:type="dxa"/>
            <w:shd w:val="clear" w:color="auto" w:fill="auto"/>
          </w:tcPr>
          <w:p w14:paraId="1FC219F8" w14:textId="77777777" w:rsidR="00430A20" w:rsidRPr="005D7A4C" w:rsidRDefault="00430A20" w:rsidP="00430A20">
            <w:pPr>
              <w:tabs>
                <w:tab w:val="decimal" w:pos="639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24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46AF916" w14:textId="684CA257" w:rsidR="00430A20" w:rsidRPr="005D7A4C" w:rsidRDefault="00183CCF" w:rsidP="00430A20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D7A4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(9,242)</w:t>
            </w:r>
          </w:p>
        </w:tc>
      </w:tr>
      <w:tr w:rsidR="00430A20" w:rsidRPr="00C57C51" w14:paraId="42E3C054" w14:textId="77777777">
        <w:trPr>
          <w:trHeight w:val="324"/>
        </w:trPr>
        <w:tc>
          <w:tcPr>
            <w:tcW w:w="4158" w:type="dxa"/>
            <w:shd w:val="clear" w:color="auto" w:fill="auto"/>
          </w:tcPr>
          <w:p w14:paraId="01BEC813" w14:textId="5D260965" w:rsidR="00430A20" w:rsidRPr="005D7A4C" w:rsidRDefault="00806CCE" w:rsidP="00430A20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5D7A4C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ลูกหนี้ตามสัญญาเช่า</w:t>
            </w:r>
            <w:r w:rsidRPr="005D7A4C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ซื้อและสัญญาเช่าการเงิน</w:t>
            </w:r>
            <w:r w:rsidRPr="005D7A4C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F0E29F7" w14:textId="77777777" w:rsidR="00430A20" w:rsidRPr="005D7A4C" w:rsidRDefault="00430A20" w:rsidP="00430A20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71" w:type="dxa"/>
            <w:shd w:val="clear" w:color="auto" w:fill="auto"/>
          </w:tcPr>
          <w:p w14:paraId="2D6CB0E4" w14:textId="77777777" w:rsidR="00430A20" w:rsidRPr="005D7A4C" w:rsidRDefault="00430A20" w:rsidP="00430A20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180" w:type="dxa"/>
            <w:shd w:val="clear" w:color="auto" w:fill="auto"/>
          </w:tcPr>
          <w:p w14:paraId="3DCAE23C" w14:textId="77777777" w:rsidR="00430A20" w:rsidRPr="005D7A4C" w:rsidRDefault="00430A20" w:rsidP="00430A20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2B55F59C" w14:textId="77777777" w:rsidR="00430A20" w:rsidRPr="005D7A4C" w:rsidRDefault="00430A20" w:rsidP="00430A20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1BBC2509" w14:textId="77777777" w:rsidR="00430A20" w:rsidRPr="005D7A4C" w:rsidRDefault="00430A20" w:rsidP="00430A20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53" w:type="dxa"/>
            <w:shd w:val="clear" w:color="auto" w:fill="auto"/>
          </w:tcPr>
          <w:p w14:paraId="1BE58910" w14:textId="77777777" w:rsidR="00430A20" w:rsidRPr="005D7A4C" w:rsidRDefault="00430A20" w:rsidP="00430A20">
            <w:pPr>
              <w:tabs>
                <w:tab w:val="decimal" w:pos="639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2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FC7E688" w14:textId="4B87B025" w:rsidR="00430A20" w:rsidRPr="00806CCE" w:rsidRDefault="00183CCF" w:rsidP="00430A20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 w:rsidRPr="005D7A4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164,420</w:t>
            </w:r>
          </w:p>
        </w:tc>
      </w:tr>
    </w:tbl>
    <w:p w14:paraId="7C25DAA7" w14:textId="603CCDBE" w:rsidR="006E7DDA" w:rsidRDefault="006E7DDA" w:rsidP="006E7DDA">
      <w:pPr>
        <w:suppressAutoHyphens/>
        <w:spacing w:after="0" w:line="240" w:lineRule="auto"/>
        <w:ind w:left="540" w:right="-2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197CD023" w14:textId="77777777" w:rsidR="00222B76" w:rsidRDefault="00222B76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br w:type="page"/>
      </w:r>
    </w:p>
    <w:p w14:paraId="28556659" w14:textId="75640766" w:rsidR="00B742E5" w:rsidRPr="00236B97" w:rsidRDefault="00B742E5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236B9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ค่าเผื่อผลขาดทุน</w:t>
      </w:r>
      <w:r w:rsidRPr="00236B97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ด้านเครดิตที่คาดว่าจะเกิดขึ้น</w:t>
      </w:r>
    </w:p>
    <w:p w14:paraId="7B3AD106" w14:textId="2FB4170E" w:rsidR="00EC394A" w:rsidRPr="0044621F" w:rsidRDefault="00EC394A" w:rsidP="00EC394A">
      <w:pPr>
        <w:suppressAutoHyphens/>
        <w:spacing w:after="0" w:line="240" w:lineRule="atLeast"/>
        <w:ind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20"/>
          <w:szCs w:val="20"/>
          <w:lang w:eastAsia="zh-CN"/>
        </w:rPr>
      </w:pPr>
    </w:p>
    <w:tbl>
      <w:tblPr>
        <w:tblW w:w="9366" w:type="dxa"/>
        <w:tblInd w:w="354" w:type="dxa"/>
        <w:tblLayout w:type="fixed"/>
        <w:tblLook w:val="0000" w:firstRow="0" w:lastRow="0" w:firstColumn="0" w:lastColumn="0" w:noHBand="0" w:noVBand="0"/>
      </w:tblPr>
      <w:tblGrid>
        <w:gridCol w:w="4056"/>
        <w:gridCol w:w="1170"/>
        <w:gridCol w:w="238"/>
        <w:gridCol w:w="1202"/>
        <w:gridCol w:w="238"/>
        <w:gridCol w:w="1112"/>
        <w:gridCol w:w="270"/>
        <w:gridCol w:w="1080"/>
      </w:tblGrid>
      <w:tr w:rsidR="00236B97" w:rsidRPr="00320DFD" w14:paraId="164C1476" w14:textId="77777777" w:rsidTr="005B6404">
        <w:trPr>
          <w:trHeight w:val="336"/>
        </w:trPr>
        <w:tc>
          <w:tcPr>
            <w:tcW w:w="4056" w:type="dxa"/>
            <w:shd w:val="clear" w:color="auto" w:fill="auto"/>
          </w:tcPr>
          <w:p w14:paraId="1A39A92D" w14:textId="77777777" w:rsidR="00236B97" w:rsidRPr="00320DFD" w:rsidRDefault="00236B97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5310" w:type="dxa"/>
            <w:gridSpan w:val="7"/>
            <w:shd w:val="clear" w:color="auto" w:fill="auto"/>
            <w:vAlign w:val="bottom"/>
          </w:tcPr>
          <w:p w14:paraId="311BE5CF" w14:textId="77777777" w:rsidR="00236B97" w:rsidRPr="00320DFD" w:rsidDel="00F22AC4" w:rsidRDefault="00236B97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236B97" w:rsidRPr="00320DFD" w14:paraId="515F687B" w14:textId="77777777" w:rsidTr="005B6404">
        <w:trPr>
          <w:trHeight w:val="60"/>
        </w:trPr>
        <w:tc>
          <w:tcPr>
            <w:tcW w:w="4056" w:type="dxa"/>
            <w:shd w:val="clear" w:color="auto" w:fill="auto"/>
          </w:tcPr>
          <w:p w14:paraId="7FB9B9AC" w14:textId="77777777" w:rsidR="00236B97" w:rsidRPr="00320DFD" w:rsidRDefault="00236B97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14EE47" w14:textId="3C9EF4CE" w:rsidR="00236B97" w:rsidRPr="00320DFD" w:rsidRDefault="00236B97">
            <w:pPr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highlight w:val="yellow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ที่ไม่มีการ</w:t>
            </w:r>
            <w:r w:rsidR="00254AD3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38" w:type="dxa"/>
            <w:shd w:val="clear" w:color="auto" w:fill="auto"/>
          </w:tcPr>
          <w:p w14:paraId="2505D7C3" w14:textId="77777777" w:rsidR="00236B97" w:rsidRPr="00320DFD" w:rsidRDefault="00236B97">
            <w:pPr>
              <w:suppressAutoHyphens/>
              <w:snapToGrid w:val="0"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  <w:lang w:eastAsia="zh-CN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6C330FA1" w14:textId="77777777" w:rsidR="00236B97" w:rsidRPr="00320DFD" w:rsidRDefault="00236B97">
            <w:pPr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เพิ่มขึ้นอย่างมีนัยสำคัญ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38" w:type="dxa"/>
          </w:tcPr>
          <w:p w14:paraId="7DEB91BD" w14:textId="77777777" w:rsidR="00236B97" w:rsidRPr="00320DFD" w:rsidRDefault="00236B97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</w:p>
        </w:tc>
        <w:tc>
          <w:tcPr>
            <w:tcW w:w="1112" w:type="dxa"/>
          </w:tcPr>
          <w:p w14:paraId="51430269" w14:textId="77777777" w:rsidR="00236B97" w:rsidRPr="00320DFD" w:rsidRDefault="00236B97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12C04EA3" w14:textId="77777777" w:rsidR="00236B97" w:rsidRPr="00320DFD" w:rsidRDefault="00236B97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76958A8B" w14:textId="77777777" w:rsidR="00236B97" w:rsidRPr="00320DFD" w:rsidRDefault="00236B97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61F0F3B3" w14:textId="77777777" w:rsidR="00236B97" w:rsidRPr="00320DFD" w:rsidRDefault="00236B97">
            <w:pPr>
              <w:suppressAutoHyphens/>
              <w:spacing w:after="0" w:line="240" w:lineRule="auto"/>
              <w:ind w:left="-109"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ที่มีการด้อยค่า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73C207F2" w14:textId="77777777" w:rsidR="00236B97" w:rsidRPr="00320DFD" w:rsidRDefault="00236B97" w:rsidP="005B6404">
            <w:pPr>
              <w:suppressAutoHyphens/>
              <w:spacing w:after="0" w:line="240" w:lineRule="auto"/>
              <w:ind w:left="-107" w:right="-10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</w:p>
        </w:tc>
        <w:tc>
          <w:tcPr>
            <w:tcW w:w="1080" w:type="dxa"/>
          </w:tcPr>
          <w:p w14:paraId="75B7BAA8" w14:textId="77777777" w:rsidR="00236B97" w:rsidRPr="00320DFD" w:rsidRDefault="00236B97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2480C707" w14:textId="77777777" w:rsidR="00236B97" w:rsidRPr="00320DFD" w:rsidRDefault="00236B97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7B602517" w14:textId="77777777" w:rsidR="00236B97" w:rsidRPr="00320DFD" w:rsidRDefault="00236B97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327BE37C" w14:textId="77777777" w:rsidR="00236B97" w:rsidRPr="00320DFD" w:rsidRDefault="00236B97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55D2D6E6" w14:textId="77777777" w:rsidR="00236B97" w:rsidRPr="00320DFD" w:rsidRDefault="00236B97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48B2101" w14:textId="77777777" w:rsidR="00236B97" w:rsidRPr="00320DFD" w:rsidRDefault="00236B97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387DE8F9" w14:textId="77777777" w:rsidR="00236B97" w:rsidRPr="00320DFD" w:rsidRDefault="00236B97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236B97" w:rsidRPr="00320DFD" w14:paraId="12ECCC86" w14:textId="77777777" w:rsidTr="005B6404">
        <w:trPr>
          <w:trHeight w:val="336"/>
        </w:trPr>
        <w:tc>
          <w:tcPr>
            <w:tcW w:w="4056" w:type="dxa"/>
            <w:shd w:val="clear" w:color="auto" w:fill="auto"/>
            <w:vAlign w:val="bottom"/>
          </w:tcPr>
          <w:p w14:paraId="54381039" w14:textId="77777777" w:rsidR="00236B97" w:rsidRPr="00320DFD" w:rsidRDefault="00236B97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5310" w:type="dxa"/>
            <w:gridSpan w:val="7"/>
            <w:shd w:val="clear" w:color="auto" w:fill="auto"/>
            <w:vAlign w:val="bottom"/>
          </w:tcPr>
          <w:p w14:paraId="05D336DF" w14:textId="77777777" w:rsidR="00236B97" w:rsidRPr="00320DFD" w:rsidRDefault="00236B97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236B97" w:rsidRPr="00320DFD" w14:paraId="417C8386" w14:textId="77777777" w:rsidTr="005B6404">
        <w:trPr>
          <w:trHeight w:val="344"/>
        </w:trPr>
        <w:tc>
          <w:tcPr>
            <w:tcW w:w="4056" w:type="dxa"/>
            <w:shd w:val="clear" w:color="auto" w:fill="auto"/>
            <w:vAlign w:val="bottom"/>
          </w:tcPr>
          <w:p w14:paraId="216EFD69" w14:textId="77777777" w:rsidR="00236B97" w:rsidRPr="00320DFD" w:rsidRDefault="00236B97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FC589F" w14:textId="77777777" w:rsidR="00236B97" w:rsidRPr="00320DFD" w:rsidRDefault="00236B97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  <w:shd w:val="clear" w:color="auto" w:fill="auto"/>
          </w:tcPr>
          <w:p w14:paraId="20E09D70" w14:textId="77777777" w:rsidR="00236B97" w:rsidRPr="00320DFD" w:rsidRDefault="00236B97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640484B6" w14:textId="77777777" w:rsidR="00236B97" w:rsidRPr="00320DFD" w:rsidRDefault="00236B97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1C642EB5" w14:textId="77777777" w:rsidR="00236B97" w:rsidRPr="00320DFD" w:rsidRDefault="00236B97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4A60A182" w14:textId="77777777" w:rsidR="00236B97" w:rsidRPr="00320DFD" w:rsidRDefault="00236B97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820C433" w14:textId="77777777" w:rsidR="00236B97" w:rsidRPr="00320DFD" w:rsidRDefault="00236B97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C13DFC7" w14:textId="77777777" w:rsidR="00236B97" w:rsidRPr="00320DFD" w:rsidRDefault="00236B97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A36D0E" w:rsidRPr="00320DFD" w14:paraId="33AF68A4" w14:textId="77777777">
        <w:trPr>
          <w:trHeight w:val="336"/>
        </w:trPr>
        <w:tc>
          <w:tcPr>
            <w:tcW w:w="4056" w:type="dxa"/>
            <w:shd w:val="clear" w:color="auto" w:fill="auto"/>
            <w:vAlign w:val="bottom"/>
          </w:tcPr>
          <w:p w14:paraId="60CE884A" w14:textId="07FA2808" w:rsidR="00A36D0E" w:rsidRPr="00320DFD" w:rsidRDefault="00A36D0E" w:rsidP="00A36D0E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4F6C33" w14:textId="642F7DE5" w:rsidR="00A36D0E" w:rsidRPr="00D0323D" w:rsidRDefault="00A36D0E" w:rsidP="00A36D0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0323D">
              <w:rPr>
                <w:rFonts w:asciiTheme="majorBidi" w:eastAsia="Times New Roman" w:hAnsiTheme="majorBidi" w:cstheme="majorBidi"/>
                <w:sz w:val="28"/>
                <w:lang w:val="en-GB"/>
              </w:rPr>
              <w:t>60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7F6E140" w14:textId="77777777" w:rsidR="00A36D0E" w:rsidRPr="00D0323D" w:rsidRDefault="00A36D0E" w:rsidP="00A36D0E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52C56D9" w14:textId="0CFD9768" w:rsidR="00A36D0E" w:rsidRPr="00D0323D" w:rsidRDefault="00A36D0E" w:rsidP="00A36D0E">
            <w:pPr>
              <w:tabs>
                <w:tab w:val="decimal" w:pos="64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D0323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210CB3C0" w14:textId="77777777" w:rsidR="00A36D0E" w:rsidRPr="00D0323D" w:rsidRDefault="00A36D0E" w:rsidP="00A36D0E">
            <w:pPr>
              <w:tabs>
                <w:tab w:val="decimal" w:pos="64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  <w:vAlign w:val="bottom"/>
          </w:tcPr>
          <w:p w14:paraId="7F589C52" w14:textId="46B5FFAB" w:rsidR="00A36D0E" w:rsidRPr="00D0323D" w:rsidRDefault="00A36D0E" w:rsidP="00F404F0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D0323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571F240" w14:textId="77777777" w:rsidR="00A36D0E" w:rsidRPr="00D0323D" w:rsidRDefault="00A36D0E" w:rsidP="00A36D0E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7F67297C" w14:textId="3B904C3C" w:rsidR="00A36D0E" w:rsidRPr="00D0323D" w:rsidRDefault="00A36D0E" w:rsidP="00A36D0E">
            <w:pPr>
              <w:tabs>
                <w:tab w:val="decimal" w:pos="700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0323D">
              <w:rPr>
                <w:rFonts w:asciiTheme="majorBidi" w:eastAsia="Times New Roman" w:hAnsiTheme="majorBidi" w:cstheme="majorBidi"/>
                <w:sz w:val="28"/>
                <w:lang w:val="en-GB"/>
              </w:rPr>
              <w:t>60</w:t>
            </w:r>
          </w:p>
        </w:tc>
      </w:tr>
      <w:tr w:rsidR="00A36D0E" w:rsidRPr="00320DFD" w14:paraId="781E8481" w14:textId="77777777">
        <w:trPr>
          <w:trHeight w:val="682"/>
        </w:trPr>
        <w:tc>
          <w:tcPr>
            <w:tcW w:w="4056" w:type="dxa"/>
            <w:shd w:val="clear" w:color="auto" w:fill="auto"/>
            <w:vAlign w:val="bottom"/>
          </w:tcPr>
          <w:p w14:paraId="6B4E3950" w14:textId="77777777" w:rsidR="00A36D0E" w:rsidRPr="00320DFD" w:rsidRDefault="00A36D0E" w:rsidP="00A36D0E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br/>
              <w:t xml:space="preserve">   ผลขาดทุนใหม่</w:t>
            </w:r>
          </w:p>
        </w:tc>
        <w:tc>
          <w:tcPr>
            <w:tcW w:w="1170" w:type="dxa"/>
            <w:shd w:val="clear" w:color="auto" w:fill="auto"/>
          </w:tcPr>
          <w:p w14:paraId="32F994D2" w14:textId="29C97908" w:rsidR="00A36D0E" w:rsidRPr="00D0323D" w:rsidRDefault="00A36D0E" w:rsidP="00A36D0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0323D">
              <w:rPr>
                <w:rFonts w:asciiTheme="majorBidi" w:hAnsiTheme="majorBidi" w:cstheme="majorBidi"/>
                <w:sz w:val="28"/>
              </w:rPr>
              <w:t xml:space="preserve"> 32 </w:t>
            </w:r>
          </w:p>
        </w:tc>
        <w:tc>
          <w:tcPr>
            <w:tcW w:w="238" w:type="dxa"/>
            <w:shd w:val="clear" w:color="auto" w:fill="auto"/>
          </w:tcPr>
          <w:p w14:paraId="2BCEFF5A" w14:textId="77777777" w:rsidR="00A36D0E" w:rsidRPr="00D0323D" w:rsidRDefault="00A36D0E" w:rsidP="00A36D0E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3F26E8FA" w14:textId="3134FC94" w:rsidR="00A36D0E" w:rsidRPr="00D0323D" w:rsidRDefault="00A36D0E" w:rsidP="00A36D0E">
            <w:pPr>
              <w:tabs>
                <w:tab w:val="decimal" w:pos="64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D0323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</w:tcPr>
          <w:p w14:paraId="52C48B06" w14:textId="77777777" w:rsidR="00A36D0E" w:rsidRPr="00D0323D" w:rsidRDefault="00A36D0E" w:rsidP="00A36D0E">
            <w:pPr>
              <w:tabs>
                <w:tab w:val="decimal" w:pos="644"/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  <w:vAlign w:val="bottom"/>
          </w:tcPr>
          <w:p w14:paraId="43ECE677" w14:textId="4EA9394D" w:rsidR="00A36D0E" w:rsidRPr="00D0323D" w:rsidRDefault="00A36D0E" w:rsidP="00F404F0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D0323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25239FF" w14:textId="77777777" w:rsidR="00A36D0E" w:rsidRPr="00D0323D" w:rsidRDefault="00A36D0E" w:rsidP="00A36D0E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0A3D491" w14:textId="6A436461" w:rsidR="00A36D0E" w:rsidRPr="00D0323D" w:rsidRDefault="00A36D0E" w:rsidP="00A36D0E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0323D">
              <w:rPr>
                <w:rFonts w:asciiTheme="majorBidi" w:hAnsiTheme="majorBidi" w:cstheme="majorBidi"/>
                <w:sz w:val="28"/>
              </w:rPr>
              <w:t xml:space="preserve"> 32 </w:t>
            </w:r>
          </w:p>
        </w:tc>
      </w:tr>
      <w:tr w:rsidR="00A36D0E" w:rsidRPr="00320DFD" w14:paraId="14790CA2" w14:textId="77777777">
        <w:trPr>
          <w:trHeight w:val="336"/>
        </w:trPr>
        <w:tc>
          <w:tcPr>
            <w:tcW w:w="4056" w:type="dxa"/>
            <w:shd w:val="clear" w:color="auto" w:fill="auto"/>
            <w:vAlign w:val="bottom"/>
          </w:tcPr>
          <w:p w14:paraId="3FC08675" w14:textId="294F9518" w:rsidR="00A36D0E" w:rsidRPr="00FB7816" w:rsidRDefault="00A36D0E" w:rsidP="00A36D0E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="Angsana New"/>
                <w:spacing w:val="-4"/>
                <w:sz w:val="28"/>
                <w:cs/>
              </w:rPr>
            </w:pPr>
            <w:r w:rsidRPr="00073B2F">
              <w:rPr>
                <w:rFonts w:asciiTheme="majorBidi" w:eastAsia="Times New Roman" w:hAnsiTheme="majorBidi" w:cs="Angsana New"/>
                <w:spacing w:val="-4"/>
                <w:sz w:val="28"/>
                <w:cs/>
              </w:rPr>
              <w:t>รายการระหว่างธนาคารและตลาดเงิน</w:t>
            </w:r>
            <w:r>
              <w:rPr>
                <w:rFonts w:asciiTheme="majorBidi" w:eastAsia="Times New Roman" w:hAnsiTheme="majorBidi" w:cs="Angsana New" w:hint="cs"/>
                <w:spacing w:val="-4"/>
                <w:sz w:val="28"/>
                <w:cs/>
              </w:rPr>
              <w:t>ใหม่</w:t>
            </w:r>
          </w:p>
        </w:tc>
        <w:tc>
          <w:tcPr>
            <w:tcW w:w="1170" w:type="dxa"/>
            <w:shd w:val="clear" w:color="auto" w:fill="auto"/>
          </w:tcPr>
          <w:p w14:paraId="57F31C08" w14:textId="366EDE57" w:rsidR="00A36D0E" w:rsidRPr="00D0323D" w:rsidRDefault="00A36D0E" w:rsidP="00A36D0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0323D">
              <w:rPr>
                <w:rFonts w:asciiTheme="majorBidi" w:hAnsiTheme="majorBidi" w:cstheme="majorBidi"/>
                <w:sz w:val="28"/>
              </w:rPr>
              <w:t xml:space="preserve"> 4 </w:t>
            </w:r>
          </w:p>
        </w:tc>
        <w:tc>
          <w:tcPr>
            <w:tcW w:w="238" w:type="dxa"/>
            <w:shd w:val="clear" w:color="auto" w:fill="auto"/>
          </w:tcPr>
          <w:p w14:paraId="24873D78" w14:textId="77777777" w:rsidR="00A36D0E" w:rsidRPr="00D0323D" w:rsidRDefault="00A36D0E" w:rsidP="00A36D0E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734DE0E9" w14:textId="5654882B" w:rsidR="00A36D0E" w:rsidRPr="00D0323D" w:rsidRDefault="00A36D0E" w:rsidP="00A36D0E">
            <w:pPr>
              <w:tabs>
                <w:tab w:val="decimal" w:pos="64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D0323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</w:tcPr>
          <w:p w14:paraId="0DBA2CF4" w14:textId="77777777" w:rsidR="00A36D0E" w:rsidRPr="00D0323D" w:rsidRDefault="00A36D0E" w:rsidP="00A36D0E">
            <w:pPr>
              <w:tabs>
                <w:tab w:val="decimal" w:pos="644"/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  <w:vAlign w:val="bottom"/>
          </w:tcPr>
          <w:p w14:paraId="3A5B4C1B" w14:textId="4B64ACF5" w:rsidR="00A36D0E" w:rsidRPr="00D0323D" w:rsidRDefault="00A36D0E" w:rsidP="00F404F0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D0323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B837BE0" w14:textId="77777777" w:rsidR="00A36D0E" w:rsidRPr="00D0323D" w:rsidRDefault="00A36D0E" w:rsidP="00A36D0E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E3438EF" w14:textId="7B0E993D" w:rsidR="00A36D0E" w:rsidRPr="00D0323D" w:rsidRDefault="00A36D0E" w:rsidP="00A36D0E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0323D">
              <w:rPr>
                <w:rFonts w:asciiTheme="majorBidi" w:hAnsiTheme="majorBidi" w:cstheme="majorBidi"/>
                <w:sz w:val="28"/>
              </w:rPr>
              <w:t xml:space="preserve"> 4 </w:t>
            </w:r>
          </w:p>
        </w:tc>
      </w:tr>
      <w:tr w:rsidR="00A36D0E" w:rsidRPr="00320DFD" w14:paraId="11E60627" w14:textId="77777777">
        <w:trPr>
          <w:trHeight w:val="336"/>
        </w:trPr>
        <w:tc>
          <w:tcPr>
            <w:tcW w:w="4056" w:type="dxa"/>
            <w:shd w:val="clear" w:color="auto" w:fill="auto"/>
            <w:vAlign w:val="bottom"/>
          </w:tcPr>
          <w:p w14:paraId="76FBA562" w14:textId="6C35DDBD" w:rsidR="00A36D0E" w:rsidRPr="00FB7816" w:rsidRDefault="00A36D0E" w:rsidP="00A36D0E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="Angsana New"/>
                <w:spacing w:val="-4"/>
                <w:sz w:val="28"/>
                <w:cs/>
              </w:rPr>
            </w:pPr>
            <w:r w:rsidRPr="00073B2F">
              <w:rPr>
                <w:rFonts w:asciiTheme="majorBidi" w:eastAsia="Times New Roman" w:hAnsiTheme="majorBidi" w:cs="Angsana New"/>
                <w:spacing w:val="-4"/>
                <w:sz w:val="28"/>
                <w:cs/>
              </w:rPr>
              <w:t>รายการระหว่างธนาคารและตลาดเงิน</w:t>
            </w:r>
            <w:r w:rsidRPr="00FB7816">
              <w:rPr>
                <w:rFonts w:asciiTheme="majorBidi" w:eastAsia="Times New Roman" w:hAnsiTheme="majorBidi" w:cs="Angsana New"/>
                <w:spacing w:val="-4"/>
                <w:sz w:val="28"/>
                <w:cs/>
              </w:rPr>
              <w:t>ที่ถูกตัดรายการ</w:t>
            </w:r>
          </w:p>
        </w:tc>
        <w:tc>
          <w:tcPr>
            <w:tcW w:w="1170" w:type="dxa"/>
            <w:shd w:val="clear" w:color="auto" w:fill="auto"/>
          </w:tcPr>
          <w:p w14:paraId="2F049A70" w14:textId="7A19A760" w:rsidR="00A36D0E" w:rsidRPr="00D0323D" w:rsidRDefault="00A36D0E" w:rsidP="00A36D0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0323D">
              <w:rPr>
                <w:rFonts w:asciiTheme="majorBidi" w:hAnsiTheme="majorBidi" w:cstheme="majorBidi"/>
                <w:sz w:val="28"/>
              </w:rPr>
              <w:t xml:space="preserve"> (28)</w:t>
            </w:r>
          </w:p>
        </w:tc>
        <w:tc>
          <w:tcPr>
            <w:tcW w:w="238" w:type="dxa"/>
            <w:shd w:val="clear" w:color="auto" w:fill="auto"/>
          </w:tcPr>
          <w:p w14:paraId="5EA57BA6" w14:textId="77777777" w:rsidR="00A36D0E" w:rsidRPr="00D0323D" w:rsidRDefault="00A36D0E" w:rsidP="00A36D0E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0D857BA8" w14:textId="45371592" w:rsidR="00A36D0E" w:rsidRPr="00D0323D" w:rsidRDefault="00A36D0E" w:rsidP="00A36D0E">
            <w:pPr>
              <w:tabs>
                <w:tab w:val="decimal" w:pos="64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D0323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</w:tcPr>
          <w:p w14:paraId="54E5822B" w14:textId="77777777" w:rsidR="00A36D0E" w:rsidRPr="00D0323D" w:rsidRDefault="00A36D0E" w:rsidP="00A36D0E">
            <w:pPr>
              <w:tabs>
                <w:tab w:val="decimal" w:pos="644"/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  <w:vAlign w:val="bottom"/>
          </w:tcPr>
          <w:p w14:paraId="03BF96EC" w14:textId="313C44A4" w:rsidR="00A36D0E" w:rsidRPr="00D0323D" w:rsidRDefault="00A36D0E" w:rsidP="00F404F0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D0323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680D9367" w14:textId="77777777" w:rsidR="00A36D0E" w:rsidRPr="00D0323D" w:rsidRDefault="00A36D0E" w:rsidP="00A36D0E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6BDCD50B" w14:textId="4BE39B83" w:rsidR="00A36D0E" w:rsidRPr="00D0323D" w:rsidRDefault="00A36D0E" w:rsidP="00A36D0E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0323D">
              <w:rPr>
                <w:rFonts w:asciiTheme="majorBidi" w:hAnsiTheme="majorBidi" w:cstheme="majorBidi"/>
                <w:sz w:val="28"/>
              </w:rPr>
              <w:t xml:space="preserve"> (28)</w:t>
            </w:r>
          </w:p>
        </w:tc>
      </w:tr>
      <w:tr w:rsidR="00A36D0E" w:rsidRPr="00320DFD" w14:paraId="45DD7971" w14:textId="77777777">
        <w:trPr>
          <w:trHeight w:val="336"/>
        </w:trPr>
        <w:tc>
          <w:tcPr>
            <w:tcW w:w="4056" w:type="dxa"/>
            <w:shd w:val="clear" w:color="auto" w:fill="auto"/>
            <w:vAlign w:val="bottom"/>
          </w:tcPr>
          <w:p w14:paraId="2D9163E6" w14:textId="4B572A99" w:rsidR="00A36D0E" w:rsidRPr="00667F2B" w:rsidRDefault="00A36D0E" w:rsidP="00A36D0E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val="en-GB" w:eastAsia="zh-CN"/>
              </w:rPr>
              <w:t>ธันวาคม</w:t>
            </w:r>
            <w:r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667F2B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B23DFB" w14:textId="75D1E04E" w:rsidR="00A36D0E" w:rsidRPr="00D0323D" w:rsidRDefault="00A36D0E" w:rsidP="00A36D0E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0323D">
              <w:rPr>
                <w:rFonts w:asciiTheme="majorBidi" w:hAnsiTheme="majorBidi" w:cstheme="majorBidi"/>
                <w:b/>
                <w:bCs/>
                <w:sz w:val="28"/>
              </w:rPr>
              <w:t xml:space="preserve"> 68 </w:t>
            </w:r>
          </w:p>
        </w:tc>
        <w:tc>
          <w:tcPr>
            <w:tcW w:w="238" w:type="dxa"/>
            <w:shd w:val="clear" w:color="auto" w:fill="auto"/>
          </w:tcPr>
          <w:p w14:paraId="7A008E56" w14:textId="77777777" w:rsidR="00A36D0E" w:rsidRPr="00D0323D" w:rsidRDefault="00A36D0E" w:rsidP="00A36D0E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617660" w14:textId="0F9709DF" w:rsidR="00A36D0E" w:rsidRPr="00D0323D" w:rsidRDefault="00A36D0E" w:rsidP="00A36D0E">
            <w:pPr>
              <w:tabs>
                <w:tab w:val="decimal" w:pos="64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D0323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</w:tcPr>
          <w:p w14:paraId="70070189" w14:textId="77777777" w:rsidR="00A36D0E" w:rsidRPr="00D0323D" w:rsidRDefault="00A36D0E" w:rsidP="00A36D0E">
            <w:pPr>
              <w:tabs>
                <w:tab w:val="decimal" w:pos="644"/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D2DB9B" w14:textId="67046794" w:rsidR="00A36D0E" w:rsidRPr="00D0323D" w:rsidRDefault="00A36D0E" w:rsidP="00F404F0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D0323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4F3FBD5F" w14:textId="77777777" w:rsidR="00A36D0E" w:rsidRPr="00D0323D" w:rsidRDefault="00A36D0E" w:rsidP="00A36D0E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50CD36" w14:textId="4D275AB2" w:rsidR="00A36D0E" w:rsidRPr="00D0323D" w:rsidRDefault="00A36D0E" w:rsidP="00A36D0E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D0323D">
              <w:rPr>
                <w:rFonts w:asciiTheme="majorBidi" w:hAnsiTheme="majorBidi" w:cstheme="majorBidi"/>
                <w:b/>
                <w:bCs/>
                <w:sz w:val="28"/>
              </w:rPr>
              <w:t xml:space="preserve"> 68 </w:t>
            </w:r>
          </w:p>
        </w:tc>
      </w:tr>
      <w:tr w:rsidR="00D0323D" w:rsidRPr="00320DFD" w14:paraId="7CB9606F" w14:textId="77777777" w:rsidTr="00F7396E">
        <w:trPr>
          <w:trHeight w:val="430"/>
        </w:trPr>
        <w:tc>
          <w:tcPr>
            <w:tcW w:w="4056" w:type="dxa"/>
            <w:shd w:val="clear" w:color="auto" w:fill="auto"/>
          </w:tcPr>
          <w:p w14:paraId="5C88C24F" w14:textId="77777777" w:rsidR="00D0323D" w:rsidRPr="00320DFD" w:rsidRDefault="00D0323D" w:rsidP="00D0323D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5310" w:type="dxa"/>
            <w:gridSpan w:val="7"/>
            <w:shd w:val="clear" w:color="auto" w:fill="auto"/>
            <w:vAlign w:val="bottom"/>
          </w:tcPr>
          <w:p w14:paraId="05933DE0" w14:textId="2F9CDB64" w:rsidR="00D0323D" w:rsidRPr="00D0323D" w:rsidDel="00F22AC4" w:rsidRDefault="00D0323D" w:rsidP="00D0323D">
            <w:pPr>
              <w:suppressAutoHyphens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</w:p>
        </w:tc>
      </w:tr>
      <w:tr w:rsidR="00D0323D" w:rsidRPr="00320DFD" w14:paraId="0A3A047F" w14:textId="77777777">
        <w:trPr>
          <w:trHeight w:val="336"/>
        </w:trPr>
        <w:tc>
          <w:tcPr>
            <w:tcW w:w="4056" w:type="dxa"/>
            <w:shd w:val="clear" w:color="auto" w:fill="auto"/>
            <w:vAlign w:val="bottom"/>
          </w:tcPr>
          <w:p w14:paraId="71CE5E3D" w14:textId="77777777" w:rsidR="00D0323D" w:rsidRPr="00320DFD" w:rsidRDefault="00D0323D" w:rsidP="00D0323D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02450C" w14:textId="77777777" w:rsidR="00D0323D" w:rsidRPr="00D0323D" w:rsidRDefault="00D0323D" w:rsidP="00D0323D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  <w:shd w:val="clear" w:color="auto" w:fill="auto"/>
          </w:tcPr>
          <w:p w14:paraId="131F8CA4" w14:textId="77777777" w:rsidR="00D0323D" w:rsidRPr="00D0323D" w:rsidRDefault="00D0323D" w:rsidP="00D0323D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3C633AA8" w14:textId="77777777" w:rsidR="00D0323D" w:rsidRPr="00D0323D" w:rsidRDefault="00D0323D" w:rsidP="00D0323D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45CE1905" w14:textId="77777777" w:rsidR="00D0323D" w:rsidRPr="00D0323D" w:rsidRDefault="00D0323D" w:rsidP="00D0323D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0EA2B46E" w14:textId="77777777" w:rsidR="00D0323D" w:rsidRPr="00D0323D" w:rsidRDefault="00D0323D" w:rsidP="00D0323D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12F08AC0" w14:textId="77777777" w:rsidR="00D0323D" w:rsidRPr="00D0323D" w:rsidRDefault="00D0323D" w:rsidP="00D0323D">
            <w:pPr>
              <w:tabs>
                <w:tab w:val="decimal" w:pos="838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107905D" w14:textId="77777777" w:rsidR="00D0323D" w:rsidRPr="00D0323D" w:rsidRDefault="00D0323D" w:rsidP="00D0323D">
            <w:pPr>
              <w:tabs>
                <w:tab w:val="decimal" w:pos="773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D0323D" w:rsidRPr="00320DFD" w14:paraId="188959E4" w14:textId="77777777">
        <w:trPr>
          <w:trHeight w:val="344"/>
        </w:trPr>
        <w:tc>
          <w:tcPr>
            <w:tcW w:w="4056" w:type="dxa"/>
            <w:shd w:val="clear" w:color="auto" w:fill="auto"/>
            <w:vAlign w:val="bottom"/>
          </w:tcPr>
          <w:p w14:paraId="6ECB4544" w14:textId="509A2DF2" w:rsidR="00D0323D" w:rsidRPr="00320DFD" w:rsidRDefault="00D0323D" w:rsidP="00D0323D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1170" w:type="dxa"/>
            <w:shd w:val="clear" w:color="auto" w:fill="auto"/>
          </w:tcPr>
          <w:p w14:paraId="072D2656" w14:textId="79CF5007" w:rsidR="00D0323D" w:rsidRPr="00D0323D" w:rsidRDefault="00D0323D" w:rsidP="00D0323D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0323D">
              <w:rPr>
                <w:rFonts w:asciiTheme="majorBidi" w:hAnsiTheme="majorBidi" w:cstheme="majorBidi"/>
                <w:sz w:val="28"/>
              </w:rPr>
              <w:t xml:space="preserve">100 </w:t>
            </w:r>
          </w:p>
        </w:tc>
        <w:tc>
          <w:tcPr>
            <w:tcW w:w="238" w:type="dxa"/>
            <w:shd w:val="clear" w:color="auto" w:fill="auto"/>
          </w:tcPr>
          <w:p w14:paraId="6A24629E" w14:textId="77777777" w:rsidR="00D0323D" w:rsidRPr="00D0323D" w:rsidRDefault="00D0323D" w:rsidP="00D0323D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shd w:val="clear" w:color="auto" w:fill="auto"/>
          </w:tcPr>
          <w:p w14:paraId="10E83C24" w14:textId="213E15EE" w:rsidR="00D0323D" w:rsidRPr="00D0323D" w:rsidRDefault="00D0323D" w:rsidP="00D0323D">
            <w:pPr>
              <w:tabs>
                <w:tab w:val="decimal" w:pos="64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0323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</w:tcPr>
          <w:p w14:paraId="3857E468" w14:textId="77777777" w:rsidR="00D0323D" w:rsidRPr="00D0323D" w:rsidRDefault="00D0323D" w:rsidP="00D0323D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1EE22D85" w14:textId="65DC08D3" w:rsidR="00D0323D" w:rsidRPr="00D0323D" w:rsidRDefault="00D0323D" w:rsidP="00D0323D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0323D">
              <w:rPr>
                <w:rFonts w:asciiTheme="majorBidi" w:hAnsiTheme="majorBidi" w:cstheme="majorBidi"/>
                <w:sz w:val="28"/>
              </w:rPr>
              <w:t>38</w:t>
            </w:r>
          </w:p>
        </w:tc>
        <w:tc>
          <w:tcPr>
            <w:tcW w:w="270" w:type="dxa"/>
          </w:tcPr>
          <w:p w14:paraId="65F90295" w14:textId="77777777" w:rsidR="00D0323D" w:rsidRPr="00D0323D" w:rsidRDefault="00D0323D" w:rsidP="00D0323D">
            <w:pPr>
              <w:tabs>
                <w:tab w:val="decimal" w:pos="838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CE501F8" w14:textId="454B7DCA" w:rsidR="00D0323D" w:rsidRPr="00D0323D" w:rsidRDefault="00D0323D" w:rsidP="00D0323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0323D">
              <w:rPr>
                <w:rFonts w:asciiTheme="majorBidi" w:hAnsiTheme="majorBidi" w:cstheme="majorBidi"/>
                <w:sz w:val="28"/>
              </w:rPr>
              <w:t>138</w:t>
            </w:r>
          </w:p>
        </w:tc>
      </w:tr>
      <w:tr w:rsidR="00D0323D" w:rsidRPr="00320DFD" w14:paraId="2FD9F332" w14:textId="77777777">
        <w:trPr>
          <w:trHeight w:val="672"/>
        </w:trPr>
        <w:tc>
          <w:tcPr>
            <w:tcW w:w="4056" w:type="dxa"/>
            <w:shd w:val="clear" w:color="auto" w:fill="auto"/>
            <w:vAlign w:val="bottom"/>
          </w:tcPr>
          <w:p w14:paraId="684A4EA7" w14:textId="77777777" w:rsidR="00D0323D" w:rsidRPr="00320DFD" w:rsidRDefault="00D0323D" w:rsidP="00D0323D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</w:rPr>
              <w:br/>
              <w:t xml:space="preserve">   </w:t>
            </w: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ผลขาดทุนใหม่</w:t>
            </w:r>
          </w:p>
        </w:tc>
        <w:tc>
          <w:tcPr>
            <w:tcW w:w="1170" w:type="dxa"/>
            <w:shd w:val="clear" w:color="auto" w:fill="auto"/>
          </w:tcPr>
          <w:p w14:paraId="078E6536" w14:textId="7C2580E0" w:rsidR="00D0323D" w:rsidRPr="00D0323D" w:rsidRDefault="00D0323D" w:rsidP="00D0323D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0323D">
              <w:rPr>
                <w:rFonts w:asciiTheme="majorBidi" w:hAnsiTheme="majorBidi" w:cstheme="majorBidi"/>
                <w:sz w:val="28"/>
              </w:rPr>
              <w:t xml:space="preserve"> (39)</w:t>
            </w:r>
          </w:p>
        </w:tc>
        <w:tc>
          <w:tcPr>
            <w:tcW w:w="238" w:type="dxa"/>
            <w:shd w:val="clear" w:color="auto" w:fill="auto"/>
          </w:tcPr>
          <w:p w14:paraId="7CCD8621" w14:textId="77777777" w:rsidR="00D0323D" w:rsidRPr="00D0323D" w:rsidRDefault="00D0323D" w:rsidP="00D0323D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shd w:val="clear" w:color="auto" w:fill="auto"/>
          </w:tcPr>
          <w:p w14:paraId="4E8C2111" w14:textId="45CE110E" w:rsidR="00D0323D" w:rsidRPr="00D0323D" w:rsidRDefault="00D0323D" w:rsidP="00D0323D">
            <w:pPr>
              <w:tabs>
                <w:tab w:val="decimal" w:pos="64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D0323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</w:tcPr>
          <w:p w14:paraId="70DD6350" w14:textId="77777777" w:rsidR="00D0323D" w:rsidRPr="00D0323D" w:rsidRDefault="00D0323D" w:rsidP="00D0323D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</w:tcPr>
          <w:p w14:paraId="12D6E6BB" w14:textId="0D710D59" w:rsidR="00D0323D" w:rsidRPr="00D0323D" w:rsidRDefault="00D0323D" w:rsidP="00D0323D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D0323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95E4B4E" w14:textId="77777777" w:rsidR="00D0323D" w:rsidRPr="00D0323D" w:rsidRDefault="00D0323D" w:rsidP="00D0323D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637A5A1" w14:textId="4519B8D8" w:rsidR="00D0323D" w:rsidRPr="00D0323D" w:rsidRDefault="00D0323D" w:rsidP="00D0323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0323D">
              <w:rPr>
                <w:rFonts w:asciiTheme="majorBidi" w:hAnsiTheme="majorBidi" w:cstheme="majorBidi"/>
                <w:sz w:val="28"/>
              </w:rPr>
              <w:t xml:space="preserve"> (39)</w:t>
            </w:r>
          </w:p>
        </w:tc>
      </w:tr>
      <w:tr w:rsidR="00D0323D" w:rsidRPr="00320DFD" w14:paraId="7402FA9B" w14:textId="77777777" w:rsidTr="005B6404">
        <w:trPr>
          <w:trHeight w:val="336"/>
        </w:trPr>
        <w:tc>
          <w:tcPr>
            <w:tcW w:w="4056" w:type="dxa"/>
            <w:shd w:val="clear" w:color="auto" w:fill="auto"/>
            <w:vAlign w:val="bottom"/>
          </w:tcPr>
          <w:p w14:paraId="5753999B" w14:textId="77777777" w:rsidR="00D0323D" w:rsidRPr="00320DFD" w:rsidRDefault="00D0323D" w:rsidP="00D0323D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A83FD5">
              <w:rPr>
                <w:rFonts w:asciiTheme="majorBidi" w:eastAsia="Calibri" w:hAnsiTheme="majorBidi" w:cstheme="majorBidi"/>
                <w:sz w:val="28"/>
                <w:cs/>
              </w:rPr>
              <w:t>เงินลงทุนในตราสารหนี้ใหม่</w:t>
            </w:r>
          </w:p>
        </w:tc>
        <w:tc>
          <w:tcPr>
            <w:tcW w:w="1170" w:type="dxa"/>
            <w:shd w:val="clear" w:color="auto" w:fill="auto"/>
          </w:tcPr>
          <w:p w14:paraId="3D38C459" w14:textId="06D50213" w:rsidR="00D0323D" w:rsidRPr="00D0323D" w:rsidRDefault="00D0323D" w:rsidP="00D0323D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0323D">
              <w:rPr>
                <w:rFonts w:asciiTheme="majorBidi" w:hAnsiTheme="majorBidi" w:cstheme="majorBidi"/>
                <w:sz w:val="28"/>
              </w:rPr>
              <w:t xml:space="preserve"> 129 </w:t>
            </w:r>
          </w:p>
        </w:tc>
        <w:tc>
          <w:tcPr>
            <w:tcW w:w="238" w:type="dxa"/>
            <w:shd w:val="clear" w:color="auto" w:fill="auto"/>
          </w:tcPr>
          <w:p w14:paraId="45D15988" w14:textId="77777777" w:rsidR="00D0323D" w:rsidRPr="00D0323D" w:rsidRDefault="00D0323D" w:rsidP="00D0323D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shd w:val="clear" w:color="auto" w:fill="auto"/>
          </w:tcPr>
          <w:p w14:paraId="0B649006" w14:textId="34BD50F2" w:rsidR="00D0323D" w:rsidRPr="00D0323D" w:rsidRDefault="00D0323D" w:rsidP="00D0323D">
            <w:pPr>
              <w:tabs>
                <w:tab w:val="decimal" w:pos="64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D0323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</w:tcPr>
          <w:p w14:paraId="2BF5F2F3" w14:textId="77777777" w:rsidR="00D0323D" w:rsidRPr="00D0323D" w:rsidRDefault="00D0323D" w:rsidP="00D0323D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2" w:type="dxa"/>
          </w:tcPr>
          <w:p w14:paraId="157613AB" w14:textId="5DD716AC" w:rsidR="00D0323D" w:rsidRPr="00D0323D" w:rsidRDefault="00D0323D" w:rsidP="00D0323D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D0323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6DDD5438" w14:textId="77777777" w:rsidR="00D0323D" w:rsidRPr="00D0323D" w:rsidRDefault="00D0323D" w:rsidP="00D0323D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EF4E506" w14:textId="1F8DBE9F" w:rsidR="00D0323D" w:rsidRPr="00D0323D" w:rsidRDefault="00D0323D" w:rsidP="00D0323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0323D">
              <w:rPr>
                <w:rFonts w:asciiTheme="majorBidi" w:hAnsiTheme="majorBidi" w:cstheme="majorBidi"/>
                <w:sz w:val="28"/>
              </w:rPr>
              <w:t xml:space="preserve"> 129 </w:t>
            </w:r>
          </w:p>
        </w:tc>
      </w:tr>
      <w:tr w:rsidR="00D0323D" w:rsidRPr="00320DFD" w14:paraId="59466A2F" w14:textId="77777777">
        <w:trPr>
          <w:trHeight w:val="336"/>
        </w:trPr>
        <w:tc>
          <w:tcPr>
            <w:tcW w:w="4056" w:type="dxa"/>
            <w:shd w:val="clear" w:color="auto" w:fill="auto"/>
            <w:vAlign w:val="bottom"/>
          </w:tcPr>
          <w:p w14:paraId="31550DF0" w14:textId="77777777" w:rsidR="00D0323D" w:rsidRPr="00A83FD5" w:rsidRDefault="00D0323D" w:rsidP="00D0323D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A83FD5">
              <w:rPr>
                <w:rFonts w:asciiTheme="majorBidi" w:eastAsia="Calibri" w:hAnsiTheme="majorBidi" w:cstheme="majorBidi"/>
                <w:sz w:val="28"/>
                <w:cs/>
              </w:rPr>
              <w:t>เงินลงทุนในตราสารหนี้</w:t>
            </w:r>
            <w:r>
              <w:rPr>
                <w:rFonts w:asciiTheme="majorBidi" w:eastAsia="Calibri" w:hAnsiTheme="majorBidi" w:cstheme="majorBidi" w:hint="cs"/>
                <w:sz w:val="28"/>
                <w:cs/>
              </w:rPr>
              <w:t>ที่ถูกตัดรายการ</w:t>
            </w:r>
          </w:p>
        </w:tc>
        <w:tc>
          <w:tcPr>
            <w:tcW w:w="1170" w:type="dxa"/>
            <w:shd w:val="clear" w:color="auto" w:fill="auto"/>
          </w:tcPr>
          <w:p w14:paraId="27046CF5" w14:textId="1BD69016" w:rsidR="00D0323D" w:rsidRPr="00D0323D" w:rsidRDefault="00D0323D" w:rsidP="00D0323D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0323D">
              <w:rPr>
                <w:rFonts w:asciiTheme="majorBidi" w:hAnsiTheme="majorBidi" w:cstheme="majorBidi"/>
                <w:sz w:val="28"/>
              </w:rPr>
              <w:t xml:space="preserve"> (139)</w:t>
            </w:r>
          </w:p>
        </w:tc>
        <w:tc>
          <w:tcPr>
            <w:tcW w:w="238" w:type="dxa"/>
            <w:shd w:val="clear" w:color="auto" w:fill="auto"/>
          </w:tcPr>
          <w:p w14:paraId="6FD4B264" w14:textId="77777777" w:rsidR="00D0323D" w:rsidRPr="00D0323D" w:rsidRDefault="00D0323D" w:rsidP="00D0323D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shd w:val="clear" w:color="auto" w:fill="auto"/>
          </w:tcPr>
          <w:p w14:paraId="4DCC99CB" w14:textId="116269EC" w:rsidR="00D0323D" w:rsidRPr="00D0323D" w:rsidRDefault="00D0323D" w:rsidP="00D0323D">
            <w:pPr>
              <w:tabs>
                <w:tab w:val="decimal" w:pos="64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0323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</w:tcPr>
          <w:p w14:paraId="3D34D724" w14:textId="77777777" w:rsidR="00D0323D" w:rsidRPr="00D0323D" w:rsidRDefault="00D0323D" w:rsidP="00D0323D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2F2E441D" w14:textId="0786329E" w:rsidR="00D0323D" w:rsidRPr="00D0323D" w:rsidRDefault="00D0323D" w:rsidP="00D0323D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0323D">
              <w:rPr>
                <w:rFonts w:asciiTheme="majorBidi" w:hAnsiTheme="majorBidi" w:cstheme="majorBidi"/>
                <w:sz w:val="28"/>
              </w:rPr>
              <w:t xml:space="preserve"> (38)</w:t>
            </w:r>
          </w:p>
        </w:tc>
        <w:tc>
          <w:tcPr>
            <w:tcW w:w="270" w:type="dxa"/>
          </w:tcPr>
          <w:p w14:paraId="1CF7E3AE" w14:textId="77777777" w:rsidR="00D0323D" w:rsidRPr="00D0323D" w:rsidRDefault="00D0323D" w:rsidP="00D0323D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6CE64733" w14:textId="42508D7F" w:rsidR="00D0323D" w:rsidRPr="00D0323D" w:rsidRDefault="00D0323D" w:rsidP="00D0323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0323D">
              <w:rPr>
                <w:rFonts w:asciiTheme="majorBidi" w:hAnsiTheme="majorBidi" w:cstheme="majorBidi"/>
                <w:sz w:val="28"/>
              </w:rPr>
              <w:t xml:space="preserve"> (177)</w:t>
            </w:r>
          </w:p>
        </w:tc>
      </w:tr>
      <w:tr w:rsidR="00D0323D" w:rsidRPr="00320DFD" w14:paraId="16AF5737" w14:textId="77777777">
        <w:trPr>
          <w:trHeight w:val="344"/>
        </w:trPr>
        <w:tc>
          <w:tcPr>
            <w:tcW w:w="4056" w:type="dxa"/>
            <w:shd w:val="clear" w:color="auto" w:fill="auto"/>
            <w:vAlign w:val="bottom"/>
          </w:tcPr>
          <w:p w14:paraId="3A6E375F" w14:textId="78EB555F" w:rsidR="00D0323D" w:rsidRPr="00320DFD" w:rsidRDefault="00D0323D" w:rsidP="00D0323D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val="en-GB" w:eastAsia="zh-CN"/>
              </w:rPr>
              <w:t>ธันวาคม</w:t>
            </w:r>
            <w:r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667F2B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4F0237" w14:textId="27512086" w:rsidR="00D0323D" w:rsidRPr="00D0323D" w:rsidRDefault="00D0323D" w:rsidP="00D0323D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0323D">
              <w:rPr>
                <w:rFonts w:asciiTheme="majorBidi" w:hAnsiTheme="majorBidi" w:cstheme="majorBidi"/>
                <w:b/>
                <w:bCs/>
                <w:sz w:val="28"/>
              </w:rPr>
              <w:t xml:space="preserve"> 51 </w:t>
            </w:r>
          </w:p>
        </w:tc>
        <w:tc>
          <w:tcPr>
            <w:tcW w:w="238" w:type="dxa"/>
            <w:shd w:val="clear" w:color="auto" w:fill="auto"/>
          </w:tcPr>
          <w:p w14:paraId="3F14D57E" w14:textId="77777777" w:rsidR="00D0323D" w:rsidRPr="00D0323D" w:rsidRDefault="00D0323D" w:rsidP="00D0323D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4F10A0" w14:textId="6E5970EB" w:rsidR="00D0323D" w:rsidRPr="00D0323D" w:rsidRDefault="00D0323D" w:rsidP="00D0323D">
            <w:pPr>
              <w:tabs>
                <w:tab w:val="decimal" w:pos="64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0323D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38" w:type="dxa"/>
          </w:tcPr>
          <w:p w14:paraId="7D3D9965" w14:textId="77777777" w:rsidR="00D0323D" w:rsidRPr="00D0323D" w:rsidRDefault="00D0323D" w:rsidP="00D0323D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3F32BEA3" w14:textId="784DE912" w:rsidR="00D0323D" w:rsidRPr="00D0323D" w:rsidRDefault="00D0323D" w:rsidP="00D0323D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0323D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18C8524D" w14:textId="77777777" w:rsidR="00D0323D" w:rsidRPr="00D0323D" w:rsidRDefault="00D0323D" w:rsidP="00D0323D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0A1AB4" w14:textId="47D5A5D4" w:rsidR="00D0323D" w:rsidRPr="00947841" w:rsidRDefault="00D0323D" w:rsidP="00D0323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47841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947841" w:rsidRPr="00564927">
              <w:rPr>
                <w:rFonts w:asciiTheme="majorBidi" w:hAnsiTheme="majorBidi" w:cstheme="majorBidi"/>
                <w:b/>
                <w:bCs/>
                <w:sz w:val="28"/>
              </w:rPr>
              <w:t>51</w:t>
            </w:r>
            <w:r w:rsidRPr="00947841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</w:tr>
      <w:tr w:rsidR="00073B2F" w:rsidRPr="00320DFD" w14:paraId="67ED4679" w14:textId="77777777" w:rsidTr="005B6404">
        <w:trPr>
          <w:trHeight w:val="399"/>
        </w:trPr>
        <w:tc>
          <w:tcPr>
            <w:tcW w:w="4056" w:type="dxa"/>
            <w:shd w:val="clear" w:color="auto" w:fill="auto"/>
            <w:vAlign w:val="bottom"/>
          </w:tcPr>
          <w:p w14:paraId="5FB19B11" w14:textId="77777777" w:rsidR="00073B2F" w:rsidRPr="00320DFD" w:rsidRDefault="00073B2F" w:rsidP="00073B2F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3B96BCF5" w14:textId="77777777" w:rsidR="00073B2F" w:rsidRPr="00F020F4" w:rsidRDefault="00073B2F" w:rsidP="00073B2F">
            <w:pPr>
              <w:tabs>
                <w:tab w:val="decimal" w:pos="880"/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  <w:shd w:val="clear" w:color="auto" w:fill="auto"/>
          </w:tcPr>
          <w:p w14:paraId="20DBDE6B" w14:textId="77777777" w:rsidR="00073B2F" w:rsidRPr="00F020F4" w:rsidRDefault="00073B2F" w:rsidP="00073B2F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DF0796D" w14:textId="77777777" w:rsidR="00073B2F" w:rsidRPr="00F020F4" w:rsidRDefault="00073B2F" w:rsidP="00073B2F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7D6F1A2B" w14:textId="77777777" w:rsidR="00073B2F" w:rsidRPr="00F020F4" w:rsidRDefault="00073B2F" w:rsidP="00073B2F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2A4BE014" w14:textId="77777777" w:rsidR="00073B2F" w:rsidRPr="00F020F4" w:rsidRDefault="00073B2F" w:rsidP="00073B2F">
            <w:pPr>
              <w:tabs>
                <w:tab w:val="decimal" w:pos="824"/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BE02DDE" w14:textId="77777777" w:rsidR="00073B2F" w:rsidRPr="00F020F4" w:rsidRDefault="00073B2F" w:rsidP="00073B2F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24C65E2" w14:textId="77777777" w:rsidR="00073B2F" w:rsidRPr="00F020F4" w:rsidRDefault="00073B2F" w:rsidP="00073B2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073B2F" w:rsidRPr="00320DFD" w14:paraId="5011865B" w14:textId="77777777" w:rsidTr="005B6404">
        <w:trPr>
          <w:trHeight w:val="399"/>
        </w:trPr>
        <w:tc>
          <w:tcPr>
            <w:tcW w:w="4056" w:type="dxa"/>
            <w:shd w:val="clear" w:color="auto" w:fill="auto"/>
            <w:vAlign w:val="bottom"/>
          </w:tcPr>
          <w:p w14:paraId="71EF551E" w14:textId="77777777" w:rsidR="00073B2F" w:rsidRPr="00320DFD" w:rsidRDefault="00073B2F" w:rsidP="00073B2F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05A158B0" w14:textId="77777777" w:rsidR="00073B2F" w:rsidRPr="00F020F4" w:rsidRDefault="00073B2F" w:rsidP="00073B2F">
            <w:pPr>
              <w:tabs>
                <w:tab w:val="decimal" w:pos="880"/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  <w:shd w:val="clear" w:color="auto" w:fill="auto"/>
          </w:tcPr>
          <w:p w14:paraId="19D403EC" w14:textId="77777777" w:rsidR="00073B2F" w:rsidRPr="00F020F4" w:rsidRDefault="00073B2F" w:rsidP="00073B2F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75A7401C" w14:textId="77777777" w:rsidR="00073B2F" w:rsidRPr="00F020F4" w:rsidRDefault="00073B2F" w:rsidP="00073B2F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2C536809" w14:textId="77777777" w:rsidR="00073B2F" w:rsidRPr="00F020F4" w:rsidRDefault="00073B2F" w:rsidP="00073B2F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16CAF079" w14:textId="77777777" w:rsidR="00073B2F" w:rsidRPr="00F020F4" w:rsidRDefault="00073B2F" w:rsidP="00073B2F">
            <w:pPr>
              <w:tabs>
                <w:tab w:val="decimal" w:pos="824"/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2780536" w14:textId="77777777" w:rsidR="00073B2F" w:rsidRPr="00F020F4" w:rsidRDefault="00073B2F" w:rsidP="00073B2F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16CA562" w14:textId="77777777" w:rsidR="00073B2F" w:rsidRPr="00F020F4" w:rsidRDefault="00073B2F" w:rsidP="00073B2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073B2F" w:rsidRPr="00320DFD" w14:paraId="64E0C960" w14:textId="77777777" w:rsidTr="005B6404">
        <w:trPr>
          <w:trHeight w:val="399"/>
        </w:trPr>
        <w:tc>
          <w:tcPr>
            <w:tcW w:w="4056" w:type="dxa"/>
            <w:shd w:val="clear" w:color="auto" w:fill="auto"/>
            <w:vAlign w:val="bottom"/>
          </w:tcPr>
          <w:p w14:paraId="4B5C352A" w14:textId="77777777" w:rsidR="00073B2F" w:rsidRPr="00320DFD" w:rsidRDefault="00073B2F" w:rsidP="00073B2F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2B705983" w14:textId="77777777" w:rsidR="00073B2F" w:rsidRPr="00F020F4" w:rsidRDefault="00073B2F" w:rsidP="00073B2F">
            <w:pPr>
              <w:tabs>
                <w:tab w:val="decimal" w:pos="880"/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  <w:shd w:val="clear" w:color="auto" w:fill="auto"/>
          </w:tcPr>
          <w:p w14:paraId="1026B47C" w14:textId="77777777" w:rsidR="00073B2F" w:rsidRPr="00F020F4" w:rsidRDefault="00073B2F" w:rsidP="00073B2F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37E6ADDF" w14:textId="77777777" w:rsidR="00073B2F" w:rsidRPr="00F020F4" w:rsidRDefault="00073B2F" w:rsidP="00073B2F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27A92007" w14:textId="77777777" w:rsidR="00073B2F" w:rsidRPr="00F020F4" w:rsidRDefault="00073B2F" w:rsidP="00073B2F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1E3E621E" w14:textId="77777777" w:rsidR="00073B2F" w:rsidRPr="00F020F4" w:rsidRDefault="00073B2F" w:rsidP="00073B2F">
            <w:pPr>
              <w:tabs>
                <w:tab w:val="decimal" w:pos="824"/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A46EDDE" w14:textId="77777777" w:rsidR="00073B2F" w:rsidRPr="00F020F4" w:rsidRDefault="00073B2F" w:rsidP="00073B2F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6E2036BC" w14:textId="77777777" w:rsidR="00073B2F" w:rsidRPr="00F020F4" w:rsidRDefault="00073B2F" w:rsidP="00073B2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073B2F" w:rsidRPr="00320DFD" w14:paraId="61BC3A0B" w14:textId="77777777" w:rsidTr="005B6404">
        <w:trPr>
          <w:trHeight w:val="399"/>
        </w:trPr>
        <w:tc>
          <w:tcPr>
            <w:tcW w:w="4056" w:type="dxa"/>
            <w:shd w:val="clear" w:color="auto" w:fill="auto"/>
            <w:vAlign w:val="bottom"/>
          </w:tcPr>
          <w:p w14:paraId="1E9A441D" w14:textId="77777777" w:rsidR="00073B2F" w:rsidRPr="00320DFD" w:rsidRDefault="00073B2F" w:rsidP="00073B2F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1F33D704" w14:textId="77777777" w:rsidR="00073B2F" w:rsidRPr="00F020F4" w:rsidRDefault="00073B2F" w:rsidP="00073B2F">
            <w:pPr>
              <w:tabs>
                <w:tab w:val="decimal" w:pos="880"/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  <w:shd w:val="clear" w:color="auto" w:fill="auto"/>
          </w:tcPr>
          <w:p w14:paraId="22CC7D10" w14:textId="77777777" w:rsidR="00073B2F" w:rsidRPr="00F020F4" w:rsidRDefault="00073B2F" w:rsidP="00073B2F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19E682AA" w14:textId="77777777" w:rsidR="00073B2F" w:rsidRPr="00F020F4" w:rsidRDefault="00073B2F" w:rsidP="00073B2F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3B2F81E9" w14:textId="77777777" w:rsidR="00073B2F" w:rsidRPr="00F020F4" w:rsidRDefault="00073B2F" w:rsidP="00073B2F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28978C6E" w14:textId="77777777" w:rsidR="00073B2F" w:rsidRPr="00F020F4" w:rsidRDefault="00073B2F" w:rsidP="00073B2F">
            <w:pPr>
              <w:tabs>
                <w:tab w:val="decimal" w:pos="824"/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8F3280F" w14:textId="77777777" w:rsidR="00073B2F" w:rsidRPr="00F020F4" w:rsidRDefault="00073B2F" w:rsidP="00073B2F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354A7F6" w14:textId="77777777" w:rsidR="00073B2F" w:rsidRPr="00F020F4" w:rsidRDefault="00073B2F" w:rsidP="00073B2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073B2F" w:rsidRPr="00320DFD" w14:paraId="6E970011" w14:textId="77777777" w:rsidTr="005B6404">
        <w:trPr>
          <w:trHeight w:val="399"/>
        </w:trPr>
        <w:tc>
          <w:tcPr>
            <w:tcW w:w="4056" w:type="dxa"/>
            <w:shd w:val="clear" w:color="auto" w:fill="auto"/>
            <w:vAlign w:val="bottom"/>
          </w:tcPr>
          <w:p w14:paraId="0D0BA240" w14:textId="77777777" w:rsidR="00073B2F" w:rsidRPr="00320DFD" w:rsidRDefault="00073B2F" w:rsidP="00073B2F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125C2B19" w14:textId="77777777" w:rsidR="00073B2F" w:rsidRPr="00F020F4" w:rsidRDefault="00073B2F" w:rsidP="00073B2F">
            <w:pPr>
              <w:tabs>
                <w:tab w:val="decimal" w:pos="880"/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  <w:shd w:val="clear" w:color="auto" w:fill="auto"/>
          </w:tcPr>
          <w:p w14:paraId="74EE1A3F" w14:textId="77777777" w:rsidR="00073B2F" w:rsidRPr="00F020F4" w:rsidRDefault="00073B2F" w:rsidP="00073B2F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6D71DD9E" w14:textId="77777777" w:rsidR="00073B2F" w:rsidRPr="00F020F4" w:rsidRDefault="00073B2F" w:rsidP="00073B2F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444FE49E" w14:textId="77777777" w:rsidR="00073B2F" w:rsidRPr="00F020F4" w:rsidRDefault="00073B2F" w:rsidP="00073B2F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480262BB" w14:textId="77777777" w:rsidR="00073B2F" w:rsidRPr="00F020F4" w:rsidRDefault="00073B2F" w:rsidP="00073B2F">
            <w:pPr>
              <w:tabs>
                <w:tab w:val="decimal" w:pos="824"/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1E9277E7" w14:textId="77777777" w:rsidR="00073B2F" w:rsidRPr="00F020F4" w:rsidRDefault="00073B2F" w:rsidP="00073B2F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40E95D5" w14:textId="77777777" w:rsidR="00073B2F" w:rsidRPr="00F020F4" w:rsidRDefault="00073B2F" w:rsidP="00073B2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073B2F" w:rsidRPr="00320DFD" w14:paraId="6B2C3AF6" w14:textId="77777777" w:rsidTr="005B6404">
        <w:trPr>
          <w:trHeight w:val="399"/>
        </w:trPr>
        <w:tc>
          <w:tcPr>
            <w:tcW w:w="4056" w:type="dxa"/>
            <w:shd w:val="clear" w:color="auto" w:fill="auto"/>
            <w:vAlign w:val="bottom"/>
          </w:tcPr>
          <w:p w14:paraId="31EA7766" w14:textId="77777777" w:rsidR="00073B2F" w:rsidRPr="00320DFD" w:rsidRDefault="00073B2F" w:rsidP="00073B2F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0AF35B33" w14:textId="77777777" w:rsidR="00073B2F" w:rsidRPr="00F020F4" w:rsidRDefault="00073B2F" w:rsidP="00073B2F">
            <w:pPr>
              <w:tabs>
                <w:tab w:val="decimal" w:pos="880"/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  <w:shd w:val="clear" w:color="auto" w:fill="auto"/>
          </w:tcPr>
          <w:p w14:paraId="34FE7085" w14:textId="77777777" w:rsidR="00073B2F" w:rsidRPr="00F020F4" w:rsidRDefault="00073B2F" w:rsidP="00073B2F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02F729D" w14:textId="77777777" w:rsidR="00073B2F" w:rsidRPr="00F020F4" w:rsidRDefault="00073B2F" w:rsidP="00073B2F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574CB1C6" w14:textId="77777777" w:rsidR="00073B2F" w:rsidRPr="00F020F4" w:rsidRDefault="00073B2F" w:rsidP="00073B2F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344CD05F" w14:textId="77777777" w:rsidR="00073B2F" w:rsidRPr="00F020F4" w:rsidRDefault="00073B2F" w:rsidP="00073B2F">
            <w:pPr>
              <w:tabs>
                <w:tab w:val="decimal" w:pos="824"/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1E2A561" w14:textId="77777777" w:rsidR="00073B2F" w:rsidRPr="00F020F4" w:rsidRDefault="00073B2F" w:rsidP="00073B2F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6EEF3E0C" w14:textId="77777777" w:rsidR="00073B2F" w:rsidRPr="00F020F4" w:rsidRDefault="00073B2F" w:rsidP="00073B2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073B2F" w:rsidRPr="00320DFD" w14:paraId="6EC50F11" w14:textId="77777777" w:rsidTr="005B6404">
        <w:trPr>
          <w:trHeight w:val="399"/>
        </w:trPr>
        <w:tc>
          <w:tcPr>
            <w:tcW w:w="4056" w:type="dxa"/>
            <w:shd w:val="clear" w:color="auto" w:fill="auto"/>
            <w:vAlign w:val="bottom"/>
          </w:tcPr>
          <w:p w14:paraId="1ADECFCD" w14:textId="77777777" w:rsidR="00073B2F" w:rsidRPr="00320DFD" w:rsidRDefault="00073B2F" w:rsidP="00073B2F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70D6BC9E" w14:textId="77777777" w:rsidR="00073B2F" w:rsidRPr="00F020F4" w:rsidRDefault="00073B2F" w:rsidP="00073B2F">
            <w:pPr>
              <w:tabs>
                <w:tab w:val="decimal" w:pos="880"/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  <w:shd w:val="clear" w:color="auto" w:fill="auto"/>
          </w:tcPr>
          <w:p w14:paraId="790EEEBC" w14:textId="77777777" w:rsidR="00073B2F" w:rsidRPr="00F020F4" w:rsidRDefault="00073B2F" w:rsidP="00073B2F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4CE98D85" w14:textId="77777777" w:rsidR="00073B2F" w:rsidRPr="00F020F4" w:rsidRDefault="00073B2F" w:rsidP="00073B2F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36E6FE75" w14:textId="77777777" w:rsidR="00073B2F" w:rsidRPr="00F020F4" w:rsidRDefault="00073B2F" w:rsidP="00073B2F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56BCB1DC" w14:textId="77777777" w:rsidR="00073B2F" w:rsidRPr="00F020F4" w:rsidRDefault="00073B2F" w:rsidP="00073B2F">
            <w:pPr>
              <w:tabs>
                <w:tab w:val="decimal" w:pos="824"/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0001938" w14:textId="77777777" w:rsidR="00073B2F" w:rsidRPr="00F020F4" w:rsidRDefault="00073B2F" w:rsidP="00073B2F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ED43A15" w14:textId="77777777" w:rsidR="00073B2F" w:rsidRPr="00F020F4" w:rsidRDefault="00073B2F" w:rsidP="00073B2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073B2F" w:rsidRPr="00320DFD" w14:paraId="61CE30AA" w14:textId="77777777" w:rsidTr="005B6404">
        <w:trPr>
          <w:trHeight w:val="399"/>
        </w:trPr>
        <w:tc>
          <w:tcPr>
            <w:tcW w:w="4056" w:type="dxa"/>
            <w:shd w:val="clear" w:color="auto" w:fill="auto"/>
            <w:vAlign w:val="bottom"/>
          </w:tcPr>
          <w:p w14:paraId="18DFFE68" w14:textId="77777777" w:rsidR="00073B2F" w:rsidRPr="00320DFD" w:rsidRDefault="00073B2F" w:rsidP="00073B2F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642F9FBD" w14:textId="77777777" w:rsidR="00073B2F" w:rsidRPr="00F020F4" w:rsidRDefault="00073B2F" w:rsidP="00073B2F">
            <w:pPr>
              <w:tabs>
                <w:tab w:val="decimal" w:pos="880"/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  <w:shd w:val="clear" w:color="auto" w:fill="auto"/>
          </w:tcPr>
          <w:p w14:paraId="12100C33" w14:textId="77777777" w:rsidR="00073B2F" w:rsidRPr="00F020F4" w:rsidRDefault="00073B2F" w:rsidP="00073B2F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0CB0C1A5" w14:textId="77777777" w:rsidR="00073B2F" w:rsidRPr="00F020F4" w:rsidRDefault="00073B2F" w:rsidP="00073B2F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7401847F" w14:textId="77777777" w:rsidR="00073B2F" w:rsidRPr="00F020F4" w:rsidRDefault="00073B2F" w:rsidP="00073B2F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7944E6C2" w14:textId="77777777" w:rsidR="00073B2F" w:rsidRPr="00F020F4" w:rsidRDefault="00073B2F" w:rsidP="00073B2F">
            <w:pPr>
              <w:tabs>
                <w:tab w:val="decimal" w:pos="824"/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3558C99" w14:textId="77777777" w:rsidR="00073B2F" w:rsidRPr="00F020F4" w:rsidRDefault="00073B2F" w:rsidP="00073B2F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63FFA79D" w14:textId="77777777" w:rsidR="00073B2F" w:rsidRPr="00F020F4" w:rsidRDefault="00073B2F" w:rsidP="00073B2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073B2F" w:rsidRPr="00320DFD" w14:paraId="64DF8511" w14:textId="77777777">
        <w:trPr>
          <w:trHeight w:val="399"/>
        </w:trPr>
        <w:tc>
          <w:tcPr>
            <w:tcW w:w="4056" w:type="dxa"/>
            <w:shd w:val="clear" w:color="auto" w:fill="auto"/>
            <w:vAlign w:val="bottom"/>
          </w:tcPr>
          <w:p w14:paraId="5105ACA1" w14:textId="77777777" w:rsidR="00073B2F" w:rsidRPr="00320DFD" w:rsidRDefault="00073B2F" w:rsidP="00073B2F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3293A2F6" w14:textId="15277BFD" w:rsidR="00073B2F" w:rsidRPr="00F020F4" w:rsidRDefault="00073B2F" w:rsidP="00073B2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073B2F" w:rsidRPr="00320DFD" w14:paraId="6CD05EE5" w14:textId="77777777" w:rsidTr="005B6404">
        <w:trPr>
          <w:trHeight w:val="399"/>
        </w:trPr>
        <w:tc>
          <w:tcPr>
            <w:tcW w:w="4056" w:type="dxa"/>
            <w:shd w:val="clear" w:color="auto" w:fill="auto"/>
            <w:vAlign w:val="bottom"/>
          </w:tcPr>
          <w:p w14:paraId="6E00C4E0" w14:textId="77777777" w:rsidR="00073B2F" w:rsidRPr="00320DFD" w:rsidRDefault="00073B2F" w:rsidP="00073B2F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2E8DAE33" w14:textId="79FD4089" w:rsidR="00073B2F" w:rsidRPr="00F020F4" w:rsidRDefault="00073B2F" w:rsidP="00073B2F">
            <w:pPr>
              <w:tabs>
                <w:tab w:val="decimal" w:pos="880"/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ที่ไม่มีการ</w:t>
            </w:r>
            <w:r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38" w:type="dxa"/>
            <w:shd w:val="clear" w:color="auto" w:fill="auto"/>
          </w:tcPr>
          <w:p w14:paraId="0C60B8DE" w14:textId="77777777" w:rsidR="00073B2F" w:rsidRPr="00F020F4" w:rsidRDefault="00073B2F" w:rsidP="00073B2F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75A0C40F" w14:textId="01EFC853" w:rsidR="00073B2F" w:rsidRPr="00495473" w:rsidRDefault="00073B2F" w:rsidP="00073B2F">
            <w:pPr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เพิ่มขึ้นอย่างมีนัยสำคัญ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38" w:type="dxa"/>
          </w:tcPr>
          <w:p w14:paraId="338E621F" w14:textId="77777777" w:rsidR="00073B2F" w:rsidRPr="00F020F4" w:rsidRDefault="00073B2F" w:rsidP="00073B2F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08E5BF67" w14:textId="77777777" w:rsidR="00073B2F" w:rsidRDefault="00073B2F" w:rsidP="00073B2F">
            <w:pPr>
              <w:suppressAutoHyphens/>
              <w:spacing w:after="0" w:line="240" w:lineRule="auto"/>
              <w:ind w:left="-169" w:right="-10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3F9F73EC" w14:textId="77777777" w:rsidR="00073B2F" w:rsidRDefault="00073B2F" w:rsidP="00073B2F">
            <w:pPr>
              <w:suppressAutoHyphens/>
              <w:spacing w:after="0" w:line="240" w:lineRule="auto"/>
              <w:ind w:left="-169" w:right="-10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19CA0308" w14:textId="77777777" w:rsidR="00073B2F" w:rsidRDefault="00073B2F" w:rsidP="00073B2F">
            <w:pPr>
              <w:suppressAutoHyphens/>
              <w:spacing w:after="0" w:line="240" w:lineRule="auto"/>
              <w:ind w:left="-169" w:right="-10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7856FDAD" w14:textId="632EE9BE" w:rsidR="00073B2F" w:rsidRPr="00495473" w:rsidRDefault="00073B2F" w:rsidP="00073B2F">
            <w:pPr>
              <w:suppressAutoHyphens/>
              <w:spacing w:after="0" w:line="240" w:lineRule="auto"/>
              <w:ind w:left="-169" w:right="-10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9547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สินทรัพย์</w:t>
            </w:r>
            <w:r w:rsidRPr="0049547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br/>
            </w:r>
            <w:r w:rsidRPr="0049547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ทางการเงิน</w:t>
            </w:r>
            <w:r w:rsidRPr="0049547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br/>
            </w:r>
            <w:r w:rsidRPr="0049547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ที่มีการด้อ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ย</w:t>
            </w:r>
            <w:r w:rsidRPr="0049547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ค่า</w:t>
            </w:r>
            <w:r w:rsidRPr="0049547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br/>
            </w:r>
            <w:r w:rsidRPr="00495473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3C4EBB73" w14:textId="77777777" w:rsidR="00073B2F" w:rsidRPr="00F020F4" w:rsidRDefault="00073B2F" w:rsidP="00073B2F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F44F41B" w14:textId="77777777" w:rsidR="00073B2F" w:rsidRDefault="00073B2F" w:rsidP="00073B2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6EB4AED8" w14:textId="77777777" w:rsidR="00073B2F" w:rsidRDefault="00073B2F" w:rsidP="00073B2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556D4452" w14:textId="77777777" w:rsidR="00073B2F" w:rsidRDefault="00073B2F" w:rsidP="00073B2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2B2BCDFF" w14:textId="77777777" w:rsidR="00073B2F" w:rsidRDefault="00073B2F" w:rsidP="00073B2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3A9BBA9D" w14:textId="77777777" w:rsidR="00073B2F" w:rsidRDefault="00073B2F" w:rsidP="00073B2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1D6ACD83" w14:textId="77777777" w:rsidR="00073B2F" w:rsidRDefault="00073B2F" w:rsidP="00073B2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337A104E" w14:textId="06840641" w:rsidR="00073B2F" w:rsidRPr="00F020F4" w:rsidRDefault="00073B2F" w:rsidP="00073B2F">
            <w:pPr>
              <w:tabs>
                <w:tab w:val="decimal" w:pos="616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รวม</w:t>
            </w:r>
          </w:p>
        </w:tc>
      </w:tr>
      <w:tr w:rsidR="00073B2F" w:rsidRPr="00320DFD" w14:paraId="34283B18" w14:textId="77777777">
        <w:trPr>
          <w:trHeight w:val="399"/>
        </w:trPr>
        <w:tc>
          <w:tcPr>
            <w:tcW w:w="4056" w:type="dxa"/>
            <w:shd w:val="clear" w:color="auto" w:fill="auto"/>
            <w:vAlign w:val="bottom"/>
          </w:tcPr>
          <w:p w14:paraId="10D559E0" w14:textId="77777777" w:rsidR="00073B2F" w:rsidRPr="00320DFD" w:rsidRDefault="00073B2F" w:rsidP="00073B2F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61527A3C" w14:textId="6B8B743D" w:rsidR="00073B2F" w:rsidRPr="00F020F4" w:rsidRDefault="00073B2F" w:rsidP="00073B2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073B2F" w:rsidRPr="00320DFD" w14:paraId="54813FA9" w14:textId="77777777" w:rsidTr="005B6404">
        <w:trPr>
          <w:trHeight w:val="399"/>
        </w:trPr>
        <w:tc>
          <w:tcPr>
            <w:tcW w:w="4056" w:type="dxa"/>
            <w:shd w:val="clear" w:color="auto" w:fill="auto"/>
            <w:vAlign w:val="bottom"/>
          </w:tcPr>
          <w:p w14:paraId="14B572B7" w14:textId="77777777" w:rsidR="00073B2F" w:rsidRPr="00320DFD" w:rsidRDefault="00073B2F" w:rsidP="00073B2F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170" w:type="dxa"/>
            <w:shd w:val="clear" w:color="auto" w:fill="auto"/>
          </w:tcPr>
          <w:p w14:paraId="0FFE9965" w14:textId="77777777" w:rsidR="00073B2F" w:rsidRPr="00F020F4" w:rsidRDefault="00073B2F" w:rsidP="00073B2F">
            <w:pPr>
              <w:tabs>
                <w:tab w:val="decimal" w:pos="880"/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  <w:shd w:val="clear" w:color="auto" w:fill="auto"/>
          </w:tcPr>
          <w:p w14:paraId="354F7309" w14:textId="77777777" w:rsidR="00073B2F" w:rsidRPr="00F020F4" w:rsidRDefault="00073B2F" w:rsidP="00073B2F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43FCF4B7" w14:textId="77777777" w:rsidR="00073B2F" w:rsidRPr="00F020F4" w:rsidRDefault="00073B2F" w:rsidP="00073B2F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5A44DF27" w14:textId="77777777" w:rsidR="00073B2F" w:rsidRPr="00F020F4" w:rsidRDefault="00073B2F" w:rsidP="00073B2F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1F31D0BC" w14:textId="77777777" w:rsidR="00073B2F" w:rsidRPr="00F020F4" w:rsidRDefault="00073B2F" w:rsidP="00073B2F">
            <w:pPr>
              <w:tabs>
                <w:tab w:val="decimal" w:pos="824"/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5216F8C" w14:textId="77777777" w:rsidR="00073B2F" w:rsidRPr="00F020F4" w:rsidRDefault="00073B2F" w:rsidP="00073B2F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EC130FC" w14:textId="77777777" w:rsidR="00073B2F" w:rsidRPr="00F020F4" w:rsidRDefault="00073B2F" w:rsidP="00073B2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D97324" w:rsidRPr="00CC42EE" w14:paraId="2C9CFF33" w14:textId="77777777">
        <w:trPr>
          <w:trHeight w:val="399"/>
        </w:trPr>
        <w:tc>
          <w:tcPr>
            <w:tcW w:w="4056" w:type="dxa"/>
            <w:shd w:val="clear" w:color="auto" w:fill="auto"/>
            <w:vAlign w:val="bottom"/>
          </w:tcPr>
          <w:p w14:paraId="7D742A01" w14:textId="74E8A9A8" w:rsidR="00D97324" w:rsidRPr="00320DFD" w:rsidRDefault="00D97324" w:rsidP="00D97324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1170" w:type="dxa"/>
            <w:shd w:val="clear" w:color="auto" w:fill="auto"/>
          </w:tcPr>
          <w:p w14:paraId="6C7C72FA" w14:textId="2891FCE5" w:rsidR="00D97324" w:rsidRPr="00D97324" w:rsidRDefault="00D97324" w:rsidP="00D97324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97324">
              <w:rPr>
                <w:rFonts w:asciiTheme="majorBidi" w:hAnsiTheme="majorBidi" w:cstheme="majorBidi"/>
                <w:sz w:val="28"/>
              </w:rPr>
              <w:t>37,796</w:t>
            </w:r>
          </w:p>
        </w:tc>
        <w:tc>
          <w:tcPr>
            <w:tcW w:w="238" w:type="dxa"/>
            <w:shd w:val="clear" w:color="auto" w:fill="auto"/>
          </w:tcPr>
          <w:p w14:paraId="7D53E285" w14:textId="77777777" w:rsidR="00D97324" w:rsidRPr="00D97324" w:rsidRDefault="00D97324" w:rsidP="00D97324">
            <w:pPr>
              <w:tabs>
                <w:tab w:val="decimal" w:pos="775"/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shd w:val="clear" w:color="auto" w:fill="auto"/>
          </w:tcPr>
          <w:p w14:paraId="1625F258" w14:textId="039FB17D" w:rsidR="00D97324" w:rsidRPr="00D97324" w:rsidRDefault="00D97324" w:rsidP="00D97324">
            <w:pPr>
              <w:tabs>
                <w:tab w:val="decimal" w:pos="91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97324">
              <w:rPr>
                <w:rFonts w:asciiTheme="majorBidi" w:hAnsiTheme="majorBidi" w:cstheme="majorBidi"/>
                <w:sz w:val="28"/>
              </w:rPr>
              <w:t>53,690</w:t>
            </w:r>
          </w:p>
        </w:tc>
        <w:tc>
          <w:tcPr>
            <w:tcW w:w="238" w:type="dxa"/>
          </w:tcPr>
          <w:p w14:paraId="48CECE58" w14:textId="77777777" w:rsidR="00D97324" w:rsidRPr="00D97324" w:rsidRDefault="00D97324" w:rsidP="00D97324">
            <w:pPr>
              <w:tabs>
                <w:tab w:val="decimal" w:pos="775"/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40CEDE89" w14:textId="2068C927" w:rsidR="00D97324" w:rsidRPr="00D97324" w:rsidRDefault="00D97324" w:rsidP="00D97324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97324">
              <w:rPr>
                <w:rFonts w:asciiTheme="majorBidi" w:hAnsiTheme="majorBidi" w:cstheme="majorBidi"/>
                <w:sz w:val="28"/>
              </w:rPr>
              <w:t>56,509</w:t>
            </w:r>
          </w:p>
        </w:tc>
        <w:tc>
          <w:tcPr>
            <w:tcW w:w="270" w:type="dxa"/>
          </w:tcPr>
          <w:p w14:paraId="5B3BFC11" w14:textId="77777777" w:rsidR="00D97324" w:rsidRPr="00D97324" w:rsidRDefault="00D97324" w:rsidP="00D97324">
            <w:pPr>
              <w:tabs>
                <w:tab w:val="decimal" w:pos="775"/>
                <w:tab w:val="decimal" w:pos="83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7421143" w14:textId="6EF98E3E" w:rsidR="00D97324" w:rsidRPr="00D97324" w:rsidRDefault="00D97324" w:rsidP="00D97324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97324">
              <w:rPr>
                <w:rFonts w:asciiTheme="majorBidi" w:hAnsiTheme="majorBidi" w:cstheme="majorBidi"/>
                <w:sz w:val="28"/>
              </w:rPr>
              <w:t>147,995</w:t>
            </w:r>
          </w:p>
        </w:tc>
      </w:tr>
      <w:tr w:rsidR="00D97324" w:rsidRPr="00CC42EE" w14:paraId="66B3BFED" w14:textId="77777777" w:rsidTr="005B6404">
        <w:trPr>
          <w:trHeight w:val="399"/>
        </w:trPr>
        <w:tc>
          <w:tcPr>
            <w:tcW w:w="4056" w:type="dxa"/>
            <w:shd w:val="clear" w:color="auto" w:fill="auto"/>
            <w:vAlign w:val="bottom"/>
          </w:tcPr>
          <w:p w14:paraId="1DF7026C" w14:textId="77777777" w:rsidR="00D97324" w:rsidRPr="00320DFD" w:rsidRDefault="00D97324" w:rsidP="00D97324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Calibri" w:hAnsiTheme="majorBidi" w:cstheme="majorBidi"/>
                <w:sz w:val="28"/>
                <w:cs/>
              </w:rPr>
              <w:t>การเปลี่ยนแปลงที่เกิดจากการเปลี่ยนการจัดชั้น</w:t>
            </w:r>
            <w:r w:rsidRPr="00320DFD">
              <w:rPr>
                <w:rFonts w:asciiTheme="majorBidi" w:hAnsiTheme="majorBidi" w:cstheme="majorBidi"/>
                <w:sz w:val="28"/>
                <w:highlight w:val="yellow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2824BA3C" w14:textId="76D2DFC0" w:rsidR="00D97324" w:rsidRPr="00D97324" w:rsidRDefault="00D97324" w:rsidP="00D97324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97324">
              <w:rPr>
                <w:rFonts w:asciiTheme="majorBidi" w:hAnsiTheme="majorBidi" w:cstheme="majorBidi"/>
                <w:sz w:val="28"/>
              </w:rPr>
              <w:t xml:space="preserve"> 16,185 </w:t>
            </w:r>
          </w:p>
        </w:tc>
        <w:tc>
          <w:tcPr>
            <w:tcW w:w="238" w:type="dxa"/>
            <w:shd w:val="clear" w:color="auto" w:fill="auto"/>
          </w:tcPr>
          <w:p w14:paraId="240950D6" w14:textId="77777777" w:rsidR="00D97324" w:rsidRPr="00D97324" w:rsidRDefault="00D97324" w:rsidP="00D97324">
            <w:pPr>
              <w:tabs>
                <w:tab w:val="decimal" w:pos="830"/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shd w:val="clear" w:color="auto" w:fill="auto"/>
          </w:tcPr>
          <w:p w14:paraId="146EEEB2" w14:textId="12DEB314" w:rsidR="00D97324" w:rsidRPr="00D97324" w:rsidRDefault="00D97324" w:rsidP="00D97324">
            <w:pPr>
              <w:tabs>
                <w:tab w:val="decimal" w:pos="91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97324">
              <w:rPr>
                <w:rFonts w:asciiTheme="majorBidi" w:hAnsiTheme="majorBidi" w:cstheme="majorBidi"/>
                <w:sz w:val="28"/>
              </w:rPr>
              <w:t xml:space="preserve"> (25,056)</w:t>
            </w:r>
          </w:p>
        </w:tc>
        <w:tc>
          <w:tcPr>
            <w:tcW w:w="238" w:type="dxa"/>
          </w:tcPr>
          <w:p w14:paraId="7EC7EB0B" w14:textId="77777777" w:rsidR="00D97324" w:rsidRPr="00D97324" w:rsidRDefault="00D97324" w:rsidP="00D97324">
            <w:pPr>
              <w:tabs>
                <w:tab w:val="decimal" w:pos="830"/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5690F0AB" w14:textId="0488B028" w:rsidR="00D97324" w:rsidRPr="00D97324" w:rsidRDefault="00D97324" w:rsidP="00D97324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97324">
              <w:rPr>
                <w:rFonts w:asciiTheme="majorBidi" w:hAnsiTheme="majorBidi" w:cstheme="majorBidi"/>
                <w:sz w:val="28"/>
              </w:rPr>
              <w:t xml:space="preserve"> 8,871 </w:t>
            </w:r>
          </w:p>
        </w:tc>
        <w:tc>
          <w:tcPr>
            <w:tcW w:w="270" w:type="dxa"/>
          </w:tcPr>
          <w:p w14:paraId="116DAAB6" w14:textId="77777777" w:rsidR="00D97324" w:rsidRPr="00D97324" w:rsidRDefault="00D97324" w:rsidP="00D97324">
            <w:pPr>
              <w:tabs>
                <w:tab w:val="decimal" w:pos="775"/>
                <w:tab w:val="decimal" w:pos="83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73AD2BF" w14:textId="0ADA9041" w:rsidR="00D97324" w:rsidRPr="00D97324" w:rsidRDefault="00D97324" w:rsidP="00D97324">
            <w:pPr>
              <w:tabs>
                <w:tab w:val="decimal" w:pos="56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97324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</w:tr>
      <w:tr w:rsidR="00D97324" w:rsidRPr="00CC42EE" w14:paraId="67149241" w14:textId="77777777">
        <w:trPr>
          <w:trHeight w:val="399"/>
        </w:trPr>
        <w:tc>
          <w:tcPr>
            <w:tcW w:w="4056" w:type="dxa"/>
            <w:shd w:val="clear" w:color="auto" w:fill="auto"/>
            <w:vAlign w:val="bottom"/>
          </w:tcPr>
          <w:p w14:paraId="18D6DF6F" w14:textId="77777777" w:rsidR="00D97324" w:rsidRPr="00320DFD" w:rsidRDefault="00D97324" w:rsidP="00D97324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br/>
              <w:t xml:space="preserve">   ผลขาดทุนใหม่</w:t>
            </w:r>
          </w:p>
        </w:tc>
        <w:tc>
          <w:tcPr>
            <w:tcW w:w="1170" w:type="dxa"/>
            <w:shd w:val="clear" w:color="auto" w:fill="auto"/>
          </w:tcPr>
          <w:p w14:paraId="57E592CF" w14:textId="7DDCB70C" w:rsidR="00D97324" w:rsidRPr="00D97324" w:rsidRDefault="00D97324" w:rsidP="00D97324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97324">
              <w:rPr>
                <w:rFonts w:asciiTheme="majorBidi" w:hAnsiTheme="majorBidi" w:cstheme="majorBidi"/>
                <w:sz w:val="28"/>
              </w:rPr>
              <w:t xml:space="preserve"> (25,132)</w:t>
            </w:r>
          </w:p>
        </w:tc>
        <w:tc>
          <w:tcPr>
            <w:tcW w:w="238" w:type="dxa"/>
            <w:shd w:val="clear" w:color="auto" w:fill="auto"/>
          </w:tcPr>
          <w:p w14:paraId="1D3E02D1" w14:textId="77777777" w:rsidR="00D97324" w:rsidRPr="00D97324" w:rsidRDefault="00D97324" w:rsidP="00D97324">
            <w:pPr>
              <w:tabs>
                <w:tab w:val="decimal" w:pos="830"/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shd w:val="clear" w:color="auto" w:fill="auto"/>
          </w:tcPr>
          <w:p w14:paraId="3F91321D" w14:textId="1767325C" w:rsidR="00D97324" w:rsidRPr="00D97324" w:rsidRDefault="00D97324" w:rsidP="00D97324">
            <w:pPr>
              <w:tabs>
                <w:tab w:val="decimal" w:pos="91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97324">
              <w:rPr>
                <w:rFonts w:asciiTheme="majorBidi" w:hAnsiTheme="majorBidi" w:cstheme="majorBidi"/>
                <w:sz w:val="28"/>
              </w:rPr>
              <w:t xml:space="preserve"> 43,497 </w:t>
            </w:r>
          </w:p>
        </w:tc>
        <w:tc>
          <w:tcPr>
            <w:tcW w:w="238" w:type="dxa"/>
          </w:tcPr>
          <w:p w14:paraId="403C5E9F" w14:textId="77777777" w:rsidR="00D97324" w:rsidRPr="00D97324" w:rsidRDefault="00D97324" w:rsidP="00D97324">
            <w:pPr>
              <w:tabs>
                <w:tab w:val="decimal" w:pos="830"/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0D4C5CF9" w14:textId="6D03B595" w:rsidR="00D97324" w:rsidRPr="00D97324" w:rsidRDefault="00D97324" w:rsidP="00D97324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97324">
              <w:rPr>
                <w:rFonts w:asciiTheme="majorBidi" w:hAnsiTheme="majorBidi" w:cstheme="majorBidi"/>
                <w:sz w:val="28"/>
              </w:rPr>
              <w:t xml:space="preserve"> 45,845 </w:t>
            </w:r>
          </w:p>
        </w:tc>
        <w:tc>
          <w:tcPr>
            <w:tcW w:w="270" w:type="dxa"/>
          </w:tcPr>
          <w:p w14:paraId="45976F8F" w14:textId="77777777" w:rsidR="00D97324" w:rsidRPr="00D97324" w:rsidRDefault="00D97324" w:rsidP="00D97324">
            <w:pPr>
              <w:tabs>
                <w:tab w:val="decimal" w:pos="775"/>
                <w:tab w:val="decimal" w:pos="83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4E4FD113" w14:textId="4259FDE1" w:rsidR="00D97324" w:rsidRPr="00D97324" w:rsidRDefault="00D97324" w:rsidP="00D97324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97324">
              <w:rPr>
                <w:rFonts w:asciiTheme="majorBidi" w:hAnsiTheme="majorBidi" w:cstheme="majorBidi"/>
                <w:sz w:val="28"/>
              </w:rPr>
              <w:t xml:space="preserve"> 64,210 </w:t>
            </w:r>
          </w:p>
        </w:tc>
      </w:tr>
      <w:tr w:rsidR="00D97324" w:rsidRPr="00CC42EE" w14:paraId="05275EE1" w14:textId="77777777" w:rsidTr="005B6404">
        <w:trPr>
          <w:trHeight w:val="399"/>
        </w:trPr>
        <w:tc>
          <w:tcPr>
            <w:tcW w:w="4056" w:type="dxa"/>
            <w:shd w:val="clear" w:color="auto" w:fill="auto"/>
            <w:vAlign w:val="bottom"/>
          </w:tcPr>
          <w:p w14:paraId="1B3BA4FA" w14:textId="77777777" w:rsidR="00D97324" w:rsidRPr="00320DFD" w:rsidRDefault="00D97324" w:rsidP="00D97324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885B2B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เงินให้สินเชื่อแก่ลูกหนี้</w:t>
            </w:r>
            <w:r w:rsidRPr="00885B2B"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ใหม่</w:t>
            </w:r>
          </w:p>
        </w:tc>
        <w:tc>
          <w:tcPr>
            <w:tcW w:w="1170" w:type="dxa"/>
            <w:shd w:val="clear" w:color="auto" w:fill="auto"/>
          </w:tcPr>
          <w:p w14:paraId="5A34CABC" w14:textId="116D782F" w:rsidR="00D97324" w:rsidRPr="00D97324" w:rsidRDefault="00D97324" w:rsidP="00D97324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97324">
              <w:rPr>
                <w:rFonts w:asciiTheme="majorBidi" w:hAnsiTheme="majorBidi" w:cstheme="majorBidi"/>
                <w:sz w:val="28"/>
              </w:rPr>
              <w:t xml:space="preserve"> 2,523 </w:t>
            </w:r>
          </w:p>
        </w:tc>
        <w:tc>
          <w:tcPr>
            <w:tcW w:w="238" w:type="dxa"/>
            <w:shd w:val="clear" w:color="auto" w:fill="auto"/>
          </w:tcPr>
          <w:p w14:paraId="365265D0" w14:textId="77777777" w:rsidR="00D97324" w:rsidRPr="00D97324" w:rsidRDefault="00D97324" w:rsidP="00D97324">
            <w:pPr>
              <w:tabs>
                <w:tab w:val="decimal" w:pos="830"/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shd w:val="clear" w:color="auto" w:fill="auto"/>
          </w:tcPr>
          <w:p w14:paraId="1218BC66" w14:textId="2FA85594" w:rsidR="00D97324" w:rsidRPr="00D97324" w:rsidRDefault="00D97324" w:rsidP="00D97324">
            <w:pPr>
              <w:tabs>
                <w:tab w:val="decimal" w:pos="91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97324">
              <w:rPr>
                <w:rFonts w:asciiTheme="majorBidi" w:hAnsiTheme="majorBidi" w:cstheme="majorBidi"/>
                <w:sz w:val="28"/>
              </w:rPr>
              <w:t xml:space="preserve"> 2,838 </w:t>
            </w:r>
          </w:p>
        </w:tc>
        <w:tc>
          <w:tcPr>
            <w:tcW w:w="238" w:type="dxa"/>
          </w:tcPr>
          <w:p w14:paraId="5A0054BE" w14:textId="77777777" w:rsidR="00D97324" w:rsidRPr="00D97324" w:rsidRDefault="00D97324" w:rsidP="00D97324">
            <w:pPr>
              <w:tabs>
                <w:tab w:val="decimal" w:pos="830"/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59BFE5FF" w14:textId="67E7D293" w:rsidR="00D97324" w:rsidRPr="00D97324" w:rsidRDefault="00D97324" w:rsidP="00D97324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97324">
              <w:rPr>
                <w:rFonts w:asciiTheme="majorBidi" w:hAnsiTheme="majorBidi" w:cstheme="majorBidi"/>
                <w:sz w:val="28"/>
              </w:rPr>
              <w:t xml:space="preserve"> 1,434 </w:t>
            </w:r>
          </w:p>
        </w:tc>
        <w:tc>
          <w:tcPr>
            <w:tcW w:w="270" w:type="dxa"/>
          </w:tcPr>
          <w:p w14:paraId="31E753D6" w14:textId="77777777" w:rsidR="00D97324" w:rsidRPr="00D97324" w:rsidRDefault="00D97324" w:rsidP="00D97324">
            <w:pPr>
              <w:tabs>
                <w:tab w:val="decimal" w:pos="775"/>
                <w:tab w:val="decimal" w:pos="83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287F74F" w14:textId="43863A01" w:rsidR="00D97324" w:rsidRPr="00D97324" w:rsidRDefault="00D97324" w:rsidP="00D97324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97324">
              <w:rPr>
                <w:rFonts w:asciiTheme="majorBidi" w:hAnsiTheme="majorBidi" w:cstheme="majorBidi"/>
                <w:sz w:val="28"/>
              </w:rPr>
              <w:t xml:space="preserve"> 6,795 </w:t>
            </w:r>
          </w:p>
        </w:tc>
      </w:tr>
      <w:tr w:rsidR="00D97324" w:rsidRPr="00CC42EE" w14:paraId="601E84CE" w14:textId="77777777" w:rsidTr="005B6404">
        <w:trPr>
          <w:trHeight w:val="399"/>
        </w:trPr>
        <w:tc>
          <w:tcPr>
            <w:tcW w:w="4056" w:type="dxa"/>
            <w:shd w:val="clear" w:color="auto" w:fill="auto"/>
            <w:vAlign w:val="bottom"/>
          </w:tcPr>
          <w:p w14:paraId="526F94A9" w14:textId="77777777" w:rsidR="00D97324" w:rsidRPr="00320DFD" w:rsidRDefault="00D97324" w:rsidP="00D97324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เงินให้สินเชื่อแก่ลูกหนี้ที่ถูกตัดรายการ</w:t>
            </w:r>
          </w:p>
        </w:tc>
        <w:tc>
          <w:tcPr>
            <w:tcW w:w="1170" w:type="dxa"/>
            <w:shd w:val="clear" w:color="auto" w:fill="auto"/>
          </w:tcPr>
          <w:p w14:paraId="1DA6F6B5" w14:textId="72481057" w:rsidR="00D97324" w:rsidRPr="00D97324" w:rsidRDefault="00D97324" w:rsidP="00D97324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97324">
              <w:rPr>
                <w:rFonts w:asciiTheme="majorBidi" w:hAnsiTheme="majorBidi" w:cstheme="majorBidi"/>
                <w:sz w:val="28"/>
              </w:rPr>
              <w:t xml:space="preserve"> (4,</w:t>
            </w:r>
            <w:r w:rsidR="00413325">
              <w:rPr>
                <w:rFonts w:asciiTheme="majorBidi" w:hAnsiTheme="majorBidi" w:cstheme="majorBidi"/>
                <w:sz w:val="28"/>
              </w:rPr>
              <w:t>546</w:t>
            </w:r>
            <w:r w:rsidRPr="00D97324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29533308" w14:textId="77777777" w:rsidR="00D97324" w:rsidRPr="00D97324" w:rsidRDefault="00D97324" w:rsidP="00D97324">
            <w:pPr>
              <w:tabs>
                <w:tab w:val="decimal" w:pos="830"/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shd w:val="clear" w:color="auto" w:fill="auto"/>
          </w:tcPr>
          <w:p w14:paraId="77D97300" w14:textId="125519DD" w:rsidR="00D97324" w:rsidRPr="00D97324" w:rsidRDefault="00D97324" w:rsidP="00D97324">
            <w:pPr>
              <w:tabs>
                <w:tab w:val="decimal" w:pos="91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97324">
              <w:rPr>
                <w:rFonts w:asciiTheme="majorBidi" w:hAnsiTheme="majorBidi" w:cstheme="majorBidi"/>
                <w:sz w:val="28"/>
              </w:rPr>
              <w:t xml:space="preserve"> (7,7</w:t>
            </w:r>
            <w:r w:rsidR="00413325">
              <w:rPr>
                <w:rFonts w:asciiTheme="majorBidi" w:hAnsiTheme="majorBidi" w:cstheme="majorBidi"/>
                <w:sz w:val="28"/>
              </w:rPr>
              <w:t>28</w:t>
            </w:r>
            <w:r w:rsidRPr="00D97324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8" w:type="dxa"/>
          </w:tcPr>
          <w:p w14:paraId="6C1DB092" w14:textId="77777777" w:rsidR="00D97324" w:rsidRPr="00D97324" w:rsidRDefault="00D97324" w:rsidP="00D97324">
            <w:pPr>
              <w:tabs>
                <w:tab w:val="decimal" w:pos="830"/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4A0BCEB2" w14:textId="271D7862" w:rsidR="00D97324" w:rsidRPr="00D97324" w:rsidRDefault="00D97324" w:rsidP="00D97324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97324">
              <w:rPr>
                <w:rFonts w:asciiTheme="majorBidi" w:hAnsiTheme="majorBidi" w:cstheme="majorBidi"/>
                <w:sz w:val="28"/>
              </w:rPr>
              <w:t xml:space="preserve"> (19,45</w:t>
            </w:r>
            <w:r w:rsidR="00413325">
              <w:rPr>
                <w:rFonts w:asciiTheme="majorBidi" w:hAnsiTheme="majorBidi" w:cstheme="majorBidi"/>
                <w:sz w:val="28"/>
              </w:rPr>
              <w:t>5</w:t>
            </w:r>
            <w:r w:rsidRPr="00D97324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42054DAB" w14:textId="77777777" w:rsidR="00D97324" w:rsidRPr="00D97324" w:rsidRDefault="00D97324" w:rsidP="00D97324">
            <w:pPr>
              <w:tabs>
                <w:tab w:val="decimal" w:pos="775"/>
                <w:tab w:val="decimal" w:pos="83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60816C24" w14:textId="2599F57A" w:rsidR="00D97324" w:rsidRPr="00D97324" w:rsidRDefault="00D97324" w:rsidP="00D97324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97324">
              <w:rPr>
                <w:rFonts w:asciiTheme="majorBidi" w:hAnsiTheme="majorBidi" w:cstheme="majorBidi"/>
                <w:sz w:val="28"/>
              </w:rPr>
              <w:t xml:space="preserve"> (31,</w:t>
            </w:r>
            <w:r w:rsidR="00413325">
              <w:rPr>
                <w:rFonts w:asciiTheme="majorBidi" w:hAnsiTheme="majorBidi" w:cstheme="majorBidi"/>
                <w:sz w:val="28"/>
              </w:rPr>
              <w:t>729</w:t>
            </w:r>
            <w:r w:rsidRPr="00D97324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97324" w:rsidRPr="00CC42EE" w14:paraId="7EAA503F" w14:textId="77777777" w:rsidTr="005B6404">
        <w:trPr>
          <w:trHeight w:val="372"/>
        </w:trPr>
        <w:tc>
          <w:tcPr>
            <w:tcW w:w="4056" w:type="dxa"/>
            <w:shd w:val="clear" w:color="auto" w:fill="auto"/>
            <w:vAlign w:val="bottom"/>
          </w:tcPr>
          <w:p w14:paraId="0DD9C9FA" w14:textId="77777777" w:rsidR="00D97324" w:rsidRPr="00320DFD" w:rsidRDefault="00D97324" w:rsidP="00D97324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ส่วนที่ตัดออกจากบัญชี</w:t>
            </w:r>
          </w:p>
        </w:tc>
        <w:tc>
          <w:tcPr>
            <w:tcW w:w="1170" w:type="dxa"/>
            <w:shd w:val="clear" w:color="auto" w:fill="auto"/>
          </w:tcPr>
          <w:p w14:paraId="772627F3" w14:textId="412901F9" w:rsidR="00D97324" w:rsidRPr="00D97324" w:rsidRDefault="00D97324" w:rsidP="00D97324">
            <w:pPr>
              <w:tabs>
                <w:tab w:val="decimal" w:pos="64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97324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38" w:type="dxa"/>
            <w:shd w:val="clear" w:color="auto" w:fill="auto"/>
          </w:tcPr>
          <w:p w14:paraId="0DD794F5" w14:textId="77777777" w:rsidR="00D97324" w:rsidRPr="00D97324" w:rsidRDefault="00D97324" w:rsidP="00D9732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shd w:val="clear" w:color="auto" w:fill="auto"/>
          </w:tcPr>
          <w:p w14:paraId="227A4243" w14:textId="5D3D7FBA" w:rsidR="00D97324" w:rsidRPr="00D97324" w:rsidRDefault="00D97324" w:rsidP="00D97324">
            <w:pPr>
              <w:tabs>
                <w:tab w:val="decimal" w:pos="64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97324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38" w:type="dxa"/>
          </w:tcPr>
          <w:p w14:paraId="474CD437" w14:textId="77777777" w:rsidR="00D97324" w:rsidRPr="00D97324" w:rsidRDefault="00D97324" w:rsidP="00D9732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69760D95" w14:textId="1B59ED58" w:rsidR="00D97324" w:rsidRPr="00D97324" w:rsidRDefault="00D97324" w:rsidP="00D97324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97324">
              <w:rPr>
                <w:rFonts w:asciiTheme="majorBidi" w:hAnsiTheme="majorBidi" w:cstheme="majorBidi"/>
                <w:sz w:val="28"/>
              </w:rPr>
              <w:t xml:space="preserve"> (38,745)</w:t>
            </w:r>
          </w:p>
        </w:tc>
        <w:tc>
          <w:tcPr>
            <w:tcW w:w="270" w:type="dxa"/>
          </w:tcPr>
          <w:p w14:paraId="70F3F188" w14:textId="77777777" w:rsidR="00D97324" w:rsidRPr="00D97324" w:rsidRDefault="00D97324" w:rsidP="00D97324">
            <w:pPr>
              <w:tabs>
                <w:tab w:val="decimal" w:pos="775"/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985D788" w14:textId="63F31C96" w:rsidR="00D97324" w:rsidRPr="00D97324" w:rsidRDefault="00D97324" w:rsidP="00D97324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97324">
              <w:rPr>
                <w:rFonts w:asciiTheme="majorBidi" w:hAnsiTheme="majorBidi" w:cstheme="majorBidi"/>
                <w:sz w:val="28"/>
              </w:rPr>
              <w:t xml:space="preserve"> (38,745)</w:t>
            </w:r>
          </w:p>
        </w:tc>
      </w:tr>
      <w:tr w:rsidR="00C54766" w:rsidRPr="00CC42EE" w14:paraId="134717B2" w14:textId="77777777" w:rsidTr="005B6404">
        <w:trPr>
          <w:trHeight w:val="381"/>
        </w:trPr>
        <w:tc>
          <w:tcPr>
            <w:tcW w:w="4056" w:type="dxa"/>
            <w:shd w:val="clear" w:color="auto" w:fill="auto"/>
            <w:vAlign w:val="bottom"/>
          </w:tcPr>
          <w:p w14:paraId="25E2D80E" w14:textId="56B640F8" w:rsidR="00C54766" w:rsidRDefault="00C54766" w:rsidP="00C54766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อื่น ๆ</w:t>
            </w:r>
          </w:p>
        </w:tc>
        <w:tc>
          <w:tcPr>
            <w:tcW w:w="1170" w:type="dxa"/>
            <w:shd w:val="clear" w:color="auto" w:fill="auto"/>
          </w:tcPr>
          <w:p w14:paraId="0A876828" w14:textId="28E74BCD" w:rsidR="00C54766" w:rsidRPr="00D97324" w:rsidRDefault="00C54766" w:rsidP="00C54766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D97324">
              <w:rPr>
                <w:rFonts w:asciiTheme="majorBidi" w:hAnsiTheme="majorBidi" w:cstheme="majorBidi"/>
                <w:sz w:val="28"/>
              </w:rPr>
              <w:t xml:space="preserve"> (2)</w:t>
            </w:r>
          </w:p>
        </w:tc>
        <w:tc>
          <w:tcPr>
            <w:tcW w:w="238" w:type="dxa"/>
            <w:shd w:val="clear" w:color="auto" w:fill="auto"/>
          </w:tcPr>
          <w:p w14:paraId="07B37C8F" w14:textId="77777777" w:rsidR="00C54766" w:rsidRPr="00D97324" w:rsidRDefault="00C54766" w:rsidP="00C5476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shd w:val="clear" w:color="auto" w:fill="auto"/>
          </w:tcPr>
          <w:p w14:paraId="0BBE2C01" w14:textId="4C53CBEB" w:rsidR="00C54766" w:rsidRPr="00D97324" w:rsidRDefault="00C54766" w:rsidP="00C54766">
            <w:pPr>
              <w:tabs>
                <w:tab w:val="decimal" w:pos="91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D97324">
              <w:rPr>
                <w:rFonts w:asciiTheme="majorBidi" w:hAnsiTheme="majorBidi" w:cstheme="majorBidi"/>
                <w:sz w:val="28"/>
              </w:rPr>
              <w:t xml:space="preserve"> 47 </w:t>
            </w:r>
          </w:p>
        </w:tc>
        <w:tc>
          <w:tcPr>
            <w:tcW w:w="238" w:type="dxa"/>
          </w:tcPr>
          <w:p w14:paraId="19AAE2BB" w14:textId="77777777" w:rsidR="00C54766" w:rsidRPr="00D97324" w:rsidRDefault="00C54766" w:rsidP="00C5476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4BC8D488" w14:textId="45C2C50C" w:rsidR="00C54766" w:rsidRPr="00D97324" w:rsidRDefault="00C54766" w:rsidP="00C54766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hAnsiTheme="majorBidi" w:cstheme="majorBidi"/>
                <w:sz w:val="28"/>
              </w:rPr>
            </w:pPr>
            <w:r w:rsidRPr="00D97324">
              <w:rPr>
                <w:rFonts w:asciiTheme="majorBidi" w:hAnsiTheme="majorBidi" w:cstheme="majorBidi"/>
                <w:sz w:val="28"/>
              </w:rPr>
              <w:t xml:space="preserve"> (23)</w:t>
            </w:r>
          </w:p>
        </w:tc>
        <w:tc>
          <w:tcPr>
            <w:tcW w:w="270" w:type="dxa"/>
          </w:tcPr>
          <w:p w14:paraId="728E52E0" w14:textId="77777777" w:rsidR="00C54766" w:rsidRPr="00D97324" w:rsidRDefault="00C54766" w:rsidP="00C54766">
            <w:pPr>
              <w:tabs>
                <w:tab w:val="decimal" w:pos="775"/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90E43AD" w14:textId="5C0E2C8F" w:rsidR="00C54766" w:rsidRPr="00D97324" w:rsidRDefault="00C54766" w:rsidP="00C5476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hAnsiTheme="majorBidi" w:cstheme="majorBidi"/>
                <w:sz w:val="28"/>
              </w:rPr>
            </w:pPr>
            <w:r w:rsidRPr="00D97324">
              <w:rPr>
                <w:rFonts w:asciiTheme="majorBidi" w:hAnsiTheme="majorBidi" w:cstheme="majorBidi"/>
                <w:sz w:val="28"/>
              </w:rPr>
              <w:t xml:space="preserve"> 22 </w:t>
            </w:r>
          </w:p>
        </w:tc>
      </w:tr>
      <w:tr w:rsidR="00D97324" w:rsidRPr="00320DFD" w14:paraId="7FEBB25B" w14:textId="77777777">
        <w:trPr>
          <w:trHeight w:val="380"/>
        </w:trPr>
        <w:tc>
          <w:tcPr>
            <w:tcW w:w="4056" w:type="dxa"/>
            <w:shd w:val="clear" w:color="auto" w:fill="auto"/>
            <w:vAlign w:val="bottom"/>
          </w:tcPr>
          <w:p w14:paraId="2F7472C8" w14:textId="7E832B00" w:rsidR="00D97324" w:rsidRPr="00320DFD" w:rsidRDefault="00D97324" w:rsidP="00D97324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val="en-GB" w:eastAsia="zh-CN"/>
              </w:rPr>
              <w:t>ธันวาคม</w:t>
            </w:r>
            <w:r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667F2B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64371A" w14:textId="52B57E5D" w:rsidR="00D97324" w:rsidRPr="00D97324" w:rsidRDefault="00D97324" w:rsidP="00D97324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97324">
              <w:rPr>
                <w:rFonts w:asciiTheme="majorBidi" w:hAnsiTheme="majorBidi" w:cstheme="majorBidi"/>
                <w:b/>
                <w:bCs/>
                <w:sz w:val="28"/>
              </w:rPr>
              <w:t xml:space="preserve"> 26,824 </w:t>
            </w:r>
          </w:p>
        </w:tc>
        <w:tc>
          <w:tcPr>
            <w:tcW w:w="238" w:type="dxa"/>
            <w:shd w:val="clear" w:color="auto" w:fill="auto"/>
          </w:tcPr>
          <w:p w14:paraId="1CA2AF1F" w14:textId="77777777" w:rsidR="00D97324" w:rsidRPr="00D97324" w:rsidRDefault="00D97324" w:rsidP="00D9732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250776" w14:textId="17BD9FE3" w:rsidR="00D97324" w:rsidRPr="00D97324" w:rsidRDefault="00D97324" w:rsidP="00D97324">
            <w:pPr>
              <w:tabs>
                <w:tab w:val="decimal" w:pos="91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97324">
              <w:rPr>
                <w:rFonts w:asciiTheme="majorBidi" w:hAnsiTheme="majorBidi" w:cstheme="majorBidi"/>
                <w:b/>
                <w:bCs/>
                <w:sz w:val="28"/>
              </w:rPr>
              <w:t xml:space="preserve"> 67,288 </w:t>
            </w:r>
          </w:p>
        </w:tc>
        <w:tc>
          <w:tcPr>
            <w:tcW w:w="238" w:type="dxa"/>
          </w:tcPr>
          <w:p w14:paraId="2F9C137C" w14:textId="77777777" w:rsidR="00D97324" w:rsidRPr="00D97324" w:rsidRDefault="00D97324" w:rsidP="00D9732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11A438D1" w14:textId="60AB82BB" w:rsidR="00D97324" w:rsidRPr="00D97324" w:rsidRDefault="00D97324" w:rsidP="00D97324">
            <w:pPr>
              <w:tabs>
                <w:tab w:val="decimal" w:pos="82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97324">
              <w:rPr>
                <w:rFonts w:asciiTheme="majorBidi" w:hAnsiTheme="majorBidi" w:cstheme="majorBidi"/>
                <w:b/>
                <w:bCs/>
                <w:sz w:val="28"/>
              </w:rPr>
              <w:t xml:space="preserve"> 54,436 </w:t>
            </w:r>
          </w:p>
        </w:tc>
        <w:tc>
          <w:tcPr>
            <w:tcW w:w="270" w:type="dxa"/>
          </w:tcPr>
          <w:p w14:paraId="64246950" w14:textId="77777777" w:rsidR="00D97324" w:rsidRPr="00D97324" w:rsidRDefault="00D97324" w:rsidP="00D97324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E91586" w14:textId="729B9649" w:rsidR="00D97324" w:rsidRPr="00947841" w:rsidRDefault="00947841" w:rsidP="00D97324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564927">
              <w:rPr>
                <w:rFonts w:asciiTheme="majorBidi" w:hAnsiTheme="majorBidi" w:cstheme="majorBidi"/>
                <w:b/>
                <w:bCs/>
                <w:sz w:val="28"/>
              </w:rPr>
              <w:t>148,548</w:t>
            </w:r>
          </w:p>
        </w:tc>
      </w:tr>
      <w:tr w:rsidR="00073B2F" w:rsidRPr="00320DFD" w14:paraId="5A1F769B" w14:textId="77777777" w:rsidTr="005B6404">
        <w:trPr>
          <w:trHeight w:val="381"/>
        </w:trPr>
        <w:tc>
          <w:tcPr>
            <w:tcW w:w="4056" w:type="dxa"/>
            <w:shd w:val="clear" w:color="auto" w:fill="auto"/>
            <w:vAlign w:val="bottom"/>
          </w:tcPr>
          <w:p w14:paraId="102656DB" w14:textId="77777777" w:rsidR="00073B2F" w:rsidRPr="008D0F6B" w:rsidRDefault="00073B2F" w:rsidP="00073B2F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highlight w:val="cyan"/>
                <w:cs/>
                <w:lang w:eastAsia="zh-C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9DEC489" w14:textId="77777777" w:rsidR="00073B2F" w:rsidRPr="00F020F4" w:rsidRDefault="00073B2F" w:rsidP="00073B2F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38" w:type="dxa"/>
            <w:shd w:val="clear" w:color="auto" w:fill="auto"/>
          </w:tcPr>
          <w:p w14:paraId="62267F5A" w14:textId="77777777" w:rsidR="00073B2F" w:rsidRPr="00F020F4" w:rsidRDefault="00073B2F" w:rsidP="00073B2F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F099C0" w14:textId="77777777" w:rsidR="00073B2F" w:rsidRPr="00F020F4" w:rsidRDefault="00073B2F" w:rsidP="00073B2F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1E4756D5" w14:textId="77777777" w:rsidR="00073B2F" w:rsidRPr="00F020F4" w:rsidRDefault="00073B2F" w:rsidP="00073B2F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31DAFB6D" w14:textId="77777777" w:rsidR="00073B2F" w:rsidRPr="00F020F4" w:rsidRDefault="00073B2F" w:rsidP="00073B2F">
            <w:pPr>
              <w:tabs>
                <w:tab w:val="decimal" w:pos="6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8EC5A77" w14:textId="77777777" w:rsidR="00073B2F" w:rsidRPr="00F020F4" w:rsidRDefault="00073B2F" w:rsidP="00073B2F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E576736" w14:textId="77777777" w:rsidR="00073B2F" w:rsidRPr="00F020F4" w:rsidRDefault="00073B2F" w:rsidP="00073B2F">
            <w:pPr>
              <w:tabs>
                <w:tab w:val="decimal" w:pos="70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</w:tbl>
    <w:p w14:paraId="7C09ACDE" w14:textId="36D14979" w:rsidR="00640FCA" w:rsidRDefault="00640FCA" w:rsidP="00EC394A">
      <w:pPr>
        <w:suppressAutoHyphens/>
        <w:spacing w:after="0" w:line="240" w:lineRule="atLeast"/>
        <w:ind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24"/>
          <w:szCs w:val="24"/>
          <w:cs/>
          <w:lang w:eastAsia="zh-CN"/>
        </w:rPr>
      </w:pPr>
      <w:r>
        <w:rPr>
          <w:rFonts w:ascii="Angsana New" w:eastAsia="Times New Roman" w:hAnsi="Angsana New" w:cs="Angsana New"/>
          <w:b/>
          <w:bCs/>
          <w:color w:val="000000"/>
          <w:sz w:val="24"/>
          <w:szCs w:val="24"/>
          <w:cs/>
          <w:lang w:eastAsia="zh-CN"/>
        </w:rPr>
        <w:br/>
      </w:r>
    </w:p>
    <w:p w14:paraId="15FC679F" w14:textId="77777777" w:rsidR="00640FCA" w:rsidRDefault="00640FCA">
      <w:pPr>
        <w:rPr>
          <w:rFonts w:ascii="Angsana New" w:eastAsia="Times New Roman" w:hAnsi="Angsana New" w:cs="Angsana New"/>
          <w:b/>
          <w:bCs/>
          <w:color w:val="000000"/>
          <w:sz w:val="24"/>
          <w:szCs w:val="24"/>
          <w:cs/>
          <w:lang w:eastAsia="zh-CN"/>
        </w:rPr>
      </w:pPr>
      <w:r>
        <w:rPr>
          <w:rFonts w:ascii="Angsana New" w:eastAsia="Times New Roman" w:hAnsi="Angsana New" w:cs="Angsana New"/>
          <w:b/>
          <w:bCs/>
          <w:color w:val="000000"/>
          <w:sz w:val="24"/>
          <w:szCs w:val="24"/>
          <w:cs/>
          <w:lang w:eastAsia="zh-CN"/>
        </w:rPr>
        <w:br w:type="page"/>
      </w:r>
    </w:p>
    <w:tbl>
      <w:tblPr>
        <w:tblW w:w="9366" w:type="dxa"/>
        <w:tblInd w:w="354" w:type="dxa"/>
        <w:tblLayout w:type="fixed"/>
        <w:tblLook w:val="0000" w:firstRow="0" w:lastRow="0" w:firstColumn="0" w:lastColumn="0" w:noHBand="0" w:noVBand="0"/>
      </w:tblPr>
      <w:tblGrid>
        <w:gridCol w:w="4056"/>
        <w:gridCol w:w="1170"/>
        <w:gridCol w:w="236"/>
        <w:gridCol w:w="1204"/>
        <w:gridCol w:w="238"/>
        <w:gridCol w:w="1112"/>
        <w:gridCol w:w="270"/>
        <w:gridCol w:w="1080"/>
      </w:tblGrid>
      <w:tr w:rsidR="00893438" w:rsidRPr="00320DFD" w14:paraId="629F907A" w14:textId="77777777" w:rsidTr="00222B76">
        <w:trPr>
          <w:trHeight w:val="336"/>
          <w:tblHeader/>
        </w:trPr>
        <w:tc>
          <w:tcPr>
            <w:tcW w:w="4056" w:type="dxa"/>
            <w:shd w:val="clear" w:color="auto" w:fill="auto"/>
          </w:tcPr>
          <w:p w14:paraId="634CBA07" w14:textId="77777777" w:rsidR="00893438" w:rsidRPr="00320DFD" w:rsidRDefault="00893438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5310" w:type="dxa"/>
            <w:gridSpan w:val="7"/>
            <w:shd w:val="clear" w:color="auto" w:fill="auto"/>
            <w:vAlign w:val="bottom"/>
          </w:tcPr>
          <w:p w14:paraId="11897D7B" w14:textId="77777777" w:rsidR="00893438" w:rsidRPr="00320DFD" w:rsidDel="00F22AC4" w:rsidRDefault="00893438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893438" w:rsidRPr="00320DFD" w14:paraId="12587D1C" w14:textId="77777777" w:rsidTr="0001449C">
        <w:trPr>
          <w:trHeight w:val="60"/>
          <w:tblHeader/>
        </w:trPr>
        <w:tc>
          <w:tcPr>
            <w:tcW w:w="4056" w:type="dxa"/>
            <w:shd w:val="clear" w:color="auto" w:fill="auto"/>
          </w:tcPr>
          <w:p w14:paraId="1E768C63" w14:textId="77777777" w:rsidR="00893438" w:rsidRPr="00320DFD" w:rsidRDefault="00893438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F4734D" w14:textId="77777777" w:rsidR="00893438" w:rsidRPr="00320DFD" w:rsidRDefault="00893438">
            <w:pPr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highlight w:val="yellow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ที่ไม่มีการ</w:t>
            </w:r>
            <w:r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36" w:type="dxa"/>
            <w:shd w:val="clear" w:color="auto" w:fill="auto"/>
          </w:tcPr>
          <w:p w14:paraId="70F839CB" w14:textId="77777777" w:rsidR="00893438" w:rsidRPr="00320DFD" w:rsidRDefault="00893438">
            <w:pPr>
              <w:suppressAutoHyphens/>
              <w:snapToGrid w:val="0"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  <w:lang w:eastAsia="zh-CN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DCE255E" w14:textId="77777777" w:rsidR="00893438" w:rsidRPr="00320DFD" w:rsidRDefault="00893438">
            <w:pPr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เพิ่มขึ้นอย่างมีนัยสำคัญ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38" w:type="dxa"/>
          </w:tcPr>
          <w:p w14:paraId="687C7477" w14:textId="77777777" w:rsidR="00893438" w:rsidRPr="00320DFD" w:rsidRDefault="00893438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</w:p>
        </w:tc>
        <w:tc>
          <w:tcPr>
            <w:tcW w:w="1112" w:type="dxa"/>
          </w:tcPr>
          <w:p w14:paraId="098CFA09" w14:textId="77777777" w:rsidR="00893438" w:rsidRPr="00320DFD" w:rsidRDefault="00893438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0060E7F7" w14:textId="77777777" w:rsidR="00893438" w:rsidRPr="00320DFD" w:rsidRDefault="00893438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20AFA727" w14:textId="77777777" w:rsidR="00893438" w:rsidRPr="00320DFD" w:rsidRDefault="00893438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0DAC5465" w14:textId="77777777" w:rsidR="00893438" w:rsidRPr="00320DFD" w:rsidRDefault="00893438">
            <w:pPr>
              <w:suppressAutoHyphens/>
              <w:spacing w:after="0" w:line="240" w:lineRule="auto"/>
              <w:ind w:left="-109"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ที่มีการด้อยค่า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272E64A9" w14:textId="77777777" w:rsidR="00893438" w:rsidRPr="00320DFD" w:rsidRDefault="00893438">
            <w:pPr>
              <w:suppressAutoHyphens/>
              <w:spacing w:after="0" w:line="240" w:lineRule="auto"/>
              <w:ind w:left="-107" w:right="-104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</w:p>
        </w:tc>
        <w:tc>
          <w:tcPr>
            <w:tcW w:w="1080" w:type="dxa"/>
          </w:tcPr>
          <w:p w14:paraId="39D86330" w14:textId="77777777" w:rsidR="00893438" w:rsidRPr="00320DFD" w:rsidRDefault="00893438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3D620054" w14:textId="77777777" w:rsidR="00893438" w:rsidRPr="00320DFD" w:rsidRDefault="00893438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73B372D3" w14:textId="77777777" w:rsidR="00893438" w:rsidRPr="00320DFD" w:rsidRDefault="00893438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46490076" w14:textId="77777777" w:rsidR="00893438" w:rsidRPr="00320DFD" w:rsidRDefault="00893438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79A399C9" w14:textId="77777777" w:rsidR="00893438" w:rsidRPr="00320DFD" w:rsidRDefault="00893438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44FBBF1" w14:textId="77777777" w:rsidR="00893438" w:rsidRPr="00320DFD" w:rsidRDefault="00893438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51E9D335" w14:textId="77777777" w:rsidR="00893438" w:rsidRPr="00320DFD" w:rsidRDefault="00893438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893438" w:rsidRPr="00320DFD" w14:paraId="59A443E0" w14:textId="77777777" w:rsidTr="00222B76">
        <w:trPr>
          <w:trHeight w:val="336"/>
          <w:tblHeader/>
        </w:trPr>
        <w:tc>
          <w:tcPr>
            <w:tcW w:w="4056" w:type="dxa"/>
            <w:shd w:val="clear" w:color="auto" w:fill="auto"/>
            <w:vAlign w:val="bottom"/>
          </w:tcPr>
          <w:p w14:paraId="67C46161" w14:textId="77777777" w:rsidR="00893438" w:rsidRPr="00320DFD" w:rsidRDefault="00893438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5310" w:type="dxa"/>
            <w:gridSpan w:val="7"/>
            <w:shd w:val="clear" w:color="auto" w:fill="auto"/>
            <w:vAlign w:val="bottom"/>
          </w:tcPr>
          <w:p w14:paraId="73D8A7A4" w14:textId="77777777" w:rsidR="00893438" w:rsidRPr="00320DFD" w:rsidRDefault="00893438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893438" w:rsidRPr="00320DFD" w14:paraId="67EEF275" w14:textId="77777777" w:rsidTr="0001449C">
        <w:trPr>
          <w:trHeight w:val="344"/>
          <w:tblHeader/>
        </w:trPr>
        <w:tc>
          <w:tcPr>
            <w:tcW w:w="4056" w:type="dxa"/>
            <w:shd w:val="clear" w:color="auto" w:fill="auto"/>
            <w:vAlign w:val="bottom"/>
          </w:tcPr>
          <w:p w14:paraId="0DCCC79D" w14:textId="77777777" w:rsidR="00893438" w:rsidRPr="00320DFD" w:rsidRDefault="00893438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128058" w14:textId="77777777" w:rsidR="00893438" w:rsidRPr="00320DFD" w:rsidRDefault="00893438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54D26D2F" w14:textId="77777777" w:rsidR="00893438" w:rsidRPr="00320DFD" w:rsidRDefault="00893438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7B38D46" w14:textId="77777777" w:rsidR="00893438" w:rsidRPr="00320DFD" w:rsidRDefault="00893438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2E3F912B" w14:textId="77777777" w:rsidR="00893438" w:rsidRPr="00320DFD" w:rsidRDefault="00893438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57B0F72F" w14:textId="77777777" w:rsidR="00893438" w:rsidRPr="00320DFD" w:rsidRDefault="00893438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B07BABD" w14:textId="77777777" w:rsidR="00893438" w:rsidRPr="00320DFD" w:rsidRDefault="00893438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293B762" w14:textId="77777777" w:rsidR="00893438" w:rsidRPr="00320DFD" w:rsidRDefault="00893438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93438" w:rsidRPr="00320DFD" w14:paraId="4C3270C6" w14:textId="77777777" w:rsidTr="0001449C">
        <w:trPr>
          <w:trHeight w:val="336"/>
          <w:tblHeader/>
        </w:trPr>
        <w:tc>
          <w:tcPr>
            <w:tcW w:w="4056" w:type="dxa"/>
            <w:shd w:val="clear" w:color="auto" w:fill="auto"/>
            <w:vAlign w:val="bottom"/>
          </w:tcPr>
          <w:p w14:paraId="54D853C3" w14:textId="20BEA763" w:rsidR="00893438" w:rsidRPr="00320DFD" w:rsidRDefault="00893438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</w:t>
            </w:r>
            <w:r w:rsidR="00983540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0A1230D7" w14:textId="1721ABD7" w:rsidR="00893438" w:rsidRPr="00236B97" w:rsidRDefault="00983540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83540">
              <w:rPr>
                <w:rFonts w:asciiTheme="majorBidi" w:eastAsia="Times New Roman" w:hAnsiTheme="majorBidi" w:cstheme="majorBidi"/>
                <w:sz w:val="28"/>
                <w:lang w:eastAsia="zh-CN"/>
              </w:rPr>
              <w:t>102</w:t>
            </w:r>
          </w:p>
        </w:tc>
        <w:tc>
          <w:tcPr>
            <w:tcW w:w="236" w:type="dxa"/>
            <w:shd w:val="clear" w:color="auto" w:fill="auto"/>
          </w:tcPr>
          <w:p w14:paraId="76E86924" w14:textId="77777777" w:rsidR="00893438" w:rsidRPr="00236B97" w:rsidRDefault="00893438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D167D64" w14:textId="5CE7C036" w:rsidR="00893438" w:rsidRPr="00236B97" w:rsidRDefault="00983540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9</w:t>
            </w:r>
          </w:p>
        </w:tc>
        <w:tc>
          <w:tcPr>
            <w:tcW w:w="238" w:type="dxa"/>
          </w:tcPr>
          <w:p w14:paraId="72D55425" w14:textId="77777777" w:rsidR="00893438" w:rsidRPr="00236B97" w:rsidRDefault="00893438">
            <w:pPr>
              <w:tabs>
                <w:tab w:val="decimal" w:pos="64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7D0A0214" w14:textId="1EABEAF2" w:rsidR="00893438" w:rsidRPr="00236B97" w:rsidRDefault="00983540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03FEB62D" w14:textId="77777777" w:rsidR="00893438" w:rsidRPr="00236B97" w:rsidRDefault="00893438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D9F8808" w14:textId="7E59201A" w:rsidR="00893438" w:rsidRPr="00236B97" w:rsidRDefault="00983540">
            <w:pPr>
              <w:tabs>
                <w:tab w:val="decimal" w:pos="700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111</w:t>
            </w:r>
          </w:p>
        </w:tc>
      </w:tr>
      <w:tr w:rsidR="00893438" w:rsidRPr="00320DFD" w14:paraId="2A5F2A58" w14:textId="77777777" w:rsidTr="0001449C">
        <w:trPr>
          <w:trHeight w:val="682"/>
          <w:tblHeader/>
        </w:trPr>
        <w:tc>
          <w:tcPr>
            <w:tcW w:w="4056" w:type="dxa"/>
            <w:shd w:val="clear" w:color="auto" w:fill="auto"/>
            <w:vAlign w:val="bottom"/>
          </w:tcPr>
          <w:p w14:paraId="461D3BEA" w14:textId="77777777" w:rsidR="00893438" w:rsidRPr="00320DFD" w:rsidRDefault="00893438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br/>
              <w:t xml:space="preserve">   ผลขาดทุนใหม่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904DA2" w14:textId="6BDC7E2F" w:rsidR="00893438" w:rsidRPr="00B77472" w:rsidRDefault="00983540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3CFF2096" w14:textId="77777777" w:rsidR="00893438" w:rsidRPr="00B77472" w:rsidRDefault="00893438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291E114" w14:textId="41C5B474" w:rsidR="00893438" w:rsidRPr="00B77472" w:rsidRDefault="00983540">
            <w:pPr>
              <w:tabs>
                <w:tab w:val="decimal" w:pos="47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38" w:type="dxa"/>
          </w:tcPr>
          <w:p w14:paraId="517473C9" w14:textId="77777777" w:rsidR="00893438" w:rsidRPr="00B77472" w:rsidRDefault="00893438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0C2265E6" w14:textId="77777777" w:rsidR="00983540" w:rsidRDefault="00983540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185BE527" w14:textId="444AFEEB" w:rsidR="00893438" w:rsidRPr="00B77472" w:rsidRDefault="00983540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1872C557" w14:textId="77777777" w:rsidR="00893438" w:rsidRPr="00B77472" w:rsidRDefault="00893438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4FA8AF1" w14:textId="77777777" w:rsidR="00893438" w:rsidRDefault="00893438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2D3376BE" w14:textId="68ABF18A" w:rsidR="00983540" w:rsidRPr="00B77472" w:rsidRDefault="00983540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20</w:t>
            </w:r>
          </w:p>
        </w:tc>
      </w:tr>
      <w:tr w:rsidR="00893438" w:rsidRPr="00320DFD" w14:paraId="2828EB3A" w14:textId="77777777" w:rsidTr="0001449C">
        <w:trPr>
          <w:trHeight w:val="336"/>
          <w:tblHeader/>
        </w:trPr>
        <w:tc>
          <w:tcPr>
            <w:tcW w:w="4056" w:type="dxa"/>
            <w:shd w:val="clear" w:color="auto" w:fill="auto"/>
            <w:vAlign w:val="bottom"/>
          </w:tcPr>
          <w:p w14:paraId="1FE84B36" w14:textId="5600D27A" w:rsidR="00893438" w:rsidRPr="00320DFD" w:rsidRDefault="00F142EA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eastAsia="Times New Roman" w:hAnsiTheme="majorBidi" w:cs="Angsana New" w:hint="cs"/>
                <w:spacing w:val="-4"/>
                <w:sz w:val="28"/>
                <w:cs/>
              </w:rPr>
              <w:t>รายการระหว่างธนาคารและตลาดเงิน</w:t>
            </w:r>
            <w:r w:rsidR="00893438" w:rsidRPr="00FB7816">
              <w:rPr>
                <w:rFonts w:asciiTheme="majorBidi" w:eastAsia="Times New Roman" w:hAnsiTheme="majorBidi" w:cs="Angsana New"/>
                <w:spacing w:val="-4"/>
                <w:sz w:val="28"/>
                <w:cs/>
              </w:rPr>
              <w:t>ที่ถูกตัดรายการ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9A16E8" w14:textId="716AF99F" w:rsidR="00893438" w:rsidRPr="00B77472" w:rsidRDefault="00983540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(62)</w:t>
            </w:r>
          </w:p>
        </w:tc>
        <w:tc>
          <w:tcPr>
            <w:tcW w:w="236" w:type="dxa"/>
            <w:shd w:val="clear" w:color="auto" w:fill="auto"/>
          </w:tcPr>
          <w:p w14:paraId="0B6D9648" w14:textId="77777777" w:rsidR="00893438" w:rsidRPr="00B77472" w:rsidRDefault="00893438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62AED06" w14:textId="5508A2FF" w:rsidR="00893438" w:rsidRPr="00B77472" w:rsidRDefault="00983540" w:rsidP="00983540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(9)</w:t>
            </w:r>
          </w:p>
        </w:tc>
        <w:tc>
          <w:tcPr>
            <w:tcW w:w="238" w:type="dxa"/>
          </w:tcPr>
          <w:p w14:paraId="37D3C0BE" w14:textId="77777777" w:rsidR="00893438" w:rsidRPr="00B77472" w:rsidRDefault="00893438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51961064" w14:textId="615772D9" w:rsidR="00893438" w:rsidRPr="00B77472" w:rsidRDefault="00983540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04FF9E3B" w14:textId="77777777" w:rsidR="00893438" w:rsidRPr="00B77472" w:rsidRDefault="00893438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D65DF00" w14:textId="4C942F19" w:rsidR="00893438" w:rsidRPr="00B77472" w:rsidRDefault="00983540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(71)</w:t>
            </w:r>
          </w:p>
        </w:tc>
      </w:tr>
      <w:tr w:rsidR="00893438" w:rsidRPr="00320DFD" w14:paraId="0EC0AB31" w14:textId="77777777" w:rsidTr="0001449C">
        <w:trPr>
          <w:trHeight w:val="336"/>
          <w:tblHeader/>
        </w:trPr>
        <w:tc>
          <w:tcPr>
            <w:tcW w:w="4056" w:type="dxa"/>
            <w:shd w:val="clear" w:color="auto" w:fill="auto"/>
            <w:vAlign w:val="bottom"/>
          </w:tcPr>
          <w:p w14:paraId="44D4DCF2" w14:textId="1E19BA91" w:rsidR="00893438" w:rsidRPr="00667F2B" w:rsidRDefault="00893438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val="en-GB" w:eastAsia="zh-CN"/>
              </w:rPr>
              <w:t>ธันวาคม</w:t>
            </w:r>
            <w:r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667F2B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256</w:t>
            </w:r>
            <w:r w:rsidR="00983540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2D17B1" w14:textId="3D46B703" w:rsidR="00893438" w:rsidRPr="00B77472" w:rsidRDefault="00983540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60</w:t>
            </w:r>
          </w:p>
        </w:tc>
        <w:tc>
          <w:tcPr>
            <w:tcW w:w="236" w:type="dxa"/>
            <w:shd w:val="clear" w:color="auto" w:fill="auto"/>
          </w:tcPr>
          <w:p w14:paraId="1DF2AABC" w14:textId="77777777" w:rsidR="00893438" w:rsidRPr="00B77472" w:rsidRDefault="00893438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8CA214" w14:textId="4761E8FA" w:rsidR="00893438" w:rsidRPr="00B2086F" w:rsidRDefault="00983540">
            <w:pPr>
              <w:tabs>
                <w:tab w:val="decimal" w:pos="47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38" w:type="dxa"/>
          </w:tcPr>
          <w:p w14:paraId="0B327A16" w14:textId="77777777" w:rsidR="00893438" w:rsidRPr="00B77472" w:rsidRDefault="00893438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2A8266E6" w14:textId="12339E95" w:rsidR="00893438" w:rsidRPr="007D4433" w:rsidRDefault="00983540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67B260C7" w14:textId="77777777" w:rsidR="00893438" w:rsidRPr="00B77472" w:rsidRDefault="00893438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37A4F9" w14:textId="002C3EE4" w:rsidR="00893438" w:rsidRPr="00B77472" w:rsidRDefault="00983540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60</w:t>
            </w:r>
          </w:p>
        </w:tc>
      </w:tr>
      <w:tr w:rsidR="00893438" w:rsidRPr="00320DFD" w14:paraId="17574C39" w14:textId="77777777" w:rsidTr="0001449C">
        <w:trPr>
          <w:trHeight w:val="151"/>
          <w:tblHeader/>
        </w:trPr>
        <w:tc>
          <w:tcPr>
            <w:tcW w:w="4056" w:type="dxa"/>
            <w:shd w:val="clear" w:color="auto" w:fill="auto"/>
          </w:tcPr>
          <w:p w14:paraId="10743C43" w14:textId="77777777" w:rsidR="00893438" w:rsidRPr="00320DFD" w:rsidRDefault="00893438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5310" w:type="dxa"/>
            <w:gridSpan w:val="7"/>
            <w:shd w:val="clear" w:color="auto" w:fill="auto"/>
            <w:vAlign w:val="bottom"/>
          </w:tcPr>
          <w:p w14:paraId="2D89B7A7" w14:textId="77777777" w:rsidR="00893438" w:rsidRPr="00320DFD" w:rsidDel="00F22AC4" w:rsidRDefault="00893438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</w:p>
        </w:tc>
      </w:tr>
      <w:tr w:rsidR="00893438" w:rsidRPr="00320DFD" w14:paraId="7B6FF881" w14:textId="77777777" w:rsidTr="0001449C">
        <w:trPr>
          <w:trHeight w:val="336"/>
          <w:tblHeader/>
        </w:trPr>
        <w:tc>
          <w:tcPr>
            <w:tcW w:w="4056" w:type="dxa"/>
            <w:shd w:val="clear" w:color="auto" w:fill="auto"/>
            <w:vAlign w:val="bottom"/>
          </w:tcPr>
          <w:p w14:paraId="56D69086" w14:textId="77777777" w:rsidR="00893438" w:rsidRPr="00320DFD" w:rsidRDefault="00893438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170" w:type="dxa"/>
            <w:shd w:val="clear" w:color="auto" w:fill="auto"/>
          </w:tcPr>
          <w:p w14:paraId="00733724" w14:textId="77777777" w:rsidR="00893438" w:rsidRPr="00320DFD" w:rsidRDefault="00893438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5F170BC2" w14:textId="77777777" w:rsidR="00893438" w:rsidRPr="00320DFD" w:rsidRDefault="00893438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22B0DB6" w14:textId="77777777" w:rsidR="00893438" w:rsidRPr="00320DFD" w:rsidRDefault="00893438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18B9C434" w14:textId="77777777" w:rsidR="00893438" w:rsidRPr="00320DFD" w:rsidRDefault="00893438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29A8C480" w14:textId="77777777" w:rsidR="00893438" w:rsidRPr="00320DFD" w:rsidRDefault="00893438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4A873286" w14:textId="77777777" w:rsidR="00893438" w:rsidRPr="00320DFD" w:rsidRDefault="00893438">
            <w:pPr>
              <w:tabs>
                <w:tab w:val="decimal" w:pos="838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FAA1838" w14:textId="77777777" w:rsidR="00893438" w:rsidRPr="00320DFD" w:rsidRDefault="00893438">
            <w:pPr>
              <w:tabs>
                <w:tab w:val="decimal" w:pos="773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93438" w:rsidRPr="00320DFD" w14:paraId="4586416F" w14:textId="77777777" w:rsidTr="0001449C">
        <w:trPr>
          <w:trHeight w:val="344"/>
          <w:tblHeader/>
        </w:trPr>
        <w:tc>
          <w:tcPr>
            <w:tcW w:w="4056" w:type="dxa"/>
            <w:shd w:val="clear" w:color="auto" w:fill="auto"/>
            <w:vAlign w:val="bottom"/>
          </w:tcPr>
          <w:p w14:paraId="119D56BD" w14:textId="77777777" w:rsidR="00893438" w:rsidRPr="00320DFD" w:rsidRDefault="00893438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5C155D76" w14:textId="77777777" w:rsidR="00893438" w:rsidRPr="00236B97" w:rsidRDefault="00893438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6B97">
              <w:rPr>
                <w:rFonts w:asciiTheme="majorBidi" w:eastAsia="Times New Roman" w:hAnsiTheme="majorBidi" w:cstheme="majorBidi"/>
                <w:sz w:val="28"/>
                <w:lang w:eastAsia="zh-CN"/>
              </w:rPr>
              <w:t>109</w:t>
            </w:r>
          </w:p>
        </w:tc>
        <w:tc>
          <w:tcPr>
            <w:tcW w:w="236" w:type="dxa"/>
            <w:shd w:val="clear" w:color="auto" w:fill="auto"/>
          </w:tcPr>
          <w:p w14:paraId="3AAF58AD" w14:textId="77777777" w:rsidR="00893438" w:rsidRPr="00236B97" w:rsidRDefault="00893438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3E9B265" w14:textId="77777777" w:rsidR="00893438" w:rsidRPr="00236B97" w:rsidRDefault="00893438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6B9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38" w:type="dxa"/>
          </w:tcPr>
          <w:p w14:paraId="676DCCD1" w14:textId="77777777" w:rsidR="00893438" w:rsidRPr="00236B97" w:rsidRDefault="00893438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  <w:vAlign w:val="bottom"/>
          </w:tcPr>
          <w:p w14:paraId="7A575F24" w14:textId="77777777" w:rsidR="00893438" w:rsidRPr="00236B97" w:rsidRDefault="00893438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6B9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04E9D387" w14:textId="77777777" w:rsidR="00893438" w:rsidRPr="00236B97" w:rsidRDefault="00893438">
            <w:pPr>
              <w:tabs>
                <w:tab w:val="decimal" w:pos="838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964A7CE" w14:textId="77777777" w:rsidR="00893438" w:rsidRPr="00236B97" w:rsidRDefault="00893438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6B97">
              <w:rPr>
                <w:rFonts w:asciiTheme="majorBidi" w:eastAsia="Times New Roman" w:hAnsiTheme="majorBidi" w:cstheme="majorBidi"/>
                <w:sz w:val="28"/>
                <w:lang w:eastAsia="zh-CN"/>
              </w:rPr>
              <w:t>109</w:t>
            </w:r>
          </w:p>
        </w:tc>
      </w:tr>
      <w:tr w:rsidR="00893438" w:rsidRPr="00320DFD" w14:paraId="13D3D85E" w14:textId="77777777" w:rsidTr="0001449C">
        <w:trPr>
          <w:trHeight w:val="672"/>
          <w:tblHeader/>
        </w:trPr>
        <w:tc>
          <w:tcPr>
            <w:tcW w:w="4056" w:type="dxa"/>
            <w:shd w:val="clear" w:color="auto" w:fill="auto"/>
            <w:vAlign w:val="bottom"/>
          </w:tcPr>
          <w:p w14:paraId="4A89109F" w14:textId="77777777" w:rsidR="00893438" w:rsidRPr="00320DFD" w:rsidRDefault="00893438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</w:rPr>
              <w:br/>
              <w:t xml:space="preserve">   </w:t>
            </w: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ผลขาดทุนใหม่</w:t>
            </w:r>
          </w:p>
        </w:tc>
        <w:tc>
          <w:tcPr>
            <w:tcW w:w="1170" w:type="dxa"/>
            <w:shd w:val="clear" w:color="auto" w:fill="auto"/>
          </w:tcPr>
          <w:p w14:paraId="074F80AD" w14:textId="77777777" w:rsidR="00893438" w:rsidRDefault="00893438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10082951" w14:textId="77777777" w:rsidR="00893438" w:rsidRPr="00A83FD5" w:rsidRDefault="00893438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3713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(3)</w:t>
            </w:r>
          </w:p>
        </w:tc>
        <w:tc>
          <w:tcPr>
            <w:tcW w:w="236" w:type="dxa"/>
            <w:shd w:val="clear" w:color="auto" w:fill="auto"/>
          </w:tcPr>
          <w:p w14:paraId="2425D24F" w14:textId="77777777" w:rsidR="00893438" w:rsidRPr="00A83FD5" w:rsidRDefault="00893438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A01D7EC" w14:textId="77777777" w:rsidR="00893438" w:rsidRPr="00A83FD5" w:rsidRDefault="00893438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6B9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38" w:type="dxa"/>
          </w:tcPr>
          <w:p w14:paraId="13C54D8E" w14:textId="77777777" w:rsidR="00893438" w:rsidRPr="00A83FD5" w:rsidRDefault="00893438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  <w:vAlign w:val="bottom"/>
          </w:tcPr>
          <w:p w14:paraId="133D0BBE" w14:textId="77777777" w:rsidR="00893438" w:rsidRPr="00A83FD5" w:rsidRDefault="00893438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6B9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27F8329F" w14:textId="77777777" w:rsidR="00893438" w:rsidRPr="00A83FD5" w:rsidRDefault="00893438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7BAB2E2" w14:textId="77777777" w:rsidR="00893438" w:rsidRDefault="00893438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506D7FFC" w14:textId="77777777" w:rsidR="00893438" w:rsidRPr="00A83FD5" w:rsidRDefault="00893438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3713">
              <w:rPr>
                <w:rFonts w:asciiTheme="majorBidi" w:eastAsia="Times New Roman" w:hAnsiTheme="majorBidi" w:cstheme="majorBidi"/>
                <w:sz w:val="28"/>
                <w:lang w:eastAsia="zh-CN"/>
              </w:rPr>
              <w:t>(3)</w:t>
            </w:r>
          </w:p>
        </w:tc>
      </w:tr>
      <w:tr w:rsidR="00893438" w:rsidRPr="00320DFD" w14:paraId="099F7C85" w14:textId="77777777" w:rsidTr="0001449C">
        <w:trPr>
          <w:trHeight w:val="336"/>
          <w:tblHeader/>
        </w:trPr>
        <w:tc>
          <w:tcPr>
            <w:tcW w:w="4056" w:type="dxa"/>
            <w:shd w:val="clear" w:color="auto" w:fill="auto"/>
            <w:vAlign w:val="bottom"/>
          </w:tcPr>
          <w:p w14:paraId="41203E41" w14:textId="77777777" w:rsidR="00893438" w:rsidRPr="00320DFD" w:rsidRDefault="00893438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A83FD5">
              <w:rPr>
                <w:rFonts w:asciiTheme="majorBidi" w:eastAsia="Calibri" w:hAnsiTheme="majorBidi" w:cstheme="majorBidi"/>
                <w:sz w:val="28"/>
                <w:cs/>
              </w:rPr>
              <w:t>เงินลงทุนในตราสารหนี้ใหม่</w:t>
            </w:r>
          </w:p>
        </w:tc>
        <w:tc>
          <w:tcPr>
            <w:tcW w:w="1170" w:type="dxa"/>
            <w:shd w:val="clear" w:color="auto" w:fill="auto"/>
          </w:tcPr>
          <w:p w14:paraId="0D010E9F" w14:textId="77777777" w:rsidR="00893438" w:rsidRPr="00A83FD5" w:rsidRDefault="00893438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3713">
              <w:rPr>
                <w:rFonts w:asciiTheme="majorBidi" w:eastAsia="Times New Roman" w:hAnsiTheme="majorBidi" w:cstheme="majorBidi"/>
                <w:sz w:val="28"/>
                <w:lang w:eastAsia="zh-CN"/>
              </w:rPr>
              <w:t>118</w:t>
            </w:r>
          </w:p>
        </w:tc>
        <w:tc>
          <w:tcPr>
            <w:tcW w:w="236" w:type="dxa"/>
            <w:shd w:val="clear" w:color="auto" w:fill="auto"/>
          </w:tcPr>
          <w:p w14:paraId="7C9A966A" w14:textId="77777777" w:rsidR="00893438" w:rsidRPr="00A83FD5" w:rsidRDefault="00893438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4" w:type="dxa"/>
            <w:shd w:val="clear" w:color="auto" w:fill="auto"/>
          </w:tcPr>
          <w:p w14:paraId="51896A9A" w14:textId="77777777" w:rsidR="00893438" w:rsidRPr="00A83FD5" w:rsidRDefault="00893438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38" w:type="dxa"/>
          </w:tcPr>
          <w:p w14:paraId="1FCB66CC" w14:textId="77777777" w:rsidR="00893438" w:rsidRPr="00A83FD5" w:rsidRDefault="00893438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59335336" w14:textId="77777777" w:rsidR="00893438" w:rsidRPr="00A83FD5" w:rsidRDefault="00893438">
            <w:pPr>
              <w:tabs>
                <w:tab w:val="decimal" w:pos="85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3713">
              <w:rPr>
                <w:rFonts w:asciiTheme="majorBidi" w:eastAsia="Times New Roman" w:hAnsiTheme="majorBidi" w:cstheme="majorBidi"/>
                <w:sz w:val="28"/>
                <w:lang w:eastAsia="zh-CN"/>
              </w:rPr>
              <w:t>38</w:t>
            </w:r>
          </w:p>
        </w:tc>
        <w:tc>
          <w:tcPr>
            <w:tcW w:w="270" w:type="dxa"/>
          </w:tcPr>
          <w:p w14:paraId="210C13D0" w14:textId="77777777" w:rsidR="00893438" w:rsidRPr="00A83FD5" w:rsidRDefault="00893438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6760DA31" w14:textId="77777777" w:rsidR="00893438" w:rsidRPr="00A83FD5" w:rsidRDefault="00893438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3713">
              <w:rPr>
                <w:rFonts w:asciiTheme="majorBidi" w:eastAsia="Times New Roman" w:hAnsiTheme="majorBidi" w:cstheme="majorBidi"/>
                <w:sz w:val="28"/>
                <w:lang w:eastAsia="zh-CN"/>
              </w:rPr>
              <w:t>156</w:t>
            </w:r>
          </w:p>
        </w:tc>
      </w:tr>
      <w:tr w:rsidR="00893438" w:rsidRPr="00320DFD" w14:paraId="0C348998" w14:textId="77777777" w:rsidTr="0001449C">
        <w:trPr>
          <w:trHeight w:val="336"/>
          <w:tblHeader/>
        </w:trPr>
        <w:tc>
          <w:tcPr>
            <w:tcW w:w="4056" w:type="dxa"/>
            <w:shd w:val="clear" w:color="auto" w:fill="auto"/>
            <w:vAlign w:val="bottom"/>
          </w:tcPr>
          <w:p w14:paraId="4678B150" w14:textId="77777777" w:rsidR="00893438" w:rsidRPr="00A83FD5" w:rsidRDefault="00893438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A83FD5">
              <w:rPr>
                <w:rFonts w:asciiTheme="majorBidi" w:eastAsia="Calibri" w:hAnsiTheme="majorBidi" w:cstheme="majorBidi"/>
                <w:sz w:val="28"/>
                <w:cs/>
              </w:rPr>
              <w:t>เงินลงทุนในตราสารหนี้</w:t>
            </w:r>
            <w:r>
              <w:rPr>
                <w:rFonts w:asciiTheme="majorBidi" w:eastAsia="Calibri" w:hAnsiTheme="majorBidi" w:cstheme="majorBidi" w:hint="cs"/>
                <w:sz w:val="28"/>
                <w:cs/>
              </w:rPr>
              <w:t>ที่ถูกตัดรายการ</w:t>
            </w:r>
          </w:p>
        </w:tc>
        <w:tc>
          <w:tcPr>
            <w:tcW w:w="1170" w:type="dxa"/>
            <w:shd w:val="clear" w:color="auto" w:fill="auto"/>
          </w:tcPr>
          <w:p w14:paraId="1F373058" w14:textId="77777777" w:rsidR="00893438" w:rsidRPr="00A83FD5" w:rsidRDefault="00893438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3713">
              <w:rPr>
                <w:rFonts w:asciiTheme="majorBidi" w:eastAsia="Times New Roman" w:hAnsiTheme="majorBidi" w:cstheme="majorBidi"/>
                <w:sz w:val="28"/>
                <w:lang w:eastAsia="zh-CN"/>
              </w:rPr>
              <w:t>(124)</w:t>
            </w:r>
          </w:p>
        </w:tc>
        <w:tc>
          <w:tcPr>
            <w:tcW w:w="236" w:type="dxa"/>
            <w:shd w:val="clear" w:color="auto" w:fill="auto"/>
          </w:tcPr>
          <w:p w14:paraId="23465120" w14:textId="77777777" w:rsidR="00893438" w:rsidRPr="00A83FD5" w:rsidRDefault="00893438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BA2F218" w14:textId="77777777" w:rsidR="00893438" w:rsidRPr="00A83FD5" w:rsidRDefault="00893438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6B9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38" w:type="dxa"/>
          </w:tcPr>
          <w:p w14:paraId="152E68C6" w14:textId="77777777" w:rsidR="00893438" w:rsidRPr="00A83FD5" w:rsidRDefault="00893438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  <w:vAlign w:val="bottom"/>
          </w:tcPr>
          <w:p w14:paraId="3076368B" w14:textId="77777777" w:rsidR="00893438" w:rsidRPr="00A83FD5" w:rsidRDefault="00893438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6B9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42173854" w14:textId="77777777" w:rsidR="00893438" w:rsidRPr="00A83FD5" w:rsidRDefault="00893438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FD8D373" w14:textId="77777777" w:rsidR="00893438" w:rsidRPr="00A83FD5" w:rsidRDefault="00893438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3713">
              <w:rPr>
                <w:rFonts w:asciiTheme="majorBidi" w:eastAsia="Times New Roman" w:hAnsiTheme="majorBidi" w:cstheme="majorBidi"/>
                <w:sz w:val="28"/>
                <w:lang w:eastAsia="zh-CN"/>
              </w:rPr>
              <w:t>(124)</w:t>
            </w:r>
          </w:p>
        </w:tc>
      </w:tr>
      <w:tr w:rsidR="00893438" w:rsidRPr="00320DFD" w14:paraId="4F734E12" w14:textId="77777777" w:rsidTr="0001449C">
        <w:trPr>
          <w:trHeight w:val="344"/>
          <w:tblHeader/>
        </w:trPr>
        <w:tc>
          <w:tcPr>
            <w:tcW w:w="4056" w:type="dxa"/>
            <w:shd w:val="clear" w:color="auto" w:fill="auto"/>
            <w:vAlign w:val="bottom"/>
          </w:tcPr>
          <w:p w14:paraId="568F4324" w14:textId="77777777" w:rsidR="00893438" w:rsidRPr="00320DFD" w:rsidRDefault="00893438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val="en-GB" w:eastAsia="zh-CN"/>
              </w:rPr>
              <w:t>ธันวาคม</w:t>
            </w:r>
            <w:r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667F2B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0F9B63" w14:textId="77777777" w:rsidR="00893438" w:rsidRPr="00A83FD5" w:rsidRDefault="00893438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63713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14:paraId="5EC9009A" w14:textId="77777777" w:rsidR="00893438" w:rsidRPr="00A83FD5" w:rsidRDefault="00893438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28F367" w14:textId="77777777" w:rsidR="00893438" w:rsidRPr="00C21EF3" w:rsidRDefault="00893438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38" w:type="dxa"/>
          </w:tcPr>
          <w:p w14:paraId="1E0E9FFF" w14:textId="77777777" w:rsidR="00893438" w:rsidRPr="003F0628" w:rsidRDefault="00893438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1CAA7E" w14:textId="77777777" w:rsidR="00893438" w:rsidRPr="00547ABB" w:rsidRDefault="00893438">
            <w:pPr>
              <w:tabs>
                <w:tab w:val="decimal" w:pos="854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38</w:t>
            </w:r>
          </w:p>
        </w:tc>
        <w:tc>
          <w:tcPr>
            <w:tcW w:w="270" w:type="dxa"/>
          </w:tcPr>
          <w:p w14:paraId="10C567BD" w14:textId="77777777" w:rsidR="00893438" w:rsidRPr="00A83FD5" w:rsidRDefault="00893438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296779" w14:textId="77777777" w:rsidR="00893438" w:rsidRPr="00A83FD5" w:rsidRDefault="00893438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138</w:t>
            </w:r>
          </w:p>
        </w:tc>
      </w:tr>
      <w:tr w:rsidR="00893438" w:rsidRPr="00320DFD" w14:paraId="065C52C0" w14:textId="77777777" w:rsidTr="0001449C">
        <w:trPr>
          <w:trHeight w:val="399"/>
          <w:tblHeader/>
        </w:trPr>
        <w:tc>
          <w:tcPr>
            <w:tcW w:w="4056" w:type="dxa"/>
            <w:shd w:val="clear" w:color="auto" w:fill="auto"/>
            <w:vAlign w:val="bottom"/>
          </w:tcPr>
          <w:p w14:paraId="1586DC77" w14:textId="77777777" w:rsidR="00893438" w:rsidRPr="00320DFD" w:rsidRDefault="00893438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71C46D83" w14:textId="77777777" w:rsidR="00893438" w:rsidRPr="00320DFD" w:rsidRDefault="00893438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17AA21D8" w14:textId="77777777" w:rsidR="00893438" w:rsidRPr="00320DFD" w:rsidRDefault="00893438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4E11AA1" w14:textId="77777777" w:rsidR="00893438" w:rsidRPr="00320DFD" w:rsidRDefault="00893438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7AC79768" w14:textId="77777777" w:rsidR="00893438" w:rsidRPr="00320DFD" w:rsidRDefault="00893438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560879F9" w14:textId="77777777" w:rsidR="00893438" w:rsidRPr="00320DFD" w:rsidRDefault="00893438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1E3C35C7" w14:textId="77777777" w:rsidR="00893438" w:rsidRPr="00320DFD" w:rsidRDefault="00893438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6E7D17D" w14:textId="77777777" w:rsidR="00893438" w:rsidRPr="00320DFD" w:rsidRDefault="00893438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222B76" w:rsidRPr="00320DFD" w14:paraId="2B823D17" w14:textId="77777777" w:rsidTr="0001449C">
        <w:trPr>
          <w:trHeight w:val="399"/>
          <w:tblHeader/>
        </w:trPr>
        <w:tc>
          <w:tcPr>
            <w:tcW w:w="4056" w:type="dxa"/>
            <w:shd w:val="clear" w:color="auto" w:fill="auto"/>
            <w:vAlign w:val="bottom"/>
          </w:tcPr>
          <w:p w14:paraId="6122D5EF" w14:textId="77777777" w:rsidR="00222B76" w:rsidRPr="00320DFD" w:rsidRDefault="00222B76" w:rsidP="00902D46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10760AC4" w14:textId="77777777" w:rsidR="00222B76" w:rsidRPr="00320DFD" w:rsidRDefault="00222B76" w:rsidP="00902D4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1B87CBFC" w14:textId="77777777" w:rsidR="00222B76" w:rsidRPr="00320DFD" w:rsidRDefault="00222B76" w:rsidP="00902D4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3A940AA" w14:textId="77777777" w:rsidR="00222B76" w:rsidRPr="00320DFD" w:rsidRDefault="00222B76" w:rsidP="00902D4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4F22837D" w14:textId="77777777" w:rsidR="00222B76" w:rsidRPr="00320DFD" w:rsidRDefault="00222B76" w:rsidP="00902D4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7A1B220E" w14:textId="77777777" w:rsidR="00222B76" w:rsidRPr="00320DFD" w:rsidRDefault="00222B76" w:rsidP="00902D46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DF67682" w14:textId="77777777" w:rsidR="00222B76" w:rsidRPr="00320DFD" w:rsidRDefault="00222B76" w:rsidP="00902D4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32D4A24" w14:textId="77777777" w:rsidR="00222B76" w:rsidRPr="00320DFD" w:rsidRDefault="00222B76" w:rsidP="00902D46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222B76" w:rsidRPr="00320DFD" w14:paraId="60BE27F9" w14:textId="77777777" w:rsidTr="0001449C">
        <w:trPr>
          <w:trHeight w:val="399"/>
          <w:tblHeader/>
        </w:trPr>
        <w:tc>
          <w:tcPr>
            <w:tcW w:w="4056" w:type="dxa"/>
            <w:shd w:val="clear" w:color="auto" w:fill="auto"/>
            <w:vAlign w:val="bottom"/>
          </w:tcPr>
          <w:p w14:paraId="3E6E787E" w14:textId="77777777" w:rsidR="00222B76" w:rsidRPr="00320DFD" w:rsidRDefault="00222B76" w:rsidP="00902D46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2F114B26" w14:textId="77777777" w:rsidR="00222B76" w:rsidRPr="00320DFD" w:rsidRDefault="00222B76" w:rsidP="00902D4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457CAE52" w14:textId="77777777" w:rsidR="00222B76" w:rsidRPr="00320DFD" w:rsidRDefault="00222B76" w:rsidP="00902D4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B385E7F" w14:textId="77777777" w:rsidR="00222B76" w:rsidRPr="00320DFD" w:rsidRDefault="00222B76" w:rsidP="00902D4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1C8E1EC2" w14:textId="77777777" w:rsidR="00222B76" w:rsidRPr="00320DFD" w:rsidRDefault="00222B76" w:rsidP="00902D4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133EAC2E" w14:textId="77777777" w:rsidR="00222B76" w:rsidRPr="00320DFD" w:rsidRDefault="00222B76" w:rsidP="00902D46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66020EC" w14:textId="77777777" w:rsidR="00222B76" w:rsidRPr="00320DFD" w:rsidRDefault="00222B76" w:rsidP="00902D4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0DBF121" w14:textId="77777777" w:rsidR="00222B76" w:rsidRPr="00320DFD" w:rsidRDefault="00222B76" w:rsidP="00902D46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222B76" w:rsidRPr="00320DFD" w14:paraId="17BE622A" w14:textId="77777777" w:rsidTr="0001449C">
        <w:trPr>
          <w:trHeight w:val="399"/>
          <w:tblHeader/>
        </w:trPr>
        <w:tc>
          <w:tcPr>
            <w:tcW w:w="4056" w:type="dxa"/>
            <w:shd w:val="clear" w:color="auto" w:fill="auto"/>
            <w:vAlign w:val="bottom"/>
          </w:tcPr>
          <w:p w14:paraId="7A106301" w14:textId="77777777" w:rsidR="00222B76" w:rsidRPr="00320DFD" w:rsidRDefault="00222B76" w:rsidP="00902D46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61B31E9D" w14:textId="77777777" w:rsidR="00222B76" w:rsidRPr="00320DFD" w:rsidRDefault="00222B76" w:rsidP="00902D4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2FAA539D" w14:textId="77777777" w:rsidR="00222B76" w:rsidRPr="00320DFD" w:rsidRDefault="00222B76" w:rsidP="00902D4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4567B10" w14:textId="77777777" w:rsidR="00222B76" w:rsidRPr="00320DFD" w:rsidRDefault="00222B76" w:rsidP="00902D4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74BBE429" w14:textId="77777777" w:rsidR="00222B76" w:rsidRPr="00320DFD" w:rsidRDefault="00222B76" w:rsidP="00902D4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672CE072" w14:textId="77777777" w:rsidR="00222B76" w:rsidRPr="00320DFD" w:rsidRDefault="00222B76" w:rsidP="00902D46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FAB5074" w14:textId="77777777" w:rsidR="00222B76" w:rsidRPr="00320DFD" w:rsidRDefault="00222B76" w:rsidP="00902D4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A3A4038" w14:textId="77777777" w:rsidR="00222B76" w:rsidRPr="00320DFD" w:rsidRDefault="00222B76" w:rsidP="00902D46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222B76" w:rsidRPr="00320DFD" w14:paraId="73D4CDF7" w14:textId="77777777" w:rsidTr="0001449C">
        <w:trPr>
          <w:trHeight w:val="399"/>
          <w:tblHeader/>
        </w:trPr>
        <w:tc>
          <w:tcPr>
            <w:tcW w:w="4056" w:type="dxa"/>
            <w:shd w:val="clear" w:color="auto" w:fill="auto"/>
            <w:vAlign w:val="bottom"/>
          </w:tcPr>
          <w:p w14:paraId="7DC8931C" w14:textId="77777777" w:rsidR="00222B76" w:rsidRPr="00320DFD" w:rsidRDefault="00222B76" w:rsidP="00902D46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12C09FAC" w14:textId="77777777" w:rsidR="00222B76" w:rsidRPr="00320DFD" w:rsidRDefault="00222B76" w:rsidP="00902D4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02BA3EC3" w14:textId="77777777" w:rsidR="00222B76" w:rsidRPr="00320DFD" w:rsidRDefault="00222B76" w:rsidP="00902D4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E0677F0" w14:textId="77777777" w:rsidR="00222B76" w:rsidRPr="00320DFD" w:rsidRDefault="00222B76" w:rsidP="00902D4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1933F567" w14:textId="77777777" w:rsidR="00222B76" w:rsidRPr="00320DFD" w:rsidRDefault="00222B76" w:rsidP="00902D4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795A3845" w14:textId="77777777" w:rsidR="00222B76" w:rsidRPr="00320DFD" w:rsidRDefault="00222B76" w:rsidP="00902D46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152DB6B1" w14:textId="77777777" w:rsidR="00222B76" w:rsidRPr="00320DFD" w:rsidRDefault="00222B76" w:rsidP="00902D4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5C64F16" w14:textId="77777777" w:rsidR="00222B76" w:rsidRPr="00320DFD" w:rsidRDefault="00222B76" w:rsidP="00902D46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222B76" w:rsidRPr="00320DFD" w14:paraId="7DDB2912" w14:textId="77777777" w:rsidTr="0001449C">
        <w:trPr>
          <w:trHeight w:val="399"/>
          <w:tblHeader/>
        </w:trPr>
        <w:tc>
          <w:tcPr>
            <w:tcW w:w="4056" w:type="dxa"/>
            <w:shd w:val="clear" w:color="auto" w:fill="auto"/>
            <w:vAlign w:val="bottom"/>
          </w:tcPr>
          <w:p w14:paraId="45EE67CE" w14:textId="77777777" w:rsidR="00222B76" w:rsidRPr="00320DFD" w:rsidRDefault="00222B76" w:rsidP="00902D46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6611130A" w14:textId="77777777" w:rsidR="00222B76" w:rsidRPr="00320DFD" w:rsidRDefault="00222B76" w:rsidP="00902D4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3814523B" w14:textId="77777777" w:rsidR="00222B76" w:rsidRPr="00320DFD" w:rsidRDefault="00222B76" w:rsidP="00902D4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EA374FA" w14:textId="77777777" w:rsidR="00222B76" w:rsidRPr="00320DFD" w:rsidRDefault="00222B76" w:rsidP="00902D4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5FCB88F7" w14:textId="77777777" w:rsidR="00222B76" w:rsidRPr="00320DFD" w:rsidRDefault="00222B76" w:rsidP="00902D4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1E52462C" w14:textId="77777777" w:rsidR="00222B76" w:rsidRPr="00320DFD" w:rsidRDefault="00222B76" w:rsidP="00902D46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55AC2AD" w14:textId="77777777" w:rsidR="00222B76" w:rsidRPr="00320DFD" w:rsidRDefault="00222B76" w:rsidP="00902D4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5EB45A3" w14:textId="77777777" w:rsidR="00222B76" w:rsidRPr="00320DFD" w:rsidRDefault="00222B76" w:rsidP="00902D46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222B76" w:rsidRPr="00320DFD" w14:paraId="5821082A" w14:textId="77777777" w:rsidTr="0001449C">
        <w:trPr>
          <w:trHeight w:val="399"/>
          <w:tblHeader/>
        </w:trPr>
        <w:tc>
          <w:tcPr>
            <w:tcW w:w="4056" w:type="dxa"/>
            <w:shd w:val="clear" w:color="auto" w:fill="auto"/>
            <w:vAlign w:val="bottom"/>
          </w:tcPr>
          <w:p w14:paraId="5BC393D8" w14:textId="77777777" w:rsidR="00222B76" w:rsidRPr="00320DFD" w:rsidRDefault="00222B76" w:rsidP="00902D46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790BAC7E" w14:textId="77777777" w:rsidR="00222B76" w:rsidRPr="00320DFD" w:rsidRDefault="00222B76" w:rsidP="00902D4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4FE5549C" w14:textId="77777777" w:rsidR="00222B76" w:rsidRPr="00320DFD" w:rsidRDefault="00222B76" w:rsidP="00902D4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BEBC1CF" w14:textId="77777777" w:rsidR="00222B76" w:rsidRPr="00320DFD" w:rsidRDefault="00222B76" w:rsidP="00902D4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0E76F393" w14:textId="77777777" w:rsidR="00222B76" w:rsidRPr="00320DFD" w:rsidRDefault="00222B76" w:rsidP="00902D4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046B0BEC" w14:textId="77777777" w:rsidR="00222B76" w:rsidRPr="00320DFD" w:rsidRDefault="00222B76" w:rsidP="00902D46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19B51515" w14:textId="77777777" w:rsidR="00222B76" w:rsidRPr="00320DFD" w:rsidRDefault="00222B76" w:rsidP="00902D4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2F690E2" w14:textId="77777777" w:rsidR="00222B76" w:rsidRPr="00320DFD" w:rsidRDefault="00222B76" w:rsidP="00902D46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222B76" w:rsidRPr="00320DFD" w14:paraId="7640CEA8" w14:textId="77777777" w:rsidTr="0001449C">
        <w:trPr>
          <w:trHeight w:val="399"/>
          <w:tblHeader/>
        </w:trPr>
        <w:tc>
          <w:tcPr>
            <w:tcW w:w="4056" w:type="dxa"/>
            <w:shd w:val="clear" w:color="auto" w:fill="auto"/>
            <w:vAlign w:val="bottom"/>
          </w:tcPr>
          <w:p w14:paraId="064319D7" w14:textId="77777777" w:rsidR="00222B76" w:rsidRPr="00320DFD" w:rsidRDefault="00222B76" w:rsidP="00902D46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5742F3C4" w14:textId="77777777" w:rsidR="00222B76" w:rsidRPr="00320DFD" w:rsidRDefault="00222B76" w:rsidP="00902D4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3E8E9BEA" w14:textId="77777777" w:rsidR="00222B76" w:rsidRPr="00320DFD" w:rsidRDefault="00222B76" w:rsidP="00902D4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0004790" w14:textId="77777777" w:rsidR="00222B76" w:rsidRPr="00320DFD" w:rsidRDefault="00222B76" w:rsidP="00902D4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25C613D7" w14:textId="77777777" w:rsidR="00222B76" w:rsidRPr="00320DFD" w:rsidRDefault="00222B76" w:rsidP="00902D4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3AF3DF3F" w14:textId="77777777" w:rsidR="00222B76" w:rsidRPr="00320DFD" w:rsidRDefault="00222B76" w:rsidP="00902D46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8C847BB" w14:textId="77777777" w:rsidR="00222B76" w:rsidRPr="00320DFD" w:rsidRDefault="00222B76" w:rsidP="00902D4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674B496" w14:textId="77777777" w:rsidR="00222B76" w:rsidRPr="00320DFD" w:rsidRDefault="00222B76" w:rsidP="00902D46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222B76" w:rsidRPr="00320DFD" w14:paraId="79675C27" w14:textId="77777777" w:rsidTr="0001449C">
        <w:trPr>
          <w:trHeight w:val="399"/>
          <w:tblHeader/>
        </w:trPr>
        <w:tc>
          <w:tcPr>
            <w:tcW w:w="4056" w:type="dxa"/>
            <w:shd w:val="clear" w:color="auto" w:fill="auto"/>
            <w:vAlign w:val="bottom"/>
          </w:tcPr>
          <w:p w14:paraId="70C43A3F" w14:textId="77777777" w:rsidR="00222B76" w:rsidRPr="00320DFD" w:rsidRDefault="00222B76" w:rsidP="00902D46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32FB8484" w14:textId="77777777" w:rsidR="00222B76" w:rsidRPr="00320DFD" w:rsidRDefault="00222B76" w:rsidP="00902D4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761778B8" w14:textId="77777777" w:rsidR="00222B76" w:rsidRPr="00320DFD" w:rsidRDefault="00222B76" w:rsidP="00902D4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D7F1098" w14:textId="77777777" w:rsidR="00222B76" w:rsidRPr="00320DFD" w:rsidRDefault="00222B76" w:rsidP="00902D4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0EAC8AD6" w14:textId="77777777" w:rsidR="00222B76" w:rsidRPr="00320DFD" w:rsidRDefault="00222B76" w:rsidP="00902D4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0C56F1B6" w14:textId="77777777" w:rsidR="00222B76" w:rsidRPr="00320DFD" w:rsidRDefault="00222B76" w:rsidP="00902D46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E838EE8" w14:textId="77777777" w:rsidR="00222B76" w:rsidRPr="00320DFD" w:rsidRDefault="00222B76" w:rsidP="00902D4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80E588A" w14:textId="77777777" w:rsidR="00222B76" w:rsidRPr="00320DFD" w:rsidRDefault="00222B76" w:rsidP="00902D46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222B76" w:rsidRPr="00320DFD" w14:paraId="12DA66A7" w14:textId="77777777" w:rsidTr="0001449C">
        <w:trPr>
          <w:trHeight w:val="399"/>
          <w:tblHeader/>
        </w:trPr>
        <w:tc>
          <w:tcPr>
            <w:tcW w:w="4056" w:type="dxa"/>
            <w:shd w:val="clear" w:color="auto" w:fill="auto"/>
            <w:vAlign w:val="bottom"/>
          </w:tcPr>
          <w:p w14:paraId="2F450017" w14:textId="77777777" w:rsidR="00222B76" w:rsidRPr="00320DFD" w:rsidRDefault="00222B76" w:rsidP="00902D46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05212BFB" w14:textId="77777777" w:rsidR="00222B76" w:rsidRPr="00320DFD" w:rsidRDefault="00222B76" w:rsidP="00902D4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64A0E372" w14:textId="77777777" w:rsidR="00222B76" w:rsidRPr="00320DFD" w:rsidRDefault="00222B76" w:rsidP="00902D4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B426D26" w14:textId="77777777" w:rsidR="00222B76" w:rsidRPr="00320DFD" w:rsidRDefault="00222B76" w:rsidP="00902D4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0E621164" w14:textId="77777777" w:rsidR="00222B76" w:rsidRPr="00320DFD" w:rsidRDefault="00222B76" w:rsidP="00902D4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6341E0D9" w14:textId="77777777" w:rsidR="00222B76" w:rsidRPr="00320DFD" w:rsidRDefault="00222B76" w:rsidP="00902D46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15BD586" w14:textId="77777777" w:rsidR="00222B76" w:rsidRPr="00320DFD" w:rsidRDefault="00222B76" w:rsidP="00902D4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6B1B56B6" w14:textId="77777777" w:rsidR="00222B76" w:rsidRPr="00320DFD" w:rsidRDefault="00222B76" w:rsidP="00902D46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01449C" w:rsidRPr="00320DFD" w14:paraId="46B9DDF9" w14:textId="77777777">
        <w:trPr>
          <w:trHeight w:val="399"/>
          <w:tblHeader/>
        </w:trPr>
        <w:tc>
          <w:tcPr>
            <w:tcW w:w="4056" w:type="dxa"/>
            <w:shd w:val="clear" w:color="auto" w:fill="auto"/>
            <w:vAlign w:val="bottom"/>
          </w:tcPr>
          <w:p w14:paraId="5DACB7BC" w14:textId="77777777" w:rsidR="0001449C" w:rsidRPr="00320DFD" w:rsidRDefault="0001449C" w:rsidP="00902D46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648E6B5E" w14:textId="051015D0" w:rsidR="0001449C" w:rsidRPr="00320DFD" w:rsidRDefault="0001449C" w:rsidP="0001449C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01449C" w:rsidRPr="00320DFD" w14:paraId="0BB634AA" w14:textId="77777777" w:rsidTr="0001449C">
        <w:trPr>
          <w:trHeight w:val="399"/>
          <w:tblHeader/>
        </w:trPr>
        <w:tc>
          <w:tcPr>
            <w:tcW w:w="4056" w:type="dxa"/>
            <w:shd w:val="clear" w:color="auto" w:fill="auto"/>
            <w:vAlign w:val="bottom"/>
          </w:tcPr>
          <w:p w14:paraId="638577B7" w14:textId="77777777" w:rsidR="0001449C" w:rsidRPr="00320DFD" w:rsidRDefault="0001449C" w:rsidP="00902D46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124E94A7" w14:textId="0AEF6EA4" w:rsidR="0001449C" w:rsidRPr="0001449C" w:rsidRDefault="0001449C" w:rsidP="0001449C">
            <w:pPr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ที่ไม่มีการ</w:t>
            </w:r>
            <w:r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36" w:type="dxa"/>
            <w:shd w:val="clear" w:color="auto" w:fill="auto"/>
          </w:tcPr>
          <w:p w14:paraId="6BA99718" w14:textId="77777777" w:rsidR="0001449C" w:rsidRPr="0001449C" w:rsidRDefault="0001449C" w:rsidP="0001449C">
            <w:pPr>
              <w:tabs>
                <w:tab w:val="decimal" w:pos="830"/>
              </w:tabs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416580C" w14:textId="5186E56F" w:rsidR="0001449C" w:rsidRPr="0001449C" w:rsidRDefault="0001449C" w:rsidP="0001449C">
            <w:pPr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เพิ่มขึ้นอย่างมีนัยสำคัญ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38" w:type="dxa"/>
          </w:tcPr>
          <w:p w14:paraId="483CA697" w14:textId="77777777" w:rsidR="0001449C" w:rsidRPr="0001449C" w:rsidRDefault="0001449C" w:rsidP="0001449C">
            <w:pPr>
              <w:tabs>
                <w:tab w:val="decimal" w:pos="830"/>
              </w:tabs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2B0399EE" w14:textId="77777777" w:rsidR="0001449C" w:rsidRDefault="0001449C" w:rsidP="0001449C">
            <w:pPr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41FEE8D4" w14:textId="77777777" w:rsidR="0001449C" w:rsidRDefault="0001449C" w:rsidP="0001449C">
            <w:pPr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34B34C30" w14:textId="77777777" w:rsidR="0001449C" w:rsidRDefault="0001449C" w:rsidP="0001449C">
            <w:pPr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59CFCDB7" w14:textId="6B36E9C6" w:rsidR="0001449C" w:rsidRPr="0001449C" w:rsidRDefault="0001449C" w:rsidP="0001449C">
            <w:pPr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ที่มีการด้อยค่า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1413BDAD" w14:textId="77777777" w:rsidR="0001449C" w:rsidRPr="0001449C" w:rsidRDefault="0001449C" w:rsidP="0001449C">
            <w:pPr>
              <w:tabs>
                <w:tab w:val="decimal" w:pos="838"/>
              </w:tabs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DBEEDA8" w14:textId="77777777" w:rsidR="0001449C" w:rsidRDefault="0001449C" w:rsidP="0001449C">
            <w:pPr>
              <w:tabs>
                <w:tab w:val="decimal" w:pos="773"/>
              </w:tabs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7F73034D" w14:textId="77777777" w:rsidR="0001449C" w:rsidRDefault="0001449C" w:rsidP="0001449C">
            <w:pPr>
              <w:tabs>
                <w:tab w:val="decimal" w:pos="773"/>
              </w:tabs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4EF858E4" w14:textId="77777777" w:rsidR="0001449C" w:rsidRDefault="0001449C" w:rsidP="0001449C">
            <w:pPr>
              <w:tabs>
                <w:tab w:val="decimal" w:pos="773"/>
              </w:tabs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79D8E5FE" w14:textId="77777777" w:rsidR="0001449C" w:rsidRDefault="0001449C" w:rsidP="0001449C">
            <w:pPr>
              <w:tabs>
                <w:tab w:val="decimal" w:pos="773"/>
              </w:tabs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39B06853" w14:textId="77777777" w:rsidR="0001449C" w:rsidRDefault="0001449C" w:rsidP="0001449C">
            <w:pPr>
              <w:tabs>
                <w:tab w:val="decimal" w:pos="773"/>
              </w:tabs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5411F3FD" w14:textId="77777777" w:rsidR="0001449C" w:rsidRDefault="0001449C" w:rsidP="0001449C">
            <w:pPr>
              <w:tabs>
                <w:tab w:val="decimal" w:pos="773"/>
              </w:tabs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5460414E" w14:textId="3F9F0F12" w:rsidR="0001449C" w:rsidRPr="0001449C" w:rsidRDefault="0001449C" w:rsidP="0001449C">
            <w:pPr>
              <w:tabs>
                <w:tab w:val="decimal" w:pos="616"/>
              </w:tabs>
              <w:suppressAutoHyphens/>
              <w:spacing w:after="0" w:line="240" w:lineRule="auto"/>
              <w:ind w:left="-138" w:right="-136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01449C" w:rsidRPr="00320DFD" w14:paraId="47D35D1D" w14:textId="77777777">
        <w:trPr>
          <w:trHeight w:val="399"/>
          <w:tblHeader/>
        </w:trPr>
        <w:tc>
          <w:tcPr>
            <w:tcW w:w="4056" w:type="dxa"/>
            <w:shd w:val="clear" w:color="auto" w:fill="auto"/>
            <w:vAlign w:val="bottom"/>
          </w:tcPr>
          <w:p w14:paraId="680F23BD" w14:textId="77777777" w:rsidR="0001449C" w:rsidRPr="00320DFD" w:rsidRDefault="0001449C" w:rsidP="00902D46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2FA0D335" w14:textId="2303FE74" w:rsidR="0001449C" w:rsidRPr="00320DFD" w:rsidRDefault="0001449C" w:rsidP="0001449C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902D46" w:rsidRPr="00320DFD" w14:paraId="0874E5B3" w14:textId="77777777" w:rsidTr="0001449C">
        <w:trPr>
          <w:trHeight w:val="399"/>
          <w:tblHeader/>
        </w:trPr>
        <w:tc>
          <w:tcPr>
            <w:tcW w:w="4056" w:type="dxa"/>
            <w:shd w:val="clear" w:color="auto" w:fill="auto"/>
            <w:vAlign w:val="bottom"/>
          </w:tcPr>
          <w:p w14:paraId="1EDF34EB" w14:textId="77777777" w:rsidR="00902D46" w:rsidRPr="00320DFD" w:rsidRDefault="00902D46" w:rsidP="00902D46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170" w:type="dxa"/>
            <w:shd w:val="clear" w:color="auto" w:fill="auto"/>
          </w:tcPr>
          <w:p w14:paraId="73FDD271" w14:textId="77777777" w:rsidR="00902D46" w:rsidRPr="00320DFD" w:rsidRDefault="00902D46" w:rsidP="00902D4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6B7F264B" w14:textId="77777777" w:rsidR="00902D46" w:rsidRPr="00320DFD" w:rsidRDefault="00902D46" w:rsidP="00902D4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7ED0528" w14:textId="77777777" w:rsidR="00902D46" w:rsidRPr="00320DFD" w:rsidRDefault="00902D46" w:rsidP="00902D46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2AEB9764" w14:textId="77777777" w:rsidR="00902D46" w:rsidRPr="00320DFD" w:rsidRDefault="00902D46" w:rsidP="00902D4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2B1B9239" w14:textId="77777777" w:rsidR="00902D46" w:rsidRPr="00320DFD" w:rsidRDefault="00902D46" w:rsidP="00902D46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BC565B4" w14:textId="77777777" w:rsidR="00902D46" w:rsidRPr="00320DFD" w:rsidRDefault="00902D46" w:rsidP="00902D4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EDB91CB" w14:textId="77777777" w:rsidR="00902D46" w:rsidRPr="00320DFD" w:rsidRDefault="00902D46" w:rsidP="00902D46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902D46" w:rsidRPr="00CC42EE" w14:paraId="6A867625" w14:textId="77777777" w:rsidTr="0001449C">
        <w:trPr>
          <w:trHeight w:val="399"/>
          <w:tblHeader/>
        </w:trPr>
        <w:tc>
          <w:tcPr>
            <w:tcW w:w="4056" w:type="dxa"/>
            <w:shd w:val="clear" w:color="auto" w:fill="auto"/>
            <w:vAlign w:val="bottom"/>
          </w:tcPr>
          <w:p w14:paraId="079CCC69" w14:textId="77777777" w:rsidR="00902D46" w:rsidRPr="00320DFD" w:rsidRDefault="00902D46" w:rsidP="00902D46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6 </w:t>
            </w:r>
          </w:p>
        </w:tc>
        <w:tc>
          <w:tcPr>
            <w:tcW w:w="1170" w:type="dxa"/>
            <w:shd w:val="clear" w:color="auto" w:fill="auto"/>
          </w:tcPr>
          <w:p w14:paraId="255A9D75" w14:textId="77777777" w:rsidR="00902D46" w:rsidRPr="00236B97" w:rsidRDefault="00902D46" w:rsidP="00902D46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403AD">
              <w:rPr>
                <w:rFonts w:asciiTheme="majorBidi" w:eastAsia="Times New Roman" w:hAnsiTheme="majorBidi" w:cstheme="majorBidi"/>
                <w:sz w:val="28"/>
                <w:lang w:eastAsia="zh-CN"/>
              </w:rPr>
              <w:t>38,084</w:t>
            </w:r>
          </w:p>
        </w:tc>
        <w:tc>
          <w:tcPr>
            <w:tcW w:w="236" w:type="dxa"/>
            <w:shd w:val="clear" w:color="auto" w:fill="auto"/>
          </w:tcPr>
          <w:p w14:paraId="205745A8" w14:textId="77777777" w:rsidR="00902D46" w:rsidRPr="00236B97" w:rsidRDefault="00902D46" w:rsidP="00902D46">
            <w:pPr>
              <w:tabs>
                <w:tab w:val="decimal" w:pos="775"/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4" w:type="dxa"/>
            <w:shd w:val="clear" w:color="auto" w:fill="auto"/>
          </w:tcPr>
          <w:p w14:paraId="4F1801B1" w14:textId="77777777" w:rsidR="00902D46" w:rsidRPr="00236B97" w:rsidRDefault="00902D46" w:rsidP="00902D46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26850">
              <w:rPr>
                <w:rFonts w:asciiTheme="majorBidi" w:eastAsia="Times New Roman" w:hAnsiTheme="majorBidi" w:cstheme="majorBidi"/>
                <w:sz w:val="28"/>
                <w:lang w:eastAsia="zh-CN"/>
              </w:rPr>
              <w:t>50,622</w:t>
            </w:r>
          </w:p>
        </w:tc>
        <w:tc>
          <w:tcPr>
            <w:tcW w:w="238" w:type="dxa"/>
          </w:tcPr>
          <w:p w14:paraId="6705BDF6" w14:textId="77777777" w:rsidR="00902D46" w:rsidRPr="00236B97" w:rsidRDefault="00902D46" w:rsidP="00902D46">
            <w:pPr>
              <w:tabs>
                <w:tab w:val="decimal" w:pos="775"/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  <w:vAlign w:val="bottom"/>
          </w:tcPr>
          <w:p w14:paraId="62557E53" w14:textId="77777777" w:rsidR="00902D46" w:rsidRPr="00236B97" w:rsidRDefault="00902D46" w:rsidP="00902D46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650EE">
              <w:rPr>
                <w:rFonts w:asciiTheme="majorBidi" w:eastAsia="Times New Roman" w:hAnsiTheme="majorBidi" w:cstheme="majorBidi"/>
                <w:sz w:val="28"/>
                <w:lang w:eastAsia="zh-CN"/>
              </w:rPr>
              <w:t>56,848</w:t>
            </w:r>
          </w:p>
        </w:tc>
        <w:tc>
          <w:tcPr>
            <w:tcW w:w="270" w:type="dxa"/>
          </w:tcPr>
          <w:p w14:paraId="04DC2EF1" w14:textId="77777777" w:rsidR="00902D46" w:rsidRPr="00236B97" w:rsidRDefault="00902D46" w:rsidP="00902D46">
            <w:pPr>
              <w:tabs>
                <w:tab w:val="decimal" w:pos="775"/>
                <w:tab w:val="decimal" w:pos="83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0E017F89" w14:textId="77777777" w:rsidR="00902D46" w:rsidRPr="00236B97" w:rsidRDefault="00902D46" w:rsidP="00902D46">
            <w:pPr>
              <w:tabs>
                <w:tab w:val="decimal" w:pos="700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6B97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145,554 </w:t>
            </w:r>
          </w:p>
        </w:tc>
      </w:tr>
      <w:tr w:rsidR="00902D46" w:rsidRPr="00CC42EE" w14:paraId="6B888D17" w14:textId="77777777" w:rsidTr="0001449C">
        <w:trPr>
          <w:trHeight w:val="399"/>
          <w:tblHeader/>
        </w:trPr>
        <w:tc>
          <w:tcPr>
            <w:tcW w:w="4056" w:type="dxa"/>
            <w:shd w:val="clear" w:color="auto" w:fill="auto"/>
            <w:vAlign w:val="bottom"/>
          </w:tcPr>
          <w:p w14:paraId="436F5F4E" w14:textId="77777777" w:rsidR="00902D46" w:rsidRPr="00320DFD" w:rsidRDefault="00902D46" w:rsidP="00902D46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Calibri" w:hAnsiTheme="majorBidi" w:cstheme="majorBidi"/>
                <w:sz w:val="28"/>
                <w:cs/>
              </w:rPr>
              <w:t>การเปลี่ยนแปลงที่เกิดจากการเปลี่ยนการจัดชั้น</w:t>
            </w:r>
            <w:r w:rsidRPr="00320DFD">
              <w:rPr>
                <w:rFonts w:asciiTheme="majorBidi" w:hAnsiTheme="majorBidi" w:cstheme="majorBidi"/>
                <w:sz w:val="28"/>
                <w:highlight w:val="yellow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22A80276" w14:textId="77777777" w:rsidR="00902D46" w:rsidRPr="00320DFD" w:rsidRDefault="00902D46" w:rsidP="00902D46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3713">
              <w:rPr>
                <w:rFonts w:asciiTheme="majorBidi" w:eastAsia="Times New Roman" w:hAnsiTheme="majorBidi" w:cstheme="majorBidi"/>
                <w:sz w:val="28"/>
                <w:lang w:eastAsia="zh-CN"/>
              </w:rPr>
              <w:t>19,620</w:t>
            </w:r>
          </w:p>
        </w:tc>
        <w:tc>
          <w:tcPr>
            <w:tcW w:w="236" w:type="dxa"/>
            <w:shd w:val="clear" w:color="auto" w:fill="auto"/>
          </w:tcPr>
          <w:p w14:paraId="22733B84" w14:textId="77777777" w:rsidR="00902D46" w:rsidRPr="00320DFD" w:rsidRDefault="00902D46" w:rsidP="00902D46">
            <w:pPr>
              <w:tabs>
                <w:tab w:val="decimal" w:pos="775"/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4" w:type="dxa"/>
            <w:shd w:val="clear" w:color="auto" w:fill="auto"/>
          </w:tcPr>
          <w:p w14:paraId="39BEF7D7" w14:textId="77777777" w:rsidR="00902D46" w:rsidRPr="00320DFD" w:rsidRDefault="00902D46" w:rsidP="00902D46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3713">
              <w:rPr>
                <w:rFonts w:asciiTheme="majorBidi" w:eastAsia="Times New Roman" w:hAnsiTheme="majorBidi" w:cstheme="majorBidi"/>
                <w:sz w:val="28"/>
                <w:lang w:eastAsia="zh-CN"/>
              </w:rPr>
              <w:t>(30,975)</w:t>
            </w:r>
          </w:p>
        </w:tc>
        <w:tc>
          <w:tcPr>
            <w:tcW w:w="238" w:type="dxa"/>
          </w:tcPr>
          <w:p w14:paraId="6E36D87B" w14:textId="77777777" w:rsidR="00902D46" w:rsidRPr="00320DFD" w:rsidRDefault="00902D46" w:rsidP="00902D46">
            <w:pPr>
              <w:tabs>
                <w:tab w:val="decimal" w:pos="775"/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491BDDAB" w14:textId="77777777" w:rsidR="00902D46" w:rsidRPr="00320DFD" w:rsidRDefault="00902D46" w:rsidP="00902D46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3713">
              <w:rPr>
                <w:rFonts w:asciiTheme="majorBidi" w:eastAsia="Times New Roman" w:hAnsiTheme="majorBidi" w:cstheme="majorBidi"/>
                <w:sz w:val="28"/>
                <w:lang w:eastAsia="zh-CN"/>
              </w:rPr>
              <w:t>11,355</w:t>
            </w:r>
          </w:p>
        </w:tc>
        <w:tc>
          <w:tcPr>
            <w:tcW w:w="270" w:type="dxa"/>
          </w:tcPr>
          <w:p w14:paraId="4D13D40B" w14:textId="77777777" w:rsidR="00902D46" w:rsidRPr="00320DFD" w:rsidRDefault="00902D46" w:rsidP="00902D46">
            <w:pPr>
              <w:tabs>
                <w:tab w:val="decimal" w:pos="775"/>
                <w:tab w:val="decimal" w:pos="83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CBA8B8E" w14:textId="77777777" w:rsidR="00902D46" w:rsidRPr="00320DFD" w:rsidRDefault="00902D46" w:rsidP="00902D46">
            <w:pPr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902D46" w:rsidRPr="00CC42EE" w14:paraId="1B377B28" w14:textId="77777777" w:rsidTr="0001449C">
        <w:trPr>
          <w:trHeight w:val="399"/>
          <w:tblHeader/>
        </w:trPr>
        <w:tc>
          <w:tcPr>
            <w:tcW w:w="4056" w:type="dxa"/>
            <w:shd w:val="clear" w:color="auto" w:fill="auto"/>
            <w:vAlign w:val="bottom"/>
          </w:tcPr>
          <w:p w14:paraId="7099A8A2" w14:textId="77777777" w:rsidR="00902D46" w:rsidRPr="00320DFD" w:rsidRDefault="00902D46" w:rsidP="00902D46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br/>
              <w:t xml:space="preserve">   ผลขาดทุนใหม่</w:t>
            </w:r>
          </w:p>
        </w:tc>
        <w:tc>
          <w:tcPr>
            <w:tcW w:w="1170" w:type="dxa"/>
            <w:shd w:val="clear" w:color="auto" w:fill="auto"/>
          </w:tcPr>
          <w:p w14:paraId="51E743AA" w14:textId="77777777" w:rsidR="00902D46" w:rsidRDefault="00902D46" w:rsidP="00902D46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301BB17E" w14:textId="77777777" w:rsidR="00902D46" w:rsidRPr="00320DFD" w:rsidRDefault="00902D46" w:rsidP="00902D46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3713">
              <w:rPr>
                <w:rFonts w:asciiTheme="majorBidi" w:eastAsia="Times New Roman" w:hAnsiTheme="majorBidi" w:cstheme="majorBidi"/>
                <w:sz w:val="28"/>
                <w:lang w:eastAsia="zh-CN"/>
              </w:rPr>
              <w:t>(19,327)</w:t>
            </w:r>
          </w:p>
        </w:tc>
        <w:tc>
          <w:tcPr>
            <w:tcW w:w="236" w:type="dxa"/>
            <w:shd w:val="clear" w:color="auto" w:fill="auto"/>
          </w:tcPr>
          <w:p w14:paraId="3174F55B" w14:textId="77777777" w:rsidR="00902D46" w:rsidRPr="00320DFD" w:rsidRDefault="00902D46" w:rsidP="00902D46">
            <w:pPr>
              <w:tabs>
                <w:tab w:val="decimal" w:pos="775"/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4" w:type="dxa"/>
            <w:shd w:val="clear" w:color="auto" w:fill="auto"/>
          </w:tcPr>
          <w:p w14:paraId="6EF581F1" w14:textId="77777777" w:rsidR="00902D46" w:rsidRDefault="00902D46" w:rsidP="00902D46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5B86EB3E" w14:textId="77777777" w:rsidR="00902D46" w:rsidRPr="00320DFD" w:rsidRDefault="00902D46" w:rsidP="00902D46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3713">
              <w:rPr>
                <w:rFonts w:asciiTheme="majorBidi" w:eastAsia="Times New Roman" w:hAnsiTheme="majorBidi" w:cstheme="majorBidi"/>
                <w:sz w:val="28"/>
                <w:lang w:eastAsia="zh-CN"/>
              </w:rPr>
              <w:t>38,800</w:t>
            </w:r>
          </w:p>
        </w:tc>
        <w:tc>
          <w:tcPr>
            <w:tcW w:w="238" w:type="dxa"/>
          </w:tcPr>
          <w:p w14:paraId="61FB8A8E" w14:textId="77777777" w:rsidR="00902D46" w:rsidRPr="00320DFD" w:rsidRDefault="00902D46" w:rsidP="00902D46">
            <w:pPr>
              <w:tabs>
                <w:tab w:val="decimal" w:pos="775"/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09FF4C0C" w14:textId="77777777" w:rsidR="00902D46" w:rsidRDefault="00902D46" w:rsidP="00902D46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22150F66" w14:textId="77777777" w:rsidR="00902D46" w:rsidRPr="00320DFD" w:rsidRDefault="00902D46" w:rsidP="00902D46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3713">
              <w:rPr>
                <w:rFonts w:asciiTheme="majorBidi" w:eastAsia="Times New Roman" w:hAnsiTheme="majorBidi" w:cstheme="majorBidi"/>
                <w:sz w:val="28"/>
                <w:lang w:eastAsia="zh-CN"/>
              </w:rPr>
              <w:t>34,379</w:t>
            </w:r>
          </w:p>
        </w:tc>
        <w:tc>
          <w:tcPr>
            <w:tcW w:w="270" w:type="dxa"/>
          </w:tcPr>
          <w:p w14:paraId="1CFC87E2" w14:textId="77777777" w:rsidR="00902D46" w:rsidRPr="00320DFD" w:rsidRDefault="00902D46" w:rsidP="00902D46">
            <w:pPr>
              <w:tabs>
                <w:tab w:val="decimal" w:pos="775"/>
                <w:tab w:val="decimal" w:pos="83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EF5BC0D" w14:textId="77777777" w:rsidR="00902D46" w:rsidRDefault="00902D46" w:rsidP="00902D46">
            <w:pPr>
              <w:tabs>
                <w:tab w:val="decimal" w:pos="700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543BF51F" w14:textId="77777777" w:rsidR="00902D46" w:rsidRPr="00320DFD" w:rsidRDefault="00902D46" w:rsidP="00902D46">
            <w:pPr>
              <w:tabs>
                <w:tab w:val="decimal" w:pos="700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3713">
              <w:rPr>
                <w:rFonts w:asciiTheme="majorBidi" w:eastAsia="Times New Roman" w:hAnsiTheme="majorBidi" w:cstheme="majorBidi"/>
                <w:sz w:val="28"/>
                <w:lang w:eastAsia="zh-CN"/>
              </w:rPr>
              <w:t>53,852</w:t>
            </w:r>
          </w:p>
        </w:tc>
      </w:tr>
      <w:tr w:rsidR="00902D46" w:rsidRPr="00CC42EE" w14:paraId="0C4059BD" w14:textId="77777777" w:rsidTr="0001449C">
        <w:trPr>
          <w:trHeight w:val="399"/>
          <w:tblHeader/>
        </w:trPr>
        <w:tc>
          <w:tcPr>
            <w:tcW w:w="4056" w:type="dxa"/>
            <w:shd w:val="clear" w:color="auto" w:fill="auto"/>
            <w:vAlign w:val="bottom"/>
          </w:tcPr>
          <w:p w14:paraId="3A7C7FA7" w14:textId="77777777" w:rsidR="00902D46" w:rsidRPr="00320DFD" w:rsidRDefault="00902D46" w:rsidP="00902D46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885B2B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เงินให้สินเชื่อแก่ลูกหนี้</w:t>
            </w:r>
            <w:r w:rsidRPr="00885B2B"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ใหม่</w:t>
            </w:r>
          </w:p>
        </w:tc>
        <w:tc>
          <w:tcPr>
            <w:tcW w:w="1170" w:type="dxa"/>
            <w:shd w:val="clear" w:color="auto" w:fill="auto"/>
          </w:tcPr>
          <w:p w14:paraId="553A0681" w14:textId="77777777" w:rsidR="00902D46" w:rsidRPr="00320DFD" w:rsidRDefault="00902D46" w:rsidP="00902D46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3713">
              <w:rPr>
                <w:rFonts w:asciiTheme="majorBidi" w:eastAsia="Times New Roman" w:hAnsiTheme="majorBidi" w:cstheme="majorBidi"/>
                <w:sz w:val="28"/>
                <w:lang w:eastAsia="zh-CN"/>
              </w:rPr>
              <w:t>3,372</w:t>
            </w:r>
          </w:p>
        </w:tc>
        <w:tc>
          <w:tcPr>
            <w:tcW w:w="236" w:type="dxa"/>
            <w:shd w:val="clear" w:color="auto" w:fill="auto"/>
          </w:tcPr>
          <w:p w14:paraId="2E185EBA" w14:textId="77777777" w:rsidR="00902D46" w:rsidRPr="00320DFD" w:rsidRDefault="00902D46" w:rsidP="00902D46">
            <w:pPr>
              <w:tabs>
                <w:tab w:val="decimal" w:pos="775"/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4" w:type="dxa"/>
            <w:shd w:val="clear" w:color="auto" w:fill="auto"/>
          </w:tcPr>
          <w:p w14:paraId="77F6D391" w14:textId="77777777" w:rsidR="00902D46" w:rsidRPr="00320DFD" w:rsidRDefault="00902D46" w:rsidP="00902D46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3713">
              <w:rPr>
                <w:rFonts w:asciiTheme="majorBidi" w:eastAsia="Times New Roman" w:hAnsiTheme="majorBidi" w:cstheme="majorBidi"/>
                <w:sz w:val="28"/>
                <w:lang w:eastAsia="zh-CN"/>
              </w:rPr>
              <w:t>3,015</w:t>
            </w:r>
          </w:p>
        </w:tc>
        <w:tc>
          <w:tcPr>
            <w:tcW w:w="238" w:type="dxa"/>
          </w:tcPr>
          <w:p w14:paraId="531F6540" w14:textId="77777777" w:rsidR="00902D46" w:rsidRPr="00320DFD" w:rsidRDefault="00902D46" w:rsidP="00902D46">
            <w:pPr>
              <w:tabs>
                <w:tab w:val="decimal" w:pos="775"/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767C2096" w14:textId="77777777" w:rsidR="00902D46" w:rsidRPr="00320DFD" w:rsidRDefault="00902D46" w:rsidP="00902D46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3713">
              <w:rPr>
                <w:rFonts w:asciiTheme="majorBidi" w:eastAsia="Times New Roman" w:hAnsiTheme="majorBidi" w:cstheme="majorBidi"/>
                <w:sz w:val="28"/>
                <w:lang w:eastAsia="zh-CN"/>
              </w:rPr>
              <w:t>3,373</w:t>
            </w:r>
          </w:p>
        </w:tc>
        <w:tc>
          <w:tcPr>
            <w:tcW w:w="270" w:type="dxa"/>
          </w:tcPr>
          <w:p w14:paraId="12FB209E" w14:textId="77777777" w:rsidR="00902D46" w:rsidRPr="00320DFD" w:rsidRDefault="00902D46" w:rsidP="00902D46">
            <w:pPr>
              <w:tabs>
                <w:tab w:val="decimal" w:pos="775"/>
                <w:tab w:val="decimal" w:pos="83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471F0645" w14:textId="77777777" w:rsidR="00902D46" w:rsidRPr="00320DFD" w:rsidRDefault="00902D46" w:rsidP="00902D46">
            <w:pPr>
              <w:tabs>
                <w:tab w:val="decimal" w:pos="700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3713">
              <w:rPr>
                <w:rFonts w:asciiTheme="majorBidi" w:eastAsia="Times New Roman" w:hAnsiTheme="majorBidi" w:cstheme="majorBidi"/>
                <w:sz w:val="28"/>
                <w:lang w:eastAsia="zh-CN"/>
              </w:rPr>
              <w:t>9,760</w:t>
            </w:r>
          </w:p>
        </w:tc>
      </w:tr>
      <w:tr w:rsidR="00902D46" w:rsidRPr="00CC42EE" w14:paraId="21A04F28" w14:textId="77777777" w:rsidTr="0001449C">
        <w:trPr>
          <w:trHeight w:val="399"/>
          <w:tblHeader/>
        </w:trPr>
        <w:tc>
          <w:tcPr>
            <w:tcW w:w="4056" w:type="dxa"/>
            <w:shd w:val="clear" w:color="auto" w:fill="auto"/>
            <w:vAlign w:val="bottom"/>
          </w:tcPr>
          <w:p w14:paraId="1BBF64E1" w14:textId="77777777" w:rsidR="00902D46" w:rsidRPr="00320DFD" w:rsidRDefault="00902D46" w:rsidP="00902D46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เงินให้สินเชื่อแก่ลูกหนี้ที่ถูกตัดรายการ</w:t>
            </w:r>
          </w:p>
        </w:tc>
        <w:tc>
          <w:tcPr>
            <w:tcW w:w="1170" w:type="dxa"/>
            <w:shd w:val="clear" w:color="auto" w:fill="auto"/>
          </w:tcPr>
          <w:p w14:paraId="188DCE94" w14:textId="77777777" w:rsidR="00902D46" w:rsidRPr="00320DFD" w:rsidRDefault="00902D46" w:rsidP="00902D46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3713">
              <w:rPr>
                <w:rFonts w:asciiTheme="majorBidi" w:eastAsia="Times New Roman" w:hAnsiTheme="majorBidi" w:cstheme="majorBidi"/>
                <w:sz w:val="28"/>
                <w:lang w:eastAsia="zh-CN"/>
              </w:rPr>
              <w:t>(3,963)</w:t>
            </w:r>
          </w:p>
        </w:tc>
        <w:tc>
          <w:tcPr>
            <w:tcW w:w="236" w:type="dxa"/>
            <w:shd w:val="clear" w:color="auto" w:fill="auto"/>
          </w:tcPr>
          <w:p w14:paraId="133AB825" w14:textId="77777777" w:rsidR="00902D46" w:rsidRPr="00320DFD" w:rsidRDefault="00902D46" w:rsidP="00902D46">
            <w:pPr>
              <w:tabs>
                <w:tab w:val="decimal" w:pos="775"/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4" w:type="dxa"/>
            <w:shd w:val="clear" w:color="auto" w:fill="auto"/>
          </w:tcPr>
          <w:p w14:paraId="4EB715A5" w14:textId="77777777" w:rsidR="00902D46" w:rsidRPr="00320DFD" w:rsidRDefault="00902D46" w:rsidP="00902D46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3713">
              <w:rPr>
                <w:rFonts w:asciiTheme="majorBidi" w:eastAsia="Times New Roman" w:hAnsiTheme="majorBidi" w:cstheme="majorBidi"/>
                <w:sz w:val="28"/>
                <w:lang w:eastAsia="zh-CN"/>
              </w:rPr>
              <w:t>(7,781)</w:t>
            </w:r>
          </w:p>
        </w:tc>
        <w:tc>
          <w:tcPr>
            <w:tcW w:w="238" w:type="dxa"/>
          </w:tcPr>
          <w:p w14:paraId="60C6293D" w14:textId="77777777" w:rsidR="00902D46" w:rsidRPr="00320DFD" w:rsidRDefault="00902D46" w:rsidP="00902D46">
            <w:pPr>
              <w:tabs>
                <w:tab w:val="decimal" w:pos="775"/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2D29023F" w14:textId="77777777" w:rsidR="00902D46" w:rsidRPr="00320DFD" w:rsidRDefault="00902D46" w:rsidP="00902D46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3713">
              <w:rPr>
                <w:rFonts w:asciiTheme="majorBidi" w:eastAsia="Times New Roman" w:hAnsiTheme="majorBidi" w:cstheme="majorBidi"/>
                <w:sz w:val="28"/>
                <w:lang w:eastAsia="zh-CN"/>
              </w:rPr>
              <w:t>(15,946)</w:t>
            </w:r>
          </w:p>
        </w:tc>
        <w:tc>
          <w:tcPr>
            <w:tcW w:w="270" w:type="dxa"/>
          </w:tcPr>
          <w:p w14:paraId="1947F2BF" w14:textId="77777777" w:rsidR="00902D46" w:rsidRPr="00320DFD" w:rsidRDefault="00902D46" w:rsidP="00902D46">
            <w:pPr>
              <w:tabs>
                <w:tab w:val="decimal" w:pos="775"/>
                <w:tab w:val="decimal" w:pos="83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8384447" w14:textId="77777777" w:rsidR="00902D46" w:rsidRPr="00320DFD" w:rsidRDefault="00902D46" w:rsidP="00902D46">
            <w:pPr>
              <w:tabs>
                <w:tab w:val="decimal" w:pos="700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3713">
              <w:rPr>
                <w:rFonts w:asciiTheme="majorBidi" w:eastAsia="Times New Roman" w:hAnsiTheme="majorBidi" w:cstheme="majorBidi"/>
                <w:sz w:val="28"/>
                <w:lang w:eastAsia="zh-CN"/>
              </w:rPr>
              <w:t>(27,690)</w:t>
            </w:r>
          </w:p>
        </w:tc>
      </w:tr>
      <w:tr w:rsidR="00902D46" w:rsidRPr="00CC42EE" w14:paraId="2A2FA717" w14:textId="77777777" w:rsidTr="0001449C">
        <w:trPr>
          <w:trHeight w:val="372"/>
          <w:tblHeader/>
        </w:trPr>
        <w:tc>
          <w:tcPr>
            <w:tcW w:w="4056" w:type="dxa"/>
            <w:shd w:val="clear" w:color="auto" w:fill="auto"/>
            <w:vAlign w:val="bottom"/>
          </w:tcPr>
          <w:p w14:paraId="1E0972A5" w14:textId="77777777" w:rsidR="00902D46" w:rsidRPr="00320DFD" w:rsidRDefault="00902D46" w:rsidP="00902D46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ส่วนที่ตัดออกจากบัญชี</w:t>
            </w:r>
          </w:p>
        </w:tc>
        <w:tc>
          <w:tcPr>
            <w:tcW w:w="1170" w:type="dxa"/>
            <w:shd w:val="clear" w:color="auto" w:fill="auto"/>
          </w:tcPr>
          <w:p w14:paraId="6B7FF7DC" w14:textId="77777777" w:rsidR="00902D46" w:rsidRPr="00320DFD" w:rsidRDefault="00902D46" w:rsidP="00902D46">
            <w:pPr>
              <w:tabs>
                <w:tab w:val="decimal" w:pos="54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7549D8C" w14:textId="77777777" w:rsidR="00902D46" w:rsidRPr="00320DFD" w:rsidRDefault="00902D46" w:rsidP="00902D4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4" w:type="dxa"/>
            <w:shd w:val="clear" w:color="auto" w:fill="auto"/>
          </w:tcPr>
          <w:p w14:paraId="742CC99D" w14:textId="77777777" w:rsidR="00902D46" w:rsidRPr="00320DFD" w:rsidRDefault="00902D46" w:rsidP="00902D46">
            <w:pPr>
              <w:tabs>
                <w:tab w:val="decimal" w:pos="54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38" w:type="dxa"/>
          </w:tcPr>
          <w:p w14:paraId="753F905B" w14:textId="77777777" w:rsidR="00902D46" w:rsidRPr="00320DFD" w:rsidRDefault="00902D46" w:rsidP="00902D4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2291EADF" w14:textId="77777777" w:rsidR="00902D46" w:rsidRPr="00320DFD" w:rsidRDefault="00902D46" w:rsidP="00902D46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3713">
              <w:rPr>
                <w:rFonts w:asciiTheme="majorBidi" w:eastAsia="Times New Roman" w:hAnsiTheme="majorBidi" w:cstheme="majorBidi"/>
                <w:sz w:val="28"/>
                <w:lang w:eastAsia="zh-CN"/>
              </w:rPr>
              <w:t>(33,644)</w:t>
            </w:r>
          </w:p>
        </w:tc>
        <w:tc>
          <w:tcPr>
            <w:tcW w:w="270" w:type="dxa"/>
          </w:tcPr>
          <w:p w14:paraId="52EC3192" w14:textId="77777777" w:rsidR="00902D46" w:rsidRPr="00320DFD" w:rsidRDefault="00902D46" w:rsidP="00902D46">
            <w:pPr>
              <w:tabs>
                <w:tab w:val="decimal" w:pos="775"/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4A368F98" w14:textId="77777777" w:rsidR="00902D46" w:rsidRPr="00320DFD" w:rsidRDefault="00902D46" w:rsidP="00902D46">
            <w:pPr>
              <w:tabs>
                <w:tab w:val="decimal" w:pos="700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3713">
              <w:rPr>
                <w:rFonts w:asciiTheme="majorBidi" w:eastAsia="Times New Roman" w:hAnsiTheme="majorBidi" w:cstheme="majorBidi"/>
                <w:sz w:val="28"/>
                <w:lang w:eastAsia="zh-CN"/>
              </w:rPr>
              <w:t>(33,644)</w:t>
            </w:r>
          </w:p>
        </w:tc>
      </w:tr>
      <w:tr w:rsidR="00902D46" w:rsidRPr="00CC42EE" w14:paraId="1F5A6571" w14:textId="77777777" w:rsidTr="0001449C">
        <w:trPr>
          <w:trHeight w:val="381"/>
          <w:tblHeader/>
        </w:trPr>
        <w:tc>
          <w:tcPr>
            <w:tcW w:w="4056" w:type="dxa"/>
            <w:shd w:val="clear" w:color="auto" w:fill="auto"/>
            <w:vAlign w:val="bottom"/>
          </w:tcPr>
          <w:p w14:paraId="0129F447" w14:textId="77777777" w:rsidR="00902D46" w:rsidRPr="00320DFD" w:rsidRDefault="00902D46" w:rsidP="00902D46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อื่น ๆ</w:t>
            </w:r>
          </w:p>
        </w:tc>
        <w:tc>
          <w:tcPr>
            <w:tcW w:w="1170" w:type="dxa"/>
            <w:shd w:val="clear" w:color="auto" w:fill="auto"/>
          </w:tcPr>
          <w:p w14:paraId="418CEFE1" w14:textId="77777777" w:rsidR="00902D46" w:rsidRPr="00A92DD6" w:rsidRDefault="00902D46" w:rsidP="00902D46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3713">
              <w:rPr>
                <w:rFonts w:asciiTheme="majorBidi" w:eastAsia="Times New Roman" w:hAnsiTheme="majorBidi" w:cstheme="majorBidi"/>
                <w:sz w:val="28"/>
                <w:lang w:eastAsia="zh-CN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56DB6B65" w14:textId="77777777" w:rsidR="00902D46" w:rsidRPr="00A92DD6" w:rsidRDefault="00902D46" w:rsidP="00902D4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4" w:type="dxa"/>
            <w:shd w:val="clear" w:color="auto" w:fill="auto"/>
          </w:tcPr>
          <w:p w14:paraId="3AB3F322" w14:textId="77777777" w:rsidR="00902D46" w:rsidRPr="00A92DD6" w:rsidRDefault="00902D46" w:rsidP="00902D46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9</w:t>
            </w:r>
          </w:p>
        </w:tc>
        <w:tc>
          <w:tcPr>
            <w:tcW w:w="238" w:type="dxa"/>
          </w:tcPr>
          <w:p w14:paraId="24833958" w14:textId="77777777" w:rsidR="00902D46" w:rsidRPr="00A92DD6" w:rsidRDefault="00902D46" w:rsidP="00902D4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2" w:type="dxa"/>
          </w:tcPr>
          <w:p w14:paraId="593B9E36" w14:textId="77777777" w:rsidR="00902D46" w:rsidRPr="00A92DD6" w:rsidRDefault="00902D46" w:rsidP="00902D46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63713">
              <w:rPr>
                <w:rFonts w:asciiTheme="majorBidi" w:eastAsia="Times New Roman" w:hAnsiTheme="majorBidi" w:cstheme="majorBidi"/>
                <w:sz w:val="28"/>
                <w:lang w:eastAsia="zh-CN"/>
              </w:rPr>
              <w:t>144</w:t>
            </w:r>
          </w:p>
        </w:tc>
        <w:tc>
          <w:tcPr>
            <w:tcW w:w="270" w:type="dxa"/>
          </w:tcPr>
          <w:p w14:paraId="5F317520" w14:textId="77777777" w:rsidR="00902D46" w:rsidRPr="00A92DD6" w:rsidRDefault="00902D46" w:rsidP="00902D46">
            <w:pPr>
              <w:tabs>
                <w:tab w:val="decimal" w:pos="775"/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76741F7" w14:textId="77777777" w:rsidR="00902D46" w:rsidRPr="00A92DD6" w:rsidRDefault="00902D46" w:rsidP="00902D46">
            <w:pPr>
              <w:tabs>
                <w:tab w:val="decimal" w:pos="700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163</w:t>
            </w:r>
          </w:p>
        </w:tc>
      </w:tr>
      <w:tr w:rsidR="00902D46" w:rsidRPr="00320DFD" w14:paraId="580009CA" w14:textId="77777777" w:rsidTr="0001449C">
        <w:trPr>
          <w:trHeight w:val="380"/>
          <w:tblHeader/>
        </w:trPr>
        <w:tc>
          <w:tcPr>
            <w:tcW w:w="4056" w:type="dxa"/>
            <w:shd w:val="clear" w:color="auto" w:fill="auto"/>
            <w:vAlign w:val="bottom"/>
          </w:tcPr>
          <w:p w14:paraId="69F2692E" w14:textId="77777777" w:rsidR="00902D46" w:rsidRPr="00320DFD" w:rsidRDefault="00902D46" w:rsidP="00902D46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val="en-GB" w:eastAsia="zh-CN"/>
              </w:rPr>
              <w:t>ธันวาคม</w:t>
            </w:r>
            <w:r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667F2B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6</w:t>
            </w:r>
            <w:r w:rsidRPr="00667F2B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B9EE58" w14:textId="77777777" w:rsidR="00902D46" w:rsidRPr="00CC42EE" w:rsidRDefault="00902D46" w:rsidP="00902D46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63713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37,796</w:t>
            </w:r>
          </w:p>
        </w:tc>
        <w:tc>
          <w:tcPr>
            <w:tcW w:w="236" w:type="dxa"/>
            <w:shd w:val="clear" w:color="auto" w:fill="auto"/>
          </w:tcPr>
          <w:p w14:paraId="5EF95745" w14:textId="77777777" w:rsidR="00902D46" w:rsidRPr="00CC42EE" w:rsidRDefault="00902D46" w:rsidP="00902D4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95DFD7" w14:textId="77777777" w:rsidR="00902D46" w:rsidRPr="00CC42EE" w:rsidRDefault="00902D46" w:rsidP="00902D46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63713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53,690</w:t>
            </w:r>
          </w:p>
        </w:tc>
        <w:tc>
          <w:tcPr>
            <w:tcW w:w="238" w:type="dxa"/>
          </w:tcPr>
          <w:p w14:paraId="76B8F28D" w14:textId="77777777" w:rsidR="00902D46" w:rsidRPr="00CC42EE" w:rsidRDefault="00902D46" w:rsidP="00902D4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DF4F3" w14:textId="77777777" w:rsidR="00902D46" w:rsidRPr="0030413D" w:rsidRDefault="00902D46" w:rsidP="00902D46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63713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56,509</w:t>
            </w:r>
          </w:p>
        </w:tc>
        <w:tc>
          <w:tcPr>
            <w:tcW w:w="270" w:type="dxa"/>
          </w:tcPr>
          <w:p w14:paraId="53EACD24" w14:textId="77777777" w:rsidR="00902D46" w:rsidRPr="007D4433" w:rsidRDefault="00902D46" w:rsidP="00902D4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CCC720" w14:textId="77777777" w:rsidR="00902D46" w:rsidRPr="0030413D" w:rsidRDefault="00902D46" w:rsidP="00902D46">
            <w:pPr>
              <w:tabs>
                <w:tab w:val="decimal" w:pos="70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63713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147,995</w:t>
            </w:r>
          </w:p>
        </w:tc>
      </w:tr>
      <w:tr w:rsidR="00902D46" w:rsidRPr="00320DFD" w14:paraId="3ACB456B" w14:textId="77777777" w:rsidTr="0001449C">
        <w:trPr>
          <w:trHeight w:val="381"/>
          <w:tblHeader/>
        </w:trPr>
        <w:tc>
          <w:tcPr>
            <w:tcW w:w="4056" w:type="dxa"/>
            <w:shd w:val="clear" w:color="auto" w:fill="auto"/>
            <w:vAlign w:val="bottom"/>
          </w:tcPr>
          <w:p w14:paraId="14846B45" w14:textId="77777777" w:rsidR="00902D46" w:rsidRPr="008D0F6B" w:rsidRDefault="00902D46" w:rsidP="00902D46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highlight w:val="cyan"/>
                <w:cs/>
                <w:lang w:eastAsia="zh-C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713E439" w14:textId="77777777" w:rsidR="00902D46" w:rsidRPr="008D0F6B" w:rsidRDefault="00902D46" w:rsidP="00902D46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1127345A" w14:textId="77777777" w:rsidR="00902D46" w:rsidRPr="008D0F6B" w:rsidRDefault="00902D46" w:rsidP="00902D4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102BC6" w14:textId="77777777" w:rsidR="00902D46" w:rsidRPr="008D0F6B" w:rsidRDefault="00902D46" w:rsidP="00902D46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0F6C24EC" w14:textId="77777777" w:rsidR="00902D46" w:rsidRPr="008D0F6B" w:rsidRDefault="00902D46" w:rsidP="00902D46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42D12AFB" w14:textId="77777777" w:rsidR="00902D46" w:rsidRPr="008D0F6B" w:rsidRDefault="00902D46" w:rsidP="00902D46">
            <w:pPr>
              <w:tabs>
                <w:tab w:val="decimal" w:pos="6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D6AB054" w14:textId="77777777" w:rsidR="00902D46" w:rsidRPr="008D0F6B" w:rsidRDefault="00902D46" w:rsidP="00902D46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0FB7BDB" w14:textId="77777777" w:rsidR="00902D46" w:rsidRPr="008D0F6B" w:rsidRDefault="00902D46" w:rsidP="00902D46">
            <w:pPr>
              <w:tabs>
                <w:tab w:val="decimal" w:pos="70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</w:tbl>
    <w:p w14:paraId="763EC0FD" w14:textId="07BE00F9" w:rsidR="00C5613D" w:rsidRDefault="00C5613D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</w:p>
    <w:p w14:paraId="1F3808E1" w14:textId="77777777" w:rsidR="00C5613D" w:rsidRDefault="00C5613D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br w:type="page"/>
      </w:r>
    </w:p>
    <w:tbl>
      <w:tblPr>
        <w:tblW w:w="9366" w:type="dxa"/>
        <w:tblInd w:w="354" w:type="dxa"/>
        <w:tblLayout w:type="fixed"/>
        <w:tblLook w:val="0000" w:firstRow="0" w:lastRow="0" w:firstColumn="0" w:lastColumn="0" w:noHBand="0" w:noVBand="0"/>
      </w:tblPr>
      <w:tblGrid>
        <w:gridCol w:w="4056"/>
        <w:gridCol w:w="1170"/>
        <w:gridCol w:w="238"/>
        <w:gridCol w:w="1202"/>
        <w:gridCol w:w="270"/>
        <w:gridCol w:w="1170"/>
        <w:gridCol w:w="238"/>
        <w:gridCol w:w="1022"/>
      </w:tblGrid>
      <w:tr w:rsidR="00236B97" w:rsidRPr="00320DFD" w:rsidDel="00F22AC4" w14:paraId="6B92F443" w14:textId="77777777" w:rsidTr="00327B07">
        <w:trPr>
          <w:trHeight w:val="336"/>
        </w:trPr>
        <w:tc>
          <w:tcPr>
            <w:tcW w:w="4056" w:type="dxa"/>
            <w:shd w:val="clear" w:color="auto" w:fill="auto"/>
          </w:tcPr>
          <w:p w14:paraId="7513A1B3" w14:textId="77777777" w:rsidR="00236B97" w:rsidRPr="00320DFD" w:rsidRDefault="00236B97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5310" w:type="dxa"/>
            <w:gridSpan w:val="7"/>
            <w:shd w:val="clear" w:color="auto" w:fill="auto"/>
            <w:vAlign w:val="bottom"/>
          </w:tcPr>
          <w:p w14:paraId="0D2F5315" w14:textId="77777777" w:rsidR="00236B97" w:rsidRPr="00320DFD" w:rsidDel="00F22AC4" w:rsidRDefault="00236B97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</w:t>
            </w:r>
            <w:r>
              <w:rPr>
                <w:rFonts w:asciiTheme="majorBidi" w:eastAsia="Times New Roman" w:hAnsiTheme="majorBidi" w:cstheme="majorBidi" w:hint="cs"/>
                <w:bCs/>
                <w:color w:val="000000"/>
                <w:sz w:val="28"/>
                <w:cs/>
                <w:lang w:eastAsia="zh-CN"/>
              </w:rPr>
              <w:t>นเฉพาะกิจการ</w:t>
            </w:r>
          </w:p>
        </w:tc>
      </w:tr>
      <w:tr w:rsidR="00236B97" w:rsidRPr="00320DFD" w14:paraId="189FE28C" w14:textId="77777777" w:rsidTr="00327B07">
        <w:trPr>
          <w:trHeight w:val="60"/>
        </w:trPr>
        <w:tc>
          <w:tcPr>
            <w:tcW w:w="4056" w:type="dxa"/>
            <w:shd w:val="clear" w:color="auto" w:fill="auto"/>
          </w:tcPr>
          <w:p w14:paraId="7FB1B1E9" w14:textId="77777777" w:rsidR="00236B97" w:rsidRPr="00320DFD" w:rsidRDefault="00236B97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033659" w14:textId="599880C9" w:rsidR="00236B97" w:rsidRPr="00320DFD" w:rsidRDefault="00236B97">
            <w:pPr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highlight w:val="yellow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ที่ไม่มีการ</w:t>
            </w:r>
            <w:r w:rsidR="00327B07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38" w:type="dxa"/>
            <w:shd w:val="clear" w:color="auto" w:fill="auto"/>
          </w:tcPr>
          <w:p w14:paraId="1948D42B" w14:textId="77777777" w:rsidR="00236B97" w:rsidRPr="00320DFD" w:rsidRDefault="00236B97">
            <w:pPr>
              <w:suppressAutoHyphens/>
              <w:snapToGrid w:val="0"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  <w:lang w:eastAsia="zh-CN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1A003550" w14:textId="77777777" w:rsidR="00236B97" w:rsidRPr="00320DFD" w:rsidRDefault="00236B97">
            <w:pPr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เพิ่มขึ้นอย่างมีนัยสำคัญ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150A00AD" w14:textId="77777777" w:rsidR="00236B97" w:rsidRPr="00320DFD" w:rsidRDefault="00236B97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</w:p>
        </w:tc>
        <w:tc>
          <w:tcPr>
            <w:tcW w:w="1170" w:type="dxa"/>
          </w:tcPr>
          <w:p w14:paraId="3BC8B2AE" w14:textId="77777777" w:rsidR="00236B97" w:rsidRPr="00320DFD" w:rsidRDefault="00236B97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1D7BA224" w14:textId="77777777" w:rsidR="00236B97" w:rsidRPr="00320DFD" w:rsidRDefault="00236B97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2B080C42" w14:textId="77777777" w:rsidR="00236B97" w:rsidRPr="00320DFD" w:rsidRDefault="00236B97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6ECAF6E5" w14:textId="77777777" w:rsidR="00236B97" w:rsidRPr="00320DFD" w:rsidRDefault="00236B97">
            <w:pPr>
              <w:suppressAutoHyphens/>
              <w:spacing w:after="0" w:line="240" w:lineRule="auto"/>
              <w:ind w:left="-109"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ที่มีการด้อยค่า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38" w:type="dxa"/>
          </w:tcPr>
          <w:p w14:paraId="7B6EB4DC" w14:textId="77777777" w:rsidR="00236B97" w:rsidRPr="00320DFD" w:rsidRDefault="00236B97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</w:p>
        </w:tc>
        <w:tc>
          <w:tcPr>
            <w:tcW w:w="1022" w:type="dxa"/>
          </w:tcPr>
          <w:p w14:paraId="611D5DEC" w14:textId="77777777" w:rsidR="00236B97" w:rsidRPr="00320DFD" w:rsidRDefault="00236B97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3EA90645" w14:textId="77777777" w:rsidR="00236B97" w:rsidRPr="00320DFD" w:rsidRDefault="00236B97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75624F3E" w14:textId="77777777" w:rsidR="00236B97" w:rsidRPr="00320DFD" w:rsidRDefault="00236B97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5786F6FB" w14:textId="77777777" w:rsidR="00236B97" w:rsidRPr="00320DFD" w:rsidRDefault="00236B97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6FBDE5F4" w14:textId="77777777" w:rsidR="00236B97" w:rsidRPr="00320DFD" w:rsidRDefault="00236B97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632BBB9F" w14:textId="77777777" w:rsidR="00236B97" w:rsidRPr="00320DFD" w:rsidRDefault="00236B97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FC9B7E0" w14:textId="77777777" w:rsidR="00236B97" w:rsidRPr="00320DFD" w:rsidRDefault="00236B97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236B97" w:rsidRPr="00320DFD" w14:paraId="6EE158BC" w14:textId="77777777" w:rsidTr="00327B07">
        <w:trPr>
          <w:trHeight w:val="336"/>
        </w:trPr>
        <w:tc>
          <w:tcPr>
            <w:tcW w:w="4056" w:type="dxa"/>
            <w:shd w:val="clear" w:color="auto" w:fill="auto"/>
            <w:vAlign w:val="bottom"/>
          </w:tcPr>
          <w:p w14:paraId="48C2C3FD" w14:textId="77777777" w:rsidR="00236B97" w:rsidRPr="00320DFD" w:rsidRDefault="00236B97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5310" w:type="dxa"/>
            <w:gridSpan w:val="7"/>
            <w:shd w:val="clear" w:color="auto" w:fill="auto"/>
            <w:vAlign w:val="bottom"/>
          </w:tcPr>
          <w:p w14:paraId="72E5A46A" w14:textId="77777777" w:rsidR="00236B97" w:rsidRPr="00320DFD" w:rsidRDefault="00236B97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236B97" w:rsidRPr="00320DFD" w14:paraId="3500701A" w14:textId="77777777" w:rsidTr="00327B07">
        <w:trPr>
          <w:trHeight w:val="336"/>
        </w:trPr>
        <w:tc>
          <w:tcPr>
            <w:tcW w:w="4056" w:type="dxa"/>
            <w:shd w:val="clear" w:color="auto" w:fill="auto"/>
            <w:vAlign w:val="bottom"/>
          </w:tcPr>
          <w:p w14:paraId="56162998" w14:textId="77777777" w:rsidR="00236B97" w:rsidRPr="00320DFD" w:rsidRDefault="00236B97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170" w:type="dxa"/>
            <w:shd w:val="clear" w:color="auto" w:fill="auto"/>
          </w:tcPr>
          <w:p w14:paraId="2B468B74" w14:textId="77777777" w:rsidR="00236B97" w:rsidRPr="00320DFD" w:rsidRDefault="00236B97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  <w:shd w:val="clear" w:color="auto" w:fill="auto"/>
          </w:tcPr>
          <w:p w14:paraId="4C60B5CF" w14:textId="77777777" w:rsidR="00236B97" w:rsidRPr="00320DFD" w:rsidRDefault="00236B97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352BA9C8" w14:textId="77777777" w:rsidR="00236B97" w:rsidRPr="00320DFD" w:rsidRDefault="00236B97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71D207D" w14:textId="77777777" w:rsidR="00236B97" w:rsidRPr="00320DFD" w:rsidRDefault="00236B97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63745C82" w14:textId="77777777" w:rsidR="00236B97" w:rsidRPr="00320DFD" w:rsidRDefault="00236B97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020DE629" w14:textId="77777777" w:rsidR="00236B97" w:rsidRPr="00320DFD" w:rsidRDefault="00236B97">
            <w:pPr>
              <w:tabs>
                <w:tab w:val="decimal" w:pos="838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2" w:type="dxa"/>
          </w:tcPr>
          <w:p w14:paraId="6A435AD4" w14:textId="77777777" w:rsidR="00236B97" w:rsidRPr="00320DFD" w:rsidRDefault="00236B97">
            <w:pPr>
              <w:tabs>
                <w:tab w:val="decimal" w:pos="773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934964" w:rsidRPr="00A83FD5" w14:paraId="03DB80DB" w14:textId="77777777" w:rsidTr="00934964">
        <w:trPr>
          <w:trHeight w:val="344"/>
        </w:trPr>
        <w:tc>
          <w:tcPr>
            <w:tcW w:w="4056" w:type="dxa"/>
            <w:shd w:val="clear" w:color="auto" w:fill="auto"/>
            <w:vAlign w:val="bottom"/>
          </w:tcPr>
          <w:p w14:paraId="6CD9744D" w14:textId="666CCF18" w:rsidR="00934964" w:rsidRPr="00320DFD" w:rsidRDefault="00934964" w:rsidP="00934964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4FAC86" w14:textId="548964CD" w:rsidR="00934964" w:rsidRPr="00934964" w:rsidRDefault="00934964" w:rsidP="00934964">
            <w:pPr>
              <w:tabs>
                <w:tab w:val="decimal" w:pos="79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34964">
              <w:rPr>
                <w:rFonts w:asciiTheme="majorBidi" w:hAnsiTheme="majorBidi" w:cstheme="majorBidi"/>
                <w:sz w:val="28"/>
              </w:rPr>
              <w:t xml:space="preserve"> 269 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49A88F1" w14:textId="77777777" w:rsidR="00934964" w:rsidRPr="00934964" w:rsidRDefault="00934964" w:rsidP="00934964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7844D8E" w14:textId="60047046" w:rsidR="00934964" w:rsidRPr="00934964" w:rsidRDefault="00934964" w:rsidP="00934964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34964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09A02FC8" w14:textId="77777777" w:rsidR="00934964" w:rsidRPr="00934964" w:rsidRDefault="00934964" w:rsidP="00934964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6155D469" w14:textId="25EC599E" w:rsidR="00934964" w:rsidRPr="00934964" w:rsidRDefault="00934964" w:rsidP="00934964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34964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38" w:type="dxa"/>
            <w:vAlign w:val="bottom"/>
          </w:tcPr>
          <w:p w14:paraId="34C2A84C" w14:textId="77777777" w:rsidR="00934964" w:rsidRPr="00934964" w:rsidRDefault="00934964" w:rsidP="00934964">
            <w:pPr>
              <w:tabs>
                <w:tab w:val="decimal" w:pos="838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2" w:type="dxa"/>
            <w:vAlign w:val="bottom"/>
          </w:tcPr>
          <w:p w14:paraId="2ABF3185" w14:textId="4D225DE4" w:rsidR="00934964" w:rsidRPr="00934964" w:rsidRDefault="00934964" w:rsidP="002557EA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34964">
              <w:rPr>
                <w:rFonts w:asciiTheme="majorBidi" w:hAnsiTheme="majorBidi" w:cstheme="majorBidi"/>
                <w:sz w:val="28"/>
              </w:rPr>
              <w:t xml:space="preserve"> 269 </w:t>
            </w:r>
          </w:p>
        </w:tc>
      </w:tr>
      <w:tr w:rsidR="00934964" w:rsidRPr="00A83FD5" w14:paraId="24514E2C" w14:textId="77777777" w:rsidTr="00934964">
        <w:trPr>
          <w:trHeight w:val="336"/>
        </w:trPr>
        <w:tc>
          <w:tcPr>
            <w:tcW w:w="4056" w:type="dxa"/>
            <w:shd w:val="clear" w:color="auto" w:fill="auto"/>
            <w:vAlign w:val="bottom"/>
          </w:tcPr>
          <w:p w14:paraId="2A3B9FAA" w14:textId="71E0A766" w:rsidR="00934964" w:rsidRPr="00885B2B" w:rsidRDefault="00934964" w:rsidP="00934964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br/>
              <w:t xml:space="preserve">   ผลขาดทุนใหม่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68FBB2" w14:textId="3A78D5E9" w:rsidR="00934964" w:rsidRPr="00934964" w:rsidRDefault="00934964" w:rsidP="00934964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34964">
              <w:rPr>
                <w:rFonts w:asciiTheme="majorBidi" w:hAnsiTheme="majorBidi" w:cstheme="majorBidi"/>
                <w:sz w:val="28"/>
              </w:rPr>
              <w:t xml:space="preserve"> (4)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28CCBAE" w14:textId="77777777" w:rsidR="00934964" w:rsidRPr="00934964" w:rsidRDefault="00934964" w:rsidP="0093496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1E6EC142" w14:textId="5B74C918" w:rsidR="00934964" w:rsidRPr="00934964" w:rsidRDefault="00934964" w:rsidP="00934964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34964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19F8BBF3" w14:textId="77777777" w:rsidR="00934964" w:rsidRPr="00934964" w:rsidRDefault="00934964" w:rsidP="00934964">
            <w:pPr>
              <w:tabs>
                <w:tab w:val="decimal" w:pos="43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764F0AE0" w14:textId="0A9590E9" w:rsidR="00934964" w:rsidRPr="00934964" w:rsidRDefault="00934964" w:rsidP="00934964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34964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38" w:type="dxa"/>
            <w:vAlign w:val="bottom"/>
          </w:tcPr>
          <w:p w14:paraId="51613D04" w14:textId="77777777" w:rsidR="00934964" w:rsidRPr="00934964" w:rsidRDefault="00934964" w:rsidP="00934964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2" w:type="dxa"/>
            <w:vAlign w:val="bottom"/>
          </w:tcPr>
          <w:p w14:paraId="1A6EB638" w14:textId="4DF24E3E" w:rsidR="00934964" w:rsidRPr="00934964" w:rsidRDefault="00934964" w:rsidP="00934964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34964">
              <w:rPr>
                <w:rFonts w:asciiTheme="majorBidi" w:hAnsiTheme="majorBidi" w:cstheme="majorBidi"/>
                <w:sz w:val="28"/>
              </w:rPr>
              <w:t xml:space="preserve"> (4)</w:t>
            </w:r>
          </w:p>
        </w:tc>
      </w:tr>
      <w:tr w:rsidR="00934964" w:rsidRPr="00A83FD5" w14:paraId="6AAD0232" w14:textId="77777777" w:rsidTr="00934964">
        <w:trPr>
          <w:trHeight w:val="336"/>
        </w:trPr>
        <w:tc>
          <w:tcPr>
            <w:tcW w:w="4056" w:type="dxa"/>
            <w:shd w:val="clear" w:color="auto" w:fill="auto"/>
            <w:vAlign w:val="bottom"/>
          </w:tcPr>
          <w:p w14:paraId="73D7B680" w14:textId="5DA6CD95" w:rsidR="00934964" w:rsidRPr="00885B2B" w:rsidRDefault="00934964" w:rsidP="00934964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 w:rsidRPr="00885B2B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เงินให้สินเชื่อแก่ลูกหนี้</w:t>
            </w:r>
            <w:r w:rsidRPr="00885B2B"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ใหม่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81535F" w14:textId="63B08EE4" w:rsidR="00934964" w:rsidRPr="00934964" w:rsidRDefault="00934964" w:rsidP="00934964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34964">
              <w:rPr>
                <w:rFonts w:asciiTheme="majorBidi" w:hAnsiTheme="majorBidi" w:cstheme="majorBidi"/>
                <w:sz w:val="28"/>
              </w:rPr>
              <w:t xml:space="preserve"> 249 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D683B8E" w14:textId="77777777" w:rsidR="00934964" w:rsidRPr="00934964" w:rsidRDefault="00934964" w:rsidP="0093496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62C17A78" w14:textId="6952F201" w:rsidR="00934964" w:rsidRPr="00934964" w:rsidRDefault="00934964" w:rsidP="00934964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34964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33843D2A" w14:textId="77777777" w:rsidR="00934964" w:rsidRPr="00934964" w:rsidRDefault="00934964" w:rsidP="00934964">
            <w:pPr>
              <w:tabs>
                <w:tab w:val="decimal" w:pos="43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732B397D" w14:textId="3819E6BA" w:rsidR="00934964" w:rsidRPr="00934964" w:rsidRDefault="00934964" w:rsidP="00934964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34964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38" w:type="dxa"/>
            <w:vAlign w:val="bottom"/>
          </w:tcPr>
          <w:p w14:paraId="5C496A51" w14:textId="77777777" w:rsidR="00934964" w:rsidRPr="00934964" w:rsidRDefault="00934964" w:rsidP="00934964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2" w:type="dxa"/>
            <w:vAlign w:val="bottom"/>
          </w:tcPr>
          <w:p w14:paraId="078093A6" w14:textId="668D1EF9" w:rsidR="00934964" w:rsidRPr="00934964" w:rsidRDefault="00934964" w:rsidP="00934964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34964">
              <w:rPr>
                <w:rFonts w:asciiTheme="majorBidi" w:hAnsiTheme="majorBidi" w:cstheme="majorBidi"/>
                <w:sz w:val="28"/>
              </w:rPr>
              <w:t xml:space="preserve"> 249 </w:t>
            </w:r>
          </w:p>
        </w:tc>
      </w:tr>
      <w:tr w:rsidR="00934964" w:rsidRPr="00A83FD5" w14:paraId="2EA6F9FC" w14:textId="77777777" w:rsidTr="00934964">
        <w:trPr>
          <w:trHeight w:val="336"/>
        </w:trPr>
        <w:tc>
          <w:tcPr>
            <w:tcW w:w="4056" w:type="dxa"/>
            <w:shd w:val="clear" w:color="auto" w:fill="auto"/>
            <w:vAlign w:val="bottom"/>
          </w:tcPr>
          <w:p w14:paraId="58076829" w14:textId="0F77DFC6" w:rsidR="00934964" w:rsidRPr="009E4D45" w:rsidRDefault="00934964" w:rsidP="00934964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27B07">
              <w:rPr>
                <w:rFonts w:asciiTheme="majorBidi" w:eastAsia="Times New Roman" w:hAnsiTheme="majorBidi" w:cs="Angsana New"/>
                <w:color w:val="000000"/>
                <w:sz w:val="28"/>
                <w:cs/>
                <w:lang w:eastAsia="zh-CN"/>
              </w:rPr>
              <w:t>เงินให้สินเชื่อแก่ลูกหนี้ที่ถูกตัดรายการ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33D07A" w14:textId="4EEA22BA" w:rsidR="00934964" w:rsidRPr="00934964" w:rsidRDefault="00934964" w:rsidP="00934964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34964">
              <w:rPr>
                <w:rFonts w:asciiTheme="majorBidi" w:hAnsiTheme="majorBidi" w:cstheme="majorBidi"/>
                <w:sz w:val="28"/>
              </w:rPr>
              <w:t xml:space="preserve"> (221)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1D19B27" w14:textId="77777777" w:rsidR="00934964" w:rsidRPr="00934964" w:rsidRDefault="00934964" w:rsidP="0093496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113A2846" w14:textId="3D2699DB" w:rsidR="00934964" w:rsidRPr="00934964" w:rsidRDefault="00934964" w:rsidP="00934964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34964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7F27B7B4" w14:textId="77777777" w:rsidR="00934964" w:rsidRPr="00934964" w:rsidRDefault="00934964" w:rsidP="00934964">
            <w:pPr>
              <w:tabs>
                <w:tab w:val="decimal" w:pos="43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31BF7006" w14:textId="488A23F0" w:rsidR="00934964" w:rsidRPr="00934964" w:rsidRDefault="00934964" w:rsidP="00934964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34964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38" w:type="dxa"/>
            <w:vAlign w:val="bottom"/>
          </w:tcPr>
          <w:p w14:paraId="183964EF" w14:textId="77777777" w:rsidR="00934964" w:rsidRPr="00934964" w:rsidRDefault="00934964" w:rsidP="00934964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2" w:type="dxa"/>
            <w:vAlign w:val="bottom"/>
          </w:tcPr>
          <w:p w14:paraId="6CE1D4A0" w14:textId="6773FEF7" w:rsidR="00934964" w:rsidRPr="00934964" w:rsidRDefault="00934964" w:rsidP="00934964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34964">
              <w:rPr>
                <w:rFonts w:asciiTheme="majorBidi" w:hAnsiTheme="majorBidi" w:cstheme="majorBidi"/>
                <w:sz w:val="28"/>
              </w:rPr>
              <w:t xml:space="preserve"> (221)</w:t>
            </w:r>
          </w:p>
        </w:tc>
      </w:tr>
      <w:tr w:rsidR="00934964" w:rsidRPr="00A83FD5" w14:paraId="36153082" w14:textId="77777777" w:rsidTr="00934964">
        <w:trPr>
          <w:trHeight w:val="344"/>
        </w:trPr>
        <w:tc>
          <w:tcPr>
            <w:tcW w:w="4056" w:type="dxa"/>
            <w:shd w:val="clear" w:color="auto" w:fill="auto"/>
            <w:vAlign w:val="bottom"/>
          </w:tcPr>
          <w:p w14:paraId="08AD3795" w14:textId="17F7AF2F" w:rsidR="00934964" w:rsidRPr="00320DFD" w:rsidRDefault="00934964" w:rsidP="00934964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val="en-GB" w:eastAsia="zh-CN"/>
              </w:rPr>
              <w:t>ธันวาคม</w:t>
            </w:r>
            <w:r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667F2B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3A0526" w14:textId="68092584" w:rsidR="00934964" w:rsidRPr="00934964" w:rsidRDefault="00934964" w:rsidP="00934964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34964">
              <w:rPr>
                <w:rFonts w:asciiTheme="majorBidi" w:hAnsiTheme="majorBidi" w:cstheme="majorBidi"/>
                <w:b/>
                <w:bCs/>
                <w:sz w:val="28"/>
              </w:rPr>
              <w:t xml:space="preserve"> 293 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4E48195" w14:textId="77777777" w:rsidR="00934964" w:rsidRPr="00934964" w:rsidRDefault="00934964" w:rsidP="0093496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4C17DB" w14:textId="0684B618" w:rsidR="00934964" w:rsidRPr="00934964" w:rsidRDefault="00934964" w:rsidP="00934964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34964">
              <w:rPr>
                <w:rFonts w:asciiTheme="majorBidi" w:hAnsiTheme="majorBidi" w:cstheme="majorBidi"/>
                <w:b/>
                <w:bCs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5B3C0785" w14:textId="77777777" w:rsidR="00934964" w:rsidRPr="00934964" w:rsidRDefault="00934964" w:rsidP="00934964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966CA" w14:textId="4969B736" w:rsidR="00934964" w:rsidRPr="00934964" w:rsidRDefault="00934964" w:rsidP="00934964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34964">
              <w:rPr>
                <w:rFonts w:asciiTheme="majorBidi" w:hAnsiTheme="majorBidi" w:cstheme="majorBidi"/>
                <w:b/>
                <w:bCs/>
                <w:sz w:val="28"/>
              </w:rPr>
              <w:t xml:space="preserve"> -</w:t>
            </w:r>
          </w:p>
        </w:tc>
        <w:tc>
          <w:tcPr>
            <w:tcW w:w="238" w:type="dxa"/>
            <w:vAlign w:val="bottom"/>
          </w:tcPr>
          <w:p w14:paraId="02E91553" w14:textId="77777777" w:rsidR="00934964" w:rsidRPr="00934964" w:rsidRDefault="00934964" w:rsidP="00934964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E3BEA2" w14:textId="013B22BA" w:rsidR="00934964" w:rsidRPr="00934964" w:rsidRDefault="00934964" w:rsidP="00934964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34964">
              <w:rPr>
                <w:rFonts w:asciiTheme="majorBidi" w:hAnsiTheme="majorBidi" w:cstheme="majorBidi"/>
                <w:b/>
                <w:bCs/>
                <w:sz w:val="28"/>
              </w:rPr>
              <w:t xml:space="preserve"> 293 </w:t>
            </w:r>
          </w:p>
        </w:tc>
      </w:tr>
    </w:tbl>
    <w:p w14:paraId="7AAB9F18" w14:textId="25035362" w:rsidR="00BC581D" w:rsidRDefault="00BC581D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tbl>
      <w:tblPr>
        <w:tblW w:w="9366" w:type="dxa"/>
        <w:tblInd w:w="354" w:type="dxa"/>
        <w:tblLayout w:type="fixed"/>
        <w:tblLook w:val="0000" w:firstRow="0" w:lastRow="0" w:firstColumn="0" w:lastColumn="0" w:noHBand="0" w:noVBand="0"/>
      </w:tblPr>
      <w:tblGrid>
        <w:gridCol w:w="4056"/>
        <w:gridCol w:w="1170"/>
        <w:gridCol w:w="238"/>
        <w:gridCol w:w="1202"/>
        <w:gridCol w:w="270"/>
        <w:gridCol w:w="1170"/>
        <w:gridCol w:w="238"/>
        <w:gridCol w:w="1022"/>
      </w:tblGrid>
      <w:tr w:rsidR="00893438" w:rsidRPr="00320DFD" w:rsidDel="00F22AC4" w14:paraId="472BC3FA" w14:textId="77777777">
        <w:trPr>
          <w:trHeight w:val="336"/>
        </w:trPr>
        <w:tc>
          <w:tcPr>
            <w:tcW w:w="4056" w:type="dxa"/>
            <w:shd w:val="clear" w:color="auto" w:fill="auto"/>
          </w:tcPr>
          <w:p w14:paraId="748E3D3E" w14:textId="77777777" w:rsidR="00893438" w:rsidRPr="00320DFD" w:rsidRDefault="00893438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5310" w:type="dxa"/>
            <w:gridSpan w:val="7"/>
            <w:shd w:val="clear" w:color="auto" w:fill="auto"/>
            <w:vAlign w:val="bottom"/>
          </w:tcPr>
          <w:p w14:paraId="0FD05A7A" w14:textId="77777777" w:rsidR="00893438" w:rsidRPr="00320DFD" w:rsidDel="00F22AC4" w:rsidRDefault="00893438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</w:t>
            </w:r>
            <w:r>
              <w:rPr>
                <w:rFonts w:asciiTheme="majorBidi" w:eastAsia="Times New Roman" w:hAnsiTheme="majorBidi" w:cstheme="majorBidi" w:hint="cs"/>
                <w:bCs/>
                <w:color w:val="000000"/>
                <w:sz w:val="28"/>
                <w:cs/>
                <w:lang w:eastAsia="zh-CN"/>
              </w:rPr>
              <w:t>นเฉพาะกิจการ</w:t>
            </w:r>
          </w:p>
        </w:tc>
      </w:tr>
      <w:tr w:rsidR="00893438" w:rsidRPr="00320DFD" w14:paraId="4E23BF76" w14:textId="77777777">
        <w:trPr>
          <w:trHeight w:val="60"/>
        </w:trPr>
        <w:tc>
          <w:tcPr>
            <w:tcW w:w="4056" w:type="dxa"/>
            <w:shd w:val="clear" w:color="auto" w:fill="auto"/>
          </w:tcPr>
          <w:p w14:paraId="750A167F" w14:textId="77777777" w:rsidR="00893438" w:rsidRPr="00320DFD" w:rsidRDefault="00893438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0E0DAF" w14:textId="77777777" w:rsidR="00893438" w:rsidRPr="00320DFD" w:rsidRDefault="00893438">
            <w:pPr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highlight w:val="yellow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ที่ไม่มีการ</w:t>
            </w:r>
            <w:r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เพิ่มขึ้นอย่างมีนัยสำคัญ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38" w:type="dxa"/>
            <w:shd w:val="clear" w:color="auto" w:fill="auto"/>
          </w:tcPr>
          <w:p w14:paraId="792FBCAD" w14:textId="77777777" w:rsidR="00893438" w:rsidRPr="00320DFD" w:rsidRDefault="00893438">
            <w:pPr>
              <w:suppressAutoHyphens/>
              <w:snapToGrid w:val="0"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  <w:lang w:eastAsia="zh-CN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37662B57" w14:textId="77777777" w:rsidR="00893438" w:rsidRPr="00320DFD" w:rsidRDefault="00893438">
            <w:pPr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เพิ่มขึ้นอย่างมีนัยสำคัญ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70" w:type="dxa"/>
          </w:tcPr>
          <w:p w14:paraId="6599710F" w14:textId="77777777" w:rsidR="00893438" w:rsidRPr="00320DFD" w:rsidRDefault="00893438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</w:p>
        </w:tc>
        <w:tc>
          <w:tcPr>
            <w:tcW w:w="1170" w:type="dxa"/>
          </w:tcPr>
          <w:p w14:paraId="4A933F17" w14:textId="77777777" w:rsidR="00893438" w:rsidRPr="00320DFD" w:rsidRDefault="00893438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0DE82BC0" w14:textId="77777777" w:rsidR="00893438" w:rsidRPr="00320DFD" w:rsidRDefault="00893438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1EE328CA" w14:textId="77777777" w:rsidR="00893438" w:rsidRPr="00320DFD" w:rsidRDefault="00893438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0BA07E2A" w14:textId="77777777" w:rsidR="00893438" w:rsidRPr="00320DFD" w:rsidRDefault="00893438">
            <w:pPr>
              <w:suppressAutoHyphens/>
              <w:spacing w:after="0" w:line="240" w:lineRule="auto"/>
              <w:ind w:left="-109"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ที่มีการด้อยค่า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38" w:type="dxa"/>
          </w:tcPr>
          <w:p w14:paraId="2714CE40" w14:textId="77777777" w:rsidR="00893438" w:rsidRPr="00320DFD" w:rsidRDefault="00893438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</w:p>
        </w:tc>
        <w:tc>
          <w:tcPr>
            <w:tcW w:w="1022" w:type="dxa"/>
          </w:tcPr>
          <w:p w14:paraId="6439418B" w14:textId="77777777" w:rsidR="00893438" w:rsidRPr="00320DFD" w:rsidRDefault="00893438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0394589A" w14:textId="77777777" w:rsidR="00893438" w:rsidRPr="00320DFD" w:rsidRDefault="00893438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6D17BD05" w14:textId="77777777" w:rsidR="00893438" w:rsidRPr="00320DFD" w:rsidRDefault="00893438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42BB680B" w14:textId="77777777" w:rsidR="00893438" w:rsidRPr="00320DFD" w:rsidRDefault="00893438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2A935852" w14:textId="77777777" w:rsidR="00893438" w:rsidRPr="00320DFD" w:rsidRDefault="00893438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71B011F6" w14:textId="77777777" w:rsidR="00893438" w:rsidRPr="00320DFD" w:rsidRDefault="00893438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0AADF1D9" w14:textId="77777777" w:rsidR="00893438" w:rsidRPr="00320DFD" w:rsidRDefault="00893438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893438" w:rsidRPr="00320DFD" w14:paraId="21E25E54" w14:textId="77777777">
        <w:trPr>
          <w:trHeight w:val="336"/>
        </w:trPr>
        <w:tc>
          <w:tcPr>
            <w:tcW w:w="4056" w:type="dxa"/>
            <w:shd w:val="clear" w:color="auto" w:fill="auto"/>
            <w:vAlign w:val="bottom"/>
          </w:tcPr>
          <w:p w14:paraId="4C750375" w14:textId="77777777" w:rsidR="00893438" w:rsidRPr="00320DFD" w:rsidRDefault="00893438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5310" w:type="dxa"/>
            <w:gridSpan w:val="7"/>
            <w:shd w:val="clear" w:color="auto" w:fill="auto"/>
            <w:vAlign w:val="bottom"/>
          </w:tcPr>
          <w:p w14:paraId="4012876E" w14:textId="77777777" w:rsidR="00893438" w:rsidRPr="00320DFD" w:rsidRDefault="00893438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893438" w:rsidRPr="00320DFD" w14:paraId="6B5AF515" w14:textId="77777777">
        <w:trPr>
          <w:trHeight w:val="336"/>
        </w:trPr>
        <w:tc>
          <w:tcPr>
            <w:tcW w:w="4056" w:type="dxa"/>
            <w:shd w:val="clear" w:color="auto" w:fill="auto"/>
            <w:vAlign w:val="bottom"/>
          </w:tcPr>
          <w:p w14:paraId="04498E6B" w14:textId="77777777" w:rsidR="00893438" w:rsidRPr="00320DFD" w:rsidRDefault="00893438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170" w:type="dxa"/>
            <w:shd w:val="clear" w:color="auto" w:fill="auto"/>
          </w:tcPr>
          <w:p w14:paraId="14E94071" w14:textId="77777777" w:rsidR="00893438" w:rsidRPr="00320DFD" w:rsidRDefault="00893438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  <w:shd w:val="clear" w:color="auto" w:fill="auto"/>
          </w:tcPr>
          <w:p w14:paraId="5359F0E9" w14:textId="77777777" w:rsidR="00893438" w:rsidRPr="00320DFD" w:rsidRDefault="00893438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3C7C0DE3" w14:textId="77777777" w:rsidR="00893438" w:rsidRPr="00320DFD" w:rsidRDefault="00893438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E2D7EE0" w14:textId="77777777" w:rsidR="00893438" w:rsidRPr="00320DFD" w:rsidRDefault="00893438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3269472B" w14:textId="77777777" w:rsidR="00893438" w:rsidRPr="00320DFD" w:rsidRDefault="00893438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</w:tcPr>
          <w:p w14:paraId="0BDC16C3" w14:textId="77777777" w:rsidR="00893438" w:rsidRPr="00320DFD" w:rsidRDefault="00893438">
            <w:pPr>
              <w:tabs>
                <w:tab w:val="decimal" w:pos="838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2" w:type="dxa"/>
          </w:tcPr>
          <w:p w14:paraId="1561FE06" w14:textId="77777777" w:rsidR="00893438" w:rsidRPr="00320DFD" w:rsidRDefault="00893438">
            <w:pPr>
              <w:tabs>
                <w:tab w:val="decimal" w:pos="773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93438" w:rsidRPr="00A83FD5" w14:paraId="600FB9AC" w14:textId="77777777">
        <w:trPr>
          <w:trHeight w:val="344"/>
        </w:trPr>
        <w:tc>
          <w:tcPr>
            <w:tcW w:w="4056" w:type="dxa"/>
            <w:shd w:val="clear" w:color="auto" w:fill="auto"/>
            <w:vAlign w:val="bottom"/>
          </w:tcPr>
          <w:p w14:paraId="1B791CB8" w14:textId="77777777" w:rsidR="00893438" w:rsidRPr="00320DFD" w:rsidRDefault="00893438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104F7C83" w14:textId="77777777" w:rsidR="00893438" w:rsidRPr="00236B97" w:rsidRDefault="00893438">
            <w:pPr>
              <w:tabs>
                <w:tab w:val="decimal" w:pos="79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6B97">
              <w:rPr>
                <w:rFonts w:asciiTheme="majorBidi" w:eastAsia="Times New Roman" w:hAnsiTheme="majorBidi" w:cstheme="majorBidi"/>
                <w:sz w:val="28"/>
                <w:lang w:eastAsia="zh-CN"/>
              </w:rPr>
              <w:t>125</w:t>
            </w:r>
          </w:p>
        </w:tc>
        <w:tc>
          <w:tcPr>
            <w:tcW w:w="238" w:type="dxa"/>
            <w:shd w:val="clear" w:color="auto" w:fill="auto"/>
          </w:tcPr>
          <w:p w14:paraId="546873DF" w14:textId="77777777" w:rsidR="00893438" w:rsidRPr="00236B97" w:rsidRDefault="00893438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46321A63" w14:textId="77777777" w:rsidR="00893438" w:rsidRPr="00236B97" w:rsidRDefault="00893438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6B9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0B2B22C8" w14:textId="77777777" w:rsidR="00893438" w:rsidRPr="00236B97" w:rsidRDefault="00893438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10E20BD4" w14:textId="77777777" w:rsidR="00893438" w:rsidRPr="00236B97" w:rsidRDefault="00893438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6B9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38" w:type="dxa"/>
          </w:tcPr>
          <w:p w14:paraId="4AEC8E32" w14:textId="77777777" w:rsidR="00893438" w:rsidRPr="00236B97" w:rsidRDefault="00893438">
            <w:pPr>
              <w:tabs>
                <w:tab w:val="decimal" w:pos="838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2" w:type="dxa"/>
          </w:tcPr>
          <w:p w14:paraId="7017E742" w14:textId="77777777" w:rsidR="00893438" w:rsidRPr="00236B97" w:rsidRDefault="00893438" w:rsidP="00CC6454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6B97">
              <w:rPr>
                <w:rFonts w:asciiTheme="majorBidi" w:eastAsia="Times New Roman" w:hAnsiTheme="majorBidi" w:cstheme="majorBidi"/>
                <w:sz w:val="28"/>
                <w:lang w:eastAsia="zh-CN"/>
              </w:rPr>
              <w:t>125</w:t>
            </w:r>
          </w:p>
        </w:tc>
      </w:tr>
      <w:tr w:rsidR="00893438" w:rsidRPr="00A83FD5" w14:paraId="56CA44D0" w14:textId="77777777">
        <w:trPr>
          <w:trHeight w:val="336"/>
        </w:trPr>
        <w:tc>
          <w:tcPr>
            <w:tcW w:w="4056" w:type="dxa"/>
            <w:shd w:val="clear" w:color="auto" w:fill="auto"/>
            <w:vAlign w:val="bottom"/>
          </w:tcPr>
          <w:p w14:paraId="5652EE80" w14:textId="77777777" w:rsidR="00893438" w:rsidRPr="00885B2B" w:rsidRDefault="00893438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br/>
              <w:t xml:space="preserve">   ผลขาดทุนใหม่</w:t>
            </w:r>
          </w:p>
        </w:tc>
        <w:tc>
          <w:tcPr>
            <w:tcW w:w="1170" w:type="dxa"/>
            <w:shd w:val="clear" w:color="auto" w:fill="auto"/>
          </w:tcPr>
          <w:p w14:paraId="4694775F" w14:textId="77777777" w:rsidR="00893438" w:rsidRDefault="00893438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48B44D4E" w14:textId="77777777" w:rsidR="00893438" w:rsidRPr="00A83FD5" w:rsidRDefault="00893438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1791B">
              <w:rPr>
                <w:rFonts w:asciiTheme="majorBidi" w:eastAsia="Times New Roman" w:hAnsiTheme="majorBidi" w:cstheme="majorBidi"/>
                <w:sz w:val="28"/>
                <w:lang w:eastAsia="zh-CN"/>
              </w:rPr>
              <w:t>(79)</w:t>
            </w:r>
          </w:p>
        </w:tc>
        <w:tc>
          <w:tcPr>
            <w:tcW w:w="238" w:type="dxa"/>
            <w:shd w:val="clear" w:color="auto" w:fill="auto"/>
          </w:tcPr>
          <w:p w14:paraId="4806825A" w14:textId="77777777" w:rsidR="00893438" w:rsidRPr="00A83FD5" w:rsidRDefault="00893438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3CC38871" w14:textId="77777777" w:rsidR="00893438" w:rsidRPr="00A83FD5" w:rsidRDefault="00893438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6B9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34563769" w14:textId="77777777" w:rsidR="00893438" w:rsidRPr="00A83FD5" w:rsidRDefault="00893438">
            <w:pPr>
              <w:tabs>
                <w:tab w:val="decimal" w:pos="43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6A98813F" w14:textId="77777777" w:rsidR="00893438" w:rsidRPr="00A83FD5" w:rsidRDefault="00893438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6B9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38" w:type="dxa"/>
          </w:tcPr>
          <w:p w14:paraId="77A34060" w14:textId="77777777" w:rsidR="00893438" w:rsidRPr="00A83FD5" w:rsidRDefault="00893438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2" w:type="dxa"/>
          </w:tcPr>
          <w:p w14:paraId="4CE991B2" w14:textId="77777777" w:rsidR="00893438" w:rsidRDefault="00893438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37872604" w14:textId="77777777" w:rsidR="00893438" w:rsidRPr="00A83FD5" w:rsidRDefault="00893438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1791B">
              <w:rPr>
                <w:rFonts w:asciiTheme="majorBidi" w:eastAsia="Times New Roman" w:hAnsiTheme="majorBidi" w:cstheme="majorBidi"/>
                <w:sz w:val="28"/>
                <w:lang w:eastAsia="zh-CN"/>
              </w:rPr>
              <w:t>(79)</w:t>
            </w:r>
          </w:p>
        </w:tc>
      </w:tr>
      <w:tr w:rsidR="00893438" w:rsidRPr="00A83FD5" w14:paraId="1E46CB2A" w14:textId="77777777">
        <w:trPr>
          <w:trHeight w:val="336"/>
        </w:trPr>
        <w:tc>
          <w:tcPr>
            <w:tcW w:w="4056" w:type="dxa"/>
            <w:shd w:val="clear" w:color="auto" w:fill="auto"/>
            <w:vAlign w:val="bottom"/>
          </w:tcPr>
          <w:p w14:paraId="28BEC5D7" w14:textId="77777777" w:rsidR="00893438" w:rsidRPr="00885B2B" w:rsidRDefault="00893438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 w:rsidRPr="00885B2B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เงินให้สินเชื่อแก่ลูกหนี้</w:t>
            </w:r>
            <w:r w:rsidRPr="00885B2B"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ใหม่</w:t>
            </w:r>
          </w:p>
        </w:tc>
        <w:tc>
          <w:tcPr>
            <w:tcW w:w="1170" w:type="dxa"/>
            <w:shd w:val="clear" w:color="auto" w:fill="auto"/>
          </w:tcPr>
          <w:p w14:paraId="39B8A09F" w14:textId="77777777" w:rsidR="00893438" w:rsidRPr="00A83FD5" w:rsidRDefault="00893438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1791B">
              <w:rPr>
                <w:rFonts w:asciiTheme="majorBidi" w:eastAsia="Times New Roman" w:hAnsiTheme="majorBidi" w:cstheme="majorBidi"/>
                <w:sz w:val="28"/>
                <w:lang w:eastAsia="zh-CN"/>
              </w:rPr>
              <w:t>323</w:t>
            </w:r>
          </w:p>
        </w:tc>
        <w:tc>
          <w:tcPr>
            <w:tcW w:w="238" w:type="dxa"/>
            <w:shd w:val="clear" w:color="auto" w:fill="auto"/>
          </w:tcPr>
          <w:p w14:paraId="7AF6D397" w14:textId="77777777" w:rsidR="00893438" w:rsidRPr="00A83FD5" w:rsidRDefault="00893438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6A205445" w14:textId="77777777" w:rsidR="00893438" w:rsidRPr="00A83FD5" w:rsidRDefault="00893438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6B9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754DC430" w14:textId="77777777" w:rsidR="00893438" w:rsidRPr="00A83FD5" w:rsidRDefault="00893438">
            <w:pPr>
              <w:tabs>
                <w:tab w:val="decimal" w:pos="43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436C5F92" w14:textId="77777777" w:rsidR="00893438" w:rsidRPr="00A83FD5" w:rsidRDefault="00893438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6B9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38" w:type="dxa"/>
          </w:tcPr>
          <w:p w14:paraId="2F9B40E0" w14:textId="77777777" w:rsidR="00893438" w:rsidRPr="00A83FD5" w:rsidRDefault="00893438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2" w:type="dxa"/>
          </w:tcPr>
          <w:p w14:paraId="7214AD3C" w14:textId="77777777" w:rsidR="00893438" w:rsidRPr="00A83FD5" w:rsidRDefault="00893438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1791B">
              <w:rPr>
                <w:rFonts w:asciiTheme="majorBidi" w:eastAsia="Times New Roman" w:hAnsiTheme="majorBidi" w:cstheme="majorBidi"/>
                <w:sz w:val="28"/>
                <w:lang w:eastAsia="zh-CN"/>
              </w:rPr>
              <w:t>323</w:t>
            </w:r>
          </w:p>
        </w:tc>
      </w:tr>
      <w:tr w:rsidR="00893438" w:rsidRPr="00A83FD5" w14:paraId="7A12025B" w14:textId="77777777">
        <w:trPr>
          <w:trHeight w:val="336"/>
        </w:trPr>
        <w:tc>
          <w:tcPr>
            <w:tcW w:w="4056" w:type="dxa"/>
            <w:shd w:val="clear" w:color="auto" w:fill="auto"/>
            <w:vAlign w:val="bottom"/>
          </w:tcPr>
          <w:p w14:paraId="1CECC12F" w14:textId="77777777" w:rsidR="00893438" w:rsidRPr="009E4D45" w:rsidRDefault="00893438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27B07">
              <w:rPr>
                <w:rFonts w:asciiTheme="majorBidi" w:eastAsia="Times New Roman" w:hAnsiTheme="majorBidi" w:cs="Angsana New"/>
                <w:color w:val="000000"/>
                <w:sz w:val="28"/>
                <w:cs/>
                <w:lang w:eastAsia="zh-CN"/>
              </w:rPr>
              <w:t>เงินให้สินเชื่อแก่ลูกหนี้ที่ถูกตัดรายการ</w:t>
            </w:r>
          </w:p>
        </w:tc>
        <w:tc>
          <w:tcPr>
            <w:tcW w:w="1170" w:type="dxa"/>
            <w:shd w:val="clear" w:color="auto" w:fill="auto"/>
          </w:tcPr>
          <w:p w14:paraId="41BBE105" w14:textId="77777777" w:rsidR="00893438" w:rsidRPr="00A83FD5" w:rsidRDefault="00893438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1791B">
              <w:rPr>
                <w:rFonts w:asciiTheme="majorBidi" w:eastAsia="Times New Roman" w:hAnsiTheme="majorBidi" w:cstheme="majorBidi"/>
                <w:sz w:val="28"/>
                <w:lang w:eastAsia="zh-CN"/>
              </w:rPr>
              <w:t>(100)</w:t>
            </w:r>
          </w:p>
        </w:tc>
        <w:tc>
          <w:tcPr>
            <w:tcW w:w="238" w:type="dxa"/>
            <w:shd w:val="clear" w:color="auto" w:fill="auto"/>
          </w:tcPr>
          <w:p w14:paraId="5FB45874" w14:textId="77777777" w:rsidR="00893438" w:rsidRPr="00A83FD5" w:rsidRDefault="00893438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4B2399A" w14:textId="77777777" w:rsidR="00893438" w:rsidRPr="00A83FD5" w:rsidRDefault="00893438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6B9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64588C27" w14:textId="77777777" w:rsidR="00893438" w:rsidRPr="00A83FD5" w:rsidRDefault="00893438">
            <w:pPr>
              <w:tabs>
                <w:tab w:val="decimal" w:pos="43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3405B1C0" w14:textId="77777777" w:rsidR="00893438" w:rsidRPr="00A83FD5" w:rsidRDefault="00893438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36B9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38" w:type="dxa"/>
          </w:tcPr>
          <w:p w14:paraId="5980D6B5" w14:textId="77777777" w:rsidR="00893438" w:rsidRPr="00A83FD5" w:rsidRDefault="00893438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22" w:type="dxa"/>
          </w:tcPr>
          <w:p w14:paraId="3EB9D44A" w14:textId="77777777" w:rsidR="00893438" w:rsidRPr="00A83FD5" w:rsidRDefault="00893438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1791B">
              <w:rPr>
                <w:rFonts w:asciiTheme="majorBidi" w:eastAsia="Times New Roman" w:hAnsiTheme="majorBidi" w:cstheme="majorBidi"/>
                <w:sz w:val="28"/>
                <w:lang w:eastAsia="zh-CN"/>
              </w:rPr>
              <w:t>(100)</w:t>
            </w:r>
          </w:p>
        </w:tc>
      </w:tr>
      <w:tr w:rsidR="00893438" w:rsidRPr="00A83FD5" w14:paraId="36C7E0E7" w14:textId="77777777">
        <w:trPr>
          <w:trHeight w:val="344"/>
        </w:trPr>
        <w:tc>
          <w:tcPr>
            <w:tcW w:w="4056" w:type="dxa"/>
            <w:shd w:val="clear" w:color="auto" w:fill="auto"/>
            <w:vAlign w:val="bottom"/>
          </w:tcPr>
          <w:p w14:paraId="1FF15758" w14:textId="77777777" w:rsidR="00893438" w:rsidRPr="00320DFD" w:rsidRDefault="00893438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val="en-GB" w:eastAsia="zh-CN"/>
              </w:rPr>
              <w:t>ธันวาคม</w:t>
            </w:r>
            <w:r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667F2B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B08F3B" w14:textId="77777777" w:rsidR="00893438" w:rsidRPr="00A83FD5" w:rsidRDefault="00893438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1791B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269</w:t>
            </w:r>
          </w:p>
        </w:tc>
        <w:tc>
          <w:tcPr>
            <w:tcW w:w="238" w:type="dxa"/>
            <w:shd w:val="clear" w:color="auto" w:fill="auto"/>
          </w:tcPr>
          <w:p w14:paraId="7873901D" w14:textId="77777777" w:rsidR="00893438" w:rsidRPr="00A83FD5" w:rsidRDefault="00893438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6CA5E5" w14:textId="77777777" w:rsidR="00893438" w:rsidRPr="00C21EF3" w:rsidRDefault="00893438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6B9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5724F152" w14:textId="77777777" w:rsidR="00893438" w:rsidRPr="003F0628" w:rsidRDefault="00893438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4ABA4B" w14:textId="77777777" w:rsidR="00893438" w:rsidRPr="00547ABB" w:rsidRDefault="00893438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36B97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38" w:type="dxa"/>
          </w:tcPr>
          <w:p w14:paraId="30D9B17A" w14:textId="77777777" w:rsidR="00893438" w:rsidRPr="00A83FD5" w:rsidRDefault="00893438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2A7A742E" w14:textId="77777777" w:rsidR="00893438" w:rsidRPr="00A83FD5" w:rsidRDefault="00893438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1791B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269</w:t>
            </w:r>
          </w:p>
        </w:tc>
      </w:tr>
    </w:tbl>
    <w:p w14:paraId="17494242" w14:textId="59726A22" w:rsidR="00820A98" w:rsidRPr="00A844EE" w:rsidRDefault="00820A98" w:rsidP="00820A98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  <w:r w:rsidRPr="00FF69B4">
        <w:rPr>
          <w:rFonts w:ascii="Angsana New" w:eastAsia="Times New Roman" w:hAnsi="Angsana New" w:cs="Angsana New"/>
          <w:spacing w:val="-4"/>
          <w:sz w:val="30"/>
          <w:szCs w:val="30"/>
          <w:cs/>
        </w:rPr>
        <w:lastRenderedPageBreak/>
        <w:t xml:space="preserve">ณ วันที่ </w:t>
      </w:r>
      <w:r>
        <w:rPr>
          <w:rFonts w:ascii="Angsana New" w:eastAsia="Times New Roman" w:hAnsi="Angsana New" w:cs="Angsana New"/>
          <w:spacing w:val="-4"/>
          <w:sz w:val="30"/>
          <w:szCs w:val="30"/>
        </w:rPr>
        <w:t>31</w:t>
      </w:r>
      <w:r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ธันวาคม</w:t>
      </w:r>
      <w:r>
        <w:rPr>
          <w:rFonts w:ascii="Angsana New" w:eastAsia="Times New Roman" w:hAnsi="Angsana New" w:cs="Angsana New"/>
          <w:spacing w:val="-4"/>
          <w:sz w:val="30"/>
          <w:szCs w:val="30"/>
        </w:rPr>
        <w:t xml:space="preserve"> 2567</w:t>
      </w:r>
      <w:r w:rsidRPr="00FF69B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กลุ่มบริษัท</w:t>
      </w:r>
      <w:r w:rsidRPr="00FF69B4">
        <w:rPr>
          <w:rFonts w:ascii="Angsana New" w:eastAsia="Times New Roman" w:hAnsi="Angsana New" w:cs="Angsana New"/>
          <w:spacing w:val="-4"/>
          <w:sz w:val="30"/>
          <w:szCs w:val="30"/>
          <w:cs/>
        </w:rPr>
        <w:t>ได้ตั้งสำรองเพิ่มเติม (</w:t>
      </w:r>
      <w:r w:rsidRPr="00FF69B4">
        <w:rPr>
          <w:rFonts w:ascii="Angsana New" w:eastAsia="Times New Roman" w:hAnsi="Angsana New" w:cs="Angsana New"/>
          <w:spacing w:val="-4"/>
          <w:sz w:val="30"/>
          <w:szCs w:val="30"/>
        </w:rPr>
        <w:t xml:space="preserve">Management overlay) </w:t>
      </w:r>
      <w:r w:rsidR="00D06A04" w:rsidRPr="00A07F68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ซึ่งรวมแสดงในตารางด้านบน</w:t>
      </w:r>
      <w:r w:rsidR="00D06A04">
        <w:rPr>
          <w:rFonts w:ascii="Angsana New" w:eastAsia="Times New Roman" w:hAnsi="Angsana New" w:cs="Angsana New"/>
          <w:spacing w:val="-4"/>
          <w:sz w:val="30"/>
          <w:szCs w:val="30"/>
          <w:cs/>
        </w:rPr>
        <w:br/>
      </w:r>
      <w:r w:rsidRPr="00FF69B4">
        <w:rPr>
          <w:rFonts w:ascii="Angsana New" w:eastAsia="Times New Roman" w:hAnsi="Angsana New" w:cs="Angsana New"/>
          <w:spacing w:val="-4"/>
          <w:sz w:val="30"/>
          <w:szCs w:val="30"/>
          <w:cs/>
        </w:rPr>
        <w:t>เพื่อรองรับความไม่แน่นอนของเศรษฐกิจไทยและเศรษฐกิจโลกที่ชะลอ</w:t>
      </w:r>
      <w:r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ตัวลง</w:t>
      </w:r>
      <w:r w:rsidRPr="00FF69B4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รวมทั้งลูกหนี้กลุ่มเปราะบางที่ยังคงได้รับผลกระทบจากการฟื้นตัวของเศรษฐกิจแบบไม่ทั่วถึง (</w:t>
      </w:r>
      <w:r w:rsidRPr="00FF69B4">
        <w:rPr>
          <w:rFonts w:ascii="Angsana New" w:eastAsia="Times New Roman" w:hAnsi="Angsana New" w:cs="Angsana New"/>
          <w:spacing w:val="-4"/>
          <w:sz w:val="30"/>
          <w:szCs w:val="30"/>
        </w:rPr>
        <w:t xml:space="preserve">Uneven Recovery) </w:t>
      </w:r>
      <w:r w:rsidRPr="00FF69B4">
        <w:rPr>
          <w:rFonts w:ascii="Angsana New" w:eastAsia="Times New Roman" w:hAnsi="Angsana New" w:cs="Angsana New"/>
          <w:spacing w:val="-4"/>
          <w:sz w:val="30"/>
          <w:szCs w:val="30"/>
          <w:cs/>
        </w:rPr>
        <w:t>โดยพิจารณาจากพฤติกรรมที่สะท้อนถึงความเสี่ยง</w:t>
      </w:r>
      <w:r w:rsidRPr="00A844EE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</w:p>
    <w:p w14:paraId="2C276D29" w14:textId="77777777" w:rsidR="002C1036" w:rsidRDefault="002C1036" w:rsidP="002C1036">
      <w:pPr>
        <w:suppressAutoHyphens/>
        <w:spacing w:after="0" w:line="240" w:lineRule="atLeast"/>
        <w:ind w:left="539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5EA60D3B" w14:textId="044599BC" w:rsidR="00735AC2" w:rsidRPr="00C64379" w:rsidRDefault="00735AC2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C64379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เงินให้สินเชื่อแก่ลูกหนี้ที่มีการเปลี่ยนแปลงเงื่อนไขใหม่</w:t>
      </w:r>
    </w:p>
    <w:p w14:paraId="328B0F68" w14:textId="77777777" w:rsidR="00C7749A" w:rsidRPr="0044621F" w:rsidRDefault="00C7749A" w:rsidP="00426457">
      <w:pPr>
        <w:spacing w:after="0" w:line="240" w:lineRule="auto"/>
        <w:ind w:left="547" w:right="14"/>
        <w:jc w:val="thaiDistribute"/>
        <w:rPr>
          <w:rFonts w:asciiTheme="majorBidi" w:eastAsia="Times New Roman" w:hAnsiTheme="majorBidi" w:cs="Angsana New"/>
          <w:spacing w:val="-4"/>
          <w:sz w:val="30"/>
          <w:szCs w:val="30"/>
        </w:rPr>
      </w:pPr>
    </w:p>
    <w:p w14:paraId="2D6A28A3" w14:textId="76785D26" w:rsidR="00B5174B" w:rsidRPr="00AE78AA" w:rsidRDefault="00557A4D" w:rsidP="00B5174B">
      <w:pPr>
        <w:spacing w:after="0" w:line="240" w:lineRule="auto"/>
        <w:ind w:left="547" w:right="14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ในระหว่าง</w:t>
      </w:r>
      <w:r w:rsidR="00AC48E7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ปี</w:t>
      </w:r>
      <w:r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สิ้นสุดวันที่ </w:t>
      </w:r>
      <w:r w:rsidR="00AC48E7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31 </w:t>
      </w:r>
      <w:r w:rsidR="00AC48E7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ธันวาคม </w:t>
      </w:r>
      <w:r w:rsidRPr="00C1382A">
        <w:rPr>
          <w:rFonts w:asciiTheme="majorBidi" w:eastAsia="Times New Roman" w:hAnsiTheme="majorBidi" w:cs="Angsana New" w:hint="cs"/>
          <w:spacing w:val="-4"/>
          <w:sz w:val="30"/>
          <w:szCs w:val="30"/>
        </w:rPr>
        <w:t>256</w:t>
      </w:r>
      <w:r w:rsidR="00893438">
        <w:rPr>
          <w:rFonts w:asciiTheme="majorBidi" w:eastAsia="Times New Roman" w:hAnsiTheme="majorBidi" w:cs="Angsana New"/>
          <w:spacing w:val="-4"/>
          <w:sz w:val="30"/>
          <w:szCs w:val="30"/>
        </w:rPr>
        <w:t>7</w:t>
      </w:r>
      <w:r w:rsidRPr="00C1382A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 และ </w:t>
      </w:r>
      <w:r w:rsidRPr="00A844EE">
        <w:rPr>
          <w:rFonts w:asciiTheme="majorBidi" w:eastAsia="Times New Roman" w:hAnsiTheme="majorBidi" w:cs="Angsana New" w:hint="cs"/>
          <w:spacing w:val="-4"/>
          <w:sz w:val="30"/>
          <w:szCs w:val="30"/>
        </w:rPr>
        <w:t>256</w:t>
      </w:r>
      <w:r w:rsidR="00893438">
        <w:rPr>
          <w:rFonts w:asciiTheme="majorBidi" w:eastAsia="Times New Roman" w:hAnsiTheme="majorBidi" w:cs="Angsana New"/>
          <w:spacing w:val="-4"/>
          <w:sz w:val="30"/>
          <w:szCs w:val="30"/>
        </w:rPr>
        <w:t>6</w:t>
      </w:r>
      <w:r w:rsidRPr="00A844EE">
        <w:rPr>
          <w:rFonts w:asciiTheme="majorBidi" w:eastAsia="Times New Roman" w:hAnsiTheme="majorBidi" w:cs="Angsana New" w:hint="cs"/>
          <w:spacing w:val="-4"/>
          <w:sz w:val="30"/>
          <w:szCs w:val="30"/>
        </w:rPr>
        <w:t xml:space="preserve"> </w:t>
      </w:r>
      <w:r w:rsidR="00B5174B" w:rsidRPr="00AE78A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กลุ่มบริษัทมีเงินให้สินเชื่อแก่ลูกหนี้ที่มีการเปลี่ยนแปลงเงื่อนไขใหม่ที่ไม่ทำให้เกิดการตัดรายการ </w:t>
      </w:r>
      <w:r w:rsidR="00B5174B">
        <w:rPr>
          <w:rFonts w:asciiTheme="majorBidi" w:eastAsia="Times New Roman" w:hAnsiTheme="majorBidi" w:cs="Angsana New" w:hint="cs"/>
          <w:sz w:val="30"/>
          <w:szCs w:val="30"/>
          <w:cs/>
        </w:rPr>
        <w:t>โดย</w:t>
      </w:r>
      <w:r w:rsidR="00B5174B" w:rsidRPr="00AE78AA">
        <w:rPr>
          <w:rFonts w:asciiTheme="majorBidi" w:eastAsia="Times New Roman" w:hAnsiTheme="majorBidi" w:cs="Angsana New" w:hint="cs"/>
          <w:sz w:val="30"/>
          <w:szCs w:val="30"/>
          <w:cs/>
        </w:rPr>
        <w:t>ที่เงินให้สินเชื่อดังกล่าวมีค่าเผื่อผลขาดทุนในจำนวนเท่ากับ</w:t>
      </w:r>
      <w:r w:rsidR="00826CC1">
        <w:rPr>
          <w:rFonts w:asciiTheme="majorBidi" w:eastAsia="Times New Roman" w:hAnsiTheme="majorBidi" w:cs="Angsana New"/>
          <w:sz w:val="30"/>
          <w:szCs w:val="30"/>
          <w:cs/>
        </w:rPr>
        <w:br/>
      </w:r>
      <w:r w:rsidR="00B5174B" w:rsidRPr="00AE78A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ผลขาดทุนด้านเครดิตที่คาดว่าจะเกิดขึ้นตลอดอายุ </w:t>
      </w:r>
      <w:r w:rsidR="00B5174B" w:rsidRPr="00AE78AA">
        <w:rPr>
          <w:rFonts w:asciiTheme="majorBidi" w:eastAsia="Times New Roman" w:hAnsiTheme="majorBidi" w:cs="Angsana New"/>
          <w:sz w:val="30"/>
          <w:szCs w:val="30"/>
          <w:cs/>
        </w:rPr>
        <w:t>ดังนี้</w:t>
      </w:r>
    </w:p>
    <w:p w14:paraId="12A7FC35" w14:textId="5CA5BA26" w:rsidR="00557A4D" w:rsidRDefault="00557A4D" w:rsidP="00426457">
      <w:pPr>
        <w:spacing w:after="0" w:line="240" w:lineRule="auto"/>
        <w:ind w:left="547" w:right="14"/>
        <w:jc w:val="thaiDistribute"/>
        <w:rPr>
          <w:rFonts w:asciiTheme="majorBidi" w:eastAsia="Times New Roman" w:hAnsiTheme="majorBidi" w:cs="Angsana New"/>
          <w:spacing w:val="-4"/>
          <w:sz w:val="30"/>
          <w:szCs w:val="30"/>
        </w:rPr>
      </w:pPr>
    </w:p>
    <w:p w14:paraId="52144989" w14:textId="77777777" w:rsidR="00640FCA" w:rsidRPr="0044621F" w:rsidRDefault="00640FCA" w:rsidP="00426457">
      <w:pPr>
        <w:spacing w:after="0" w:line="240" w:lineRule="auto"/>
        <w:ind w:left="547" w:right="14"/>
        <w:jc w:val="thaiDistribute"/>
        <w:rPr>
          <w:rFonts w:asciiTheme="majorBidi" w:eastAsia="Times New Roman" w:hAnsiTheme="majorBidi" w:cs="Angsana New"/>
          <w:spacing w:val="-4"/>
          <w:sz w:val="20"/>
          <w:szCs w:val="20"/>
        </w:rPr>
      </w:pPr>
    </w:p>
    <w:tbl>
      <w:tblPr>
        <w:tblW w:w="92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1260"/>
        <w:gridCol w:w="270"/>
        <w:gridCol w:w="1263"/>
      </w:tblGrid>
      <w:tr w:rsidR="008245BE" w:rsidRPr="00A844EE" w14:paraId="0009C30F" w14:textId="77777777" w:rsidTr="00454BB7">
        <w:trPr>
          <w:trHeight w:val="70"/>
        </w:trPr>
        <w:tc>
          <w:tcPr>
            <w:tcW w:w="6480" w:type="dxa"/>
          </w:tcPr>
          <w:p w14:paraId="6236CDE4" w14:textId="77777777" w:rsidR="008245BE" w:rsidRPr="00A844EE" w:rsidRDefault="008245BE" w:rsidP="003D5247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93" w:type="dxa"/>
            <w:gridSpan w:val="3"/>
          </w:tcPr>
          <w:p w14:paraId="6B859DF5" w14:textId="5F1C20E9" w:rsidR="008245BE" w:rsidRPr="00A844EE" w:rsidRDefault="008245BE" w:rsidP="00454BB7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8245BE" w:rsidRPr="00A844EE" w14:paraId="6FFEC27D" w14:textId="77777777" w:rsidTr="00454BB7">
        <w:trPr>
          <w:trHeight w:val="70"/>
        </w:trPr>
        <w:tc>
          <w:tcPr>
            <w:tcW w:w="6480" w:type="dxa"/>
          </w:tcPr>
          <w:p w14:paraId="118CBE17" w14:textId="37D5229F" w:rsidR="008245BE" w:rsidRPr="00AC48E7" w:rsidRDefault="008245BE" w:rsidP="003362E7">
            <w:pPr>
              <w:suppressAutoHyphens/>
              <w:spacing w:after="0" w:line="240" w:lineRule="auto"/>
              <w:ind w:left="-11" w:right="-16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เงินให้สินเชื่อที่มีการเปลี่ยนแปลงเงื่อนไขใหม่ใน</w:t>
            </w: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ระหว่าง</w:t>
            </w:r>
            <w:r w:rsidR="00AC48E7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ปี</w:t>
            </w: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 xml:space="preserve">สิ้นสุดวันที่ </w:t>
            </w: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AC48E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1 </w:t>
            </w:r>
            <w:r w:rsidR="00AC48E7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</w:tcPr>
          <w:p w14:paraId="5F652F34" w14:textId="0E06D822" w:rsidR="008245BE" w:rsidRPr="00A844EE" w:rsidRDefault="008245BE" w:rsidP="00454BB7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  <w:lang w:eastAsia="zh-CN"/>
              </w:rPr>
              <w:t>256</w:t>
            </w:r>
            <w:r w:rsidR="00893438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270" w:type="dxa"/>
          </w:tcPr>
          <w:p w14:paraId="47D0C3E3" w14:textId="77777777" w:rsidR="008245BE" w:rsidRPr="00A844EE" w:rsidRDefault="008245BE" w:rsidP="00454BB7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63" w:type="dxa"/>
          </w:tcPr>
          <w:p w14:paraId="2EF7B59B" w14:textId="23910D7A" w:rsidR="008245BE" w:rsidRPr="00A844EE" w:rsidRDefault="008245BE" w:rsidP="00454BB7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  <w:lang w:eastAsia="zh-CN"/>
              </w:rPr>
              <w:t>256</w:t>
            </w:r>
            <w:r w:rsidR="00893438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6</w:t>
            </w:r>
            <w:r w:rsidR="00166894"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  <w:t>*</w:t>
            </w:r>
          </w:p>
        </w:tc>
      </w:tr>
      <w:tr w:rsidR="008245BE" w:rsidRPr="00A844EE" w14:paraId="5DC7F2B9" w14:textId="77777777" w:rsidTr="00454BB7">
        <w:tc>
          <w:tcPr>
            <w:tcW w:w="6480" w:type="dxa"/>
          </w:tcPr>
          <w:p w14:paraId="1B7824AE" w14:textId="77777777" w:rsidR="008245BE" w:rsidRPr="00A844EE" w:rsidRDefault="008245BE" w:rsidP="003D5247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93" w:type="dxa"/>
            <w:gridSpan w:val="3"/>
          </w:tcPr>
          <w:p w14:paraId="6B23F702" w14:textId="77777777" w:rsidR="008245BE" w:rsidRPr="00A844EE" w:rsidRDefault="008245BE" w:rsidP="00454BB7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9014EA" w:rsidRPr="00A844EE" w14:paraId="5E161DD1" w14:textId="77777777">
        <w:tc>
          <w:tcPr>
            <w:tcW w:w="6480" w:type="dxa"/>
            <w:hideMark/>
          </w:tcPr>
          <w:p w14:paraId="5AB78BBB" w14:textId="652B755F" w:rsidR="009014EA" w:rsidRPr="00A844EE" w:rsidRDefault="009014EA" w:rsidP="009014EA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มูลหนี้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MY"/>
              </w:rPr>
              <w:t>ก่อน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การเปลี่ยนแปลงเงื่อนไขใหม่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4E786DAF" w14:textId="4AB80238" w:rsidR="009014EA" w:rsidRPr="009014EA" w:rsidRDefault="009014EA" w:rsidP="009014EA">
            <w:pPr>
              <w:tabs>
                <w:tab w:val="decimal" w:pos="943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9014E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51902">
              <w:rPr>
                <w:rFonts w:asciiTheme="majorBidi" w:hAnsiTheme="majorBidi" w:cstheme="majorBidi"/>
                <w:sz w:val="26"/>
                <w:szCs w:val="26"/>
              </w:rPr>
              <w:t>92,475</w:t>
            </w:r>
          </w:p>
        </w:tc>
        <w:tc>
          <w:tcPr>
            <w:tcW w:w="270" w:type="dxa"/>
          </w:tcPr>
          <w:p w14:paraId="7D14A9DD" w14:textId="77777777" w:rsidR="009014EA" w:rsidRPr="00A844EE" w:rsidRDefault="009014EA" w:rsidP="009014EA">
            <w:pPr>
              <w:tabs>
                <w:tab w:val="decimal" w:pos="943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  <w:shd w:val="clear" w:color="auto" w:fill="auto"/>
          </w:tcPr>
          <w:p w14:paraId="1CC57494" w14:textId="5DFC16C2" w:rsidR="009014EA" w:rsidRPr="00A844EE" w:rsidRDefault="009014EA" w:rsidP="009014EA">
            <w:pPr>
              <w:tabs>
                <w:tab w:val="decimal" w:pos="943"/>
              </w:tabs>
              <w:suppressAutoHyphens/>
              <w:snapToGrid w:val="0"/>
              <w:spacing w:after="0" w:line="240" w:lineRule="auto"/>
              <w:ind w:right="120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22,190</w:t>
            </w:r>
          </w:p>
        </w:tc>
      </w:tr>
      <w:tr w:rsidR="009014EA" w:rsidRPr="00A844EE" w14:paraId="34C210B7" w14:textId="77777777" w:rsidTr="005F3774">
        <w:tc>
          <w:tcPr>
            <w:tcW w:w="6480" w:type="dxa"/>
            <w:vAlign w:val="bottom"/>
            <w:hideMark/>
          </w:tcPr>
          <w:p w14:paraId="1182C2C8" w14:textId="4A100F65" w:rsidR="009014EA" w:rsidRPr="00A844EE" w:rsidRDefault="009014EA" w:rsidP="009014EA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ผล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กำไร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ขาดทุน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)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จากการเปลี่ยนแปลงเงื่อนไขสุทธิ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60771CB0" w14:textId="175731D9" w:rsidR="009014EA" w:rsidRPr="009014EA" w:rsidRDefault="009014EA" w:rsidP="009014EA">
            <w:pPr>
              <w:tabs>
                <w:tab w:val="decimal" w:pos="943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9014EA">
              <w:rPr>
                <w:rFonts w:asciiTheme="majorBidi" w:hAnsiTheme="majorBidi" w:cstheme="majorBidi"/>
                <w:sz w:val="26"/>
                <w:szCs w:val="26"/>
              </w:rPr>
              <w:t xml:space="preserve"> (1</w:t>
            </w:r>
            <w:r w:rsidR="00551902"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Pr="009014E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4948851" w14:textId="77777777" w:rsidR="009014EA" w:rsidRPr="00A844EE" w:rsidRDefault="009014EA" w:rsidP="009014EA">
            <w:pPr>
              <w:tabs>
                <w:tab w:val="decimal" w:pos="943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13E7958" w14:textId="04199082" w:rsidR="009014EA" w:rsidRPr="00A844EE" w:rsidRDefault="009014EA" w:rsidP="009014EA">
            <w:pPr>
              <w:tabs>
                <w:tab w:val="decimal" w:pos="943"/>
              </w:tabs>
              <w:suppressAutoHyphens/>
              <w:snapToGrid w:val="0"/>
              <w:spacing w:after="0" w:line="240" w:lineRule="auto"/>
              <w:ind w:right="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109</w:t>
            </w:r>
          </w:p>
        </w:tc>
      </w:tr>
      <w:tr w:rsidR="009014EA" w:rsidRPr="00A844EE" w14:paraId="033F5549" w14:textId="77777777" w:rsidTr="005F3774">
        <w:tc>
          <w:tcPr>
            <w:tcW w:w="6480" w:type="dxa"/>
            <w:vAlign w:val="bottom"/>
          </w:tcPr>
          <w:p w14:paraId="14081DF7" w14:textId="77777777" w:rsidR="009014EA" w:rsidRPr="00A844EE" w:rsidRDefault="009014EA" w:rsidP="009014EA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16724C46" w14:textId="5980521F" w:rsidR="009014EA" w:rsidRPr="009014EA" w:rsidRDefault="009014EA" w:rsidP="009014EA">
            <w:pPr>
              <w:tabs>
                <w:tab w:val="decimal" w:pos="943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39E4CE1B" w14:textId="77777777" w:rsidR="009014EA" w:rsidRPr="00A844EE" w:rsidRDefault="009014EA" w:rsidP="009014EA">
            <w:pPr>
              <w:tabs>
                <w:tab w:val="decimal" w:pos="943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C3AFE3" w14:textId="066B3296" w:rsidR="009014EA" w:rsidRPr="00A844EE" w:rsidRDefault="009014EA" w:rsidP="009014EA">
            <w:pPr>
              <w:tabs>
                <w:tab w:val="decimal" w:pos="943"/>
              </w:tabs>
              <w:suppressAutoHyphens/>
              <w:snapToGrid w:val="0"/>
              <w:spacing w:after="0" w:line="240" w:lineRule="auto"/>
              <w:ind w:right="12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</w:p>
        </w:tc>
      </w:tr>
      <w:tr w:rsidR="009014EA" w:rsidRPr="00A844EE" w14:paraId="32CDED59" w14:textId="77777777" w:rsidTr="005F3774">
        <w:tc>
          <w:tcPr>
            <w:tcW w:w="6480" w:type="dxa"/>
            <w:shd w:val="clear" w:color="auto" w:fill="auto"/>
            <w:vAlign w:val="bottom"/>
            <w:hideMark/>
          </w:tcPr>
          <w:p w14:paraId="2FB77F61" w14:textId="77777777" w:rsidR="009014EA" w:rsidRPr="00A844EE" w:rsidRDefault="009014EA" w:rsidP="009014EA">
            <w:pPr>
              <w:suppressAutoHyphens/>
              <w:spacing w:after="0" w:line="240" w:lineRule="auto"/>
              <w:ind w:left="159" w:right="-29" w:hanging="173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เงินให้สินเชื่อที่มีการเปลี่ยนแปลงเงื่อนไข</w:t>
            </w: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ใหม่</w:t>
            </w: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ตั้งแต่วันที่รับรู้รายการเมื่อเริ่มแรก</w:t>
            </w:r>
          </w:p>
          <w:p w14:paraId="2D9E6603" w14:textId="28FD1848" w:rsidR="009014EA" w:rsidRPr="00A844EE" w:rsidRDefault="009014EA" w:rsidP="009014EA">
            <w:pPr>
              <w:suppressAutoHyphens/>
              <w:spacing w:after="0" w:line="240" w:lineRule="auto"/>
              <w:ind w:left="159" w:right="-29" w:hanging="173"/>
              <w:jc w:val="thaiDistribute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มูลค่า ณ วันสิ้นรอบระยะเวลารายงานของเงินให้สินเชื่อแก่ลูกหนี้ที่มีการเปลี่ยนแปลงเงื่อนไขที่ค่าเผื่อผลขาดทุนด้านเครดิตเปลี่ยนแปลงในระหว่าง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ปี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จากจำนวนที่เคยวัดมูลค่าด้วยจำนวนเงินเท่ากับผลขาดทุนด้านเครดิตที่คาดว่าจะเกิดขึ้นตลอดอายุเป็นวัดมูลค่าด้วยจำนวนเงินเท่ากับผลขาดทุนด้านเครดิตที่คาดว่าจะเกิดขึ้นใน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12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เดือนข้างหน้า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0BC4D4B" w14:textId="18E72C49" w:rsidR="009014EA" w:rsidRPr="009014EA" w:rsidRDefault="009014EA" w:rsidP="009014EA">
            <w:pPr>
              <w:tabs>
                <w:tab w:val="decimal" w:pos="943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9014EA">
              <w:rPr>
                <w:rFonts w:asciiTheme="majorBidi" w:hAnsiTheme="majorBidi" w:cstheme="majorBidi"/>
                <w:sz w:val="26"/>
                <w:szCs w:val="26"/>
              </w:rPr>
              <w:t>18,351</w:t>
            </w:r>
          </w:p>
        </w:tc>
        <w:tc>
          <w:tcPr>
            <w:tcW w:w="270" w:type="dxa"/>
          </w:tcPr>
          <w:p w14:paraId="42EE05AC" w14:textId="77777777" w:rsidR="009014EA" w:rsidRPr="00A844EE" w:rsidRDefault="009014EA" w:rsidP="009014EA">
            <w:pPr>
              <w:tabs>
                <w:tab w:val="decimal" w:pos="943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5C5FA4" w14:textId="56A2B238" w:rsidR="009014EA" w:rsidRPr="00A844EE" w:rsidRDefault="009014EA" w:rsidP="009014EA">
            <w:pPr>
              <w:tabs>
                <w:tab w:val="decimal" w:pos="943"/>
              </w:tabs>
              <w:suppressAutoHyphens/>
              <w:snapToGrid w:val="0"/>
              <w:spacing w:after="0" w:line="240" w:lineRule="auto"/>
              <w:ind w:right="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2,802</w:t>
            </w:r>
          </w:p>
        </w:tc>
      </w:tr>
    </w:tbl>
    <w:p w14:paraId="660DCFEF" w14:textId="77777777" w:rsidR="009678F6" w:rsidRDefault="009678F6" w:rsidP="007B5F8E">
      <w:pPr>
        <w:suppressAutoHyphens/>
        <w:spacing w:after="0" w:line="240" w:lineRule="atLeast"/>
        <w:ind w:left="630" w:right="15" w:hanging="90"/>
        <w:contextualSpacing/>
        <w:jc w:val="thaiDistribute"/>
        <w:rPr>
          <w:rFonts w:asciiTheme="majorBidi" w:hAnsiTheme="majorBidi" w:cs="Angsana New"/>
          <w:spacing w:val="-4"/>
          <w:sz w:val="24"/>
          <w:szCs w:val="24"/>
          <w:vertAlign w:val="superscript"/>
        </w:rPr>
      </w:pPr>
    </w:p>
    <w:p w14:paraId="5EDB14D9" w14:textId="3EA549D2" w:rsidR="007B5F8E" w:rsidRPr="003F5700" w:rsidRDefault="00E52F2A" w:rsidP="007B5F8E">
      <w:pPr>
        <w:suppressAutoHyphens/>
        <w:spacing w:after="0" w:line="240" w:lineRule="atLeast"/>
        <w:ind w:left="630" w:right="15" w:hanging="90"/>
        <w:contextualSpacing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lang w:eastAsia="zh-CN"/>
        </w:rPr>
      </w:pPr>
      <w:r w:rsidRPr="00A844EE">
        <w:rPr>
          <w:rFonts w:asciiTheme="majorBidi" w:hAnsiTheme="majorBidi" w:cs="Angsana New"/>
          <w:spacing w:val="-4"/>
          <w:sz w:val="24"/>
          <w:szCs w:val="24"/>
          <w:vertAlign w:val="superscript"/>
        </w:rPr>
        <w:t>*</w:t>
      </w:r>
      <w:r w:rsidRPr="00A844EE">
        <w:rPr>
          <w:rFonts w:asciiTheme="majorBidi" w:hAnsiTheme="majorBidi" w:cs="Angsana New"/>
          <w:spacing w:val="-4"/>
          <w:sz w:val="24"/>
          <w:szCs w:val="24"/>
        </w:rPr>
        <w:t xml:space="preserve"> </w:t>
      </w:r>
      <w:r w:rsidR="009227BA" w:rsidRPr="00A844EE">
        <w:rPr>
          <w:rFonts w:asciiTheme="majorBidi" w:hAnsiTheme="majorBidi" w:cs="Angsana New"/>
          <w:spacing w:val="-4"/>
          <w:sz w:val="24"/>
          <w:szCs w:val="24"/>
        </w:rPr>
        <w:tab/>
      </w:r>
      <w:r w:rsidR="007B5F8E" w:rsidRPr="00AF62B9">
        <w:rPr>
          <w:rFonts w:asciiTheme="majorBidi" w:hAnsiTheme="majorBidi" w:cs="Angsana New"/>
          <w:spacing w:val="-4"/>
          <w:sz w:val="24"/>
          <w:szCs w:val="24"/>
          <w:cs/>
        </w:rPr>
        <w:t>ไม่รวม</w:t>
      </w:r>
      <w:r w:rsidR="007B5F8E">
        <w:rPr>
          <w:rFonts w:asciiTheme="majorBidi" w:hAnsiTheme="majorBidi" w:cs="Angsana New" w:hint="cs"/>
          <w:spacing w:val="-4"/>
          <w:sz w:val="24"/>
          <w:szCs w:val="24"/>
          <w:cs/>
        </w:rPr>
        <w:t>เงินให้สินเชื่อแก่ลูกหนี้ภายใต้แนวทาง</w:t>
      </w:r>
      <w:r w:rsidR="007B5F8E" w:rsidRPr="00AF62B9">
        <w:rPr>
          <w:rFonts w:asciiTheme="majorBidi" w:hAnsiTheme="majorBidi" w:cs="Angsana New"/>
          <w:spacing w:val="-4"/>
          <w:sz w:val="24"/>
          <w:szCs w:val="24"/>
          <w:cs/>
        </w:rPr>
        <w:t>การให้ความช่วยเหลือที่มีการใช้มาตรการผ่อนปรนชั่วคราวทางบัญชี</w:t>
      </w:r>
      <w:r w:rsidR="007B5F8E">
        <w:rPr>
          <w:rFonts w:asciiTheme="majorBidi" w:hAnsiTheme="majorBidi" w:cs="Angsana New"/>
          <w:spacing w:val="-4"/>
          <w:sz w:val="24"/>
          <w:szCs w:val="24"/>
        </w:rPr>
        <w:t xml:space="preserve"> (</w:t>
      </w:r>
      <w:r w:rsidR="007B5F8E">
        <w:rPr>
          <w:rFonts w:asciiTheme="majorBidi" w:hAnsiTheme="majorBidi" w:cs="Angsana New" w:hint="cs"/>
          <w:spacing w:val="-4"/>
          <w:sz w:val="24"/>
          <w:szCs w:val="24"/>
          <w:cs/>
        </w:rPr>
        <w:t>การให้ความช่วยเหลือรูปแบบ</w:t>
      </w:r>
      <w:r w:rsidR="007B5F8E">
        <w:rPr>
          <w:rFonts w:asciiTheme="majorBidi" w:hAnsiTheme="majorBidi" w:cs="Angsana New"/>
          <w:spacing w:val="-4"/>
          <w:sz w:val="24"/>
          <w:szCs w:val="24"/>
        </w:rPr>
        <w:br/>
        <w:t xml:space="preserve">  </w:t>
      </w:r>
      <w:r w:rsidR="00F0557E">
        <w:rPr>
          <w:rFonts w:asciiTheme="majorBidi" w:hAnsiTheme="majorBidi" w:cs="Angsana New" w:hint="cs"/>
          <w:spacing w:val="-4"/>
          <w:sz w:val="24"/>
          <w:szCs w:val="24"/>
          <w:cs/>
        </w:rPr>
        <w:t xml:space="preserve"> </w:t>
      </w:r>
      <w:r w:rsidR="007B5F8E">
        <w:rPr>
          <w:rFonts w:asciiTheme="majorBidi" w:hAnsiTheme="majorBidi" w:cs="Angsana New" w:hint="cs"/>
          <w:spacing w:val="-4"/>
          <w:sz w:val="24"/>
          <w:szCs w:val="24"/>
          <w:cs/>
        </w:rPr>
        <w:t xml:space="preserve">ที่ </w:t>
      </w:r>
      <w:r w:rsidR="007B5F8E">
        <w:rPr>
          <w:rFonts w:asciiTheme="majorBidi" w:hAnsiTheme="majorBidi" w:cs="Angsana New"/>
          <w:spacing w:val="-4"/>
          <w:sz w:val="24"/>
          <w:szCs w:val="24"/>
        </w:rPr>
        <w:t>1)</w:t>
      </w:r>
      <w:r w:rsidR="007B5F8E">
        <w:rPr>
          <w:rFonts w:asciiTheme="majorBidi" w:hAnsiTheme="majorBidi" w:cs="Angsana New" w:hint="cs"/>
          <w:spacing w:val="-4"/>
          <w:sz w:val="24"/>
          <w:szCs w:val="24"/>
          <w:cs/>
        </w:rPr>
        <w:t xml:space="preserve"> แต่</w:t>
      </w:r>
      <w:r w:rsidR="007B5F8E" w:rsidRPr="00AF62B9">
        <w:rPr>
          <w:rFonts w:asciiTheme="majorBidi" w:hAnsiTheme="majorBidi" w:cs="Angsana New"/>
          <w:spacing w:val="-4"/>
          <w:sz w:val="24"/>
          <w:szCs w:val="24"/>
          <w:cs/>
        </w:rPr>
        <w:t xml:space="preserve">รวมการให้ความช่วยเหลือรูปแบบที่ </w:t>
      </w:r>
      <w:r w:rsidR="007B5F8E" w:rsidRPr="00091E53">
        <w:rPr>
          <w:rFonts w:asciiTheme="majorBidi" w:hAnsiTheme="majorBidi" w:cs="Angsana New"/>
          <w:spacing w:val="-4"/>
          <w:sz w:val="24"/>
          <w:szCs w:val="24"/>
        </w:rPr>
        <w:t>2</w:t>
      </w:r>
    </w:p>
    <w:p w14:paraId="36F37CEB" w14:textId="15BBA047" w:rsidR="00640FCA" w:rsidRPr="007B5F8E" w:rsidRDefault="00640FCA" w:rsidP="00A35081">
      <w:pPr>
        <w:spacing w:after="0"/>
        <w:ind w:left="765" w:right="-28" w:hanging="225"/>
        <w:jc w:val="both"/>
        <w:outlineLvl w:val="0"/>
        <w:rPr>
          <w:rFonts w:asciiTheme="majorBidi" w:hAnsiTheme="majorBidi" w:cs="Angsana New"/>
          <w:spacing w:val="-4"/>
          <w:sz w:val="24"/>
          <w:szCs w:val="24"/>
        </w:rPr>
      </w:pPr>
    </w:p>
    <w:p w14:paraId="4310D5BA" w14:textId="77777777" w:rsidR="000B4FAD" w:rsidRPr="00D73144" w:rsidRDefault="000B4FAD" w:rsidP="0044621F">
      <w:pPr>
        <w:spacing w:after="0"/>
        <w:rPr>
          <w:rFonts w:asciiTheme="majorBidi" w:hAnsiTheme="majorBidi" w:cs="Angsana New"/>
          <w:spacing w:val="-4"/>
          <w:sz w:val="20"/>
          <w:szCs w:val="20"/>
        </w:rPr>
      </w:pPr>
    </w:p>
    <w:p w14:paraId="1B21B53D" w14:textId="77777777" w:rsidR="000675B5" w:rsidRDefault="000675B5">
      <w:pPr>
        <w:rPr>
          <w:rFonts w:ascii="Angsana New" w:eastAsia="Times New Roman" w:hAnsi="Angsana New" w:cs="Angsana New"/>
          <w:sz w:val="30"/>
          <w:szCs w:val="30"/>
          <w:cs/>
          <w:lang w:eastAsia="zh-CN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E53E2F8" w14:textId="0D02DA38" w:rsidR="00AA171C" w:rsidRDefault="000B4FAD" w:rsidP="00D73144">
      <w:pPr>
        <w:pStyle w:val="ListParagraph"/>
        <w:spacing w:line="240" w:lineRule="auto"/>
        <w:ind w:left="540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B86098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B8609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E6956">
        <w:rPr>
          <w:rFonts w:ascii="Angsana New" w:hAnsi="Angsana New" w:cs="Angsana New"/>
          <w:sz w:val="30"/>
          <w:szCs w:val="30"/>
        </w:rPr>
        <w:t>256</w:t>
      </w:r>
      <w:r w:rsidR="00252E84">
        <w:rPr>
          <w:rFonts w:ascii="Angsana New" w:hAnsi="Angsana New" w:cs="Angsana New"/>
          <w:sz w:val="30"/>
          <w:szCs w:val="30"/>
        </w:rPr>
        <w:t>6</w:t>
      </w:r>
      <w:r w:rsidRPr="00B86098">
        <w:rPr>
          <w:rFonts w:ascii="Angsana New" w:hAnsi="Angsana New" w:cs="Angsana New"/>
          <w:sz w:val="30"/>
          <w:szCs w:val="30"/>
        </w:rPr>
        <w:t xml:space="preserve"> </w:t>
      </w:r>
      <w:r w:rsidRPr="00B86098">
        <w:rPr>
          <w:rFonts w:ascii="Angsana New" w:hAnsi="Angsana New" w:cs="Angsana New"/>
          <w:sz w:val="30"/>
          <w:szCs w:val="30"/>
          <w:cs/>
        </w:rPr>
        <w:t>ร้อยละ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793874">
        <w:rPr>
          <w:rFonts w:ascii="Angsana New" w:hAnsi="Angsana New" w:cs="Angsana New"/>
          <w:sz w:val="30"/>
          <w:szCs w:val="30"/>
        </w:rPr>
        <w:t>11</w:t>
      </w:r>
      <w:r w:rsidRPr="00B86098">
        <w:rPr>
          <w:rFonts w:ascii="Angsana New" w:hAnsi="Angsana New" w:cs="Angsana New"/>
          <w:sz w:val="30"/>
          <w:szCs w:val="30"/>
          <w:cs/>
        </w:rPr>
        <w:t xml:space="preserve"> ของเงินให้สินเชื่อแก่ลูกหนี้ของ</w:t>
      </w:r>
      <w:r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B86098">
        <w:rPr>
          <w:rFonts w:ascii="Angsana New" w:hAnsi="Angsana New" w:cs="Angsana New"/>
          <w:sz w:val="30"/>
          <w:szCs w:val="30"/>
          <w:cs/>
        </w:rPr>
        <w:t xml:space="preserve">ได้รับความช่วยเหลือทางการเงินภายใต้การปรับโครงสร้างหนี้แบบเบ็ดเสร็จ มาตรการสีฟ้า (การให้ความช่วยเหลือรูปแบบที่ </w:t>
      </w:r>
      <w:r w:rsidRPr="00A07563">
        <w:rPr>
          <w:rFonts w:ascii="Angsana New" w:hAnsi="Angsana New" w:cs="Angsana New"/>
          <w:sz w:val="30"/>
          <w:szCs w:val="30"/>
        </w:rPr>
        <w:t>1</w:t>
      </w:r>
      <w:r w:rsidRPr="00B86098">
        <w:rPr>
          <w:rFonts w:ascii="Angsana New" w:hAnsi="Angsana New" w:cs="Angsana New"/>
          <w:sz w:val="30"/>
          <w:szCs w:val="30"/>
          <w:cs/>
        </w:rPr>
        <w:t>)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644B">
        <w:rPr>
          <w:rFonts w:ascii="Angsana New" w:hAnsi="Angsana New" w:cs="Angsana New"/>
          <w:sz w:val="30"/>
          <w:szCs w:val="30"/>
          <w:cs/>
        </w:rPr>
        <w:t>ซึ่งครอบคลุมหลายกลุ่มลูกค้าและธุรกิจ ทั้งนี้ลูกหนี้ธุรกิจจะนับรวมยอดสินเชื่อระดับลูกค้าซึ่งรวมถึงบัญชีที่ไม่ได้เข้า</w:t>
      </w:r>
      <w:r w:rsidRPr="007F46D4">
        <w:rPr>
          <w:rFonts w:ascii="Angsana New" w:hAnsi="Angsana New" w:cs="Angsana New"/>
          <w:spacing w:val="-2"/>
          <w:sz w:val="30"/>
          <w:szCs w:val="30"/>
          <w:cs/>
        </w:rPr>
        <w:t>โครงการช่วยเหลือด้วย โดย</w:t>
      </w:r>
      <w:r w:rsidR="003E3D5C">
        <w:rPr>
          <w:rFonts w:ascii="Angsana New" w:hAnsi="Angsana New" w:cs="Angsana New" w:hint="cs"/>
          <w:spacing w:val="-2"/>
          <w:sz w:val="30"/>
          <w:szCs w:val="30"/>
          <w:cs/>
        </w:rPr>
        <w:t>กลุ่มบริษัท</w:t>
      </w:r>
      <w:r w:rsidRPr="007F46D4">
        <w:rPr>
          <w:rFonts w:ascii="Angsana New" w:hAnsi="Angsana New" w:cs="Angsana New"/>
          <w:spacing w:val="-2"/>
          <w:sz w:val="30"/>
          <w:szCs w:val="30"/>
          <w:cs/>
        </w:rPr>
        <w:t>มีกระบวนการและการควบคุมภายในที่เกี่ยวข้องเพิ่มเติมในการใช้ข้อผ่อนปรนในการจัดชั้นลูกหนี้กลุ่มดังกล่าว</w:t>
      </w:r>
    </w:p>
    <w:p w14:paraId="656FE0E4" w14:textId="77777777" w:rsidR="00AA171C" w:rsidRDefault="00AA171C" w:rsidP="00D73144">
      <w:pPr>
        <w:pStyle w:val="ListParagraph"/>
        <w:spacing w:line="240" w:lineRule="auto"/>
        <w:ind w:left="540"/>
        <w:jc w:val="thaiDistribute"/>
        <w:rPr>
          <w:rFonts w:asciiTheme="majorBidi" w:hAnsiTheme="majorBidi" w:cs="Angsana New"/>
          <w:spacing w:val="-4"/>
          <w:sz w:val="24"/>
          <w:szCs w:val="24"/>
        </w:rPr>
      </w:pPr>
    </w:p>
    <w:p w14:paraId="78CBC30F" w14:textId="6E7F2F0C" w:rsidR="00640FCA" w:rsidRDefault="0069320B" w:rsidP="00D73144">
      <w:pPr>
        <w:pStyle w:val="ListParagraph"/>
        <w:spacing w:line="240" w:lineRule="auto"/>
        <w:ind w:left="540"/>
        <w:jc w:val="thaiDistribute"/>
        <w:rPr>
          <w:rFonts w:asciiTheme="majorBidi" w:hAnsiTheme="majorBidi" w:cs="Angsana New"/>
          <w:spacing w:val="-4"/>
          <w:sz w:val="24"/>
          <w:szCs w:val="24"/>
        </w:rPr>
      </w:pPr>
      <w:r w:rsidRPr="0069320B">
        <w:rPr>
          <w:rFonts w:ascii="Angsana New" w:hAnsi="Angsana New" w:cs="Angsana New"/>
          <w:sz w:val="30"/>
          <w:szCs w:val="30"/>
          <w:cs/>
        </w:rPr>
        <w:t xml:space="preserve">การให้ความช่วยเหลือทางการเงินภายใต้การปรับโครงสร้างหนี้แบบเบ็ดเสร็จ มาตรการสีฟ้า (การให้ความช่วยเหลือรูปแบบที่ </w:t>
      </w:r>
      <w:r w:rsidR="000E71C4">
        <w:rPr>
          <w:rFonts w:ascii="Angsana New" w:hAnsi="Angsana New" w:cs="Angsana New"/>
          <w:sz w:val="30"/>
          <w:szCs w:val="30"/>
        </w:rPr>
        <w:t>1</w:t>
      </w:r>
      <w:r w:rsidRPr="0069320B">
        <w:rPr>
          <w:rFonts w:ascii="Angsana New" w:hAnsi="Angsana New" w:cs="Angsana New"/>
          <w:sz w:val="30"/>
          <w:szCs w:val="30"/>
          <w:cs/>
        </w:rPr>
        <w:t xml:space="preserve">) ของ ธปท.ได้สิ้นสุดลงเมื่อวันที่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69320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2566</w:t>
      </w:r>
      <w:r w:rsidRPr="0069320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69320B">
        <w:rPr>
          <w:rFonts w:ascii="Angsana New" w:hAnsi="Angsana New" w:cs="Angsana New"/>
          <w:sz w:val="30"/>
          <w:szCs w:val="30"/>
          <w:cs/>
        </w:rPr>
        <w:t>พิจารณาตั้งสำรองเพิ่มเติม (</w:t>
      </w:r>
      <w:r w:rsidRPr="0069320B">
        <w:rPr>
          <w:rFonts w:ascii="Angsana New" w:hAnsi="Angsana New" w:cs="Angsana New"/>
          <w:sz w:val="30"/>
          <w:szCs w:val="30"/>
        </w:rPr>
        <w:t xml:space="preserve">Management overlay) </w:t>
      </w:r>
      <w:r w:rsidRPr="0069320B">
        <w:rPr>
          <w:rFonts w:ascii="Angsana New" w:hAnsi="Angsana New" w:cs="Angsana New"/>
          <w:sz w:val="30"/>
          <w:szCs w:val="30"/>
          <w:cs/>
        </w:rPr>
        <w:t>เพื่อรองรับความไม่แน่นอนของเศรษฐกิจไทยและเศรษฐกิจโลกที่ชะลอลงแล้ว</w:t>
      </w:r>
    </w:p>
    <w:p w14:paraId="71D9EE81" w14:textId="77777777" w:rsidR="000675B5" w:rsidRDefault="000675B5" w:rsidP="00D73144">
      <w:pPr>
        <w:pStyle w:val="ListParagraph"/>
        <w:spacing w:line="240" w:lineRule="auto"/>
        <w:ind w:left="540"/>
        <w:jc w:val="thaiDistribute"/>
        <w:rPr>
          <w:rFonts w:asciiTheme="majorBidi" w:hAnsiTheme="majorBidi" w:cs="Angsana New"/>
          <w:spacing w:val="-4"/>
          <w:sz w:val="24"/>
          <w:szCs w:val="24"/>
        </w:rPr>
      </w:pPr>
    </w:p>
    <w:p w14:paraId="7574D107" w14:textId="6E59B692" w:rsidR="00A35081" w:rsidRPr="00401490" w:rsidRDefault="00401490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401490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ทรัพย์สินรอการขายสุทธิ</w:t>
      </w:r>
    </w:p>
    <w:p w14:paraId="6DEDC471" w14:textId="32C40A5A" w:rsidR="00A35081" w:rsidRPr="0044621F" w:rsidRDefault="00A35081" w:rsidP="00A35081">
      <w:pPr>
        <w:spacing w:after="0"/>
        <w:ind w:right="-28"/>
        <w:jc w:val="both"/>
        <w:outlineLvl w:val="0"/>
        <w:rPr>
          <w:rFonts w:asciiTheme="majorBidi" w:hAnsiTheme="majorBidi" w:cs="Angsana New"/>
          <w:spacing w:val="-4"/>
          <w:sz w:val="20"/>
          <w:szCs w:val="20"/>
        </w:rPr>
      </w:pP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11"/>
        <w:gridCol w:w="282"/>
        <w:gridCol w:w="1023"/>
        <w:gridCol w:w="238"/>
        <w:gridCol w:w="1024"/>
        <w:gridCol w:w="239"/>
        <w:gridCol w:w="1073"/>
      </w:tblGrid>
      <w:tr w:rsidR="00DE57FD" w:rsidRPr="000D1232" w14:paraId="45956E7B" w14:textId="77777777" w:rsidTr="00F22112">
        <w:trPr>
          <w:trHeight w:val="380"/>
        </w:trPr>
        <w:tc>
          <w:tcPr>
            <w:tcW w:w="4230" w:type="dxa"/>
            <w:shd w:val="clear" w:color="auto" w:fill="auto"/>
          </w:tcPr>
          <w:p w14:paraId="69C7514F" w14:textId="77777777" w:rsidR="00DE57FD" w:rsidRPr="000D1232" w:rsidRDefault="00DE57FD" w:rsidP="00F22112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90" w:type="dxa"/>
            <w:gridSpan w:val="7"/>
            <w:shd w:val="clear" w:color="auto" w:fill="auto"/>
          </w:tcPr>
          <w:p w14:paraId="1E873F55" w14:textId="77777777" w:rsidR="00DE57FD" w:rsidRPr="000D1232" w:rsidRDefault="00DE57FD" w:rsidP="00F22112">
            <w:pPr>
              <w:tabs>
                <w:tab w:val="left" w:pos="252"/>
                <w:tab w:val="left" w:pos="432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  <w:r w:rsidRPr="000D12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</w:tr>
      <w:tr w:rsidR="00DE57FD" w:rsidRPr="000D1232" w14:paraId="7D215DC7" w14:textId="77777777" w:rsidTr="00F22112">
        <w:trPr>
          <w:trHeight w:val="380"/>
        </w:trPr>
        <w:tc>
          <w:tcPr>
            <w:tcW w:w="4230" w:type="dxa"/>
            <w:shd w:val="clear" w:color="auto" w:fill="auto"/>
          </w:tcPr>
          <w:p w14:paraId="10BC2CEB" w14:textId="77777777" w:rsidR="00DE57FD" w:rsidRPr="000D1232" w:rsidRDefault="00DE57FD" w:rsidP="00DE57FD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4990" w:type="dxa"/>
            <w:gridSpan w:val="7"/>
            <w:shd w:val="clear" w:color="auto" w:fill="auto"/>
          </w:tcPr>
          <w:p w14:paraId="1E13EABF" w14:textId="443CC5A9" w:rsidR="00DE57FD" w:rsidRPr="00DE57FD" w:rsidRDefault="00DE57FD" w:rsidP="00DE57FD">
            <w:pPr>
              <w:tabs>
                <w:tab w:val="left" w:pos="252"/>
                <w:tab w:val="left" w:pos="432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</w:pPr>
            <w:r w:rsidRPr="00DE57FD">
              <w:rPr>
                <w:rFonts w:asciiTheme="majorBidi" w:eastAsia="Times New Roman" w:hAnsiTheme="majorBidi" w:cs="Angsana New" w:hint="cs"/>
                <w:color w:val="000000"/>
                <w:sz w:val="30"/>
                <w:szCs w:val="30"/>
                <w:cs/>
                <w:lang w:eastAsia="zh-CN"/>
              </w:rPr>
              <w:t>256</w:t>
            </w:r>
            <w:r w:rsidR="00893438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</w:tr>
      <w:tr w:rsidR="00DE57FD" w:rsidRPr="000D1232" w14:paraId="5BFCC175" w14:textId="77777777" w:rsidTr="00F22112">
        <w:trPr>
          <w:trHeight w:val="741"/>
        </w:trPr>
        <w:tc>
          <w:tcPr>
            <w:tcW w:w="4230" w:type="dxa"/>
            <w:shd w:val="clear" w:color="auto" w:fill="auto"/>
          </w:tcPr>
          <w:p w14:paraId="76DA08EC" w14:textId="77777777" w:rsidR="00DE57FD" w:rsidRPr="000D1232" w:rsidRDefault="00DE57FD" w:rsidP="00F22112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25953BAC" w14:textId="77777777" w:rsidR="00DE57FD" w:rsidRPr="000D1232" w:rsidRDefault="00DE57FD" w:rsidP="00F22112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ยอดต้น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91F0BBA" w14:textId="77777777" w:rsidR="00DE57FD" w:rsidRPr="000D1232" w:rsidRDefault="00DE57FD" w:rsidP="00F22112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711BB08" w14:textId="77777777" w:rsidR="00DE57FD" w:rsidRPr="000D1232" w:rsidRDefault="00DE57FD" w:rsidP="00F22112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เพิ่มขึ้น/</w:t>
            </w:r>
          </w:p>
          <w:p w14:paraId="2E41014B" w14:textId="77777777" w:rsidR="00DE57FD" w:rsidRPr="000D1232" w:rsidRDefault="00DE57FD" w:rsidP="00F22112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รับโอน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EDB567E" w14:textId="77777777" w:rsidR="00DE57FD" w:rsidRPr="000D1232" w:rsidRDefault="00DE57FD" w:rsidP="00F22112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F91D4C0" w14:textId="77777777" w:rsidR="00DE57FD" w:rsidRPr="000D1232" w:rsidRDefault="00DE57FD" w:rsidP="00F22112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จำหน่าย</w:t>
            </w: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/</w:t>
            </w:r>
          </w:p>
          <w:p w14:paraId="689B8D55" w14:textId="77777777" w:rsidR="00DE57FD" w:rsidRPr="000D1232" w:rsidRDefault="00DE57FD" w:rsidP="00F22112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โอนออก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289EFF0" w14:textId="77777777" w:rsidR="00DE57FD" w:rsidRPr="000D1232" w:rsidRDefault="00DE57FD" w:rsidP="00F22112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0C69FE7" w14:textId="77777777" w:rsidR="00DE57FD" w:rsidRDefault="00DE57FD" w:rsidP="00F22112">
            <w:pPr>
              <w:pStyle w:val="PlainText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ยอด</w:t>
            </w:r>
          </w:p>
          <w:p w14:paraId="0EF15955" w14:textId="77777777" w:rsidR="00DE57FD" w:rsidRPr="000D1232" w:rsidRDefault="00DE57FD" w:rsidP="00F22112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th-TH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ปลาย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DE57FD" w:rsidRPr="000D1232" w14:paraId="5ECCE3D5" w14:textId="77777777" w:rsidTr="00F22112">
        <w:trPr>
          <w:trHeight w:val="369"/>
        </w:trPr>
        <w:tc>
          <w:tcPr>
            <w:tcW w:w="4230" w:type="dxa"/>
            <w:shd w:val="clear" w:color="auto" w:fill="auto"/>
            <w:vAlign w:val="bottom"/>
          </w:tcPr>
          <w:p w14:paraId="0A968C75" w14:textId="77777777" w:rsidR="00DE57FD" w:rsidRPr="000D1232" w:rsidRDefault="00DE57FD" w:rsidP="00F22112">
            <w:pPr>
              <w:pStyle w:val="PlainText"/>
              <w:tabs>
                <w:tab w:val="left" w:pos="271"/>
                <w:tab w:val="left" w:pos="432"/>
              </w:tabs>
              <w:snapToGrid w:val="0"/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4990" w:type="dxa"/>
            <w:gridSpan w:val="7"/>
            <w:shd w:val="clear" w:color="auto" w:fill="auto"/>
          </w:tcPr>
          <w:p w14:paraId="4C972E02" w14:textId="77777777" w:rsidR="00DE57FD" w:rsidRPr="000D1232" w:rsidRDefault="00DE57FD" w:rsidP="00F22112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D12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E57FD" w:rsidRPr="000D1232" w14:paraId="578919E6" w14:textId="77777777" w:rsidTr="00F22112">
        <w:trPr>
          <w:trHeight w:val="369"/>
        </w:trPr>
        <w:tc>
          <w:tcPr>
            <w:tcW w:w="4230" w:type="dxa"/>
            <w:shd w:val="clear" w:color="auto" w:fill="auto"/>
            <w:vAlign w:val="bottom"/>
          </w:tcPr>
          <w:p w14:paraId="754D4BCD" w14:textId="77777777" w:rsidR="00DE57FD" w:rsidRPr="000D1232" w:rsidRDefault="00DE57FD" w:rsidP="00F22112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ทรัพย์สินที่ได้จากการชำระหนี้</w:t>
            </w:r>
          </w:p>
        </w:tc>
        <w:tc>
          <w:tcPr>
            <w:tcW w:w="1111" w:type="dxa"/>
            <w:shd w:val="clear" w:color="auto" w:fill="auto"/>
          </w:tcPr>
          <w:p w14:paraId="3161E71E" w14:textId="77777777" w:rsidR="00DE57FD" w:rsidRPr="000D1232" w:rsidRDefault="00DE57FD" w:rsidP="00F22112">
            <w:pPr>
              <w:tabs>
                <w:tab w:val="decimal" w:pos="889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13EC3641" w14:textId="77777777" w:rsidR="00DE57FD" w:rsidRPr="000D1232" w:rsidRDefault="00DE57FD" w:rsidP="00F22112">
            <w:pPr>
              <w:pStyle w:val="PlainText"/>
              <w:tabs>
                <w:tab w:val="left" w:pos="271"/>
                <w:tab w:val="left" w:pos="432"/>
              </w:tabs>
              <w:snapToGrid w:val="0"/>
              <w:ind w:left="72"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7EA129C" w14:textId="77777777" w:rsidR="00DE57FD" w:rsidRPr="000D1232" w:rsidRDefault="00DE57FD" w:rsidP="00F22112">
            <w:pPr>
              <w:tabs>
                <w:tab w:val="decimal" w:pos="808"/>
              </w:tabs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9D8D0F4" w14:textId="77777777" w:rsidR="00DE57FD" w:rsidRPr="000D1232" w:rsidRDefault="00DE57FD" w:rsidP="00F22112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DD4D1CC" w14:textId="77777777" w:rsidR="00DE57FD" w:rsidRPr="000D1232" w:rsidRDefault="00DE57FD" w:rsidP="00F22112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8813894" w14:textId="77777777" w:rsidR="00DE57FD" w:rsidRPr="000D1232" w:rsidRDefault="00DE57FD" w:rsidP="00F22112">
            <w:pPr>
              <w:tabs>
                <w:tab w:val="decimal" w:pos="792"/>
              </w:tabs>
              <w:snapToGrid w:val="0"/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0646BD1" w14:textId="77777777" w:rsidR="00DE57FD" w:rsidRPr="000D1232" w:rsidRDefault="00DE57FD" w:rsidP="00F22112">
            <w:pPr>
              <w:tabs>
                <w:tab w:val="decimal" w:pos="889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14EA" w:rsidRPr="000D1232" w14:paraId="5BA53435" w14:textId="77777777">
        <w:trPr>
          <w:trHeight w:val="369"/>
        </w:trPr>
        <w:tc>
          <w:tcPr>
            <w:tcW w:w="4230" w:type="dxa"/>
            <w:shd w:val="clear" w:color="auto" w:fill="auto"/>
            <w:vAlign w:val="bottom"/>
          </w:tcPr>
          <w:p w14:paraId="41B378D4" w14:textId="77777777" w:rsidR="009014EA" w:rsidRPr="000D1232" w:rsidRDefault="009014EA" w:rsidP="009014EA">
            <w:pPr>
              <w:pStyle w:val="PlainText"/>
              <w:tabs>
                <w:tab w:val="left" w:pos="25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อสังหาริมทรัพย์</w:t>
            </w:r>
          </w:p>
        </w:tc>
        <w:tc>
          <w:tcPr>
            <w:tcW w:w="1111" w:type="dxa"/>
            <w:shd w:val="clear" w:color="auto" w:fill="auto"/>
          </w:tcPr>
          <w:p w14:paraId="1D2F228D" w14:textId="561E9F9C" w:rsidR="009014EA" w:rsidRPr="009014EA" w:rsidRDefault="009014EA" w:rsidP="009014EA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14EA">
              <w:rPr>
                <w:rFonts w:asciiTheme="majorBidi" w:hAnsiTheme="majorBidi" w:cstheme="majorBidi"/>
                <w:sz w:val="30"/>
                <w:szCs w:val="30"/>
              </w:rPr>
              <w:t>24,8</w:t>
            </w:r>
            <w:r w:rsidR="008229BB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  <w:tc>
          <w:tcPr>
            <w:tcW w:w="282" w:type="dxa"/>
            <w:shd w:val="clear" w:color="auto" w:fill="auto"/>
          </w:tcPr>
          <w:p w14:paraId="344D4447" w14:textId="77777777" w:rsidR="009014EA" w:rsidRPr="009014EA" w:rsidRDefault="009014EA" w:rsidP="009014EA">
            <w:pPr>
              <w:pStyle w:val="Footer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shd w:val="clear" w:color="auto" w:fill="auto"/>
          </w:tcPr>
          <w:p w14:paraId="13413575" w14:textId="351B77A2" w:rsidR="009014EA" w:rsidRPr="009014EA" w:rsidRDefault="009014EA" w:rsidP="009014EA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14EA">
              <w:rPr>
                <w:rFonts w:asciiTheme="majorBidi" w:hAnsiTheme="majorBidi" w:cstheme="majorBidi"/>
                <w:sz w:val="30"/>
                <w:szCs w:val="30"/>
              </w:rPr>
              <w:t>4,260</w:t>
            </w:r>
          </w:p>
        </w:tc>
        <w:tc>
          <w:tcPr>
            <w:tcW w:w="238" w:type="dxa"/>
            <w:shd w:val="clear" w:color="auto" w:fill="auto"/>
          </w:tcPr>
          <w:p w14:paraId="47AC7EED" w14:textId="77777777" w:rsidR="009014EA" w:rsidRPr="009014EA" w:rsidRDefault="009014EA" w:rsidP="009014EA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3F8E377E" w14:textId="79C941C3" w:rsidR="009014EA" w:rsidRPr="009014EA" w:rsidRDefault="009014EA" w:rsidP="009014EA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14EA">
              <w:rPr>
                <w:rFonts w:asciiTheme="majorBidi" w:hAnsiTheme="majorBidi" w:cstheme="majorBidi"/>
                <w:sz w:val="30"/>
                <w:szCs w:val="30"/>
              </w:rPr>
              <w:t>(1,767)</w:t>
            </w:r>
          </w:p>
        </w:tc>
        <w:tc>
          <w:tcPr>
            <w:tcW w:w="239" w:type="dxa"/>
            <w:shd w:val="clear" w:color="auto" w:fill="auto"/>
          </w:tcPr>
          <w:p w14:paraId="4DF3BE1B" w14:textId="77777777" w:rsidR="009014EA" w:rsidRPr="009014EA" w:rsidRDefault="009014EA" w:rsidP="009014EA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shd w:val="clear" w:color="auto" w:fill="auto"/>
          </w:tcPr>
          <w:p w14:paraId="1AD0E9C7" w14:textId="7FDECFAE" w:rsidR="009014EA" w:rsidRPr="009014EA" w:rsidRDefault="009014EA" w:rsidP="009014EA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9014EA">
              <w:rPr>
                <w:rFonts w:asciiTheme="majorBidi" w:hAnsiTheme="majorBidi" w:cstheme="majorBidi"/>
                <w:sz w:val="30"/>
                <w:szCs w:val="30"/>
              </w:rPr>
              <w:t>27,3</w:t>
            </w:r>
            <w:r w:rsidR="008350C5">
              <w:rPr>
                <w:rFonts w:asciiTheme="majorBidi" w:hAnsiTheme="majorBidi" w:cstheme="majorBidi"/>
                <w:sz w:val="30"/>
                <w:szCs w:val="30"/>
              </w:rPr>
              <w:t>02</w:t>
            </w:r>
          </w:p>
        </w:tc>
      </w:tr>
      <w:tr w:rsidR="009014EA" w:rsidRPr="000D1232" w14:paraId="67A392EC" w14:textId="77777777">
        <w:trPr>
          <w:trHeight w:val="369"/>
        </w:trPr>
        <w:tc>
          <w:tcPr>
            <w:tcW w:w="4230" w:type="dxa"/>
            <w:shd w:val="clear" w:color="auto" w:fill="auto"/>
            <w:vAlign w:val="bottom"/>
          </w:tcPr>
          <w:p w14:paraId="6BD0C8F1" w14:textId="77777777" w:rsidR="009014EA" w:rsidRPr="000D1232" w:rsidRDefault="009014EA" w:rsidP="009014EA">
            <w:pPr>
              <w:pStyle w:val="PlainText"/>
              <w:tabs>
                <w:tab w:val="left" w:pos="25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สังหาริมทรัพย์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</w:tcPr>
          <w:p w14:paraId="43B9B0C6" w14:textId="723C55DC" w:rsidR="009014EA" w:rsidRPr="009014EA" w:rsidRDefault="009014EA" w:rsidP="009014EA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14EA">
              <w:rPr>
                <w:rFonts w:asciiTheme="majorBidi" w:hAnsiTheme="majorBidi" w:cstheme="majorBidi"/>
                <w:sz w:val="30"/>
                <w:szCs w:val="30"/>
              </w:rPr>
              <w:t>865</w:t>
            </w:r>
          </w:p>
        </w:tc>
        <w:tc>
          <w:tcPr>
            <w:tcW w:w="282" w:type="dxa"/>
            <w:shd w:val="clear" w:color="auto" w:fill="auto"/>
          </w:tcPr>
          <w:p w14:paraId="45BF7312" w14:textId="77777777" w:rsidR="009014EA" w:rsidRPr="009014EA" w:rsidRDefault="009014EA" w:rsidP="009014EA">
            <w:pPr>
              <w:pStyle w:val="Footer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</w:tcPr>
          <w:p w14:paraId="5CAE5CE4" w14:textId="0FB6D60E" w:rsidR="009014EA" w:rsidRPr="009014EA" w:rsidRDefault="009014EA" w:rsidP="009014EA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14EA">
              <w:rPr>
                <w:rFonts w:asciiTheme="majorBidi" w:hAnsiTheme="majorBidi" w:cstheme="majorBidi"/>
                <w:sz w:val="30"/>
                <w:szCs w:val="30"/>
              </w:rPr>
              <w:t>3,871</w:t>
            </w:r>
          </w:p>
        </w:tc>
        <w:tc>
          <w:tcPr>
            <w:tcW w:w="238" w:type="dxa"/>
            <w:shd w:val="clear" w:color="auto" w:fill="auto"/>
          </w:tcPr>
          <w:p w14:paraId="282E917D" w14:textId="77777777" w:rsidR="009014EA" w:rsidRPr="009014EA" w:rsidRDefault="009014EA" w:rsidP="009014EA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  <w:shd w:val="clear" w:color="auto" w:fill="auto"/>
          </w:tcPr>
          <w:p w14:paraId="1D902927" w14:textId="743E97BF" w:rsidR="009014EA" w:rsidRPr="009014EA" w:rsidRDefault="009014EA" w:rsidP="009014EA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14EA">
              <w:rPr>
                <w:rFonts w:asciiTheme="majorBidi" w:hAnsiTheme="majorBidi" w:cstheme="majorBidi"/>
                <w:sz w:val="30"/>
                <w:szCs w:val="30"/>
              </w:rPr>
              <w:t>(4,331)</w:t>
            </w:r>
          </w:p>
        </w:tc>
        <w:tc>
          <w:tcPr>
            <w:tcW w:w="239" w:type="dxa"/>
            <w:shd w:val="clear" w:color="auto" w:fill="auto"/>
          </w:tcPr>
          <w:p w14:paraId="3E876E3F" w14:textId="77777777" w:rsidR="009014EA" w:rsidRPr="009014EA" w:rsidRDefault="009014EA" w:rsidP="009014EA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</w:tcPr>
          <w:p w14:paraId="6C9D3FC0" w14:textId="2050713A" w:rsidR="009014EA" w:rsidRPr="009014EA" w:rsidRDefault="009014EA" w:rsidP="009014EA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9014EA">
              <w:rPr>
                <w:rFonts w:asciiTheme="majorBidi" w:hAnsiTheme="majorBidi" w:cstheme="majorBidi"/>
                <w:sz w:val="30"/>
                <w:szCs w:val="30"/>
              </w:rPr>
              <w:t>405</w:t>
            </w:r>
          </w:p>
        </w:tc>
      </w:tr>
      <w:tr w:rsidR="009014EA" w:rsidRPr="000D1232" w14:paraId="3011160C" w14:textId="77777777">
        <w:trPr>
          <w:trHeight w:val="390"/>
        </w:trPr>
        <w:tc>
          <w:tcPr>
            <w:tcW w:w="4230" w:type="dxa"/>
            <w:shd w:val="clear" w:color="auto" w:fill="auto"/>
            <w:vAlign w:val="bottom"/>
          </w:tcPr>
          <w:p w14:paraId="0948506A" w14:textId="77777777" w:rsidR="009014EA" w:rsidRPr="000D1232" w:rsidRDefault="009014EA" w:rsidP="009014EA">
            <w:pPr>
              <w:pStyle w:val="PlainText"/>
              <w:tabs>
                <w:tab w:val="left" w:pos="25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  <w:t>รวม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</w:tcPr>
          <w:p w14:paraId="36419C78" w14:textId="21D25B98" w:rsidR="009014EA" w:rsidRPr="009014EA" w:rsidRDefault="009014EA" w:rsidP="009014EA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14EA">
              <w:rPr>
                <w:rFonts w:asciiTheme="majorBidi" w:hAnsiTheme="majorBidi" w:cstheme="majorBidi"/>
                <w:sz w:val="30"/>
                <w:szCs w:val="30"/>
              </w:rPr>
              <w:t>25,</w:t>
            </w:r>
            <w:r w:rsidR="008229BB">
              <w:rPr>
                <w:rFonts w:asciiTheme="majorBidi" w:hAnsiTheme="majorBidi" w:cstheme="majorBidi"/>
                <w:sz w:val="30"/>
                <w:szCs w:val="30"/>
              </w:rPr>
              <w:t>674</w:t>
            </w:r>
          </w:p>
        </w:tc>
        <w:tc>
          <w:tcPr>
            <w:tcW w:w="282" w:type="dxa"/>
            <w:shd w:val="clear" w:color="auto" w:fill="auto"/>
          </w:tcPr>
          <w:p w14:paraId="0E1C76A5" w14:textId="77777777" w:rsidR="009014EA" w:rsidRPr="009014EA" w:rsidRDefault="009014EA" w:rsidP="009014EA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spacing w:line="240" w:lineRule="auto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</w:tcPr>
          <w:p w14:paraId="7500639E" w14:textId="30D353D8" w:rsidR="009014EA" w:rsidRPr="009014EA" w:rsidRDefault="009014EA" w:rsidP="009014EA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14EA">
              <w:rPr>
                <w:rFonts w:asciiTheme="majorBidi" w:hAnsiTheme="majorBidi" w:cstheme="majorBidi"/>
                <w:sz w:val="30"/>
                <w:szCs w:val="30"/>
              </w:rPr>
              <w:t>8,131</w:t>
            </w:r>
          </w:p>
        </w:tc>
        <w:tc>
          <w:tcPr>
            <w:tcW w:w="238" w:type="dxa"/>
            <w:shd w:val="clear" w:color="auto" w:fill="auto"/>
          </w:tcPr>
          <w:p w14:paraId="2AFA8FC6" w14:textId="77777777" w:rsidR="009014EA" w:rsidRPr="009014EA" w:rsidRDefault="009014EA" w:rsidP="009014EA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000000"/>
            </w:tcBorders>
            <w:shd w:val="clear" w:color="auto" w:fill="auto"/>
          </w:tcPr>
          <w:p w14:paraId="696A5DA4" w14:textId="364442FC" w:rsidR="009014EA" w:rsidRPr="009014EA" w:rsidRDefault="009014EA" w:rsidP="009014EA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14EA">
              <w:rPr>
                <w:rFonts w:asciiTheme="majorBidi" w:hAnsiTheme="majorBidi" w:cstheme="majorBidi"/>
                <w:sz w:val="30"/>
                <w:szCs w:val="30"/>
              </w:rPr>
              <w:t>(6,098)</w:t>
            </w:r>
          </w:p>
        </w:tc>
        <w:tc>
          <w:tcPr>
            <w:tcW w:w="239" w:type="dxa"/>
            <w:shd w:val="clear" w:color="auto" w:fill="auto"/>
          </w:tcPr>
          <w:p w14:paraId="30975E0E" w14:textId="77777777" w:rsidR="009014EA" w:rsidRPr="009014EA" w:rsidRDefault="009014EA" w:rsidP="009014EA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</w:tcBorders>
            <w:shd w:val="clear" w:color="auto" w:fill="auto"/>
          </w:tcPr>
          <w:p w14:paraId="3A001421" w14:textId="4701E0B8" w:rsidR="009014EA" w:rsidRPr="009014EA" w:rsidRDefault="009014EA" w:rsidP="009014EA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9014EA">
              <w:rPr>
                <w:rFonts w:asciiTheme="majorBidi" w:hAnsiTheme="majorBidi" w:cstheme="majorBidi"/>
                <w:sz w:val="30"/>
                <w:szCs w:val="30"/>
              </w:rPr>
              <w:t>27,7</w:t>
            </w:r>
            <w:r w:rsidR="008350C5"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</w:tr>
      <w:tr w:rsidR="009014EA" w:rsidRPr="000D1232" w14:paraId="29383AA7" w14:textId="77777777">
        <w:trPr>
          <w:trHeight w:val="390"/>
        </w:trPr>
        <w:tc>
          <w:tcPr>
            <w:tcW w:w="4230" w:type="dxa"/>
            <w:shd w:val="clear" w:color="auto" w:fill="auto"/>
            <w:vAlign w:val="bottom"/>
          </w:tcPr>
          <w:p w14:paraId="1A879EF5" w14:textId="77777777" w:rsidR="009014EA" w:rsidRPr="000D1232" w:rsidRDefault="009014EA" w:rsidP="009014EA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อื่น ๆ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</w:tcPr>
          <w:p w14:paraId="5FE9D340" w14:textId="7B349764" w:rsidR="009014EA" w:rsidRPr="009014EA" w:rsidRDefault="009014EA" w:rsidP="009014EA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14EA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8350C5">
              <w:rPr>
                <w:rFonts w:asciiTheme="majorBidi" w:hAnsiTheme="majorBidi" w:cstheme="majorBidi"/>
                <w:sz w:val="30"/>
                <w:szCs w:val="30"/>
              </w:rPr>
              <w:t>572</w:t>
            </w:r>
          </w:p>
        </w:tc>
        <w:tc>
          <w:tcPr>
            <w:tcW w:w="282" w:type="dxa"/>
            <w:shd w:val="clear" w:color="auto" w:fill="auto"/>
          </w:tcPr>
          <w:p w14:paraId="285A2B92" w14:textId="77777777" w:rsidR="009014EA" w:rsidRPr="009014EA" w:rsidRDefault="009014EA" w:rsidP="009014EA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spacing w:line="240" w:lineRule="auto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</w:tcPr>
          <w:p w14:paraId="26465A68" w14:textId="33676393" w:rsidR="009014EA" w:rsidRPr="009014EA" w:rsidRDefault="009014EA" w:rsidP="009014EA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14EA">
              <w:rPr>
                <w:rFonts w:asciiTheme="majorBidi" w:hAnsiTheme="majorBidi" w:cstheme="majorBidi"/>
                <w:sz w:val="30"/>
                <w:szCs w:val="30"/>
              </w:rPr>
              <w:t>819</w:t>
            </w:r>
          </w:p>
        </w:tc>
        <w:tc>
          <w:tcPr>
            <w:tcW w:w="238" w:type="dxa"/>
            <w:shd w:val="clear" w:color="auto" w:fill="auto"/>
          </w:tcPr>
          <w:p w14:paraId="7406FD81" w14:textId="77777777" w:rsidR="009014EA" w:rsidRPr="009014EA" w:rsidRDefault="009014EA" w:rsidP="009014EA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  <w:shd w:val="clear" w:color="auto" w:fill="auto"/>
          </w:tcPr>
          <w:p w14:paraId="4B3820C5" w14:textId="2063C596" w:rsidR="009014EA" w:rsidRPr="009014EA" w:rsidRDefault="009014EA" w:rsidP="009014EA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14EA">
              <w:rPr>
                <w:rFonts w:asciiTheme="majorBidi" w:hAnsiTheme="majorBidi" w:cstheme="majorBidi"/>
                <w:sz w:val="30"/>
                <w:szCs w:val="30"/>
              </w:rPr>
              <w:t>(419)</w:t>
            </w:r>
          </w:p>
        </w:tc>
        <w:tc>
          <w:tcPr>
            <w:tcW w:w="239" w:type="dxa"/>
            <w:shd w:val="clear" w:color="auto" w:fill="auto"/>
          </w:tcPr>
          <w:p w14:paraId="434DF66A" w14:textId="77777777" w:rsidR="009014EA" w:rsidRPr="009014EA" w:rsidRDefault="009014EA" w:rsidP="009014EA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</w:tcPr>
          <w:p w14:paraId="20F319F9" w14:textId="16C7B358" w:rsidR="009014EA" w:rsidRPr="009014EA" w:rsidRDefault="009014EA" w:rsidP="009014EA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9014EA">
              <w:rPr>
                <w:rFonts w:asciiTheme="majorBidi" w:hAnsiTheme="majorBidi" w:cstheme="majorBidi"/>
                <w:sz w:val="30"/>
                <w:szCs w:val="30"/>
              </w:rPr>
              <w:t>2,1</w:t>
            </w:r>
            <w:r w:rsidR="00553B92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9014EA" w:rsidRPr="000D1232" w14:paraId="2093E7AB" w14:textId="77777777">
        <w:trPr>
          <w:trHeight w:val="390"/>
        </w:trPr>
        <w:tc>
          <w:tcPr>
            <w:tcW w:w="4230" w:type="dxa"/>
            <w:shd w:val="clear" w:color="auto" w:fill="auto"/>
            <w:vAlign w:val="bottom"/>
          </w:tcPr>
          <w:p w14:paraId="6D2EE04C" w14:textId="77777777" w:rsidR="009014EA" w:rsidRPr="000D1232" w:rsidRDefault="009014EA" w:rsidP="009014EA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รวมทรัพย์สินรอการขาย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</w:tcPr>
          <w:p w14:paraId="3A5FB653" w14:textId="44A41CC7" w:rsidR="009014EA" w:rsidRPr="009014EA" w:rsidRDefault="009014EA" w:rsidP="009014EA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14EA">
              <w:rPr>
                <w:rFonts w:asciiTheme="majorBidi" w:hAnsiTheme="majorBidi" w:cstheme="majorBidi"/>
                <w:sz w:val="30"/>
                <w:szCs w:val="30"/>
              </w:rPr>
              <w:t>27,426</w:t>
            </w:r>
          </w:p>
        </w:tc>
        <w:tc>
          <w:tcPr>
            <w:tcW w:w="282" w:type="dxa"/>
            <w:shd w:val="clear" w:color="auto" w:fill="auto"/>
          </w:tcPr>
          <w:p w14:paraId="04E26B98" w14:textId="77777777" w:rsidR="009014EA" w:rsidRPr="009014EA" w:rsidRDefault="009014EA" w:rsidP="009014EA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spacing w:line="240" w:lineRule="auto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</w:tcPr>
          <w:p w14:paraId="7D4646BC" w14:textId="66F0E252" w:rsidR="009014EA" w:rsidRPr="009014EA" w:rsidRDefault="009014EA" w:rsidP="009014EA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14EA">
              <w:rPr>
                <w:rFonts w:asciiTheme="majorBidi" w:hAnsiTheme="majorBidi" w:cstheme="majorBidi"/>
                <w:sz w:val="30"/>
                <w:szCs w:val="30"/>
              </w:rPr>
              <w:t>8,950</w:t>
            </w:r>
          </w:p>
        </w:tc>
        <w:tc>
          <w:tcPr>
            <w:tcW w:w="238" w:type="dxa"/>
            <w:shd w:val="clear" w:color="auto" w:fill="auto"/>
          </w:tcPr>
          <w:p w14:paraId="0C14940F" w14:textId="77777777" w:rsidR="009014EA" w:rsidRPr="009014EA" w:rsidRDefault="009014EA" w:rsidP="009014EA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000000"/>
            </w:tcBorders>
            <w:shd w:val="clear" w:color="auto" w:fill="auto"/>
          </w:tcPr>
          <w:p w14:paraId="0C80BD5F" w14:textId="4227506F" w:rsidR="009014EA" w:rsidRPr="009014EA" w:rsidRDefault="009014EA" w:rsidP="009014EA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14EA">
              <w:rPr>
                <w:rFonts w:asciiTheme="majorBidi" w:hAnsiTheme="majorBidi" w:cstheme="majorBidi"/>
                <w:sz w:val="30"/>
                <w:szCs w:val="30"/>
              </w:rPr>
              <w:t>(6,517)</w:t>
            </w:r>
          </w:p>
        </w:tc>
        <w:tc>
          <w:tcPr>
            <w:tcW w:w="239" w:type="dxa"/>
            <w:shd w:val="clear" w:color="auto" w:fill="auto"/>
          </w:tcPr>
          <w:p w14:paraId="41EDA8A6" w14:textId="77777777" w:rsidR="009014EA" w:rsidRPr="009014EA" w:rsidRDefault="009014EA" w:rsidP="009014EA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</w:tcBorders>
            <w:shd w:val="clear" w:color="auto" w:fill="auto"/>
          </w:tcPr>
          <w:p w14:paraId="556BB88D" w14:textId="79459AB2" w:rsidR="009014EA" w:rsidRPr="009014EA" w:rsidRDefault="009014EA" w:rsidP="009014EA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9014EA">
              <w:rPr>
                <w:rFonts w:asciiTheme="majorBidi" w:hAnsiTheme="majorBidi" w:cstheme="majorBidi"/>
                <w:sz w:val="30"/>
                <w:szCs w:val="30"/>
              </w:rPr>
              <w:t>29,859</w:t>
            </w:r>
          </w:p>
        </w:tc>
      </w:tr>
      <w:tr w:rsidR="009014EA" w:rsidRPr="000D1232" w14:paraId="4E6A8A3A" w14:textId="77777777">
        <w:trPr>
          <w:trHeight w:val="369"/>
        </w:trPr>
        <w:tc>
          <w:tcPr>
            <w:tcW w:w="4230" w:type="dxa"/>
            <w:shd w:val="clear" w:color="auto" w:fill="auto"/>
            <w:vAlign w:val="bottom"/>
          </w:tcPr>
          <w:p w14:paraId="652B5AEB" w14:textId="77777777" w:rsidR="009014EA" w:rsidRPr="000D1232" w:rsidRDefault="009014EA" w:rsidP="009014EA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</w:tcPr>
          <w:p w14:paraId="4B4BD45E" w14:textId="7E4C9FD6" w:rsidR="009014EA" w:rsidRPr="009014EA" w:rsidRDefault="009014EA" w:rsidP="009014EA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14EA">
              <w:rPr>
                <w:rFonts w:asciiTheme="majorBidi" w:hAnsiTheme="majorBidi" w:cstheme="majorBidi"/>
                <w:sz w:val="30"/>
                <w:szCs w:val="30"/>
              </w:rPr>
              <w:t>(1,495)</w:t>
            </w:r>
          </w:p>
        </w:tc>
        <w:tc>
          <w:tcPr>
            <w:tcW w:w="282" w:type="dxa"/>
            <w:shd w:val="clear" w:color="auto" w:fill="auto"/>
          </w:tcPr>
          <w:p w14:paraId="371F02AD" w14:textId="77777777" w:rsidR="009014EA" w:rsidRPr="009014EA" w:rsidRDefault="009014EA" w:rsidP="009014EA">
            <w:pPr>
              <w:pStyle w:val="BodyText"/>
              <w:tabs>
                <w:tab w:val="decimal" w:pos="797"/>
                <w:tab w:val="decimal" w:pos="864"/>
              </w:tabs>
              <w:snapToGrid w:val="0"/>
              <w:ind w:left="-108"/>
              <w:rPr>
                <w:rFonts w:asciiTheme="majorBidi" w:hAnsiTheme="majorBidi" w:cstheme="majorBidi"/>
                <w:color w:val="auto"/>
                <w:spacing w:val="4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</w:tcPr>
          <w:p w14:paraId="3BB6693C" w14:textId="5C9CDAA3" w:rsidR="009014EA" w:rsidRPr="009014EA" w:rsidRDefault="009014EA" w:rsidP="009014EA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14EA">
              <w:rPr>
                <w:rFonts w:asciiTheme="majorBidi" w:hAnsiTheme="majorBidi" w:cstheme="majorBidi"/>
                <w:sz w:val="30"/>
                <w:szCs w:val="30"/>
              </w:rPr>
              <w:t>(339)</w:t>
            </w:r>
          </w:p>
        </w:tc>
        <w:tc>
          <w:tcPr>
            <w:tcW w:w="238" w:type="dxa"/>
            <w:shd w:val="clear" w:color="auto" w:fill="auto"/>
          </w:tcPr>
          <w:p w14:paraId="5FEFFA16" w14:textId="77777777" w:rsidR="009014EA" w:rsidRPr="009014EA" w:rsidRDefault="009014EA" w:rsidP="009014EA">
            <w:pPr>
              <w:pStyle w:val="PlainText"/>
              <w:tabs>
                <w:tab w:val="decimal" w:pos="806"/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  <w:shd w:val="clear" w:color="auto" w:fill="auto"/>
          </w:tcPr>
          <w:p w14:paraId="145A0F49" w14:textId="087C8FD6" w:rsidR="009014EA" w:rsidRPr="009014EA" w:rsidRDefault="009014EA" w:rsidP="009014EA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14EA"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239" w:type="dxa"/>
            <w:shd w:val="clear" w:color="auto" w:fill="auto"/>
          </w:tcPr>
          <w:p w14:paraId="5E092F92" w14:textId="77777777" w:rsidR="009014EA" w:rsidRPr="009014EA" w:rsidRDefault="009014EA" w:rsidP="009014EA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</w:tcPr>
          <w:p w14:paraId="2172DBE4" w14:textId="2DA6B872" w:rsidR="009014EA" w:rsidRPr="009014EA" w:rsidRDefault="009014EA" w:rsidP="009014EA">
            <w:pPr>
              <w:tabs>
                <w:tab w:val="decimal" w:pos="704"/>
              </w:tabs>
              <w:snapToGrid w:val="0"/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14EA">
              <w:rPr>
                <w:rFonts w:asciiTheme="majorBidi" w:hAnsiTheme="majorBidi" w:cstheme="majorBidi"/>
                <w:sz w:val="30"/>
                <w:szCs w:val="30"/>
              </w:rPr>
              <w:t>(1,643)</w:t>
            </w:r>
          </w:p>
        </w:tc>
      </w:tr>
      <w:tr w:rsidR="009014EA" w:rsidRPr="000D1232" w14:paraId="45405358" w14:textId="77777777">
        <w:trPr>
          <w:trHeight w:val="390"/>
        </w:trPr>
        <w:tc>
          <w:tcPr>
            <w:tcW w:w="4230" w:type="dxa"/>
            <w:shd w:val="clear" w:color="auto" w:fill="auto"/>
            <w:vAlign w:val="bottom"/>
          </w:tcPr>
          <w:p w14:paraId="6845A916" w14:textId="77777777" w:rsidR="009014EA" w:rsidRPr="000D1232" w:rsidRDefault="009014EA" w:rsidP="009014EA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รวมทรัพย์สินรอการขายสุทธิ</w:t>
            </w:r>
          </w:p>
        </w:tc>
        <w:tc>
          <w:tcPr>
            <w:tcW w:w="111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3749EE9" w14:textId="6FFEADA0" w:rsidR="009014EA" w:rsidRPr="009014EA" w:rsidRDefault="009014EA" w:rsidP="009014EA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14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25,931</w:t>
            </w:r>
          </w:p>
        </w:tc>
        <w:tc>
          <w:tcPr>
            <w:tcW w:w="282" w:type="dxa"/>
            <w:shd w:val="clear" w:color="auto" w:fill="auto"/>
          </w:tcPr>
          <w:p w14:paraId="3C013C64" w14:textId="77777777" w:rsidR="009014EA" w:rsidRPr="009014EA" w:rsidRDefault="009014EA" w:rsidP="009014EA">
            <w:pPr>
              <w:pStyle w:val="BodyText"/>
              <w:tabs>
                <w:tab w:val="decimal" w:pos="797"/>
                <w:tab w:val="decimal" w:pos="864"/>
              </w:tabs>
              <w:snapToGrid w:val="0"/>
              <w:ind w:left="-108"/>
              <w:rPr>
                <w:rFonts w:asciiTheme="majorBidi" w:hAnsiTheme="majorBidi" w:cstheme="majorBidi"/>
                <w:b/>
                <w:bCs/>
                <w:color w:val="auto"/>
                <w:spacing w:val="4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676A9D0" w14:textId="1857C684" w:rsidR="009014EA" w:rsidRPr="009014EA" w:rsidRDefault="009014EA" w:rsidP="009014EA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14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8,611</w:t>
            </w:r>
          </w:p>
        </w:tc>
        <w:tc>
          <w:tcPr>
            <w:tcW w:w="238" w:type="dxa"/>
            <w:shd w:val="clear" w:color="auto" w:fill="auto"/>
          </w:tcPr>
          <w:p w14:paraId="615D501A" w14:textId="77777777" w:rsidR="009014EA" w:rsidRPr="009014EA" w:rsidRDefault="009014EA" w:rsidP="009014EA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3D6D07B" w14:textId="7A67854D" w:rsidR="009014EA" w:rsidRPr="009014EA" w:rsidRDefault="009014EA" w:rsidP="009014EA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14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(6,326)</w:t>
            </w:r>
          </w:p>
        </w:tc>
        <w:tc>
          <w:tcPr>
            <w:tcW w:w="239" w:type="dxa"/>
            <w:shd w:val="clear" w:color="auto" w:fill="auto"/>
          </w:tcPr>
          <w:p w14:paraId="7308F31F" w14:textId="77777777" w:rsidR="009014EA" w:rsidRPr="009014EA" w:rsidRDefault="009014EA" w:rsidP="009014EA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963D071" w14:textId="7071C285" w:rsidR="009014EA" w:rsidRPr="009014EA" w:rsidRDefault="009014EA" w:rsidP="009014EA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14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28,216</w:t>
            </w:r>
          </w:p>
        </w:tc>
      </w:tr>
    </w:tbl>
    <w:p w14:paraId="25CDF89C" w14:textId="77777777" w:rsidR="00DE57FD" w:rsidRPr="0044621F" w:rsidRDefault="00DE57FD" w:rsidP="00A35081">
      <w:pPr>
        <w:spacing w:after="0"/>
        <w:ind w:right="-28"/>
        <w:jc w:val="both"/>
        <w:outlineLvl w:val="0"/>
        <w:rPr>
          <w:rFonts w:asciiTheme="majorBidi" w:hAnsiTheme="majorBidi" w:cs="Angsana New"/>
          <w:spacing w:val="-4"/>
          <w:sz w:val="20"/>
          <w:szCs w:val="20"/>
        </w:rPr>
      </w:pPr>
    </w:p>
    <w:p w14:paraId="4DA92B07" w14:textId="77777777" w:rsidR="00CE2E66" w:rsidRDefault="00CE2E66">
      <w:pPr>
        <w:rPr>
          <w:rFonts w:asciiTheme="majorBidi" w:hAnsiTheme="majorBidi" w:cs="Angsana New"/>
          <w:spacing w:val="-4"/>
          <w:sz w:val="20"/>
          <w:szCs w:val="20"/>
        </w:rPr>
      </w:pPr>
      <w:r>
        <w:rPr>
          <w:rFonts w:asciiTheme="majorBidi" w:hAnsiTheme="majorBidi" w:cs="Angsana New"/>
          <w:spacing w:val="-4"/>
          <w:sz w:val="20"/>
          <w:szCs w:val="20"/>
        </w:rPr>
        <w:br w:type="page"/>
      </w: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11"/>
        <w:gridCol w:w="282"/>
        <w:gridCol w:w="1023"/>
        <w:gridCol w:w="238"/>
        <w:gridCol w:w="1024"/>
        <w:gridCol w:w="239"/>
        <w:gridCol w:w="1073"/>
      </w:tblGrid>
      <w:tr w:rsidR="00893438" w:rsidRPr="000D1232" w14:paraId="440DA934" w14:textId="77777777">
        <w:trPr>
          <w:trHeight w:val="380"/>
        </w:trPr>
        <w:tc>
          <w:tcPr>
            <w:tcW w:w="4230" w:type="dxa"/>
            <w:shd w:val="clear" w:color="auto" w:fill="auto"/>
          </w:tcPr>
          <w:p w14:paraId="34A3E164" w14:textId="77777777" w:rsidR="00893438" w:rsidRPr="000D1232" w:rsidRDefault="00893438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90" w:type="dxa"/>
            <w:gridSpan w:val="7"/>
            <w:shd w:val="clear" w:color="auto" w:fill="auto"/>
          </w:tcPr>
          <w:p w14:paraId="0E0A8143" w14:textId="77777777" w:rsidR="00893438" w:rsidRPr="000D1232" w:rsidRDefault="00893438">
            <w:pPr>
              <w:tabs>
                <w:tab w:val="left" w:pos="252"/>
                <w:tab w:val="left" w:pos="432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  <w:r w:rsidRPr="000D12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</w:tr>
      <w:tr w:rsidR="00893438" w:rsidRPr="000D1232" w14:paraId="2AE3B09D" w14:textId="77777777">
        <w:trPr>
          <w:trHeight w:val="380"/>
        </w:trPr>
        <w:tc>
          <w:tcPr>
            <w:tcW w:w="4230" w:type="dxa"/>
            <w:shd w:val="clear" w:color="auto" w:fill="auto"/>
          </w:tcPr>
          <w:p w14:paraId="5B20FCC4" w14:textId="77777777" w:rsidR="00893438" w:rsidRPr="000D1232" w:rsidRDefault="00893438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4990" w:type="dxa"/>
            <w:gridSpan w:val="7"/>
            <w:shd w:val="clear" w:color="auto" w:fill="auto"/>
          </w:tcPr>
          <w:p w14:paraId="1B8DD2FB" w14:textId="77777777" w:rsidR="00893438" w:rsidRPr="00DE57FD" w:rsidRDefault="00893438">
            <w:pPr>
              <w:tabs>
                <w:tab w:val="left" w:pos="252"/>
                <w:tab w:val="left" w:pos="432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</w:pPr>
            <w:r w:rsidRPr="00DE57FD">
              <w:rPr>
                <w:rFonts w:asciiTheme="majorBidi" w:eastAsia="Times New Roman" w:hAnsiTheme="majorBidi" w:cs="Angsana New" w:hint="cs"/>
                <w:color w:val="000000"/>
                <w:sz w:val="30"/>
                <w:szCs w:val="30"/>
                <w:cs/>
                <w:lang w:eastAsia="zh-CN"/>
              </w:rPr>
              <w:t>256</w:t>
            </w:r>
            <w:r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lang w:eastAsia="zh-CN"/>
              </w:rPr>
              <w:t>6</w:t>
            </w:r>
          </w:p>
        </w:tc>
      </w:tr>
      <w:tr w:rsidR="00893438" w:rsidRPr="000D1232" w14:paraId="74712AA6" w14:textId="77777777">
        <w:trPr>
          <w:trHeight w:val="741"/>
        </w:trPr>
        <w:tc>
          <w:tcPr>
            <w:tcW w:w="4230" w:type="dxa"/>
            <w:shd w:val="clear" w:color="auto" w:fill="auto"/>
          </w:tcPr>
          <w:p w14:paraId="7BFB512C" w14:textId="77777777" w:rsidR="00893438" w:rsidRPr="000D1232" w:rsidRDefault="00893438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7365F287" w14:textId="77777777" w:rsidR="00893438" w:rsidRPr="000D1232" w:rsidRDefault="00893438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ยอดต้น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9161477" w14:textId="77777777" w:rsidR="00893438" w:rsidRPr="000D1232" w:rsidRDefault="00893438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F1BD09A" w14:textId="77777777" w:rsidR="00893438" w:rsidRPr="000D1232" w:rsidRDefault="00893438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เพิ่มขึ้น/</w:t>
            </w:r>
          </w:p>
          <w:p w14:paraId="791E86B3" w14:textId="77777777" w:rsidR="00893438" w:rsidRPr="000D1232" w:rsidRDefault="00893438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รับโอน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3226A4E" w14:textId="77777777" w:rsidR="00893438" w:rsidRPr="000D1232" w:rsidRDefault="00893438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A54EDC0" w14:textId="77777777" w:rsidR="00893438" w:rsidRPr="000D1232" w:rsidRDefault="00893438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จำหน่าย</w:t>
            </w: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/</w:t>
            </w:r>
          </w:p>
          <w:p w14:paraId="2731E087" w14:textId="77777777" w:rsidR="00893438" w:rsidRPr="000D1232" w:rsidRDefault="00893438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โอนออก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7F6599" w14:textId="77777777" w:rsidR="00893438" w:rsidRPr="000D1232" w:rsidRDefault="00893438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5696E29" w14:textId="77777777" w:rsidR="00893438" w:rsidRDefault="00893438">
            <w:pPr>
              <w:pStyle w:val="PlainText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ยอด</w:t>
            </w:r>
          </w:p>
          <w:p w14:paraId="08B3CAA1" w14:textId="77777777" w:rsidR="00893438" w:rsidRPr="000D1232" w:rsidRDefault="00893438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th-TH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ปลาย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893438" w:rsidRPr="000D1232" w14:paraId="2B20D2AE" w14:textId="77777777">
        <w:trPr>
          <w:trHeight w:val="369"/>
        </w:trPr>
        <w:tc>
          <w:tcPr>
            <w:tcW w:w="4230" w:type="dxa"/>
            <w:shd w:val="clear" w:color="auto" w:fill="auto"/>
            <w:vAlign w:val="bottom"/>
          </w:tcPr>
          <w:p w14:paraId="347E09EE" w14:textId="77777777" w:rsidR="00893438" w:rsidRPr="000D1232" w:rsidRDefault="00893438">
            <w:pPr>
              <w:pStyle w:val="PlainText"/>
              <w:tabs>
                <w:tab w:val="left" w:pos="271"/>
                <w:tab w:val="left" w:pos="432"/>
              </w:tabs>
              <w:snapToGrid w:val="0"/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4990" w:type="dxa"/>
            <w:gridSpan w:val="7"/>
            <w:shd w:val="clear" w:color="auto" w:fill="auto"/>
          </w:tcPr>
          <w:p w14:paraId="624FD164" w14:textId="77777777" w:rsidR="00893438" w:rsidRPr="000D1232" w:rsidRDefault="00893438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D12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93438" w:rsidRPr="000D1232" w14:paraId="6A39A06D" w14:textId="77777777">
        <w:trPr>
          <w:trHeight w:val="369"/>
        </w:trPr>
        <w:tc>
          <w:tcPr>
            <w:tcW w:w="4230" w:type="dxa"/>
            <w:shd w:val="clear" w:color="auto" w:fill="auto"/>
            <w:vAlign w:val="bottom"/>
          </w:tcPr>
          <w:p w14:paraId="253F1F86" w14:textId="77777777" w:rsidR="00893438" w:rsidRPr="000D1232" w:rsidRDefault="00893438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ทรัพย์สินที่ได้จากการชำระหนี้</w:t>
            </w:r>
          </w:p>
        </w:tc>
        <w:tc>
          <w:tcPr>
            <w:tcW w:w="1111" w:type="dxa"/>
            <w:shd w:val="clear" w:color="auto" w:fill="auto"/>
          </w:tcPr>
          <w:p w14:paraId="01A92802" w14:textId="77777777" w:rsidR="00893438" w:rsidRPr="000D1232" w:rsidRDefault="00893438">
            <w:pPr>
              <w:tabs>
                <w:tab w:val="decimal" w:pos="889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51707D69" w14:textId="77777777" w:rsidR="00893438" w:rsidRPr="000D1232" w:rsidRDefault="00893438">
            <w:pPr>
              <w:pStyle w:val="PlainText"/>
              <w:tabs>
                <w:tab w:val="left" w:pos="271"/>
                <w:tab w:val="left" w:pos="432"/>
              </w:tabs>
              <w:snapToGrid w:val="0"/>
              <w:ind w:left="72"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388172F" w14:textId="77777777" w:rsidR="00893438" w:rsidRPr="000D1232" w:rsidRDefault="00893438">
            <w:pPr>
              <w:tabs>
                <w:tab w:val="decimal" w:pos="808"/>
              </w:tabs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6EE5CE8" w14:textId="77777777" w:rsidR="00893438" w:rsidRPr="000D1232" w:rsidRDefault="00893438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16F33A2" w14:textId="77777777" w:rsidR="00893438" w:rsidRPr="000D1232" w:rsidRDefault="00893438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21C915D" w14:textId="77777777" w:rsidR="00893438" w:rsidRPr="000D1232" w:rsidRDefault="00893438">
            <w:pPr>
              <w:tabs>
                <w:tab w:val="decimal" w:pos="792"/>
              </w:tabs>
              <w:snapToGrid w:val="0"/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D016982" w14:textId="77777777" w:rsidR="00893438" w:rsidRPr="000D1232" w:rsidRDefault="00893438">
            <w:pPr>
              <w:tabs>
                <w:tab w:val="decimal" w:pos="889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3438" w:rsidRPr="000D1232" w14:paraId="1119E030" w14:textId="77777777">
        <w:trPr>
          <w:trHeight w:val="369"/>
        </w:trPr>
        <w:tc>
          <w:tcPr>
            <w:tcW w:w="4230" w:type="dxa"/>
            <w:shd w:val="clear" w:color="auto" w:fill="auto"/>
            <w:vAlign w:val="bottom"/>
          </w:tcPr>
          <w:p w14:paraId="3FCC6DB5" w14:textId="77777777" w:rsidR="00893438" w:rsidRPr="000D1232" w:rsidRDefault="00893438">
            <w:pPr>
              <w:pStyle w:val="PlainText"/>
              <w:tabs>
                <w:tab w:val="left" w:pos="25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อสังหาริมทรัพย์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2099991D" w14:textId="617DA440" w:rsidR="00893438" w:rsidRPr="00890997" w:rsidRDefault="00893438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B13EB">
              <w:rPr>
                <w:rFonts w:asciiTheme="majorBidi" w:hAnsiTheme="majorBidi" w:cstheme="majorBidi"/>
                <w:sz w:val="30"/>
                <w:szCs w:val="30"/>
              </w:rPr>
              <w:t>21,5</w:t>
            </w:r>
            <w:r w:rsidR="000A571A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F93B7A4" w14:textId="77777777" w:rsidR="00893438" w:rsidRPr="00890997" w:rsidRDefault="00893438">
            <w:pPr>
              <w:pStyle w:val="Footer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0F8DAB5" w14:textId="77777777" w:rsidR="00893438" w:rsidRPr="00890997" w:rsidRDefault="00893438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E7379">
              <w:rPr>
                <w:rFonts w:asciiTheme="majorBidi" w:hAnsiTheme="majorBidi" w:cstheme="majorBidi"/>
                <w:sz w:val="30"/>
                <w:szCs w:val="30"/>
              </w:rPr>
              <w:t>5,400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5EB1A37" w14:textId="77777777" w:rsidR="00893438" w:rsidRPr="00890997" w:rsidRDefault="00893438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75955E5" w14:textId="77777777" w:rsidR="00893438" w:rsidRPr="00890997" w:rsidRDefault="00893438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E7379">
              <w:rPr>
                <w:rFonts w:asciiTheme="majorBidi" w:hAnsiTheme="majorBidi" w:cstheme="majorBidi"/>
                <w:sz w:val="30"/>
                <w:szCs w:val="30"/>
              </w:rPr>
              <w:t>(2,157)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9410896" w14:textId="77777777" w:rsidR="00893438" w:rsidRPr="00890997" w:rsidRDefault="00893438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EF32687" w14:textId="66D89078" w:rsidR="00893438" w:rsidRPr="00890997" w:rsidRDefault="00893438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FE7379">
              <w:rPr>
                <w:rFonts w:asciiTheme="majorBidi" w:hAnsiTheme="majorBidi" w:cstheme="majorBidi"/>
                <w:sz w:val="30"/>
                <w:szCs w:val="30"/>
              </w:rPr>
              <w:t>24,8</w:t>
            </w:r>
            <w:r w:rsidR="000A571A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</w:tr>
      <w:tr w:rsidR="00893438" w:rsidRPr="000D1232" w14:paraId="16C58BEA" w14:textId="77777777">
        <w:trPr>
          <w:trHeight w:val="369"/>
        </w:trPr>
        <w:tc>
          <w:tcPr>
            <w:tcW w:w="4230" w:type="dxa"/>
            <w:shd w:val="clear" w:color="auto" w:fill="auto"/>
            <w:vAlign w:val="bottom"/>
          </w:tcPr>
          <w:p w14:paraId="28BA4E6E" w14:textId="77777777" w:rsidR="00893438" w:rsidRPr="000D1232" w:rsidRDefault="00893438">
            <w:pPr>
              <w:pStyle w:val="PlainText"/>
              <w:tabs>
                <w:tab w:val="left" w:pos="25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สังหาริมทรัพย์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5FA642" w14:textId="77777777" w:rsidR="00893438" w:rsidRPr="00ED5D80" w:rsidRDefault="00893438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5D80">
              <w:rPr>
                <w:rFonts w:asciiTheme="majorBidi" w:hAnsiTheme="majorBidi" w:cstheme="majorBidi"/>
                <w:sz w:val="30"/>
                <w:szCs w:val="30"/>
              </w:rPr>
              <w:t>748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679F2B8" w14:textId="77777777" w:rsidR="00893438" w:rsidRPr="00ED5D80" w:rsidRDefault="00893438">
            <w:pPr>
              <w:pStyle w:val="Footer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612DED" w14:textId="77777777" w:rsidR="00893438" w:rsidRPr="00ED5D80" w:rsidRDefault="00893438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5D80">
              <w:rPr>
                <w:rFonts w:asciiTheme="majorBidi" w:hAnsiTheme="majorBidi" w:cstheme="majorBidi"/>
                <w:sz w:val="30"/>
                <w:szCs w:val="30"/>
              </w:rPr>
              <w:t>5,040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E2B8F9A" w14:textId="77777777" w:rsidR="00893438" w:rsidRPr="00ED5D80" w:rsidRDefault="00893438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830CAC2" w14:textId="77777777" w:rsidR="00893438" w:rsidRPr="00ED5D80" w:rsidRDefault="00893438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5D80">
              <w:rPr>
                <w:rFonts w:asciiTheme="majorBidi" w:hAnsiTheme="majorBidi" w:cstheme="majorBidi"/>
                <w:sz w:val="30"/>
                <w:szCs w:val="30"/>
              </w:rPr>
              <w:t>(4,923)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2DF36B6" w14:textId="77777777" w:rsidR="00893438" w:rsidRPr="00ED5D80" w:rsidRDefault="00893438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842D3D6" w14:textId="77777777" w:rsidR="00893438" w:rsidRPr="00ED5D80" w:rsidRDefault="00893438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ED5D80">
              <w:rPr>
                <w:rFonts w:asciiTheme="majorBidi" w:hAnsiTheme="majorBidi" w:cstheme="majorBidi"/>
                <w:sz w:val="30"/>
                <w:szCs w:val="30"/>
              </w:rPr>
              <w:t>865</w:t>
            </w:r>
          </w:p>
        </w:tc>
      </w:tr>
      <w:tr w:rsidR="00893438" w:rsidRPr="000D1232" w14:paraId="10A89953" w14:textId="77777777">
        <w:trPr>
          <w:trHeight w:val="390"/>
        </w:trPr>
        <w:tc>
          <w:tcPr>
            <w:tcW w:w="4230" w:type="dxa"/>
            <w:shd w:val="clear" w:color="auto" w:fill="auto"/>
            <w:vAlign w:val="bottom"/>
          </w:tcPr>
          <w:p w14:paraId="33955B50" w14:textId="77777777" w:rsidR="00893438" w:rsidRPr="000D1232" w:rsidRDefault="00893438">
            <w:pPr>
              <w:pStyle w:val="PlainText"/>
              <w:tabs>
                <w:tab w:val="left" w:pos="25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  <w:t>รวม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3DCD499" w14:textId="3E4F1A1F" w:rsidR="00893438" w:rsidRPr="00890997" w:rsidRDefault="00893438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B13EB">
              <w:rPr>
                <w:rFonts w:asciiTheme="majorBidi" w:hAnsiTheme="majorBidi" w:cstheme="majorBidi"/>
                <w:sz w:val="30"/>
                <w:szCs w:val="30"/>
              </w:rPr>
              <w:t>22,3</w:t>
            </w:r>
            <w:r w:rsidR="000A571A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9D49E77" w14:textId="77777777" w:rsidR="00893438" w:rsidRPr="00890997" w:rsidRDefault="00893438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spacing w:line="240" w:lineRule="auto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CD00D80" w14:textId="77777777" w:rsidR="00893438" w:rsidRPr="00890997" w:rsidRDefault="00893438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E7379">
              <w:rPr>
                <w:rFonts w:asciiTheme="majorBidi" w:hAnsiTheme="majorBidi" w:cstheme="majorBidi"/>
                <w:sz w:val="30"/>
                <w:szCs w:val="30"/>
              </w:rPr>
              <w:t>10,440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4A2D246" w14:textId="77777777" w:rsidR="00893438" w:rsidRPr="00890997" w:rsidRDefault="00893438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5699B21" w14:textId="77777777" w:rsidR="00893438" w:rsidRPr="00890997" w:rsidRDefault="00893438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E7379">
              <w:rPr>
                <w:rFonts w:asciiTheme="majorBidi" w:hAnsiTheme="majorBidi" w:cstheme="majorBidi"/>
                <w:sz w:val="30"/>
                <w:szCs w:val="30"/>
              </w:rPr>
              <w:t>(7,080)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70F058" w14:textId="77777777" w:rsidR="00893438" w:rsidRPr="00890997" w:rsidRDefault="00893438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C13203" w14:textId="19B71458" w:rsidR="00893438" w:rsidRPr="00890997" w:rsidRDefault="00893438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FE7379">
              <w:rPr>
                <w:rFonts w:asciiTheme="majorBidi" w:hAnsiTheme="majorBidi" w:cstheme="majorBidi"/>
                <w:sz w:val="30"/>
                <w:szCs w:val="30"/>
              </w:rPr>
              <w:t>25,</w:t>
            </w:r>
            <w:r w:rsidR="000A571A">
              <w:rPr>
                <w:rFonts w:asciiTheme="majorBidi" w:hAnsiTheme="majorBidi" w:cstheme="majorBidi"/>
                <w:sz w:val="30"/>
                <w:szCs w:val="30"/>
              </w:rPr>
              <w:t>674</w:t>
            </w:r>
          </w:p>
        </w:tc>
      </w:tr>
      <w:tr w:rsidR="00893438" w:rsidRPr="000D1232" w14:paraId="6ECF5519" w14:textId="77777777">
        <w:trPr>
          <w:trHeight w:val="390"/>
        </w:trPr>
        <w:tc>
          <w:tcPr>
            <w:tcW w:w="4230" w:type="dxa"/>
            <w:shd w:val="clear" w:color="auto" w:fill="auto"/>
            <w:vAlign w:val="bottom"/>
          </w:tcPr>
          <w:p w14:paraId="2F0EBEC6" w14:textId="77777777" w:rsidR="00893438" w:rsidRPr="000D1232" w:rsidRDefault="00893438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อื่น ๆ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3B97F8E" w14:textId="28FECCF1" w:rsidR="00893438" w:rsidRPr="00890997" w:rsidRDefault="00893438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B13EB">
              <w:rPr>
                <w:rFonts w:asciiTheme="majorBidi" w:hAnsiTheme="majorBidi" w:cstheme="majorBidi"/>
                <w:sz w:val="30"/>
                <w:szCs w:val="30"/>
              </w:rPr>
              <w:t>1,6</w:t>
            </w:r>
            <w:r w:rsidR="000A571A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E5F4B51" w14:textId="77777777" w:rsidR="00893438" w:rsidRPr="00890997" w:rsidRDefault="00893438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spacing w:line="240" w:lineRule="auto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8D94F60" w14:textId="77777777" w:rsidR="00893438" w:rsidRPr="00890997" w:rsidRDefault="00893438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E7379">
              <w:rPr>
                <w:rFonts w:asciiTheme="majorBidi" w:hAnsiTheme="majorBidi" w:cstheme="majorBidi"/>
                <w:sz w:val="30"/>
                <w:szCs w:val="30"/>
              </w:rPr>
              <w:t>472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3C6CD66" w14:textId="77777777" w:rsidR="00893438" w:rsidRPr="00890997" w:rsidRDefault="00893438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CC28C62" w14:textId="77777777" w:rsidR="00893438" w:rsidRPr="00890997" w:rsidRDefault="00893438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E7379">
              <w:rPr>
                <w:rFonts w:asciiTheme="majorBidi" w:hAnsiTheme="majorBidi" w:cstheme="majorBidi"/>
                <w:sz w:val="30"/>
                <w:szCs w:val="30"/>
              </w:rPr>
              <w:t>(370)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E906CA2" w14:textId="77777777" w:rsidR="00893438" w:rsidRPr="00890997" w:rsidRDefault="00893438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5A4654E" w14:textId="199EA929" w:rsidR="00893438" w:rsidRPr="00890997" w:rsidRDefault="00893438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FE7379">
              <w:rPr>
                <w:rFonts w:asciiTheme="majorBidi" w:hAnsiTheme="majorBidi" w:cstheme="majorBidi"/>
                <w:sz w:val="30"/>
                <w:szCs w:val="30"/>
              </w:rPr>
              <w:t>1,7</w:t>
            </w:r>
            <w:r w:rsidR="000A571A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893438" w:rsidRPr="000D1232" w14:paraId="3D324E24" w14:textId="77777777">
        <w:trPr>
          <w:trHeight w:val="390"/>
        </w:trPr>
        <w:tc>
          <w:tcPr>
            <w:tcW w:w="4230" w:type="dxa"/>
            <w:shd w:val="clear" w:color="auto" w:fill="auto"/>
            <w:vAlign w:val="bottom"/>
          </w:tcPr>
          <w:p w14:paraId="23009246" w14:textId="77777777" w:rsidR="00893438" w:rsidRPr="000D1232" w:rsidRDefault="00893438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รวมทรัพย์สินรอการขาย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7F85A60" w14:textId="77777777" w:rsidR="00893438" w:rsidRPr="00890997" w:rsidRDefault="00893438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B13EB">
              <w:rPr>
                <w:rFonts w:asciiTheme="majorBidi" w:hAnsiTheme="majorBidi" w:cstheme="majorBidi"/>
                <w:sz w:val="30"/>
                <w:szCs w:val="30"/>
              </w:rPr>
              <w:t>23,96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DAFF1A3" w14:textId="77777777" w:rsidR="00893438" w:rsidRPr="00890997" w:rsidRDefault="00893438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spacing w:line="240" w:lineRule="auto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1D5CF1C" w14:textId="77777777" w:rsidR="00893438" w:rsidRPr="00890997" w:rsidRDefault="00893438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E7379">
              <w:rPr>
                <w:rFonts w:asciiTheme="majorBidi" w:hAnsiTheme="majorBidi" w:cstheme="majorBidi"/>
                <w:sz w:val="30"/>
                <w:szCs w:val="30"/>
              </w:rPr>
              <w:t>10,912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277374C" w14:textId="77777777" w:rsidR="00893438" w:rsidRPr="00890997" w:rsidRDefault="00893438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2911515" w14:textId="77777777" w:rsidR="00893438" w:rsidRPr="00890997" w:rsidRDefault="00893438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E7379">
              <w:rPr>
                <w:rFonts w:asciiTheme="majorBidi" w:hAnsiTheme="majorBidi" w:cstheme="majorBidi"/>
                <w:sz w:val="30"/>
                <w:szCs w:val="30"/>
              </w:rPr>
              <w:t>(7,450)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2E2A27E" w14:textId="77777777" w:rsidR="00893438" w:rsidRPr="00890997" w:rsidRDefault="00893438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B8089C5" w14:textId="77777777" w:rsidR="00893438" w:rsidRPr="00890997" w:rsidRDefault="00893438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FE7379">
              <w:rPr>
                <w:rFonts w:asciiTheme="majorBidi" w:hAnsiTheme="majorBidi" w:cstheme="majorBidi"/>
                <w:sz w:val="30"/>
                <w:szCs w:val="30"/>
              </w:rPr>
              <w:t>27,42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93438" w:rsidRPr="000D1232" w14:paraId="60EEA021" w14:textId="77777777">
        <w:trPr>
          <w:trHeight w:val="369"/>
        </w:trPr>
        <w:tc>
          <w:tcPr>
            <w:tcW w:w="4230" w:type="dxa"/>
            <w:shd w:val="clear" w:color="auto" w:fill="auto"/>
            <w:vAlign w:val="bottom"/>
          </w:tcPr>
          <w:p w14:paraId="4DEC936B" w14:textId="77777777" w:rsidR="00893438" w:rsidRPr="000D1232" w:rsidRDefault="00893438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7E04FA2" w14:textId="77777777" w:rsidR="00893438" w:rsidRPr="00890997" w:rsidRDefault="00893438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B13EB">
              <w:rPr>
                <w:rFonts w:asciiTheme="majorBidi" w:hAnsiTheme="majorBidi" w:cstheme="majorBidi"/>
                <w:sz w:val="30"/>
                <w:szCs w:val="30"/>
              </w:rPr>
              <w:t>(1,52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B13E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35BB293" w14:textId="77777777" w:rsidR="00893438" w:rsidRPr="00890997" w:rsidRDefault="00893438">
            <w:pPr>
              <w:pStyle w:val="BodyText"/>
              <w:tabs>
                <w:tab w:val="decimal" w:pos="797"/>
                <w:tab w:val="decimal" w:pos="864"/>
              </w:tabs>
              <w:snapToGrid w:val="0"/>
              <w:ind w:left="-108"/>
              <w:rPr>
                <w:rFonts w:asciiTheme="majorBidi" w:hAnsiTheme="majorBidi" w:cstheme="majorBidi"/>
                <w:color w:val="auto"/>
                <w:spacing w:val="4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FDE7823" w14:textId="77777777" w:rsidR="00893438" w:rsidRPr="00890997" w:rsidRDefault="00893438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E7379">
              <w:rPr>
                <w:rFonts w:asciiTheme="majorBidi" w:hAnsiTheme="majorBidi" w:cstheme="majorBidi"/>
                <w:sz w:val="30"/>
                <w:szCs w:val="30"/>
              </w:rPr>
              <w:t>(216)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4B39C2D" w14:textId="77777777" w:rsidR="00893438" w:rsidRPr="00890997" w:rsidRDefault="00893438">
            <w:pPr>
              <w:pStyle w:val="PlainText"/>
              <w:tabs>
                <w:tab w:val="decimal" w:pos="806"/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97B2C6E" w14:textId="77777777" w:rsidR="00893438" w:rsidRPr="00890997" w:rsidRDefault="00893438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E7379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564801C" w14:textId="77777777" w:rsidR="00893438" w:rsidRPr="00890997" w:rsidRDefault="00893438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B93674B" w14:textId="77777777" w:rsidR="00893438" w:rsidRPr="00890997" w:rsidRDefault="00893438">
            <w:pPr>
              <w:tabs>
                <w:tab w:val="decimal" w:pos="704"/>
              </w:tabs>
              <w:snapToGrid w:val="0"/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379">
              <w:rPr>
                <w:rFonts w:asciiTheme="majorBidi" w:hAnsiTheme="majorBidi" w:cstheme="majorBidi"/>
                <w:sz w:val="30"/>
                <w:szCs w:val="30"/>
              </w:rPr>
              <w:t>(1,49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E73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93438" w:rsidRPr="000D1232" w14:paraId="5BDA8442" w14:textId="77777777">
        <w:trPr>
          <w:trHeight w:val="390"/>
        </w:trPr>
        <w:tc>
          <w:tcPr>
            <w:tcW w:w="4230" w:type="dxa"/>
            <w:shd w:val="clear" w:color="auto" w:fill="auto"/>
            <w:vAlign w:val="bottom"/>
          </w:tcPr>
          <w:p w14:paraId="3D8203CE" w14:textId="77777777" w:rsidR="00893438" w:rsidRPr="000D1232" w:rsidRDefault="00893438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รวมทรัพย์สินรอการขายสุทธิ</w:t>
            </w:r>
          </w:p>
        </w:tc>
        <w:tc>
          <w:tcPr>
            <w:tcW w:w="111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FD8CC4E" w14:textId="77777777" w:rsidR="00893438" w:rsidRPr="00890997" w:rsidRDefault="00893438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13E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22</w:t>
            </w:r>
            <w:r w:rsidRPr="00BB13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B13E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44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B229756" w14:textId="77777777" w:rsidR="00893438" w:rsidRPr="00890997" w:rsidRDefault="00893438">
            <w:pPr>
              <w:pStyle w:val="BodyText"/>
              <w:tabs>
                <w:tab w:val="decimal" w:pos="797"/>
                <w:tab w:val="decimal" w:pos="864"/>
              </w:tabs>
              <w:snapToGrid w:val="0"/>
              <w:ind w:left="-108"/>
              <w:rPr>
                <w:rFonts w:asciiTheme="majorBidi" w:hAnsiTheme="majorBidi" w:cstheme="majorBidi"/>
                <w:b/>
                <w:bCs/>
                <w:color w:val="auto"/>
                <w:spacing w:val="4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914B79F" w14:textId="77777777" w:rsidR="00893438" w:rsidRPr="00890997" w:rsidRDefault="00893438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73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10,696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AD558DB" w14:textId="77777777" w:rsidR="00893438" w:rsidRPr="00890997" w:rsidRDefault="00893438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5BE9A68" w14:textId="77777777" w:rsidR="00893438" w:rsidRPr="00890997" w:rsidRDefault="00893438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73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(7,20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FE73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C366140" w14:textId="77777777" w:rsidR="00893438" w:rsidRPr="00890997" w:rsidRDefault="00893438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D3D8315" w14:textId="77777777" w:rsidR="00893438" w:rsidRPr="00890997" w:rsidRDefault="00893438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737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25</w:t>
            </w:r>
            <w:r w:rsidRPr="00FE73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E737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931</w:t>
            </w:r>
          </w:p>
        </w:tc>
      </w:tr>
    </w:tbl>
    <w:p w14:paraId="3A94F02A" w14:textId="6E067A79" w:rsidR="00A35081" w:rsidRDefault="00A35081" w:rsidP="00DE57FD">
      <w:pPr>
        <w:rPr>
          <w:rFonts w:asciiTheme="majorBidi" w:hAnsiTheme="majorBidi" w:cs="Angsana New"/>
          <w:spacing w:val="-4"/>
          <w:sz w:val="24"/>
          <w:szCs w:val="24"/>
          <w:cs/>
        </w:rPr>
      </w:pPr>
    </w:p>
    <w:p w14:paraId="0C4DC684" w14:textId="424615AB" w:rsidR="00C8604E" w:rsidRDefault="00C8604E" w:rsidP="003142F0">
      <w:pPr>
        <w:spacing w:after="0"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15047">
        <w:rPr>
          <w:rFonts w:asciiTheme="majorBidi" w:hAnsiTheme="majorBidi" w:cstheme="majorBidi"/>
          <w:sz w:val="30"/>
          <w:szCs w:val="30"/>
          <w:cs/>
        </w:rPr>
        <w:t>สำหรับ</w:t>
      </w:r>
      <w:r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C15047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>
        <w:rPr>
          <w:rFonts w:asciiTheme="majorBidi" w:hAnsiTheme="majorBidi" w:cstheme="majorBidi" w:hint="cs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C15047">
        <w:rPr>
          <w:rFonts w:asciiTheme="majorBidi" w:hAnsiTheme="majorBidi" w:cstheme="majorBidi"/>
          <w:sz w:val="30"/>
          <w:szCs w:val="30"/>
        </w:rPr>
        <w:t>256</w:t>
      </w:r>
      <w:r w:rsidR="00893438">
        <w:rPr>
          <w:rFonts w:asciiTheme="majorBidi" w:hAnsiTheme="majorBidi" w:cstheme="majorBidi"/>
          <w:sz w:val="30"/>
          <w:szCs w:val="30"/>
        </w:rPr>
        <w:t>7</w:t>
      </w:r>
      <w:r w:rsidRPr="00C15047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C15047">
        <w:rPr>
          <w:rFonts w:asciiTheme="majorBidi" w:hAnsiTheme="majorBidi" w:cstheme="majorBidi" w:hint="cs"/>
          <w:sz w:val="30"/>
          <w:szCs w:val="30"/>
          <w:cs/>
        </w:rPr>
        <w:t>รับรู้กำไร</w:t>
      </w:r>
      <w:r w:rsidR="00B40C92">
        <w:rPr>
          <w:rFonts w:asciiTheme="majorBidi" w:hAnsiTheme="majorBidi" w:cstheme="majorBidi" w:hint="cs"/>
          <w:sz w:val="30"/>
          <w:szCs w:val="30"/>
          <w:cs/>
        </w:rPr>
        <w:t>สุทธิ</w:t>
      </w:r>
      <w:r w:rsidRPr="00C15047">
        <w:rPr>
          <w:rFonts w:asciiTheme="majorBidi" w:hAnsiTheme="majorBidi" w:cstheme="majorBidi" w:hint="cs"/>
          <w:sz w:val="30"/>
          <w:szCs w:val="30"/>
          <w:cs/>
        </w:rPr>
        <w:t>จากการขายทรัพย์สินรอการขายในงบกำไรขาดทุนและกำไรขาดทุนเบ็ดเสร็จอื่นรวม</w:t>
      </w:r>
      <w:r w:rsidRPr="00C15047">
        <w:rPr>
          <w:rFonts w:asciiTheme="majorBidi" w:hAnsiTheme="majorBidi" w:cstheme="majorBidi"/>
          <w:sz w:val="30"/>
          <w:szCs w:val="30"/>
          <w:cs/>
        </w:rPr>
        <w:t xml:space="preserve">เป็นจำนวน </w:t>
      </w:r>
      <w:r w:rsidR="009014EA" w:rsidRPr="009014EA">
        <w:rPr>
          <w:rFonts w:asciiTheme="majorBidi" w:hAnsiTheme="majorBidi" w:cstheme="majorBidi"/>
          <w:sz w:val="30"/>
          <w:szCs w:val="30"/>
        </w:rPr>
        <w:t>688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C1504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C150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15047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7E6956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893438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C15047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142F0" w:rsidRPr="003142F0">
        <w:rPr>
          <w:rFonts w:asciiTheme="majorBidi" w:hAnsiTheme="majorBidi" w:cs="Angsana New"/>
          <w:i/>
          <w:iCs/>
          <w:sz w:val="30"/>
          <w:szCs w:val="30"/>
          <w:cs/>
        </w:rPr>
        <w:t>กลุ่มบริษัทรับรู้กำไร</w:t>
      </w:r>
      <w:r w:rsidR="00B40C92">
        <w:rPr>
          <w:rFonts w:asciiTheme="majorBidi" w:hAnsiTheme="majorBidi" w:cs="Angsana New" w:hint="cs"/>
          <w:i/>
          <w:iCs/>
          <w:sz w:val="30"/>
          <w:szCs w:val="30"/>
          <w:cs/>
        </w:rPr>
        <w:t>สุทธิ</w:t>
      </w:r>
      <w:r w:rsidR="003142F0" w:rsidRPr="003142F0">
        <w:rPr>
          <w:rFonts w:asciiTheme="majorBidi" w:hAnsiTheme="majorBidi" w:cs="Angsana New"/>
          <w:i/>
          <w:iCs/>
          <w:sz w:val="30"/>
          <w:szCs w:val="30"/>
          <w:cs/>
        </w:rPr>
        <w:t>จากการขายทรัพย์สินรอการขายในงบกำไรขาดทุนและกำไรขาดทุนเบ็ดเสร็จอื</w:t>
      </w:r>
      <w:r w:rsidR="007C7F0E">
        <w:rPr>
          <w:rFonts w:ascii="Angsana New" w:eastAsia="Angsana New" w:hAnsi="Angsana New" w:cs="Angsana New" w:hint="cs"/>
          <w:i/>
          <w:iCs/>
          <w:sz w:val="30"/>
          <w:szCs w:val="30"/>
          <w:cs/>
        </w:rPr>
        <w:t>่</w:t>
      </w:r>
      <w:r w:rsidR="003142F0" w:rsidRPr="003142F0">
        <w:rPr>
          <w:rFonts w:asciiTheme="majorBidi" w:hAnsiTheme="majorBidi" w:cs="Angsana New"/>
          <w:i/>
          <w:iCs/>
          <w:sz w:val="30"/>
          <w:szCs w:val="30"/>
          <w:cs/>
        </w:rPr>
        <w:t xml:space="preserve">นรวมเป็นจำนวน </w:t>
      </w:r>
      <w:r w:rsidR="00893438">
        <w:rPr>
          <w:rFonts w:asciiTheme="majorBidi" w:hAnsiTheme="majorBidi" w:cstheme="majorBidi"/>
          <w:i/>
          <w:iCs/>
          <w:sz w:val="30"/>
          <w:szCs w:val="30"/>
        </w:rPr>
        <w:t>859</w:t>
      </w:r>
      <w:r w:rsidR="003142F0" w:rsidRPr="003142F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142F0" w:rsidRPr="003142F0">
        <w:rPr>
          <w:rFonts w:asciiTheme="majorBidi" w:hAnsiTheme="majorBidi" w:cs="Angsana New"/>
          <w:i/>
          <w:iCs/>
          <w:sz w:val="30"/>
          <w:szCs w:val="30"/>
          <w:cs/>
        </w:rPr>
        <w:t>ล้านบาท</w:t>
      </w:r>
      <w:r w:rsidRPr="00C15047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</w:p>
    <w:p w14:paraId="1EC57738" w14:textId="77777777" w:rsidR="00C8604E" w:rsidRPr="005509C8" w:rsidRDefault="00C8604E" w:rsidP="00C8604E">
      <w:pPr>
        <w:spacing w:after="0"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87B5AD7" w14:textId="0E71B999" w:rsidR="00C8604E" w:rsidRDefault="00C8604E" w:rsidP="00764C74">
      <w:pPr>
        <w:pStyle w:val="PlainText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FA26FB">
        <w:rPr>
          <w:rFonts w:asciiTheme="majorBidi" w:hAnsiTheme="majorBidi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 w:hint="cs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C15047">
        <w:rPr>
          <w:rFonts w:asciiTheme="majorBidi" w:hAnsiTheme="majorBidi" w:cstheme="majorBidi"/>
          <w:sz w:val="30"/>
          <w:szCs w:val="30"/>
        </w:rPr>
        <w:t>256</w:t>
      </w:r>
      <w:r w:rsidR="00893438">
        <w:rPr>
          <w:rFonts w:asciiTheme="majorBidi" w:hAnsiTheme="majorBidi" w:cstheme="majorBidi"/>
          <w:sz w:val="30"/>
          <w:szCs w:val="30"/>
        </w:rPr>
        <w:t>7</w:t>
      </w:r>
      <w:r w:rsidRPr="00C15047">
        <w:rPr>
          <w:rFonts w:asciiTheme="majorBidi" w:hAnsiTheme="majorBidi" w:cstheme="majorBidi"/>
          <w:sz w:val="30"/>
          <w:szCs w:val="30"/>
        </w:rPr>
        <w:t xml:space="preserve"> </w:t>
      </w:r>
      <w:r w:rsidR="00764C74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FA26FB">
        <w:rPr>
          <w:rFonts w:asciiTheme="majorBidi" w:hAnsiTheme="majorBidi"/>
          <w:sz w:val="30"/>
          <w:szCs w:val="30"/>
          <w:cs/>
        </w:rPr>
        <w:t>มีทรัพย์สินรอการขายที่ให้สิทธิในการซื้อคืนสิน</w:t>
      </w:r>
      <w:r w:rsidR="001B6A9E" w:rsidRPr="00FA26FB">
        <w:rPr>
          <w:rFonts w:asciiTheme="majorBidi" w:hAnsiTheme="majorBidi"/>
          <w:sz w:val="30"/>
          <w:szCs w:val="30"/>
          <w:cs/>
        </w:rPr>
        <w:t>ทรัพย์</w:t>
      </w:r>
      <w:r w:rsidRPr="00FA26FB">
        <w:rPr>
          <w:rFonts w:asciiTheme="majorBidi" w:hAnsiTheme="majorBidi"/>
          <w:sz w:val="30"/>
          <w:szCs w:val="30"/>
          <w:cs/>
        </w:rPr>
        <w:t xml:space="preserve">หรือให้สิทธิลูกหนี้ในการซื้อทรัพย์คืนก่อนผู้อื่นภายในระยะเวลาและราคาที่กำหนดไว้ในสัญญาปรับโครงสร้างหนี้ ซึ่งมีราคาทุนทรัพย์เป็นจำนวน </w:t>
      </w:r>
      <w:r w:rsidR="009014EA" w:rsidRPr="009014EA">
        <w:rPr>
          <w:rFonts w:asciiTheme="majorBidi" w:hAnsiTheme="majorBidi"/>
          <w:sz w:val="30"/>
          <w:szCs w:val="30"/>
        </w:rPr>
        <w:t xml:space="preserve">5,810 </w:t>
      </w:r>
      <w:r w:rsidRPr="00FA26FB">
        <w:rPr>
          <w:rFonts w:asciiTheme="majorBidi" w:hAnsiTheme="majorBidi"/>
          <w:sz w:val="30"/>
          <w:szCs w:val="30"/>
          <w:cs/>
        </w:rPr>
        <w:t xml:space="preserve">ล้านบาท </w:t>
      </w:r>
      <w:r w:rsidRPr="00FA26FB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7E6956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893438"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Pr="00FA26FB">
        <w:rPr>
          <w:rFonts w:asciiTheme="majorBidi" w:hAnsiTheme="majorBidi"/>
          <w:i/>
          <w:iCs/>
          <w:sz w:val="30"/>
          <w:szCs w:val="30"/>
        </w:rPr>
        <w:t xml:space="preserve">: </w:t>
      </w:r>
      <w:r w:rsidR="00893438">
        <w:rPr>
          <w:rFonts w:asciiTheme="majorBidi" w:hAnsiTheme="majorBidi"/>
          <w:i/>
          <w:iCs/>
          <w:sz w:val="30"/>
          <w:szCs w:val="30"/>
        </w:rPr>
        <w:t>6,097</w:t>
      </w:r>
      <w:r w:rsidR="004C7F03">
        <w:rPr>
          <w:rFonts w:asciiTheme="majorBidi" w:hAnsiTheme="majorBidi"/>
          <w:i/>
          <w:iCs/>
          <w:sz w:val="30"/>
          <w:szCs w:val="30"/>
          <w:lang w:val="en-US"/>
        </w:rPr>
        <w:t xml:space="preserve"> </w:t>
      </w:r>
      <w:r w:rsidR="0097568F">
        <w:rPr>
          <w:rFonts w:asciiTheme="majorBidi" w:hAnsiTheme="majorBidi"/>
          <w:i/>
          <w:iCs/>
          <w:sz w:val="30"/>
          <w:szCs w:val="30"/>
          <w:lang w:val="en-US"/>
        </w:rPr>
        <w:t xml:space="preserve"> </w:t>
      </w:r>
      <w:r w:rsidRPr="00FA26FB">
        <w:rPr>
          <w:rFonts w:asciiTheme="majorBidi" w:hAnsiTheme="majorBidi" w:hint="cs"/>
          <w:i/>
          <w:iCs/>
          <w:sz w:val="30"/>
          <w:szCs w:val="30"/>
          <w:cs/>
          <w:lang w:val="en-US"/>
        </w:rPr>
        <w:t>ล้านบาท</w:t>
      </w:r>
      <w:r w:rsidRPr="00FA26FB">
        <w:rPr>
          <w:rFonts w:asciiTheme="majorBidi" w:hAnsiTheme="majorBidi"/>
          <w:i/>
          <w:iCs/>
          <w:sz w:val="30"/>
          <w:szCs w:val="30"/>
          <w:cs/>
        </w:rPr>
        <w:t>)</w:t>
      </w:r>
    </w:p>
    <w:p w14:paraId="4F58A61F" w14:textId="77777777" w:rsidR="00C8604E" w:rsidRDefault="00C8604E" w:rsidP="00C8604E">
      <w:pPr>
        <w:pStyle w:val="PlainText"/>
        <w:ind w:left="540"/>
        <w:rPr>
          <w:rFonts w:asciiTheme="majorBidi" w:hAnsiTheme="majorBidi"/>
          <w:sz w:val="30"/>
          <w:szCs w:val="30"/>
          <w:lang w:val="en-US"/>
        </w:rPr>
      </w:pPr>
    </w:p>
    <w:p w14:paraId="16E9E00F" w14:textId="40F0F084" w:rsidR="00C8604E" w:rsidRPr="005509C8" w:rsidRDefault="00C8604E" w:rsidP="00C8604E">
      <w:pPr>
        <w:pStyle w:val="PlainText"/>
        <w:ind w:left="54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F14932">
        <w:rPr>
          <w:rFonts w:asciiTheme="majorBidi" w:hAnsiTheme="majorBidi"/>
          <w:sz w:val="30"/>
          <w:szCs w:val="30"/>
          <w:cs/>
          <w:lang w:val="en-US"/>
        </w:rPr>
        <w:t xml:space="preserve">ณ วันที่ </w:t>
      </w:r>
      <w:r>
        <w:rPr>
          <w:rFonts w:asciiTheme="majorBidi" w:hAnsiTheme="majorBidi" w:cstheme="majorBidi" w:hint="cs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C15047">
        <w:rPr>
          <w:rFonts w:asciiTheme="majorBidi" w:hAnsiTheme="majorBidi" w:cstheme="majorBidi"/>
          <w:sz w:val="30"/>
          <w:szCs w:val="30"/>
        </w:rPr>
        <w:t>256</w:t>
      </w:r>
      <w:r w:rsidR="00893438">
        <w:rPr>
          <w:rFonts w:asciiTheme="majorBidi" w:hAnsiTheme="majorBidi" w:cstheme="majorBidi"/>
          <w:sz w:val="30"/>
          <w:szCs w:val="30"/>
        </w:rPr>
        <w:t>7</w:t>
      </w:r>
      <w:r w:rsidRPr="00C15047">
        <w:rPr>
          <w:rFonts w:asciiTheme="majorBidi" w:hAnsiTheme="majorBidi" w:cstheme="majorBidi"/>
          <w:sz w:val="30"/>
          <w:szCs w:val="30"/>
        </w:rPr>
        <w:t xml:space="preserve"> </w:t>
      </w:r>
      <w:r w:rsidR="00764C74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F14932">
        <w:rPr>
          <w:rFonts w:asciiTheme="majorBidi" w:hAnsiTheme="majorBidi"/>
          <w:sz w:val="30"/>
          <w:szCs w:val="30"/>
          <w:cs/>
          <w:lang w:val="en-US"/>
        </w:rPr>
        <w:t xml:space="preserve">มีทรัพย์สินรอการขายที่รับโอนตามมาตรการสนับสนุนการรับโอนทรัพย์เพื่อชำระหนี้ และให้สิทธิลูกหนี้ซื้อคืน (โครงการพักทรัพย์ พักหนี้) ของธนาคารแห่งประเทศไทย </w:t>
      </w:r>
      <w:r w:rsidR="009014EA" w:rsidRPr="009014EA">
        <w:rPr>
          <w:rFonts w:asciiTheme="majorBidi" w:hAnsiTheme="majorBidi"/>
          <w:sz w:val="30"/>
          <w:szCs w:val="30"/>
          <w:lang w:val="en-US"/>
        </w:rPr>
        <w:t xml:space="preserve">5,578 </w:t>
      </w:r>
      <w:r w:rsidRPr="00F14932">
        <w:rPr>
          <w:rFonts w:asciiTheme="majorBidi" w:hAnsiTheme="majorBidi"/>
          <w:sz w:val="30"/>
          <w:szCs w:val="30"/>
          <w:cs/>
          <w:lang w:val="en-US"/>
        </w:rPr>
        <w:t xml:space="preserve">ล้านบาท </w:t>
      </w:r>
      <w:r w:rsidRPr="00A5799B">
        <w:rPr>
          <w:rFonts w:asciiTheme="majorBidi" w:hAnsiTheme="majorBidi"/>
          <w:i/>
          <w:iCs/>
          <w:sz w:val="30"/>
          <w:szCs w:val="30"/>
          <w:lang w:val="en-US"/>
        </w:rPr>
        <w:t>(256</w:t>
      </w:r>
      <w:r w:rsidR="00893438">
        <w:rPr>
          <w:rFonts w:asciiTheme="majorBidi" w:hAnsiTheme="majorBidi"/>
          <w:i/>
          <w:iCs/>
          <w:sz w:val="30"/>
          <w:szCs w:val="30"/>
          <w:lang w:val="en-US"/>
        </w:rPr>
        <w:t>6</w:t>
      </w:r>
      <w:r w:rsidRPr="00A5799B">
        <w:rPr>
          <w:rFonts w:asciiTheme="majorBidi" w:hAnsiTheme="majorBidi"/>
          <w:i/>
          <w:iCs/>
          <w:sz w:val="30"/>
          <w:szCs w:val="30"/>
          <w:lang w:val="en-US"/>
        </w:rPr>
        <w:t xml:space="preserve">: </w:t>
      </w:r>
      <w:r w:rsidR="00893438">
        <w:rPr>
          <w:rFonts w:asciiTheme="majorBidi" w:hAnsiTheme="majorBidi"/>
          <w:i/>
          <w:iCs/>
          <w:sz w:val="30"/>
          <w:szCs w:val="30"/>
          <w:lang w:val="en-US"/>
        </w:rPr>
        <w:t>5,578</w:t>
      </w:r>
      <w:r w:rsidR="0097568F" w:rsidRPr="0097568F">
        <w:rPr>
          <w:rFonts w:asciiTheme="majorBidi" w:hAnsiTheme="majorBidi"/>
          <w:i/>
          <w:iCs/>
          <w:sz w:val="30"/>
          <w:szCs w:val="30"/>
          <w:lang w:val="en-US"/>
        </w:rPr>
        <w:t xml:space="preserve"> </w:t>
      </w:r>
      <w:r w:rsidRPr="00A5799B">
        <w:rPr>
          <w:rFonts w:asciiTheme="majorBidi" w:hAnsiTheme="majorBidi" w:hint="cs"/>
          <w:i/>
          <w:iCs/>
          <w:sz w:val="30"/>
          <w:szCs w:val="30"/>
          <w:cs/>
          <w:lang w:val="en-US"/>
        </w:rPr>
        <w:t>ล้านบาท</w:t>
      </w:r>
      <w:r w:rsidRPr="00A5799B">
        <w:rPr>
          <w:rFonts w:asciiTheme="majorBidi" w:hAnsiTheme="majorBidi"/>
          <w:i/>
          <w:iCs/>
          <w:sz w:val="30"/>
          <w:szCs w:val="30"/>
          <w:lang w:val="en-US"/>
        </w:rPr>
        <w:t>)</w:t>
      </w:r>
    </w:p>
    <w:p w14:paraId="25456F66" w14:textId="77777777" w:rsidR="00C8604E" w:rsidRPr="0015451C" w:rsidRDefault="00C8604E" w:rsidP="00C8604E">
      <w:pPr>
        <w:pStyle w:val="PlainText"/>
        <w:ind w:left="540"/>
        <w:rPr>
          <w:rFonts w:asciiTheme="majorBidi" w:hAnsiTheme="majorBidi" w:cstheme="majorBidi"/>
          <w:sz w:val="30"/>
          <w:szCs w:val="30"/>
          <w:highlight w:val="cyan"/>
          <w:cs/>
        </w:rPr>
      </w:pPr>
    </w:p>
    <w:p w14:paraId="73CF6E9F" w14:textId="4C7C2925" w:rsidR="00C8604E" w:rsidRDefault="00C8604E" w:rsidP="00C8604E">
      <w:pPr>
        <w:spacing w:after="0" w:line="240" w:lineRule="auto"/>
        <w:ind w:left="540" w:right="-23"/>
        <w:jc w:val="thaiDistribute"/>
        <w:rPr>
          <w:rFonts w:asciiTheme="majorBidi" w:hAnsiTheme="majorBidi" w:cstheme="majorBidi"/>
          <w:sz w:val="30"/>
          <w:szCs w:val="30"/>
        </w:rPr>
      </w:pPr>
      <w:r w:rsidRPr="009A747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9A747F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31 </w:t>
      </w:r>
      <w:r w:rsidRPr="009A747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ธันวาคม </w:t>
      </w:r>
      <w:r w:rsidRPr="009A747F">
        <w:rPr>
          <w:rFonts w:asciiTheme="majorBidi" w:hAnsiTheme="majorBidi" w:cstheme="majorBidi"/>
          <w:sz w:val="30"/>
          <w:szCs w:val="30"/>
        </w:rPr>
        <w:t>256</w:t>
      </w:r>
      <w:r w:rsidR="00893438">
        <w:rPr>
          <w:rFonts w:asciiTheme="majorBidi" w:hAnsiTheme="majorBidi" w:cstheme="majorBidi"/>
          <w:sz w:val="30"/>
          <w:szCs w:val="30"/>
        </w:rPr>
        <w:t>7</w:t>
      </w:r>
      <w:r w:rsidRPr="009A747F">
        <w:rPr>
          <w:rFonts w:asciiTheme="majorBidi" w:hAnsiTheme="majorBidi" w:cstheme="majorBidi"/>
          <w:sz w:val="30"/>
          <w:szCs w:val="30"/>
        </w:rPr>
        <w:t xml:space="preserve"> </w:t>
      </w:r>
      <w:r w:rsidRPr="009A747F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9A747F">
        <w:rPr>
          <w:rFonts w:asciiTheme="majorBidi" w:eastAsia="Times New Roman" w:hAnsiTheme="majorBidi" w:cstheme="majorBidi"/>
          <w:sz w:val="30"/>
          <w:szCs w:val="30"/>
          <w:lang w:eastAsia="zh-CN"/>
        </w:rPr>
        <w:t>256</w:t>
      </w:r>
      <w:r w:rsidR="00893438">
        <w:rPr>
          <w:rFonts w:asciiTheme="majorBidi" w:hAnsiTheme="majorBidi" w:cstheme="majorBidi"/>
          <w:sz w:val="30"/>
          <w:szCs w:val="30"/>
        </w:rPr>
        <w:t>6</w:t>
      </w:r>
      <w:r w:rsidRPr="009A747F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9A747F">
        <w:rPr>
          <w:rFonts w:asciiTheme="majorBidi" w:hAnsiTheme="majorBidi" w:cstheme="majorBidi" w:hint="cs"/>
          <w:sz w:val="30"/>
          <w:szCs w:val="30"/>
          <w:cs/>
        </w:rPr>
        <w:t>อสังหาริม</w:t>
      </w:r>
      <w:r w:rsidRPr="009A747F">
        <w:rPr>
          <w:rFonts w:asciiTheme="majorBidi" w:hAnsiTheme="majorBidi" w:cstheme="majorBidi"/>
          <w:sz w:val="30"/>
          <w:szCs w:val="30"/>
          <w:cs/>
        </w:rPr>
        <w:t>ทรัพย์รอการขาย</w:t>
      </w:r>
      <w:r w:rsidRPr="009A747F">
        <w:rPr>
          <w:rFonts w:asciiTheme="majorBidi" w:hAnsiTheme="majorBidi" w:cstheme="majorBidi" w:hint="cs"/>
          <w:sz w:val="30"/>
          <w:szCs w:val="30"/>
          <w:cs/>
        </w:rPr>
        <w:t>ที่ได้จากการชำระหนี้ถูก</w:t>
      </w:r>
      <w:r w:rsidRPr="009A747F">
        <w:rPr>
          <w:rFonts w:asciiTheme="majorBidi" w:hAnsiTheme="majorBidi" w:cstheme="majorBidi"/>
          <w:sz w:val="30"/>
          <w:szCs w:val="30"/>
          <w:cs/>
        </w:rPr>
        <w:t>ประเมินราคาโดยผู้ประเมินภายใน</w:t>
      </w:r>
      <w:r w:rsidRPr="009A747F">
        <w:rPr>
          <w:rFonts w:asciiTheme="majorBidi" w:hAnsiTheme="majorBidi" w:cstheme="majorBidi" w:hint="cs"/>
          <w:sz w:val="30"/>
          <w:szCs w:val="30"/>
          <w:cs/>
        </w:rPr>
        <w:t>ทั้งหมด</w:t>
      </w:r>
    </w:p>
    <w:p w14:paraId="20DBF0E9" w14:textId="77777777" w:rsidR="0031251C" w:rsidRDefault="0031251C">
      <w:pPr>
        <w:rPr>
          <w:rFonts w:asciiTheme="majorBidi" w:hAnsiTheme="majorBidi" w:cs="Angsana New"/>
          <w:spacing w:val="-4"/>
          <w:sz w:val="24"/>
          <w:szCs w:val="24"/>
        </w:rPr>
        <w:sectPr w:rsidR="0031251C" w:rsidSect="006D7F45">
          <w:headerReference w:type="default" r:id="rId15"/>
          <w:footerReference w:type="default" r:id="rId16"/>
          <w:pgSz w:w="11906" w:h="16838" w:code="9"/>
          <w:pgMar w:top="692" w:right="1151" w:bottom="578" w:left="1151" w:header="720" w:footer="720" w:gutter="0"/>
          <w:pgNumType w:start="22"/>
          <w:cols w:space="720"/>
          <w:docGrid w:linePitch="490"/>
        </w:sectPr>
      </w:pPr>
      <w:r>
        <w:rPr>
          <w:rFonts w:asciiTheme="majorBidi" w:hAnsiTheme="majorBidi" w:cs="Angsana New"/>
          <w:spacing w:val="-4"/>
          <w:sz w:val="24"/>
          <w:szCs w:val="24"/>
        </w:rPr>
        <w:br w:type="page"/>
      </w:r>
    </w:p>
    <w:p w14:paraId="72D108B7" w14:textId="00EA9981" w:rsidR="0031251C" w:rsidRDefault="00DE6F30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24777D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ที่ดิน อาคารและอุปกรณ์สุทธิ</w:t>
      </w:r>
    </w:p>
    <w:p w14:paraId="430F8836" w14:textId="77777777" w:rsidR="0024777D" w:rsidRPr="0044621F" w:rsidRDefault="0024777D" w:rsidP="0024777D">
      <w:pPr>
        <w:suppressAutoHyphens/>
        <w:spacing w:after="0" w:line="240" w:lineRule="atLeast"/>
        <w:ind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20"/>
          <w:szCs w:val="20"/>
          <w:lang w:eastAsia="zh-CN"/>
        </w:rPr>
      </w:pPr>
    </w:p>
    <w:tbl>
      <w:tblPr>
        <w:tblStyle w:val="TableGrid4"/>
        <w:tblW w:w="4118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722"/>
        <w:gridCol w:w="236"/>
        <w:gridCol w:w="721"/>
        <w:gridCol w:w="237"/>
        <w:gridCol w:w="721"/>
        <w:gridCol w:w="271"/>
        <w:gridCol w:w="725"/>
        <w:gridCol w:w="268"/>
        <w:gridCol w:w="709"/>
        <w:gridCol w:w="271"/>
        <w:gridCol w:w="721"/>
        <w:gridCol w:w="237"/>
        <w:gridCol w:w="721"/>
        <w:gridCol w:w="273"/>
        <w:gridCol w:w="761"/>
        <w:gridCol w:w="271"/>
        <w:gridCol w:w="807"/>
        <w:gridCol w:w="273"/>
        <w:gridCol w:w="721"/>
      </w:tblGrid>
      <w:tr w:rsidR="00544CD3" w:rsidRPr="00B42788" w14:paraId="2EC62C6D" w14:textId="77777777" w:rsidTr="0015669D">
        <w:trPr>
          <w:trHeight w:val="20"/>
          <w:jc w:val="center"/>
        </w:trPr>
        <w:tc>
          <w:tcPr>
            <w:tcW w:w="963" w:type="pct"/>
          </w:tcPr>
          <w:p w14:paraId="7E2B9CE6" w14:textId="77777777" w:rsidR="00544CD3" w:rsidRPr="00B42788" w:rsidRDefault="00544CD3" w:rsidP="00F22112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4037" w:type="pct"/>
            <w:gridSpan w:val="19"/>
          </w:tcPr>
          <w:p w14:paraId="6A2F2C5F" w14:textId="77777777" w:rsidR="00544CD3" w:rsidRPr="00B42788" w:rsidRDefault="00544CD3" w:rsidP="00F22112">
            <w:pPr>
              <w:suppressAutoHyphens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val="th-TH" w:eastAsia="zh-CN"/>
              </w:rPr>
              <w:t>งบการเงินรวม</w:t>
            </w:r>
          </w:p>
        </w:tc>
      </w:tr>
      <w:tr w:rsidR="00544CD3" w:rsidRPr="00B42788" w14:paraId="524CEDEB" w14:textId="77777777" w:rsidTr="0015669D">
        <w:trPr>
          <w:trHeight w:val="20"/>
          <w:jc w:val="center"/>
        </w:trPr>
        <w:tc>
          <w:tcPr>
            <w:tcW w:w="963" w:type="pct"/>
          </w:tcPr>
          <w:p w14:paraId="03A32B5E" w14:textId="77777777" w:rsidR="00544CD3" w:rsidRPr="00B42788" w:rsidRDefault="00544CD3" w:rsidP="00544CD3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4037" w:type="pct"/>
            <w:gridSpan w:val="19"/>
          </w:tcPr>
          <w:p w14:paraId="25C3597E" w14:textId="1AF35F99" w:rsidR="00544CD3" w:rsidRPr="00544CD3" w:rsidRDefault="00544CD3" w:rsidP="00544CD3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544CD3">
              <w:rPr>
                <w:rFonts w:asciiTheme="majorBidi" w:hAnsiTheme="majorBidi" w:cs="Angsana New" w:hint="cs"/>
                <w:color w:val="000000"/>
                <w:sz w:val="19"/>
                <w:szCs w:val="19"/>
                <w:cs/>
                <w:lang w:eastAsia="zh-CN"/>
              </w:rPr>
              <w:t>256</w:t>
            </w:r>
            <w:r w:rsidR="00893438">
              <w:rPr>
                <w:rFonts w:asciiTheme="majorBidi" w:hAnsiTheme="majorBidi" w:cs="Angsana New"/>
                <w:color w:val="000000"/>
                <w:sz w:val="19"/>
                <w:szCs w:val="19"/>
                <w:lang w:eastAsia="zh-CN"/>
              </w:rPr>
              <w:t>7</w:t>
            </w:r>
          </w:p>
        </w:tc>
      </w:tr>
      <w:tr w:rsidR="0015669D" w:rsidRPr="00B42788" w14:paraId="600AA9BB" w14:textId="77777777" w:rsidTr="0015669D">
        <w:trPr>
          <w:trHeight w:val="20"/>
          <w:jc w:val="center"/>
        </w:trPr>
        <w:tc>
          <w:tcPr>
            <w:tcW w:w="963" w:type="pct"/>
          </w:tcPr>
          <w:p w14:paraId="6C504495" w14:textId="77777777" w:rsidR="00544CD3" w:rsidRPr="00B42788" w:rsidRDefault="00544CD3" w:rsidP="00F22112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1518" w:type="pct"/>
            <w:gridSpan w:val="7"/>
          </w:tcPr>
          <w:p w14:paraId="5E63FDC4" w14:textId="77777777" w:rsidR="00544CD3" w:rsidRPr="00B42788" w:rsidRDefault="00544CD3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ราคาทุน</w:t>
            </w:r>
          </w:p>
        </w:tc>
        <w:tc>
          <w:tcPr>
            <w:tcW w:w="112" w:type="pct"/>
          </w:tcPr>
          <w:p w14:paraId="3D0B28F0" w14:textId="77777777" w:rsidR="00544CD3" w:rsidRPr="00B42788" w:rsidRDefault="00544CD3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1542" w:type="pct"/>
            <w:gridSpan w:val="7"/>
          </w:tcPr>
          <w:p w14:paraId="702E45C4" w14:textId="77777777" w:rsidR="00544CD3" w:rsidRPr="00B42788" w:rsidRDefault="00544CD3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ค่าเสื่อมราคาสะสม</w:t>
            </w:r>
          </w:p>
        </w:tc>
        <w:tc>
          <w:tcPr>
            <w:tcW w:w="113" w:type="pct"/>
          </w:tcPr>
          <w:p w14:paraId="3A377474" w14:textId="77777777" w:rsidR="00544CD3" w:rsidRPr="00B42788" w:rsidRDefault="00544CD3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337" w:type="pct"/>
          </w:tcPr>
          <w:p w14:paraId="7C7B508B" w14:textId="77777777" w:rsidR="00544CD3" w:rsidRPr="00B42788" w:rsidRDefault="00544CD3" w:rsidP="00F22112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114" w:type="pct"/>
          </w:tcPr>
          <w:p w14:paraId="21CDCC80" w14:textId="77777777" w:rsidR="00544CD3" w:rsidRPr="00B42788" w:rsidRDefault="00544CD3" w:rsidP="00F22112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301" w:type="pct"/>
          </w:tcPr>
          <w:p w14:paraId="6F2B0278" w14:textId="77777777" w:rsidR="00544CD3" w:rsidRPr="00B42788" w:rsidRDefault="00544CD3" w:rsidP="00F22112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</w:tr>
      <w:tr w:rsidR="00441DA6" w:rsidRPr="00B42788" w14:paraId="207F4477" w14:textId="77777777" w:rsidTr="0015669D">
        <w:trPr>
          <w:trHeight w:val="20"/>
          <w:jc w:val="center"/>
        </w:trPr>
        <w:tc>
          <w:tcPr>
            <w:tcW w:w="963" w:type="pct"/>
          </w:tcPr>
          <w:p w14:paraId="141E59C1" w14:textId="77777777" w:rsidR="00441DA6" w:rsidRPr="00B42788" w:rsidRDefault="00441DA6" w:rsidP="00F22112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302" w:type="pct"/>
          </w:tcPr>
          <w:p w14:paraId="6B660D63" w14:textId="77777777" w:rsidR="00441DA6" w:rsidRPr="00B42788" w:rsidRDefault="00441DA6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99" w:type="pct"/>
          </w:tcPr>
          <w:p w14:paraId="451C8BB8" w14:textId="77777777" w:rsidR="00441DA6" w:rsidRPr="00B42788" w:rsidRDefault="00441DA6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7328FC50" w14:textId="77777777" w:rsidR="00441DA6" w:rsidRPr="00B42788" w:rsidRDefault="00441DA6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99" w:type="pct"/>
          </w:tcPr>
          <w:p w14:paraId="06648D8A" w14:textId="77777777" w:rsidR="00441DA6" w:rsidRPr="00B42788" w:rsidRDefault="00441DA6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301" w:type="pct"/>
          </w:tcPr>
          <w:p w14:paraId="5A96A001" w14:textId="77777777" w:rsidR="00441DA6" w:rsidRPr="00B42788" w:rsidRDefault="00441DA6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113" w:type="pct"/>
          </w:tcPr>
          <w:p w14:paraId="5F851B08" w14:textId="77777777" w:rsidR="00441DA6" w:rsidRPr="00B42788" w:rsidRDefault="00441DA6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303" w:type="pct"/>
          </w:tcPr>
          <w:p w14:paraId="4C39DEA0" w14:textId="77777777" w:rsidR="00441DA6" w:rsidRPr="00B42788" w:rsidRDefault="00441DA6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112" w:type="pct"/>
          </w:tcPr>
          <w:p w14:paraId="631E78C3" w14:textId="77777777" w:rsidR="00441DA6" w:rsidRPr="00B42788" w:rsidRDefault="00441DA6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296" w:type="pct"/>
          </w:tcPr>
          <w:p w14:paraId="230BCC79" w14:textId="77777777" w:rsidR="00441DA6" w:rsidRPr="00B42788" w:rsidRDefault="00441DA6" w:rsidP="00F22112">
            <w:pPr>
              <w:suppressAutoHyphens/>
              <w:ind w:left="-95" w:right="-90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113" w:type="pct"/>
          </w:tcPr>
          <w:p w14:paraId="16B00C8F" w14:textId="77777777" w:rsidR="00441DA6" w:rsidRPr="00B42788" w:rsidRDefault="00441DA6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301" w:type="pct"/>
          </w:tcPr>
          <w:p w14:paraId="7ADE922D" w14:textId="77777777" w:rsidR="00441DA6" w:rsidRPr="00B42788" w:rsidRDefault="00441DA6" w:rsidP="00F22112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99" w:type="pct"/>
          </w:tcPr>
          <w:p w14:paraId="479ACC72" w14:textId="77777777" w:rsidR="00441DA6" w:rsidRPr="00B42788" w:rsidRDefault="00441DA6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301" w:type="pct"/>
          </w:tcPr>
          <w:p w14:paraId="18A2143F" w14:textId="77777777" w:rsidR="00441DA6" w:rsidRPr="00B42788" w:rsidRDefault="00441DA6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114" w:type="pct"/>
          </w:tcPr>
          <w:p w14:paraId="1CEF7EC5" w14:textId="77777777" w:rsidR="00441DA6" w:rsidRPr="00B42788" w:rsidRDefault="00441DA6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317" w:type="pct"/>
          </w:tcPr>
          <w:p w14:paraId="2B2B9A0C" w14:textId="77777777" w:rsidR="00441DA6" w:rsidRPr="00B42788" w:rsidRDefault="00441DA6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113" w:type="pct"/>
          </w:tcPr>
          <w:p w14:paraId="42C178F4" w14:textId="77777777" w:rsidR="00441DA6" w:rsidRPr="00B42788" w:rsidRDefault="00441DA6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337" w:type="pct"/>
          </w:tcPr>
          <w:p w14:paraId="134A0422" w14:textId="77777777" w:rsidR="00441DA6" w:rsidRPr="00B42788" w:rsidRDefault="00441DA6" w:rsidP="00F22112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114" w:type="pct"/>
          </w:tcPr>
          <w:p w14:paraId="198D3783" w14:textId="77777777" w:rsidR="00441DA6" w:rsidRPr="00B42788" w:rsidRDefault="00441DA6" w:rsidP="00F22112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301" w:type="pct"/>
          </w:tcPr>
          <w:p w14:paraId="5997680B" w14:textId="77777777" w:rsidR="00441DA6" w:rsidRPr="00B42788" w:rsidRDefault="00441DA6" w:rsidP="00F22112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</w:tr>
      <w:tr w:rsidR="00441DA6" w:rsidRPr="00B42788" w14:paraId="25F1FD0A" w14:textId="77777777" w:rsidTr="0015669D">
        <w:trPr>
          <w:trHeight w:val="20"/>
          <w:jc w:val="center"/>
        </w:trPr>
        <w:tc>
          <w:tcPr>
            <w:tcW w:w="963" w:type="pct"/>
          </w:tcPr>
          <w:p w14:paraId="4D72543C" w14:textId="77777777" w:rsidR="00441DA6" w:rsidRPr="00B42788" w:rsidRDefault="00441DA6" w:rsidP="00F22112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302" w:type="pct"/>
          </w:tcPr>
          <w:p w14:paraId="361654D1" w14:textId="77777777" w:rsidR="00441DA6" w:rsidRPr="00B42788" w:rsidRDefault="00441DA6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ยอด</w:t>
            </w:r>
          </w:p>
        </w:tc>
        <w:tc>
          <w:tcPr>
            <w:tcW w:w="99" w:type="pct"/>
          </w:tcPr>
          <w:p w14:paraId="11C0B9A9" w14:textId="77777777" w:rsidR="00441DA6" w:rsidRPr="00B42788" w:rsidRDefault="00441DA6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299F32CE" w14:textId="77777777" w:rsidR="00441DA6" w:rsidRPr="00B42788" w:rsidRDefault="00441DA6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เพิ่มขึ้น/</w:t>
            </w:r>
          </w:p>
        </w:tc>
        <w:tc>
          <w:tcPr>
            <w:tcW w:w="99" w:type="pct"/>
          </w:tcPr>
          <w:p w14:paraId="5B6CDB55" w14:textId="77777777" w:rsidR="00441DA6" w:rsidRPr="00B42788" w:rsidRDefault="00441DA6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301" w:type="pct"/>
          </w:tcPr>
          <w:p w14:paraId="7A272531" w14:textId="77777777" w:rsidR="00441DA6" w:rsidRPr="00B42788" w:rsidRDefault="00441DA6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จำหน่าย/</w:t>
            </w:r>
          </w:p>
        </w:tc>
        <w:tc>
          <w:tcPr>
            <w:tcW w:w="113" w:type="pct"/>
          </w:tcPr>
          <w:p w14:paraId="4ACAB66C" w14:textId="77777777" w:rsidR="00441DA6" w:rsidRPr="00B42788" w:rsidRDefault="00441DA6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303" w:type="pct"/>
          </w:tcPr>
          <w:p w14:paraId="2D57A83A" w14:textId="77777777" w:rsidR="00441DA6" w:rsidRPr="00B42788" w:rsidRDefault="00441DA6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ยอด</w:t>
            </w:r>
          </w:p>
        </w:tc>
        <w:tc>
          <w:tcPr>
            <w:tcW w:w="112" w:type="pct"/>
          </w:tcPr>
          <w:p w14:paraId="16DD7C49" w14:textId="77777777" w:rsidR="00441DA6" w:rsidRPr="00B42788" w:rsidRDefault="00441DA6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296" w:type="pct"/>
          </w:tcPr>
          <w:p w14:paraId="49F5AD5F" w14:textId="77777777" w:rsidR="00441DA6" w:rsidRPr="00B42788" w:rsidRDefault="00441DA6" w:rsidP="00F22112">
            <w:pPr>
              <w:suppressAutoHyphens/>
              <w:ind w:left="-95" w:right="-90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ยอด</w:t>
            </w:r>
          </w:p>
        </w:tc>
        <w:tc>
          <w:tcPr>
            <w:tcW w:w="113" w:type="pct"/>
          </w:tcPr>
          <w:p w14:paraId="7108FFD5" w14:textId="77777777" w:rsidR="00441DA6" w:rsidRPr="00B42788" w:rsidRDefault="00441DA6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301" w:type="pct"/>
          </w:tcPr>
          <w:p w14:paraId="014B84EB" w14:textId="77777777" w:rsidR="00441DA6" w:rsidRPr="00B42788" w:rsidRDefault="00441DA6" w:rsidP="00F22112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ค่าเสื่อม</w:t>
            </w:r>
          </w:p>
        </w:tc>
        <w:tc>
          <w:tcPr>
            <w:tcW w:w="99" w:type="pct"/>
          </w:tcPr>
          <w:p w14:paraId="4936ECA2" w14:textId="77777777" w:rsidR="00441DA6" w:rsidRPr="00B42788" w:rsidRDefault="00441DA6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301" w:type="pct"/>
          </w:tcPr>
          <w:p w14:paraId="5B20E4B5" w14:textId="79BAD24E" w:rsidR="00441DA6" w:rsidRPr="0044621F" w:rsidRDefault="00441DA6" w:rsidP="0044621F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จำหน่าย</w:t>
            </w:r>
            <w:r>
              <w:rPr>
                <w:rFonts w:asciiTheme="majorBidi" w:hAnsiTheme="majorBidi" w:cstheme="majorBidi" w:hint="cs"/>
                <w:sz w:val="19"/>
                <w:szCs w:val="19"/>
                <w:cs/>
                <w:lang w:val="th-TH" w:eastAsia="zh-CN"/>
              </w:rPr>
              <w:t xml:space="preserve"> /</w:t>
            </w:r>
          </w:p>
        </w:tc>
        <w:tc>
          <w:tcPr>
            <w:tcW w:w="114" w:type="pct"/>
          </w:tcPr>
          <w:p w14:paraId="17F2E19A" w14:textId="77777777" w:rsidR="00441DA6" w:rsidRPr="00B42788" w:rsidRDefault="00441DA6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317" w:type="pct"/>
          </w:tcPr>
          <w:p w14:paraId="0369A5B6" w14:textId="77777777" w:rsidR="00441DA6" w:rsidRPr="00B42788" w:rsidRDefault="00441DA6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ยอด</w:t>
            </w:r>
          </w:p>
        </w:tc>
        <w:tc>
          <w:tcPr>
            <w:tcW w:w="113" w:type="pct"/>
          </w:tcPr>
          <w:p w14:paraId="0706EF51" w14:textId="77777777" w:rsidR="00441DA6" w:rsidRPr="00B42788" w:rsidRDefault="00441DA6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337" w:type="pct"/>
          </w:tcPr>
          <w:p w14:paraId="3017B2BF" w14:textId="77777777" w:rsidR="00441DA6" w:rsidRPr="00B42788" w:rsidRDefault="00441DA6" w:rsidP="00F22112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ค่าเผื่อ</w:t>
            </w:r>
          </w:p>
        </w:tc>
        <w:tc>
          <w:tcPr>
            <w:tcW w:w="114" w:type="pct"/>
          </w:tcPr>
          <w:p w14:paraId="18310555" w14:textId="77777777" w:rsidR="00441DA6" w:rsidRPr="00B42788" w:rsidRDefault="00441DA6" w:rsidP="00F22112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301" w:type="pct"/>
          </w:tcPr>
          <w:p w14:paraId="2BA64D58" w14:textId="77777777" w:rsidR="00441DA6" w:rsidRPr="00B42788" w:rsidRDefault="00441DA6" w:rsidP="00F22112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ยอด</w:t>
            </w:r>
          </w:p>
        </w:tc>
      </w:tr>
      <w:tr w:rsidR="00441DA6" w:rsidRPr="00B42788" w14:paraId="283D1292" w14:textId="77777777" w:rsidTr="0015669D">
        <w:trPr>
          <w:trHeight w:val="20"/>
          <w:jc w:val="center"/>
        </w:trPr>
        <w:tc>
          <w:tcPr>
            <w:tcW w:w="963" w:type="pct"/>
          </w:tcPr>
          <w:p w14:paraId="4F853AD4" w14:textId="77777777" w:rsidR="00441DA6" w:rsidRPr="00B42788" w:rsidRDefault="00441DA6" w:rsidP="00F22112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302" w:type="pct"/>
          </w:tcPr>
          <w:p w14:paraId="452EBAD2" w14:textId="77777777" w:rsidR="00441DA6" w:rsidRPr="00B42788" w:rsidRDefault="00441DA6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ต้น</w:t>
            </w: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ปี</w:t>
            </w:r>
          </w:p>
        </w:tc>
        <w:tc>
          <w:tcPr>
            <w:tcW w:w="99" w:type="pct"/>
          </w:tcPr>
          <w:p w14:paraId="2CC1E208" w14:textId="77777777" w:rsidR="00441DA6" w:rsidRPr="00B42788" w:rsidRDefault="00441DA6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25091B49" w14:textId="77777777" w:rsidR="00441DA6" w:rsidRPr="00B42788" w:rsidRDefault="00441DA6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รับโอน</w:t>
            </w:r>
          </w:p>
        </w:tc>
        <w:tc>
          <w:tcPr>
            <w:tcW w:w="99" w:type="pct"/>
          </w:tcPr>
          <w:p w14:paraId="696872D8" w14:textId="77777777" w:rsidR="00441DA6" w:rsidRPr="00B42788" w:rsidRDefault="00441DA6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301" w:type="pct"/>
          </w:tcPr>
          <w:p w14:paraId="670AB291" w14:textId="77777777" w:rsidR="00441DA6" w:rsidRPr="00B42788" w:rsidRDefault="00441DA6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โอนออก</w:t>
            </w:r>
          </w:p>
        </w:tc>
        <w:tc>
          <w:tcPr>
            <w:tcW w:w="113" w:type="pct"/>
          </w:tcPr>
          <w:p w14:paraId="2071464F" w14:textId="77777777" w:rsidR="00441DA6" w:rsidRPr="00B42788" w:rsidRDefault="00441DA6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303" w:type="pct"/>
          </w:tcPr>
          <w:p w14:paraId="7F072943" w14:textId="77777777" w:rsidR="00441DA6" w:rsidRPr="00B42788" w:rsidRDefault="00441DA6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ปลายปี</w:t>
            </w:r>
          </w:p>
        </w:tc>
        <w:tc>
          <w:tcPr>
            <w:tcW w:w="112" w:type="pct"/>
          </w:tcPr>
          <w:p w14:paraId="50C6F2D7" w14:textId="77777777" w:rsidR="00441DA6" w:rsidRPr="00B42788" w:rsidRDefault="00441DA6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296" w:type="pct"/>
          </w:tcPr>
          <w:p w14:paraId="7B5EF38D" w14:textId="77777777" w:rsidR="00441DA6" w:rsidRPr="00B42788" w:rsidRDefault="00441DA6" w:rsidP="00F22112">
            <w:pPr>
              <w:suppressAutoHyphens/>
              <w:ind w:left="-95" w:right="-90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ต้นปี</w:t>
            </w:r>
          </w:p>
        </w:tc>
        <w:tc>
          <w:tcPr>
            <w:tcW w:w="113" w:type="pct"/>
          </w:tcPr>
          <w:p w14:paraId="04B25313" w14:textId="77777777" w:rsidR="00441DA6" w:rsidRPr="00B42788" w:rsidRDefault="00441DA6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301" w:type="pct"/>
          </w:tcPr>
          <w:p w14:paraId="4829B447" w14:textId="77777777" w:rsidR="00441DA6" w:rsidRPr="00B42788" w:rsidRDefault="00441DA6" w:rsidP="00F22112">
            <w:pPr>
              <w:suppressAutoHyphens/>
              <w:ind w:left="-108" w:right="-170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ราคา</w:t>
            </w:r>
          </w:p>
        </w:tc>
        <w:tc>
          <w:tcPr>
            <w:tcW w:w="99" w:type="pct"/>
          </w:tcPr>
          <w:p w14:paraId="02F5E05D" w14:textId="77777777" w:rsidR="00441DA6" w:rsidRPr="00B42788" w:rsidRDefault="00441DA6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301" w:type="pct"/>
          </w:tcPr>
          <w:p w14:paraId="2DACF7B9" w14:textId="7957A33A" w:rsidR="00441DA6" w:rsidRPr="00B42788" w:rsidRDefault="00441DA6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C24D7B">
              <w:rPr>
                <w:rFonts w:asciiTheme="majorBidi" w:hAnsiTheme="majorBidi" w:cstheme="majorBidi" w:hint="cs"/>
                <w:sz w:val="19"/>
                <w:szCs w:val="19"/>
                <w:cs/>
                <w:lang w:val="th-TH" w:eastAsia="zh-CN"/>
              </w:rPr>
              <w:t>โอนออก</w:t>
            </w:r>
          </w:p>
        </w:tc>
        <w:tc>
          <w:tcPr>
            <w:tcW w:w="114" w:type="pct"/>
          </w:tcPr>
          <w:p w14:paraId="5FA846EE" w14:textId="77777777" w:rsidR="00441DA6" w:rsidRPr="00B42788" w:rsidRDefault="00441DA6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317" w:type="pct"/>
          </w:tcPr>
          <w:p w14:paraId="1A735B02" w14:textId="77777777" w:rsidR="00441DA6" w:rsidRPr="00B42788" w:rsidRDefault="00441DA6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ปลายปี</w:t>
            </w:r>
          </w:p>
        </w:tc>
        <w:tc>
          <w:tcPr>
            <w:tcW w:w="113" w:type="pct"/>
          </w:tcPr>
          <w:p w14:paraId="56771CB0" w14:textId="77777777" w:rsidR="00441DA6" w:rsidRPr="00B42788" w:rsidRDefault="00441DA6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337" w:type="pct"/>
          </w:tcPr>
          <w:p w14:paraId="32947849" w14:textId="77777777" w:rsidR="00441DA6" w:rsidRPr="00B42788" w:rsidRDefault="00441DA6" w:rsidP="00F22112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การด้อยค่า</w:t>
            </w:r>
          </w:p>
        </w:tc>
        <w:tc>
          <w:tcPr>
            <w:tcW w:w="114" w:type="pct"/>
          </w:tcPr>
          <w:p w14:paraId="04D75506" w14:textId="77777777" w:rsidR="00441DA6" w:rsidRPr="00B42788" w:rsidRDefault="00441DA6" w:rsidP="00F22112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301" w:type="pct"/>
          </w:tcPr>
          <w:p w14:paraId="53E58C1D" w14:textId="77777777" w:rsidR="00441DA6" w:rsidRPr="00B42788" w:rsidRDefault="00441DA6" w:rsidP="00F22112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สุทธิ</w:t>
            </w:r>
          </w:p>
        </w:tc>
      </w:tr>
      <w:tr w:rsidR="00544CD3" w:rsidRPr="00B42788" w14:paraId="646B0ED4" w14:textId="77777777" w:rsidTr="0015669D">
        <w:trPr>
          <w:trHeight w:val="20"/>
          <w:jc w:val="center"/>
        </w:trPr>
        <w:tc>
          <w:tcPr>
            <w:tcW w:w="963" w:type="pct"/>
          </w:tcPr>
          <w:p w14:paraId="49FE434E" w14:textId="77777777" w:rsidR="00544CD3" w:rsidRPr="00B42788" w:rsidRDefault="00544CD3" w:rsidP="00F22112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4037" w:type="pct"/>
            <w:gridSpan w:val="19"/>
          </w:tcPr>
          <w:p w14:paraId="3A68E020" w14:textId="77777777" w:rsidR="00544CD3" w:rsidRPr="00B42788" w:rsidRDefault="00544CD3" w:rsidP="00F22112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  <w:lang w:eastAsia="zh-CN"/>
              </w:rPr>
              <w:t>(ล้านบาท)</w:t>
            </w:r>
          </w:p>
        </w:tc>
      </w:tr>
      <w:tr w:rsidR="00441DA6" w:rsidRPr="00B42788" w14:paraId="0DD7F4B9" w14:textId="77777777" w:rsidTr="0015669D">
        <w:trPr>
          <w:trHeight w:val="20"/>
          <w:jc w:val="center"/>
        </w:trPr>
        <w:tc>
          <w:tcPr>
            <w:tcW w:w="963" w:type="pct"/>
          </w:tcPr>
          <w:p w14:paraId="7A24C7BC" w14:textId="77777777" w:rsidR="00441DA6" w:rsidRPr="00B42788" w:rsidRDefault="00441DA6" w:rsidP="00F22112">
            <w:pPr>
              <w:suppressAutoHyphens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ที่ดิน</w:t>
            </w:r>
          </w:p>
        </w:tc>
        <w:tc>
          <w:tcPr>
            <w:tcW w:w="302" w:type="pct"/>
          </w:tcPr>
          <w:p w14:paraId="700F66A3" w14:textId="77777777" w:rsidR="00441DA6" w:rsidRPr="00B42788" w:rsidRDefault="00441DA6" w:rsidP="00F22112">
            <w:pPr>
              <w:tabs>
                <w:tab w:val="decimal" w:pos="684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99" w:type="pct"/>
          </w:tcPr>
          <w:p w14:paraId="19E1786C" w14:textId="77777777" w:rsidR="00441DA6" w:rsidRPr="00B42788" w:rsidRDefault="00441DA6" w:rsidP="00F22112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79D58ECA" w14:textId="77777777" w:rsidR="00441DA6" w:rsidRPr="00B42788" w:rsidRDefault="00441DA6" w:rsidP="00F22112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99" w:type="pct"/>
          </w:tcPr>
          <w:p w14:paraId="10D3C722" w14:textId="77777777" w:rsidR="00441DA6" w:rsidRPr="00B42788" w:rsidRDefault="00441DA6" w:rsidP="00F22112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278B1E9F" w14:textId="77777777" w:rsidR="00441DA6" w:rsidRPr="00B42788" w:rsidRDefault="00441DA6" w:rsidP="00F22112">
            <w:pPr>
              <w:tabs>
                <w:tab w:val="decimal" w:pos="684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113" w:type="pct"/>
          </w:tcPr>
          <w:p w14:paraId="1F22873D" w14:textId="77777777" w:rsidR="00441DA6" w:rsidRPr="00B42788" w:rsidRDefault="00441DA6" w:rsidP="00F22112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3" w:type="pct"/>
          </w:tcPr>
          <w:p w14:paraId="34E8BC27" w14:textId="77777777" w:rsidR="00441DA6" w:rsidRPr="00B42788" w:rsidRDefault="00441DA6" w:rsidP="00F22112">
            <w:pPr>
              <w:tabs>
                <w:tab w:val="decimal" w:pos="646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112" w:type="pct"/>
          </w:tcPr>
          <w:p w14:paraId="5F86F58A" w14:textId="77777777" w:rsidR="00441DA6" w:rsidRPr="00B42788" w:rsidRDefault="00441DA6" w:rsidP="00F22112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57869303" w14:textId="77777777" w:rsidR="00441DA6" w:rsidRPr="00B42788" w:rsidRDefault="00441DA6" w:rsidP="00F22112">
            <w:pPr>
              <w:tabs>
                <w:tab w:val="decimal" w:pos="609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113" w:type="pct"/>
          </w:tcPr>
          <w:p w14:paraId="60C2B8CC" w14:textId="77777777" w:rsidR="00441DA6" w:rsidRPr="00B42788" w:rsidRDefault="00441DA6" w:rsidP="00F22112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29385ABA" w14:textId="77777777" w:rsidR="00441DA6" w:rsidRPr="00B42788" w:rsidRDefault="00441DA6" w:rsidP="00F22112">
            <w:pPr>
              <w:tabs>
                <w:tab w:val="decimal" w:pos="772"/>
              </w:tabs>
              <w:suppressAutoHyphens/>
              <w:snapToGrid w:val="0"/>
              <w:ind w:left="-108" w:right="22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99" w:type="pct"/>
          </w:tcPr>
          <w:p w14:paraId="71FD6BA2" w14:textId="77777777" w:rsidR="00441DA6" w:rsidRPr="00B42788" w:rsidRDefault="00441DA6" w:rsidP="00F22112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22170C6E" w14:textId="77777777" w:rsidR="00441DA6" w:rsidRPr="00B42788" w:rsidRDefault="00441DA6" w:rsidP="00F22112">
            <w:pPr>
              <w:tabs>
                <w:tab w:val="decimal" w:pos="628"/>
              </w:tabs>
              <w:suppressAutoHyphens/>
              <w:snapToGrid w:val="0"/>
              <w:ind w:right="-216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114" w:type="pct"/>
          </w:tcPr>
          <w:p w14:paraId="6944A50F" w14:textId="77777777" w:rsidR="00441DA6" w:rsidRPr="00B42788" w:rsidRDefault="00441DA6" w:rsidP="00F22112">
            <w:pPr>
              <w:tabs>
                <w:tab w:val="decimal" w:pos="628"/>
              </w:tabs>
              <w:suppressAutoHyphens/>
              <w:snapToGrid w:val="0"/>
              <w:ind w:right="-216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17" w:type="pct"/>
          </w:tcPr>
          <w:p w14:paraId="06B69A23" w14:textId="77777777" w:rsidR="00441DA6" w:rsidRPr="00B42788" w:rsidRDefault="00441DA6" w:rsidP="00F22112">
            <w:pPr>
              <w:tabs>
                <w:tab w:val="decimal" w:pos="628"/>
              </w:tabs>
              <w:suppressAutoHyphens/>
              <w:snapToGrid w:val="0"/>
              <w:ind w:right="-216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113" w:type="pct"/>
          </w:tcPr>
          <w:p w14:paraId="2643ED55" w14:textId="77777777" w:rsidR="00441DA6" w:rsidRPr="00B42788" w:rsidRDefault="00441DA6" w:rsidP="00F22112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37" w:type="pct"/>
          </w:tcPr>
          <w:p w14:paraId="16F4ADB3" w14:textId="77777777" w:rsidR="00441DA6" w:rsidRPr="00B42788" w:rsidRDefault="00441DA6" w:rsidP="00F22112">
            <w:pPr>
              <w:tabs>
                <w:tab w:val="decimal" w:pos="698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114" w:type="pct"/>
          </w:tcPr>
          <w:p w14:paraId="43B85B02" w14:textId="77777777" w:rsidR="00441DA6" w:rsidRPr="00B42788" w:rsidRDefault="00441DA6" w:rsidP="00F22112">
            <w:pPr>
              <w:tabs>
                <w:tab w:val="decimal" w:pos="698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1288314C" w14:textId="77777777" w:rsidR="00441DA6" w:rsidRPr="00B42788" w:rsidRDefault="00441DA6" w:rsidP="00F22112">
            <w:pPr>
              <w:tabs>
                <w:tab w:val="decimal" w:pos="698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</w:tr>
      <w:tr w:rsidR="00441DA6" w:rsidRPr="00B42788" w14:paraId="4D7C79C7" w14:textId="77777777" w:rsidTr="0015669D">
        <w:trPr>
          <w:trHeight w:val="20"/>
          <w:jc w:val="center"/>
        </w:trPr>
        <w:tc>
          <w:tcPr>
            <w:tcW w:w="963" w:type="pct"/>
          </w:tcPr>
          <w:p w14:paraId="30D414F4" w14:textId="77777777" w:rsidR="00441DA6" w:rsidRPr="00B42788" w:rsidRDefault="00441DA6" w:rsidP="00037944">
            <w:pPr>
              <w:suppressAutoHyphens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B42788"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  <w:t xml:space="preserve">   </w:t>
            </w: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ราคาทุนเดิม</w:t>
            </w:r>
          </w:p>
        </w:tc>
        <w:tc>
          <w:tcPr>
            <w:tcW w:w="302" w:type="pct"/>
          </w:tcPr>
          <w:p w14:paraId="5334B3E0" w14:textId="4A58DA3C" w:rsidR="00441DA6" w:rsidRPr="005B4B00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5B4B00">
              <w:rPr>
                <w:rFonts w:asciiTheme="majorBidi" w:hAnsiTheme="majorBidi" w:cstheme="majorBidi"/>
                <w:sz w:val="19"/>
                <w:szCs w:val="19"/>
              </w:rPr>
              <w:t>5,320</w:t>
            </w:r>
          </w:p>
        </w:tc>
        <w:tc>
          <w:tcPr>
            <w:tcW w:w="99" w:type="pct"/>
          </w:tcPr>
          <w:p w14:paraId="27E56D0C" w14:textId="77777777" w:rsidR="00441DA6" w:rsidRPr="00863E30" w:rsidRDefault="00441DA6" w:rsidP="00037944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27952294" w14:textId="763F51CA" w:rsidR="00441DA6" w:rsidRPr="00037944" w:rsidRDefault="00441DA6" w:rsidP="00037944">
            <w:pPr>
              <w:tabs>
                <w:tab w:val="left" w:pos="502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99" w:type="pct"/>
          </w:tcPr>
          <w:p w14:paraId="1F5C4A9B" w14:textId="77777777" w:rsidR="00441DA6" w:rsidRPr="00037944" w:rsidRDefault="00441DA6" w:rsidP="00037944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32A6D0AF" w14:textId="7631AACA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(35)</w:t>
            </w:r>
          </w:p>
        </w:tc>
        <w:tc>
          <w:tcPr>
            <w:tcW w:w="113" w:type="pct"/>
          </w:tcPr>
          <w:p w14:paraId="44A0A224" w14:textId="77777777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3" w:type="pct"/>
          </w:tcPr>
          <w:p w14:paraId="1D47E93A" w14:textId="33045DF7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5,285 </w:t>
            </w:r>
          </w:p>
        </w:tc>
        <w:tc>
          <w:tcPr>
            <w:tcW w:w="112" w:type="pct"/>
          </w:tcPr>
          <w:p w14:paraId="6ACB1109" w14:textId="77777777" w:rsidR="00441DA6" w:rsidRPr="00863E30" w:rsidRDefault="00441DA6" w:rsidP="00037944">
            <w:pPr>
              <w:tabs>
                <w:tab w:val="decimal" w:pos="466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0B59849A" w14:textId="0D4B4E0C" w:rsidR="00441DA6" w:rsidRPr="005B4B00" w:rsidRDefault="00441DA6" w:rsidP="00037944">
            <w:pPr>
              <w:tabs>
                <w:tab w:val="decimal" w:pos="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5B4B0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3" w:type="pct"/>
          </w:tcPr>
          <w:p w14:paraId="0440C504" w14:textId="77777777" w:rsidR="00441DA6" w:rsidRPr="00863E30" w:rsidRDefault="00441DA6" w:rsidP="00037944">
            <w:pPr>
              <w:tabs>
                <w:tab w:val="decimal" w:pos="0"/>
                <w:tab w:val="decimal" w:pos="466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43D2DF5A" w14:textId="77D1DFA4" w:rsidR="00441DA6" w:rsidRPr="00037944" w:rsidRDefault="00441DA6" w:rsidP="00037944">
            <w:pPr>
              <w:tabs>
                <w:tab w:val="left" w:pos="345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99" w:type="pct"/>
          </w:tcPr>
          <w:p w14:paraId="0BCF62AE" w14:textId="77777777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2E095EAA" w14:textId="497D920F" w:rsidR="00441DA6" w:rsidRPr="00037944" w:rsidRDefault="00441DA6" w:rsidP="00037944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4" w:type="pct"/>
          </w:tcPr>
          <w:p w14:paraId="3881751A" w14:textId="77777777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left="-769" w:right="-108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17" w:type="pct"/>
          </w:tcPr>
          <w:p w14:paraId="36EC576C" w14:textId="05A588CC" w:rsidR="00441DA6" w:rsidRPr="00037944" w:rsidRDefault="00441DA6" w:rsidP="00037944">
            <w:pPr>
              <w:tabs>
                <w:tab w:val="decimal" w:pos="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3" w:type="pct"/>
          </w:tcPr>
          <w:p w14:paraId="23E2A978" w14:textId="77777777" w:rsidR="00441DA6" w:rsidRPr="00037944" w:rsidRDefault="00441DA6" w:rsidP="00037944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37" w:type="pct"/>
          </w:tcPr>
          <w:p w14:paraId="498C3543" w14:textId="3A7DB0E2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(77)</w:t>
            </w:r>
          </w:p>
        </w:tc>
        <w:tc>
          <w:tcPr>
            <w:tcW w:w="114" w:type="pct"/>
          </w:tcPr>
          <w:p w14:paraId="22E42EEC" w14:textId="77777777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26E8D693" w14:textId="02F79F7A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5,208 </w:t>
            </w:r>
          </w:p>
        </w:tc>
      </w:tr>
      <w:tr w:rsidR="00441DA6" w:rsidRPr="00B42788" w14:paraId="4ACF0C92" w14:textId="77777777" w:rsidTr="0015669D">
        <w:trPr>
          <w:trHeight w:val="20"/>
          <w:jc w:val="center"/>
        </w:trPr>
        <w:tc>
          <w:tcPr>
            <w:tcW w:w="963" w:type="pct"/>
          </w:tcPr>
          <w:p w14:paraId="3B589FDC" w14:textId="77777777" w:rsidR="00441DA6" w:rsidRPr="00B42788" w:rsidRDefault="00441DA6" w:rsidP="00037944">
            <w:pPr>
              <w:suppressAutoHyphens/>
              <w:ind w:left="2" w:right="-186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B42788"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  <w:t xml:space="preserve">   </w:t>
            </w: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ส่วนที่ตีราคาเพิ่ม</w:t>
            </w:r>
            <w:r w:rsidRPr="00B42788">
              <w:rPr>
                <w:rFonts w:asciiTheme="majorBidi" w:hAnsiTheme="majorBidi" w:cstheme="majorBidi"/>
                <w:sz w:val="19"/>
                <w:szCs w:val="19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302" w:type="pct"/>
          </w:tcPr>
          <w:p w14:paraId="51F98939" w14:textId="4DB917CC" w:rsidR="00441DA6" w:rsidRPr="005B4B00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5B4B00">
              <w:rPr>
                <w:rFonts w:asciiTheme="majorBidi" w:hAnsiTheme="majorBidi" w:cstheme="majorBidi"/>
                <w:sz w:val="19"/>
                <w:szCs w:val="19"/>
              </w:rPr>
              <w:t>18,297</w:t>
            </w:r>
          </w:p>
        </w:tc>
        <w:tc>
          <w:tcPr>
            <w:tcW w:w="99" w:type="pct"/>
          </w:tcPr>
          <w:p w14:paraId="6D12226D" w14:textId="77777777" w:rsidR="00441DA6" w:rsidRPr="00863E30" w:rsidRDefault="00441DA6" w:rsidP="00037944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6BBF9DD1" w14:textId="49959D34" w:rsidR="00441DA6" w:rsidRPr="00037944" w:rsidRDefault="00441DA6" w:rsidP="00037944">
            <w:pPr>
              <w:tabs>
                <w:tab w:val="left" w:pos="502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99" w:type="pct"/>
          </w:tcPr>
          <w:p w14:paraId="31163C42" w14:textId="77777777" w:rsidR="00441DA6" w:rsidRPr="00037944" w:rsidRDefault="00441DA6" w:rsidP="00037944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3D128805" w14:textId="0BBCB0E1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(77)</w:t>
            </w:r>
          </w:p>
        </w:tc>
        <w:tc>
          <w:tcPr>
            <w:tcW w:w="113" w:type="pct"/>
          </w:tcPr>
          <w:p w14:paraId="0AF8EBB4" w14:textId="77777777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3" w:type="pct"/>
          </w:tcPr>
          <w:p w14:paraId="0D75B879" w14:textId="364E631B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18,220 </w:t>
            </w:r>
          </w:p>
        </w:tc>
        <w:tc>
          <w:tcPr>
            <w:tcW w:w="112" w:type="pct"/>
          </w:tcPr>
          <w:p w14:paraId="7832C1BC" w14:textId="77777777" w:rsidR="00441DA6" w:rsidRPr="00863E30" w:rsidRDefault="00441DA6" w:rsidP="00037944">
            <w:pPr>
              <w:tabs>
                <w:tab w:val="decimal" w:pos="466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4E3F49F3" w14:textId="1CFDD311" w:rsidR="00441DA6" w:rsidRPr="005B4B00" w:rsidRDefault="00441DA6" w:rsidP="00037944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5B4B0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3" w:type="pct"/>
          </w:tcPr>
          <w:p w14:paraId="6D04C478" w14:textId="77777777" w:rsidR="00441DA6" w:rsidRPr="00863E30" w:rsidRDefault="00441DA6" w:rsidP="00037944">
            <w:pPr>
              <w:tabs>
                <w:tab w:val="decimal" w:pos="0"/>
                <w:tab w:val="decimal" w:pos="466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6AF21D96" w14:textId="70ADC8D5" w:rsidR="00441DA6" w:rsidRPr="00037944" w:rsidRDefault="00441DA6" w:rsidP="00037944">
            <w:pPr>
              <w:suppressAutoHyphens/>
              <w:snapToGrid w:val="0"/>
              <w:ind w:right="-102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99" w:type="pct"/>
          </w:tcPr>
          <w:p w14:paraId="6565F635" w14:textId="77777777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13A32CB1" w14:textId="55FE9874" w:rsidR="00441DA6" w:rsidRPr="00037944" w:rsidRDefault="00441DA6" w:rsidP="00037944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4" w:type="pct"/>
          </w:tcPr>
          <w:p w14:paraId="75F6492E" w14:textId="77777777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left="-769" w:right="-108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17" w:type="pct"/>
          </w:tcPr>
          <w:p w14:paraId="7B3CC4DF" w14:textId="562CA8EC" w:rsidR="00441DA6" w:rsidRPr="00037944" w:rsidRDefault="00441DA6" w:rsidP="00037944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3" w:type="pct"/>
          </w:tcPr>
          <w:p w14:paraId="6559959F" w14:textId="77777777" w:rsidR="00441DA6" w:rsidRPr="00037944" w:rsidRDefault="00441DA6" w:rsidP="00037944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37" w:type="pct"/>
          </w:tcPr>
          <w:p w14:paraId="38CDE348" w14:textId="0A594905" w:rsidR="00441DA6" w:rsidRPr="00037944" w:rsidRDefault="00441DA6" w:rsidP="00037944">
            <w:pPr>
              <w:tabs>
                <w:tab w:val="decimal" w:pos="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4" w:type="pct"/>
          </w:tcPr>
          <w:p w14:paraId="4D9517EC" w14:textId="77777777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6BC39F9C" w14:textId="1E52EBC8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18,220 </w:t>
            </w:r>
          </w:p>
        </w:tc>
      </w:tr>
      <w:tr w:rsidR="00441DA6" w:rsidRPr="00B42788" w14:paraId="6B35CB95" w14:textId="77777777" w:rsidTr="0015669D">
        <w:trPr>
          <w:trHeight w:val="20"/>
          <w:jc w:val="center"/>
        </w:trPr>
        <w:tc>
          <w:tcPr>
            <w:tcW w:w="963" w:type="pct"/>
          </w:tcPr>
          <w:p w14:paraId="640B551A" w14:textId="77777777" w:rsidR="00441DA6" w:rsidRPr="00B42788" w:rsidRDefault="00441DA6" w:rsidP="00037944">
            <w:pPr>
              <w:suppressAutoHyphens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อาคารและส่วนปรับปรุงอาคาร</w:t>
            </w:r>
          </w:p>
        </w:tc>
        <w:tc>
          <w:tcPr>
            <w:tcW w:w="302" w:type="pct"/>
          </w:tcPr>
          <w:p w14:paraId="21CC9FE9" w14:textId="77777777" w:rsidR="00441DA6" w:rsidRPr="005B4B00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99" w:type="pct"/>
          </w:tcPr>
          <w:p w14:paraId="421F82D7" w14:textId="77777777" w:rsidR="00441DA6" w:rsidRPr="00863E30" w:rsidRDefault="00441DA6" w:rsidP="00037944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4DEB39BD" w14:textId="77777777" w:rsidR="00441DA6" w:rsidRPr="00037944" w:rsidRDefault="00441DA6" w:rsidP="00037944">
            <w:pPr>
              <w:tabs>
                <w:tab w:val="decimal" w:pos="585"/>
              </w:tabs>
              <w:suppressAutoHyphens/>
              <w:snapToGrid w:val="0"/>
              <w:ind w:right="-76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99" w:type="pct"/>
          </w:tcPr>
          <w:p w14:paraId="5412D403" w14:textId="77777777" w:rsidR="00441DA6" w:rsidRPr="00037944" w:rsidRDefault="00441DA6" w:rsidP="00037944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715C5473" w14:textId="77777777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113" w:type="pct"/>
          </w:tcPr>
          <w:p w14:paraId="7E20A60D" w14:textId="77777777" w:rsidR="00441DA6" w:rsidRPr="00037944" w:rsidRDefault="00441DA6" w:rsidP="00037944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3" w:type="pct"/>
          </w:tcPr>
          <w:p w14:paraId="5BD2F71B" w14:textId="77777777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112" w:type="pct"/>
          </w:tcPr>
          <w:p w14:paraId="475EAC09" w14:textId="77777777" w:rsidR="00441DA6" w:rsidRPr="00863E30" w:rsidRDefault="00441DA6" w:rsidP="00037944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15FABE52" w14:textId="77777777" w:rsidR="00441DA6" w:rsidRPr="005B4B00" w:rsidRDefault="00441DA6" w:rsidP="00037944">
            <w:pPr>
              <w:tabs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113" w:type="pct"/>
          </w:tcPr>
          <w:p w14:paraId="4F641C97" w14:textId="77777777" w:rsidR="00441DA6" w:rsidRPr="00863E30" w:rsidRDefault="00441DA6" w:rsidP="00037944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4EA9ADAA" w14:textId="77777777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99" w:type="pct"/>
          </w:tcPr>
          <w:p w14:paraId="5E78204F" w14:textId="77777777" w:rsidR="00441DA6" w:rsidRPr="00037944" w:rsidRDefault="00441DA6" w:rsidP="00037944">
            <w:pPr>
              <w:tabs>
                <w:tab w:val="decimal" w:pos="612"/>
                <w:tab w:val="decimal" w:pos="684"/>
              </w:tabs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417C5077" w14:textId="77777777" w:rsidR="00441DA6" w:rsidRPr="00037944" w:rsidRDefault="00441DA6" w:rsidP="00037944">
            <w:pPr>
              <w:tabs>
                <w:tab w:val="decimal" w:pos="524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114" w:type="pct"/>
          </w:tcPr>
          <w:p w14:paraId="5927AFEF" w14:textId="77777777" w:rsidR="00441DA6" w:rsidRPr="00037944" w:rsidRDefault="00441DA6" w:rsidP="00037944">
            <w:pPr>
              <w:tabs>
                <w:tab w:val="decimal" w:pos="684"/>
              </w:tabs>
              <w:suppressAutoHyphens/>
              <w:snapToGrid w:val="0"/>
              <w:ind w:left="-769" w:right="-108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17" w:type="pct"/>
          </w:tcPr>
          <w:p w14:paraId="5AD8BDFE" w14:textId="77777777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113" w:type="pct"/>
          </w:tcPr>
          <w:p w14:paraId="47FD99DB" w14:textId="77777777" w:rsidR="00441DA6" w:rsidRPr="00037944" w:rsidRDefault="00441DA6" w:rsidP="00037944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37" w:type="pct"/>
          </w:tcPr>
          <w:p w14:paraId="67044591" w14:textId="77777777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114" w:type="pct"/>
          </w:tcPr>
          <w:p w14:paraId="29EDB1CE" w14:textId="77777777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1ECAF56B" w14:textId="77777777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</w:tr>
      <w:tr w:rsidR="00441DA6" w:rsidRPr="00B42788" w14:paraId="14AA0D6A" w14:textId="77777777" w:rsidTr="0015669D">
        <w:trPr>
          <w:trHeight w:val="20"/>
          <w:jc w:val="center"/>
        </w:trPr>
        <w:tc>
          <w:tcPr>
            <w:tcW w:w="963" w:type="pct"/>
          </w:tcPr>
          <w:p w14:paraId="09CFF870" w14:textId="77777777" w:rsidR="00441DA6" w:rsidRPr="00B42788" w:rsidRDefault="00441DA6" w:rsidP="00037944">
            <w:pPr>
              <w:suppressAutoHyphens/>
              <w:ind w:left="2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B42788"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  <w:t xml:space="preserve">   </w:t>
            </w: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ราคาทุนเดิม</w:t>
            </w:r>
          </w:p>
        </w:tc>
        <w:tc>
          <w:tcPr>
            <w:tcW w:w="302" w:type="pct"/>
          </w:tcPr>
          <w:p w14:paraId="0A7A83FB" w14:textId="50D2CB72" w:rsidR="00441DA6" w:rsidRPr="005B4B00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5B4B00">
              <w:rPr>
                <w:rFonts w:asciiTheme="majorBidi" w:hAnsiTheme="majorBidi" w:cstheme="majorBidi"/>
                <w:sz w:val="19"/>
                <w:szCs w:val="19"/>
              </w:rPr>
              <w:t>20,272</w:t>
            </w:r>
          </w:p>
        </w:tc>
        <w:tc>
          <w:tcPr>
            <w:tcW w:w="99" w:type="pct"/>
          </w:tcPr>
          <w:p w14:paraId="1925FCDE" w14:textId="77777777" w:rsidR="00441DA6" w:rsidRPr="00863E30" w:rsidRDefault="00441DA6" w:rsidP="00037944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61628B77" w14:textId="47358C1B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57</w:t>
            </w:r>
            <w:r w:rsidR="00970485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</w:p>
        </w:tc>
        <w:tc>
          <w:tcPr>
            <w:tcW w:w="99" w:type="pct"/>
          </w:tcPr>
          <w:p w14:paraId="1C8D44A0" w14:textId="77777777" w:rsidR="00441DA6" w:rsidRPr="00037944" w:rsidRDefault="00441DA6" w:rsidP="00037944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728E7348" w14:textId="122EBC2F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(11</w:t>
            </w:r>
            <w:r w:rsidR="001C17B2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Pr="00037944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pct"/>
          </w:tcPr>
          <w:p w14:paraId="5DE98418" w14:textId="77777777" w:rsidR="00441DA6" w:rsidRPr="00037944" w:rsidRDefault="00441DA6" w:rsidP="00037944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3" w:type="pct"/>
          </w:tcPr>
          <w:p w14:paraId="58EA524A" w14:textId="195FEB69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20,724 </w:t>
            </w:r>
          </w:p>
        </w:tc>
        <w:tc>
          <w:tcPr>
            <w:tcW w:w="112" w:type="pct"/>
          </w:tcPr>
          <w:p w14:paraId="3063B6E7" w14:textId="77777777" w:rsidR="00441DA6" w:rsidRPr="00863E30" w:rsidRDefault="00441DA6" w:rsidP="00037944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130" w:right="-108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7C6C8379" w14:textId="5096E933" w:rsidR="00441DA6" w:rsidRPr="005B4B00" w:rsidRDefault="00441DA6" w:rsidP="00037944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5B4B00">
              <w:rPr>
                <w:rFonts w:asciiTheme="majorBidi" w:hAnsiTheme="majorBidi" w:cstheme="majorBidi"/>
                <w:sz w:val="19"/>
                <w:szCs w:val="19"/>
              </w:rPr>
              <w:t>(11,247)</w:t>
            </w:r>
          </w:p>
        </w:tc>
        <w:tc>
          <w:tcPr>
            <w:tcW w:w="113" w:type="pct"/>
          </w:tcPr>
          <w:p w14:paraId="69FCA4B4" w14:textId="77777777" w:rsidR="00441DA6" w:rsidRPr="00863E30" w:rsidRDefault="00441DA6" w:rsidP="00037944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1C476F06" w14:textId="50DFADFD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(6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442A56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Pr="00037944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99" w:type="pct"/>
          </w:tcPr>
          <w:p w14:paraId="7B7B06A7" w14:textId="77777777" w:rsidR="00441DA6" w:rsidRPr="00037944" w:rsidRDefault="00441DA6" w:rsidP="00037944">
            <w:pPr>
              <w:tabs>
                <w:tab w:val="decimal" w:pos="684"/>
                <w:tab w:val="decimal" w:pos="740"/>
              </w:tabs>
              <w:suppressAutoHyphens/>
              <w:snapToGrid w:val="0"/>
              <w:ind w:right="22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39BB2DD4" w14:textId="0831B58D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0</w:t>
            </w:r>
            <w:r w:rsidR="00BA128A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</w:p>
        </w:tc>
        <w:tc>
          <w:tcPr>
            <w:tcW w:w="114" w:type="pct"/>
          </w:tcPr>
          <w:p w14:paraId="5CD9ECEA" w14:textId="77777777" w:rsidR="00441DA6" w:rsidRPr="00037944" w:rsidRDefault="00441DA6" w:rsidP="00037944">
            <w:pPr>
              <w:tabs>
                <w:tab w:val="decimal" w:pos="684"/>
              </w:tabs>
              <w:suppressAutoHyphens/>
              <w:snapToGrid w:val="0"/>
              <w:ind w:left="-769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17" w:type="pct"/>
          </w:tcPr>
          <w:p w14:paraId="1C0D6D47" w14:textId="7A75A4D1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(11,77</w:t>
            </w:r>
            <w:r w:rsidR="00EE611F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Pr="00037944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pct"/>
          </w:tcPr>
          <w:p w14:paraId="4A25F1C4" w14:textId="77777777" w:rsidR="00441DA6" w:rsidRPr="00037944" w:rsidRDefault="00441DA6" w:rsidP="00037944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37" w:type="pct"/>
          </w:tcPr>
          <w:p w14:paraId="2CB8D627" w14:textId="4E5414D8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(47)</w:t>
            </w:r>
          </w:p>
        </w:tc>
        <w:tc>
          <w:tcPr>
            <w:tcW w:w="114" w:type="pct"/>
          </w:tcPr>
          <w:p w14:paraId="49FC69DD" w14:textId="77777777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73761900" w14:textId="680E30D8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8,90</w:t>
            </w:r>
            <w:r w:rsidR="00633FDC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</w:p>
        </w:tc>
      </w:tr>
      <w:tr w:rsidR="00441DA6" w:rsidRPr="00B42788" w14:paraId="30F35608" w14:textId="77777777" w:rsidTr="0015669D">
        <w:trPr>
          <w:trHeight w:val="20"/>
          <w:jc w:val="center"/>
        </w:trPr>
        <w:tc>
          <w:tcPr>
            <w:tcW w:w="963" w:type="pct"/>
          </w:tcPr>
          <w:p w14:paraId="5AD14B16" w14:textId="77777777" w:rsidR="00441DA6" w:rsidRPr="00B42788" w:rsidRDefault="00441DA6" w:rsidP="00037944">
            <w:pPr>
              <w:suppressAutoHyphens/>
              <w:ind w:left="2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B42788"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  <w:t xml:space="preserve">   </w:t>
            </w: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ส่วนที่ตีราคาเพิ่ม</w:t>
            </w:r>
            <w:r w:rsidRPr="00B42788">
              <w:rPr>
                <w:rFonts w:asciiTheme="majorBidi" w:hAnsiTheme="majorBidi" w:cstheme="majorBidi"/>
                <w:sz w:val="19"/>
                <w:szCs w:val="19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302" w:type="pct"/>
          </w:tcPr>
          <w:p w14:paraId="2A3A71F2" w14:textId="41D3A231" w:rsidR="00441DA6" w:rsidRPr="005B4B00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5B4B00">
              <w:rPr>
                <w:rFonts w:asciiTheme="majorBidi" w:hAnsiTheme="majorBidi" w:cstheme="majorBidi"/>
                <w:sz w:val="19"/>
                <w:szCs w:val="19"/>
              </w:rPr>
              <w:t>7,924</w:t>
            </w:r>
          </w:p>
        </w:tc>
        <w:tc>
          <w:tcPr>
            <w:tcW w:w="99" w:type="pct"/>
          </w:tcPr>
          <w:p w14:paraId="1F321A6C" w14:textId="77777777" w:rsidR="00441DA6" w:rsidRPr="00863E30" w:rsidRDefault="00441DA6" w:rsidP="00037944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602C5BFA" w14:textId="0FD6D2BF" w:rsidR="00441DA6" w:rsidRPr="00037944" w:rsidRDefault="00441DA6" w:rsidP="00037944">
            <w:pPr>
              <w:tabs>
                <w:tab w:val="left" w:pos="41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99" w:type="pct"/>
          </w:tcPr>
          <w:p w14:paraId="20D16F3F" w14:textId="77777777" w:rsidR="00441DA6" w:rsidRPr="00037944" w:rsidRDefault="00441DA6" w:rsidP="00037944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1DA58D2B" w14:textId="6D80AF0E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(3</w:t>
            </w:r>
            <w:r w:rsidR="001C17B2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Pr="00037944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pct"/>
          </w:tcPr>
          <w:p w14:paraId="732576D2" w14:textId="77777777" w:rsidR="00441DA6" w:rsidRPr="00037944" w:rsidRDefault="00441DA6" w:rsidP="00037944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303" w:type="pct"/>
          </w:tcPr>
          <w:p w14:paraId="4265FD14" w14:textId="6ED33681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7,88</w:t>
            </w:r>
            <w:r w:rsidR="00D81607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</w:p>
        </w:tc>
        <w:tc>
          <w:tcPr>
            <w:tcW w:w="112" w:type="pct"/>
          </w:tcPr>
          <w:p w14:paraId="5DAAAFBF" w14:textId="77777777" w:rsidR="00441DA6" w:rsidRPr="00863E30" w:rsidRDefault="00441DA6" w:rsidP="00037944">
            <w:pPr>
              <w:tabs>
                <w:tab w:val="decimal" w:pos="684"/>
              </w:tabs>
              <w:suppressAutoHyphens/>
              <w:snapToGrid w:val="0"/>
              <w:ind w:left="-130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7825172A" w14:textId="487D21F1" w:rsidR="00441DA6" w:rsidRPr="005B4B00" w:rsidRDefault="00441DA6" w:rsidP="00037944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5B4B00">
              <w:rPr>
                <w:rFonts w:asciiTheme="majorBidi" w:hAnsiTheme="majorBidi" w:cstheme="majorBidi"/>
                <w:sz w:val="19"/>
                <w:szCs w:val="19"/>
              </w:rPr>
              <w:t>(884)</w:t>
            </w:r>
          </w:p>
        </w:tc>
        <w:tc>
          <w:tcPr>
            <w:tcW w:w="113" w:type="pct"/>
          </w:tcPr>
          <w:p w14:paraId="41F68BDC" w14:textId="77777777" w:rsidR="00441DA6" w:rsidRPr="00863E30" w:rsidRDefault="00441DA6" w:rsidP="00037944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2A605C74" w14:textId="622EB883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(3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69</w:t>
            </w:r>
            <w:r w:rsidRPr="00037944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99" w:type="pct"/>
          </w:tcPr>
          <w:p w14:paraId="4DC78656" w14:textId="77777777" w:rsidR="00441DA6" w:rsidRPr="00037944" w:rsidRDefault="00441DA6" w:rsidP="00037944">
            <w:pPr>
              <w:tabs>
                <w:tab w:val="decimal" w:pos="740"/>
              </w:tabs>
              <w:suppressAutoHyphens/>
              <w:snapToGrid w:val="0"/>
              <w:ind w:left="-108" w:right="22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7A7973EB" w14:textId="79E55A66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(1)</w:t>
            </w: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</w:p>
        </w:tc>
        <w:tc>
          <w:tcPr>
            <w:tcW w:w="114" w:type="pct"/>
          </w:tcPr>
          <w:p w14:paraId="2061070B" w14:textId="77777777" w:rsidR="00441DA6" w:rsidRPr="00037944" w:rsidRDefault="00441DA6" w:rsidP="00037944">
            <w:pPr>
              <w:tabs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17" w:type="pct"/>
          </w:tcPr>
          <w:p w14:paraId="6ACD7362" w14:textId="079A6070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(1,25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Pr="00037944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pct"/>
          </w:tcPr>
          <w:p w14:paraId="66D05A67" w14:textId="77777777" w:rsidR="00441DA6" w:rsidRPr="00037944" w:rsidRDefault="00441DA6" w:rsidP="00037944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37" w:type="pct"/>
          </w:tcPr>
          <w:p w14:paraId="62291F85" w14:textId="7CB796CD" w:rsidR="00441DA6" w:rsidRPr="00037944" w:rsidRDefault="00441DA6" w:rsidP="00037944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4" w:type="pct"/>
          </w:tcPr>
          <w:p w14:paraId="5EAB260E" w14:textId="77777777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66DFC0C6" w14:textId="2A211FD3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6,631 </w:t>
            </w:r>
          </w:p>
        </w:tc>
      </w:tr>
      <w:tr w:rsidR="00441DA6" w:rsidRPr="00B42788" w14:paraId="6F080F2E" w14:textId="77777777" w:rsidTr="0015669D">
        <w:trPr>
          <w:trHeight w:val="20"/>
          <w:jc w:val="center"/>
        </w:trPr>
        <w:tc>
          <w:tcPr>
            <w:tcW w:w="963" w:type="pct"/>
          </w:tcPr>
          <w:p w14:paraId="69FEB711" w14:textId="77777777" w:rsidR="00441DA6" w:rsidRPr="00B42788" w:rsidRDefault="00441DA6" w:rsidP="00037944">
            <w:pPr>
              <w:suppressAutoHyphens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อุปกรณ์</w:t>
            </w:r>
          </w:p>
        </w:tc>
        <w:tc>
          <w:tcPr>
            <w:tcW w:w="302" w:type="pct"/>
          </w:tcPr>
          <w:p w14:paraId="6BC1F2FF" w14:textId="6F01FA1B" w:rsidR="00441DA6" w:rsidRPr="005B4B00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5B4B00">
              <w:rPr>
                <w:rFonts w:asciiTheme="majorBidi" w:hAnsiTheme="majorBidi" w:cstheme="majorBidi"/>
                <w:sz w:val="19"/>
                <w:szCs w:val="19"/>
              </w:rPr>
              <w:t>19,605</w:t>
            </w:r>
          </w:p>
        </w:tc>
        <w:tc>
          <w:tcPr>
            <w:tcW w:w="99" w:type="pct"/>
          </w:tcPr>
          <w:p w14:paraId="0A940917" w14:textId="77777777" w:rsidR="00441DA6" w:rsidRPr="00863E30" w:rsidRDefault="00441DA6" w:rsidP="00037944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6C2D72EC" w14:textId="73C33CCC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1,306 </w:t>
            </w:r>
          </w:p>
        </w:tc>
        <w:tc>
          <w:tcPr>
            <w:tcW w:w="99" w:type="pct"/>
          </w:tcPr>
          <w:p w14:paraId="269EB116" w14:textId="77777777" w:rsidR="00441DA6" w:rsidRPr="00037944" w:rsidRDefault="00441DA6" w:rsidP="00037944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30FC5B74" w14:textId="24006236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(1,013)</w:t>
            </w:r>
          </w:p>
        </w:tc>
        <w:tc>
          <w:tcPr>
            <w:tcW w:w="113" w:type="pct"/>
          </w:tcPr>
          <w:p w14:paraId="5C4D4F66" w14:textId="77777777" w:rsidR="00441DA6" w:rsidRPr="00037944" w:rsidRDefault="00441DA6" w:rsidP="00037944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3" w:type="pct"/>
          </w:tcPr>
          <w:p w14:paraId="59BB4677" w14:textId="33C00BDF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19,898 </w:t>
            </w:r>
          </w:p>
        </w:tc>
        <w:tc>
          <w:tcPr>
            <w:tcW w:w="112" w:type="pct"/>
          </w:tcPr>
          <w:p w14:paraId="008B2564" w14:textId="77777777" w:rsidR="00441DA6" w:rsidRPr="00863E30" w:rsidRDefault="00441DA6" w:rsidP="00037944">
            <w:pPr>
              <w:tabs>
                <w:tab w:val="decimal" w:pos="466"/>
                <w:tab w:val="decimal" w:pos="684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75261EDA" w14:textId="038C0148" w:rsidR="00441DA6" w:rsidRPr="005B4B00" w:rsidRDefault="00441DA6" w:rsidP="00037944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5B4B00">
              <w:rPr>
                <w:rFonts w:asciiTheme="majorBidi" w:hAnsiTheme="majorBidi" w:cstheme="majorBidi"/>
                <w:sz w:val="19"/>
                <w:szCs w:val="19"/>
              </w:rPr>
              <w:t>(17,595)</w:t>
            </w:r>
          </w:p>
        </w:tc>
        <w:tc>
          <w:tcPr>
            <w:tcW w:w="113" w:type="pct"/>
          </w:tcPr>
          <w:p w14:paraId="527A93DF" w14:textId="77777777" w:rsidR="00441DA6" w:rsidRPr="00863E30" w:rsidRDefault="00441DA6" w:rsidP="00037944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4387AEFF" w14:textId="53CEA41D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(697)</w:t>
            </w:r>
          </w:p>
        </w:tc>
        <w:tc>
          <w:tcPr>
            <w:tcW w:w="99" w:type="pct"/>
          </w:tcPr>
          <w:p w14:paraId="4751566F" w14:textId="77777777" w:rsidR="00441DA6" w:rsidRPr="00037944" w:rsidRDefault="00441DA6" w:rsidP="00037944">
            <w:pPr>
              <w:tabs>
                <w:tab w:val="decimal" w:pos="684"/>
                <w:tab w:val="decimal" w:pos="740"/>
              </w:tabs>
              <w:suppressAutoHyphens/>
              <w:snapToGrid w:val="0"/>
              <w:ind w:left="-108" w:right="22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166DCC73" w14:textId="278391DC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97</w:t>
            </w:r>
            <w:r w:rsidR="00BA128A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</w:p>
        </w:tc>
        <w:tc>
          <w:tcPr>
            <w:tcW w:w="114" w:type="pct"/>
          </w:tcPr>
          <w:p w14:paraId="0D490F61" w14:textId="77777777" w:rsidR="00441DA6" w:rsidRPr="00037944" w:rsidRDefault="00441DA6" w:rsidP="00037944">
            <w:pPr>
              <w:tabs>
                <w:tab w:val="decimal" w:pos="684"/>
              </w:tabs>
              <w:suppressAutoHyphens/>
              <w:snapToGrid w:val="0"/>
              <w:ind w:left="-769" w:right="-108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317" w:type="pct"/>
          </w:tcPr>
          <w:p w14:paraId="315D7706" w14:textId="6C58DFD5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(17,31</w:t>
            </w:r>
            <w:r w:rsidR="00EE611F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Pr="00037944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pct"/>
          </w:tcPr>
          <w:p w14:paraId="69ABEB0F" w14:textId="77777777" w:rsidR="00441DA6" w:rsidRPr="00037944" w:rsidRDefault="00441DA6" w:rsidP="00037944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37" w:type="pct"/>
          </w:tcPr>
          <w:p w14:paraId="03657C0A" w14:textId="24449771" w:rsidR="00441DA6" w:rsidRPr="00037944" w:rsidRDefault="00441DA6" w:rsidP="00037944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4" w:type="pct"/>
          </w:tcPr>
          <w:p w14:paraId="67543A16" w14:textId="77777777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25454F83" w14:textId="317481D1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2,58</w:t>
            </w:r>
            <w:r w:rsidR="00633FDC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</w:p>
        </w:tc>
      </w:tr>
      <w:tr w:rsidR="00441DA6" w:rsidRPr="00B42788" w14:paraId="562ADAC0" w14:textId="77777777" w:rsidTr="0015669D">
        <w:trPr>
          <w:trHeight w:val="20"/>
          <w:jc w:val="center"/>
        </w:trPr>
        <w:tc>
          <w:tcPr>
            <w:tcW w:w="963" w:type="pct"/>
          </w:tcPr>
          <w:p w14:paraId="1E73CD02" w14:textId="77777777" w:rsidR="00441DA6" w:rsidRPr="00B42788" w:rsidRDefault="00441DA6" w:rsidP="00037944">
            <w:pPr>
              <w:suppressAutoHyphens/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</w:pPr>
            <w:r w:rsidRPr="00B42788"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  <w:t>สินทรัพย์สิทธิการใช้</w:t>
            </w:r>
          </w:p>
        </w:tc>
        <w:tc>
          <w:tcPr>
            <w:tcW w:w="302" w:type="pct"/>
          </w:tcPr>
          <w:p w14:paraId="5B8C8B69" w14:textId="77777777" w:rsidR="00441DA6" w:rsidRPr="005B4B00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99" w:type="pct"/>
          </w:tcPr>
          <w:p w14:paraId="39CD1223" w14:textId="77777777" w:rsidR="00441DA6" w:rsidRPr="00863E30" w:rsidRDefault="00441DA6" w:rsidP="00037944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0B3D9E23" w14:textId="77777777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99" w:type="pct"/>
          </w:tcPr>
          <w:p w14:paraId="55E85AE3" w14:textId="77777777" w:rsidR="00441DA6" w:rsidRPr="00037944" w:rsidRDefault="00441DA6" w:rsidP="00037944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4DF39CD1" w14:textId="77777777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113" w:type="pct"/>
          </w:tcPr>
          <w:p w14:paraId="15D3DC6A" w14:textId="77777777" w:rsidR="00441DA6" w:rsidRPr="00037944" w:rsidRDefault="00441DA6" w:rsidP="00037944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3" w:type="pct"/>
          </w:tcPr>
          <w:p w14:paraId="16E8FF14" w14:textId="77777777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112" w:type="pct"/>
          </w:tcPr>
          <w:p w14:paraId="038E5A77" w14:textId="77777777" w:rsidR="00441DA6" w:rsidRPr="00863E30" w:rsidRDefault="00441DA6" w:rsidP="00037944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0731438D" w14:textId="77777777" w:rsidR="00441DA6" w:rsidRPr="005B4B00" w:rsidRDefault="00441DA6" w:rsidP="00037944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113" w:type="pct"/>
          </w:tcPr>
          <w:p w14:paraId="07F9342B" w14:textId="77777777" w:rsidR="00441DA6" w:rsidRPr="00863E30" w:rsidRDefault="00441DA6" w:rsidP="00037944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7E531515" w14:textId="77777777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99" w:type="pct"/>
          </w:tcPr>
          <w:p w14:paraId="545CC110" w14:textId="77777777" w:rsidR="00441DA6" w:rsidRPr="00037944" w:rsidRDefault="00441DA6" w:rsidP="00037944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0567552A" w14:textId="77777777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114" w:type="pct"/>
          </w:tcPr>
          <w:p w14:paraId="683AD145" w14:textId="77777777" w:rsidR="00441DA6" w:rsidRPr="00037944" w:rsidRDefault="00441DA6" w:rsidP="00037944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317" w:type="pct"/>
          </w:tcPr>
          <w:p w14:paraId="198A0324" w14:textId="77777777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113" w:type="pct"/>
          </w:tcPr>
          <w:p w14:paraId="5EA73CF7" w14:textId="77777777" w:rsidR="00441DA6" w:rsidRPr="00037944" w:rsidRDefault="00441DA6" w:rsidP="00037944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37" w:type="pct"/>
          </w:tcPr>
          <w:p w14:paraId="50DAB51C" w14:textId="77777777" w:rsidR="00441DA6" w:rsidRPr="00037944" w:rsidRDefault="00441DA6" w:rsidP="00037944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114" w:type="pct"/>
          </w:tcPr>
          <w:p w14:paraId="7162C3CB" w14:textId="77777777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74FE2DAA" w14:textId="77777777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</w:tr>
      <w:tr w:rsidR="00441DA6" w:rsidRPr="00B42788" w14:paraId="6DF5978B" w14:textId="77777777" w:rsidTr="0015669D">
        <w:trPr>
          <w:trHeight w:val="20"/>
          <w:jc w:val="center"/>
        </w:trPr>
        <w:tc>
          <w:tcPr>
            <w:tcW w:w="963" w:type="pct"/>
          </w:tcPr>
          <w:p w14:paraId="4516EBAA" w14:textId="77777777" w:rsidR="00441DA6" w:rsidRPr="00B42788" w:rsidRDefault="00441DA6" w:rsidP="00037944">
            <w:pPr>
              <w:suppressAutoHyphens/>
              <w:ind w:firstLine="75"/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</w:pPr>
            <w:r w:rsidRPr="00B42788"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  <w:t>อาคารสำนักงาน</w:t>
            </w:r>
          </w:p>
        </w:tc>
        <w:tc>
          <w:tcPr>
            <w:tcW w:w="302" w:type="pct"/>
          </w:tcPr>
          <w:p w14:paraId="1B5BB286" w14:textId="1806FA3A" w:rsidR="00441DA6" w:rsidRPr="005B4B00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5B4B00">
              <w:rPr>
                <w:rFonts w:asciiTheme="majorBidi" w:hAnsiTheme="majorBidi" w:cstheme="majorBidi"/>
                <w:sz w:val="19"/>
                <w:szCs w:val="19"/>
              </w:rPr>
              <w:t>1,029</w:t>
            </w:r>
          </w:p>
        </w:tc>
        <w:tc>
          <w:tcPr>
            <w:tcW w:w="99" w:type="pct"/>
          </w:tcPr>
          <w:p w14:paraId="27DC8963" w14:textId="77777777" w:rsidR="00441DA6" w:rsidRPr="00863E30" w:rsidRDefault="00441DA6" w:rsidP="00037944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528F521C" w14:textId="07DE590B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158 </w:t>
            </w:r>
          </w:p>
        </w:tc>
        <w:tc>
          <w:tcPr>
            <w:tcW w:w="99" w:type="pct"/>
          </w:tcPr>
          <w:p w14:paraId="5F4DF062" w14:textId="77777777" w:rsidR="00441DA6" w:rsidRPr="00037944" w:rsidRDefault="00441DA6" w:rsidP="00037944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4C0BD53D" w14:textId="385B7215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(5</w:t>
            </w:r>
            <w:r w:rsidR="001C17B2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Pr="00037944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pct"/>
          </w:tcPr>
          <w:p w14:paraId="7D0065BD" w14:textId="77777777" w:rsidR="00441DA6" w:rsidRPr="00037944" w:rsidRDefault="00441DA6" w:rsidP="00037944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3" w:type="pct"/>
          </w:tcPr>
          <w:p w14:paraId="073B48DA" w14:textId="62E2EDF9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1,1</w:t>
            </w:r>
            <w:r w:rsidR="00D81607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</w:p>
        </w:tc>
        <w:tc>
          <w:tcPr>
            <w:tcW w:w="112" w:type="pct"/>
          </w:tcPr>
          <w:p w14:paraId="086694E9" w14:textId="77777777" w:rsidR="00441DA6" w:rsidRPr="00863E30" w:rsidRDefault="00441DA6" w:rsidP="00037944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626B6D95" w14:textId="54106895" w:rsidR="00441DA6" w:rsidRPr="005B4B00" w:rsidRDefault="00441DA6" w:rsidP="00037944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5B4B00">
              <w:rPr>
                <w:rFonts w:asciiTheme="majorBidi" w:hAnsiTheme="majorBidi" w:cstheme="majorBidi"/>
                <w:sz w:val="19"/>
                <w:szCs w:val="19"/>
              </w:rPr>
              <w:t>(351)</w:t>
            </w:r>
          </w:p>
        </w:tc>
        <w:tc>
          <w:tcPr>
            <w:tcW w:w="113" w:type="pct"/>
          </w:tcPr>
          <w:p w14:paraId="4E57DD25" w14:textId="77777777" w:rsidR="00441DA6" w:rsidRPr="00863E30" w:rsidRDefault="00441DA6" w:rsidP="00037944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1BCBC37D" w14:textId="1CC35FDA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(266)</w:t>
            </w:r>
          </w:p>
        </w:tc>
        <w:tc>
          <w:tcPr>
            <w:tcW w:w="99" w:type="pct"/>
          </w:tcPr>
          <w:p w14:paraId="73174D3A" w14:textId="77777777" w:rsidR="00441DA6" w:rsidRPr="00037944" w:rsidRDefault="00441DA6" w:rsidP="00037944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5FFA9A76" w14:textId="19ED8D0A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3</w:t>
            </w:r>
            <w:r w:rsidR="00BA128A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</w:p>
        </w:tc>
        <w:tc>
          <w:tcPr>
            <w:tcW w:w="114" w:type="pct"/>
          </w:tcPr>
          <w:p w14:paraId="2C048C64" w14:textId="77777777" w:rsidR="00441DA6" w:rsidRPr="00037944" w:rsidRDefault="00441DA6" w:rsidP="00037944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317" w:type="pct"/>
          </w:tcPr>
          <w:p w14:paraId="5BA9F8FD" w14:textId="316AE25D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(58</w:t>
            </w:r>
            <w:r w:rsidR="00EE611F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037944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pct"/>
          </w:tcPr>
          <w:p w14:paraId="22C1DA8D" w14:textId="77777777" w:rsidR="00441DA6" w:rsidRPr="00037944" w:rsidRDefault="00441DA6" w:rsidP="00037944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37" w:type="pct"/>
          </w:tcPr>
          <w:p w14:paraId="01EA287F" w14:textId="6F4B5BA1" w:rsidR="00441DA6" w:rsidRPr="00037944" w:rsidRDefault="00441DA6" w:rsidP="00037944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4" w:type="pct"/>
          </w:tcPr>
          <w:p w14:paraId="0F203860" w14:textId="77777777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621F831B" w14:textId="1B600624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54</w:t>
            </w:r>
            <w:r w:rsidR="00633FDC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</w:p>
        </w:tc>
      </w:tr>
      <w:tr w:rsidR="00441DA6" w:rsidRPr="00B42788" w14:paraId="26EF60E4" w14:textId="77777777" w:rsidTr="0015669D">
        <w:trPr>
          <w:trHeight w:val="20"/>
          <w:jc w:val="center"/>
        </w:trPr>
        <w:tc>
          <w:tcPr>
            <w:tcW w:w="963" w:type="pct"/>
          </w:tcPr>
          <w:p w14:paraId="01C3AF8D" w14:textId="77777777" w:rsidR="00441DA6" w:rsidRPr="00B42788" w:rsidRDefault="00441DA6" w:rsidP="00037944">
            <w:pPr>
              <w:suppressAutoHyphens/>
              <w:ind w:firstLine="75"/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</w:pPr>
            <w:r w:rsidRPr="00B42788"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  <w:t>เอทีเอ็ม</w:t>
            </w:r>
          </w:p>
        </w:tc>
        <w:tc>
          <w:tcPr>
            <w:tcW w:w="302" w:type="pct"/>
          </w:tcPr>
          <w:p w14:paraId="4B327808" w14:textId="5EBA465B" w:rsidR="00441DA6" w:rsidRPr="005B4B00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5B4B00">
              <w:rPr>
                <w:rFonts w:asciiTheme="majorBidi" w:hAnsiTheme="majorBidi" w:cstheme="majorBidi"/>
                <w:sz w:val="19"/>
                <w:szCs w:val="19"/>
              </w:rPr>
              <w:t>91</w:t>
            </w:r>
          </w:p>
        </w:tc>
        <w:tc>
          <w:tcPr>
            <w:tcW w:w="99" w:type="pct"/>
          </w:tcPr>
          <w:p w14:paraId="6A33B382" w14:textId="77777777" w:rsidR="00441DA6" w:rsidRPr="00863E30" w:rsidRDefault="00441DA6" w:rsidP="00037944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5C7A6295" w14:textId="17B075EB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57 </w:t>
            </w:r>
          </w:p>
        </w:tc>
        <w:tc>
          <w:tcPr>
            <w:tcW w:w="99" w:type="pct"/>
          </w:tcPr>
          <w:p w14:paraId="5E24DE98" w14:textId="77777777" w:rsidR="00441DA6" w:rsidRPr="00037944" w:rsidRDefault="00441DA6" w:rsidP="00037944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477C5FB6" w14:textId="67A88685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(29)</w:t>
            </w:r>
          </w:p>
        </w:tc>
        <w:tc>
          <w:tcPr>
            <w:tcW w:w="113" w:type="pct"/>
          </w:tcPr>
          <w:p w14:paraId="09709194" w14:textId="77777777" w:rsidR="00441DA6" w:rsidRPr="00037944" w:rsidRDefault="00441DA6" w:rsidP="00037944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3" w:type="pct"/>
          </w:tcPr>
          <w:p w14:paraId="53762358" w14:textId="1E82B055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119 </w:t>
            </w:r>
          </w:p>
        </w:tc>
        <w:tc>
          <w:tcPr>
            <w:tcW w:w="112" w:type="pct"/>
          </w:tcPr>
          <w:p w14:paraId="7636BE1B" w14:textId="77777777" w:rsidR="00441DA6" w:rsidRPr="00863E30" w:rsidRDefault="00441DA6" w:rsidP="00037944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2D281B87" w14:textId="1489046F" w:rsidR="00441DA6" w:rsidRPr="005B4B00" w:rsidRDefault="00441DA6" w:rsidP="00037944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5B4B00">
              <w:rPr>
                <w:rFonts w:asciiTheme="majorBidi" w:hAnsiTheme="majorBidi" w:cstheme="majorBidi"/>
                <w:sz w:val="19"/>
                <w:szCs w:val="19"/>
              </w:rPr>
              <w:t>(28)</w:t>
            </w:r>
          </w:p>
        </w:tc>
        <w:tc>
          <w:tcPr>
            <w:tcW w:w="113" w:type="pct"/>
          </w:tcPr>
          <w:p w14:paraId="76B4DE7C" w14:textId="77777777" w:rsidR="00441DA6" w:rsidRPr="00863E30" w:rsidRDefault="00441DA6" w:rsidP="00037944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13C83017" w14:textId="5EE682B6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(48)</w:t>
            </w:r>
          </w:p>
        </w:tc>
        <w:tc>
          <w:tcPr>
            <w:tcW w:w="99" w:type="pct"/>
          </w:tcPr>
          <w:p w14:paraId="01E98B58" w14:textId="77777777" w:rsidR="00441DA6" w:rsidRPr="00037944" w:rsidRDefault="00441DA6" w:rsidP="00037944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77937027" w14:textId="7BEF2E41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2</w:t>
            </w:r>
            <w:r w:rsidR="00BA128A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</w:p>
        </w:tc>
        <w:tc>
          <w:tcPr>
            <w:tcW w:w="114" w:type="pct"/>
          </w:tcPr>
          <w:p w14:paraId="6E42896B" w14:textId="77777777" w:rsidR="00441DA6" w:rsidRPr="00037944" w:rsidRDefault="00441DA6" w:rsidP="00037944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317" w:type="pct"/>
          </w:tcPr>
          <w:p w14:paraId="3EF15C99" w14:textId="71D8701C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(4</w:t>
            </w:r>
            <w:r w:rsidR="00BD71F5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Pr="00037944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pct"/>
          </w:tcPr>
          <w:p w14:paraId="4C7A3C90" w14:textId="77777777" w:rsidR="00441DA6" w:rsidRPr="00037944" w:rsidRDefault="00441DA6" w:rsidP="00037944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37" w:type="pct"/>
          </w:tcPr>
          <w:p w14:paraId="08723822" w14:textId="672C7331" w:rsidR="00441DA6" w:rsidRPr="00037944" w:rsidRDefault="00441DA6" w:rsidP="00037944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4" w:type="pct"/>
          </w:tcPr>
          <w:p w14:paraId="20E01F55" w14:textId="77777777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511ED572" w14:textId="0075E077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7</w:t>
            </w:r>
            <w:r w:rsidR="00633FDC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</w:p>
        </w:tc>
      </w:tr>
      <w:tr w:rsidR="00441DA6" w:rsidRPr="00B42788" w14:paraId="4DC89CC6" w14:textId="77777777" w:rsidTr="0015669D">
        <w:trPr>
          <w:trHeight w:val="20"/>
          <w:jc w:val="center"/>
        </w:trPr>
        <w:tc>
          <w:tcPr>
            <w:tcW w:w="963" w:type="pct"/>
          </w:tcPr>
          <w:p w14:paraId="4864C293" w14:textId="77777777" w:rsidR="00441DA6" w:rsidRPr="00B42788" w:rsidRDefault="00441DA6" w:rsidP="00037944">
            <w:pPr>
              <w:suppressAutoHyphens/>
              <w:ind w:firstLine="75"/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</w:pPr>
            <w:r w:rsidRPr="00B42788"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  <w:t>รถยนต์</w:t>
            </w:r>
          </w:p>
        </w:tc>
        <w:tc>
          <w:tcPr>
            <w:tcW w:w="302" w:type="pct"/>
          </w:tcPr>
          <w:p w14:paraId="5C8960A3" w14:textId="2B29EF3F" w:rsidR="00441DA6" w:rsidRPr="005B4B00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5B4B00">
              <w:rPr>
                <w:rFonts w:asciiTheme="majorBidi" w:hAnsiTheme="majorBidi" w:cstheme="majorBidi"/>
                <w:sz w:val="19"/>
                <w:szCs w:val="19"/>
              </w:rPr>
              <w:t>1,510</w:t>
            </w:r>
          </w:p>
        </w:tc>
        <w:tc>
          <w:tcPr>
            <w:tcW w:w="99" w:type="pct"/>
          </w:tcPr>
          <w:p w14:paraId="1D4D21E3" w14:textId="77777777" w:rsidR="00441DA6" w:rsidRPr="00863E30" w:rsidRDefault="00441DA6" w:rsidP="00037944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3319BEAF" w14:textId="16B36707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97 </w:t>
            </w:r>
          </w:p>
        </w:tc>
        <w:tc>
          <w:tcPr>
            <w:tcW w:w="99" w:type="pct"/>
          </w:tcPr>
          <w:p w14:paraId="7DB50268" w14:textId="77777777" w:rsidR="00441DA6" w:rsidRPr="00037944" w:rsidRDefault="00441DA6" w:rsidP="00037944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242A50E2" w14:textId="1CF91DB9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(4</w:t>
            </w:r>
            <w:r w:rsidR="001C17B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Pr="00037944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pct"/>
          </w:tcPr>
          <w:p w14:paraId="066DC6BF" w14:textId="77777777" w:rsidR="00441DA6" w:rsidRPr="00037944" w:rsidRDefault="00441DA6" w:rsidP="00037944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3" w:type="pct"/>
          </w:tcPr>
          <w:p w14:paraId="1D646811" w14:textId="69FE0744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1,56</w:t>
            </w:r>
            <w:r w:rsidR="004E1ACF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</w:p>
        </w:tc>
        <w:tc>
          <w:tcPr>
            <w:tcW w:w="112" w:type="pct"/>
          </w:tcPr>
          <w:p w14:paraId="2FF90B8D" w14:textId="77777777" w:rsidR="00441DA6" w:rsidRPr="00863E30" w:rsidRDefault="00441DA6" w:rsidP="00037944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003CDC9E" w14:textId="677BC3CE" w:rsidR="00441DA6" w:rsidRPr="005B4B00" w:rsidRDefault="00441DA6" w:rsidP="00037944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5B4B00">
              <w:rPr>
                <w:rFonts w:asciiTheme="majorBidi" w:hAnsiTheme="majorBidi" w:cstheme="majorBidi"/>
                <w:sz w:val="19"/>
                <w:szCs w:val="19"/>
              </w:rPr>
              <w:t>(495)</w:t>
            </w:r>
          </w:p>
        </w:tc>
        <w:tc>
          <w:tcPr>
            <w:tcW w:w="113" w:type="pct"/>
          </w:tcPr>
          <w:p w14:paraId="39E85C4F" w14:textId="77777777" w:rsidR="00441DA6" w:rsidRPr="00863E30" w:rsidRDefault="00441DA6" w:rsidP="00037944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222A2469" w14:textId="115A9412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(319)</w:t>
            </w:r>
          </w:p>
        </w:tc>
        <w:tc>
          <w:tcPr>
            <w:tcW w:w="99" w:type="pct"/>
          </w:tcPr>
          <w:p w14:paraId="45C38C9D" w14:textId="77777777" w:rsidR="00441DA6" w:rsidRPr="00037944" w:rsidRDefault="00441DA6" w:rsidP="00037944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79F62CE9" w14:textId="04ABD3CD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5</w:t>
            </w:r>
            <w:r w:rsidR="00BA128A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</w:p>
        </w:tc>
        <w:tc>
          <w:tcPr>
            <w:tcW w:w="114" w:type="pct"/>
          </w:tcPr>
          <w:p w14:paraId="7425EA97" w14:textId="77777777" w:rsidR="00441DA6" w:rsidRPr="00037944" w:rsidRDefault="00441DA6" w:rsidP="00037944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317" w:type="pct"/>
          </w:tcPr>
          <w:p w14:paraId="3B5039D0" w14:textId="54189BC0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(76</w:t>
            </w:r>
            <w:r w:rsidR="003E1020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Pr="00037944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pct"/>
          </w:tcPr>
          <w:p w14:paraId="0FC6BF46" w14:textId="77777777" w:rsidR="00441DA6" w:rsidRPr="00037944" w:rsidRDefault="00441DA6" w:rsidP="00037944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37" w:type="pct"/>
          </w:tcPr>
          <w:p w14:paraId="56A4AAAF" w14:textId="291E2331" w:rsidR="00441DA6" w:rsidRPr="00037944" w:rsidRDefault="00441DA6" w:rsidP="00037944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4" w:type="pct"/>
          </w:tcPr>
          <w:p w14:paraId="0634D5A4" w14:textId="77777777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33F4B4CB" w14:textId="31284AF7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80</w:t>
            </w:r>
            <w:r w:rsidR="00464A8A">
              <w:rPr>
                <w:rFonts w:asciiTheme="majorBidi" w:hAnsiTheme="majorBidi" w:cstheme="majorBidi"/>
                <w:sz w:val="19"/>
                <w:szCs w:val="19"/>
              </w:rPr>
              <w:t>0</w:t>
            </w: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</w:p>
        </w:tc>
      </w:tr>
      <w:tr w:rsidR="00441DA6" w:rsidRPr="00B42788" w14:paraId="32C53C1E" w14:textId="77777777" w:rsidTr="0015669D">
        <w:trPr>
          <w:trHeight w:val="20"/>
          <w:jc w:val="center"/>
        </w:trPr>
        <w:tc>
          <w:tcPr>
            <w:tcW w:w="963" w:type="pct"/>
          </w:tcPr>
          <w:p w14:paraId="24332748" w14:textId="77777777" w:rsidR="00441DA6" w:rsidRPr="00B42788" w:rsidRDefault="00441DA6" w:rsidP="00037944">
            <w:pPr>
              <w:suppressAutoHyphens/>
              <w:ind w:firstLine="75"/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</w:pPr>
            <w:r w:rsidRPr="00B42788"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  <w:t>เคาน์เตอร์</w:t>
            </w:r>
          </w:p>
        </w:tc>
        <w:tc>
          <w:tcPr>
            <w:tcW w:w="302" w:type="pct"/>
          </w:tcPr>
          <w:p w14:paraId="5976B658" w14:textId="02CC03BB" w:rsidR="00441DA6" w:rsidRPr="005B4B00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5B4B00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99" w:type="pct"/>
          </w:tcPr>
          <w:p w14:paraId="3A3E28DC" w14:textId="77777777" w:rsidR="00441DA6" w:rsidRPr="00863E30" w:rsidRDefault="00441DA6" w:rsidP="00037944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7DB2400F" w14:textId="635B3592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5 </w:t>
            </w:r>
          </w:p>
        </w:tc>
        <w:tc>
          <w:tcPr>
            <w:tcW w:w="99" w:type="pct"/>
          </w:tcPr>
          <w:p w14:paraId="3A506BDF" w14:textId="77777777" w:rsidR="00441DA6" w:rsidRPr="00037944" w:rsidRDefault="00441DA6" w:rsidP="00037944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3A471D8F" w14:textId="3D2313B5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(4)</w:t>
            </w:r>
          </w:p>
        </w:tc>
        <w:tc>
          <w:tcPr>
            <w:tcW w:w="113" w:type="pct"/>
          </w:tcPr>
          <w:p w14:paraId="5545BEBB" w14:textId="77777777" w:rsidR="00441DA6" w:rsidRPr="00037944" w:rsidRDefault="00441DA6" w:rsidP="00037944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3" w:type="pct"/>
          </w:tcPr>
          <w:p w14:paraId="7F4E9EAD" w14:textId="7797F6C3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6 </w:t>
            </w:r>
          </w:p>
        </w:tc>
        <w:tc>
          <w:tcPr>
            <w:tcW w:w="112" w:type="pct"/>
          </w:tcPr>
          <w:p w14:paraId="062A49B0" w14:textId="77777777" w:rsidR="00441DA6" w:rsidRPr="00863E30" w:rsidRDefault="00441DA6" w:rsidP="00037944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1F599BB6" w14:textId="1213997E" w:rsidR="00441DA6" w:rsidRPr="005B4B00" w:rsidRDefault="00441DA6" w:rsidP="00037944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5B4B00">
              <w:rPr>
                <w:rFonts w:asciiTheme="majorBidi" w:hAnsiTheme="majorBidi" w:cstheme="majorBidi"/>
                <w:sz w:val="19"/>
                <w:szCs w:val="19"/>
              </w:rPr>
              <w:t>(3)</w:t>
            </w:r>
          </w:p>
        </w:tc>
        <w:tc>
          <w:tcPr>
            <w:tcW w:w="113" w:type="pct"/>
          </w:tcPr>
          <w:p w14:paraId="4BB7667D" w14:textId="77777777" w:rsidR="00441DA6" w:rsidRPr="00863E30" w:rsidRDefault="00441DA6" w:rsidP="00037944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55E3AD4A" w14:textId="59F2D548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(</w:t>
            </w:r>
            <w:r w:rsidR="00F82958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Pr="00037944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99" w:type="pct"/>
          </w:tcPr>
          <w:p w14:paraId="1A7BCE98" w14:textId="77777777" w:rsidR="00441DA6" w:rsidRPr="00037944" w:rsidRDefault="00441DA6" w:rsidP="00037944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1AB1677A" w14:textId="43AAA91A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4 </w:t>
            </w:r>
          </w:p>
        </w:tc>
        <w:tc>
          <w:tcPr>
            <w:tcW w:w="114" w:type="pct"/>
          </w:tcPr>
          <w:p w14:paraId="22DB6706" w14:textId="77777777" w:rsidR="00441DA6" w:rsidRPr="00037944" w:rsidRDefault="00441DA6" w:rsidP="00037944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317" w:type="pct"/>
          </w:tcPr>
          <w:p w14:paraId="40CE8E31" w14:textId="7DFEA420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(</w:t>
            </w:r>
            <w:r w:rsidR="003E1020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Pr="00037944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pct"/>
          </w:tcPr>
          <w:p w14:paraId="4F31D55A" w14:textId="77777777" w:rsidR="00441DA6" w:rsidRPr="00037944" w:rsidRDefault="00441DA6" w:rsidP="00037944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37" w:type="pct"/>
          </w:tcPr>
          <w:p w14:paraId="45D2B895" w14:textId="7D413F7C" w:rsidR="00441DA6" w:rsidRPr="00037944" w:rsidRDefault="00441DA6" w:rsidP="00037944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4" w:type="pct"/>
          </w:tcPr>
          <w:p w14:paraId="400012A2" w14:textId="77777777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5DD796E8" w14:textId="6F32A2A4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="00464A8A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</w:p>
        </w:tc>
      </w:tr>
      <w:tr w:rsidR="00441DA6" w:rsidRPr="00B42788" w14:paraId="394712F7" w14:textId="77777777" w:rsidTr="0015669D">
        <w:trPr>
          <w:trHeight w:val="20"/>
          <w:jc w:val="center"/>
        </w:trPr>
        <w:tc>
          <w:tcPr>
            <w:tcW w:w="963" w:type="pct"/>
          </w:tcPr>
          <w:p w14:paraId="53A00BB6" w14:textId="77777777" w:rsidR="00441DA6" w:rsidRPr="00B42788" w:rsidRDefault="00441DA6" w:rsidP="00037944">
            <w:pPr>
              <w:suppressAutoHyphens/>
              <w:ind w:left="162" w:hanging="87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สาขา</w:t>
            </w:r>
          </w:p>
        </w:tc>
        <w:tc>
          <w:tcPr>
            <w:tcW w:w="302" w:type="pct"/>
          </w:tcPr>
          <w:p w14:paraId="3DEE2387" w14:textId="67B7C71E" w:rsidR="00441DA6" w:rsidRPr="005B4B00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5B4B00">
              <w:rPr>
                <w:rFonts w:asciiTheme="majorBidi" w:hAnsiTheme="majorBidi" w:cstheme="majorBidi"/>
                <w:sz w:val="19"/>
                <w:szCs w:val="19"/>
              </w:rPr>
              <w:t>2,707</w:t>
            </w:r>
          </w:p>
        </w:tc>
        <w:tc>
          <w:tcPr>
            <w:tcW w:w="99" w:type="pct"/>
          </w:tcPr>
          <w:p w14:paraId="73D5C6C9" w14:textId="77777777" w:rsidR="00441DA6" w:rsidRPr="00863E30" w:rsidRDefault="00441DA6" w:rsidP="00037944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6B37F791" w14:textId="1BE28F7A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360 </w:t>
            </w:r>
          </w:p>
        </w:tc>
        <w:tc>
          <w:tcPr>
            <w:tcW w:w="99" w:type="pct"/>
          </w:tcPr>
          <w:p w14:paraId="5D215AE7" w14:textId="77777777" w:rsidR="00441DA6" w:rsidRPr="00037944" w:rsidRDefault="00441DA6" w:rsidP="00037944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63A9390A" w14:textId="5DA6FFE1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(294)</w:t>
            </w:r>
          </w:p>
        </w:tc>
        <w:tc>
          <w:tcPr>
            <w:tcW w:w="113" w:type="pct"/>
          </w:tcPr>
          <w:p w14:paraId="6DFE2EC3" w14:textId="77777777" w:rsidR="00441DA6" w:rsidRPr="00037944" w:rsidRDefault="00441DA6" w:rsidP="00037944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3" w:type="pct"/>
          </w:tcPr>
          <w:p w14:paraId="1EAAF33B" w14:textId="791CF61D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2,773 </w:t>
            </w:r>
          </w:p>
        </w:tc>
        <w:tc>
          <w:tcPr>
            <w:tcW w:w="112" w:type="pct"/>
          </w:tcPr>
          <w:p w14:paraId="1F41D06A" w14:textId="77777777" w:rsidR="00441DA6" w:rsidRPr="00863E30" w:rsidRDefault="00441DA6" w:rsidP="00037944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3AE52BE7" w14:textId="14F44095" w:rsidR="00441DA6" w:rsidRPr="005B4B00" w:rsidRDefault="00441DA6" w:rsidP="00037944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5B4B00">
              <w:rPr>
                <w:rFonts w:asciiTheme="majorBidi" w:hAnsiTheme="majorBidi" w:cstheme="majorBidi"/>
                <w:sz w:val="19"/>
                <w:szCs w:val="19"/>
              </w:rPr>
              <w:t>(477)</w:t>
            </w:r>
          </w:p>
        </w:tc>
        <w:tc>
          <w:tcPr>
            <w:tcW w:w="113" w:type="pct"/>
          </w:tcPr>
          <w:p w14:paraId="04D21C02" w14:textId="77777777" w:rsidR="00441DA6" w:rsidRPr="00863E30" w:rsidRDefault="00441DA6" w:rsidP="00037944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0B891919" w14:textId="7EED5AA3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(55</w:t>
            </w:r>
            <w:r w:rsidR="00BA128A">
              <w:rPr>
                <w:rFonts w:asciiTheme="majorBidi" w:hAnsiTheme="majorBidi" w:cstheme="majorBidi"/>
                <w:sz w:val="19"/>
                <w:szCs w:val="19"/>
              </w:rPr>
              <w:t>0</w:t>
            </w:r>
            <w:r w:rsidRPr="00037944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99" w:type="pct"/>
          </w:tcPr>
          <w:p w14:paraId="2594998B" w14:textId="77777777" w:rsidR="00441DA6" w:rsidRPr="00037944" w:rsidRDefault="00441DA6" w:rsidP="00037944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50D32B95" w14:textId="2731A971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28</w:t>
            </w:r>
            <w:r w:rsidR="00B800CB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</w:p>
        </w:tc>
        <w:tc>
          <w:tcPr>
            <w:tcW w:w="114" w:type="pct"/>
          </w:tcPr>
          <w:p w14:paraId="503BD4E9" w14:textId="77777777" w:rsidR="00441DA6" w:rsidRPr="00037944" w:rsidRDefault="00441DA6" w:rsidP="00037944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317" w:type="pct"/>
          </w:tcPr>
          <w:p w14:paraId="0D7B31F1" w14:textId="3BC6CF36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(741)</w:t>
            </w:r>
          </w:p>
        </w:tc>
        <w:tc>
          <w:tcPr>
            <w:tcW w:w="113" w:type="pct"/>
          </w:tcPr>
          <w:p w14:paraId="4A379A48" w14:textId="77777777" w:rsidR="00441DA6" w:rsidRPr="00037944" w:rsidRDefault="00441DA6" w:rsidP="00037944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37" w:type="pct"/>
          </w:tcPr>
          <w:p w14:paraId="52268AAE" w14:textId="55082BF3" w:rsidR="00441DA6" w:rsidRPr="00037944" w:rsidRDefault="00441DA6" w:rsidP="00037944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4" w:type="pct"/>
          </w:tcPr>
          <w:p w14:paraId="2BA31CD7" w14:textId="77777777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2B961F9A" w14:textId="358AE13E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2,032 </w:t>
            </w:r>
          </w:p>
        </w:tc>
      </w:tr>
      <w:tr w:rsidR="00441DA6" w:rsidRPr="00B42788" w14:paraId="1FD8B7CB" w14:textId="77777777" w:rsidTr="0015669D">
        <w:trPr>
          <w:trHeight w:val="20"/>
          <w:jc w:val="center"/>
        </w:trPr>
        <w:tc>
          <w:tcPr>
            <w:tcW w:w="963" w:type="pct"/>
          </w:tcPr>
          <w:p w14:paraId="76AF5429" w14:textId="77777777" w:rsidR="00441DA6" w:rsidRPr="00B42788" w:rsidRDefault="00441DA6" w:rsidP="00037944">
            <w:pPr>
              <w:suppressAutoHyphens/>
              <w:ind w:left="162" w:hanging="87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อื่น ๆ</w:t>
            </w:r>
          </w:p>
        </w:tc>
        <w:tc>
          <w:tcPr>
            <w:tcW w:w="302" w:type="pct"/>
          </w:tcPr>
          <w:p w14:paraId="3F3C9F35" w14:textId="105EADDC" w:rsidR="00441DA6" w:rsidRPr="005B4B00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5B4B00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99" w:type="pct"/>
          </w:tcPr>
          <w:p w14:paraId="13B486E7" w14:textId="77777777" w:rsidR="00441DA6" w:rsidRPr="00863E30" w:rsidRDefault="00441DA6" w:rsidP="00037944">
            <w:pPr>
              <w:tabs>
                <w:tab w:val="decimal" w:pos="0"/>
              </w:tabs>
              <w:suppressAutoHyphens/>
              <w:snapToGrid w:val="0"/>
              <w:ind w:left="-108" w:right="67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0FA80CCF" w14:textId="671AB3D0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7 </w:t>
            </w:r>
          </w:p>
        </w:tc>
        <w:tc>
          <w:tcPr>
            <w:tcW w:w="99" w:type="pct"/>
          </w:tcPr>
          <w:p w14:paraId="3D002037" w14:textId="77777777" w:rsidR="00441DA6" w:rsidRPr="00037944" w:rsidRDefault="00441DA6" w:rsidP="00037944">
            <w:pPr>
              <w:tabs>
                <w:tab w:val="decimal" w:pos="684"/>
              </w:tabs>
              <w:suppressAutoHyphens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48E0AE9A" w14:textId="06712761" w:rsidR="00441DA6" w:rsidRPr="00037944" w:rsidRDefault="00441DA6" w:rsidP="00037944">
            <w:pPr>
              <w:tabs>
                <w:tab w:val="decimal" w:pos="68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-   </w:t>
            </w:r>
          </w:p>
        </w:tc>
        <w:tc>
          <w:tcPr>
            <w:tcW w:w="113" w:type="pct"/>
          </w:tcPr>
          <w:p w14:paraId="6E9734DE" w14:textId="77777777" w:rsidR="00441DA6" w:rsidRPr="00037944" w:rsidRDefault="00441DA6" w:rsidP="00037944">
            <w:pPr>
              <w:tabs>
                <w:tab w:val="decimal" w:pos="684"/>
              </w:tabs>
              <w:suppressAutoHyphens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303" w:type="pct"/>
          </w:tcPr>
          <w:p w14:paraId="6DBE247F" w14:textId="319D3D63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12 </w:t>
            </w:r>
          </w:p>
        </w:tc>
        <w:tc>
          <w:tcPr>
            <w:tcW w:w="112" w:type="pct"/>
          </w:tcPr>
          <w:p w14:paraId="328B08B5" w14:textId="77777777" w:rsidR="00441DA6" w:rsidRPr="00863E30" w:rsidRDefault="00441DA6" w:rsidP="00037944">
            <w:pPr>
              <w:tabs>
                <w:tab w:val="decimal" w:pos="684"/>
              </w:tabs>
              <w:suppressAutoHyphens/>
              <w:ind w:left="-130" w:right="-108"/>
              <w:jc w:val="thaiDistribute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1AD9E93D" w14:textId="795E4461" w:rsidR="00441DA6" w:rsidRPr="005B4B00" w:rsidRDefault="00441DA6" w:rsidP="00037944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5B4B00">
              <w:rPr>
                <w:rFonts w:asciiTheme="majorBidi" w:hAnsiTheme="majorBidi" w:cstheme="majorBidi"/>
                <w:sz w:val="19"/>
                <w:szCs w:val="19"/>
              </w:rPr>
              <w:t>(1)</w:t>
            </w:r>
          </w:p>
        </w:tc>
        <w:tc>
          <w:tcPr>
            <w:tcW w:w="113" w:type="pct"/>
          </w:tcPr>
          <w:p w14:paraId="34D588B3" w14:textId="77777777" w:rsidR="00441DA6" w:rsidRPr="00863E30" w:rsidRDefault="00441DA6" w:rsidP="00037944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7EEA1610" w14:textId="2BEFEACE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(1)</w:t>
            </w:r>
          </w:p>
        </w:tc>
        <w:tc>
          <w:tcPr>
            <w:tcW w:w="99" w:type="pct"/>
          </w:tcPr>
          <w:p w14:paraId="755D5840" w14:textId="77777777" w:rsidR="00441DA6" w:rsidRPr="00037944" w:rsidRDefault="00441DA6" w:rsidP="00037944">
            <w:pPr>
              <w:tabs>
                <w:tab w:val="decimal" w:pos="684"/>
                <w:tab w:val="decimal" w:pos="740"/>
              </w:tabs>
              <w:suppressAutoHyphens/>
              <w:snapToGrid w:val="0"/>
              <w:ind w:left="-108" w:right="22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190F7395" w14:textId="2D4ACF44" w:rsidR="00441DA6" w:rsidRPr="00037944" w:rsidRDefault="00441DA6" w:rsidP="00E85C09">
            <w:pPr>
              <w:tabs>
                <w:tab w:val="decimal" w:pos="68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="00137433">
              <w:rPr>
                <w:rFonts w:asciiTheme="majorBidi" w:hAnsiTheme="majorBidi" w:cstheme="majorBidi"/>
                <w:sz w:val="19"/>
                <w:szCs w:val="19"/>
              </w:rPr>
              <w:t>-</w:t>
            </w: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</w:p>
        </w:tc>
        <w:tc>
          <w:tcPr>
            <w:tcW w:w="114" w:type="pct"/>
          </w:tcPr>
          <w:p w14:paraId="00D1D700" w14:textId="77777777" w:rsidR="00441DA6" w:rsidRPr="00037944" w:rsidRDefault="00441DA6" w:rsidP="00037944">
            <w:pPr>
              <w:tabs>
                <w:tab w:val="decimal" w:pos="684"/>
              </w:tabs>
              <w:suppressAutoHyphens/>
              <w:snapToGrid w:val="0"/>
              <w:ind w:left="-769" w:right="-108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317" w:type="pct"/>
          </w:tcPr>
          <w:p w14:paraId="42D37ED7" w14:textId="78A7A735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(</w:t>
            </w:r>
            <w:r w:rsidR="000A50F4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Pr="00037944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pct"/>
          </w:tcPr>
          <w:p w14:paraId="46B5CDAE" w14:textId="77777777" w:rsidR="00441DA6" w:rsidRPr="00037944" w:rsidRDefault="00441DA6" w:rsidP="00037944">
            <w:pPr>
              <w:tabs>
                <w:tab w:val="decimal" w:pos="684"/>
              </w:tabs>
              <w:suppressAutoHyphens/>
              <w:ind w:right="-108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337" w:type="pct"/>
          </w:tcPr>
          <w:p w14:paraId="47A0624E" w14:textId="5821B71E" w:rsidR="00441DA6" w:rsidRPr="00037944" w:rsidRDefault="00441DA6" w:rsidP="00037944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4" w:type="pct"/>
          </w:tcPr>
          <w:p w14:paraId="6EE818DC" w14:textId="77777777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</w:tcPr>
          <w:p w14:paraId="590E978C" w14:textId="11C2DFD0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1</w:t>
            </w:r>
            <w:r w:rsidR="00537734">
              <w:rPr>
                <w:rFonts w:asciiTheme="majorBidi" w:hAnsiTheme="majorBidi" w:cstheme="majorBidi"/>
                <w:sz w:val="19"/>
                <w:szCs w:val="19"/>
              </w:rPr>
              <w:t>0</w:t>
            </w: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</w:p>
        </w:tc>
      </w:tr>
      <w:tr w:rsidR="00441DA6" w:rsidRPr="00B42788" w14:paraId="3ECA953C" w14:textId="77777777" w:rsidTr="0015669D">
        <w:trPr>
          <w:trHeight w:val="20"/>
          <w:jc w:val="center"/>
        </w:trPr>
        <w:tc>
          <w:tcPr>
            <w:tcW w:w="963" w:type="pct"/>
          </w:tcPr>
          <w:p w14:paraId="381E2E39" w14:textId="3769528C" w:rsidR="00441DA6" w:rsidRPr="00B42788" w:rsidRDefault="00441DA6" w:rsidP="0079229F">
            <w:pPr>
              <w:suppressAutoHyphens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อื่น ๆ</w:t>
            </w:r>
          </w:p>
        </w:tc>
        <w:tc>
          <w:tcPr>
            <w:tcW w:w="302" w:type="pct"/>
            <w:tcBorders>
              <w:bottom w:val="single" w:sz="4" w:space="0" w:color="auto"/>
            </w:tcBorders>
          </w:tcPr>
          <w:p w14:paraId="78E00DA8" w14:textId="5E909076" w:rsidR="00441DA6" w:rsidRPr="005B4B00" w:rsidRDefault="00441DA6" w:rsidP="0079229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B4B00">
              <w:rPr>
                <w:rFonts w:asciiTheme="majorBidi" w:hAnsiTheme="majorBidi" w:cstheme="majorBidi"/>
                <w:sz w:val="19"/>
                <w:szCs w:val="19"/>
              </w:rPr>
              <w:t>554</w:t>
            </w:r>
          </w:p>
        </w:tc>
        <w:tc>
          <w:tcPr>
            <w:tcW w:w="99" w:type="pct"/>
          </w:tcPr>
          <w:p w14:paraId="4678D4C6" w14:textId="77777777" w:rsidR="00441DA6" w:rsidRPr="00863E30" w:rsidRDefault="00441DA6" w:rsidP="0079229F">
            <w:pPr>
              <w:tabs>
                <w:tab w:val="decimal" w:pos="0"/>
              </w:tabs>
              <w:suppressAutoHyphens/>
              <w:snapToGrid w:val="0"/>
              <w:ind w:left="-108" w:right="67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  <w:tcBorders>
              <w:bottom w:val="single" w:sz="4" w:space="0" w:color="auto"/>
            </w:tcBorders>
          </w:tcPr>
          <w:p w14:paraId="24879BC1" w14:textId="6B02E345" w:rsidR="00441DA6" w:rsidRPr="00037944" w:rsidRDefault="00441DA6" w:rsidP="0079229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825 </w:t>
            </w:r>
          </w:p>
        </w:tc>
        <w:tc>
          <w:tcPr>
            <w:tcW w:w="99" w:type="pct"/>
          </w:tcPr>
          <w:p w14:paraId="016EFD34" w14:textId="77777777" w:rsidR="00441DA6" w:rsidRPr="00037944" w:rsidRDefault="00441DA6" w:rsidP="0079229F">
            <w:pPr>
              <w:tabs>
                <w:tab w:val="decimal" w:pos="684"/>
              </w:tabs>
              <w:suppressAutoHyphens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  <w:tcBorders>
              <w:bottom w:val="single" w:sz="4" w:space="0" w:color="auto"/>
            </w:tcBorders>
          </w:tcPr>
          <w:p w14:paraId="19F46F50" w14:textId="0F22C00E" w:rsidR="00441DA6" w:rsidRPr="00037944" w:rsidRDefault="00441DA6" w:rsidP="00931E78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(1,00</w:t>
            </w:r>
            <w:r w:rsidR="00D81607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Pr="00037944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pct"/>
          </w:tcPr>
          <w:p w14:paraId="515F051D" w14:textId="77777777" w:rsidR="00441DA6" w:rsidRPr="00037944" w:rsidRDefault="00441DA6" w:rsidP="0079229F">
            <w:pPr>
              <w:tabs>
                <w:tab w:val="decimal" w:pos="684"/>
              </w:tabs>
              <w:suppressAutoHyphens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14:paraId="6F069FB4" w14:textId="1211629C" w:rsidR="00441DA6" w:rsidRPr="00037944" w:rsidRDefault="00441DA6" w:rsidP="0079229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37</w:t>
            </w:r>
            <w:r w:rsidR="00523E63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</w:p>
        </w:tc>
        <w:tc>
          <w:tcPr>
            <w:tcW w:w="112" w:type="pct"/>
          </w:tcPr>
          <w:p w14:paraId="6C29AF2E" w14:textId="77777777" w:rsidR="00441DA6" w:rsidRPr="00863E30" w:rsidRDefault="00441DA6" w:rsidP="0079229F">
            <w:pPr>
              <w:tabs>
                <w:tab w:val="decimal" w:pos="684"/>
              </w:tabs>
              <w:suppressAutoHyphens/>
              <w:ind w:left="-130" w:right="-108"/>
              <w:jc w:val="thaiDistribute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</w:tcPr>
          <w:p w14:paraId="16325C0B" w14:textId="20D51663" w:rsidR="00441DA6" w:rsidRPr="005B4B00" w:rsidRDefault="00441DA6" w:rsidP="0079229F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5B4B00">
              <w:rPr>
                <w:rFonts w:asciiTheme="majorBidi" w:hAnsiTheme="majorBidi" w:cstheme="majorBidi"/>
                <w:sz w:val="19"/>
                <w:szCs w:val="19"/>
              </w:rPr>
              <w:t>(126)</w:t>
            </w:r>
          </w:p>
        </w:tc>
        <w:tc>
          <w:tcPr>
            <w:tcW w:w="113" w:type="pct"/>
          </w:tcPr>
          <w:p w14:paraId="2501CDDE" w14:textId="77777777" w:rsidR="00441DA6" w:rsidRPr="00863E30" w:rsidRDefault="00441DA6" w:rsidP="0079229F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  <w:tcBorders>
              <w:bottom w:val="single" w:sz="4" w:space="0" w:color="auto"/>
            </w:tcBorders>
          </w:tcPr>
          <w:p w14:paraId="51437625" w14:textId="29C8AA95" w:rsidR="00441DA6" w:rsidRPr="00037944" w:rsidRDefault="00441DA6" w:rsidP="0079229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(71)</w:t>
            </w:r>
          </w:p>
        </w:tc>
        <w:tc>
          <w:tcPr>
            <w:tcW w:w="99" w:type="pct"/>
          </w:tcPr>
          <w:p w14:paraId="241841A2" w14:textId="77777777" w:rsidR="00441DA6" w:rsidRPr="00037944" w:rsidRDefault="00441DA6" w:rsidP="0079229F">
            <w:pPr>
              <w:tabs>
                <w:tab w:val="decimal" w:pos="684"/>
                <w:tab w:val="decimal" w:pos="740"/>
              </w:tabs>
              <w:suppressAutoHyphens/>
              <w:snapToGrid w:val="0"/>
              <w:ind w:left="-108" w:right="22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  <w:tcBorders>
              <w:bottom w:val="single" w:sz="4" w:space="0" w:color="auto"/>
            </w:tcBorders>
          </w:tcPr>
          <w:p w14:paraId="519AB5AC" w14:textId="1C5654B9" w:rsidR="00441DA6" w:rsidRPr="00037944" w:rsidRDefault="00441DA6" w:rsidP="0079229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1</w:t>
            </w:r>
            <w:r w:rsidR="00AF4BF3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</w:p>
        </w:tc>
        <w:tc>
          <w:tcPr>
            <w:tcW w:w="114" w:type="pct"/>
          </w:tcPr>
          <w:p w14:paraId="37386ED0" w14:textId="77777777" w:rsidR="00441DA6" w:rsidRPr="00037944" w:rsidRDefault="00441DA6" w:rsidP="0079229F">
            <w:pPr>
              <w:tabs>
                <w:tab w:val="decimal" w:pos="684"/>
              </w:tabs>
              <w:suppressAutoHyphens/>
              <w:snapToGrid w:val="0"/>
              <w:ind w:left="-769" w:right="-108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14:paraId="63615EB8" w14:textId="2EF2C5FA" w:rsidR="00441DA6" w:rsidRPr="00037944" w:rsidRDefault="00441DA6" w:rsidP="0079229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(1</w:t>
            </w:r>
            <w:r w:rsidR="002E38AF">
              <w:rPr>
                <w:rFonts w:asciiTheme="majorBidi" w:hAnsiTheme="majorBidi" w:cstheme="majorBidi"/>
                <w:sz w:val="19"/>
                <w:szCs w:val="19"/>
              </w:rPr>
              <w:t>79</w:t>
            </w:r>
            <w:r w:rsidRPr="00037944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pct"/>
          </w:tcPr>
          <w:p w14:paraId="297B96E1" w14:textId="77777777" w:rsidR="00441DA6" w:rsidRPr="00037944" w:rsidRDefault="00441DA6" w:rsidP="0079229F">
            <w:pPr>
              <w:tabs>
                <w:tab w:val="decimal" w:pos="684"/>
              </w:tabs>
              <w:suppressAutoHyphens/>
              <w:ind w:right="-108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14:paraId="05580E02" w14:textId="4ED3E916" w:rsidR="00441DA6" w:rsidRPr="00037944" w:rsidRDefault="00441DA6" w:rsidP="0079229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114" w:type="pct"/>
          </w:tcPr>
          <w:p w14:paraId="1E1E1528" w14:textId="77777777" w:rsidR="00441DA6" w:rsidRPr="00037944" w:rsidRDefault="00441DA6" w:rsidP="0079229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  <w:tcBorders>
              <w:bottom w:val="single" w:sz="4" w:space="0" w:color="auto"/>
            </w:tcBorders>
          </w:tcPr>
          <w:p w14:paraId="031E5C61" w14:textId="2F3805BF" w:rsidR="00441DA6" w:rsidRPr="00037944" w:rsidRDefault="00441DA6" w:rsidP="0079229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19</w:t>
            </w:r>
            <w:r w:rsidR="00537734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Pr="00037944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</w:p>
        </w:tc>
      </w:tr>
      <w:tr w:rsidR="00441DA6" w:rsidRPr="00B42788" w14:paraId="7FC71390" w14:textId="77777777" w:rsidTr="0015669D">
        <w:trPr>
          <w:trHeight w:val="20"/>
          <w:jc w:val="center"/>
        </w:trPr>
        <w:tc>
          <w:tcPr>
            <w:tcW w:w="963" w:type="pct"/>
          </w:tcPr>
          <w:p w14:paraId="580FA9BB" w14:textId="77777777" w:rsidR="00441DA6" w:rsidRPr="00B42788" w:rsidRDefault="00441DA6" w:rsidP="00037944">
            <w:pPr>
              <w:suppressAutoHyphens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zh-CN"/>
              </w:rPr>
            </w:pPr>
            <w:r w:rsidRPr="00B42788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zh-CN"/>
              </w:rPr>
              <w:t>รวม</w:t>
            </w:r>
          </w:p>
        </w:tc>
        <w:tc>
          <w:tcPr>
            <w:tcW w:w="302" w:type="pct"/>
            <w:tcBorders>
              <w:top w:val="single" w:sz="4" w:space="0" w:color="auto"/>
              <w:bottom w:val="double" w:sz="4" w:space="0" w:color="auto"/>
            </w:tcBorders>
          </w:tcPr>
          <w:p w14:paraId="6BEF539B" w14:textId="1B4080E1" w:rsidR="00441DA6" w:rsidRPr="00AE2938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  <w:r w:rsidRPr="00AE2938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77,319</w:t>
            </w:r>
          </w:p>
        </w:tc>
        <w:tc>
          <w:tcPr>
            <w:tcW w:w="99" w:type="pct"/>
          </w:tcPr>
          <w:p w14:paraId="576757FE" w14:textId="77777777" w:rsidR="00441DA6" w:rsidRPr="00AE2938" w:rsidRDefault="00441DA6" w:rsidP="00037944">
            <w:pPr>
              <w:tabs>
                <w:tab w:val="decimal" w:pos="0"/>
              </w:tabs>
              <w:suppressAutoHyphens/>
              <w:snapToGrid w:val="0"/>
              <w:ind w:left="-108" w:right="67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double" w:sz="4" w:space="0" w:color="auto"/>
            </w:tcBorders>
          </w:tcPr>
          <w:p w14:paraId="32A7A0B0" w14:textId="1D272474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 3,38</w:t>
            </w:r>
            <w:r w:rsidR="001C17B2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6</w:t>
            </w:r>
            <w:r w:rsidRPr="00037944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99" w:type="pct"/>
          </w:tcPr>
          <w:p w14:paraId="63CC4B9D" w14:textId="77777777" w:rsidR="00441DA6" w:rsidRPr="00037944" w:rsidRDefault="00441DA6" w:rsidP="00037944">
            <w:pPr>
              <w:tabs>
                <w:tab w:val="decimal" w:pos="466"/>
                <w:tab w:val="decimal" w:pos="684"/>
              </w:tabs>
              <w:suppressAutoHyphens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double" w:sz="4" w:space="0" w:color="auto"/>
            </w:tcBorders>
          </w:tcPr>
          <w:p w14:paraId="2F7DB169" w14:textId="6F261BB4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 (2,71</w:t>
            </w:r>
            <w:r w:rsidR="00D81607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4</w:t>
            </w:r>
            <w:r w:rsidRPr="00037944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113" w:type="pct"/>
          </w:tcPr>
          <w:p w14:paraId="040BC7CA" w14:textId="77777777" w:rsidR="00441DA6" w:rsidRPr="00037944" w:rsidRDefault="00441DA6" w:rsidP="00037944">
            <w:pPr>
              <w:tabs>
                <w:tab w:val="decimal" w:pos="684"/>
              </w:tabs>
              <w:suppressAutoHyphens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303" w:type="pct"/>
            <w:tcBorders>
              <w:top w:val="single" w:sz="4" w:space="0" w:color="auto"/>
              <w:bottom w:val="double" w:sz="4" w:space="0" w:color="auto"/>
            </w:tcBorders>
          </w:tcPr>
          <w:p w14:paraId="6C3BD0EA" w14:textId="41A505C8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 77,991 </w:t>
            </w:r>
          </w:p>
        </w:tc>
        <w:tc>
          <w:tcPr>
            <w:tcW w:w="112" w:type="pct"/>
          </w:tcPr>
          <w:p w14:paraId="4DCA9F7C" w14:textId="77777777" w:rsidR="00441DA6" w:rsidRPr="00AE2938" w:rsidRDefault="00441DA6" w:rsidP="00037944">
            <w:pPr>
              <w:tabs>
                <w:tab w:val="decimal" w:pos="684"/>
              </w:tabs>
              <w:suppressAutoHyphens/>
              <w:ind w:left="-130" w:right="-108"/>
              <w:jc w:val="thaiDistribute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double" w:sz="4" w:space="0" w:color="auto"/>
            </w:tcBorders>
          </w:tcPr>
          <w:p w14:paraId="71554943" w14:textId="30723C8B" w:rsidR="00441DA6" w:rsidRPr="00AE2938" w:rsidRDefault="00441DA6" w:rsidP="00037944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  <w:r w:rsidRPr="00AE2938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(31,207)</w:t>
            </w:r>
          </w:p>
        </w:tc>
        <w:tc>
          <w:tcPr>
            <w:tcW w:w="113" w:type="pct"/>
          </w:tcPr>
          <w:p w14:paraId="6FE87AC9" w14:textId="77777777" w:rsidR="00441DA6" w:rsidRPr="00AE2938" w:rsidRDefault="00441DA6" w:rsidP="00037944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double" w:sz="4" w:space="0" w:color="auto"/>
            </w:tcBorders>
          </w:tcPr>
          <w:p w14:paraId="44BB5D24" w14:textId="54B77E78" w:rsidR="00441DA6" w:rsidRPr="00037944" w:rsidRDefault="00441DA6" w:rsidP="00037944">
            <w:pPr>
              <w:tabs>
                <w:tab w:val="decimal" w:pos="513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 (</w:t>
            </w: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2,9</w:t>
            </w:r>
            <w:r w:rsidR="00BA128A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60</w:t>
            </w:r>
            <w:r w:rsidRPr="00037944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99" w:type="pct"/>
          </w:tcPr>
          <w:p w14:paraId="62F10C1C" w14:textId="77777777" w:rsidR="00441DA6" w:rsidRPr="00037944" w:rsidRDefault="00441DA6" w:rsidP="00037944">
            <w:pPr>
              <w:tabs>
                <w:tab w:val="decimal" w:pos="684"/>
                <w:tab w:val="decimal" w:pos="740"/>
              </w:tabs>
              <w:suppressAutoHyphens/>
              <w:snapToGrid w:val="0"/>
              <w:ind w:left="-108" w:right="22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double" w:sz="4" w:space="0" w:color="auto"/>
            </w:tcBorders>
          </w:tcPr>
          <w:p w14:paraId="546A8CCD" w14:textId="311E2871" w:rsidR="00441DA6" w:rsidRPr="00037944" w:rsidRDefault="00441DA6" w:rsidP="00037944">
            <w:pPr>
              <w:tabs>
                <w:tab w:val="decimal" w:pos="533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 1,5</w:t>
            </w: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0</w:t>
            </w:r>
            <w:r w:rsidR="00E85C09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8</w:t>
            </w:r>
            <w:r w:rsidRPr="00037944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114" w:type="pct"/>
          </w:tcPr>
          <w:p w14:paraId="16A86D44" w14:textId="77777777" w:rsidR="00441DA6" w:rsidRPr="00037944" w:rsidRDefault="00441DA6" w:rsidP="00037944">
            <w:pPr>
              <w:tabs>
                <w:tab w:val="decimal" w:pos="684"/>
              </w:tabs>
              <w:suppressAutoHyphens/>
              <w:snapToGrid w:val="0"/>
              <w:ind w:left="-769" w:right="-108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double" w:sz="4" w:space="0" w:color="auto"/>
            </w:tcBorders>
          </w:tcPr>
          <w:p w14:paraId="5B698053" w14:textId="36685D64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 (32,65</w:t>
            </w:r>
            <w:r w:rsidR="009F529A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9</w:t>
            </w:r>
            <w:r w:rsidRPr="00037944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113" w:type="pct"/>
          </w:tcPr>
          <w:p w14:paraId="796CC6D7" w14:textId="77777777" w:rsidR="00441DA6" w:rsidRPr="00037944" w:rsidRDefault="00441DA6" w:rsidP="00037944">
            <w:pPr>
              <w:tabs>
                <w:tab w:val="decimal" w:pos="684"/>
              </w:tabs>
              <w:suppressAutoHyphens/>
              <w:ind w:right="-108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double" w:sz="4" w:space="0" w:color="auto"/>
            </w:tcBorders>
          </w:tcPr>
          <w:p w14:paraId="5D152C60" w14:textId="2A6FDE20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 (124)</w:t>
            </w:r>
          </w:p>
        </w:tc>
        <w:tc>
          <w:tcPr>
            <w:tcW w:w="114" w:type="pct"/>
          </w:tcPr>
          <w:p w14:paraId="10544BE6" w14:textId="77777777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double" w:sz="4" w:space="0" w:color="auto"/>
            </w:tcBorders>
          </w:tcPr>
          <w:p w14:paraId="0CF0750C" w14:textId="20A931FE" w:rsidR="00441DA6" w:rsidRPr="00037944" w:rsidRDefault="00441DA6" w:rsidP="0003794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  <w:r w:rsidRPr="00037944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 45,208 </w:t>
            </w:r>
          </w:p>
        </w:tc>
      </w:tr>
    </w:tbl>
    <w:p w14:paraId="5326D60D" w14:textId="77777777" w:rsidR="00544CD3" w:rsidRPr="00544CD3" w:rsidRDefault="00544CD3" w:rsidP="00544CD3">
      <w:pPr>
        <w:rPr>
          <w:rFonts w:asciiTheme="majorBidi" w:hAnsiTheme="majorBidi" w:cs="Angsana New"/>
          <w:spacing w:val="-4"/>
          <w:sz w:val="2"/>
          <w:szCs w:val="2"/>
        </w:rPr>
      </w:pPr>
    </w:p>
    <w:p w14:paraId="2C442C6C" w14:textId="55C780DA" w:rsidR="00544CD3" w:rsidRDefault="00725AC7" w:rsidP="00544CD3">
      <w:pPr>
        <w:tabs>
          <w:tab w:val="left" w:pos="270"/>
        </w:tabs>
        <w:suppressAutoHyphens/>
        <w:spacing w:after="0" w:line="240" w:lineRule="auto"/>
        <w:ind w:left="360" w:right="141" w:hanging="234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ab/>
      </w:r>
      <w:r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ab/>
      </w:r>
      <w:r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ab/>
      </w:r>
      <w:r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ab/>
      </w:r>
      <w:r w:rsidR="00544CD3" w:rsidRPr="007D3219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="003D4C80"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  <w:t xml:space="preserve">  </w:t>
      </w:r>
      <w:r w:rsidR="003C4A80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กลุ่มบริษัท</w:t>
      </w:r>
      <w:r w:rsidR="00544CD3" w:rsidRPr="007D3219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ตีราคาในปี </w:t>
      </w:r>
      <w:r w:rsidR="00544CD3">
        <w:rPr>
          <w:rFonts w:asciiTheme="majorBidi" w:eastAsia="Times New Roman" w:hAnsiTheme="majorBidi" w:cstheme="majorBidi"/>
          <w:sz w:val="20"/>
          <w:szCs w:val="20"/>
          <w:lang w:eastAsia="zh-CN"/>
        </w:rPr>
        <w:t>256</w:t>
      </w:r>
      <w:r w:rsidR="001C581F">
        <w:rPr>
          <w:rFonts w:asciiTheme="majorBidi" w:eastAsia="Times New Roman" w:hAnsiTheme="majorBidi" w:cstheme="majorBidi"/>
          <w:sz w:val="20"/>
          <w:szCs w:val="20"/>
          <w:lang w:eastAsia="zh-CN"/>
        </w:rPr>
        <w:t>4</w:t>
      </w:r>
      <w:r w:rsidR="00544CD3">
        <w:rPr>
          <w:rFonts w:asciiTheme="majorBidi" w:eastAsia="Times New Roman" w:hAnsiTheme="majorBidi" w:cstheme="majorBidi"/>
          <w:sz w:val="20"/>
          <w:szCs w:val="20"/>
          <w:lang w:eastAsia="zh-CN"/>
        </w:rPr>
        <w:br w:type="page"/>
      </w:r>
    </w:p>
    <w:tbl>
      <w:tblPr>
        <w:tblStyle w:val="TableGrid4"/>
        <w:tblW w:w="4192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6"/>
        <w:gridCol w:w="722"/>
        <w:gridCol w:w="237"/>
        <w:gridCol w:w="722"/>
        <w:gridCol w:w="236"/>
        <w:gridCol w:w="721"/>
        <w:gridCol w:w="273"/>
        <w:gridCol w:w="726"/>
        <w:gridCol w:w="268"/>
        <w:gridCol w:w="709"/>
        <w:gridCol w:w="273"/>
        <w:gridCol w:w="721"/>
        <w:gridCol w:w="236"/>
        <w:gridCol w:w="721"/>
        <w:gridCol w:w="273"/>
        <w:gridCol w:w="760"/>
        <w:gridCol w:w="273"/>
        <w:gridCol w:w="870"/>
        <w:gridCol w:w="273"/>
        <w:gridCol w:w="865"/>
      </w:tblGrid>
      <w:tr w:rsidR="00893438" w:rsidRPr="00B42788" w14:paraId="3F11EAE1" w14:textId="77777777" w:rsidTr="00D938E1">
        <w:trPr>
          <w:trHeight w:val="20"/>
          <w:jc w:val="center"/>
        </w:trPr>
        <w:tc>
          <w:tcPr>
            <w:tcW w:w="946" w:type="pct"/>
          </w:tcPr>
          <w:p w14:paraId="37EE50EF" w14:textId="77777777" w:rsidR="00893438" w:rsidRPr="00B42788" w:rsidRDefault="00893438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4054" w:type="pct"/>
            <w:gridSpan w:val="19"/>
          </w:tcPr>
          <w:p w14:paraId="4CA3B2DF" w14:textId="77777777" w:rsidR="00893438" w:rsidRPr="00B42788" w:rsidRDefault="00893438">
            <w:pPr>
              <w:suppressAutoHyphens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val="th-TH" w:eastAsia="zh-CN"/>
              </w:rPr>
              <w:t>งบการเงินรวม</w:t>
            </w:r>
          </w:p>
        </w:tc>
      </w:tr>
      <w:tr w:rsidR="00893438" w:rsidRPr="00B42788" w14:paraId="7B029B1C" w14:textId="77777777" w:rsidTr="00D938E1">
        <w:trPr>
          <w:trHeight w:val="20"/>
          <w:jc w:val="center"/>
        </w:trPr>
        <w:tc>
          <w:tcPr>
            <w:tcW w:w="946" w:type="pct"/>
          </w:tcPr>
          <w:p w14:paraId="2D6C99B9" w14:textId="77777777" w:rsidR="00893438" w:rsidRPr="00B42788" w:rsidRDefault="00893438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4054" w:type="pct"/>
            <w:gridSpan w:val="19"/>
          </w:tcPr>
          <w:p w14:paraId="3A521BD5" w14:textId="77777777" w:rsidR="00893438" w:rsidRPr="00544CD3" w:rsidRDefault="00893438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544CD3">
              <w:rPr>
                <w:rFonts w:asciiTheme="majorBidi" w:hAnsiTheme="majorBidi" w:cs="Angsana New" w:hint="cs"/>
                <w:color w:val="000000"/>
                <w:sz w:val="19"/>
                <w:szCs w:val="19"/>
                <w:cs/>
                <w:lang w:eastAsia="zh-CN"/>
              </w:rPr>
              <w:t>256</w:t>
            </w:r>
            <w:r>
              <w:rPr>
                <w:rFonts w:asciiTheme="majorBidi" w:hAnsiTheme="majorBidi" w:cs="Angsana New"/>
                <w:color w:val="000000"/>
                <w:sz w:val="19"/>
                <w:szCs w:val="19"/>
                <w:lang w:eastAsia="zh-CN"/>
              </w:rPr>
              <w:t>6</w:t>
            </w:r>
          </w:p>
        </w:tc>
      </w:tr>
      <w:tr w:rsidR="00D938E1" w:rsidRPr="00B42788" w14:paraId="3FE6C99B" w14:textId="77777777" w:rsidTr="00D938E1">
        <w:trPr>
          <w:trHeight w:val="20"/>
          <w:jc w:val="center"/>
        </w:trPr>
        <w:tc>
          <w:tcPr>
            <w:tcW w:w="946" w:type="pct"/>
          </w:tcPr>
          <w:p w14:paraId="2E056E1E" w14:textId="77777777" w:rsidR="00893438" w:rsidRPr="00B42788" w:rsidRDefault="00893438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1492" w:type="pct"/>
            <w:gridSpan w:val="7"/>
          </w:tcPr>
          <w:p w14:paraId="215E52F0" w14:textId="77777777" w:rsidR="00893438" w:rsidRPr="00B42788" w:rsidRDefault="00893438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ราคาทุน</w:t>
            </w:r>
          </w:p>
        </w:tc>
        <w:tc>
          <w:tcPr>
            <w:tcW w:w="110" w:type="pct"/>
          </w:tcPr>
          <w:p w14:paraId="3AA07317" w14:textId="77777777" w:rsidR="00893438" w:rsidRPr="00B42788" w:rsidRDefault="00893438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1516" w:type="pct"/>
            <w:gridSpan w:val="7"/>
          </w:tcPr>
          <w:p w14:paraId="386C1225" w14:textId="77777777" w:rsidR="00893438" w:rsidRPr="00B42788" w:rsidRDefault="00893438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ค่าเสื่อมราคาสะสม</w:t>
            </w:r>
          </w:p>
        </w:tc>
        <w:tc>
          <w:tcPr>
            <w:tcW w:w="112" w:type="pct"/>
          </w:tcPr>
          <w:p w14:paraId="2500F8A6" w14:textId="77777777" w:rsidR="00893438" w:rsidRPr="00B42788" w:rsidRDefault="00893438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357" w:type="pct"/>
          </w:tcPr>
          <w:p w14:paraId="314FBEAA" w14:textId="77777777" w:rsidR="00893438" w:rsidRPr="00B42788" w:rsidRDefault="00893438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112" w:type="pct"/>
          </w:tcPr>
          <w:p w14:paraId="5B5248BD" w14:textId="77777777" w:rsidR="00893438" w:rsidRPr="00B42788" w:rsidRDefault="00893438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357" w:type="pct"/>
          </w:tcPr>
          <w:p w14:paraId="7EBD5159" w14:textId="77777777" w:rsidR="00893438" w:rsidRPr="00B42788" w:rsidRDefault="00893438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</w:tr>
      <w:tr w:rsidR="00D938E1" w:rsidRPr="00B42788" w14:paraId="0D40C30D" w14:textId="77777777" w:rsidTr="00D938E1">
        <w:trPr>
          <w:trHeight w:val="20"/>
          <w:jc w:val="center"/>
        </w:trPr>
        <w:tc>
          <w:tcPr>
            <w:tcW w:w="946" w:type="pct"/>
          </w:tcPr>
          <w:p w14:paraId="13D105F8" w14:textId="77777777" w:rsidR="000F4139" w:rsidRPr="00B42788" w:rsidRDefault="000F4139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54DEB995" w14:textId="77777777" w:rsidR="000F4139" w:rsidRPr="00B42788" w:rsidRDefault="000F4139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97" w:type="pct"/>
          </w:tcPr>
          <w:p w14:paraId="7F8275B2" w14:textId="77777777" w:rsidR="000F4139" w:rsidRPr="00B42788" w:rsidRDefault="000F4139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4AEA356F" w14:textId="77777777" w:rsidR="000F4139" w:rsidRPr="00B42788" w:rsidRDefault="000F4139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97" w:type="pct"/>
          </w:tcPr>
          <w:p w14:paraId="1610C243" w14:textId="77777777" w:rsidR="000F4139" w:rsidRPr="00B42788" w:rsidRDefault="000F4139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296" w:type="pct"/>
          </w:tcPr>
          <w:p w14:paraId="1BF93D23" w14:textId="77777777" w:rsidR="000F4139" w:rsidRPr="00B42788" w:rsidRDefault="000F4139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112" w:type="pct"/>
          </w:tcPr>
          <w:p w14:paraId="43AB356A" w14:textId="77777777" w:rsidR="000F4139" w:rsidRPr="00B42788" w:rsidRDefault="000F4139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298" w:type="pct"/>
          </w:tcPr>
          <w:p w14:paraId="0D7BB287" w14:textId="77777777" w:rsidR="000F4139" w:rsidRPr="00B42788" w:rsidRDefault="000F4139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110" w:type="pct"/>
          </w:tcPr>
          <w:p w14:paraId="5D7CABD9" w14:textId="77777777" w:rsidR="000F4139" w:rsidRPr="00B42788" w:rsidRDefault="000F4139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291" w:type="pct"/>
          </w:tcPr>
          <w:p w14:paraId="12D996A0" w14:textId="77777777" w:rsidR="000F4139" w:rsidRPr="00B42788" w:rsidRDefault="000F4139">
            <w:pPr>
              <w:suppressAutoHyphens/>
              <w:ind w:left="-95" w:right="-90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112" w:type="pct"/>
          </w:tcPr>
          <w:p w14:paraId="40743617" w14:textId="77777777" w:rsidR="000F4139" w:rsidRPr="00B42788" w:rsidRDefault="000F4139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296" w:type="pct"/>
          </w:tcPr>
          <w:p w14:paraId="454BF283" w14:textId="77777777" w:rsidR="000F4139" w:rsidRPr="00B42788" w:rsidRDefault="000F4139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97" w:type="pct"/>
          </w:tcPr>
          <w:p w14:paraId="0DA3637C" w14:textId="77777777" w:rsidR="000F4139" w:rsidRPr="00B42788" w:rsidRDefault="000F4139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296" w:type="pct"/>
          </w:tcPr>
          <w:p w14:paraId="502C41FF" w14:textId="77777777" w:rsidR="000F4139" w:rsidRPr="00B42788" w:rsidRDefault="000F4139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112" w:type="pct"/>
          </w:tcPr>
          <w:p w14:paraId="4CECA515" w14:textId="77777777" w:rsidR="000F4139" w:rsidRPr="00B42788" w:rsidRDefault="000F4139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312" w:type="pct"/>
          </w:tcPr>
          <w:p w14:paraId="007ED847" w14:textId="77777777" w:rsidR="000F4139" w:rsidRPr="00B42788" w:rsidRDefault="000F4139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112" w:type="pct"/>
          </w:tcPr>
          <w:p w14:paraId="1D3BCBF9" w14:textId="77777777" w:rsidR="000F4139" w:rsidRPr="00B42788" w:rsidRDefault="000F4139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357" w:type="pct"/>
          </w:tcPr>
          <w:p w14:paraId="1A0CE16F" w14:textId="77777777" w:rsidR="000F4139" w:rsidRPr="00B42788" w:rsidRDefault="000F4139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112" w:type="pct"/>
          </w:tcPr>
          <w:p w14:paraId="7B31135C" w14:textId="77777777" w:rsidR="000F4139" w:rsidRPr="00B42788" w:rsidRDefault="000F4139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357" w:type="pct"/>
          </w:tcPr>
          <w:p w14:paraId="24C0A32D" w14:textId="77777777" w:rsidR="000F4139" w:rsidRPr="00B42788" w:rsidRDefault="000F4139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</w:tr>
      <w:tr w:rsidR="00D938E1" w:rsidRPr="00B42788" w14:paraId="5D0C449D" w14:textId="77777777" w:rsidTr="00D938E1">
        <w:trPr>
          <w:trHeight w:val="20"/>
          <w:jc w:val="center"/>
        </w:trPr>
        <w:tc>
          <w:tcPr>
            <w:tcW w:w="946" w:type="pct"/>
          </w:tcPr>
          <w:p w14:paraId="08878B10" w14:textId="77777777" w:rsidR="000F4139" w:rsidRPr="00B42788" w:rsidRDefault="000F4139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52EEA746" w14:textId="77777777" w:rsidR="000F4139" w:rsidRPr="00B42788" w:rsidRDefault="000F4139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ยอด</w:t>
            </w:r>
          </w:p>
        </w:tc>
        <w:tc>
          <w:tcPr>
            <w:tcW w:w="97" w:type="pct"/>
          </w:tcPr>
          <w:p w14:paraId="289406B1" w14:textId="77777777" w:rsidR="000F4139" w:rsidRPr="00B42788" w:rsidRDefault="000F4139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51D17B1B" w14:textId="77777777" w:rsidR="000F4139" w:rsidRPr="00B42788" w:rsidRDefault="000F4139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เพิ่มขึ้น/</w:t>
            </w:r>
          </w:p>
        </w:tc>
        <w:tc>
          <w:tcPr>
            <w:tcW w:w="97" w:type="pct"/>
          </w:tcPr>
          <w:p w14:paraId="6C6CAD99" w14:textId="77777777" w:rsidR="000F4139" w:rsidRPr="00B42788" w:rsidRDefault="000F4139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296" w:type="pct"/>
          </w:tcPr>
          <w:p w14:paraId="204CAAEA" w14:textId="77777777" w:rsidR="000F4139" w:rsidRPr="00B42788" w:rsidRDefault="000F4139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จำหน่าย/</w:t>
            </w:r>
          </w:p>
        </w:tc>
        <w:tc>
          <w:tcPr>
            <w:tcW w:w="112" w:type="pct"/>
          </w:tcPr>
          <w:p w14:paraId="38458EE0" w14:textId="77777777" w:rsidR="000F4139" w:rsidRPr="00B42788" w:rsidRDefault="000F4139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298" w:type="pct"/>
          </w:tcPr>
          <w:p w14:paraId="5A30D2BB" w14:textId="77777777" w:rsidR="000F4139" w:rsidRPr="00B42788" w:rsidRDefault="000F4139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ยอด</w:t>
            </w:r>
          </w:p>
        </w:tc>
        <w:tc>
          <w:tcPr>
            <w:tcW w:w="110" w:type="pct"/>
          </w:tcPr>
          <w:p w14:paraId="1E113743" w14:textId="77777777" w:rsidR="000F4139" w:rsidRPr="00B42788" w:rsidRDefault="000F4139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291" w:type="pct"/>
          </w:tcPr>
          <w:p w14:paraId="1581CB53" w14:textId="77777777" w:rsidR="000F4139" w:rsidRPr="00B42788" w:rsidRDefault="000F4139">
            <w:pPr>
              <w:suppressAutoHyphens/>
              <w:ind w:left="-95" w:right="-90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ยอด</w:t>
            </w:r>
          </w:p>
        </w:tc>
        <w:tc>
          <w:tcPr>
            <w:tcW w:w="112" w:type="pct"/>
          </w:tcPr>
          <w:p w14:paraId="2F61FBA8" w14:textId="77777777" w:rsidR="000F4139" w:rsidRPr="00B42788" w:rsidRDefault="000F4139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296" w:type="pct"/>
          </w:tcPr>
          <w:p w14:paraId="5D0020F7" w14:textId="77777777" w:rsidR="000F4139" w:rsidRPr="00B42788" w:rsidRDefault="000F4139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ค่าเสื่อม</w:t>
            </w:r>
          </w:p>
        </w:tc>
        <w:tc>
          <w:tcPr>
            <w:tcW w:w="97" w:type="pct"/>
          </w:tcPr>
          <w:p w14:paraId="68FD81C3" w14:textId="77777777" w:rsidR="000F4139" w:rsidRPr="00B42788" w:rsidRDefault="000F4139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296" w:type="pct"/>
          </w:tcPr>
          <w:p w14:paraId="60681478" w14:textId="77777777" w:rsidR="000F4139" w:rsidRPr="0044621F" w:rsidRDefault="000F4139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จำหน่าย</w:t>
            </w:r>
            <w:r>
              <w:rPr>
                <w:rFonts w:asciiTheme="majorBidi" w:hAnsiTheme="majorBidi" w:cstheme="majorBidi" w:hint="cs"/>
                <w:sz w:val="19"/>
                <w:szCs w:val="19"/>
                <w:cs/>
                <w:lang w:val="th-TH" w:eastAsia="zh-CN"/>
              </w:rPr>
              <w:t xml:space="preserve"> /</w:t>
            </w:r>
          </w:p>
        </w:tc>
        <w:tc>
          <w:tcPr>
            <w:tcW w:w="112" w:type="pct"/>
          </w:tcPr>
          <w:p w14:paraId="13E61863" w14:textId="77777777" w:rsidR="000F4139" w:rsidRPr="00B42788" w:rsidRDefault="000F4139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312" w:type="pct"/>
          </w:tcPr>
          <w:p w14:paraId="79DB1000" w14:textId="77777777" w:rsidR="000F4139" w:rsidRPr="00B42788" w:rsidRDefault="000F4139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ยอด</w:t>
            </w:r>
          </w:p>
        </w:tc>
        <w:tc>
          <w:tcPr>
            <w:tcW w:w="112" w:type="pct"/>
          </w:tcPr>
          <w:p w14:paraId="6401D419" w14:textId="77777777" w:rsidR="000F4139" w:rsidRPr="00B42788" w:rsidRDefault="000F4139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357" w:type="pct"/>
          </w:tcPr>
          <w:p w14:paraId="3532A5EA" w14:textId="77777777" w:rsidR="000F4139" w:rsidRPr="00B42788" w:rsidRDefault="000F4139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ค่าเผื่อ</w:t>
            </w:r>
          </w:p>
        </w:tc>
        <w:tc>
          <w:tcPr>
            <w:tcW w:w="112" w:type="pct"/>
          </w:tcPr>
          <w:p w14:paraId="7313CBE2" w14:textId="77777777" w:rsidR="000F4139" w:rsidRPr="00B42788" w:rsidRDefault="000F4139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357" w:type="pct"/>
          </w:tcPr>
          <w:p w14:paraId="5981A10D" w14:textId="77777777" w:rsidR="000F4139" w:rsidRPr="00B42788" w:rsidRDefault="000F4139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ยอด</w:t>
            </w:r>
          </w:p>
        </w:tc>
      </w:tr>
      <w:tr w:rsidR="00D938E1" w:rsidRPr="00B42788" w14:paraId="6158E958" w14:textId="77777777" w:rsidTr="00D938E1">
        <w:trPr>
          <w:trHeight w:val="20"/>
          <w:jc w:val="center"/>
        </w:trPr>
        <w:tc>
          <w:tcPr>
            <w:tcW w:w="946" w:type="pct"/>
          </w:tcPr>
          <w:p w14:paraId="3AB13385" w14:textId="77777777" w:rsidR="000F4139" w:rsidRPr="00B42788" w:rsidRDefault="000F4139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3B125227" w14:textId="77777777" w:rsidR="000F4139" w:rsidRPr="00B42788" w:rsidRDefault="000F4139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ต้น</w:t>
            </w: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ปี</w:t>
            </w:r>
          </w:p>
        </w:tc>
        <w:tc>
          <w:tcPr>
            <w:tcW w:w="97" w:type="pct"/>
          </w:tcPr>
          <w:p w14:paraId="48E67E08" w14:textId="77777777" w:rsidR="000F4139" w:rsidRPr="00B42788" w:rsidRDefault="000F4139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4D7DC6E8" w14:textId="77777777" w:rsidR="000F4139" w:rsidRPr="00B42788" w:rsidRDefault="000F4139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รับโอน</w:t>
            </w:r>
          </w:p>
        </w:tc>
        <w:tc>
          <w:tcPr>
            <w:tcW w:w="97" w:type="pct"/>
          </w:tcPr>
          <w:p w14:paraId="6D448F7D" w14:textId="77777777" w:rsidR="000F4139" w:rsidRPr="00B42788" w:rsidRDefault="000F4139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296" w:type="pct"/>
          </w:tcPr>
          <w:p w14:paraId="7A41AD1C" w14:textId="77777777" w:rsidR="000F4139" w:rsidRPr="00B42788" w:rsidRDefault="000F4139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โอนออก</w:t>
            </w:r>
          </w:p>
        </w:tc>
        <w:tc>
          <w:tcPr>
            <w:tcW w:w="112" w:type="pct"/>
          </w:tcPr>
          <w:p w14:paraId="449B115E" w14:textId="77777777" w:rsidR="000F4139" w:rsidRPr="00B42788" w:rsidRDefault="000F4139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298" w:type="pct"/>
          </w:tcPr>
          <w:p w14:paraId="2456EE97" w14:textId="77777777" w:rsidR="000F4139" w:rsidRPr="00B42788" w:rsidRDefault="000F4139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ปลายปี</w:t>
            </w:r>
          </w:p>
        </w:tc>
        <w:tc>
          <w:tcPr>
            <w:tcW w:w="110" w:type="pct"/>
          </w:tcPr>
          <w:p w14:paraId="360BD5DF" w14:textId="77777777" w:rsidR="000F4139" w:rsidRPr="00B42788" w:rsidRDefault="000F4139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291" w:type="pct"/>
          </w:tcPr>
          <w:p w14:paraId="7F189CA2" w14:textId="77777777" w:rsidR="000F4139" w:rsidRPr="00B42788" w:rsidRDefault="000F4139">
            <w:pPr>
              <w:suppressAutoHyphens/>
              <w:ind w:left="-95" w:right="-90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ต้นปี</w:t>
            </w:r>
          </w:p>
        </w:tc>
        <w:tc>
          <w:tcPr>
            <w:tcW w:w="112" w:type="pct"/>
          </w:tcPr>
          <w:p w14:paraId="6E3DDDC6" w14:textId="77777777" w:rsidR="000F4139" w:rsidRPr="00B42788" w:rsidRDefault="000F4139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296" w:type="pct"/>
          </w:tcPr>
          <w:p w14:paraId="5671D68F" w14:textId="77777777" w:rsidR="000F4139" w:rsidRPr="00B42788" w:rsidRDefault="000F4139">
            <w:pPr>
              <w:suppressAutoHyphens/>
              <w:ind w:left="-108" w:right="-170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ราคา</w:t>
            </w:r>
          </w:p>
        </w:tc>
        <w:tc>
          <w:tcPr>
            <w:tcW w:w="97" w:type="pct"/>
          </w:tcPr>
          <w:p w14:paraId="68411FDC" w14:textId="77777777" w:rsidR="000F4139" w:rsidRPr="00B42788" w:rsidRDefault="000F4139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296" w:type="pct"/>
          </w:tcPr>
          <w:p w14:paraId="25703B0D" w14:textId="77777777" w:rsidR="000F4139" w:rsidRPr="00B42788" w:rsidRDefault="000F4139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C24D7B">
              <w:rPr>
                <w:rFonts w:asciiTheme="majorBidi" w:hAnsiTheme="majorBidi" w:cstheme="majorBidi" w:hint="cs"/>
                <w:sz w:val="19"/>
                <w:szCs w:val="19"/>
                <w:cs/>
                <w:lang w:val="th-TH" w:eastAsia="zh-CN"/>
              </w:rPr>
              <w:t>โอนออก</w:t>
            </w:r>
          </w:p>
        </w:tc>
        <w:tc>
          <w:tcPr>
            <w:tcW w:w="112" w:type="pct"/>
          </w:tcPr>
          <w:p w14:paraId="5D962C6D" w14:textId="77777777" w:rsidR="000F4139" w:rsidRPr="00B42788" w:rsidRDefault="000F4139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312" w:type="pct"/>
          </w:tcPr>
          <w:p w14:paraId="461D9C74" w14:textId="77777777" w:rsidR="000F4139" w:rsidRPr="00B42788" w:rsidRDefault="000F4139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ปลายปี</w:t>
            </w:r>
          </w:p>
        </w:tc>
        <w:tc>
          <w:tcPr>
            <w:tcW w:w="112" w:type="pct"/>
          </w:tcPr>
          <w:p w14:paraId="7907EEDF" w14:textId="77777777" w:rsidR="000F4139" w:rsidRPr="00B42788" w:rsidRDefault="000F4139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357" w:type="pct"/>
          </w:tcPr>
          <w:p w14:paraId="4063CDF5" w14:textId="77777777" w:rsidR="000F4139" w:rsidRPr="00B42788" w:rsidRDefault="000F4139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การด้อยค่า</w:t>
            </w:r>
          </w:p>
        </w:tc>
        <w:tc>
          <w:tcPr>
            <w:tcW w:w="112" w:type="pct"/>
          </w:tcPr>
          <w:p w14:paraId="4FE10E0A" w14:textId="77777777" w:rsidR="000F4139" w:rsidRPr="00B42788" w:rsidRDefault="000F4139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357" w:type="pct"/>
          </w:tcPr>
          <w:p w14:paraId="07E46DE7" w14:textId="77777777" w:rsidR="000F4139" w:rsidRPr="00B42788" w:rsidRDefault="000F4139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สุทธิ</w:t>
            </w:r>
          </w:p>
        </w:tc>
      </w:tr>
      <w:tr w:rsidR="00893438" w:rsidRPr="00B42788" w14:paraId="731B54BB" w14:textId="77777777" w:rsidTr="00D938E1">
        <w:trPr>
          <w:trHeight w:val="20"/>
          <w:jc w:val="center"/>
        </w:trPr>
        <w:tc>
          <w:tcPr>
            <w:tcW w:w="946" w:type="pct"/>
          </w:tcPr>
          <w:p w14:paraId="2AFCB82D" w14:textId="77777777" w:rsidR="00893438" w:rsidRPr="00B42788" w:rsidRDefault="00893438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4054" w:type="pct"/>
            <w:gridSpan w:val="19"/>
          </w:tcPr>
          <w:p w14:paraId="3C325CB5" w14:textId="77777777" w:rsidR="00893438" w:rsidRPr="00B42788" w:rsidRDefault="00893438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  <w:lang w:eastAsia="zh-CN"/>
              </w:rPr>
              <w:t>(ล้านบาท)</w:t>
            </w:r>
          </w:p>
        </w:tc>
      </w:tr>
      <w:tr w:rsidR="00D938E1" w:rsidRPr="00B42788" w14:paraId="0818760A" w14:textId="77777777" w:rsidTr="00D938E1">
        <w:trPr>
          <w:trHeight w:val="20"/>
          <w:jc w:val="center"/>
        </w:trPr>
        <w:tc>
          <w:tcPr>
            <w:tcW w:w="946" w:type="pct"/>
          </w:tcPr>
          <w:p w14:paraId="7A8E86FC" w14:textId="77777777" w:rsidR="000F4139" w:rsidRPr="00B42788" w:rsidRDefault="000F4139">
            <w:pPr>
              <w:suppressAutoHyphens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ที่ดิน</w:t>
            </w:r>
          </w:p>
        </w:tc>
        <w:tc>
          <w:tcPr>
            <w:tcW w:w="296" w:type="pct"/>
          </w:tcPr>
          <w:p w14:paraId="48DD77E5" w14:textId="77777777" w:rsidR="000F4139" w:rsidRPr="00B42788" w:rsidRDefault="000F4139">
            <w:pPr>
              <w:tabs>
                <w:tab w:val="decimal" w:pos="684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97" w:type="pct"/>
          </w:tcPr>
          <w:p w14:paraId="734D59E4" w14:textId="77777777" w:rsidR="000F4139" w:rsidRPr="00B42788" w:rsidRDefault="000F413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797E6787" w14:textId="77777777" w:rsidR="000F4139" w:rsidRPr="00B42788" w:rsidRDefault="000F413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97" w:type="pct"/>
          </w:tcPr>
          <w:p w14:paraId="01568EDF" w14:textId="77777777" w:rsidR="000F4139" w:rsidRPr="00B42788" w:rsidRDefault="000F413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70B3B8FB" w14:textId="77777777" w:rsidR="000F4139" w:rsidRPr="00B42788" w:rsidRDefault="000F4139">
            <w:pPr>
              <w:tabs>
                <w:tab w:val="decimal" w:pos="684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112" w:type="pct"/>
          </w:tcPr>
          <w:p w14:paraId="39CC6953" w14:textId="77777777" w:rsidR="000F4139" w:rsidRPr="00B42788" w:rsidRDefault="000F413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8" w:type="pct"/>
          </w:tcPr>
          <w:p w14:paraId="5AD72133" w14:textId="77777777" w:rsidR="000F4139" w:rsidRPr="00B42788" w:rsidRDefault="000F4139">
            <w:pPr>
              <w:tabs>
                <w:tab w:val="decimal" w:pos="646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110" w:type="pct"/>
          </w:tcPr>
          <w:p w14:paraId="0A218616" w14:textId="77777777" w:rsidR="000F4139" w:rsidRPr="00B42788" w:rsidRDefault="000F413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1" w:type="pct"/>
          </w:tcPr>
          <w:p w14:paraId="4321A454" w14:textId="77777777" w:rsidR="000F4139" w:rsidRPr="00B42788" w:rsidRDefault="000F4139">
            <w:pPr>
              <w:tabs>
                <w:tab w:val="decimal" w:pos="609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112" w:type="pct"/>
          </w:tcPr>
          <w:p w14:paraId="7CA9F60A" w14:textId="77777777" w:rsidR="000F4139" w:rsidRPr="00B42788" w:rsidRDefault="000F413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1F50E16F" w14:textId="77777777" w:rsidR="000F4139" w:rsidRPr="00B42788" w:rsidRDefault="000F4139">
            <w:pPr>
              <w:tabs>
                <w:tab w:val="decimal" w:pos="772"/>
              </w:tabs>
              <w:suppressAutoHyphens/>
              <w:snapToGrid w:val="0"/>
              <w:ind w:left="-108" w:right="22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97" w:type="pct"/>
          </w:tcPr>
          <w:p w14:paraId="7CE52647" w14:textId="77777777" w:rsidR="000F4139" w:rsidRPr="00B42788" w:rsidRDefault="000F413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7DFA7284" w14:textId="77777777" w:rsidR="000F4139" w:rsidRPr="00B42788" w:rsidRDefault="000F4139">
            <w:pPr>
              <w:tabs>
                <w:tab w:val="decimal" w:pos="628"/>
              </w:tabs>
              <w:suppressAutoHyphens/>
              <w:snapToGrid w:val="0"/>
              <w:ind w:right="-216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112" w:type="pct"/>
          </w:tcPr>
          <w:p w14:paraId="0C08348E" w14:textId="77777777" w:rsidR="000F4139" w:rsidRPr="00B42788" w:rsidRDefault="000F4139">
            <w:pPr>
              <w:tabs>
                <w:tab w:val="decimal" w:pos="628"/>
              </w:tabs>
              <w:suppressAutoHyphens/>
              <w:snapToGrid w:val="0"/>
              <w:ind w:right="-216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12" w:type="pct"/>
          </w:tcPr>
          <w:p w14:paraId="084DE6C4" w14:textId="77777777" w:rsidR="000F4139" w:rsidRPr="00B42788" w:rsidRDefault="000F4139">
            <w:pPr>
              <w:tabs>
                <w:tab w:val="decimal" w:pos="628"/>
              </w:tabs>
              <w:suppressAutoHyphens/>
              <w:snapToGrid w:val="0"/>
              <w:ind w:right="-216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112" w:type="pct"/>
          </w:tcPr>
          <w:p w14:paraId="2F9A955E" w14:textId="77777777" w:rsidR="000F4139" w:rsidRPr="00B42788" w:rsidRDefault="000F413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57" w:type="pct"/>
          </w:tcPr>
          <w:p w14:paraId="5860F869" w14:textId="77777777" w:rsidR="000F4139" w:rsidRPr="00B42788" w:rsidRDefault="000F4139">
            <w:pPr>
              <w:tabs>
                <w:tab w:val="decimal" w:pos="698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112" w:type="pct"/>
          </w:tcPr>
          <w:p w14:paraId="1B26B601" w14:textId="77777777" w:rsidR="000F4139" w:rsidRPr="00B42788" w:rsidRDefault="000F4139">
            <w:pPr>
              <w:tabs>
                <w:tab w:val="decimal" w:pos="698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57" w:type="pct"/>
          </w:tcPr>
          <w:p w14:paraId="37210062" w14:textId="77777777" w:rsidR="000F4139" w:rsidRPr="00B42788" w:rsidRDefault="000F4139">
            <w:pPr>
              <w:tabs>
                <w:tab w:val="decimal" w:pos="698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</w:tr>
      <w:tr w:rsidR="00D938E1" w:rsidRPr="00B42788" w14:paraId="0B3B645B" w14:textId="77777777" w:rsidTr="00D938E1">
        <w:trPr>
          <w:trHeight w:val="20"/>
          <w:jc w:val="center"/>
        </w:trPr>
        <w:tc>
          <w:tcPr>
            <w:tcW w:w="946" w:type="pct"/>
          </w:tcPr>
          <w:p w14:paraId="2D750738" w14:textId="77777777" w:rsidR="000F4139" w:rsidRPr="00B42788" w:rsidRDefault="000F4139">
            <w:pPr>
              <w:suppressAutoHyphens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B42788"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  <w:t xml:space="preserve">   </w:t>
            </w: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ราคาทุนเดิม</w:t>
            </w:r>
          </w:p>
        </w:tc>
        <w:tc>
          <w:tcPr>
            <w:tcW w:w="296" w:type="pct"/>
          </w:tcPr>
          <w:p w14:paraId="7DA2C1E9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57FDF"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  <w:t>5</w:t>
            </w:r>
            <w:r w:rsidRPr="00857FDF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,</w:t>
            </w:r>
            <w:r w:rsidRPr="00857FDF"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  <w:t>37</w:t>
            </w:r>
            <w:r>
              <w:rPr>
                <w:rFonts w:asciiTheme="majorBidi" w:hAnsiTheme="majorBidi" w:cs="Angsana New"/>
                <w:sz w:val="19"/>
                <w:szCs w:val="19"/>
                <w:lang w:eastAsia="zh-CN"/>
              </w:rPr>
              <w:t>1</w:t>
            </w:r>
          </w:p>
        </w:tc>
        <w:tc>
          <w:tcPr>
            <w:tcW w:w="97" w:type="pct"/>
          </w:tcPr>
          <w:p w14:paraId="67F60E4A" w14:textId="77777777" w:rsidR="000F4139" w:rsidRPr="00B42788" w:rsidRDefault="000F413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658F1674" w14:textId="77777777" w:rsidR="000F4139" w:rsidRPr="00B42788" w:rsidRDefault="000F4139">
            <w:pPr>
              <w:tabs>
                <w:tab w:val="left" w:pos="502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-</w:t>
            </w:r>
          </w:p>
        </w:tc>
        <w:tc>
          <w:tcPr>
            <w:tcW w:w="97" w:type="pct"/>
          </w:tcPr>
          <w:p w14:paraId="3D5D5DB9" w14:textId="77777777" w:rsidR="000F4139" w:rsidRPr="00B42788" w:rsidRDefault="000F413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41E1462B" w14:textId="77777777" w:rsidR="000F4139" w:rsidRPr="009513EC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="Angsana New"/>
                <w:sz w:val="19"/>
                <w:szCs w:val="19"/>
                <w:lang w:eastAsia="zh-CN"/>
              </w:rPr>
            </w:pPr>
            <w:r w:rsidRPr="009513EC">
              <w:rPr>
                <w:rFonts w:asciiTheme="majorBidi" w:hAnsiTheme="majorBidi" w:cs="Angsana New"/>
                <w:sz w:val="19"/>
                <w:szCs w:val="19"/>
                <w:lang w:eastAsia="zh-CN"/>
              </w:rPr>
              <w:t>(5</w:t>
            </w:r>
            <w:r>
              <w:rPr>
                <w:rFonts w:asciiTheme="majorBidi" w:hAnsiTheme="majorBidi" w:cs="Angsana New"/>
                <w:sz w:val="19"/>
                <w:szCs w:val="19"/>
                <w:lang w:eastAsia="zh-CN"/>
              </w:rPr>
              <w:t>1</w:t>
            </w:r>
            <w:r w:rsidRPr="009513EC">
              <w:rPr>
                <w:rFonts w:asciiTheme="majorBidi" w:hAnsiTheme="majorBidi" w:cs="Angsana New"/>
                <w:sz w:val="19"/>
                <w:szCs w:val="19"/>
                <w:lang w:eastAsia="zh-CN"/>
              </w:rPr>
              <w:t>)</w:t>
            </w:r>
          </w:p>
        </w:tc>
        <w:tc>
          <w:tcPr>
            <w:tcW w:w="112" w:type="pct"/>
          </w:tcPr>
          <w:p w14:paraId="7A4DAFCB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8" w:type="pct"/>
          </w:tcPr>
          <w:p w14:paraId="2D66809F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9513EC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5,32</w:t>
            </w: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0</w:t>
            </w:r>
          </w:p>
        </w:tc>
        <w:tc>
          <w:tcPr>
            <w:tcW w:w="110" w:type="pct"/>
          </w:tcPr>
          <w:p w14:paraId="50611553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1" w:type="pct"/>
          </w:tcPr>
          <w:p w14:paraId="377BE885" w14:textId="77777777" w:rsidR="000F4139" w:rsidRPr="00B42788" w:rsidRDefault="000F4139">
            <w:pPr>
              <w:tabs>
                <w:tab w:val="decimal" w:pos="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25CDD"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112" w:type="pct"/>
          </w:tcPr>
          <w:p w14:paraId="27940837" w14:textId="77777777" w:rsidR="000F4139" w:rsidRPr="00B42788" w:rsidRDefault="000F4139">
            <w:pPr>
              <w:tabs>
                <w:tab w:val="decimal" w:pos="0"/>
                <w:tab w:val="decimal" w:pos="466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750BEDE9" w14:textId="77777777" w:rsidR="000F4139" w:rsidRPr="00B42788" w:rsidRDefault="000F4139">
            <w:pPr>
              <w:tabs>
                <w:tab w:val="left" w:pos="345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 xml:space="preserve">  -</w:t>
            </w:r>
          </w:p>
        </w:tc>
        <w:tc>
          <w:tcPr>
            <w:tcW w:w="97" w:type="pct"/>
          </w:tcPr>
          <w:p w14:paraId="65B2EBDE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1C0F96F7" w14:textId="77777777" w:rsidR="000F4139" w:rsidRPr="00B42788" w:rsidRDefault="000F413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-</w:t>
            </w:r>
          </w:p>
        </w:tc>
        <w:tc>
          <w:tcPr>
            <w:tcW w:w="112" w:type="pct"/>
          </w:tcPr>
          <w:p w14:paraId="1D1F4A1D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left="-769" w:right="-108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12" w:type="pct"/>
          </w:tcPr>
          <w:p w14:paraId="38351635" w14:textId="77777777" w:rsidR="000F4139" w:rsidRPr="00B42788" w:rsidRDefault="000F4139">
            <w:pPr>
              <w:tabs>
                <w:tab w:val="decimal" w:pos="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-</w:t>
            </w:r>
          </w:p>
        </w:tc>
        <w:tc>
          <w:tcPr>
            <w:tcW w:w="112" w:type="pct"/>
          </w:tcPr>
          <w:p w14:paraId="67A1C9EA" w14:textId="77777777" w:rsidR="000F4139" w:rsidRPr="00B42788" w:rsidRDefault="000F4139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57" w:type="pct"/>
          </w:tcPr>
          <w:p w14:paraId="44CC0DF8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9A71C3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(77)</w:t>
            </w:r>
          </w:p>
        </w:tc>
        <w:tc>
          <w:tcPr>
            <w:tcW w:w="112" w:type="pct"/>
          </w:tcPr>
          <w:p w14:paraId="6340B583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57" w:type="pct"/>
          </w:tcPr>
          <w:p w14:paraId="44805B4D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4433A7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5,24</w:t>
            </w: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3</w:t>
            </w:r>
          </w:p>
        </w:tc>
      </w:tr>
      <w:tr w:rsidR="00D938E1" w:rsidRPr="00B42788" w14:paraId="1D676459" w14:textId="77777777" w:rsidTr="00D938E1">
        <w:trPr>
          <w:trHeight w:val="20"/>
          <w:jc w:val="center"/>
        </w:trPr>
        <w:tc>
          <w:tcPr>
            <w:tcW w:w="946" w:type="pct"/>
          </w:tcPr>
          <w:p w14:paraId="0085A033" w14:textId="77777777" w:rsidR="000F4139" w:rsidRPr="00B42788" w:rsidRDefault="000F4139">
            <w:pPr>
              <w:suppressAutoHyphens/>
              <w:ind w:left="2" w:right="-186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B42788"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  <w:t xml:space="preserve">   </w:t>
            </w: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ส่วนที่ตีราคาเพิ่ม</w:t>
            </w:r>
            <w:r w:rsidRPr="00B42788">
              <w:rPr>
                <w:rFonts w:asciiTheme="majorBidi" w:hAnsiTheme="majorBidi" w:cstheme="majorBidi"/>
                <w:sz w:val="19"/>
                <w:szCs w:val="19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296" w:type="pct"/>
          </w:tcPr>
          <w:p w14:paraId="215F6D4A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57FDF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18,38</w:t>
            </w: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1</w:t>
            </w:r>
          </w:p>
        </w:tc>
        <w:tc>
          <w:tcPr>
            <w:tcW w:w="97" w:type="pct"/>
          </w:tcPr>
          <w:p w14:paraId="64F08287" w14:textId="77777777" w:rsidR="000F4139" w:rsidRPr="00B42788" w:rsidRDefault="000F413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79CC67CB" w14:textId="77777777" w:rsidR="000F4139" w:rsidRPr="00B42788" w:rsidRDefault="000F4139">
            <w:pPr>
              <w:tabs>
                <w:tab w:val="left" w:pos="502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-</w:t>
            </w:r>
          </w:p>
        </w:tc>
        <w:tc>
          <w:tcPr>
            <w:tcW w:w="97" w:type="pct"/>
          </w:tcPr>
          <w:p w14:paraId="31B6CABC" w14:textId="77777777" w:rsidR="000F4139" w:rsidRPr="00B42788" w:rsidRDefault="000F413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4C8C6F07" w14:textId="77777777" w:rsidR="000F4139" w:rsidRPr="009513EC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</w:pPr>
            <w:r w:rsidRPr="009513EC">
              <w:rPr>
                <w:rFonts w:asciiTheme="majorBidi" w:hAnsiTheme="majorBidi" w:cs="Angsana New"/>
                <w:sz w:val="19"/>
                <w:szCs w:val="19"/>
                <w:lang w:eastAsia="zh-CN"/>
              </w:rPr>
              <w:t>(8</w:t>
            </w:r>
            <w:r>
              <w:rPr>
                <w:rFonts w:asciiTheme="majorBidi" w:hAnsiTheme="majorBidi" w:cs="Angsana New"/>
                <w:sz w:val="19"/>
                <w:szCs w:val="19"/>
                <w:lang w:eastAsia="zh-CN"/>
              </w:rPr>
              <w:t>4</w:t>
            </w:r>
            <w:r w:rsidRPr="009513EC">
              <w:rPr>
                <w:rFonts w:asciiTheme="majorBidi" w:hAnsiTheme="majorBidi" w:cs="Angsana New"/>
                <w:sz w:val="19"/>
                <w:szCs w:val="19"/>
                <w:lang w:eastAsia="zh-CN"/>
              </w:rPr>
              <w:t>)</w:t>
            </w:r>
          </w:p>
        </w:tc>
        <w:tc>
          <w:tcPr>
            <w:tcW w:w="112" w:type="pct"/>
          </w:tcPr>
          <w:p w14:paraId="428C4C7D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8" w:type="pct"/>
          </w:tcPr>
          <w:p w14:paraId="5C88CE38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9513EC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18,29</w:t>
            </w: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7</w:t>
            </w:r>
          </w:p>
        </w:tc>
        <w:tc>
          <w:tcPr>
            <w:tcW w:w="110" w:type="pct"/>
          </w:tcPr>
          <w:p w14:paraId="075C1CCE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1" w:type="pct"/>
          </w:tcPr>
          <w:p w14:paraId="73C9B1DF" w14:textId="77777777" w:rsidR="000F4139" w:rsidRPr="00B42788" w:rsidRDefault="000F413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25CDD"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112" w:type="pct"/>
          </w:tcPr>
          <w:p w14:paraId="1BB9AA34" w14:textId="77777777" w:rsidR="000F4139" w:rsidRPr="00B42788" w:rsidRDefault="000F4139">
            <w:pPr>
              <w:tabs>
                <w:tab w:val="decimal" w:pos="0"/>
                <w:tab w:val="decimal" w:pos="466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3CC35FD6" w14:textId="77777777" w:rsidR="000F4139" w:rsidRPr="00B42788" w:rsidRDefault="000F4139">
            <w:pPr>
              <w:suppressAutoHyphens/>
              <w:snapToGrid w:val="0"/>
              <w:ind w:right="-102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 xml:space="preserve">  -</w:t>
            </w:r>
          </w:p>
        </w:tc>
        <w:tc>
          <w:tcPr>
            <w:tcW w:w="97" w:type="pct"/>
          </w:tcPr>
          <w:p w14:paraId="2E407181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794F36C1" w14:textId="77777777" w:rsidR="000F4139" w:rsidRPr="00B42788" w:rsidRDefault="000F413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-</w:t>
            </w:r>
          </w:p>
        </w:tc>
        <w:tc>
          <w:tcPr>
            <w:tcW w:w="112" w:type="pct"/>
          </w:tcPr>
          <w:p w14:paraId="6EF48298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left="-769" w:right="-108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12" w:type="pct"/>
          </w:tcPr>
          <w:p w14:paraId="0614D22C" w14:textId="77777777" w:rsidR="000F4139" w:rsidRPr="00B42788" w:rsidRDefault="000F413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-</w:t>
            </w:r>
          </w:p>
        </w:tc>
        <w:tc>
          <w:tcPr>
            <w:tcW w:w="112" w:type="pct"/>
          </w:tcPr>
          <w:p w14:paraId="67CF94B5" w14:textId="77777777" w:rsidR="000F4139" w:rsidRPr="00B42788" w:rsidRDefault="000F4139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57" w:type="pct"/>
          </w:tcPr>
          <w:p w14:paraId="2188E2D6" w14:textId="77777777" w:rsidR="000F4139" w:rsidRPr="00B42788" w:rsidRDefault="000F4139">
            <w:pPr>
              <w:tabs>
                <w:tab w:val="decimal" w:pos="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9A71C3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 xml:space="preserve">-   </w:t>
            </w:r>
          </w:p>
        </w:tc>
        <w:tc>
          <w:tcPr>
            <w:tcW w:w="112" w:type="pct"/>
          </w:tcPr>
          <w:p w14:paraId="1B72E19E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57" w:type="pct"/>
          </w:tcPr>
          <w:p w14:paraId="214634E1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4433A7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18,29</w:t>
            </w: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7</w:t>
            </w:r>
          </w:p>
        </w:tc>
      </w:tr>
      <w:tr w:rsidR="00D938E1" w:rsidRPr="00B42788" w14:paraId="72D29B40" w14:textId="77777777" w:rsidTr="00D938E1">
        <w:trPr>
          <w:trHeight w:val="20"/>
          <w:jc w:val="center"/>
        </w:trPr>
        <w:tc>
          <w:tcPr>
            <w:tcW w:w="946" w:type="pct"/>
          </w:tcPr>
          <w:p w14:paraId="22815E2F" w14:textId="77777777" w:rsidR="000F4139" w:rsidRPr="00B42788" w:rsidRDefault="000F4139">
            <w:pPr>
              <w:suppressAutoHyphens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อาคารและส่วนปรับปรุงอาคาร</w:t>
            </w:r>
          </w:p>
        </w:tc>
        <w:tc>
          <w:tcPr>
            <w:tcW w:w="296" w:type="pct"/>
          </w:tcPr>
          <w:p w14:paraId="5806FF39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97" w:type="pct"/>
          </w:tcPr>
          <w:p w14:paraId="1F7A18DB" w14:textId="77777777" w:rsidR="000F4139" w:rsidRPr="00B42788" w:rsidRDefault="000F413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2A1859A9" w14:textId="77777777" w:rsidR="000F4139" w:rsidRPr="00B42788" w:rsidRDefault="000F4139">
            <w:pPr>
              <w:tabs>
                <w:tab w:val="decimal" w:pos="585"/>
              </w:tabs>
              <w:suppressAutoHyphens/>
              <w:snapToGrid w:val="0"/>
              <w:ind w:right="-76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97" w:type="pct"/>
          </w:tcPr>
          <w:p w14:paraId="0334628B" w14:textId="77777777" w:rsidR="000F4139" w:rsidRPr="00B42788" w:rsidRDefault="000F413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0BB5202D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112" w:type="pct"/>
          </w:tcPr>
          <w:p w14:paraId="3EA0223C" w14:textId="77777777" w:rsidR="000F4139" w:rsidRPr="00B42788" w:rsidRDefault="000F413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8" w:type="pct"/>
          </w:tcPr>
          <w:p w14:paraId="35132460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110" w:type="pct"/>
          </w:tcPr>
          <w:p w14:paraId="3A673B6F" w14:textId="77777777" w:rsidR="000F4139" w:rsidRPr="00B42788" w:rsidRDefault="000F413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1" w:type="pct"/>
          </w:tcPr>
          <w:p w14:paraId="255FF2E2" w14:textId="77777777" w:rsidR="000F4139" w:rsidRPr="00B42788" w:rsidRDefault="000F4139">
            <w:pPr>
              <w:tabs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112" w:type="pct"/>
          </w:tcPr>
          <w:p w14:paraId="6CF58E9B" w14:textId="77777777" w:rsidR="000F4139" w:rsidRPr="00B42788" w:rsidRDefault="000F4139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236CCD97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97" w:type="pct"/>
          </w:tcPr>
          <w:p w14:paraId="2017E84F" w14:textId="77777777" w:rsidR="000F4139" w:rsidRPr="00B42788" w:rsidRDefault="000F4139">
            <w:pPr>
              <w:tabs>
                <w:tab w:val="decimal" w:pos="612"/>
                <w:tab w:val="decimal" w:pos="684"/>
              </w:tabs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5037D8FE" w14:textId="77777777" w:rsidR="000F4139" w:rsidRPr="00B42788" w:rsidRDefault="000F4139">
            <w:pPr>
              <w:tabs>
                <w:tab w:val="decimal" w:pos="524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112" w:type="pct"/>
          </w:tcPr>
          <w:p w14:paraId="098C6E41" w14:textId="77777777" w:rsidR="000F4139" w:rsidRPr="00B42788" w:rsidRDefault="000F4139">
            <w:pPr>
              <w:tabs>
                <w:tab w:val="decimal" w:pos="684"/>
              </w:tabs>
              <w:suppressAutoHyphens/>
              <w:snapToGrid w:val="0"/>
              <w:ind w:left="-769" w:right="-108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12" w:type="pct"/>
          </w:tcPr>
          <w:p w14:paraId="02C38F18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112" w:type="pct"/>
          </w:tcPr>
          <w:p w14:paraId="23553D06" w14:textId="77777777" w:rsidR="000F4139" w:rsidRPr="00B42788" w:rsidRDefault="000F4139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57" w:type="pct"/>
          </w:tcPr>
          <w:p w14:paraId="1812D697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112" w:type="pct"/>
          </w:tcPr>
          <w:p w14:paraId="25BF2D4F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57" w:type="pct"/>
          </w:tcPr>
          <w:p w14:paraId="3239E9FF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</w:tr>
      <w:tr w:rsidR="00D938E1" w:rsidRPr="00B42788" w14:paraId="57AE0054" w14:textId="77777777" w:rsidTr="00D938E1">
        <w:trPr>
          <w:trHeight w:val="20"/>
          <w:jc w:val="center"/>
        </w:trPr>
        <w:tc>
          <w:tcPr>
            <w:tcW w:w="946" w:type="pct"/>
          </w:tcPr>
          <w:p w14:paraId="149AC842" w14:textId="77777777" w:rsidR="000F4139" w:rsidRPr="00B42788" w:rsidRDefault="000F4139">
            <w:pPr>
              <w:suppressAutoHyphens/>
              <w:ind w:left="2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B42788"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  <w:t xml:space="preserve">   </w:t>
            </w: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ราคาทุนเดิม</w:t>
            </w:r>
          </w:p>
        </w:tc>
        <w:tc>
          <w:tcPr>
            <w:tcW w:w="296" w:type="pct"/>
          </w:tcPr>
          <w:p w14:paraId="110155EF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57FDF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20,081</w:t>
            </w:r>
          </w:p>
        </w:tc>
        <w:tc>
          <w:tcPr>
            <w:tcW w:w="97" w:type="pct"/>
          </w:tcPr>
          <w:p w14:paraId="7B4A7003" w14:textId="77777777" w:rsidR="000F4139" w:rsidRPr="00B42788" w:rsidRDefault="000F413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71B81A26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6929CB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353</w:t>
            </w:r>
          </w:p>
        </w:tc>
        <w:tc>
          <w:tcPr>
            <w:tcW w:w="97" w:type="pct"/>
          </w:tcPr>
          <w:p w14:paraId="3ED015C5" w14:textId="77777777" w:rsidR="000F4139" w:rsidRPr="00B42788" w:rsidRDefault="000F413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4FE00B0B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9513EC"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  <w:t>(16</w:t>
            </w:r>
            <w:r>
              <w:rPr>
                <w:rFonts w:asciiTheme="majorBidi" w:hAnsiTheme="majorBidi" w:cs="Angsana New"/>
                <w:sz w:val="19"/>
                <w:szCs w:val="19"/>
                <w:lang w:eastAsia="zh-CN"/>
              </w:rPr>
              <w:t>2</w:t>
            </w:r>
            <w:r w:rsidRPr="009513EC"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  <w:t>)</w:t>
            </w:r>
          </w:p>
        </w:tc>
        <w:tc>
          <w:tcPr>
            <w:tcW w:w="112" w:type="pct"/>
          </w:tcPr>
          <w:p w14:paraId="61149516" w14:textId="77777777" w:rsidR="000F4139" w:rsidRPr="00B42788" w:rsidRDefault="000F413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8" w:type="pct"/>
          </w:tcPr>
          <w:p w14:paraId="2495F227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BD3418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20,27</w:t>
            </w: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2</w:t>
            </w:r>
          </w:p>
        </w:tc>
        <w:tc>
          <w:tcPr>
            <w:tcW w:w="110" w:type="pct"/>
          </w:tcPr>
          <w:p w14:paraId="277791D2" w14:textId="77777777" w:rsidR="000F4139" w:rsidRPr="00B42788" w:rsidRDefault="000F4139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130" w:right="-108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1" w:type="pct"/>
          </w:tcPr>
          <w:p w14:paraId="3121DBFD" w14:textId="77777777" w:rsidR="000F4139" w:rsidRPr="00B42788" w:rsidRDefault="000F4139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57FDF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(10,673)</w:t>
            </w:r>
          </w:p>
        </w:tc>
        <w:tc>
          <w:tcPr>
            <w:tcW w:w="112" w:type="pct"/>
          </w:tcPr>
          <w:p w14:paraId="7B014350" w14:textId="77777777" w:rsidR="000F4139" w:rsidRPr="00B42788" w:rsidRDefault="000F4139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7A803C0F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BD3418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(72</w:t>
            </w: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1</w:t>
            </w:r>
            <w:r w:rsidRPr="00BD3418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)</w:t>
            </w:r>
          </w:p>
        </w:tc>
        <w:tc>
          <w:tcPr>
            <w:tcW w:w="97" w:type="pct"/>
          </w:tcPr>
          <w:p w14:paraId="248D1026" w14:textId="77777777" w:rsidR="000F4139" w:rsidRPr="00B42788" w:rsidRDefault="000F4139">
            <w:pPr>
              <w:tabs>
                <w:tab w:val="decimal" w:pos="684"/>
                <w:tab w:val="decimal" w:pos="740"/>
              </w:tabs>
              <w:suppressAutoHyphens/>
              <w:snapToGrid w:val="0"/>
              <w:ind w:right="22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52B14FA8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BD3418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14</w:t>
            </w: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7</w:t>
            </w:r>
          </w:p>
        </w:tc>
        <w:tc>
          <w:tcPr>
            <w:tcW w:w="112" w:type="pct"/>
          </w:tcPr>
          <w:p w14:paraId="7749AF4D" w14:textId="77777777" w:rsidR="000F4139" w:rsidRPr="00B42788" w:rsidRDefault="000F4139">
            <w:pPr>
              <w:tabs>
                <w:tab w:val="decimal" w:pos="684"/>
              </w:tabs>
              <w:suppressAutoHyphens/>
              <w:snapToGrid w:val="0"/>
              <w:ind w:left="-769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12" w:type="pct"/>
          </w:tcPr>
          <w:p w14:paraId="199BC83D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9A71C3"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  <w:t>(11</w:t>
            </w:r>
            <w:r w:rsidRPr="009A71C3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,</w:t>
            </w:r>
            <w:r w:rsidRPr="009A71C3"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  <w:t>24</w:t>
            </w:r>
            <w:r>
              <w:rPr>
                <w:rFonts w:asciiTheme="majorBidi" w:hAnsiTheme="majorBidi" w:cs="Angsana New"/>
                <w:sz w:val="19"/>
                <w:szCs w:val="19"/>
                <w:lang w:eastAsia="zh-CN"/>
              </w:rPr>
              <w:t>7</w:t>
            </w:r>
            <w:r w:rsidRPr="009A71C3"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  <w:t>)</w:t>
            </w:r>
          </w:p>
        </w:tc>
        <w:tc>
          <w:tcPr>
            <w:tcW w:w="112" w:type="pct"/>
          </w:tcPr>
          <w:p w14:paraId="085D919F" w14:textId="77777777" w:rsidR="000F4139" w:rsidRPr="00B42788" w:rsidRDefault="000F4139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57" w:type="pct"/>
          </w:tcPr>
          <w:p w14:paraId="08A842DA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9A71C3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(47)</w:t>
            </w:r>
          </w:p>
        </w:tc>
        <w:tc>
          <w:tcPr>
            <w:tcW w:w="112" w:type="pct"/>
          </w:tcPr>
          <w:p w14:paraId="3A19609D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57" w:type="pct"/>
          </w:tcPr>
          <w:p w14:paraId="7A9C4272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4433A7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8,97</w:t>
            </w: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8</w:t>
            </w:r>
          </w:p>
        </w:tc>
      </w:tr>
      <w:tr w:rsidR="00D938E1" w:rsidRPr="00B42788" w14:paraId="5452C788" w14:textId="77777777" w:rsidTr="00D938E1">
        <w:trPr>
          <w:trHeight w:val="20"/>
          <w:jc w:val="center"/>
        </w:trPr>
        <w:tc>
          <w:tcPr>
            <w:tcW w:w="946" w:type="pct"/>
          </w:tcPr>
          <w:p w14:paraId="494F8C87" w14:textId="77777777" w:rsidR="000F4139" w:rsidRPr="00B42788" w:rsidRDefault="000F4139">
            <w:pPr>
              <w:suppressAutoHyphens/>
              <w:ind w:left="2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B42788"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  <w:t xml:space="preserve">   </w:t>
            </w: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ส่วนที่ตีราคาเพิ่ม</w:t>
            </w:r>
            <w:r w:rsidRPr="00B42788">
              <w:rPr>
                <w:rFonts w:asciiTheme="majorBidi" w:hAnsiTheme="majorBidi" w:cstheme="majorBidi"/>
                <w:sz w:val="19"/>
                <w:szCs w:val="19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296" w:type="pct"/>
          </w:tcPr>
          <w:p w14:paraId="0BCEF41B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 xml:space="preserve">  7,959</w:t>
            </w:r>
          </w:p>
        </w:tc>
        <w:tc>
          <w:tcPr>
            <w:tcW w:w="97" w:type="pct"/>
          </w:tcPr>
          <w:p w14:paraId="1D777A37" w14:textId="77777777" w:rsidR="000F4139" w:rsidRPr="00B42788" w:rsidRDefault="000F413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0B98519F" w14:textId="77777777" w:rsidR="000F4139" w:rsidRPr="00B42788" w:rsidRDefault="000F4139">
            <w:pPr>
              <w:tabs>
                <w:tab w:val="left" w:pos="41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-</w:t>
            </w:r>
          </w:p>
        </w:tc>
        <w:tc>
          <w:tcPr>
            <w:tcW w:w="97" w:type="pct"/>
          </w:tcPr>
          <w:p w14:paraId="6D7FF8BB" w14:textId="77777777" w:rsidR="000F4139" w:rsidRPr="00B42788" w:rsidRDefault="000F413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61761212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9513EC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(3</w:t>
            </w: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5</w:t>
            </w:r>
            <w:r w:rsidRPr="009513EC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)</w:t>
            </w:r>
          </w:p>
        </w:tc>
        <w:tc>
          <w:tcPr>
            <w:tcW w:w="112" w:type="pct"/>
          </w:tcPr>
          <w:p w14:paraId="09A02B5D" w14:textId="77777777" w:rsidR="000F4139" w:rsidRPr="00B42788" w:rsidRDefault="000F413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98" w:type="pct"/>
          </w:tcPr>
          <w:p w14:paraId="31342C45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BD3418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7,92</w:t>
            </w: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4</w:t>
            </w:r>
          </w:p>
        </w:tc>
        <w:tc>
          <w:tcPr>
            <w:tcW w:w="110" w:type="pct"/>
          </w:tcPr>
          <w:p w14:paraId="39932A35" w14:textId="77777777" w:rsidR="000F4139" w:rsidRPr="00B42788" w:rsidRDefault="000F4139">
            <w:pPr>
              <w:tabs>
                <w:tab w:val="decimal" w:pos="684"/>
              </w:tabs>
              <w:suppressAutoHyphens/>
              <w:snapToGrid w:val="0"/>
              <w:ind w:left="-130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1" w:type="pct"/>
          </w:tcPr>
          <w:p w14:paraId="5DC7169B" w14:textId="77777777" w:rsidR="000F4139" w:rsidRPr="00B42788" w:rsidRDefault="000F4139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57FDF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(</w:t>
            </w: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507</w:t>
            </w:r>
            <w:r w:rsidRPr="00857FDF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)</w:t>
            </w:r>
          </w:p>
        </w:tc>
        <w:tc>
          <w:tcPr>
            <w:tcW w:w="112" w:type="pct"/>
          </w:tcPr>
          <w:p w14:paraId="39BB32F8" w14:textId="77777777" w:rsidR="000F4139" w:rsidRPr="00B42788" w:rsidRDefault="000F4139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5D9F14D5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BD3418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(380)</w:t>
            </w:r>
          </w:p>
        </w:tc>
        <w:tc>
          <w:tcPr>
            <w:tcW w:w="97" w:type="pct"/>
          </w:tcPr>
          <w:p w14:paraId="3AEF06D2" w14:textId="77777777" w:rsidR="000F4139" w:rsidRPr="00B42788" w:rsidRDefault="000F4139">
            <w:pPr>
              <w:tabs>
                <w:tab w:val="decimal" w:pos="740"/>
              </w:tabs>
              <w:suppressAutoHyphens/>
              <w:snapToGrid w:val="0"/>
              <w:ind w:left="-108" w:right="22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7EE57F27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BD3418"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  <w:t>3</w:t>
            </w:r>
          </w:p>
        </w:tc>
        <w:tc>
          <w:tcPr>
            <w:tcW w:w="112" w:type="pct"/>
          </w:tcPr>
          <w:p w14:paraId="454BE557" w14:textId="77777777" w:rsidR="000F4139" w:rsidRPr="00B42788" w:rsidRDefault="000F4139">
            <w:pPr>
              <w:tabs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12" w:type="pct"/>
          </w:tcPr>
          <w:p w14:paraId="54FAAABB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9A71C3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(884)</w:t>
            </w:r>
          </w:p>
        </w:tc>
        <w:tc>
          <w:tcPr>
            <w:tcW w:w="112" w:type="pct"/>
          </w:tcPr>
          <w:p w14:paraId="2F74B9FA" w14:textId="77777777" w:rsidR="000F4139" w:rsidRPr="00B42788" w:rsidRDefault="000F4139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57" w:type="pct"/>
          </w:tcPr>
          <w:p w14:paraId="2C0F70D5" w14:textId="77777777" w:rsidR="000F4139" w:rsidRPr="00B42788" w:rsidRDefault="000F413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-</w:t>
            </w:r>
          </w:p>
        </w:tc>
        <w:tc>
          <w:tcPr>
            <w:tcW w:w="112" w:type="pct"/>
          </w:tcPr>
          <w:p w14:paraId="67685A04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57" w:type="pct"/>
          </w:tcPr>
          <w:p w14:paraId="295245F6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4433A7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7,04</w:t>
            </w: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0</w:t>
            </w:r>
          </w:p>
        </w:tc>
      </w:tr>
      <w:tr w:rsidR="00D938E1" w:rsidRPr="00B42788" w14:paraId="3527733A" w14:textId="77777777" w:rsidTr="00D938E1">
        <w:trPr>
          <w:trHeight w:val="20"/>
          <w:jc w:val="center"/>
        </w:trPr>
        <w:tc>
          <w:tcPr>
            <w:tcW w:w="946" w:type="pct"/>
          </w:tcPr>
          <w:p w14:paraId="06BD8C18" w14:textId="77777777" w:rsidR="000F4139" w:rsidRPr="00B42788" w:rsidRDefault="000F4139">
            <w:pPr>
              <w:suppressAutoHyphens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อุปกรณ์</w:t>
            </w:r>
          </w:p>
        </w:tc>
        <w:tc>
          <w:tcPr>
            <w:tcW w:w="296" w:type="pct"/>
          </w:tcPr>
          <w:p w14:paraId="30B42679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57FDF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19,51</w:t>
            </w: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3</w:t>
            </w:r>
          </w:p>
        </w:tc>
        <w:tc>
          <w:tcPr>
            <w:tcW w:w="97" w:type="pct"/>
          </w:tcPr>
          <w:p w14:paraId="0A34BAD0" w14:textId="77777777" w:rsidR="000F4139" w:rsidRPr="00B42788" w:rsidRDefault="000F413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23EF82A6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701</w:t>
            </w:r>
          </w:p>
        </w:tc>
        <w:tc>
          <w:tcPr>
            <w:tcW w:w="97" w:type="pct"/>
          </w:tcPr>
          <w:p w14:paraId="3673DFEA" w14:textId="77777777" w:rsidR="000F4139" w:rsidRPr="00B42788" w:rsidRDefault="000F413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1661E409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9513EC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(</w:t>
            </w: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609</w:t>
            </w:r>
            <w:r w:rsidRPr="009513EC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)</w:t>
            </w:r>
          </w:p>
        </w:tc>
        <w:tc>
          <w:tcPr>
            <w:tcW w:w="112" w:type="pct"/>
          </w:tcPr>
          <w:p w14:paraId="4475E072" w14:textId="77777777" w:rsidR="000F4139" w:rsidRPr="00B42788" w:rsidRDefault="000F413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8" w:type="pct"/>
          </w:tcPr>
          <w:p w14:paraId="684B9698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BD3418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19,605</w:t>
            </w:r>
          </w:p>
        </w:tc>
        <w:tc>
          <w:tcPr>
            <w:tcW w:w="110" w:type="pct"/>
          </w:tcPr>
          <w:p w14:paraId="36DD2607" w14:textId="77777777" w:rsidR="000F4139" w:rsidRPr="00B42788" w:rsidRDefault="000F4139">
            <w:pPr>
              <w:tabs>
                <w:tab w:val="decimal" w:pos="466"/>
                <w:tab w:val="decimal" w:pos="684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1" w:type="pct"/>
          </w:tcPr>
          <w:p w14:paraId="5D08A818" w14:textId="77777777" w:rsidR="000F4139" w:rsidRPr="00B42788" w:rsidRDefault="000F4139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57FDF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(17,49</w:t>
            </w: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3</w:t>
            </w:r>
            <w:r w:rsidRPr="00857FDF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)</w:t>
            </w:r>
          </w:p>
        </w:tc>
        <w:tc>
          <w:tcPr>
            <w:tcW w:w="112" w:type="pct"/>
          </w:tcPr>
          <w:p w14:paraId="30257A7C" w14:textId="77777777" w:rsidR="000F4139" w:rsidRPr="00B42788" w:rsidRDefault="000F4139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28D8B1C1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BD3418"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  <w:t>(691)</w:t>
            </w:r>
          </w:p>
        </w:tc>
        <w:tc>
          <w:tcPr>
            <w:tcW w:w="97" w:type="pct"/>
          </w:tcPr>
          <w:p w14:paraId="1C27F043" w14:textId="77777777" w:rsidR="000F4139" w:rsidRPr="00B42788" w:rsidRDefault="000F4139">
            <w:pPr>
              <w:tabs>
                <w:tab w:val="decimal" w:pos="684"/>
                <w:tab w:val="decimal" w:pos="740"/>
              </w:tabs>
              <w:suppressAutoHyphens/>
              <w:snapToGrid w:val="0"/>
              <w:ind w:left="-108" w:right="22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43390831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BD3418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58</w:t>
            </w: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9</w:t>
            </w:r>
          </w:p>
        </w:tc>
        <w:tc>
          <w:tcPr>
            <w:tcW w:w="112" w:type="pct"/>
          </w:tcPr>
          <w:p w14:paraId="7DFC0F12" w14:textId="77777777" w:rsidR="000F4139" w:rsidRPr="00B42788" w:rsidRDefault="000F4139">
            <w:pPr>
              <w:tabs>
                <w:tab w:val="decimal" w:pos="684"/>
              </w:tabs>
              <w:suppressAutoHyphens/>
              <w:snapToGrid w:val="0"/>
              <w:ind w:left="-769" w:right="-108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312" w:type="pct"/>
          </w:tcPr>
          <w:p w14:paraId="41488F16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9A71C3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(17,59</w:t>
            </w: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5</w:t>
            </w:r>
            <w:r w:rsidRPr="009A71C3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)</w:t>
            </w:r>
          </w:p>
        </w:tc>
        <w:tc>
          <w:tcPr>
            <w:tcW w:w="112" w:type="pct"/>
          </w:tcPr>
          <w:p w14:paraId="17A60474" w14:textId="77777777" w:rsidR="000F4139" w:rsidRPr="00B42788" w:rsidRDefault="000F4139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57" w:type="pct"/>
          </w:tcPr>
          <w:p w14:paraId="5705983A" w14:textId="77777777" w:rsidR="000F4139" w:rsidRPr="00B42788" w:rsidRDefault="000F413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-</w:t>
            </w:r>
          </w:p>
        </w:tc>
        <w:tc>
          <w:tcPr>
            <w:tcW w:w="112" w:type="pct"/>
          </w:tcPr>
          <w:p w14:paraId="0CADCADB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57" w:type="pct"/>
          </w:tcPr>
          <w:p w14:paraId="024BE89D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4433A7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2,0</w:t>
            </w: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10</w:t>
            </w:r>
          </w:p>
        </w:tc>
      </w:tr>
      <w:tr w:rsidR="00D938E1" w:rsidRPr="00B42788" w14:paraId="39CE904F" w14:textId="77777777" w:rsidTr="00D938E1">
        <w:trPr>
          <w:trHeight w:val="20"/>
          <w:jc w:val="center"/>
        </w:trPr>
        <w:tc>
          <w:tcPr>
            <w:tcW w:w="946" w:type="pct"/>
          </w:tcPr>
          <w:p w14:paraId="428E71A4" w14:textId="77777777" w:rsidR="000F4139" w:rsidRPr="00B42788" w:rsidRDefault="000F4139">
            <w:pPr>
              <w:suppressAutoHyphens/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</w:pPr>
            <w:r w:rsidRPr="00B42788"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  <w:t>สินทรัพย์สิทธิการใช้</w:t>
            </w:r>
          </w:p>
        </w:tc>
        <w:tc>
          <w:tcPr>
            <w:tcW w:w="296" w:type="pct"/>
          </w:tcPr>
          <w:p w14:paraId="6DAA8AE6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97" w:type="pct"/>
          </w:tcPr>
          <w:p w14:paraId="429F9017" w14:textId="77777777" w:rsidR="000F4139" w:rsidRPr="00B42788" w:rsidRDefault="000F413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7E67A9FA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97" w:type="pct"/>
          </w:tcPr>
          <w:p w14:paraId="69F0E40A" w14:textId="77777777" w:rsidR="000F4139" w:rsidRPr="00B42788" w:rsidRDefault="000F4139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5969362A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112" w:type="pct"/>
          </w:tcPr>
          <w:p w14:paraId="344FBDA1" w14:textId="77777777" w:rsidR="000F4139" w:rsidRPr="00B42788" w:rsidRDefault="000F4139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8" w:type="pct"/>
          </w:tcPr>
          <w:p w14:paraId="34FFB44A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110" w:type="pct"/>
          </w:tcPr>
          <w:p w14:paraId="50B43B2C" w14:textId="77777777" w:rsidR="000F4139" w:rsidRPr="00B42788" w:rsidRDefault="000F4139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1" w:type="pct"/>
          </w:tcPr>
          <w:p w14:paraId="2D4EDAFB" w14:textId="77777777" w:rsidR="000F4139" w:rsidRPr="00B42788" w:rsidRDefault="000F4139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112" w:type="pct"/>
          </w:tcPr>
          <w:p w14:paraId="45339A69" w14:textId="77777777" w:rsidR="000F4139" w:rsidRPr="00B42788" w:rsidRDefault="000F4139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67B79611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97" w:type="pct"/>
          </w:tcPr>
          <w:p w14:paraId="090507E9" w14:textId="77777777" w:rsidR="000F4139" w:rsidRPr="00B42788" w:rsidRDefault="000F4139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210D212E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112" w:type="pct"/>
          </w:tcPr>
          <w:p w14:paraId="0FBEA9A5" w14:textId="77777777" w:rsidR="000F4139" w:rsidRPr="00B42788" w:rsidRDefault="000F4139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312" w:type="pct"/>
          </w:tcPr>
          <w:p w14:paraId="44652CE5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112" w:type="pct"/>
          </w:tcPr>
          <w:p w14:paraId="7878169E" w14:textId="77777777" w:rsidR="000F4139" w:rsidRPr="00B42788" w:rsidRDefault="000F4139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57" w:type="pct"/>
          </w:tcPr>
          <w:p w14:paraId="3208ABE7" w14:textId="77777777" w:rsidR="000F4139" w:rsidRPr="00B42788" w:rsidRDefault="000F413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112" w:type="pct"/>
          </w:tcPr>
          <w:p w14:paraId="11B7842E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57" w:type="pct"/>
          </w:tcPr>
          <w:p w14:paraId="48568239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</w:tr>
      <w:tr w:rsidR="00D938E1" w:rsidRPr="00B42788" w14:paraId="066A772C" w14:textId="77777777" w:rsidTr="00D938E1">
        <w:trPr>
          <w:trHeight w:val="20"/>
          <w:jc w:val="center"/>
        </w:trPr>
        <w:tc>
          <w:tcPr>
            <w:tcW w:w="946" w:type="pct"/>
          </w:tcPr>
          <w:p w14:paraId="44830B1A" w14:textId="77777777" w:rsidR="000F4139" w:rsidRPr="00B42788" w:rsidRDefault="000F4139">
            <w:pPr>
              <w:suppressAutoHyphens/>
              <w:ind w:firstLine="75"/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</w:pPr>
            <w:r w:rsidRPr="00B42788"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  <w:t>อาคารสำนักงาน</w:t>
            </w:r>
          </w:p>
        </w:tc>
        <w:tc>
          <w:tcPr>
            <w:tcW w:w="296" w:type="pct"/>
          </w:tcPr>
          <w:p w14:paraId="724DCD91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57FDF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9</w:t>
            </w: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59</w:t>
            </w:r>
          </w:p>
        </w:tc>
        <w:tc>
          <w:tcPr>
            <w:tcW w:w="97" w:type="pct"/>
          </w:tcPr>
          <w:p w14:paraId="2DD42DCF" w14:textId="77777777" w:rsidR="000F4139" w:rsidRPr="00B42788" w:rsidRDefault="000F413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3FEE3B09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6929CB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36</w:t>
            </w: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2</w:t>
            </w:r>
          </w:p>
        </w:tc>
        <w:tc>
          <w:tcPr>
            <w:tcW w:w="97" w:type="pct"/>
          </w:tcPr>
          <w:p w14:paraId="315BA422" w14:textId="77777777" w:rsidR="000F4139" w:rsidRPr="00B42788" w:rsidRDefault="000F4139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23B47A5B" w14:textId="77777777" w:rsidR="000F4139" w:rsidRPr="00837F36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="Angsana New"/>
                <w:sz w:val="19"/>
                <w:szCs w:val="19"/>
                <w:lang w:eastAsia="zh-CN"/>
              </w:rPr>
            </w:pPr>
            <w:r w:rsidRPr="009513EC">
              <w:rPr>
                <w:rFonts w:asciiTheme="majorBidi" w:hAnsiTheme="majorBidi" w:cs="Angsana New"/>
                <w:sz w:val="19"/>
                <w:szCs w:val="19"/>
                <w:lang w:eastAsia="zh-CN"/>
              </w:rPr>
              <w:t>(29</w:t>
            </w:r>
            <w:r>
              <w:rPr>
                <w:rFonts w:asciiTheme="majorBidi" w:hAnsiTheme="majorBidi" w:cs="Angsana New"/>
                <w:sz w:val="19"/>
                <w:szCs w:val="19"/>
                <w:lang w:eastAsia="zh-CN"/>
              </w:rPr>
              <w:t>2</w:t>
            </w:r>
            <w:r w:rsidRPr="009513EC">
              <w:rPr>
                <w:rFonts w:asciiTheme="majorBidi" w:hAnsiTheme="majorBidi" w:cs="Angsana New"/>
                <w:sz w:val="19"/>
                <w:szCs w:val="19"/>
                <w:lang w:eastAsia="zh-CN"/>
              </w:rPr>
              <w:t>)</w:t>
            </w:r>
          </w:p>
        </w:tc>
        <w:tc>
          <w:tcPr>
            <w:tcW w:w="112" w:type="pct"/>
          </w:tcPr>
          <w:p w14:paraId="5DC6ABE8" w14:textId="77777777" w:rsidR="000F4139" w:rsidRPr="00B42788" w:rsidRDefault="000F4139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8" w:type="pct"/>
          </w:tcPr>
          <w:p w14:paraId="480EA766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BD3418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1,0</w:t>
            </w: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29</w:t>
            </w:r>
          </w:p>
        </w:tc>
        <w:tc>
          <w:tcPr>
            <w:tcW w:w="110" w:type="pct"/>
          </w:tcPr>
          <w:p w14:paraId="7538E139" w14:textId="77777777" w:rsidR="000F4139" w:rsidRPr="00B42788" w:rsidRDefault="000F4139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1" w:type="pct"/>
          </w:tcPr>
          <w:p w14:paraId="22253A80" w14:textId="77777777" w:rsidR="000F4139" w:rsidRPr="00B42788" w:rsidRDefault="000F4139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A4779"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  <w:t>(308)</w:t>
            </w:r>
          </w:p>
        </w:tc>
        <w:tc>
          <w:tcPr>
            <w:tcW w:w="112" w:type="pct"/>
          </w:tcPr>
          <w:p w14:paraId="0941FE78" w14:textId="77777777" w:rsidR="000F4139" w:rsidRPr="00B42788" w:rsidRDefault="000F4139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43CBFD63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BD3418"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  <w:t>(280)</w:t>
            </w:r>
          </w:p>
        </w:tc>
        <w:tc>
          <w:tcPr>
            <w:tcW w:w="97" w:type="pct"/>
          </w:tcPr>
          <w:p w14:paraId="03C496DC" w14:textId="77777777" w:rsidR="000F4139" w:rsidRPr="00B42788" w:rsidRDefault="000F4139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27DC2BDF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BD3418"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  <w:t>237</w:t>
            </w:r>
          </w:p>
        </w:tc>
        <w:tc>
          <w:tcPr>
            <w:tcW w:w="112" w:type="pct"/>
          </w:tcPr>
          <w:p w14:paraId="448BDB75" w14:textId="77777777" w:rsidR="000F4139" w:rsidRPr="00B42788" w:rsidRDefault="000F4139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312" w:type="pct"/>
          </w:tcPr>
          <w:p w14:paraId="0A35E827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9A71C3"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  <w:t>(351)</w:t>
            </w:r>
          </w:p>
        </w:tc>
        <w:tc>
          <w:tcPr>
            <w:tcW w:w="112" w:type="pct"/>
          </w:tcPr>
          <w:p w14:paraId="5117D059" w14:textId="77777777" w:rsidR="000F4139" w:rsidRPr="00B42788" w:rsidRDefault="000F4139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57" w:type="pct"/>
          </w:tcPr>
          <w:p w14:paraId="19A0B84E" w14:textId="77777777" w:rsidR="000F4139" w:rsidRPr="00B42788" w:rsidRDefault="000F413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-</w:t>
            </w:r>
          </w:p>
        </w:tc>
        <w:tc>
          <w:tcPr>
            <w:tcW w:w="112" w:type="pct"/>
          </w:tcPr>
          <w:p w14:paraId="45CB573C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57" w:type="pct"/>
          </w:tcPr>
          <w:p w14:paraId="24DE7CE7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4433A7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6</w:t>
            </w: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78</w:t>
            </w:r>
          </w:p>
        </w:tc>
      </w:tr>
      <w:tr w:rsidR="00D938E1" w:rsidRPr="00B42788" w14:paraId="3E795430" w14:textId="77777777" w:rsidTr="00D938E1">
        <w:trPr>
          <w:trHeight w:val="20"/>
          <w:jc w:val="center"/>
        </w:trPr>
        <w:tc>
          <w:tcPr>
            <w:tcW w:w="946" w:type="pct"/>
          </w:tcPr>
          <w:p w14:paraId="3D6A90E0" w14:textId="77777777" w:rsidR="000F4139" w:rsidRPr="00B42788" w:rsidRDefault="000F4139">
            <w:pPr>
              <w:suppressAutoHyphens/>
              <w:ind w:firstLine="75"/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</w:pPr>
            <w:r w:rsidRPr="00B42788"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  <w:t>เอทีเอ็ม</w:t>
            </w:r>
          </w:p>
        </w:tc>
        <w:tc>
          <w:tcPr>
            <w:tcW w:w="296" w:type="pct"/>
          </w:tcPr>
          <w:p w14:paraId="3C44BC90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57FDF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11</w:t>
            </w: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4</w:t>
            </w:r>
          </w:p>
        </w:tc>
        <w:tc>
          <w:tcPr>
            <w:tcW w:w="97" w:type="pct"/>
          </w:tcPr>
          <w:p w14:paraId="3402BC53" w14:textId="77777777" w:rsidR="000F4139" w:rsidRPr="00B42788" w:rsidRDefault="000F413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67FF9816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6929CB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56</w:t>
            </w:r>
          </w:p>
        </w:tc>
        <w:tc>
          <w:tcPr>
            <w:tcW w:w="97" w:type="pct"/>
          </w:tcPr>
          <w:p w14:paraId="537A7F53" w14:textId="77777777" w:rsidR="000F4139" w:rsidRPr="00B42788" w:rsidRDefault="000F4139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1D736C3F" w14:textId="77777777" w:rsidR="000F4139" w:rsidRPr="00837F36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="Angsana New"/>
                <w:sz w:val="19"/>
                <w:szCs w:val="19"/>
                <w:lang w:eastAsia="zh-CN"/>
              </w:rPr>
            </w:pPr>
            <w:r w:rsidRPr="009513EC">
              <w:rPr>
                <w:rFonts w:asciiTheme="majorBidi" w:hAnsiTheme="majorBidi" w:cs="Angsana New"/>
                <w:sz w:val="19"/>
                <w:szCs w:val="19"/>
                <w:lang w:eastAsia="zh-CN"/>
              </w:rPr>
              <w:t>(79)</w:t>
            </w:r>
          </w:p>
        </w:tc>
        <w:tc>
          <w:tcPr>
            <w:tcW w:w="112" w:type="pct"/>
          </w:tcPr>
          <w:p w14:paraId="700C5F3C" w14:textId="77777777" w:rsidR="000F4139" w:rsidRPr="00B42788" w:rsidRDefault="000F4139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8" w:type="pct"/>
          </w:tcPr>
          <w:p w14:paraId="48E4F23F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BD3418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91</w:t>
            </w:r>
          </w:p>
        </w:tc>
        <w:tc>
          <w:tcPr>
            <w:tcW w:w="110" w:type="pct"/>
          </w:tcPr>
          <w:p w14:paraId="122E30FC" w14:textId="77777777" w:rsidR="000F4139" w:rsidRPr="00B42788" w:rsidRDefault="000F4139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1" w:type="pct"/>
          </w:tcPr>
          <w:p w14:paraId="1119DBB6" w14:textId="77777777" w:rsidR="000F4139" w:rsidRPr="00B42788" w:rsidRDefault="000F4139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A4779"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  <w:t>(5</w:t>
            </w:r>
            <w:r>
              <w:rPr>
                <w:rFonts w:asciiTheme="majorBidi" w:hAnsiTheme="majorBidi" w:cs="Angsana New"/>
                <w:sz w:val="19"/>
                <w:szCs w:val="19"/>
                <w:lang w:eastAsia="zh-CN"/>
              </w:rPr>
              <w:t>4</w:t>
            </w:r>
            <w:r w:rsidRPr="000A4779"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  <w:t>)</w:t>
            </w:r>
          </w:p>
        </w:tc>
        <w:tc>
          <w:tcPr>
            <w:tcW w:w="112" w:type="pct"/>
          </w:tcPr>
          <w:p w14:paraId="280E9662" w14:textId="77777777" w:rsidR="000F4139" w:rsidRPr="00B42788" w:rsidRDefault="000F4139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52ABE918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BD3418"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  <w:t>(53)</w:t>
            </w:r>
          </w:p>
        </w:tc>
        <w:tc>
          <w:tcPr>
            <w:tcW w:w="97" w:type="pct"/>
          </w:tcPr>
          <w:p w14:paraId="281A201A" w14:textId="77777777" w:rsidR="000F4139" w:rsidRPr="00B42788" w:rsidRDefault="000F4139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0D4E4BE2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BD3418"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  <w:t>79</w:t>
            </w:r>
          </w:p>
        </w:tc>
        <w:tc>
          <w:tcPr>
            <w:tcW w:w="112" w:type="pct"/>
          </w:tcPr>
          <w:p w14:paraId="0FC1C6B1" w14:textId="77777777" w:rsidR="000F4139" w:rsidRPr="00B42788" w:rsidRDefault="000F4139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312" w:type="pct"/>
          </w:tcPr>
          <w:p w14:paraId="368C93BA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9A71C3"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  <w:t>(28)</w:t>
            </w:r>
          </w:p>
        </w:tc>
        <w:tc>
          <w:tcPr>
            <w:tcW w:w="112" w:type="pct"/>
          </w:tcPr>
          <w:p w14:paraId="4A0C16D1" w14:textId="77777777" w:rsidR="000F4139" w:rsidRPr="00B42788" w:rsidRDefault="000F4139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57" w:type="pct"/>
          </w:tcPr>
          <w:p w14:paraId="4CD43E5F" w14:textId="77777777" w:rsidR="000F4139" w:rsidRPr="00B42788" w:rsidRDefault="000F413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-</w:t>
            </w:r>
          </w:p>
        </w:tc>
        <w:tc>
          <w:tcPr>
            <w:tcW w:w="112" w:type="pct"/>
          </w:tcPr>
          <w:p w14:paraId="05699250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57" w:type="pct"/>
          </w:tcPr>
          <w:p w14:paraId="3E1ECBB2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4433A7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63</w:t>
            </w:r>
          </w:p>
        </w:tc>
      </w:tr>
      <w:tr w:rsidR="00D938E1" w:rsidRPr="00B42788" w14:paraId="0A591141" w14:textId="77777777" w:rsidTr="00D938E1">
        <w:trPr>
          <w:trHeight w:val="20"/>
          <w:jc w:val="center"/>
        </w:trPr>
        <w:tc>
          <w:tcPr>
            <w:tcW w:w="946" w:type="pct"/>
          </w:tcPr>
          <w:p w14:paraId="4F9F9E30" w14:textId="77777777" w:rsidR="000F4139" w:rsidRPr="00B42788" w:rsidRDefault="000F4139">
            <w:pPr>
              <w:suppressAutoHyphens/>
              <w:ind w:firstLine="75"/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</w:pPr>
            <w:r w:rsidRPr="00B42788"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  <w:t>รถยนต์</w:t>
            </w:r>
          </w:p>
        </w:tc>
        <w:tc>
          <w:tcPr>
            <w:tcW w:w="296" w:type="pct"/>
          </w:tcPr>
          <w:p w14:paraId="39846EBB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57FDF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1,302</w:t>
            </w:r>
          </w:p>
        </w:tc>
        <w:tc>
          <w:tcPr>
            <w:tcW w:w="97" w:type="pct"/>
          </w:tcPr>
          <w:p w14:paraId="2898C6DD" w14:textId="77777777" w:rsidR="000F4139" w:rsidRPr="00B42788" w:rsidRDefault="000F413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0811D857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6929CB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346</w:t>
            </w:r>
          </w:p>
        </w:tc>
        <w:tc>
          <w:tcPr>
            <w:tcW w:w="97" w:type="pct"/>
          </w:tcPr>
          <w:p w14:paraId="2FA54318" w14:textId="77777777" w:rsidR="000F4139" w:rsidRPr="00B42788" w:rsidRDefault="000F4139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720BC01D" w14:textId="77777777" w:rsidR="000F4139" w:rsidRPr="00837F36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="Angsana New"/>
                <w:sz w:val="19"/>
                <w:szCs w:val="19"/>
                <w:lang w:eastAsia="zh-CN"/>
              </w:rPr>
            </w:pPr>
            <w:r w:rsidRPr="009513EC">
              <w:rPr>
                <w:rFonts w:asciiTheme="majorBidi" w:hAnsiTheme="majorBidi" w:cs="Angsana New"/>
                <w:sz w:val="19"/>
                <w:szCs w:val="19"/>
                <w:lang w:eastAsia="zh-CN"/>
              </w:rPr>
              <w:t>(13</w:t>
            </w:r>
            <w:r>
              <w:rPr>
                <w:rFonts w:asciiTheme="majorBidi" w:hAnsiTheme="majorBidi" w:cs="Angsana New"/>
                <w:sz w:val="19"/>
                <w:szCs w:val="19"/>
                <w:lang w:eastAsia="zh-CN"/>
              </w:rPr>
              <w:t>8</w:t>
            </w:r>
            <w:r w:rsidRPr="009513EC">
              <w:rPr>
                <w:rFonts w:asciiTheme="majorBidi" w:hAnsiTheme="majorBidi" w:cs="Angsana New"/>
                <w:sz w:val="19"/>
                <w:szCs w:val="19"/>
                <w:lang w:eastAsia="zh-CN"/>
              </w:rPr>
              <w:t>)</w:t>
            </w:r>
          </w:p>
        </w:tc>
        <w:tc>
          <w:tcPr>
            <w:tcW w:w="112" w:type="pct"/>
          </w:tcPr>
          <w:p w14:paraId="47D614EA" w14:textId="77777777" w:rsidR="000F4139" w:rsidRPr="00B42788" w:rsidRDefault="000F4139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8" w:type="pct"/>
          </w:tcPr>
          <w:p w14:paraId="1842651A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BD3418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1,5</w:t>
            </w: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10</w:t>
            </w:r>
          </w:p>
        </w:tc>
        <w:tc>
          <w:tcPr>
            <w:tcW w:w="110" w:type="pct"/>
          </w:tcPr>
          <w:p w14:paraId="462D63FF" w14:textId="77777777" w:rsidR="000F4139" w:rsidRPr="00B42788" w:rsidRDefault="000F4139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1" w:type="pct"/>
          </w:tcPr>
          <w:p w14:paraId="56620766" w14:textId="77777777" w:rsidR="000F4139" w:rsidRPr="00B42788" w:rsidRDefault="000F4139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A4779"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  <w:t>(35</w:t>
            </w:r>
            <w:r>
              <w:rPr>
                <w:rFonts w:asciiTheme="majorBidi" w:hAnsiTheme="majorBidi" w:cs="Angsana New"/>
                <w:sz w:val="19"/>
                <w:szCs w:val="19"/>
                <w:lang w:eastAsia="zh-CN"/>
              </w:rPr>
              <w:t>1</w:t>
            </w:r>
            <w:r w:rsidRPr="000A4779"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  <w:t>)</w:t>
            </w:r>
          </w:p>
        </w:tc>
        <w:tc>
          <w:tcPr>
            <w:tcW w:w="112" w:type="pct"/>
          </w:tcPr>
          <w:p w14:paraId="09C2C520" w14:textId="77777777" w:rsidR="000F4139" w:rsidRPr="00B42788" w:rsidRDefault="000F4139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101113C7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BD3418"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  <w:t>(280)</w:t>
            </w:r>
          </w:p>
        </w:tc>
        <w:tc>
          <w:tcPr>
            <w:tcW w:w="97" w:type="pct"/>
          </w:tcPr>
          <w:p w14:paraId="7A3060C7" w14:textId="77777777" w:rsidR="000F4139" w:rsidRPr="00B42788" w:rsidRDefault="000F4139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2CFDA7EF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BD3418"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  <w:t>136</w:t>
            </w:r>
          </w:p>
        </w:tc>
        <w:tc>
          <w:tcPr>
            <w:tcW w:w="112" w:type="pct"/>
          </w:tcPr>
          <w:p w14:paraId="1A203632" w14:textId="77777777" w:rsidR="000F4139" w:rsidRPr="00B42788" w:rsidRDefault="000F4139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312" w:type="pct"/>
          </w:tcPr>
          <w:p w14:paraId="45A622C2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9A71C3"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  <w:t>(495)</w:t>
            </w:r>
          </w:p>
        </w:tc>
        <w:tc>
          <w:tcPr>
            <w:tcW w:w="112" w:type="pct"/>
          </w:tcPr>
          <w:p w14:paraId="11904D83" w14:textId="77777777" w:rsidR="000F4139" w:rsidRPr="00B42788" w:rsidRDefault="000F4139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57" w:type="pct"/>
          </w:tcPr>
          <w:p w14:paraId="67FA56AE" w14:textId="77777777" w:rsidR="000F4139" w:rsidRPr="00B42788" w:rsidRDefault="000F413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-</w:t>
            </w:r>
          </w:p>
        </w:tc>
        <w:tc>
          <w:tcPr>
            <w:tcW w:w="112" w:type="pct"/>
          </w:tcPr>
          <w:p w14:paraId="09DC44FB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57" w:type="pct"/>
          </w:tcPr>
          <w:p w14:paraId="624EF6A5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4433A7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1,01</w:t>
            </w: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5</w:t>
            </w:r>
          </w:p>
        </w:tc>
      </w:tr>
      <w:tr w:rsidR="00D938E1" w:rsidRPr="00B42788" w14:paraId="07EBB5CD" w14:textId="77777777" w:rsidTr="00D938E1">
        <w:trPr>
          <w:trHeight w:val="20"/>
          <w:jc w:val="center"/>
        </w:trPr>
        <w:tc>
          <w:tcPr>
            <w:tcW w:w="946" w:type="pct"/>
          </w:tcPr>
          <w:p w14:paraId="15F7A104" w14:textId="77777777" w:rsidR="000F4139" w:rsidRPr="00B42788" w:rsidRDefault="000F4139">
            <w:pPr>
              <w:suppressAutoHyphens/>
              <w:ind w:firstLine="75"/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</w:pPr>
            <w:r w:rsidRPr="00B42788"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  <w:t>เคาน์เตอร์</w:t>
            </w:r>
          </w:p>
        </w:tc>
        <w:tc>
          <w:tcPr>
            <w:tcW w:w="296" w:type="pct"/>
          </w:tcPr>
          <w:p w14:paraId="57E8C4FC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57FDF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6</w:t>
            </w:r>
          </w:p>
        </w:tc>
        <w:tc>
          <w:tcPr>
            <w:tcW w:w="97" w:type="pct"/>
          </w:tcPr>
          <w:p w14:paraId="17D9C9AC" w14:textId="77777777" w:rsidR="000F4139" w:rsidRPr="00B42788" w:rsidRDefault="000F413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191A81F6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1</w:t>
            </w:r>
          </w:p>
        </w:tc>
        <w:tc>
          <w:tcPr>
            <w:tcW w:w="97" w:type="pct"/>
          </w:tcPr>
          <w:p w14:paraId="28F86FDE" w14:textId="77777777" w:rsidR="000F4139" w:rsidRPr="00B42788" w:rsidRDefault="000F4139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5DE865A6" w14:textId="77777777" w:rsidR="000F4139" w:rsidRPr="00837F36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="Angsana New"/>
                <w:sz w:val="19"/>
                <w:szCs w:val="19"/>
                <w:lang w:eastAsia="zh-CN"/>
              </w:rPr>
            </w:pPr>
            <w:r w:rsidRPr="009513EC">
              <w:rPr>
                <w:rFonts w:asciiTheme="majorBidi" w:hAnsiTheme="majorBidi" w:cs="Angsana New"/>
                <w:sz w:val="19"/>
                <w:szCs w:val="19"/>
                <w:lang w:eastAsia="zh-CN"/>
              </w:rPr>
              <w:t>(12)</w:t>
            </w:r>
          </w:p>
        </w:tc>
        <w:tc>
          <w:tcPr>
            <w:tcW w:w="112" w:type="pct"/>
          </w:tcPr>
          <w:p w14:paraId="37906E84" w14:textId="77777777" w:rsidR="000F4139" w:rsidRPr="00B42788" w:rsidRDefault="000F4139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8" w:type="pct"/>
          </w:tcPr>
          <w:p w14:paraId="5F9D5472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BD3418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5</w:t>
            </w:r>
          </w:p>
        </w:tc>
        <w:tc>
          <w:tcPr>
            <w:tcW w:w="110" w:type="pct"/>
          </w:tcPr>
          <w:p w14:paraId="31BD8683" w14:textId="77777777" w:rsidR="000F4139" w:rsidRPr="00B42788" w:rsidRDefault="000F4139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1" w:type="pct"/>
          </w:tcPr>
          <w:p w14:paraId="4EDE150C" w14:textId="77777777" w:rsidR="000F4139" w:rsidRPr="00B42788" w:rsidRDefault="000F4139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A4779"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  <w:t>(13)</w:t>
            </w:r>
          </w:p>
        </w:tc>
        <w:tc>
          <w:tcPr>
            <w:tcW w:w="112" w:type="pct"/>
          </w:tcPr>
          <w:p w14:paraId="38DA55CF" w14:textId="77777777" w:rsidR="000F4139" w:rsidRPr="00B42788" w:rsidRDefault="000F4139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2B1AC7FB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BD3418"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  <w:t>(2)</w:t>
            </w:r>
          </w:p>
        </w:tc>
        <w:tc>
          <w:tcPr>
            <w:tcW w:w="97" w:type="pct"/>
          </w:tcPr>
          <w:p w14:paraId="3D76C399" w14:textId="77777777" w:rsidR="000F4139" w:rsidRPr="00B42788" w:rsidRDefault="000F4139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103A8F24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BD3418"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  <w:t>12</w:t>
            </w:r>
          </w:p>
        </w:tc>
        <w:tc>
          <w:tcPr>
            <w:tcW w:w="112" w:type="pct"/>
          </w:tcPr>
          <w:p w14:paraId="3192014A" w14:textId="77777777" w:rsidR="000F4139" w:rsidRPr="00B42788" w:rsidRDefault="000F4139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312" w:type="pct"/>
          </w:tcPr>
          <w:p w14:paraId="51417998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9A71C3"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  <w:t>(3)</w:t>
            </w:r>
          </w:p>
        </w:tc>
        <w:tc>
          <w:tcPr>
            <w:tcW w:w="112" w:type="pct"/>
          </w:tcPr>
          <w:p w14:paraId="57E29E26" w14:textId="77777777" w:rsidR="000F4139" w:rsidRPr="00B42788" w:rsidRDefault="000F4139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57" w:type="pct"/>
          </w:tcPr>
          <w:p w14:paraId="2BDA0128" w14:textId="77777777" w:rsidR="000F4139" w:rsidRPr="00B42788" w:rsidRDefault="000F413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-</w:t>
            </w:r>
          </w:p>
        </w:tc>
        <w:tc>
          <w:tcPr>
            <w:tcW w:w="112" w:type="pct"/>
          </w:tcPr>
          <w:p w14:paraId="656B1DD7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57" w:type="pct"/>
          </w:tcPr>
          <w:p w14:paraId="5964B7CA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4433A7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2</w:t>
            </w:r>
          </w:p>
        </w:tc>
      </w:tr>
      <w:tr w:rsidR="00D938E1" w:rsidRPr="00B42788" w14:paraId="2814A694" w14:textId="77777777" w:rsidTr="00D938E1">
        <w:trPr>
          <w:trHeight w:val="20"/>
          <w:jc w:val="center"/>
        </w:trPr>
        <w:tc>
          <w:tcPr>
            <w:tcW w:w="946" w:type="pct"/>
          </w:tcPr>
          <w:p w14:paraId="78AA1EC9" w14:textId="77777777" w:rsidR="000F4139" w:rsidRPr="00B42788" w:rsidRDefault="000F4139">
            <w:pPr>
              <w:suppressAutoHyphens/>
              <w:ind w:left="162" w:hanging="87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สาขา</w:t>
            </w:r>
          </w:p>
        </w:tc>
        <w:tc>
          <w:tcPr>
            <w:tcW w:w="296" w:type="pct"/>
          </w:tcPr>
          <w:p w14:paraId="316BF065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57FDF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2,112</w:t>
            </w:r>
          </w:p>
        </w:tc>
        <w:tc>
          <w:tcPr>
            <w:tcW w:w="97" w:type="pct"/>
          </w:tcPr>
          <w:p w14:paraId="14F21169" w14:textId="77777777" w:rsidR="000F4139" w:rsidRPr="00B42788" w:rsidRDefault="000F413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25929DE5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1,000</w:t>
            </w:r>
          </w:p>
        </w:tc>
        <w:tc>
          <w:tcPr>
            <w:tcW w:w="97" w:type="pct"/>
          </w:tcPr>
          <w:p w14:paraId="04C02F3D" w14:textId="77777777" w:rsidR="000F4139" w:rsidRPr="00B42788" w:rsidRDefault="000F4139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5BE0F0DB" w14:textId="77777777" w:rsidR="000F4139" w:rsidRPr="00837F36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="Angsana New"/>
                <w:sz w:val="19"/>
                <w:szCs w:val="19"/>
                <w:lang w:eastAsia="zh-CN"/>
              </w:rPr>
            </w:pPr>
            <w:r w:rsidRPr="009513EC">
              <w:rPr>
                <w:rFonts w:asciiTheme="majorBidi" w:hAnsiTheme="majorBidi" w:cs="Angsana New"/>
                <w:sz w:val="19"/>
                <w:szCs w:val="19"/>
                <w:lang w:eastAsia="zh-CN"/>
              </w:rPr>
              <w:t>(40</w:t>
            </w:r>
            <w:r>
              <w:rPr>
                <w:rFonts w:asciiTheme="majorBidi" w:hAnsiTheme="majorBidi" w:cs="Angsana New"/>
                <w:sz w:val="19"/>
                <w:szCs w:val="19"/>
                <w:lang w:eastAsia="zh-CN"/>
              </w:rPr>
              <w:t>5</w:t>
            </w:r>
            <w:r w:rsidRPr="009513EC">
              <w:rPr>
                <w:rFonts w:asciiTheme="majorBidi" w:hAnsiTheme="majorBidi" w:cs="Angsana New"/>
                <w:sz w:val="19"/>
                <w:szCs w:val="19"/>
                <w:lang w:eastAsia="zh-CN"/>
              </w:rPr>
              <w:t>)</w:t>
            </w:r>
          </w:p>
        </w:tc>
        <w:tc>
          <w:tcPr>
            <w:tcW w:w="112" w:type="pct"/>
          </w:tcPr>
          <w:p w14:paraId="5F84D627" w14:textId="77777777" w:rsidR="000F4139" w:rsidRPr="00B42788" w:rsidRDefault="000F4139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8" w:type="pct"/>
          </w:tcPr>
          <w:p w14:paraId="35614666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BD3418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2,70</w:t>
            </w: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7</w:t>
            </w:r>
          </w:p>
        </w:tc>
        <w:tc>
          <w:tcPr>
            <w:tcW w:w="110" w:type="pct"/>
          </w:tcPr>
          <w:p w14:paraId="6FD6934A" w14:textId="77777777" w:rsidR="000F4139" w:rsidRPr="00B42788" w:rsidRDefault="000F4139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1" w:type="pct"/>
          </w:tcPr>
          <w:p w14:paraId="15DD6EBA" w14:textId="77777777" w:rsidR="000F4139" w:rsidRPr="00B42788" w:rsidRDefault="000F4139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A4779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(24</w:t>
            </w: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2</w:t>
            </w:r>
            <w:r w:rsidRPr="000A4779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)</w:t>
            </w:r>
          </w:p>
        </w:tc>
        <w:tc>
          <w:tcPr>
            <w:tcW w:w="112" w:type="pct"/>
          </w:tcPr>
          <w:p w14:paraId="6AED9E53" w14:textId="77777777" w:rsidR="000F4139" w:rsidRPr="00B42788" w:rsidRDefault="000F4139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38DFBE4E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BD3418"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  <w:t>(640)</w:t>
            </w:r>
          </w:p>
        </w:tc>
        <w:tc>
          <w:tcPr>
            <w:tcW w:w="97" w:type="pct"/>
          </w:tcPr>
          <w:p w14:paraId="7A947C64" w14:textId="77777777" w:rsidR="000F4139" w:rsidRPr="00B42788" w:rsidRDefault="000F4139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2D75022A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BD3418"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  <w:t>405</w:t>
            </w:r>
          </w:p>
        </w:tc>
        <w:tc>
          <w:tcPr>
            <w:tcW w:w="112" w:type="pct"/>
          </w:tcPr>
          <w:p w14:paraId="7CE0C638" w14:textId="77777777" w:rsidR="000F4139" w:rsidRPr="00B42788" w:rsidRDefault="000F4139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312" w:type="pct"/>
          </w:tcPr>
          <w:p w14:paraId="3B85DB83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9A71C3"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  <w:t>(477)</w:t>
            </w:r>
          </w:p>
        </w:tc>
        <w:tc>
          <w:tcPr>
            <w:tcW w:w="112" w:type="pct"/>
          </w:tcPr>
          <w:p w14:paraId="19430663" w14:textId="77777777" w:rsidR="000F4139" w:rsidRPr="00B42788" w:rsidRDefault="000F4139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57" w:type="pct"/>
          </w:tcPr>
          <w:p w14:paraId="3B58B69E" w14:textId="77777777" w:rsidR="000F4139" w:rsidRPr="00B42788" w:rsidRDefault="000F413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-</w:t>
            </w:r>
          </w:p>
        </w:tc>
        <w:tc>
          <w:tcPr>
            <w:tcW w:w="112" w:type="pct"/>
          </w:tcPr>
          <w:p w14:paraId="55629D25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57" w:type="pct"/>
          </w:tcPr>
          <w:p w14:paraId="433374CD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4433A7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2,2</w:t>
            </w: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30</w:t>
            </w:r>
          </w:p>
        </w:tc>
      </w:tr>
      <w:tr w:rsidR="00D938E1" w:rsidRPr="00B42788" w14:paraId="615A41FB" w14:textId="77777777" w:rsidTr="00D938E1">
        <w:trPr>
          <w:trHeight w:val="20"/>
          <w:jc w:val="center"/>
        </w:trPr>
        <w:tc>
          <w:tcPr>
            <w:tcW w:w="946" w:type="pct"/>
          </w:tcPr>
          <w:p w14:paraId="3B4747E5" w14:textId="77777777" w:rsidR="000F4139" w:rsidRPr="00B42788" w:rsidRDefault="000F4139">
            <w:pPr>
              <w:suppressAutoHyphens/>
              <w:ind w:left="162" w:hanging="87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อื่น ๆ</w:t>
            </w:r>
          </w:p>
        </w:tc>
        <w:tc>
          <w:tcPr>
            <w:tcW w:w="296" w:type="pct"/>
          </w:tcPr>
          <w:p w14:paraId="389DE4A6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4</w:t>
            </w:r>
          </w:p>
        </w:tc>
        <w:tc>
          <w:tcPr>
            <w:tcW w:w="97" w:type="pct"/>
          </w:tcPr>
          <w:p w14:paraId="1C598096" w14:textId="77777777" w:rsidR="000F4139" w:rsidRPr="00B42788" w:rsidRDefault="000F4139">
            <w:pPr>
              <w:tabs>
                <w:tab w:val="decimal" w:pos="0"/>
              </w:tabs>
              <w:suppressAutoHyphens/>
              <w:snapToGrid w:val="0"/>
              <w:ind w:left="-108" w:right="67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30A6AA86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6929CB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1</w:t>
            </w:r>
          </w:p>
        </w:tc>
        <w:tc>
          <w:tcPr>
            <w:tcW w:w="97" w:type="pct"/>
          </w:tcPr>
          <w:p w14:paraId="04E89AB8" w14:textId="77777777" w:rsidR="000F4139" w:rsidRPr="00B42788" w:rsidRDefault="000F4139">
            <w:pPr>
              <w:tabs>
                <w:tab w:val="decimal" w:pos="684"/>
              </w:tabs>
              <w:suppressAutoHyphens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6A84359F" w14:textId="77777777" w:rsidR="000F4139" w:rsidRPr="00837F36" w:rsidRDefault="000F4139">
            <w:pPr>
              <w:tabs>
                <w:tab w:val="decimal" w:pos="68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="Angsana New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="Angsana New"/>
                <w:sz w:val="19"/>
                <w:szCs w:val="19"/>
                <w:lang w:eastAsia="zh-CN"/>
              </w:rPr>
              <w:t>-</w:t>
            </w:r>
          </w:p>
        </w:tc>
        <w:tc>
          <w:tcPr>
            <w:tcW w:w="112" w:type="pct"/>
          </w:tcPr>
          <w:p w14:paraId="6D09F81D" w14:textId="77777777" w:rsidR="000F4139" w:rsidRPr="00B42788" w:rsidRDefault="000F4139">
            <w:pPr>
              <w:tabs>
                <w:tab w:val="decimal" w:pos="684"/>
              </w:tabs>
              <w:suppressAutoHyphens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98" w:type="pct"/>
          </w:tcPr>
          <w:p w14:paraId="3D93DE3B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5</w:t>
            </w:r>
          </w:p>
        </w:tc>
        <w:tc>
          <w:tcPr>
            <w:tcW w:w="110" w:type="pct"/>
          </w:tcPr>
          <w:p w14:paraId="6CC1522D" w14:textId="77777777" w:rsidR="000F4139" w:rsidRPr="00B42788" w:rsidRDefault="000F4139">
            <w:pPr>
              <w:tabs>
                <w:tab w:val="decimal" w:pos="684"/>
              </w:tabs>
              <w:suppressAutoHyphens/>
              <w:ind w:left="-130" w:right="-108"/>
              <w:jc w:val="thaiDistribute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91" w:type="pct"/>
          </w:tcPr>
          <w:p w14:paraId="4F7A72E5" w14:textId="77777777" w:rsidR="000F4139" w:rsidRPr="00B42788" w:rsidRDefault="000F4139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A4779"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  <w:t>(</w:t>
            </w:r>
            <w:r>
              <w:rPr>
                <w:rFonts w:asciiTheme="majorBidi" w:hAnsiTheme="majorBidi" w:cs="Angsana New" w:hint="cs"/>
                <w:sz w:val="19"/>
                <w:szCs w:val="19"/>
                <w:cs/>
                <w:lang w:eastAsia="zh-CN"/>
              </w:rPr>
              <w:t>1</w:t>
            </w:r>
            <w:r w:rsidRPr="000A4779"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  <w:t>)</w:t>
            </w:r>
          </w:p>
        </w:tc>
        <w:tc>
          <w:tcPr>
            <w:tcW w:w="112" w:type="pct"/>
          </w:tcPr>
          <w:p w14:paraId="2796A06C" w14:textId="77777777" w:rsidR="000F4139" w:rsidRPr="00B42788" w:rsidRDefault="000F4139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589511EB" w14:textId="77777777" w:rsidR="000F4139" w:rsidRPr="00B42788" w:rsidRDefault="000F4139">
            <w:pPr>
              <w:tabs>
                <w:tab w:val="decimal" w:pos="68"/>
                <w:tab w:val="left" w:pos="345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="Angsana New"/>
                <w:sz w:val="19"/>
                <w:szCs w:val="19"/>
                <w:lang w:eastAsia="zh-CN"/>
              </w:rPr>
              <w:t xml:space="preserve">   </w:t>
            </w:r>
            <w:r w:rsidRPr="00BD3418"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97" w:type="pct"/>
          </w:tcPr>
          <w:p w14:paraId="69DD5789" w14:textId="77777777" w:rsidR="000F4139" w:rsidRPr="00B42788" w:rsidRDefault="000F4139">
            <w:pPr>
              <w:tabs>
                <w:tab w:val="decimal" w:pos="684"/>
                <w:tab w:val="decimal" w:pos="740"/>
              </w:tabs>
              <w:suppressAutoHyphens/>
              <w:snapToGrid w:val="0"/>
              <w:ind w:left="-108" w:right="22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</w:tcPr>
          <w:p w14:paraId="6B740393" w14:textId="77777777" w:rsidR="000F4139" w:rsidRPr="00B42788" w:rsidRDefault="000F4139">
            <w:pPr>
              <w:tabs>
                <w:tab w:val="left" w:pos="371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-</w:t>
            </w:r>
          </w:p>
        </w:tc>
        <w:tc>
          <w:tcPr>
            <w:tcW w:w="112" w:type="pct"/>
          </w:tcPr>
          <w:p w14:paraId="5CBA1251" w14:textId="77777777" w:rsidR="000F4139" w:rsidRPr="00B42788" w:rsidRDefault="000F4139">
            <w:pPr>
              <w:tabs>
                <w:tab w:val="decimal" w:pos="684"/>
              </w:tabs>
              <w:suppressAutoHyphens/>
              <w:snapToGrid w:val="0"/>
              <w:ind w:left="-769" w:right="-108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312" w:type="pct"/>
          </w:tcPr>
          <w:p w14:paraId="5CDCF543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9A71C3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(1)</w:t>
            </w:r>
          </w:p>
        </w:tc>
        <w:tc>
          <w:tcPr>
            <w:tcW w:w="112" w:type="pct"/>
          </w:tcPr>
          <w:p w14:paraId="23B9FFEE" w14:textId="77777777" w:rsidR="000F4139" w:rsidRPr="00B42788" w:rsidRDefault="000F4139">
            <w:pPr>
              <w:tabs>
                <w:tab w:val="decimal" w:pos="684"/>
              </w:tabs>
              <w:suppressAutoHyphens/>
              <w:ind w:right="-108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357" w:type="pct"/>
          </w:tcPr>
          <w:p w14:paraId="319C1937" w14:textId="77777777" w:rsidR="000F4139" w:rsidRPr="00B42788" w:rsidRDefault="000F413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-</w:t>
            </w:r>
          </w:p>
        </w:tc>
        <w:tc>
          <w:tcPr>
            <w:tcW w:w="112" w:type="pct"/>
          </w:tcPr>
          <w:p w14:paraId="4C801EF5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57" w:type="pct"/>
          </w:tcPr>
          <w:p w14:paraId="6A307DE2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4433A7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4</w:t>
            </w:r>
          </w:p>
        </w:tc>
      </w:tr>
      <w:tr w:rsidR="00D938E1" w:rsidRPr="00B42788" w14:paraId="69691628" w14:textId="77777777" w:rsidTr="00D938E1">
        <w:trPr>
          <w:trHeight w:val="20"/>
          <w:jc w:val="center"/>
        </w:trPr>
        <w:tc>
          <w:tcPr>
            <w:tcW w:w="946" w:type="pct"/>
          </w:tcPr>
          <w:p w14:paraId="2F6C4731" w14:textId="67C64BDC" w:rsidR="000F4139" w:rsidRPr="00B42788" w:rsidRDefault="000F4139" w:rsidP="0079229F">
            <w:pPr>
              <w:suppressAutoHyphens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อื่น ๆ</w:t>
            </w:r>
          </w:p>
        </w:tc>
        <w:tc>
          <w:tcPr>
            <w:tcW w:w="296" w:type="pct"/>
            <w:tcBorders>
              <w:bottom w:val="single" w:sz="4" w:space="0" w:color="auto"/>
            </w:tcBorders>
          </w:tcPr>
          <w:p w14:paraId="67F3E303" w14:textId="3D59352D" w:rsidR="000F4139" w:rsidRDefault="000F4139" w:rsidP="0079229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57FDF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50</w:t>
            </w: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7</w:t>
            </w:r>
          </w:p>
        </w:tc>
        <w:tc>
          <w:tcPr>
            <w:tcW w:w="97" w:type="pct"/>
          </w:tcPr>
          <w:p w14:paraId="1258DD7C" w14:textId="77777777" w:rsidR="000F4139" w:rsidRPr="00B42788" w:rsidRDefault="000F4139" w:rsidP="0079229F">
            <w:pPr>
              <w:tabs>
                <w:tab w:val="decimal" w:pos="0"/>
              </w:tabs>
              <w:suppressAutoHyphens/>
              <w:snapToGrid w:val="0"/>
              <w:ind w:left="-108" w:right="67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</w:tcPr>
          <w:p w14:paraId="76358708" w14:textId="2259DBA9" w:rsidR="000F4139" w:rsidRPr="006929CB" w:rsidRDefault="000F4139" w:rsidP="0079229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6929CB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83</w:t>
            </w: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2</w:t>
            </w:r>
          </w:p>
        </w:tc>
        <w:tc>
          <w:tcPr>
            <w:tcW w:w="97" w:type="pct"/>
          </w:tcPr>
          <w:p w14:paraId="7E8A2574" w14:textId="77777777" w:rsidR="000F4139" w:rsidRPr="00B42788" w:rsidRDefault="000F4139" w:rsidP="0079229F">
            <w:pPr>
              <w:tabs>
                <w:tab w:val="decimal" w:pos="684"/>
              </w:tabs>
              <w:suppressAutoHyphens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</w:tcPr>
          <w:p w14:paraId="14CBD48B" w14:textId="6C4CB3D7" w:rsidR="000F4139" w:rsidRDefault="000F4139" w:rsidP="007360E7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="Angsana New"/>
                <w:sz w:val="19"/>
                <w:szCs w:val="19"/>
                <w:lang w:eastAsia="zh-CN"/>
              </w:rPr>
            </w:pPr>
            <w:r w:rsidRPr="009513EC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(78</w:t>
            </w: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5</w:t>
            </w:r>
            <w:r w:rsidRPr="009513EC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)</w:t>
            </w:r>
          </w:p>
        </w:tc>
        <w:tc>
          <w:tcPr>
            <w:tcW w:w="112" w:type="pct"/>
          </w:tcPr>
          <w:p w14:paraId="6AA5A6A5" w14:textId="77777777" w:rsidR="000F4139" w:rsidRPr="00B42788" w:rsidRDefault="000F4139" w:rsidP="0079229F">
            <w:pPr>
              <w:tabs>
                <w:tab w:val="decimal" w:pos="684"/>
              </w:tabs>
              <w:suppressAutoHyphens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</w:tcPr>
          <w:p w14:paraId="611E07B9" w14:textId="63025061" w:rsidR="000F4139" w:rsidRDefault="000F4139" w:rsidP="0079229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BD3418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55</w:t>
            </w: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4</w:t>
            </w:r>
          </w:p>
        </w:tc>
        <w:tc>
          <w:tcPr>
            <w:tcW w:w="110" w:type="pct"/>
          </w:tcPr>
          <w:p w14:paraId="581B234A" w14:textId="77777777" w:rsidR="000F4139" w:rsidRPr="00B42788" w:rsidRDefault="000F4139" w:rsidP="0079229F">
            <w:pPr>
              <w:tabs>
                <w:tab w:val="decimal" w:pos="684"/>
              </w:tabs>
              <w:suppressAutoHyphens/>
              <w:ind w:left="-130" w:right="-108"/>
              <w:jc w:val="thaiDistribute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</w:tcPr>
          <w:p w14:paraId="2425BAFB" w14:textId="6AD271CD" w:rsidR="000F4139" w:rsidRPr="000A4779" w:rsidRDefault="000F4139" w:rsidP="0079229F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</w:pPr>
            <w:r w:rsidRPr="00857FDF"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  <w:t>(94)</w:t>
            </w:r>
          </w:p>
        </w:tc>
        <w:tc>
          <w:tcPr>
            <w:tcW w:w="112" w:type="pct"/>
          </w:tcPr>
          <w:p w14:paraId="5682F4A4" w14:textId="77777777" w:rsidR="000F4139" w:rsidRPr="00B42788" w:rsidRDefault="000F4139" w:rsidP="0079229F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</w:tcPr>
          <w:p w14:paraId="78F02006" w14:textId="2664BA23" w:rsidR="000F4139" w:rsidRDefault="000F4139" w:rsidP="007360E7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="Angsana New"/>
                <w:sz w:val="19"/>
                <w:szCs w:val="19"/>
                <w:lang w:eastAsia="zh-CN"/>
              </w:rPr>
            </w:pPr>
            <w:r w:rsidRPr="00BD3418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(56)</w:t>
            </w:r>
          </w:p>
        </w:tc>
        <w:tc>
          <w:tcPr>
            <w:tcW w:w="97" w:type="pct"/>
          </w:tcPr>
          <w:p w14:paraId="2F098E53" w14:textId="77777777" w:rsidR="000F4139" w:rsidRPr="00B42788" w:rsidRDefault="000F4139" w:rsidP="0079229F">
            <w:pPr>
              <w:tabs>
                <w:tab w:val="decimal" w:pos="684"/>
                <w:tab w:val="decimal" w:pos="740"/>
              </w:tabs>
              <w:suppressAutoHyphens/>
              <w:snapToGrid w:val="0"/>
              <w:ind w:left="-108" w:right="22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</w:tcPr>
          <w:p w14:paraId="1CA5E1A4" w14:textId="0145A384" w:rsidR="000F4139" w:rsidRDefault="000F4139" w:rsidP="007360E7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BD3418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24</w:t>
            </w:r>
          </w:p>
        </w:tc>
        <w:tc>
          <w:tcPr>
            <w:tcW w:w="112" w:type="pct"/>
          </w:tcPr>
          <w:p w14:paraId="22CE221A" w14:textId="77777777" w:rsidR="000F4139" w:rsidRPr="00B42788" w:rsidRDefault="000F4139" w:rsidP="0079229F">
            <w:pPr>
              <w:tabs>
                <w:tab w:val="decimal" w:pos="684"/>
              </w:tabs>
              <w:suppressAutoHyphens/>
              <w:snapToGrid w:val="0"/>
              <w:ind w:left="-769" w:right="-108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</w:tcPr>
          <w:p w14:paraId="2171E12F" w14:textId="4C896AA5" w:rsidR="000F4139" w:rsidRPr="009A71C3" w:rsidRDefault="000F4139" w:rsidP="0079229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9A71C3"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  <w:t>(126)</w:t>
            </w:r>
          </w:p>
        </w:tc>
        <w:tc>
          <w:tcPr>
            <w:tcW w:w="112" w:type="pct"/>
          </w:tcPr>
          <w:p w14:paraId="28D89B19" w14:textId="77777777" w:rsidR="000F4139" w:rsidRPr="00B42788" w:rsidRDefault="000F4139" w:rsidP="0079229F">
            <w:pPr>
              <w:tabs>
                <w:tab w:val="decimal" w:pos="684"/>
              </w:tabs>
              <w:suppressAutoHyphens/>
              <w:ind w:right="-108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357" w:type="pct"/>
            <w:tcBorders>
              <w:bottom w:val="single" w:sz="4" w:space="0" w:color="auto"/>
            </w:tcBorders>
          </w:tcPr>
          <w:p w14:paraId="18C2CB73" w14:textId="4ECD18C7" w:rsidR="000F4139" w:rsidRDefault="000F4139" w:rsidP="0079229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-</w:t>
            </w:r>
          </w:p>
        </w:tc>
        <w:tc>
          <w:tcPr>
            <w:tcW w:w="112" w:type="pct"/>
          </w:tcPr>
          <w:p w14:paraId="0403CB8E" w14:textId="77777777" w:rsidR="000F4139" w:rsidRPr="00B42788" w:rsidRDefault="000F4139" w:rsidP="0079229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57" w:type="pct"/>
            <w:tcBorders>
              <w:bottom w:val="single" w:sz="4" w:space="0" w:color="auto"/>
            </w:tcBorders>
          </w:tcPr>
          <w:p w14:paraId="20A4B2B9" w14:textId="2D3C6628" w:rsidR="000F4139" w:rsidRPr="004433A7" w:rsidRDefault="000F4139" w:rsidP="0079229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4433A7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42</w:t>
            </w: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8</w:t>
            </w:r>
          </w:p>
        </w:tc>
      </w:tr>
      <w:tr w:rsidR="00D938E1" w:rsidRPr="00B42788" w14:paraId="2AAD4ACE" w14:textId="77777777" w:rsidTr="00D938E1">
        <w:trPr>
          <w:trHeight w:val="20"/>
          <w:jc w:val="center"/>
        </w:trPr>
        <w:tc>
          <w:tcPr>
            <w:tcW w:w="946" w:type="pct"/>
          </w:tcPr>
          <w:p w14:paraId="5EA23630" w14:textId="77777777" w:rsidR="000F4139" w:rsidRPr="00B42788" w:rsidRDefault="000F4139">
            <w:pPr>
              <w:suppressAutoHyphens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zh-CN"/>
              </w:rPr>
            </w:pPr>
            <w:r w:rsidRPr="00B42788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zh-CN"/>
              </w:rPr>
              <w:t>รวม</w:t>
            </w:r>
          </w:p>
        </w:tc>
        <w:tc>
          <w:tcPr>
            <w:tcW w:w="296" w:type="pct"/>
            <w:tcBorders>
              <w:top w:val="single" w:sz="4" w:space="0" w:color="auto"/>
              <w:bottom w:val="double" w:sz="4" w:space="0" w:color="auto"/>
            </w:tcBorders>
          </w:tcPr>
          <w:p w14:paraId="1005C0E2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  <w:r w:rsidRPr="00857FDF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  <w:t>76,3</w:t>
            </w:r>
            <w:r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  <w:t>19</w:t>
            </w:r>
          </w:p>
        </w:tc>
        <w:tc>
          <w:tcPr>
            <w:tcW w:w="97" w:type="pct"/>
          </w:tcPr>
          <w:p w14:paraId="47C551BA" w14:textId="77777777" w:rsidR="000F4139" w:rsidRPr="00B42788" w:rsidRDefault="000F4139">
            <w:pPr>
              <w:tabs>
                <w:tab w:val="decimal" w:pos="0"/>
              </w:tabs>
              <w:suppressAutoHyphens/>
              <w:snapToGrid w:val="0"/>
              <w:ind w:left="-108" w:right="67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double" w:sz="4" w:space="0" w:color="auto"/>
            </w:tcBorders>
          </w:tcPr>
          <w:p w14:paraId="77DD2C2D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  <w:r w:rsidRPr="006929CB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  <w:t>3,</w:t>
            </w:r>
            <w:r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  <w:t>652</w:t>
            </w:r>
          </w:p>
        </w:tc>
        <w:tc>
          <w:tcPr>
            <w:tcW w:w="97" w:type="pct"/>
          </w:tcPr>
          <w:p w14:paraId="7AF4B1DB" w14:textId="77777777" w:rsidR="000F4139" w:rsidRPr="00B42788" w:rsidRDefault="000F4139">
            <w:pPr>
              <w:tabs>
                <w:tab w:val="decimal" w:pos="466"/>
                <w:tab w:val="decimal" w:pos="684"/>
              </w:tabs>
              <w:suppressAutoHyphens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double" w:sz="4" w:space="0" w:color="auto"/>
            </w:tcBorders>
          </w:tcPr>
          <w:p w14:paraId="185813F9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  <w:r w:rsidRPr="009513EC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  <w:t>(2,</w:t>
            </w:r>
            <w:r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  <w:t>652</w:t>
            </w:r>
            <w:r w:rsidRPr="009513EC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  <w:t>)</w:t>
            </w:r>
          </w:p>
        </w:tc>
        <w:tc>
          <w:tcPr>
            <w:tcW w:w="112" w:type="pct"/>
          </w:tcPr>
          <w:p w14:paraId="06030337" w14:textId="77777777" w:rsidR="000F4139" w:rsidRPr="00B42788" w:rsidRDefault="000F4139">
            <w:pPr>
              <w:tabs>
                <w:tab w:val="decimal" w:pos="684"/>
              </w:tabs>
              <w:suppressAutoHyphens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</w:tcPr>
          <w:p w14:paraId="3F590BF7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  <w:r w:rsidRPr="00BD3418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  <w:t>77,319</w:t>
            </w:r>
          </w:p>
        </w:tc>
        <w:tc>
          <w:tcPr>
            <w:tcW w:w="110" w:type="pct"/>
          </w:tcPr>
          <w:p w14:paraId="562CD85F" w14:textId="77777777" w:rsidR="000F4139" w:rsidRPr="00B42788" w:rsidRDefault="000F4139">
            <w:pPr>
              <w:tabs>
                <w:tab w:val="decimal" w:pos="684"/>
              </w:tabs>
              <w:suppressAutoHyphens/>
              <w:ind w:left="-130" w:right="-108"/>
              <w:jc w:val="thaiDistribute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</w:tcPr>
          <w:p w14:paraId="1175A5F5" w14:textId="77777777" w:rsidR="000F4139" w:rsidRPr="00B42788" w:rsidRDefault="000F4139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  <w:r w:rsidRPr="000A4779">
              <w:rPr>
                <w:rFonts w:asciiTheme="majorBidi" w:hAnsiTheme="majorBidi" w:cs="Angsana New"/>
                <w:b/>
                <w:bCs/>
                <w:sz w:val="19"/>
                <w:szCs w:val="19"/>
                <w:cs/>
                <w:lang w:eastAsia="zh-CN"/>
              </w:rPr>
              <w:t>(29</w:t>
            </w:r>
            <w:r w:rsidRPr="000A4779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  <w:t>,</w:t>
            </w:r>
            <w:r w:rsidRPr="000A4779">
              <w:rPr>
                <w:rFonts w:asciiTheme="majorBidi" w:hAnsiTheme="majorBidi" w:cs="Angsana New"/>
                <w:b/>
                <w:bCs/>
                <w:sz w:val="19"/>
                <w:szCs w:val="19"/>
                <w:cs/>
                <w:lang w:eastAsia="zh-CN"/>
              </w:rPr>
              <w:t>73</w:t>
            </w:r>
            <w:r>
              <w:rPr>
                <w:rFonts w:asciiTheme="majorBidi" w:hAnsiTheme="majorBidi" w:cs="Angsana New"/>
                <w:b/>
                <w:bCs/>
                <w:sz w:val="19"/>
                <w:szCs w:val="19"/>
                <w:lang w:eastAsia="zh-CN"/>
              </w:rPr>
              <w:t>6</w:t>
            </w:r>
            <w:r w:rsidRPr="000A4779">
              <w:rPr>
                <w:rFonts w:asciiTheme="majorBidi" w:hAnsiTheme="majorBidi" w:cs="Angsana New"/>
                <w:b/>
                <w:bCs/>
                <w:sz w:val="19"/>
                <w:szCs w:val="19"/>
                <w:cs/>
                <w:lang w:eastAsia="zh-CN"/>
              </w:rPr>
              <w:t>)</w:t>
            </w:r>
          </w:p>
        </w:tc>
        <w:tc>
          <w:tcPr>
            <w:tcW w:w="112" w:type="pct"/>
          </w:tcPr>
          <w:p w14:paraId="696C5BA1" w14:textId="77777777" w:rsidR="000F4139" w:rsidRPr="00B42788" w:rsidRDefault="000F4139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double" w:sz="4" w:space="0" w:color="auto"/>
            </w:tcBorders>
          </w:tcPr>
          <w:p w14:paraId="7D040F18" w14:textId="77777777" w:rsidR="000F4139" w:rsidRPr="00B42788" w:rsidRDefault="000F4139">
            <w:pPr>
              <w:tabs>
                <w:tab w:val="decimal" w:pos="513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  <w:r w:rsidRPr="00BD3418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  <w:t>(3,10</w:t>
            </w:r>
            <w:r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  <w:t>3</w:t>
            </w:r>
            <w:r w:rsidRPr="00BD3418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  <w:t>)</w:t>
            </w:r>
          </w:p>
        </w:tc>
        <w:tc>
          <w:tcPr>
            <w:tcW w:w="97" w:type="pct"/>
          </w:tcPr>
          <w:p w14:paraId="1FC4033B" w14:textId="77777777" w:rsidR="000F4139" w:rsidRPr="00B42788" w:rsidRDefault="000F4139">
            <w:pPr>
              <w:tabs>
                <w:tab w:val="decimal" w:pos="684"/>
                <w:tab w:val="decimal" w:pos="740"/>
              </w:tabs>
              <w:suppressAutoHyphens/>
              <w:snapToGrid w:val="0"/>
              <w:ind w:left="-108" w:right="22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double" w:sz="4" w:space="0" w:color="auto"/>
            </w:tcBorders>
          </w:tcPr>
          <w:p w14:paraId="3DBCBD7C" w14:textId="77777777" w:rsidR="000F4139" w:rsidRPr="00B42788" w:rsidRDefault="000F4139" w:rsidP="007360E7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  <w:r w:rsidRPr="00BD3418">
              <w:rPr>
                <w:rFonts w:asciiTheme="majorBidi" w:hAnsiTheme="majorBidi" w:cs="Angsana New"/>
                <w:b/>
                <w:bCs/>
                <w:sz w:val="19"/>
                <w:szCs w:val="19"/>
                <w:cs/>
                <w:lang w:eastAsia="zh-CN"/>
              </w:rPr>
              <w:t>1</w:t>
            </w:r>
            <w:r w:rsidRPr="00BD3418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  <w:t>,</w:t>
            </w:r>
            <w:r w:rsidRPr="007360E7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zh-CN"/>
              </w:rPr>
              <w:t>632</w:t>
            </w:r>
          </w:p>
        </w:tc>
        <w:tc>
          <w:tcPr>
            <w:tcW w:w="112" w:type="pct"/>
          </w:tcPr>
          <w:p w14:paraId="0CBE09BA" w14:textId="77777777" w:rsidR="000F4139" w:rsidRPr="00B42788" w:rsidRDefault="000F4139">
            <w:pPr>
              <w:tabs>
                <w:tab w:val="decimal" w:pos="684"/>
              </w:tabs>
              <w:suppressAutoHyphens/>
              <w:snapToGrid w:val="0"/>
              <w:ind w:left="-769" w:right="-108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</w:tcPr>
          <w:p w14:paraId="7D4ED4B5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  <w:r w:rsidRPr="009A71C3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  <w:t>(31,20</w:t>
            </w:r>
            <w:r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  <w:t>7</w:t>
            </w:r>
            <w:r w:rsidRPr="009A71C3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  <w:t>)</w:t>
            </w:r>
          </w:p>
        </w:tc>
        <w:tc>
          <w:tcPr>
            <w:tcW w:w="112" w:type="pct"/>
          </w:tcPr>
          <w:p w14:paraId="54432348" w14:textId="77777777" w:rsidR="000F4139" w:rsidRPr="00B42788" w:rsidRDefault="000F4139">
            <w:pPr>
              <w:tabs>
                <w:tab w:val="decimal" w:pos="684"/>
              </w:tabs>
              <w:suppressAutoHyphens/>
              <w:ind w:right="-108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357" w:type="pct"/>
            <w:tcBorders>
              <w:top w:val="single" w:sz="4" w:space="0" w:color="auto"/>
              <w:bottom w:val="double" w:sz="4" w:space="0" w:color="auto"/>
            </w:tcBorders>
          </w:tcPr>
          <w:p w14:paraId="2EAD60FE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  <w:r w:rsidRPr="004433A7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  <w:t>(124)</w:t>
            </w:r>
          </w:p>
        </w:tc>
        <w:tc>
          <w:tcPr>
            <w:tcW w:w="112" w:type="pct"/>
          </w:tcPr>
          <w:p w14:paraId="4C6EAFF6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357" w:type="pct"/>
            <w:tcBorders>
              <w:top w:val="single" w:sz="4" w:space="0" w:color="auto"/>
              <w:bottom w:val="double" w:sz="4" w:space="0" w:color="auto"/>
            </w:tcBorders>
          </w:tcPr>
          <w:p w14:paraId="4D615957" w14:textId="77777777" w:rsidR="000F4139" w:rsidRPr="00B42788" w:rsidRDefault="000F413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  <w:r w:rsidRPr="004433A7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  <w:t>45,98</w:t>
            </w:r>
            <w:r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  <w:t>8</w:t>
            </w:r>
          </w:p>
        </w:tc>
      </w:tr>
    </w:tbl>
    <w:p w14:paraId="64660567" w14:textId="77777777" w:rsidR="00C55A4F" w:rsidRPr="00C55A4F" w:rsidRDefault="00C55A4F" w:rsidP="00544CD3">
      <w:pPr>
        <w:tabs>
          <w:tab w:val="left" w:pos="270"/>
        </w:tabs>
        <w:suppressAutoHyphens/>
        <w:spacing w:after="0" w:line="240" w:lineRule="auto"/>
        <w:ind w:left="360" w:right="141" w:hanging="234"/>
        <w:rPr>
          <w:rFonts w:asciiTheme="majorBidi" w:eastAsia="Times New Roman" w:hAnsiTheme="majorBidi" w:cstheme="majorBidi"/>
          <w:sz w:val="8"/>
          <w:szCs w:val="8"/>
          <w:vertAlign w:val="superscript"/>
          <w:lang w:eastAsia="zh-CN"/>
        </w:rPr>
      </w:pPr>
    </w:p>
    <w:p w14:paraId="13F3D326" w14:textId="20377DC3" w:rsidR="00544CD3" w:rsidRDefault="00725AC7" w:rsidP="00544CD3">
      <w:pPr>
        <w:tabs>
          <w:tab w:val="left" w:pos="270"/>
        </w:tabs>
        <w:suppressAutoHyphens/>
        <w:spacing w:after="0" w:line="240" w:lineRule="auto"/>
        <w:ind w:left="360" w:right="141" w:hanging="234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ab/>
      </w:r>
      <w:r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ab/>
      </w:r>
      <w:r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ab/>
      </w:r>
      <w:r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ab/>
      </w:r>
      <w:r w:rsidR="00544CD3" w:rsidRPr="007D3219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="003D4C80"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  <w:t xml:space="preserve">  </w:t>
      </w:r>
      <w:r w:rsidR="003C4A80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กลุ่มบริษัท</w:t>
      </w:r>
      <w:r w:rsidR="00544CD3" w:rsidRPr="007D3219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ตีราคาในปี </w:t>
      </w:r>
      <w:r w:rsidR="00544CD3">
        <w:rPr>
          <w:rFonts w:asciiTheme="majorBidi" w:eastAsia="Times New Roman" w:hAnsiTheme="majorBidi" w:cstheme="majorBidi"/>
          <w:sz w:val="20"/>
          <w:szCs w:val="20"/>
          <w:lang w:eastAsia="zh-CN"/>
        </w:rPr>
        <w:t>256</w:t>
      </w:r>
      <w:r w:rsidR="000C3FCB">
        <w:rPr>
          <w:rFonts w:asciiTheme="majorBidi" w:eastAsia="Times New Roman" w:hAnsiTheme="majorBidi" w:cstheme="majorBidi"/>
          <w:sz w:val="20"/>
          <w:szCs w:val="20"/>
          <w:lang w:eastAsia="zh-CN"/>
        </w:rPr>
        <w:t>4</w:t>
      </w:r>
    </w:p>
    <w:p w14:paraId="0F777740" w14:textId="77777777" w:rsidR="00C55A4F" w:rsidRPr="00C55A4F" w:rsidRDefault="00C55A4F" w:rsidP="00544CD3">
      <w:pPr>
        <w:suppressAutoHyphens/>
        <w:spacing w:after="0" w:line="240" w:lineRule="auto"/>
        <w:ind w:left="117" w:right="-46"/>
        <w:jc w:val="thaiDistribute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p w14:paraId="264B6399" w14:textId="0B608D1A" w:rsidR="00C334A4" w:rsidRPr="00544CD3" w:rsidRDefault="00544CD3" w:rsidP="00144743">
      <w:pPr>
        <w:suppressAutoHyphens/>
        <w:spacing w:after="0" w:line="240" w:lineRule="auto"/>
        <w:ind w:left="117" w:right="-46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ราคาทรัพย์สินของอาคารและอุปกรณ์ของ</w:t>
      </w:r>
      <w:r w:rsidR="003C4A8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กลุ่มบริษัท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ก่อนหักค่าเสื่อมราคาสะสมของอาคารและอุปกรณ์ซึ่งได้คิดค่าเสื่อมราคาเต็มจำนวนแล้ว แต่ยังคงใช้งานจนถึง</w:t>
      </w: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ณ วันที่ </w:t>
      </w:r>
      <w:r w:rsidR="00C017D3">
        <w:rPr>
          <w:rFonts w:asciiTheme="majorBidi" w:eastAsia="Times New Roman" w:hAnsiTheme="majorBidi" w:cstheme="majorBidi"/>
          <w:sz w:val="30"/>
          <w:szCs w:val="30"/>
          <w:lang w:eastAsia="zh-CN"/>
        </w:rPr>
        <w:t>31</w:t>
      </w:r>
      <w:r w:rsidR="007B782B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="007B782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ธันวาคม </w:t>
      </w:r>
      <w:r w:rsidR="007B710F">
        <w:rPr>
          <w:rFonts w:asciiTheme="majorBidi" w:eastAsia="Times New Roman" w:hAnsiTheme="majorBidi" w:cstheme="majorBidi"/>
          <w:sz w:val="30"/>
          <w:szCs w:val="30"/>
          <w:lang w:eastAsia="zh-CN"/>
        </w:rPr>
        <w:t>256</w:t>
      </w:r>
      <w:r w:rsidR="00D42DC8">
        <w:rPr>
          <w:rFonts w:asciiTheme="majorBidi" w:eastAsia="Times New Roman" w:hAnsiTheme="majorBidi" w:cstheme="majorBidi"/>
          <w:sz w:val="30"/>
          <w:szCs w:val="30"/>
          <w:lang w:eastAsia="zh-CN"/>
        </w:rPr>
        <w:t>7</w:t>
      </w: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มีจำนวน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="00600972" w:rsidRPr="00600972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25,100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ล้านบาท 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(</w:t>
      </w:r>
      <w:r w:rsidR="00C017D3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256</w:t>
      </w:r>
      <w:r w:rsidR="00893438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6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: </w:t>
      </w:r>
      <w:r w:rsidR="00C64379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2</w:t>
      </w:r>
      <w:r w:rsidR="00893438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5</w:t>
      </w:r>
      <w:r w:rsidR="00C64379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,</w:t>
      </w:r>
      <w:r w:rsidR="008C62CD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568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 ล้านบาท)</w:t>
      </w:r>
      <w:r w:rsidR="00C55A4F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br w:type="page"/>
      </w:r>
    </w:p>
    <w:tbl>
      <w:tblPr>
        <w:tblStyle w:val="TableGrid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3"/>
        <w:gridCol w:w="866"/>
        <w:gridCol w:w="285"/>
        <w:gridCol w:w="866"/>
        <w:gridCol w:w="285"/>
        <w:gridCol w:w="869"/>
        <w:gridCol w:w="326"/>
        <w:gridCol w:w="889"/>
        <w:gridCol w:w="326"/>
        <w:gridCol w:w="834"/>
        <w:gridCol w:w="285"/>
        <w:gridCol w:w="910"/>
        <w:gridCol w:w="285"/>
        <w:gridCol w:w="869"/>
        <w:gridCol w:w="331"/>
        <w:gridCol w:w="939"/>
        <w:gridCol w:w="285"/>
        <w:gridCol w:w="1041"/>
        <w:gridCol w:w="331"/>
        <w:gridCol w:w="939"/>
      </w:tblGrid>
      <w:tr w:rsidR="002A6E8B" w:rsidRPr="002A007A" w14:paraId="6087C82F" w14:textId="77777777" w:rsidTr="00F22112">
        <w:tc>
          <w:tcPr>
            <w:tcW w:w="954" w:type="pct"/>
          </w:tcPr>
          <w:p w14:paraId="5B04C1F8" w14:textId="77777777" w:rsidR="002A6E8B" w:rsidRPr="003D2DAE" w:rsidRDefault="002A6E8B" w:rsidP="00F22112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4046" w:type="pct"/>
            <w:gridSpan w:val="19"/>
          </w:tcPr>
          <w:p w14:paraId="60921DA2" w14:textId="62EA0247" w:rsidR="002A6E8B" w:rsidRPr="008D3C6B" w:rsidRDefault="002A6E8B" w:rsidP="00F22112">
            <w:pPr>
              <w:suppressAutoHyphens/>
              <w:jc w:val="center"/>
              <w:rPr>
                <w:rFonts w:asciiTheme="majorBidi" w:hAnsiTheme="majorBidi" w:cstheme="majorBidi"/>
                <w:b/>
                <w:bCs/>
                <w:cs/>
                <w:lang w:val="th-TH" w:eastAsia="zh-CN"/>
              </w:rPr>
            </w:pPr>
            <w:r w:rsidRPr="008D3C6B">
              <w:rPr>
                <w:rFonts w:asciiTheme="majorBidi" w:hAnsiTheme="majorBidi" w:cstheme="majorBidi" w:hint="cs"/>
                <w:b/>
                <w:bCs/>
                <w:cs/>
                <w:lang w:val="th-TH" w:eastAsia="zh-CN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th-TH" w:eastAsia="zh-CN"/>
              </w:rPr>
              <w:t>เฉพาะ</w:t>
            </w:r>
            <w:r w:rsidR="00F724BF">
              <w:rPr>
                <w:rFonts w:asciiTheme="majorBidi" w:hAnsiTheme="majorBidi" w:cstheme="majorBidi" w:hint="cs"/>
                <w:b/>
                <w:bCs/>
                <w:cs/>
                <w:lang w:val="th-TH" w:eastAsia="zh-CN"/>
              </w:rPr>
              <w:t>กิจการ</w:t>
            </w:r>
          </w:p>
        </w:tc>
      </w:tr>
      <w:tr w:rsidR="002A6E8B" w:rsidRPr="002A007A" w14:paraId="1C9C5696" w14:textId="77777777" w:rsidTr="00F22112">
        <w:tc>
          <w:tcPr>
            <w:tcW w:w="954" w:type="pct"/>
          </w:tcPr>
          <w:p w14:paraId="5417A856" w14:textId="77777777" w:rsidR="002A6E8B" w:rsidRPr="003D2DAE" w:rsidRDefault="002A6E8B" w:rsidP="00F22112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4046" w:type="pct"/>
            <w:gridSpan w:val="19"/>
          </w:tcPr>
          <w:p w14:paraId="2AA1CF59" w14:textId="5FF7A76A" w:rsidR="002A6E8B" w:rsidRPr="00061377" w:rsidRDefault="002A6E8B" w:rsidP="00F22112">
            <w:pPr>
              <w:suppressAutoHyphens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256</w:t>
            </w:r>
            <w:r w:rsidR="00D42DC8">
              <w:rPr>
                <w:rFonts w:asciiTheme="majorBidi" w:hAnsiTheme="majorBidi" w:cstheme="majorBidi"/>
                <w:lang w:eastAsia="zh-CN"/>
              </w:rPr>
              <w:t>7</w:t>
            </w:r>
          </w:p>
        </w:tc>
      </w:tr>
      <w:tr w:rsidR="002A6E8B" w:rsidRPr="002A007A" w14:paraId="57EA5D98" w14:textId="77777777" w:rsidTr="00F22112">
        <w:tc>
          <w:tcPr>
            <w:tcW w:w="954" w:type="pct"/>
          </w:tcPr>
          <w:p w14:paraId="34B27662" w14:textId="77777777" w:rsidR="002A6E8B" w:rsidRPr="003D2DAE" w:rsidRDefault="002A6E8B" w:rsidP="00F22112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1509" w:type="pct"/>
            <w:gridSpan w:val="7"/>
          </w:tcPr>
          <w:p w14:paraId="3D7468CA" w14:textId="77777777" w:rsidR="002A6E8B" w:rsidRPr="003D2DAE" w:rsidRDefault="002A6E8B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>
              <w:rPr>
                <w:rFonts w:asciiTheme="majorBidi" w:hAnsiTheme="majorBidi" w:cstheme="majorBidi" w:hint="cs"/>
                <w:cs/>
                <w:lang w:val="th-TH" w:eastAsia="zh-CN"/>
              </w:rPr>
              <w:t>ราคาทุน</w:t>
            </w:r>
          </w:p>
        </w:tc>
        <w:tc>
          <w:tcPr>
            <w:tcW w:w="112" w:type="pct"/>
          </w:tcPr>
          <w:p w14:paraId="35E4E965" w14:textId="77777777" w:rsidR="002A6E8B" w:rsidRPr="003D2DAE" w:rsidRDefault="002A6E8B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1532" w:type="pct"/>
            <w:gridSpan w:val="7"/>
          </w:tcPr>
          <w:p w14:paraId="29DAA3A1" w14:textId="77777777" w:rsidR="002A6E8B" w:rsidRPr="003D2DAE" w:rsidRDefault="002A6E8B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 w:hint="cs"/>
                <w:cs/>
                <w:lang w:eastAsia="zh-CN"/>
              </w:rPr>
              <w:t>ค่าเสื่อมราคาสะสม</w:t>
            </w:r>
          </w:p>
        </w:tc>
        <w:tc>
          <w:tcPr>
            <w:tcW w:w="893" w:type="pct"/>
            <w:gridSpan w:val="4"/>
          </w:tcPr>
          <w:p w14:paraId="43C42C75" w14:textId="77777777" w:rsidR="002A6E8B" w:rsidRPr="003D2DAE" w:rsidRDefault="002A6E8B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</w:tr>
      <w:tr w:rsidR="002A6E8B" w:rsidRPr="002A007A" w14:paraId="59856154" w14:textId="77777777" w:rsidTr="00F22112">
        <w:tc>
          <w:tcPr>
            <w:tcW w:w="954" w:type="pct"/>
          </w:tcPr>
          <w:p w14:paraId="2ABF4BE0" w14:textId="77777777" w:rsidR="002A6E8B" w:rsidRPr="003D2DAE" w:rsidRDefault="002A6E8B" w:rsidP="00F22112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298" w:type="pct"/>
            <w:vAlign w:val="bottom"/>
          </w:tcPr>
          <w:p w14:paraId="07CE8DE5" w14:textId="77777777" w:rsidR="002A6E8B" w:rsidRPr="003D2DAE" w:rsidRDefault="002A6E8B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3D2DAE">
              <w:rPr>
                <w:rFonts w:asciiTheme="majorBidi" w:hAnsiTheme="majorBidi" w:cstheme="majorBidi"/>
                <w:cs/>
                <w:lang w:val="th-TH" w:eastAsia="zh-CN"/>
              </w:rPr>
              <w:t>ยอด</w:t>
            </w:r>
          </w:p>
        </w:tc>
        <w:tc>
          <w:tcPr>
            <w:tcW w:w="98" w:type="pct"/>
          </w:tcPr>
          <w:p w14:paraId="1A26428A" w14:textId="77777777" w:rsidR="002A6E8B" w:rsidRPr="003D2DAE" w:rsidRDefault="002A6E8B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98" w:type="pct"/>
          </w:tcPr>
          <w:p w14:paraId="48D37263" w14:textId="77777777" w:rsidR="002A6E8B" w:rsidRPr="003D2DAE" w:rsidRDefault="002A6E8B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3D2DAE">
              <w:rPr>
                <w:rFonts w:asciiTheme="majorBidi" w:hAnsiTheme="majorBidi" w:cstheme="majorBidi"/>
                <w:cs/>
                <w:lang w:eastAsia="zh-CN"/>
              </w:rPr>
              <w:t>เพิ่มขึ้น/</w:t>
            </w:r>
          </w:p>
        </w:tc>
        <w:tc>
          <w:tcPr>
            <w:tcW w:w="98" w:type="pct"/>
          </w:tcPr>
          <w:p w14:paraId="72D81A07" w14:textId="77777777" w:rsidR="002A6E8B" w:rsidRPr="003D2DAE" w:rsidRDefault="002A6E8B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299" w:type="pct"/>
          </w:tcPr>
          <w:p w14:paraId="676B651E" w14:textId="77777777" w:rsidR="002A6E8B" w:rsidRPr="003D2DAE" w:rsidRDefault="002A6E8B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3D2DAE">
              <w:rPr>
                <w:rFonts w:asciiTheme="majorBidi" w:hAnsiTheme="majorBidi" w:cstheme="majorBidi" w:hint="cs"/>
                <w:cs/>
                <w:lang w:val="th-TH" w:eastAsia="zh-CN"/>
              </w:rPr>
              <w:t>จำหน่าย/</w:t>
            </w:r>
          </w:p>
        </w:tc>
        <w:tc>
          <w:tcPr>
            <w:tcW w:w="112" w:type="pct"/>
          </w:tcPr>
          <w:p w14:paraId="1E13235E" w14:textId="77777777" w:rsidR="002A6E8B" w:rsidRPr="003D2DAE" w:rsidRDefault="002A6E8B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306" w:type="pct"/>
            <w:vAlign w:val="bottom"/>
          </w:tcPr>
          <w:p w14:paraId="5F407D1A" w14:textId="77777777" w:rsidR="002A6E8B" w:rsidRPr="003D2DAE" w:rsidRDefault="002A6E8B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3D2DAE">
              <w:rPr>
                <w:rFonts w:asciiTheme="majorBidi" w:hAnsiTheme="majorBidi" w:cstheme="majorBidi"/>
                <w:cs/>
                <w:lang w:val="th-TH" w:eastAsia="zh-CN"/>
              </w:rPr>
              <w:t>ยอด</w:t>
            </w:r>
          </w:p>
        </w:tc>
        <w:tc>
          <w:tcPr>
            <w:tcW w:w="112" w:type="pct"/>
          </w:tcPr>
          <w:p w14:paraId="480C31E0" w14:textId="77777777" w:rsidR="002A6E8B" w:rsidRPr="003D2DAE" w:rsidRDefault="002A6E8B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287" w:type="pct"/>
            <w:vAlign w:val="bottom"/>
          </w:tcPr>
          <w:p w14:paraId="16E239A4" w14:textId="77777777" w:rsidR="002A6E8B" w:rsidRPr="003D2DAE" w:rsidRDefault="002A6E8B" w:rsidP="00F22112">
            <w:pPr>
              <w:suppressAutoHyphens/>
              <w:ind w:left="-95" w:right="-90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3D2DAE">
              <w:rPr>
                <w:rFonts w:asciiTheme="majorBidi" w:hAnsiTheme="majorBidi" w:cstheme="majorBidi"/>
                <w:cs/>
                <w:lang w:val="th-TH" w:eastAsia="zh-CN"/>
              </w:rPr>
              <w:t>ยอด</w:t>
            </w:r>
          </w:p>
        </w:tc>
        <w:tc>
          <w:tcPr>
            <w:tcW w:w="98" w:type="pct"/>
          </w:tcPr>
          <w:p w14:paraId="7FCA0531" w14:textId="77777777" w:rsidR="002A6E8B" w:rsidRPr="003D2DAE" w:rsidRDefault="002A6E8B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313" w:type="pct"/>
          </w:tcPr>
          <w:p w14:paraId="043626FC" w14:textId="77777777" w:rsidR="002A6E8B" w:rsidRPr="00E15A3E" w:rsidRDefault="002A6E8B" w:rsidP="00F22112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E15A3E">
              <w:rPr>
                <w:rFonts w:asciiTheme="majorBidi" w:hAnsiTheme="majorBidi" w:cstheme="majorBidi"/>
                <w:cs/>
                <w:lang w:val="th-TH" w:eastAsia="zh-CN"/>
              </w:rPr>
              <w:t>ค่าเสื่อม</w:t>
            </w:r>
          </w:p>
        </w:tc>
        <w:tc>
          <w:tcPr>
            <w:tcW w:w="98" w:type="pct"/>
          </w:tcPr>
          <w:p w14:paraId="2C824087" w14:textId="77777777" w:rsidR="002A6E8B" w:rsidRPr="003D2DAE" w:rsidRDefault="002A6E8B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299" w:type="pct"/>
          </w:tcPr>
          <w:p w14:paraId="1BF2509D" w14:textId="3792E162" w:rsidR="002A6E8B" w:rsidRPr="003D2DAE" w:rsidRDefault="0044621F" w:rsidP="0044621F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672214">
              <w:rPr>
                <w:rFonts w:asciiTheme="majorBidi" w:hAnsiTheme="majorBidi" w:cstheme="majorBidi"/>
                <w:cs/>
                <w:lang w:val="th-TH" w:eastAsia="zh-CN"/>
              </w:rPr>
              <w:t>จำหน่าย</w:t>
            </w:r>
            <w:r>
              <w:rPr>
                <w:rFonts w:asciiTheme="majorBidi" w:hAnsiTheme="majorBidi" w:cstheme="majorBidi"/>
                <w:lang w:eastAsia="zh-CN"/>
              </w:rPr>
              <w:t xml:space="preserve"> </w:t>
            </w:r>
            <w:r w:rsidRPr="0021493A">
              <w:rPr>
                <w:rFonts w:asciiTheme="majorBidi" w:hAnsiTheme="majorBidi" w:cstheme="majorBidi"/>
                <w:lang w:eastAsia="zh-CN"/>
              </w:rPr>
              <w:t>/</w:t>
            </w:r>
          </w:p>
        </w:tc>
        <w:tc>
          <w:tcPr>
            <w:tcW w:w="114" w:type="pct"/>
          </w:tcPr>
          <w:p w14:paraId="3A0B5B25" w14:textId="77777777" w:rsidR="002A6E8B" w:rsidRPr="003D2DAE" w:rsidRDefault="002A6E8B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323" w:type="pct"/>
            <w:vAlign w:val="bottom"/>
          </w:tcPr>
          <w:p w14:paraId="60B4788D" w14:textId="77777777" w:rsidR="002A6E8B" w:rsidRPr="003D2DAE" w:rsidRDefault="002A6E8B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3D2DAE">
              <w:rPr>
                <w:rFonts w:asciiTheme="majorBidi" w:hAnsiTheme="majorBidi" w:cstheme="majorBidi"/>
                <w:cs/>
                <w:lang w:val="th-TH" w:eastAsia="zh-CN"/>
              </w:rPr>
              <w:t>ยอด</w:t>
            </w:r>
          </w:p>
        </w:tc>
        <w:tc>
          <w:tcPr>
            <w:tcW w:w="98" w:type="pct"/>
          </w:tcPr>
          <w:p w14:paraId="06819876" w14:textId="77777777" w:rsidR="002A6E8B" w:rsidRPr="003D2DAE" w:rsidRDefault="002A6E8B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358" w:type="pct"/>
          </w:tcPr>
          <w:p w14:paraId="34C2952D" w14:textId="77777777" w:rsidR="002A6E8B" w:rsidRPr="003D2DAE" w:rsidRDefault="002A6E8B" w:rsidP="00F22112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>
              <w:rPr>
                <w:rFonts w:asciiTheme="majorBidi" w:hAnsiTheme="majorBidi" w:cstheme="majorBidi" w:hint="cs"/>
                <w:cs/>
                <w:lang w:val="th-TH" w:eastAsia="zh-CN"/>
              </w:rPr>
              <w:t>ค่าเผื่อ</w:t>
            </w:r>
          </w:p>
        </w:tc>
        <w:tc>
          <w:tcPr>
            <w:tcW w:w="114" w:type="pct"/>
          </w:tcPr>
          <w:p w14:paraId="27E19C91" w14:textId="77777777" w:rsidR="002A6E8B" w:rsidRPr="003D2DAE" w:rsidRDefault="002A6E8B" w:rsidP="00F22112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323" w:type="pct"/>
          </w:tcPr>
          <w:p w14:paraId="15402984" w14:textId="77777777" w:rsidR="002A6E8B" w:rsidRPr="003D2DAE" w:rsidRDefault="002A6E8B" w:rsidP="00F22112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3D2DAE">
              <w:rPr>
                <w:rFonts w:asciiTheme="majorBidi" w:hAnsiTheme="majorBidi" w:cstheme="majorBidi"/>
                <w:cs/>
                <w:lang w:val="th-TH" w:eastAsia="zh-CN"/>
              </w:rPr>
              <w:t>ยอด</w:t>
            </w:r>
          </w:p>
        </w:tc>
      </w:tr>
      <w:tr w:rsidR="002A6E8B" w:rsidRPr="002A007A" w14:paraId="4E8DB7B7" w14:textId="77777777" w:rsidTr="0044621F">
        <w:trPr>
          <w:trHeight w:val="219"/>
        </w:trPr>
        <w:tc>
          <w:tcPr>
            <w:tcW w:w="954" w:type="pct"/>
          </w:tcPr>
          <w:p w14:paraId="6CF3AC14" w14:textId="77777777" w:rsidR="002A6E8B" w:rsidRPr="003D2DAE" w:rsidRDefault="002A6E8B" w:rsidP="0044621F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298" w:type="pct"/>
          </w:tcPr>
          <w:p w14:paraId="5B1D6FED" w14:textId="211C708C" w:rsidR="002A6E8B" w:rsidRPr="003D2DAE" w:rsidRDefault="002A6E8B" w:rsidP="0044621F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672214">
              <w:rPr>
                <w:rFonts w:asciiTheme="majorBidi" w:hAnsiTheme="majorBidi" w:cstheme="majorBidi"/>
                <w:cs/>
                <w:lang w:val="th-TH" w:eastAsia="zh-CN"/>
              </w:rPr>
              <w:t>ต้น</w:t>
            </w:r>
            <w:r w:rsidR="00795CDE">
              <w:rPr>
                <w:rFonts w:asciiTheme="majorBidi" w:hAnsiTheme="majorBidi" w:cstheme="majorBidi" w:hint="cs"/>
                <w:cs/>
                <w:lang w:val="th-TH" w:eastAsia="zh-CN"/>
              </w:rPr>
              <w:t>ปี</w:t>
            </w:r>
          </w:p>
        </w:tc>
        <w:tc>
          <w:tcPr>
            <w:tcW w:w="98" w:type="pct"/>
          </w:tcPr>
          <w:p w14:paraId="135BD042" w14:textId="77777777" w:rsidR="002A6E8B" w:rsidRPr="003D2DAE" w:rsidRDefault="002A6E8B" w:rsidP="0044621F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98" w:type="pct"/>
          </w:tcPr>
          <w:p w14:paraId="445142CD" w14:textId="77777777" w:rsidR="002A6E8B" w:rsidRPr="003D2DAE" w:rsidRDefault="002A6E8B" w:rsidP="0044621F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3D2DAE">
              <w:rPr>
                <w:rFonts w:asciiTheme="majorBidi" w:hAnsiTheme="majorBidi" w:cstheme="majorBidi"/>
                <w:cs/>
                <w:lang w:eastAsia="zh-CN"/>
              </w:rPr>
              <w:t>รับโอน</w:t>
            </w:r>
          </w:p>
        </w:tc>
        <w:tc>
          <w:tcPr>
            <w:tcW w:w="98" w:type="pct"/>
          </w:tcPr>
          <w:p w14:paraId="7C7C8F9B" w14:textId="77777777" w:rsidR="002A6E8B" w:rsidRPr="003D2DAE" w:rsidRDefault="002A6E8B" w:rsidP="0044621F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299" w:type="pct"/>
          </w:tcPr>
          <w:p w14:paraId="519E250B" w14:textId="77777777" w:rsidR="002A6E8B" w:rsidRPr="003D2DAE" w:rsidRDefault="002A6E8B" w:rsidP="0044621F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3D2DAE">
              <w:rPr>
                <w:rFonts w:asciiTheme="majorBidi" w:hAnsiTheme="majorBidi" w:cstheme="majorBidi" w:hint="cs"/>
                <w:cs/>
                <w:lang w:val="th-TH" w:eastAsia="zh-CN"/>
              </w:rPr>
              <w:t>โอนออก</w:t>
            </w:r>
          </w:p>
        </w:tc>
        <w:tc>
          <w:tcPr>
            <w:tcW w:w="112" w:type="pct"/>
          </w:tcPr>
          <w:p w14:paraId="3AFFFB07" w14:textId="77777777" w:rsidR="002A6E8B" w:rsidRPr="003D2DAE" w:rsidRDefault="002A6E8B" w:rsidP="0044621F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306" w:type="pct"/>
          </w:tcPr>
          <w:p w14:paraId="094E01D4" w14:textId="2E6CDFCA" w:rsidR="002A6E8B" w:rsidRPr="00672214" w:rsidRDefault="002A6E8B" w:rsidP="0044621F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672214">
              <w:rPr>
                <w:rFonts w:asciiTheme="majorBidi" w:hAnsiTheme="majorBidi" w:cstheme="majorBidi"/>
                <w:cs/>
                <w:lang w:val="th-TH" w:eastAsia="zh-CN"/>
              </w:rPr>
              <w:t>ปลาย</w:t>
            </w:r>
            <w:r w:rsidR="00795CDE">
              <w:rPr>
                <w:rFonts w:asciiTheme="majorBidi" w:hAnsiTheme="majorBidi" w:cstheme="majorBidi" w:hint="cs"/>
                <w:cs/>
                <w:lang w:val="th-TH" w:eastAsia="zh-CN"/>
              </w:rPr>
              <w:t>ปี</w:t>
            </w:r>
          </w:p>
        </w:tc>
        <w:tc>
          <w:tcPr>
            <w:tcW w:w="112" w:type="pct"/>
          </w:tcPr>
          <w:p w14:paraId="10A8E408" w14:textId="77777777" w:rsidR="002A6E8B" w:rsidRPr="00672214" w:rsidRDefault="002A6E8B" w:rsidP="0044621F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287" w:type="pct"/>
          </w:tcPr>
          <w:p w14:paraId="3A40BB5B" w14:textId="75C71472" w:rsidR="002A6E8B" w:rsidRPr="00672214" w:rsidRDefault="002A6E8B" w:rsidP="0044621F">
            <w:pPr>
              <w:suppressAutoHyphens/>
              <w:ind w:left="-95" w:right="-90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672214">
              <w:rPr>
                <w:rFonts w:asciiTheme="majorBidi" w:hAnsiTheme="majorBidi" w:cstheme="majorBidi"/>
                <w:cs/>
                <w:lang w:val="th-TH" w:eastAsia="zh-CN"/>
              </w:rPr>
              <w:t>ต้น</w:t>
            </w:r>
            <w:r w:rsidR="00795CDE">
              <w:rPr>
                <w:rFonts w:asciiTheme="majorBidi" w:hAnsiTheme="majorBidi" w:cstheme="majorBidi" w:hint="cs"/>
                <w:cs/>
                <w:lang w:eastAsia="zh-CN"/>
              </w:rPr>
              <w:t>ปี</w:t>
            </w:r>
          </w:p>
        </w:tc>
        <w:tc>
          <w:tcPr>
            <w:tcW w:w="98" w:type="pct"/>
          </w:tcPr>
          <w:p w14:paraId="60607197" w14:textId="77777777" w:rsidR="002A6E8B" w:rsidRPr="00672214" w:rsidRDefault="002A6E8B" w:rsidP="0044621F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313" w:type="pct"/>
          </w:tcPr>
          <w:p w14:paraId="6EF29E65" w14:textId="77777777" w:rsidR="002A6E8B" w:rsidRPr="00E871DB" w:rsidRDefault="002A6E8B" w:rsidP="0044621F">
            <w:pPr>
              <w:suppressAutoHyphens/>
              <w:ind w:left="-108" w:right="-170"/>
              <w:jc w:val="center"/>
              <w:rPr>
                <w:rFonts w:asciiTheme="majorBidi" w:hAnsiTheme="majorBidi" w:cs="Angsana New"/>
                <w:lang w:eastAsia="zh-CN"/>
              </w:rPr>
            </w:pPr>
            <w:r w:rsidRPr="00E15A3E">
              <w:rPr>
                <w:rFonts w:asciiTheme="majorBidi" w:hAnsiTheme="majorBidi" w:cs="Angsana New"/>
                <w:cs/>
                <w:lang w:val="th-TH" w:eastAsia="zh-CN"/>
              </w:rPr>
              <w:t>ราคา</w:t>
            </w:r>
          </w:p>
        </w:tc>
        <w:tc>
          <w:tcPr>
            <w:tcW w:w="98" w:type="pct"/>
          </w:tcPr>
          <w:p w14:paraId="6CB38226" w14:textId="77777777" w:rsidR="002A6E8B" w:rsidRPr="00672214" w:rsidRDefault="002A6E8B" w:rsidP="0044621F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299" w:type="pct"/>
          </w:tcPr>
          <w:p w14:paraId="3D94D694" w14:textId="0512AA3A" w:rsidR="002A6E8B" w:rsidRPr="00672214" w:rsidRDefault="005F6FED" w:rsidP="0044621F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21493A">
              <w:rPr>
                <w:rFonts w:asciiTheme="majorBidi" w:hAnsiTheme="majorBidi" w:cstheme="majorBidi" w:hint="cs"/>
                <w:cs/>
                <w:lang w:eastAsia="zh-CN"/>
              </w:rPr>
              <w:t>โอนออก</w:t>
            </w:r>
          </w:p>
        </w:tc>
        <w:tc>
          <w:tcPr>
            <w:tcW w:w="114" w:type="pct"/>
          </w:tcPr>
          <w:p w14:paraId="11F8BF77" w14:textId="77777777" w:rsidR="002A6E8B" w:rsidRPr="00672214" w:rsidRDefault="002A6E8B" w:rsidP="0044621F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323" w:type="pct"/>
          </w:tcPr>
          <w:p w14:paraId="0ED5E797" w14:textId="20ABC5F9" w:rsidR="002A6E8B" w:rsidRPr="00672214" w:rsidRDefault="002A6E8B" w:rsidP="0044621F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672214">
              <w:rPr>
                <w:rFonts w:asciiTheme="majorBidi" w:hAnsiTheme="majorBidi" w:cstheme="majorBidi"/>
                <w:cs/>
                <w:lang w:val="th-TH" w:eastAsia="zh-CN"/>
              </w:rPr>
              <w:t>ปลาย</w:t>
            </w:r>
            <w:r w:rsidR="00795CDE">
              <w:rPr>
                <w:rFonts w:asciiTheme="majorBidi" w:hAnsiTheme="majorBidi" w:cstheme="majorBidi" w:hint="cs"/>
                <w:cs/>
                <w:lang w:val="th-TH" w:eastAsia="zh-CN"/>
              </w:rPr>
              <w:t>ปี</w:t>
            </w:r>
          </w:p>
        </w:tc>
        <w:tc>
          <w:tcPr>
            <w:tcW w:w="98" w:type="pct"/>
          </w:tcPr>
          <w:p w14:paraId="3F22378A" w14:textId="77777777" w:rsidR="002A6E8B" w:rsidRPr="003D2DAE" w:rsidRDefault="002A6E8B" w:rsidP="0044621F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358" w:type="pct"/>
          </w:tcPr>
          <w:p w14:paraId="1EB97F01" w14:textId="77777777" w:rsidR="002A6E8B" w:rsidRPr="003D2DAE" w:rsidRDefault="002A6E8B" w:rsidP="0044621F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>
              <w:rPr>
                <w:rFonts w:asciiTheme="majorBidi" w:hAnsiTheme="majorBidi" w:cstheme="majorBidi" w:hint="cs"/>
                <w:cs/>
                <w:lang w:val="th-TH" w:eastAsia="zh-CN"/>
              </w:rPr>
              <w:t>การด้อยค่า</w:t>
            </w:r>
          </w:p>
        </w:tc>
        <w:tc>
          <w:tcPr>
            <w:tcW w:w="114" w:type="pct"/>
          </w:tcPr>
          <w:p w14:paraId="4D4A02FC" w14:textId="77777777" w:rsidR="002A6E8B" w:rsidRPr="003D2DAE" w:rsidRDefault="002A6E8B" w:rsidP="0044621F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323" w:type="pct"/>
          </w:tcPr>
          <w:p w14:paraId="2B614B2D" w14:textId="77777777" w:rsidR="002A6E8B" w:rsidRPr="003D2DAE" w:rsidRDefault="002A6E8B" w:rsidP="0044621F">
            <w:pPr>
              <w:suppressAutoHyphens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3D2DAE">
              <w:rPr>
                <w:rFonts w:asciiTheme="majorBidi" w:hAnsiTheme="majorBidi" w:cstheme="majorBidi"/>
                <w:cs/>
                <w:lang w:val="th-TH" w:eastAsia="zh-CN"/>
              </w:rPr>
              <w:t>สุทธิ</w:t>
            </w:r>
          </w:p>
        </w:tc>
      </w:tr>
      <w:tr w:rsidR="002A6E8B" w:rsidRPr="002A007A" w14:paraId="626C5A60" w14:textId="77777777" w:rsidTr="00F22112">
        <w:tc>
          <w:tcPr>
            <w:tcW w:w="954" w:type="pct"/>
          </w:tcPr>
          <w:p w14:paraId="2DCDD46D" w14:textId="4D6F5339" w:rsidR="002A6E8B" w:rsidRPr="003D2DAE" w:rsidRDefault="002A6E8B" w:rsidP="00F22112">
            <w:pPr>
              <w:suppressAutoHyphens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4046" w:type="pct"/>
            <w:gridSpan w:val="19"/>
          </w:tcPr>
          <w:p w14:paraId="4C5B377B" w14:textId="77777777" w:rsidR="002A6E8B" w:rsidRPr="003D2DAE" w:rsidRDefault="002A6E8B" w:rsidP="00F22112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3D2DAE">
              <w:rPr>
                <w:rFonts w:asciiTheme="majorBidi" w:hAnsiTheme="majorBidi" w:cstheme="majorBidi"/>
                <w:i/>
                <w:iCs/>
                <w:cs/>
                <w:lang w:eastAsia="zh-CN"/>
              </w:rPr>
              <w:t>(ล้านบาท)</w:t>
            </w:r>
          </w:p>
        </w:tc>
      </w:tr>
      <w:tr w:rsidR="00600972" w:rsidRPr="002A007A" w14:paraId="4ACA98F8" w14:textId="77777777" w:rsidTr="00F22112">
        <w:tc>
          <w:tcPr>
            <w:tcW w:w="954" w:type="pct"/>
          </w:tcPr>
          <w:p w14:paraId="474238E1" w14:textId="140F19DC" w:rsidR="00600972" w:rsidRPr="003D2DAE" w:rsidRDefault="00600972" w:rsidP="00600972">
            <w:pPr>
              <w:suppressAutoHyphens/>
              <w:ind w:firstLine="75"/>
              <w:rPr>
                <w:rFonts w:asciiTheme="majorBidi" w:eastAsia="Angsana New" w:hAnsiTheme="majorBidi" w:cstheme="majorBidi"/>
                <w:cs/>
                <w:lang w:eastAsia="zh-CN"/>
              </w:rPr>
            </w:pPr>
            <w:r>
              <w:rPr>
                <w:rFonts w:asciiTheme="majorBidi" w:eastAsia="Angsana New" w:hAnsiTheme="majorBidi" w:cstheme="majorBidi" w:hint="cs"/>
                <w:cs/>
                <w:lang w:eastAsia="zh-CN"/>
              </w:rPr>
              <w:t>อุปกรณ์</w:t>
            </w:r>
          </w:p>
        </w:tc>
        <w:tc>
          <w:tcPr>
            <w:tcW w:w="298" w:type="pct"/>
          </w:tcPr>
          <w:p w14:paraId="528CD9FE" w14:textId="308C9716" w:rsidR="00600972" w:rsidRPr="005B4B00" w:rsidRDefault="00600972" w:rsidP="00600972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</w:rPr>
            </w:pPr>
            <w:r w:rsidRPr="005B4B00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8" w:type="pct"/>
          </w:tcPr>
          <w:p w14:paraId="0093BF57" w14:textId="77777777" w:rsidR="00600972" w:rsidRPr="005B4B00" w:rsidRDefault="00600972" w:rsidP="00600972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298" w:type="pct"/>
          </w:tcPr>
          <w:p w14:paraId="3F202CD2" w14:textId="2289137D" w:rsidR="00600972" w:rsidRPr="00600972" w:rsidRDefault="00600972" w:rsidP="00600972">
            <w:pPr>
              <w:tabs>
                <w:tab w:val="decimal" w:pos="569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  <w:r w:rsidRPr="00600972">
              <w:rPr>
                <w:rFonts w:asciiTheme="majorBidi" w:hAnsiTheme="majorBidi" w:cstheme="majorBidi"/>
              </w:rPr>
              <w:t xml:space="preserve"> 66 </w:t>
            </w:r>
          </w:p>
        </w:tc>
        <w:tc>
          <w:tcPr>
            <w:tcW w:w="98" w:type="pct"/>
          </w:tcPr>
          <w:p w14:paraId="50644151" w14:textId="77777777" w:rsidR="00600972" w:rsidRPr="00600972" w:rsidRDefault="00600972" w:rsidP="00600972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99" w:type="pct"/>
          </w:tcPr>
          <w:p w14:paraId="312A9B3D" w14:textId="7FBD56B5" w:rsidR="00600972" w:rsidRPr="00600972" w:rsidRDefault="00600972" w:rsidP="00600972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60097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12" w:type="pct"/>
          </w:tcPr>
          <w:p w14:paraId="4A9252B2" w14:textId="77777777" w:rsidR="00600972" w:rsidRPr="00600972" w:rsidRDefault="00600972" w:rsidP="00600972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06" w:type="pct"/>
          </w:tcPr>
          <w:p w14:paraId="6A7B40D7" w14:textId="1DB455B7" w:rsidR="00600972" w:rsidRPr="00600972" w:rsidRDefault="00600972" w:rsidP="00600972">
            <w:pPr>
              <w:tabs>
                <w:tab w:val="decimal" w:pos="569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  <w:r w:rsidRPr="00600972">
              <w:rPr>
                <w:rFonts w:asciiTheme="majorBidi" w:hAnsiTheme="majorBidi" w:cstheme="majorBidi"/>
              </w:rPr>
              <w:t xml:space="preserve"> 86 </w:t>
            </w:r>
          </w:p>
        </w:tc>
        <w:tc>
          <w:tcPr>
            <w:tcW w:w="112" w:type="pct"/>
          </w:tcPr>
          <w:p w14:paraId="15737191" w14:textId="77777777" w:rsidR="00600972" w:rsidRPr="00600972" w:rsidRDefault="00600972" w:rsidP="00600972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87" w:type="pct"/>
          </w:tcPr>
          <w:p w14:paraId="08D88C04" w14:textId="0CAFFCE0" w:rsidR="00600972" w:rsidRPr="00600972" w:rsidRDefault="00600972" w:rsidP="00600972">
            <w:pPr>
              <w:tabs>
                <w:tab w:val="decimal" w:pos="528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</w:rPr>
            </w:pPr>
            <w:r w:rsidRPr="00600972"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98" w:type="pct"/>
          </w:tcPr>
          <w:p w14:paraId="76801BBD" w14:textId="77777777" w:rsidR="00600972" w:rsidRPr="00600972" w:rsidRDefault="00600972" w:rsidP="00600972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13" w:type="pct"/>
          </w:tcPr>
          <w:p w14:paraId="2BB51AE5" w14:textId="60974BCC" w:rsidR="00600972" w:rsidRPr="00600972" w:rsidRDefault="00600972" w:rsidP="00600972">
            <w:pPr>
              <w:tabs>
                <w:tab w:val="decimal" w:pos="466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cs/>
                <w:lang w:eastAsia="zh-CN"/>
              </w:rPr>
            </w:pPr>
            <w:r w:rsidRPr="00600972">
              <w:rPr>
                <w:rFonts w:asciiTheme="majorBidi" w:hAnsiTheme="majorBidi" w:cstheme="majorBidi"/>
              </w:rPr>
              <w:t xml:space="preserve"> (</w:t>
            </w:r>
            <w:r w:rsidR="007E4898">
              <w:rPr>
                <w:rFonts w:asciiTheme="majorBidi" w:hAnsiTheme="majorBidi" w:cstheme="majorBidi"/>
              </w:rPr>
              <w:t>5</w:t>
            </w:r>
            <w:r w:rsidRPr="0060097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" w:type="pct"/>
          </w:tcPr>
          <w:p w14:paraId="5DD59922" w14:textId="77777777" w:rsidR="00600972" w:rsidRPr="00600972" w:rsidRDefault="00600972" w:rsidP="00600972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99" w:type="pct"/>
          </w:tcPr>
          <w:p w14:paraId="6660944D" w14:textId="29E86F99" w:rsidR="00600972" w:rsidRPr="00600972" w:rsidRDefault="00600972" w:rsidP="00600972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60097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14" w:type="pct"/>
          </w:tcPr>
          <w:p w14:paraId="22263DD8" w14:textId="77777777" w:rsidR="00600972" w:rsidRPr="00600972" w:rsidRDefault="00600972" w:rsidP="00600972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323" w:type="pct"/>
          </w:tcPr>
          <w:p w14:paraId="301F4237" w14:textId="53BDF9D9" w:rsidR="00600972" w:rsidRPr="00600972" w:rsidRDefault="00600972" w:rsidP="00600972">
            <w:pPr>
              <w:tabs>
                <w:tab w:val="decimal" w:pos="590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cs/>
                <w:lang w:eastAsia="zh-CN"/>
              </w:rPr>
            </w:pPr>
            <w:r w:rsidRPr="00600972">
              <w:rPr>
                <w:rFonts w:asciiTheme="majorBidi" w:hAnsiTheme="majorBidi" w:cstheme="majorBidi"/>
              </w:rPr>
              <w:t xml:space="preserve"> (</w:t>
            </w:r>
            <w:r w:rsidR="007E4898">
              <w:rPr>
                <w:rFonts w:asciiTheme="majorBidi" w:hAnsiTheme="majorBidi" w:cstheme="majorBidi"/>
              </w:rPr>
              <w:t>6</w:t>
            </w:r>
            <w:r w:rsidRPr="0060097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" w:type="pct"/>
          </w:tcPr>
          <w:p w14:paraId="3A3BFB0B" w14:textId="77777777" w:rsidR="00600972" w:rsidRPr="00600972" w:rsidRDefault="00600972" w:rsidP="00600972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58" w:type="pct"/>
          </w:tcPr>
          <w:p w14:paraId="2A1A9E47" w14:textId="17F61FF9" w:rsidR="00600972" w:rsidRPr="00600972" w:rsidRDefault="00600972" w:rsidP="00600972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60097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14" w:type="pct"/>
          </w:tcPr>
          <w:p w14:paraId="5A36D5FE" w14:textId="77777777" w:rsidR="00600972" w:rsidRPr="00600972" w:rsidRDefault="00600972" w:rsidP="00600972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23" w:type="pct"/>
          </w:tcPr>
          <w:p w14:paraId="04BC6711" w14:textId="228CC7BE" w:rsidR="00600972" w:rsidRPr="00600972" w:rsidRDefault="00600972" w:rsidP="00600972">
            <w:pPr>
              <w:tabs>
                <w:tab w:val="decimal" w:pos="569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  <w:r w:rsidRPr="00600972">
              <w:rPr>
                <w:rFonts w:asciiTheme="majorBidi" w:hAnsiTheme="majorBidi" w:cstheme="majorBidi"/>
              </w:rPr>
              <w:t xml:space="preserve"> 8</w:t>
            </w:r>
            <w:r w:rsidR="005A3273">
              <w:rPr>
                <w:rFonts w:asciiTheme="majorBidi" w:hAnsiTheme="majorBidi" w:cstheme="majorBidi"/>
              </w:rPr>
              <w:t>0</w:t>
            </w:r>
            <w:r w:rsidRPr="00600972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600972" w:rsidRPr="002A007A" w14:paraId="10B9AF61" w14:textId="77777777" w:rsidTr="00F22112">
        <w:tc>
          <w:tcPr>
            <w:tcW w:w="954" w:type="pct"/>
          </w:tcPr>
          <w:p w14:paraId="20C391FF" w14:textId="2AE2B6F3" w:rsidR="00600972" w:rsidRPr="003D2DAE" w:rsidRDefault="00600972" w:rsidP="00600972">
            <w:pPr>
              <w:suppressAutoHyphens/>
              <w:ind w:firstLine="75"/>
              <w:rPr>
                <w:rFonts w:asciiTheme="majorBidi" w:eastAsia="Angsana New" w:hAnsiTheme="majorBidi" w:cstheme="majorBidi"/>
                <w:cs/>
                <w:lang w:eastAsia="zh-CN"/>
              </w:rPr>
            </w:pPr>
            <w:r w:rsidRPr="00EF2040">
              <w:rPr>
                <w:rFonts w:asciiTheme="majorBidi" w:hAnsiTheme="majorBidi" w:cstheme="majorBidi"/>
                <w:cs/>
                <w:lang w:eastAsia="zh-CN"/>
              </w:rPr>
              <w:t>สินทรัพย์สิทธิการใช้</w:t>
            </w:r>
          </w:p>
        </w:tc>
        <w:tc>
          <w:tcPr>
            <w:tcW w:w="298" w:type="pct"/>
          </w:tcPr>
          <w:p w14:paraId="09C4B53D" w14:textId="77777777" w:rsidR="00600972" w:rsidRPr="005B4B00" w:rsidRDefault="00600972" w:rsidP="00600972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8" w:type="pct"/>
          </w:tcPr>
          <w:p w14:paraId="5A699137" w14:textId="77777777" w:rsidR="00600972" w:rsidRPr="005B4B00" w:rsidRDefault="00600972" w:rsidP="00600972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298" w:type="pct"/>
          </w:tcPr>
          <w:p w14:paraId="1EF4E3B1" w14:textId="77777777" w:rsidR="00600972" w:rsidRPr="00600972" w:rsidRDefault="00600972" w:rsidP="00600972">
            <w:pPr>
              <w:tabs>
                <w:tab w:val="decimal" w:pos="466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8" w:type="pct"/>
          </w:tcPr>
          <w:p w14:paraId="33CFC8AE" w14:textId="77777777" w:rsidR="00600972" w:rsidRPr="00600972" w:rsidRDefault="00600972" w:rsidP="00600972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99" w:type="pct"/>
          </w:tcPr>
          <w:p w14:paraId="45528AB6" w14:textId="77777777" w:rsidR="00600972" w:rsidRPr="00600972" w:rsidRDefault="00600972" w:rsidP="00600972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2" w:type="pct"/>
          </w:tcPr>
          <w:p w14:paraId="0AA0373F" w14:textId="77777777" w:rsidR="00600972" w:rsidRPr="00600972" w:rsidRDefault="00600972" w:rsidP="00600972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06" w:type="pct"/>
          </w:tcPr>
          <w:p w14:paraId="3F74182B" w14:textId="77777777" w:rsidR="00600972" w:rsidRPr="00600972" w:rsidRDefault="00600972" w:rsidP="00600972">
            <w:pPr>
              <w:tabs>
                <w:tab w:val="decimal" w:pos="466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2" w:type="pct"/>
          </w:tcPr>
          <w:p w14:paraId="63D010DF" w14:textId="77777777" w:rsidR="00600972" w:rsidRPr="00600972" w:rsidRDefault="00600972" w:rsidP="00600972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87" w:type="pct"/>
          </w:tcPr>
          <w:p w14:paraId="40242064" w14:textId="77777777" w:rsidR="00600972" w:rsidRPr="00600972" w:rsidRDefault="00600972" w:rsidP="00600972">
            <w:pPr>
              <w:tabs>
                <w:tab w:val="decimal" w:pos="470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8" w:type="pct"/>
          </w:tcPr>
          <w:p w14:paraId="44FB6CF3" w14:textId="77777777" w:rsidR="00600972" w:rsidRPr="00600972" w:rsidRDefault="00600972" w:rsidP="00600972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13" w:type="pct"/>
          </w:tcPr>
          <w:p w14:paraId="7C8F9132" w14:textId="77777777" w:rsidR="00600972" w:rsidRPr="00600972" w:rsidRDefault="00600972" w:rsidP="00600972">
            <w:pPr>
              <w:tabs>
                <w:tab w:val="decimal" w:pos="466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98" w:type="pct"/>
          </w:tcPr>
          <w:p w14:paraId="2AC23316" w14:textId="77777777" w:rsidR="00600972" w:rsidRPr="00600972" w:rsidRDefault="00600972" w:rsidP="00600972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99" w:type="pct"/>
          </w:tcPr>
          <w:p w14:paraId="772E99A6" w14:textId="77777777" w:rsidR="00600972" w:rsidRPr="00600972" w:rsidRDefault="00600972" w:rsidP="00600972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114" w:type="pct"/>
          </w:tcPr>
          <w:p w14:paraId="51C95A28" w14:textId="77777777" w:rsidR="00600972" w:rsidRPr="00600972" w:rsidRDefault="00600972" w:rsidP="00600972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323" w:type="pct"/>
          </w:tcPr>
          <w:p w14:paraId="34949D41" w14:textId="77777777" w:rsidR="00600972" w:rsidRPr="00600972" w:rsidRDefault="00600972" w:rsidP="00600972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98" w:type="pct"/>
          </w:tcPr>
          <w:p w14:paraId="44618F98" w14:textId="77777777" w:rsidR="00600972" w:rsidRPr="00600972" w:rsidRDefault="00600972" w:rsidP="00600972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58" w:type="pct"/>
          </w:tcPr>
          <w:p w14:paraId="6DCE90E9" w14:textId="77777777" w:rsidR="00600972" w:rsidRPr="00600972" w:rsidRDefault="00600972" w:rsidP="00600972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4" w:type="pct"/>
          </w:tcPr>
          <w:p w14:paraId="289A1A8E" w14:textId="77777777" w:rsidR="00600972" w:rsidRPr="00600972" w:rsidRDefault="00600972" w:rsidP="00600972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23" w:type="pct"/>
          </w:tcPr>
          <w:p w14:paraId="3AF9803E" w14:textId="77777777" w:rsidR="00600972" w:rsidRPr="00600972" w:rsidRDefault="00600972" w:rsidP="00600972">
            <w:pPr>
              <w:tabs>
                <w:tab w:val="decimal" w:pos="466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</w:p>
        </w:tc>
      </w:tr>
      <w:tr w:rsidR="00600972" w:rsidRPr="002A007A" w14:paraId="58917DEB" w14:textId="77777777" w:rsidTr="00F22112">
        <w:tc>
          <w:tcPr>
            <w:tcW w:w="954" w:type="pct"/>
          </w:tcPr>
          <w:p w14:paraId="5941C0F1" w14:textId="558CCE15" w:rsidR="00600972" w:rsidRPr="003D2DAE" w:rsidRDefault="00600972" w:rsidP="00600972">
            <w:pPr>
              <w:suppressAutoHyphens/>
              <w:ind w:firstLine="75"/>
              <w:rPr>
                <w:rFonts w:asciiTheme="majorBidi" w:eastAsia="Angsana New" w:hAnsiTheme="majorBidi" w:cstheme="majorBidi"/>
                <w:cs/>
                <w:lang w:eastAsia="zh-CN"/>
              </w:rPr>
            </w:pPr>
            <w:r>
              <w:rPr>
                <w:rFonts w:asciiTheme="majorBidi" w:eastAsia="Angsana New" w:hAnsiTheme="majorBidi" w:cstheme="majorBidi" w:hint="cs"/>
                <w:cs/>
                <w:lang w:eastAsia="zh-CN"/>
              </w:rPr>
              <w:t xml:space="preserve">  </w:t>
            </w:r>
            <w:r w:rsidRPr="003D2DAE">
              <w:rPr>
                <w:rFonts w:asciiTheme="majorBidi" w:eastAsia="Angsana New" w:hAnsiTheme="majorBidi" w:cstheme="majorBidi" w:hint="cs"/>
                <w:cs/>
                <w:lang w:eastAsia="zh-CN"/>
              </w:rPr>
              <w:t>อาคารสำนักงาน</w:t>
            </w:r>
          </w:p>
        </w:tc>
        <w:tc>
          <w:tcPr>
            <w:tcW w:w="298" w:type="pct"/>
          </w:tcPr>
          <w:p w14:paraId="4A93BCDC" w14:textId="1C8CE389" w:rsidR="00600972" w:rsidRPr="005B4B00" w:rsidRDefault="00600972" w:rsidP="00600972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5B4B00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98" w:type="pct"/>
          </w:tcPr>
          <w:p w14:paraId="20C11F90" w14:textId="77777777" w:rsidR="00600972" w:rsidRPr="005B4B00" w:rsidRDefault="00600972" w:rsidP="00600972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298" w:type="pct"/>
          </w:tcPr>
          <w:p w14:paraId="2BE49069" w14:textId="2A491FFA" w:rsidR="00600972" w:rsidRPr="00600972" w:rsidRDefault="00600972" w:rsidP="00600972">
            <w:pPr>
              <w:tabs>
                <w:tab w:val="decimal" w:pos="569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  <w:r w:rsidRPr="00600972">
              <w:rPr>
                <w:rFonts w:asciiTheme="majorBidi" w:hAnsiTheme="majorBidi" w:cstheme="majorBidi"/>
              </w:rPr>
              <w:t xml:space="preserve"> 25 </w:t>
            </w:r>
          </w:p>
        </w:tc>
        <w:tc>
          <w:tcPr>
            <w:tcW w:w="98" w:type="pct"/>
          </w:tcPr>
          <w:p w14:paraId="7A84CF5A" w14:textId="77777777" w:rsidR="00600972" w:rsidRPr="00600972" w:rsidRDefault="00600972" w:rsidP="00600972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99" w:type="pct"/>
          </w:tcPr>
          <w:p w14:paraId="5413AD46" w14:textId="525C9322" w:rsidR="00600972" w:rsidRPr="00600972" w:rsidRDefault="00600972" w:rsidP="00600972">
            <w:pPr>
              <w:tabs>
                <w:tab w:val="decimal" w:pos="569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  <w:r w:rsidRPr="00600972">
              <w:rPr>
                <w:rFonts w:asciiTheme="majorBidi" w:hAnsiTheme="majorBidi" w:cstheme="majorBidi"/>
              </w:rPr>
              <w:t xml:space="preserve"> (14)</w:t>
            </w:r>
          </w:p>
        </w:tc>
        <w:tc>
          <w:tcPr>
            <w:tcW w:w="112" w:type="pct"/>
          </w:tcPr>
          <w:p w14:paraId="11EB40C2" w14:textId="77777777" w:rsidR="00600972" w:rsidRPr="00600972" w:rsidRDefault="00600972" w:rsidP="00600972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06" w:type="pct"/>
          </w:tcPr>
          <w:p w14:paraId="091FFC4A" w14:textId="44856CF9" w:rsidR="00600972" w:rsidRPr="00600972" w:rsidRDefault="00600972" w:rsidP="00600972">
            <w:pPr>
              <w:tabs>
                <w:tab w:val="decimal" w:pos="569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  <w:r w:rsidRPr="00600972">
              <w:rPr>
                <w:rFonts w:asciiTheme="majorBidi" w:hAnsiTheme="majorBidi" w:cstheme="majorBidi"/>
              </w:rPr>
              <w:t xml:space="preserve"> 25 </w:t>
            </w:r>
          </w:p>
        </w:tc>
        <w:tc>
          <w:tcPr>
            <w:tcW w:w="112" w:type="pct"/>
          </w:tcPr>
          <w:p w14:paraId="2B1E63FF" w14:textId="77777777" w:rsidR="00600972" w:rsidRPr="00600972" w:rsidRDefault="00600972" w:rsidP="00600972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87" w:type="pct"/>
          </w:tcPr>
          <w:p w14:paraId="47EF018E" w14:textId="5684D678" w:rsidR="00600972" w:rsidRPr="00600972" w:rsidRDefault="00600972" w:rsidP="00600972">
            <w:pPr>
              <w:tabs>
                <w:tab w:val="decimal" w:pos="528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600972">
              <w:rPr>
                <w:rFonts w:asciiTheme="majorBidi" w:hAnsiTheme="majorBidi" w:cstheme="majorBidi"/>
              </w:rPr>
              <w:t>(7)</w:t>
            </w:r>
          </w:p>
        </w:tc>
        <w:tc>
          <w:tcPr>
            <w:tcW w:w="98" w:type="pct"/>
          </w:tcPr>
          <w:p w14:paraId="371B8F36" w14:textId="77777777" w:rsidR="00600972" w:rsidRPr="00600972" w:rsidRDefault="00600972" w:rsidP="00600972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13" w:type="pct"/>
          </w:tcPr>
          <w:p w14:paraId="3751D04D" w14:textId="6F4BE109" w:rsidR="00600972" w:rsidRPr="00600972" w:rsidRDefault="00600972" w:rsidP="00600972">
            <w:pPr>
              <w:tabs>
                <w:tab w:val="decimal" w:pos="466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cs/>
                <w:lang w:eastAsia="zh-CN"/>
              </w:rPr>
            </w:pPr>
            <w:r w:rsidRPr="00600972">
              <w:rPr>
                <w:rFonts w:asciiTheme="majorBidi" w:hAnsiTheme="majorBidi" w:cstheme="majorBidi"/>
              </w:rPr>
              <w:t xml:space="preserve"> (</w:t>
            </w:r>
            <w:r w:rsidR="007E4898">
              <w:rPr>
                <w:rFonts w:asciiTheme="majorBidi" w:hAnsiTheme="majorBidi" w:cstheme="majorBidi"/>
              </w:rPr>
              <w:t>5</w:t>
            </w:r>
            <w:r w:rsidRPr="0060097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" w:type="pct"/>
          </w:tcPr>
          <w:p w14:paraId="58B0F0F7" w14:textId="77777777" w:rsidR="00600972" w:rsidRPr="00600972" w:rsidRDefault="00600972" w:rsidP="00600972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99" w:type="pct"/>
          </w:tcPr>
          <w:p w14:paraId="17190927" w14:textId="43845C9A" w:rsidR="00600972" w:rsidRPr="00600972" w:rsidRDefault="00600972" w:rsidP="00600972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60097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14" w:type="pct"/>
          </w:tcPr>
          <w:p w14:paraId="3680D358" w14:textId="77777777" w:rsidR="00600972" w:rsidRPr="00600972" w:rsidRDefault="00600972" w:rsidP="00600972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323" w:type="pct"/>
          </w:tcPr>
          <w:p w14:paraId="073896F6" w14:textId="00DAC4E8" w:rsidR="00600972" w:rsidRPr="00600972" w:rsidRDefault="00600972" w:rsidP="00600972">
            <w:pPr>
              <w:tabs>
                <w:tab w:val="decimal" w:pos="590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cs/>
                <w:lang w:eastAsia="zh-CN"/>
              </w:rPr>
            </w:pPr>
            <w:r w:rsidRPr="00600972">
              <w:rPr>
                <w:rFonts w:asciiTheme="majorBidi" w:hAnsiTheme="majorBidi" w:cstheme="majorBidi"/>
              </w:rPr>
              <w:t xml:space="preserve"> (1</w:t>
            </w:r>
            <w:r w:rsidR="007E4898">
              <w:rPr>
                <w:rFonts w:asciiTheme="majorBidi" w:hAnsiTheme="majorBidi" w:cstheme="majorBidi"/>
              </w:rPr>
              <w:t>2</w:t>
            </w:r>
            <w:r w:rsidRPr="0060097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" w:type="pct"/>
          </w:tcPr>
          <w:p w14:paraId="2104137E" w14:textId="77777777" w:rsidR="00600972" w:rsidRPr="00600972" w:rsidRDefault="00600972" w:rsidP="00600972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58" w:type="pct"/>
          </w:tcPr>
          <w:p w14:paraId="346C7E20" w14:textId="2A978D32" w:rsidR="00600972" w:rsidRPr="00600972" w:rsidRDefault="00600972" w:rsidP="00600972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60097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14" w:type="pct"/>
          </w:tcPr>
          <w:p w14:paraId="412F51B0" w14:textId="77777777" w:rsidR="00600972" w:rsidRPr="00600972" w:rsidRDefault="00600972" w:rsidP="00600972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23" w:type="pct"/>
          </w:tcPr>
          <w:p w14:paraId="4F5DB264" w14:textId="1E6C3709" w:rsidR="00600972" w:rsidRPr="00600972" w:rsidRDefault="00600972" w:rsidP="00600972">
            <w:pPr>
              <w:tabs>
                <w:tab w:val="decimal" w:pos="569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  <w:r w:rsidRPr="00600972">
              <w:rPr>
                <w:rFonts w:asciiTheme="majorBidi" w:hAnsiTheme="majorBidi" w:cstheme="majorBidi"/>
              </w:rPr>
              <w:t xml:space="preserve"> 1</w:t>
            </w:r>
            <w:r w:rsidR="005A3273">
              <w:rPr>
                <w:rFonts w:asciiTheme="majorBidi" w:hAnsiTheme="majorBidi" w:cstheme="majorBidi"/>
              </w:rPr>
              <w:t>3</w:t>
            </w:r>
            <w:r w:rsidRPr="00600972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9820B6" w:rsidRPr="002A007A" w14:paraId="5E56A968" w14:textId="77777777" w:rsidTr="00F22112">
        <w:tc>
          <w:tcPr>
            <w:tcW w:w="954" w:type="pct"/>
          </w:tcPr>
          <w:p w14:paraId="02FEF007" w14:textId="230FDB63" w:rsidR="009820B6" w:rsidRPr="003D2DAE" w:rsidRDefault="009820B6" w:rsidP="009820B6">
            <w:pPr>
              <w:suppressAutoHyphens/>
              <w:ind w:firstLine="75"/>
              <w:rPr>
                <w:rFonts w:asciiTheme="majorBidi" w:eastAsia="Angsana New" w:hAnsiTheme="majorBidi" w:cstheme="majorBidi"/>
                <w:cs/>
                <w:lang w:eastAsia="zh-CN"/>
              </w:rPr>
            </w:pPr>
            <w:r>
              <w:rPr>
                <w:rFonts w:asciiTheme="majorBidi" w:eastAsia="Angsana New" w:hAnsiTheme="majorBidi" w:cstheme="majorBidi" w:hint="cs"/>
                <w:cs/>
                <w:lang w:eastAsia="zh-CN"/>
              </w:rPr>
              <w:t xml:space="preserve">  </w:t>
            </w:r>
            <w:r w:rsidRPr="003D2DAE">
              <w:rPr>
                <w:rFonts w:asciiTheme="majorBidi" w:eastAsia="Angsana New" w:hAnsiTheme="majorBidi" w:cstheme="majorBidi" w:hint="cs"/>
                <w:cs/>
                <w:lang w:eastAsia="zh-CN"/>
              </w:rPr>
              <w:t>รถยนต์</w:t>
            </w:r>
          </w:p>
        </w:tc>
        <w:tc>
          <w:tcPr>
            <w:tcW w:w="298" w:type="pct"/>
          </w:tcPr>
          <w:p w14:paraId="094AFBB6" w14:textId="6401CF9E" w:rsidR="009820B6" w:rsidRPr="005B4B00" w:rsidRDefault="009820B6" w:rsidP="009820B6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5B4B00"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98" w:type="pct"/>
          </w:tcPr>
          <w:p w14:paraId="1CA72D51" w14:textId="77777777" w:rsidR="009820B6" w:rsidRPr="005B4B00" w:rsidRDefault="009820B6" w:rsidP="009820B6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298" w:type="pct"/>
          </w:tcPr>
          <w:p w14:paraId="54824FBC" w14:textId="4A82BC7C" w:rsidR="009820B6" w:rsidRPr="00600972" w:rsidRDefault="009820B6" w:rsidP="009820B6">
            <w:pPr>
              <w:tabs>
                <w:tab w:val="decimal" w:pos="362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  <w:r w:rsidRPr="005B4B00"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98" w:type="pct"/>
          </w:tcPr>
          <w:p w14:paraId="2639CFA7" w14:textId="77777777" w:rsidR="009820B6" w:rsidRPr="00600972" w:rsidRDefault="009820B6" w:rsidP="009820B6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99" w:type="pct"/>
          </w:tcPr>
          <w:p w14:paraId="12E00E7D" w14:textId="4E8CF47B" w:rsidR="009820B6" w:rsidRPr="00600972" w:rsidRDefault="009820B6" w:rsidP="009820B6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60097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12" w:type="pct"/>
          </w:tcPr>
          <w:p w14:paraId="38989C90" w14:textId="77777777" w:rsidR="009820B6" w:rsidRPr="00600972" w:rsidRDefault="009820B6" w:rsidP="009820B6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06" w:type="pct"/>
          </w:tcPr>
          <w:p w14:paraId="51BB2145" w14:textId="108BF717" w:rsidR="009820B6" w:rsidRPr="00600972" w:rsidRDefault="009820B6" w:rsidP="009820B6">
            <w:pPr>
              <w:tabs>
                <w:tab w:val="decimal" w:pos="569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  <w:r w:rsidRPr="00600972">
              <w:rPr>
                <w:rFonts w:asciiTheme="majorBidi" w:hAnsiTheme="majorBidi" w:cstheme="majorBidi"/>
              </w:rPr>
              <w:t xml:space="preserve"> 24 </w:t>
            </w:r>
          </w:p>
        </w:tc>
        <w:tc>
          <w:tcPr>
            <w:tcW w:w="112" w:type="pct"/>
          </w:tcPr>
          <w:p w14:paraId="12F82F8F" w14:textId="77777777" w:rsidR="009820B6" w:rsidRPr="00600972" w:rsidRDefault="009820B6" w:rsidP="009820B6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87" w:type="pct"/>
          </w:tcPr>
          <w:p w14:paraId="56452C1B" w14:textId="4124A32B" w:rsidR="009820B6" w:rsidRPr="00600972" w:rsidRDefault="009820B6" w:rsidP="009820B6">
            <w:pPr>
              <w:tabs>
                <w:tab w:val="decimal" w:pos="528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600972">
              <w:rPr>
                <w:rFonts w:asciiTheme="majorBidi" w:hAnsiTheme="majorBidi" w:cstheme="majorBidi"/>
              </w:rPr>
              <w:t>(8)</w:t>
            </w:r>
          </w:p>
        </w:tc>
        <w:tc>
          <w:tcPr>
            <w:tcW w:w="98" w:type="pct"/>
          </w:tcPr>
          <w:p w14:paraId="36B9F9A0" w14:textId="77777777" w:rsidR="009820B6" w:rsidRPr="00600972" w:rsidRDefault="009820B6" w:rsidP="009820B6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13" w:type="pct"/>
          </w:tcPr>
          <w:p w14:paraId="17AA4598" w14:textId="7919D8C3" w:rsidR="009820B6" w:rsidRPr="00600972" w:rsidRDefault="009820B6" w:rsidP="009820B6">
            <w:pPr>
              <w:tabs>
                <w:tab w:val="decimal" w:pos="466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cs/>
                <w:lang w:eastAsia="zh-CN"/>
              </w:rPr>
            </w:pPr>
            <w:r w:rsidRPr="00600972">
              <w:rPr>
                <w:rFonts w:asciiTheme="majorBidi" w:hAnsiTheme="majorBidi" w:cstheme="majorBidi"/>
              </w:rPr>
              <w:t xml:space="preserve"> (7)</w:t>
            </w:r>
          </w:p>
        </w:tc>
        <w:tc>
          <w:tcPr>
            <w:tcW w:w="98" w:type="pct"/>
          </w:tcPr>
          <w:p w14:paraId="7A3CA338" w14:textId="77777777" w:rsidR="009820B6" w:rsidRPr="00600972" w:rsidRDefault="009820B6" w:rsidP="009820B6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99" w:type="pct"/>
          </w:tcPr>
          <w:p w14:paraId="034E94BB" w14:textId="6F9DAF64" w:rsidR="009820B6" w:rsidRPr="00600972" w:rsidRDefault="009820B6" w:rsidP="009820B6">
            <w:pPr>
              <w:tabs>
                <w:tab w:val="decimal" w:pos="590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cs/>
                <w:lang w:eastAsia="zh-CN"/>
              </w:rPr>
            </w:pPr>
            <w:r w:rsidRPr="00600972">
              <w:rPr>
                <w:rFonts w:asciiTheme="majorBidi" w:hAnsiTheme="majorBidi" w:cstheme="majorBidi"/>
              </w:rPr>
              <w:t xml:space="preserve"> 9 </w:t>
            </w:r>
          </w:p>
        </w:tc>
        <w:tc>
          <w:tcPr>
            <w:tcW w:w="114" w:type="pct"/>
          </w:tcPr>
          <w:p w14:paraId="78AC874C" w14:textId="77777777" w:rsidR="009820B6" w:rsidRPr="00600972" w:rsidRDefault="009820B6" w:rsidP="009820B6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323" w:type="pct"/>
          </w:tcPr>
          <w:p w14:paraId="0DCF65C0" w14:textId="0F5E8797" w:rsidR="009820B6" w:rsidRPr="00600972" w:rsidRDefault="009820B6" w:rsidP="009820B6">
            <w:pPr>
              <w:tabs>
                <w:tab w:val="decimal" w:pos="590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cs/>
                <w:lang w:eastAsia="zh-CN"/>
              </w:rPr>
            </w:pPr>
            <w:r w:rsidRPr="00600972">
              <w:rPr>
                <w:rFonts w:asciiTheme="majorBidi" w:hAnsiTheme="majorBidi" w:cstheme="majorBidi"/>
              </w:rPr>
              <w:t xml:space="preserve"> (6)</w:t>
            </w:r>
          </w:p>
        </w:tc>
        <w:tc>
          <w:tcPr>
            <w:tcW w:w="98" w:type="pct"/>
          </w:tcPr>
          <w:p w14:paraId="687F39F5" w14:textId="77777777" w:rsidR="009820B6" w:rsidRPr="00600972" w:rsidRDefault="009820B6" w:rsidP="009820B6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58" w:type="pct"/>
          </w:tcPr>
          <w:p w14:paraId="73DF6995" w14:textId="388473DD" w:rsidR="009820B6" w:rsidRPr="00600972" w:rsidRDefault="009820B6" w:rsidP="009820B6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600972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14" w:type="pct"/>
          </w:tcPr>
          <w:p w14:paraId="5CE26373" w14:textId="77777777" w:rsidR="009820B6" w:rsidRPr="00600972" w:rsidRDefault="009820B6" w:rsidP="009820B6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23" w:type="pct"/>
          </w:tcPr>
          <w:p w14:paraId="740E2963" w14:textId="4C5DAE1D" w:rsidR="009820B6" w:rsidRPr="00600972" w:rsidRDefault="009820B6" w:rsidP="009820B6">
            <w:pPr>
              <w:tabs>
                <w:tab w:val="decimal" w:pos="569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  <w:r w:rsidRPr="00600972">
              <w:rPr>
                <w:rFonts w:asciiTheme="majorBidi" w:hAnsiTheme="majorBidi" w:cstheme="majorBidi"/>
              </w:rPr>
              <w:t xml:space="preserve"> 18 </w:t>
            </w:r>
          </w:p>
        </w:tc>
      </w:tr>
      <w:tr w:rsidR="00600972" w:rsidRPr="002A007A" w14:paraId="3684C6C4" w14:textId="77777777" w:rsidTr="00F22112">
        <w:tc>
          <w:tcPr>
            <w:tcW w:w="954" w:type="pct"/>
          </w:tcPr>
          <w:p w14:paraId="6876958F" w14:textId="77777777" w:rsidR="00600972" w:rsidRPr="003D2DAE" w:rsidRDefault="00600972" w:rsidP="00600972">
            <w:pPr>
              <w:suppressAutoHyphens/>
              <w:rPr>
                <w:rFonts w:asciiTheme="majorBidi" w:hAnsiTheme="majorBidi" w:cstheme="majorBidi"/>
                <w:b/>
                <w:bCs/>
                <w:cs/>
                <w:lang w:eastAsia="zh-CN"/>
              </w:rPr>
            </w:pPr>
            <w:r w:rsidRPr="003D2DAE">
              <w:rPr>
                <w:rFonts w:asciiTheme="majorBidi" w:hAnsiTheme="majorBidi" w:cstheme="majorBidi" w:hint="cs"/>
                <w:b/>
                <w:bCs/>
                <w:cs/>
                <w:lang w:eastAsia="zh-CN"/>
              </w:rPr>
              <w:t>รวม</w:t>
            </w: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</w:tcPr>
          <w:p w14:paraId="28546D49" w14:textId="3486B9DD" w:rsidR="00600972" w:rsidRPr="00AE2938" w:rsidRDefault="00600972" w:rsidP="00600972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  <w:r w:rsidRPr="00AE2938">
              <w:rPr>
                <w:rFonts w:asciiTheme="majorBidi" w:hAnsiTheme="majorBidi" w:cstheme="majorBidi"/>
                <w:b/>
                <w:bCs/>
              </w:rPr>
              <w:t>58</w:t>
            </w:r>
          </w:p>
        </w:tc>
        <w:tc>
          <w:tcPr>
            <w:tcW w:w="98" w:type="pct"/>
          </w:tcPr>
          <w:p w14:paraId="49F1574B" w14:textId="77777777" w:rsidR="00600972" w:rsidRPr="00AE2938" w:rsidRDefault="00600972" w:rsidP="00600972">
            <w:pPr>
              <w:tabs>
                <w:tab w:val="decimal" w:pos="0"/>
              </w:tabs>
              <w:suppressAutoHyphens/>
              <w:snapToGrid w:val="0"/>
              <w:ind w:left="-108" w:right="67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AEC6EA" w14:textId="6492F01D" w:rsidR="00600972" w:rsidRPr="00600972" w:rsidRDefault="00600972" w:rsidP="00600972">
            <w:pPr>
              <w:tabs>
                <w:tab w:val="decimal" w:pos="569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b/>
                <w:bCs/>
                <w:lang w:eastAsia="zh-CN"/>
              </w:rPr>
            </w:pPr>
            <w:r w:rsidRPr="00600972">
              <w:rPr>
                <w:rFonts w:asciiTheme="majorBidi" w:hAnsiTheme="majorBidi" w:cstheme="majorBidi"/>
                <w:b/>
                <w:bCs/>
              </w:rPr>
              <w:t xml:space="preserve"> 91 </w:t>
            </w:r>
          </w:p>
        </w:tc>
        <w:tc>
          <w:tcPr>
            <w:tcW w:w="98" w:type="pct"/>
          </w:tcPr>
          <w:p w14:paraId="2E11E3B6" w14:textId="77777777" w:rsidR="00600972" w:rsidRPr="00600972" w:rsidRDefault="00600972" w:rsidP="00600972">
            <w:pPr>
              <w:tabs>
                <w:tab w:val="decimal" w:pos="466"/>
                <w:tab w:val="decimal" w:pos="684"/>
              </w:tabs>
              <w:suppressAutoHyphens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299" w:type="pct"/>
            <w:tcBorders>
              <w:top w:val="single" w:sz="4" w:space="0" w:color="auto"/>
              <w:bottom w:val="double" w:sz="4" w:space="0" w:color="auto"/>
            </w:tcBorders>
          </w:tcPr>
          <w:p w14:paraId="7F599BC0" w14:textId="741282AA" w:rsidR="00600972" w:rsidRPr="00600972" w:rsidRDefault="00600972" w:rsidP="00600972">
            <w:pPr>
              <w:tabs>
                <w:tab w:val="decimal" w:pos="569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b/>
                <w:bCs/>
                <w:lang w:eastAsia="zh-CN"/>
              </w:rPr>
            </w:pPr>
            <w:r w:rsidRPr="00600972">
              <w:rPr>
                <w:rFonts w:asciiTheme="majorBidi" w:hAnsiTheme="majorBidi" w:cstheme="majorBidi"/>
                <w:b/>
                <w:bCs/>
              </w:rPr>
              <w:t xml:space="preserve"> (14)</w:t>
            </w:r>
          </w:p>
        </w:tc>
        <w:tc>
          <w:tcPr>
            <w:tcW w:w="112" w:type="pct"/>
          </w:tcPr>
          <w:p w14:paraId="2BB8FE67" w14:textId="77777777" w:rsidR="00600972" w:rsidRPr="00600972" w:rsidRDefault="00600972" w:rsidP="00600972">
            <w:pPr>
              <w:tabs>
                <w:tab w:val="decimal" w:pos="684"/>
              </w:tabs>
              <w:suppressAutoHyphens/>
              <w:ind w:right="-108"/>
              <w:jc w:val="thaiDistribute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double" w:sz="4" w:space="0" w:color="auto"/>
            </w:tcBorders>
          </w:tcPr>
          <w:p w14:paraId="73046D63" w14:textId="052BB6D0" w:rsidR="00600972" w:rsidRPr="00600972" w:rsidRDefault="00600972" w:rsidP="00600972">
            <w:pPr>
              <w:tabs>
                <w:tab w:val="decimal" w:pos="569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b/>
                <w:bCs/>
                <w:lang w:eastAsia="zh-CN"/>
              </w:rPr>
            </w:pPr>
            <w:r w:rsidRPr="00600972">
              <w:rPr>
                <w:rFonts w:asciiTheme="majorBidi" w:hAnsiTheme="majorBidi" w:cstheme="majorBidi"/>
                <w:b/>
                <w:bCs/>
              </w:rPr>
              <w:t xml:space="preserve"> 135 </w:t>
            </w:r>
          </w:p>
        </w:tc>
        <w:tc>
          <w:tcPr>
            <w:tcW w:w="112" w:type="pct"/>
          </w:tcPr>
          <w:p w14:paraId="0BE5631B" w14:textId="77777777" w:rsidR="00600972" w:rsidRPr="00600972" w:rsidRDefault="00600972" w:rsidP="00600972">
            <w:pPr>
              <w:tabs>
                <w:tab w:val="decimal" w:pos="684"/>
              </w:tabs>
              <w:suppressAutoHyphens/>
              <w:ind w:left="-130" w:right="-108"/>
              <w:jc w:val="thaiDistribute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287" w:type="pct"/>
            <w:tcBorders>
              <w:top w:val="single" w:sz="4" w:space="0" w:color="auto"/>
              <w:bottom w:val="double" w:sz="4" w:space="0" w:color="auto"/>
            </w:tcBorders>
          </w:tcPr>
          <w:p w14:paraId="7A17CB43" w14:textId="35947FD7" w:rsidR="00600972" w:rsidRPr="00600972" w:rsidRDefault="00600972" w:rsidP="00600972">
            <w:pPr>
              <w:tabs>
                <w:tab w:val="decimal" w:pos="528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  <w:r w:rsidRPr="00600972">
              <w:rPr>
                <w:rFonts w:asciiTheme="majorBidi" w:hAnsiTheme="majorBidi" w:cstheme="majorBidi"/>
                <w:b/>
                <w:bCs/>
              </w:rPr>
              <w:t>(16)</w:t>
            </w:r>
          </w:p>
        </w:tc>
        <w:tc>
          <w:tcPr>
            <w:tcW w:w="98" w:type="pct"/>
          </w:tcPr>
          <w:p w14:paraId="7DDDBBFA" w14:textId="77777777" w:rsidR="00600972" w:rsidRPr="00600972" w:rsidRDefault="00600972" w:rsidP="00600972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double" w:sz="4" w:space="0" w:color="auto"/>
            </w:tcBorders>
          </w:tcPr>
          <w:p w14:paraId="3E8162BA" w14:textId="40ED7DA7" w:rsidR="00600972" w:rsidRPr="00600972" w:rsidRDefault="00600972" w:rsidP="00600972">
            <w:pPr>
              <w:tabs>
                <w:tab w:val="decimal" w:pos="466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b/>
                <w:bCs/>
                <w:lang w:eastAsia="zh-CN"/>
              </w:rPr>
            </w:pPr>
            <w:r w:rsidRPr="00600972">
              <w:rPr>
                <w:rFonts w:asciiTheme="majorBidi" w:hAnsiTheme="majorBidi" w:cstheme="majorBidi"/>
                <w:b/>
                <w:bCs/>
              </w:rPr>
              <w:t xml:space="preserve"> (17)</w:t>
            </w:r>
          </w:p>
        </w:tc>
        <w:tc>
          <w:tcPr>
            <w:tcW w:w="98" w:type="pct"/>
          </w:tcPr>
          <w:p w14:paraId="04B54B9F" w14:textId="77777777" w:rsidR="00600972" w:rsidRPr="00600972" w:rsidRDefault="00600972" w:rsidP="00600972">
            <w:pPr>
              <w:tabs>
                <w:tab w:val="decimal" w:pos="684"/>
                <w:tab w:val="decimal" w:pos="740"/>
              </w:tabs>
              <w:suppressAutoHyphens/>
              <w:snapToGrid w:val="0"/>
              <w:ind w:left="-108" w:right="22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299" w:type="pct"/>
            <w:tcBorders>
              <w:top w:val="single" w:sz="4" w:space="0" w:color="auto"/>
              <w:bottom w:val="double" w:sz="4" w:space="0" w:color="auto"/>
            </w:tcBorders>
          </w:tcPr>
          <w:p w14:paraId="3A22C244" w14:textId="71FA57D1" w:rsidR="00600972" w:rsidRPr="00600972" w:rsidRDefault="00600972" w:rsidP="00600972">
            <w:pPr>
              <w:tabs>
                <w:tab w:val="decimal" w:pos="590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b/>
                <w:bCs/>
                <w:lang w:eastAsia="zh-CN"/>
              </w:rPr>
            </w:pPr>
            <w:r w:rsidRPr="00600972">
              <w:rPr>
                <w:rFonts w:asciiTheme="majorBidi" w:hAnsiTheme="majorBidi" w:cstheme="majorBidi"/>
                <w:b/>
                <w:bCs/>
              </w:rPr>
              <w:t xml:space="preserve"> 9 </w:t>
            </w:r>
          </w:p>
        </w:tc>
        <w:tc>
          <w:tcPr>
            <w:tcW w:w="114" w:type="pct"/>
          </w:tcPr>
          <w:p w14:paraId="62838AAF" w14:textId="77777777" w:rsidR="00600972" w:rsidRPr="00600972" w:rsidRDefault="00600972" w:rsidP="00600972">
            <w:pPr>
              <w:tabs>
                <w:tab w:val="decimal" w:pos="684"/>
              </w:tabs>
              <w:suppressAutoHyphens/>
              <w:snapToGrid w:val="0"/>
              <w:ind w:left="-769" w:right="-108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double" w:sz="4" w:space="0" w:color="auto"/>
            </w:tcBorders>
          </w:tcPr>
          <w:p w14:paraId="6B6C4F90" w14:textId="2C07D933" w:rsidR="00600972" w:rsidRPr="00600972" w:rsidRDefault="00600972" w:rsidP="00600972">
            <w:pPr>
              <w:tabs>
                <w:tab w:val="decimal" w:pos="590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b/>
                <w:bCs/>
                <w:lang w:eastAsia="zh-CN"/>
              </w:rPr>
            </w:pPr>
            <w:r w:rsidRPr="00600972">
              <w:rPr>
                <w:rFonts w:asciiTheme="majorBidi" w:hAnsiTheme="majorBidi" w:cstheme="majorBidi"/>
                <w:b/>
                <w:bCs/>
              </w:rPr>
              <w:t xml:space="preserve"> (24)</w:t>
            </w:r>
          </w:p>
        </w:tc>
        <w:tc>
          <w:tcPr>
            <w:tcW w:w="98" w:type="pct"/>
          </w:tcPr>
          <w:p w14:paraId="3535280C" w14:textId="77777777" w:rsidR="00600972" w:rsidRPr="00600972" w:rsidRDefault="00600972" w:rsidP="00600972">
            <w:pPr>
              <w:tabs>
                <w:tab w:val="decimal" w:pos="684"/>
              </w:tabs>
              <w:suppressAutoHyphens/>
              <w:ind w:right="-108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</w:tcPr>
          <w:p w14:paraId="534E1B04" w14:textId="44243F23" w:rsidR="00600972" w:rsidRPr="00600972" w:rsidRDefault="00600972" w:rsidP="00600972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  <w:r w:rsidRPr="00600972">
              <w:rPr>
                <w:rFonts w:asciiTheme="majorBidi" w:hAnsiTheme="majorBidi" w:cstheme="majorBidi"/>
                <w:b/>
                <w:bCs/>
              </w:rPr>
              <w:t xml:space="preserve"> -   </w:t>
            </w:r>
          </w:p>
        </w:tc>
        <w:tc>
          <w:tcPr>
            <w:tcW w:w="114" w:type="pct"/>
          </w:tcPr>
          <w:p w14:paraId="766F4D4E" w14:textId="77777777" w:rsidR="00600972" w:rsidRPr="00600972" w:rsidRDefault="00600972" w:rsidP="00600972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double" w:sz="4" w:space="0" w:color="auto"/>
            </w:tcBorders>
          </w:tcPr>
          <w:p w14:paraId="26F595E9" w14:textId="3D96F1BD" w:rsidR="00600972" w:rsidRPr="00600972" w:rsidRDefault="00600972" w:rsidP="00600972">
            <w:pPr>
              <w:tabs>
                <w:tab w:val="decimal" w:pos="569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b/>
                <w:bCs/>
                <w:lang w:eastAsia="zh-CN"/>
              </w:rPr>
            </w:pPr>
            <w:r w:rsidRPr="00600972">
              <w:rPr>
                <w:rFonts w:asciiTheme="majorBidi" w:hAnsiTheme="majorBidi" w:cstheme="majorBidi"/>
                <w:b/>
                <w:bCs/>
              </w:rPr>
              <w:t xml:space="preserve"> 111 </w:t>
            </w:r>
          </w:p>
        </w:tc>
      </w:tr>
    </w:tbl>
    <w:p w14:paraId="08633419" w14:textId="695408A2" w:rsidR="00837442" w:rsidRDefault="00837442" w:rsidP="00837442">
      <w:pPr>
        <w:suppressAutoHyphens/>
        <w:spacing w:after="0" w:line="240" w:lineRule="auto"/>
        <w:ind w:right="321"/>
        <w:jc w:val="thaiDistribute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tbl>
      <w:tblPr>
        <w:tblStyle w:val="TableGrid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3"/>
        <w:gridCol w:w="866"/>
        <w:gridCol w:w="285"/>
        <w:gridCol w:w="866"/>
        <w:gridCol w:w="285"/>
        <w:gridCol w:w="869"/>
        <w:gridCol w:w="326"/>
        <w:gridCol w:w="889"/>
        <w:gridCol w:w="326"/>
        <w:gridCol w:w="834"/>
        <w:gridCol w:w="285"/>
        <w:gridCol w:w="910"/>
        <w:gridCol w:w="285"/>
        <w:gridCol w:w="869"/>
        <w:gridCol w:w="331"/>
        <w:gridCol w:w="939"/>
        <w:gridCol w:w="285"/>
        <w:gridCol w:w="1041"/>
        <w:gridCol w:w="331"/>
        <w:gridCol w:w="939"/>
      </w:tblGrid>
      <w:tr w:rsidR="00D42DC8" w:rsidRPr="002A007A" w14:paraId="33B1D626" w14:textId="77777777">
        <w:tc>
          <w:tcPr>
            <w:tcW w:w="954" w:type="pct"/>
          </w:tcPr>
          <w:p w14:paraId="62CE6D9E" w14:textId="77777777" w:rsidR="00D42DC8" w:rsidRPr="003D2DAE" w:rsidRDefault="00D42DC8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4046" w:type="pct"/>
            <w:gridSpan w:val="19"/>
          </w:tcPr>
          <w:p w14:paraId="24503299" w14:textId="77777777" w:rsidR="00D42DC8" w:rsidRPr="008D3C6B" w:rsidRDefault="00D42DC8">
            <w:pPr>
              <w:suppressAutoHyphens/>
              <w:jc w:val="center"/>
              <w:rPr>
                <w:rFonts w:asciiTheme="majorBidi" w:hAnsiTheme="majorBidi" w:cstheme="majorBidi"/>
                <w:b/>
                <w:bCs/>
                <w:cs/>
                <w:lang w:val="th-TH" w:eastAsia="zh-CN"/>
              </w:rPr>
            </w:pPr>
            <w:r w:rsidRPr="008D3C6B">
              <w:rPr>
                <w:rFonts w:asciiTheme="majorBidi" w:hAnsiTheme="majorBidi" w:cstheme="majorBidi" w:hint="cs"/>
                <w:b/>
                <w:bCs/>
                <w:cs/>
                <w:lang w:val="th-TH" w:eastAsia="zh-CN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th-TH" w:eastAsia="zh-CN"/>
              </w:rPr>
              <w:t>เฉพาะกิจการ</w:t>
            </w:r>
          </w:p>
        </w:tc>
      </w:tr>
      <w:tr w:rsidR="00D42DC8" w:rsidRPr="002A007A" w14:paraId="38C548E7" w14:textId="77777777">
        <w:tc>
          <w:tcPr>
            <w:tcW w:w="954" w:type="pct"/>
          </w:tcPr>
          <w:p w14:paraId="48713CFB" w14:textId="77777777" w:rsidR="00D42DC8" w:rsidRPr="003D2DAE" w:rsidRDefault="00D42DC8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4046" w:type="pct"/>
            <w:gridSpan w:val="19"/>
          </w:tcPr>
          <w:p w14:paraId="3B3D4678" w14:textId="77777777" w:rsidR="00D42DC8" w:rsidRPr="00061377" w:rsidRDefault="00D42DC8">
            <w:pPr>
              <w:suppressAutoHyphens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2566</w:t>
            </w:r>
          </w:p>
        </w:tc>
      </w:tr>
      <w:tr w:rsidR="00D42DC8" w:rsidRPr="002A007A" w14:paraId="01BD0341" w14:textId="77777777">
        <w:tc>
          <w:tcPr>
            <w:tcW w:w="954" w:type="pct"/>
          </w:tcPr>
          <w:p w14:paraId="038AA18F" w14:textId="77777777" w:rsidR="00D42DC8" w:rsidRPr="003D2DAE" w:rsidRDefault="00D42DC8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1509" w:type="pct"/>
            <w:gridSpan w:val="7"/>
          </w:tcPr>
          <w:p w14:paraId="7864A40B" w14:textId="77777777" w:rsidR="00D42DC8" w:rsidRPr="003D2DAE" w:rsidRDefault="00D42DC8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>
              <w:rPr>
                <w:rFonts w:asciiTheme="majorBidi" w:hAnsiTheme="majorBidi" w:cstheme="majorBidi" w:hint="cs"/>
                <w:cs/>
                <w:lang w:val="th-TH" w:eastAsia="zh-CN"/>
              </w:rPr>
              <w:t>ราคาทุน</w:t>
            </w:r>
          </w:p>
        </w:tc>
        <w:tc>
          <w:tcPr>
            <w:tcW w:w="112" w:type="pct"/>
          </w:tcPr>
          <w:p w14:paraId="47F62392" w14:textId="77777777" w:rsidR="00D42DC8" w:rsidRPr="003D2DAE" w:rsidRDefault="00D42DC8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1532" w:type="pct"/>
            <w:gridSpan w:val="7"/>
          </w:tcPr>
          <w:p w14:paraId="48BF6F55" w14:textId="77777777" w:rsidR="00D42DC8" w:rsidRPr="003D2DAE" w:rsidRDefault="00D42DC8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 w:hint="cs"/>
                <w:cs/>
                <w:lang w:eastAsia="zh-CN"/>
              </w:rPr>
              <w:t>ค่าเสื่อมราคาสะสม</w:t>
            </w:r>
          </w:p>
        </w:tc>
        <w:tc>
          <w:tcPr>
            <w:tcW w:w="893" w:type="pct"/>
            <w:gridSpan w:val="4"/>
          </w:tcPr>
          <w:p w14:paraId="731EDACE" w14:textId="77777777" w:rsidR="00D42DC8" w:rsidRPr="003D2DAE" w:rsidRDefault="00D42DC8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</w:tr>
      <w:tr w:rsidR="00D42DC8" w:rsidRPr="002A007A" w14:paraId="508F8239" w14:textId="77777777">
        <w:tc>
          <w:tcPr>
            <w:tcW w:w="954" w:type="pct"/>
          </w:tcPr>
          <w:p w14:paraId="4B32962D" w14:textId="77777777" w:rsidR="00D42DC8" w:rsidRPr="003D2DAE" w:rsidRDefault="00D42DC8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298" w:type="pct"/>
            <w:vAlign w:val="bottom"/>
          </w:tcPr>
          <w:p w14:paraId="6EB813B7" w14:textId="77777777" w:rsidR="00D42DC8" w:rsidRPr="003D2DAE" w:rsidRDefault="00D42DC8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3D2DAE">
              <w:rPr>
                <w:rFonts w:asciiTheme="majorBidi" w:hAnsiTheme="majorBidi" w:cstheme="majorBidi"/>
                <w:cs/>
                <w:lang w:val="th-TH" w:eastAsia="zh-CN"/>
              </w:rPr>
              <w:t>ยอด</w:t>
            </w:r>
          </w:p>
        </w:tc>
        <w:tc>
          <w:tcPr>
            <w:tcW w:w="98" w:type="pct"/>
          </w:tcPr>
          <w:p w14:paraId="26D93C62" w14:textId="77777777" w:rsidR="00D42DC8" w:rsidRPr="003D2DAE" w:rsidRDefault="00D42DC8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98" w:type="pct"/>
          </w:tcPr>
          <w:p w14:paraId="76EE3A77" w14:textId="77777777" w:rsidR="00D42DC8" w:rsidRPr="003D2DAE" w:rsidRDefault="00D42DC8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3D2DAE">
              <w:rPr>
                <w:rFonts w:asciiTheme="majorBidi" w:hAnsiTheme="majorBidi" w:cstheme="majorBidi"/>
                <w:cs/>
                <w:lang w:eastAsia="zh-CN"/>
              </w:rPr>
              <w:t>เพิ่มขึ้น/</w:t>
            </w:r>
          </w:p>
        </w:tc>
        <w:tc>
          <w:tcPr>
            <w:tcW w:w="98" w:type="pct"/>
          </w:tcPr>
          <w:p w14:paraId="2C45D048" w14:textId="77777777" w:rsidR="00D42DC8" w:rsidRPr="003D2DAE" w:rsidRDefault="00D42DC8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299" w:type="pct"/>
          </w:tcPr>
          <w:p w14:paraId="0D54271C" w14:textId="77777777" w:rsidR="00D42DC8" w:rsidRPr="003D2DAE" w:rsidRDefault="00D42DC8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3D2DAE">
              <w:rPr>
                <w:rFonts w:asciiTheme="majorBidi" w:hAnsiTheme="majorBidi" w:cstheme="majorBidi" w:hint="cs"/>
                <w:cs/>
                <w:lang w:val="th-TH" w:eastAsia="zh-CN"/>
              </w:rPr>
              <w:t>จำหน่าย/</w:t>
            </w:r>
          </w:p>
        </w:tc>
        <w:tc>
          <w:tcPr>
            <w:tcW w:w="112" w:type="pct"/>
          </w:tcPr>
          <w:p w14:paraId="706D258D" w14:textId="77777777" w:rsidR="00D42DC8" w:rsidRPr="003D2DAE" w:rsidRDefault="00D42DC8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306" w:type="pct"/>
            <w:vAlign w:val="bottom"/>
          </w:tcPr>
          <w:p w14:paraId="26467DE6" w14:textId="77777777" w:rsidR="00D42DC8" w:rsidRPr="003D2DAE" w:rsidRDefault="00D42DC8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3D2DAE">
              <w:rPr>
                <w:rFonts w:asciiTheme="majorBidi" w:hAnsiTheme="majorBidi" w:cstheme="majorBidi"/>
                <w:cs/>
                <w:lang w:val="th-TH" w:eastAsia="zh-CN"/>
              </w:rPr>
              <w:t>ยอด</w:t>
            </w:r>
          </w:p>
        </w:tc>
        <w:tc>
          <w:tcPr>
            <w:tcW w:w="112" w:type="pct"/>
          </w:tcPr>
          <w:p w14:paraId="795894C7" w14:textId="77777777" w:rsidR="00D42DC8" w:rsidRPr="003D2DAE" w:rsidRDefault="00D42DC8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287" w:type="pct"/>
            <w:vAlign w:val="bottom"/>
          </w:tcPr>
          <w:p w14:paraId="56508749" w14:textId="77777777" w:rsidR="00D42DC8" w:rsidRPr="003D2DAE" w:rsidRDefault="00D42DC8">
            <w:pPr>
              <w:suppressAutoHyphens/>
              <w:ind w:left="-95" w:right="-90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3D2DAE">
              <w:rPr>
                <w:rFonts w:asciiTheme="majorBidi" w:hAnsiTheme="majorBidi" w:cstheme="majorBidi"/>
                <w:cs/>
                <w:lang w:val="th-TH" w:eastAsia="zh-CN"/>
              </w:rPr>
              <w:t>ยอด</w:t>
            </w:r>
          </w:p>
        </w:tc>
        <w:tc>
          <w:tcPr>
            <w:tcW w:w="98" w:type="pct"/>
          </w:tcPr>
          <w:p w14:paraId="6A62D20F" w14:textId="77777777" w:rsidR="00D42DC8" w:rsidRPr="003D2DAE" w:rsidRDefault="00D42DC8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313" w:type="pct"/>
          </w:tcPr>
          <w:p w14:paraId="6C2181C8" w14:textId="77777777" w:rsidR="00D42DC8" w:rsidRPr="00E15A3E" w:rsidRDefault="00D42DC8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E15A3E">
              <w:rPr>
                <w:rFonts w:asciiTheme="majorBidi" w:hAnsiTheme="majorBidi" w:cstheme="majorBidi"/>
                <w:cs/>
                <w:lang w:val="th-TH" w:eastAsia="zh-CN"/>
              </w:rPr>
              <w:t>ค่าเสื่อม</w:t>
            </w:r>
          </w:p>
        </w:tc>
        <w:tc>
          <w:tcPr>
            <w:tcW w:w="98" w:type="pct"/>
          </w:tcPr>
          <w:p w14:paraId="5C7CCAEB" w14:textId="77777777" w:rsidR="00D42DC8" w:rsidRPr="003D2DAE" w:rsidRDefault="00D42DC8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299" w:type="pct"/>
          </w:tcPr>
          <w:p w14:paraId="3A817D8D" w14:textId="77777777" w:rsidR="00D42DC8" w:rsidRPr="003D2DAE" w:rsidRDefault="00D42DC8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672214">
              <w:rPr>
                <w:rFonts w:asciiTheme="majorBidi" w:hAnsiTheme="majorBidi" w:cstheme="majorBidi"/>
                <w:cs/>
                <w:lang w:val="th-TH" w:eastAsia="zh-CN"/>
              </w:rPr>
              <w:t>จำหน่าย</w:t>
            </w:r>
            <w:r>
              <w:rPr>
                <w:rFonts w:asciiTheme="majorBidi" w:hAnsiTheme="majorBidi" w:cstheme="majorBidi"/>
                <w:lang w:eastAsia="zh-CN"/>
              </w:rPr>
              <w:t xml:space="preserve"> </w:t>
            </w:r>
            <w:r w:rsidRPr="0021493A">
              <w:rPr>
                <w:rFonts w:asciiTheme="majorBidi" w:hAnsiTheme="majorBidi" w:cstheme="majorBidi"/>
                <w:lang w:eastAsia="zh-CN"/>
              </w:rPr>
              <w:t>/</w:t>
            </w:r>
          </w:p>
        </w:tc>
        <w:tc>
          <w:tcPr>
            <w:tcW w:w="114" w:type="pct"/>
          </w:tcPr>
          <w:p w14:paraId="14BA5E72" w14:textId="77777777" w:rsidR="00D42DC8" w:rsidRPr="003D2DAE" w:rsidRDefault="00D42DC8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323" w:type="pct"/>
            <w:vAlign w:val="bottom"/>
          </w:tcPr>
          <w:p w14:paraId="4CC5F52F" w14:textId="77777777" w:rsidR="00D42DC8" w:rsidRPr="003D2DAE" w:rsidRDefault="00D42DC8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3D2DAE">
              <w:rPr>
                <w:rFonts w:asciiTheme="majorBidi" w:hAnsiTheme="majorBidi" w:cstheme="majorBidi"/>
                <w:cs/>
                <w:lang w:val="th-TH" w:eastAsia="zh-CN"/>
              </w:rPr>
              <w:t>ยอด</w:t>
            </w:r>
          </w:p>
        </w:tc>
        <w:tc>
          <w:tcPr>
            <w:tcW w:w="98" w:type="pct"/>
          </w:tcPr>
          <w:p w14:paraId="615BE7A3" w14:textId="77777777" w:rsidR="00D42DC8" w:rsidRPr="003D2DAE" w:rsidRDefault="00D42DC8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358" w:type="pct"/>
          </w:tcPr>
          <w:p w14:paraId="1DD230B5" w14:textId="77777777" w:rsidR="00D42DC8" w:rsidRPr="003D2DAE" w:rsidRDefault="00D42DC8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>
              <w:rPr>
                <w:rFonts w:asciiTheme="majorBidi" w:hAnsiTheme="majorBidi" w:cstheme="majorBidi" w:hint="cs"/>
                <w:cs/>
                <w:lang w:val="th-TH" w:eastAsia="zh-CN"/>
              </w:rPr>
              <w:t>ค่าเผื่อ</w:t>
            </w:r>
          </w:p>
        </w:tc>
        <w:tc>
          <w:tcPr>
            <w:tcW w:w="114" w:type="pct"/>
          </w:tcPr>
          <w:p w14:paraId="23A35716" w14:textId="77777777" w:rsidR="00D42DC8" w:rsidRPr="003D2DAE" w:rsidRDefault="00D42DC8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323" w:type="pct"/>
          </w:tcPr>
          <w:p w14:paraId="4C50BDD5" w14:textId="77777777" w:rsidR="00D42DC8" w:rsidRPr="003D2DAE" w:rsidRDefault="00D42DC8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3D2DAE">
              <w:rPr>
                <w:rFonts w:asciiTheme="majorBidi" w:hAnsiTheme="majorBidi" w:cstheme="majorBidi"/>
                <w:cs/>
                <w:lang w:val="th-TH" w:eastAsia="zh-CN"/>
              </w:rPr>
              <w:t>ยอด</w:t>
            </w:r>
          </w:p>
        </w:tc>
      </w:tr>
      <w:tr w:rsidR="00D42DC8" w:rsidRPr="002A007A" w14:paraId="7B88FC3F" w14:textId="77777777">
        <w:trPr>
          <w:trHeight w:val="219"/>
        </w:trPr>
        <w:tc>
          <w:tcPr>
            <w:tcW w:w="954" w:type="pct"/>
          </w:tcPr>
          <w:p w14:paraId="2C83A97D" w14:textId="77777777" w:rsidR="00D42DC8" w:rsidRPr="003D2DAE" w:rsidRDefault="00D42DC8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298" w:type="pct"/>
          </w:tcPr>
          <w:p w14:paraId="5209DFA6" w14:textId="75552546" w:rsidR="00D42DC8" w:rsidRPr="003D2DAE" w:rsidRDefault="00D42DC8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672214">
              <w:rPr>
                <w:rFonts w:asciiTheme="majorBidi" w:hAnsiTheme="majorBidi" w:cstheme="majorBidi"/>
                <w:cs/>
                <w:lang w:val="th-TH" w:eastAsia="zh-CN"/>
              </w:rPr>
              <w:t>ต้น</w:t>
            </w:r>
            <w:r w:rsidR="007164BA">
              <w:rPr>
                <w:rFonts w:asciiTheme="majorBidi" w:hAnsiTheme="majorBidi" w:cstheme="majorBidi" w:hint="cs"/>
                <w:cs/>
                <w:lang w:eastAsia="zh-CN"/>
              </w:rPr>
              <w:t>ปี</w:t>
            </w:r>
          </w:p>
        </w:tc>
        <w:tc>
          <w:tcPr>
            <w:tcW w:w="98" w:type="pct"/>
          </w:tcPr>
          <w:p w14:paraId="5FD5C8D5" w14:textId="77777777" w:rsidR="00D42DC8" w:rsidRPr="003D2DAE" w:rsidRDefault="00D42DC8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98" w:type="pct"/>
          </w:tcPr>
          <w:p w14:paraId="278671F1" w14:textId="77777777" w:rsidR="00D42DC8" w:rsidRPr="003D2DAE" w:rsidRDefault="00D42DC8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3D2DAE">
              <w:rPr>
                <w:rFonts w:asciiTheme="majorBidi" w:hAnsiTheme="majorBidi" w:cstheme="majorBidi"/>
                <w:cs/>
                <w:lang w:eastAsia="zh-CN"/>
              </w:rPr>
              <w:t>รับโอน</w:t>
            </w:r>
          </w:p>
        </w:tc>
        <w:tc>
          <w:tcPr>
            <w:tcW w:w="98" w:type="pct"/>
          </w:tcPr>
          <w:p w14:paraId="6BCDE6DE" w14:textId="77777777" w:rsidR="00D42DC8" w:rsidRPr="003D2DAE" w:rsidRDefault="00D42DC8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299" w:type="pct"/>
          </w:tcPr>
          <w:p w14:paraId="551EB4F4" w14:textId="77777777" w:rsidR="00D42DC8" w:rsidRPr="003D2DAE" w:rsidRDefault="00D42DC8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3D2DAE">
              <w:rPr>
                <w:rFonts w:asciiTheme="majorBidi" w:hAnsiTheme="majorBidi" w:cstheme="majorBidi" w:hint="cs"/>
                <w:cs/>
                <w:lang w:val="th-TH" w:eastAsia="zh-CN"/>
              </w:rPr>
              <w:t>โอนออก</w:t>
            </w:r>
          </w:p>
        </w:tc>
        <w:tc>
          <w:tcPr>
            <w:tcW w:w="112" w:type="pct"/>
          </w:tcPr>
          <w:p w14:paraId="1610DA79" w14:textId="77777777" w:rsidR="00D42DC8" w:rsidRPr="003D2DAE" w:rsidRDefault="00D42DC8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306" w:type="pct"/>
          </w:tcPr>
          <w:p w14:paraId="1F9A01AA" w14:textId="02B80553" w:rsidR="00D42DC8" w:rsidRPr="00672214" w:rsidRDefault="00D42DC8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672214">
              <w:rPr>
                <w:rFonts w:asciiTheme="majorBidi" w:hAnsiTheme="majorBidi" w:cstheme="majorBidi"/>
                <w:cs/>
                <w:lang w:val="th-TH" w:eastAsia="zh-CN"/>
              </w:rPr>
              <w:t>ปลาย</w:t>
            </w:r>
            <w:r w:rsidR="007164BA">
              <w:rPr>
                <w:rFonts w:asciiTheme="majorBidi" w:hAnsiTheme="majorBidi" w:cstheme="majorBidi" w:hint="cs"/>
                <w:cs/>
                <w:lang w:val="th-TH" w:eastAsia="zh-CN"/>
              </w:rPr>
              <w:t>ปี</w:t>
            </w:r>
          </w:p>
        </w:tc>
        <w:tc>
          <w:tcPr>
            <w:tcW w:w="112" w:type="pct"/>
          </w:tcPr>
          <w:p w14:paraId="723EA8F4" w14:textId="77777777" w:rsidR="00D42DC8" w:rsidRPr="00672214" w:rsidRDefault="00D42DC8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287" w:type="pct"/>
          </w:tcPr>
          <w:p w14:paraId="68E47C71" w14:textId="10E54FDD" w:rsidR="00D42DC8" w:rsidRPr="00672214" w:rsidRDefault="00D42DC8">
            <w:pPr>
              <w:suppressAutoHyphens/>
              <w:ind w:left="-95" w:right="-90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672214">
              <w:rPr>
                <w:rFonts w:asciiTheme="majorBidi" w:hAnsiTheme="majorBidi" w:cstheme="majorBidi"/>
                <w:cs/>
                <w:lang w:val="th-TH" w:eastAsia="zh-CN"/>
              </w:rPr>
              <w:t>ต้น</w:t>
            </w:r>
            <w:r w:rsidR="007164BA">
              <w:rPr>
                <w:rFonts w:asciiTheme="majorBidi" w:hAnsiTheme="majorBidi" w:cstheme="majorBidi" w:hint="cs"/>
                <w:cs/>
                <w:lang w:eastAsia="zh-CN"/>
              </w:rPr>
              <w:t>ปี</w:t>
            </w:r>
          </w:p>
        </w:tc>
        <w:tc>
          <w:tcPr>
            <w:tcW w:w="98" w:type="pct"/>
          </w:tcPr>
          <w:p w14:paraId="2086F928" w14:textId="77777777" w:rsidR="00D42DC8" w:rsidRPr="00672214" w:rsidRDefault="00D42DC8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313" w:type="pct"/>
          </w:tcPr>
          <w:p w14:paraId="751141E7" w14:textId="77777777" w:rsidR="00D42DC8" w:rsidRPr="00E871DB" w:rsidRDefault="00D42DC8">
            <w:pPr>
              <w:suppressAutoHyphens/>
              <w:ind w:left="-108" w:right="-170"/>
              <w:jc w:val="center"/>
              <w:rPr>
                <w:rFonts w:asciiTheme="majorBidi" w:hAnsiTheme="majorBidi" w:cs="Angsana New"/>
                <w:lang w:eastAsia="zh-CN"/>
              </w:rPr>
            </w:pPr>
            <w:r w:rsidRPr="00E15A3E">
              <w:rPr>
                <w:rFonts w:asciiTheme="majorBidi" w:hAnsiTheme="majorBidi" w:cs="Angsana New"/>
                <w:cs/>
                <w:lang w:val="th-TH" w:eastAsia="zh-CN"/>
              </w:rPr>
              <w:t>ราคา</w:t>
            </w:r>
          </w:p>
        </w:tc>
        <w:tc>
          <w:tcPr>
            <w:tcW w:w="98" w:type="pct"/>
          </w:tcPr>
          <w:p w14:paraId="321A3AF9" w14:textId="77777777" w:rsidR="00D42DC8" w:rsidRPr="00672214" w:rsidRDefault="00D42DC8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299" w:type="pct"/>
          </w:tcPr>
          <w:p w14:paraId="33552645" w14:textId="77777777" w:rsidR="00D42DC8" w:rsidRPr="00672214" w:rsidRDefault="00D42DC8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21493A">
              <w:rPr>
                <w:rFonts w:asciiTheme="majorBidi" w:hAnsiTheme="majorBidi" w:cstheme="majorBidi" w:hint="cs"/>
                <w:cs/>
                <w:lang w:eastAsia="zh-CN"/>
              </w:rPr>
              <w:t>โอนออก</w:t>
            </w:r>
          </w:p>
        </w:tc>
        <w:tc>
          <w:tcPr>
            <w:tcW w:w="114" w:type="pct"/>
          </w:tcPr>
          <w:p w14:paraId="64A9E74D" w14:textId="77777777" w:rsidR="00D42DC8" w:rsidRPr="00672214" w:rsidRDefault="00D42DC8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323" w:type="pct"/>
          </w:tcPr>
          <w:p w14:paraId="651B64B0" w14:textId="244230AC" w:rsidR="00D42DC8" w:rsidRPr="004C1C63" w:rsidRDefault="00D42DC8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672214">
              <w:rPr>
                <w:rFonts w:asciiTheme="majorBidi" w:hAnsiTheme="majorBidi" w:cstheme="majorBidi"/>
                <w:cs/>
                <w:lang w:val="th-TH" w:eastAsia="zh-CN"/>
              </w:rPr>
              <w:t>ปลาย</w:t>
            </w:r>
            <w:r w:rsidR="007164BA">
              <w:rPr>
                <w:rFonts w:asciiTheme="majorBidi" w:hAnsiTheme="majorBidi" w:cstheme="majorBidi" w:hint="cs"/>
                <w:cs/>
                <w:lang w:val="th-TH" w:eastAsia="zh-CN"/>
              </w:rPr>
              <w:t>ปี</w:t>
            </w:r>
          </w:p>
        </w:tc>
        <w:tc>
          <w:tcPr>
            <w:tcW w:w="98" w:type="pct"/>
          </w:tcPr>
          <w:p w14:paraId="66F2AD78" w14:textId="77777777" w:rsidR="00D42DC8" w:rsidRPr="003D2DAE" w:rsidRDefault="00D42DC8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358" w:type="pct"/>
          </w:tcPr>
          <w:p w14:paraId="06F5C644" w14:textId="77777777" w:rsidR="00D42DC8" w:rsidRPr="003D2DAE" w:rsidRDefault="00D42DC8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>
              <w:rPr>
                <w:rFonts w:asciiTheme="majorBidi" w:hAnsiTheme="majorBidi" w:cstheme="majorBidi" w:hint="cs"/>
                <w:cs/>
                <w:lang w:val="th-TH" w:eastAsia="zh-CN"/>
              </w:rPr>
              <w:t>การด้อยค่า</w:t>
            </w:r>
          </w:p>
        </w:tc>
        <w:tc>
          <w:tcPr>
            <w:tcW w:w="114" w:type="pct"/>
          </w:tcPr>
          <w:p w14:paraId="1DC3C0DF" w14:textId="77777777" w:rsidR="00D42DC8" w:rsidRPr="003D2DAE" w:rsidRDefault="00D42DC8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323" w:type="pct"/>
          </w:tcPr>
          <w:p w14:paraId="79CAFE41" w14:textId="77777777" w:rsidR="00D42DC8" w:rsidRPr="003D2DAE" w:rsidRDefault="00D42DC8">
            <w:pPr>
              <w:suppressAutoHyphens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3D2DAE">
              <w:rPr>
                <w:rFonts w:asciiTheme="majorBidi" w:hAnsiTheme="majorBidi" w:cstheme="majorBidi"/>
                <w:cs/>
                <w:lang w:val="th-TH" w:eastAsia="zh-CN"/>
              </w:rPr>
              <w:t>สุทธิ</w:t>
            </w:r>
          </w:p>
        </w:tc>
      </w:tr>
      <w:tr w:rsidR="00D42DC8" w:rsidRPr="002A007A" w14:paraId="4B8CA5DB" w14:textId="77777777">
        <w:tc>
          <w:tcPr>
            <w:tcW w:w="954" w:type="pct"/>
          </w:tcPr>
          <w:p w14:paraId="5141E7CF" w14:textId="77777777" w:rsidR="00D42DC8" w:rsidRPr="003D2DAE" w:rsidRDefault="00D42DC8">
            <w:pPr>
              <w:suppressAutoHyphens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4046" w:type="pct"/>
            <w:gridSpan w:val="19"/>
          </w:tcPr>
          <w:p w14:paraId="6866D1D4" w14:textId="77777777" w:rsidR="00D42DC8" w:rsidRPr="003D2DAE" w:rsidRDefault="00D42DC8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3D2DAE">
              <w:rPr>
                <w:rFonts w:asciiTheme="majorBidi" w:hAnsiTheme="majorBidi" w:cstheme="majorBidi"/>
                <w:i/>
                <w:iCs/>
                <w:cs/>
                <w:lang w:eastAsia="zh-CN"/>
              </w:rPr>
              <w:t>(ล้านบาท)</w:t>
            </w:r>
          </w:p>
        </w:tc>
      </w:tr>
      <w:tr w:rsidR="00D42DC8" w:rsidRPr="002A007A" w14:paraId="2C22014E" w14:textId="77777777">
        <w:tc>
          <w:tcPr>
            <w:tcW w:w="954" w:type="pct"/>
          </w:tcPr>
          <w:p w14:paraId="6DC3955A" w14:textId="77777777" w:rsidR="00D42DC8" w:rsidRPr="003D2DAE" w:rsidRDefault="00D42DC8">
            <w:pPr>
              <w:suppressAutoHyphens/>
              <w:ind w:firstLine="75"/>
              <w:rPr>
                <w:rFonts w:asciiTheme="majorBidi" w:eastAsia="Angsana New" w:hAnsiTheme="majorBidi" w:cstheme="majorBidi"/>
                <w:cs/>
                <w:lang w:eastAsia="zh-CN"/>
              </w:rPr>
            </w:pPr>
            <w:r>
              <w:rPr>
                <w:rFonts w:asciiTheme="majorBidi" w:eastAsia="Angsana New" w:hAnsiTheme="majorBidi" w:cstheme="majorBidi" w:hint="cs"/>
                <w:cs/>
                <w:lang w:eastAsia="zh-CN"/>
              </w:rPr>
              <w:t>อุปกรณ์</w:t>
            </w:r>
          </w:p>
        </w:tc>
        <w:tc>
          <w:tcPr>
            <w:tcW w:w="298" w:type="pct"/>
          </w:tcPr>
          <w:p w14:paraId="034592E3" w14:textId="77777777" w:rsidR="00D42DC8" w:rsidRPr="005B4B00" w:rsidRDefault="00D42DC8">
            <w:pPr>
              <w:tabs>
                <w:tab w:val="decimal" w:pos="414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  <w:r w:rsidRPr="005B4B00"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98" w:type="pct"/>
          </w:tcPr>
          <w:p w14:paraId="1F20C53D" w14:textId="77777777" w:rsidR="00D42DC8" w:rsidRPr="005B4B00" w:rsidRDefault="00D42DC8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298" w:type="pct"/>
          </w:tcPr>
          <w:p w14:paraId="473B8689" w14:textId="77777777" w:rsidR="00D42DC8" w:rsidRPr="005B4B00" w:rsidRDefault="00D42DC8">
            <w:pPr>
              <w:tabs>
                <w:tab w:val="decimal" w:pos="569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  <w:r w:rsidRPr="005B4B00">
              <w:rPr>
                <w:rFonts w:asciiTheme="majorBidi" w:hAnsiTheme="majorBidi" w:cstheme="majorBidi"/>
                <w:cs/>
                <w:lang w:eastAsia="zh-CN"/>
              </w:rPr>
              <w:t>20</w:t>
            </w:r>
          </w:p>
        </w:tc>
        <w:tc>
          <w:tcPr>
            <w:tcW w:w="98" w:type="pct"/>
          </w:tcPr>
          <w:p w14:paraId="51A50A4A" w14:textId="77777777" w:rsidR="00D42DC8" w:rsidRPr="005B4B00" w:rsidRDefault="00D42DC8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99" w:type="pct"/>
          </w:tcPr>
          <w:p w14:paraId="43888E87" w14:textId="77777777" w:rsidR="00D42DC8" w:rsidRPr="005B4B00" w:rsidRDefault="00D42DC8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5B4B00"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112" w:type="pct"/>
          </w:tcPr>
          <w:p w14:paraId="68D09C1E" w14:textId="77777777" w:rsidR="00D42DC8" w:rsidRPr="005B4B00" w:rsidRDefault="00D42DC8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06" w:type="pct"/>
          </w:tcPr>
          <w:p w14:paraId="26022B41" w14:textId="77777777" w:rsidR="00D42DC8" w:rsidRPr="005B4B00" w:rsidRDefault="00D42DC8" w:rsidP="003D5A8A">
            <w:pPr>
              <w:tabs>
                <w:tab w:val="decimal" w:pos="639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  <w:r w:rsidRPr="005B4B00">
              <w:rPr>
                <w:rFonts w:asciiTheme="majorBidi" w:hAnsiTheme="majorBidi" w:cstheme="majorBidi"/>
                <w:lang w:eastAsia="zh-CN"/>
              </w:rPr>
              <w:t>20</w:t>
            </w:r>
          </w:p>
        </w:tc>
        <w:tc>
          <w:tcPr>
            <w:tcW w:w="112" w:type="pct"/>
          </w:tcPr>
          <w:p w14:paraId="3C4215DC" w14:textId="77777777" w:rsidR="00D42DC8" w:rsidRPr="005B4B00" w:rsidRDefault="00D42DC8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87" w:type="pct"/>
          </w:tcPr>
          <w:p w14:paraId="4E4D6A12" w14:textId="77777777" w:rsidR="00D42DC8" w:rsidRPr="005B4B00" w:rsidRDefault="00D42DC8">
            <w:pPr>
              <w:tabs>
                <w:tab w:val="decimal" w:pos="402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  <w:r w:rsidRPr="005B4B00"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98" w:type="pct"/>
          </w:tcPr>
          <w:p w14:paraId="0AEB0384" w14:textId="77777777" w:rsidR="00D42DC8" w:rsidRPr="005B4B00" w:rsidRDefault="00D42DC8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13" w:type="pct"/>
          </w:tcPr>
          <w:p w14:paraId="74F2A3A9" w14:textId="77777777" w:rsidR="00D42DC8" w:rsidRPr="005B4B00" w:rsidRDefault="00D42DC8" w:rsidP="003D5A8A">
            <w:pPr>
              <w:tabs>
                <w:tab w:val="decimal" w:pos="642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cs/>
                <w:lang w:eastAsia="zh-CN"/>
              </w:rPr>
            </w:pPr>
            <w:r w:rsidRPr="005B4B00">
              <w:rPr>
                <w:rFonts w:asciiTheme="majorBidi" w:hAnsiTheme="majorBidi" w:cstheme="majorBidi"/>
                <w:lang w:eastAsia="zh-CN"/>
              </w:rPr>
              <w:t>(1)</w:t>
            </w:r>
          </w:p>
        </w:tc>
        <w:tc>
          <w:tcPr>
            <w:tcW w:w="98" w:type="pct"/>
          </w:tcPr>
          <w:p w14:paraId="1B7D79E4" w14:textId="77777777" w:rsidR="00D42DC8" w:rsidRPr="005B4B00" w:rsidRDefault="00D42DC8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99" w:type="pct"/>
          </w:tcPr>
          <w:p w14:paraId="37B9DE18" w14:textId="77777777" w:rsidR="00D42DC8" w:rsidRPr="005B4B00" w:rsidRDefault="00D42DC8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5B4B00"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114" w:type="pct"/>
          </w:tcPr>
          <w:p w14:paraId="708A1662" w14:textId="77777777" w:rsidR="00D42DC8" w:rsidRPr="005B4B00" w:rsidRDefault="00D42DC8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323" w:type="pct"/>
          </w:tcPr>
          <w:p w14:paraId="7C899B5E" w14:textId="77777777" w:rsidR="00D42DC8" w:rsidRPr="005B4B00" w:rsidRDefault="00D42DC8" w:rsidP="003D5A8A">
            <w:pPr>
              <w:tabs>
                <w:tab w:val="decimal" w:pos="720"/>
                <w:tab w:val="decimal" w:pos="770"/>
              </w:tabs>
              <w:suppressAutoHyphens/>
              <w:snapToGrid w:val="0"/>
              <w:ind w:right="-410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5B4B00">
              <w:rPr>
                <w:rFonts w:asciiTheme="majorBidi" w:hAnsiTheme="majorBidi" w:cstheme="majorBidi"/>
                <w:lang w:eastAsia="zh-CN"/>
              </w:rPr>
              <w:t>(1)</w:t>
            </w:r>
          </w:p>
        </w:tc>
        <w:tc>
          <w:tcPr>
            <w:tcW w:w="98" w:type="pct"/>
          </w:tcPr>
          <w:p w14:paraId="461A6966" w14:textId="77777777" w:rsidR="00D42DC8" w:rsidRPr="005B4B00" w:rsidRDefault="00D42DC8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58" w:type="pct"/>
          </w:tcPr>
          <w:p w14:paraId="7E4A3874" w14:textId="77777777" w:rsidR="00D42DC8" w:rsidRPr="005B4B00" w:rsidRDefault="00D42DC8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5B4B00"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114" w:type="pct"/>
          </w:tcPr>
          <w:p w14:paraId="0064C882" w14:textId="77777777" w:rsidR="00D42DC8" w:rsidRPr="005B4B00" w:rsidRDefault="00D42DC8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23" w:type="pct"/>
          </w:tcPr>
          <w:p w14:paraId="356CDB33" w14:textId="77777777" w:rsidR="00D42DC8" w:rsidRPr="005B4B00" w:rsidRDefault="00D42DC8" w:rsidP="003D5A8A">
            <w:pPr>
              <w:tabs>
                <w:tab w:val="decimal" w:pos="698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  <w:r w:rsidRPr="005B4B00">
              <w:rPr>
                <w:rFonts w:asciiTheme="majorBidi" w:hAnsiTheme="majorBidi" w:cstheme="majorBidi"/>
                <w:lang w:eastAsia="zh-CN"/>
              </w:rPr>
              <w:t>19</w:t>
            </w:r>
          </w:p>
        </w:tc>
      </w:tr>
      <w:tr w:rsidR="00D42DC8" w:rsidRPr="002A007A" w14:paraId="48EEFBB7" w14:textId="77777777">
        <w:tc>
          <w:tcPr>
            <w:tcW w:w="954" w:type="pct"/>
          </w:tcPr>
          <w:p w14:paraId="2F98E408" w14:textId="77777777" w:rsidR="00D42DC8" w:rsidRPr="003D2DAE" w:rsidRDefault="00D42DC8">
            <w:pPr>
              <w:suppressAutoHyphens/>
              <w:ind w:firstLine="75"/>
              <w:rPr>
                <w:rFonts w:asciiTheme="majorBidi" w:eastAsia="Angsana New" w:hAnsiTheme="majorBidi" w:cstheme="majorBidi"/>
                <w:cs/>
                <w:lang w:eastAsia="zh-CN"/>
              </w:rPr>
            </w:pPr>
            <w:r w:rsidRPr="00EF2040">
              <w:rPr>
                <w:rFonts w:asciiTheme="majorBidi" w:hAnsiTheme="majorBidi" w:cstheme="majorBidi"/>
                <w:cs/>
                <w:lang w:eastAsia="zh-CN"/>
              </w:rPr>
              <w:t>สินทรัพย์สิทธิการใช้</w:t>
            </w:r>
          </w:p>
        </w:tc>
        <w:tc>
          <w:tcPr>
            <w:tcW w:w="298" w:type="pct"/>
          </w:tcPr>
          <w:p w14:paraId="1770C074" w14:textId="77777777" w:rsidR="00D42DC8" w:rsidRPr="005B4B00" w:rsidRDefault="00D42DC8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8" w:type="pct"/>
          </w:tcPr>
          <w:p w14:paraId="5B93E8CC" w14:textId="77777777" w:rsidR="00D42DC8" w:rsidRPr="005B4B00" w:rsidRDefault="00D42DC8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298" w:type="pct"/>
          </w:tcPr>
          <w:p w14:paraId="5456BEF6" w14:textId="77777777" w:rsidR="00D42DC8" w:rsidRPr="005B4B00" w:rsidRDefault="00D42DC8">
            <w:pPr>
              <w:tabs>
                <w:tab w:val="decimal" w:pos="466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8" w:type="pct"/>
          </w:tcPr>
          <w:p w14:paraId="1EE8CFF1" w14:textId="77777777" w:rsidR="00D42DC8" w:rsidRPr="005B4B00" w:rsidRDefault="00D42DC8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99" w:type="pct"/>
          </w:tcPr>
          <w:p w14:paraId="647E0B98" w14:textId="77777777" w:rsidR="00D42DC8" w:rsidRPr="005B4B00" w:rsidRDefault="00D42DC8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2" w:type="pct"/>
          </w:tcPr>
          <w:p w14:paraId="528FA527" w14:textId="77777777" w:rsidR="00D42DC8" w:rsidRPr="005B4B00" w:rsidRDefault="00D42DC8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06" w:type="pct"/>
          </w:tcPr>
          <w:p w14:paraId="6BBFA853" w14:textId="77777777" w:rsidR="00D42DC8" w:rsidRPr="005B4B00" w:rsidRDefault="00D42DC8" w:rsidP="003D5A8A">
            <w:pPr>
              <w:tabs>
                <w:tab w:val="decimal" w:pos="639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2" w:type="pct"/>
          </w:tcPr>
          <w:p w14:paraId="32A96C38" w14:textId="77777777" w:rsidR="00D42DC8" w:rsidRPr="005B4B00" w:rsidRDefault="00D42DC8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87" w:type="pct"/>
          </w:tcPr>
          <w:p w14:paraId="28A961C2" w14:textId="77777777" w:rsidR="00D42DC8" w:rsidRPr="005B4B00" w:rsidRDefault="00D42DC8">
            <w:pPr>
              <w:tabs>
                <w:tab w:val="decimal" w:pos="470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98" w:type="pct"/>
          </w:tcPr>
          <w:p w14:paraId="051818E9" w14:textId="77777777" w:rsidR="00D42DC8" w:rsidRPr="005B4B00" w:rsidRDefault="00D42DC8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13" w:type="pct"/>
          </w:tcPr>
          <w:p w14:paraId="0880566C" w14:textId="77777777" w:rsidR="00D42DC8" w:rsidRPr="005B4B00" w:rsidRDefault="00D42DC8" w:rsidP="003D5A8A">
            <w:pPr>
              <w:tabs>
                <w:tab w:val="decimal" w:pos="642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98" w:type="pct"/>
          </w:tcPr>
          <w:p w14:paraId="3E80346B" w14:textId="77777777" w:rsidR="00D42DC8" w:rsidRPr="005B4B00" w:rsidRDefault="00D42DC8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99" w:type="pct"/>
          </w:tcPr>
          <w:p w14:paraId="5767B5C6" w14:textId="77777777" w:rsidR="00D42DC8" w:rsidRPr="005B4B00" w:rsidRDefault="00D42DC8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114" w:type="pct"/>
          </w:tcPr>
          <w:p w14:paraId="40B56304" w14:textId="77777777" w:rsidR="00D42DC8" w:rsidRPr="005B4B00" w:rsidRDefault="00D42DC8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323" w:type="pct"/>
          </w:tcPr>
          <w:p w14:paraId="09A4747C" w14:textId="77777777" w:rsidR="00D42DC8" w:rsidRPr="005B4B00" w:rsidRDefault="00D42DC8" w:rsidP="003D5A8A">
            <w:pPr>
              <w:tabs>
                <w:tab w:val="decimal" w:pos="720"/>
                <w:tab w:val="decimal" w:pos="770"/>
              </w:tabs>
              <w:suppressAutoHyphens/>
              <w:snapToGrid w:val="0"/>
              <w:ind w:right="-410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98" w:type="pct"/>
          </w:tcPr>
          <w:p w14:paraId="05157F55" w14:textId="77777777" w:rsidR="00D42DC8" w:rsidRPr="005B4B00" w:rsidRDefault="00D42DC8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58" w:type="pct"/>
          </w:tcPr>
          <w:p w14:paraId="24C2A1E5" w14:textId="77777777" w:rsidR="00D42DC8" w:rsidRPr="005B4B00" w:rsidRDefault="00D42DC8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4" w:type="pct"/>
          </w:tcPr>
          <w:p w14:paraId="59C982A4" w14:textId="77777777" w:rsidR="00D42DC8" w:rsidRPr="005B4B00" w:rsidRDefault="00D42DC8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23" w:type="pct"/>
          </w:tcPr>
          <w:p w14:paraId="22A5AD1D" w14:textId="77777777" w:rsidR="00D42DC8" w:rsidRPr="005B4B00" w:rsidRDefault="00D42DC8" w:rsidP="003D5A8A">
            <w:pPr>
              <w:tabs>
                <w:tab w:val="decimal" w:pos="698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</w:p>
        </w:tc>
      </w:tr>
      <w:tr w:rsidR="00D42DC8" w:rsidRPr="002A007A" w14:paraId="203A04FB" w14:textId="77777777">
        <w:tc>
          <w:tcPr>
            <w:tcW w:w="954" w:type="pct"/>
          </w:tcPr>
          <w:p w14:paraId="133B6E94" w14:textId="77777777" w:rsidR="00D42DC8" w:rsidRPr="003D2DAE" w:rsidRDefault="00D42DC8">
            <w:pPr>
              <w:suppressAutoHyphens/>
              <w:ind w:firstLine="75"/>
              <w:rPr>
                <w:rFonts w:asciiTheme="majorBidi" w:eastAsia="Angsana New" w:hAnsiTheme="majorBidi" w:cstheme="majorBidi"/>
                <w:cs/>
                <w:lang w:eastAsia="zh-CN"/>
              </w:rPr>
            </w:pPr>
            <w:r>
              <w:rPr>
                <w:rFonts w:asciiTheme="majorBidi" w:eastAsia="Angsana New" w:hAnsiTheme="majorBidi" w:cstheme="majorBidi" w:hint="cs"/>
                <w:cs/>
                <w:lang w:eastAsia="zh-CN"/>
              </w:rPr>
              <w:t xml:space="preserve">  </w:t>
            </w:r>
            <w:r w:rsidRPr="003D2DAE">
              <w:rPr>
                <w:rFonts w:asciiTheme="majorBidi" w:eastAsia="Angsana New" w:hAnsiTheme="majorBidi" w:cstheme="majorBidi" w:hint="cs"/>
                <w:cs/>
                <w:lang w:eastAsia="zh-CN"/>
              </w:rPr>
              <w:t>อาคารสำนักงาน</w:t>
            </w:r>
          </w:p>
        </w:tc>
        <w:tc>
          <w:tcPr>
            <w:tcW w:w="298" w:type="pct"/>
          </w:tcPr>
          <w:p w14:paraId="6A0DE819" w14:textId="77777777" w:rsidR="00D42DC8" w:rsidRPr="005B4B00" w:rsidRDefault="00D42DC8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5B4B00">
              <w:rPr>
                <w:rFonts w:asciiTheme="majorBidi" w:hAnsiTheme="majorBidi" w:cstheme="majorBidi"/>
                <w:lang w:eastAsia="zh-CN"/>
              </w:rPr>
              <w:t>14</w:t>
            </w:r>
          </w:p>
        </w:tc>
        <w:tc>
          <w:tcPr>
            <w:tcW w:w="98" w:type="pct"/>
          </w:tcPr>
          <w:p w14:paraId="328DFA19" w14:textId="77777777" w:rsidR="00D42DC8" w:rsidRPr="005B4B00" w:rsidRDefault="00D42DC8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298" w:type="pct"/>
          </w:tcPr>
          <w:p w14:paraId="0BC063F5" w14:textId="77777777" w:rsidR="00D42DC8" w:rsidRPr="005B4B00" w:rsidRDefault="00D42DC8">
            <w:pPr>
              <w:tabs>
                <w:tab w:val="decimal" w:pos="362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  <w:r w:rsidRPr="005B4B00"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98" w:type="pct"/>
          </w:tcPr>
          <w:p w14:paraId="6EC75D6E" w14:textId="77777777" w:rsidR="00D42DC8" w:rsidRPr="005B4B00" w:rsidRDefault="00D42DC8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99" w:type="pct"/>
          </w:tcPr>
          <w:p w14:paraId="71584456" w14:textId="77777777" w:rsidR="00D42DC8" w:rsidRPr="005B4B00" w:rsidRDefault="00D42DC8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5B4B00"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112" w:type="pct"/>
          </w:tcPr>
          <w:p w14:paraId="62428F5A" w14:textId="77777777" w:rsidR="00D42DC8" w:rsidRPr="005B4B00" w:rsidRDefault="00D42DC8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06" w:type="pct"/>
          </w:tcPr>
          <w:p w14:paraId="2E825021" w14:textId="77777777" w:rsidR="00D42DC8" w:rsidRPr="005B4B00" w:rsidRDefault="00D42DC8" w:rsidP="003D5A8A">
            <w:pPr>
              <w:tabs>
                <w:tab w:val="decimal" w:pos="639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  <w:r w:rsidRPr="005B4B00">
              <w:rPr>
                <w:rFonts w:asciiTheme="majorBidi" w:hAnsiTheme="majorBidi" w:cstheme="majorBidi"/>
                <w:lang w:eastAsia="zh-CN"/>
              </w:rPr>
              <w:t>14</w:t>
            </w:r>
          </w:p>
        </w:tc>
        <w:tc>
          <w:tcPr>
            <w:tcW w:w="112" w:type="pct"/>
          </w:tcPr>
          <w:p w14:paraId="5848D30F" w14:textId="77777777" w:rsidR="00D42DC8" w:rsidRPr="005B4B00" w:rsidRDefault="00D42DC8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87" w:type="pct"/>
          </w:tcPr>
          <w:p w14:paraId="7CD5D4D1" w14:textId="77777777" w:rsidR="00D42DC8" w:rsidRPr="005B4B00" w:rsidRDefault="00D42DC8">
            <w:pPr>
              <w:tabs>
                <w:tab w:val="decimal" w:pos="528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5B4B00">
              <w:rPr>
                <w:rFonts w:asciiTheme="majorBidi" w:hAnsiTheme="majorBidi" w:cstheme="majorBidi"/>
                <w:lang w:eastAsia="zh-CN"/>
              </w:rPr>
              <w:t>(2)</w:t>
            </w:r>
          </w:p>
        </w:tc>
        <w:tc>
          <w:tcPr>
            <w:tcW w:w="98" w:type="pct"/>
          </w:tcPr>
          <w:p w14:paraId="3252451F" w14:textId="77777777" w:rsidR="00D42DC8" w:rsidRPr="005B4B00" w:rsidRDefault="00D42DC8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13" w:type="pct"/>
          </w:tcPr>
          <w:p w14:paraId="19327F05" w14:textId="77777777" w:rsidR="00D42DC8" w:rsidRPr="005B4B00" w:rsidRDefault="00D42DC8" w:rsidP="003D5A8A">
            <w:pPr>
              <w:tabs>
                <w:tab w:val="decimal" w:pos="642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cs/>
                <w:lang w:eastAsia="zh-CN"/>
              </w:rPr>
            </w:pPr>
            <w:r w:rsidRPr="005B4B00">
              <w:rPr>
                <w:rFonts w:asciiTheme="majorBidi" w:hAnsiTheme="majorBidi" w:cstheme="majorBidi"/>
                <w:lang w:eastAsia="zh-CN"/>
              </w:rPr>
              <w:t>(5)</w:t>
            </w:r>
          </w:p>
        </w:tc>
        <w:tc>
          <w:tcPr>
            <w:tcW w:w="98" w:type="pct"/>
          </w:tcPr>
          <w:p w14:paraId="413FA49B" w14:textId="77777777" w:rsidR="00D42DC8" w:rsidRPr="005B4B00" w:rsidRDefault="00D42DC8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99" w:type="pct"/>
          </w:tcPr>
          <w:p w14:paraId="419A9438" w14:textId="77777777" w:rsidR="00D42DC8" w:rsidRPr="005B4B00" w:rsidRDefault="00D42DC8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5B4B00"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114" w:type="pct"/>
          </w:tcPr>
          <w:p w14:paraId="6234EDE0" w14:textId="77777777" w:rsidR="00D42DC8" w:rsidRPr="005B4B00" w:rsidRDefault="00D42DC8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323" w:type="pct"/>
          </w:tcPr>
          <w:p w14:paraId="239699CC" w14:textId="77777777" w:rsidR="00D42DC8" w:rsidRPr="005B4B00" w:rsidRDefault="00D42DC8" w:rsidP="003D5A8A">
            <w:pPr>
              <w:tabs>
                <w:tab w:val="decimal" w:pos="720"/>
                <w:tab w:val="decimal" w:pos="770"/>
              </w:tabs>
              <w:suppressAutoHyphens/>
              <w:snapToGrid w:val="0"/>
              <w:ind w:right="-410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5B4B00">
              <w:rPr>
                <w:rFonts w:asciiTheme="majorBidi" w:hAnsiTheme="majorBidi" w:cstheme="majorBidi"/>
                <w:lang w:eastAsia="zh-CN"/>
              </w:rPr>
              <w:t>(7)</w:t>
            </w:r>
          </w:p>
        </w:tc>
        <w:tc>
          <w:tcPr>
            <w:tcW w:w="98" w:type="pct"/>
          </w:tcPr>
          <w:p w14:paraId="6396DE68" w14:textId="77777777" w:rsidR="00D42DC8" w:rsidRPr="005B4B00" w:rsidRDefault="00D42DC8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58" w:type="pct"/>
          </w:tcPr>
          <w:p w14:paraId="2DDF1792" w14:textId="77777777" w:rsidR="00D42DC8" w:rsidRPr="005B4B00" w:rsidRDefault="00D42DC8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5B4B00"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114" w:type="pct"/>
          </w:tcPr>
          <w:p w14:paraId="62980312" w14:textId="77777777" w:rsidR="00D42DC8" w:rsidRPr="005B4B00" w:rsidRDefault="00D42DC8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23" w:type="pct"/>
          </w:tcPr>
          <w:p w14:paraId="7CBAAADE" w14:textId="77777777" w:rsidR="00D42DC8" w:rsidRPr="005B4B00" w:rsidRDefault="00D42DC8" w:rsidP="003D5A8A">
            <w:pPr>
              <w:tabs>
                <w:tab w:val="decimal" w:pos="698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  <w:r w:rsidRPr="005B4B00">
              <w:rPr>
                <w:rFonts w:asciiTheme="majorBidi" w:hAnsiTheme="majorBidi" w:cstheme="majorBidi"/>
                <w:lang w:eastAsia="zh-CN"/>
              </w:rPr>
              <w:t>7</w:t>
            </w:r>
          </w:p>
        </w:tc>
      </w:tr>
      <w:tr w:rsidR="00D42DC8" w:rsidRPr="002A007A" w14:paraId="4B284A58" w14:textId="77777777">
        <w:tc>
          <w:tcPr>
            <w:tcW w:w="954" w:type="pct"/>
          </w:tcPr>
          <w:p w14:paraId="6CDDCE3F" w14:textId="77777777" w:rsidR="00D42DC8" w:rsidRPr="003D2DAE" w:rsidRDefault="00D42DC8">
            <w:pPr>
              <w:suppressAutoHyphens/>
              <w:ind w:firstLine="75"/>
              <w:rPr>
                <w:rFonts w:asciiTheme="majorBidi" w:eastAsia="Angsana New" w:hAnsiTheme="majorBidi" w:cstheme="majorBidi"/>
                <w:cs/>
                <w:lang w:eastAsia="zh-CN"/>
              </w:rPr>
            </w:pPr>
            <w:r>
              <w:rPr>
                <w:rFonts w:asciiTheme="majorBidi" w:eastAsia="Angsana New" w:hAnsiTheme="majorBidi" w:cstheme="majorBidi" w:hint="cs"/>
                <w:cs/>
                <w:lang w:eastAsia="zh-CN"/>
              </w:rPr>
              <w:t xml:space="preserve">  </w:t>
            </w:r>
            <w:r w:rsidRPr="003D2DAE">
              <w:rPr>
                <w:rFonts w:asciiTheme="majorBidi" w:eastAsia="Angsana New" w:hAnsiTheme="majorBidi" w:cstheme="majorBidi" w:hint="cs"/>
                <w:cs/>
                <w:lang w:eastAsia="zh-CN"/>
              </w:rPr>
              <w:t>รถยนต์</w:t>
            </w:r>
          </w:p>
        </w:tc>
        <w:tc>
          <w:tcPr>
            <w:tcW w:w="298" w:type="pct"/>
          </w:tcPr>
          <w:p w14:paraId="143E4884" w14:textId="77777777" w:rsidR="00D42DC8" w:rsidRPr="005B4B00" w:rsidRDefault="00D42DC8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5B4B00">
              <w:rPr>
                <w:rFonts w:asciiTheme="majorBidi" w:hAnsiTheme="majorBidi" w:cstheme="majorBidi"/>
                <w:lang w:eastAsia="zh-CN"/>
              </w:rPr>
              <w:t>12</w:t>
            </w:r>
          </w:p>
        </w:tc>
        <w:tc>
          <w:tcPr>
            <w:tcW w:w="98" w:type="pct"/>
          </w:tcPr>
          <w:p w14:paraId="3470ACB9" w14:textId="77777777" w:rsidR="00D42DC8" w:rsidRPr="005B4B00" w:rsidRDefault="00D42DC8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298" w:type="pct"/>
          </w:tcPr>
          <w:p w14:paraId="619EF498" w14:textId="77777777" w:rsidR="00D42DC8" w:rsidRPr="005B4B00" w:rsidRDefault="00D42DC8">
            <w:pPr>
              <w:tabs>
                <w:tab w:val="decimal" w:pos="569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  <w:r w:rsidRPr="005B4B00">
              <w:rPr>
                <w:rFonts w:asciiTheme="majorBidi" w:hAnsiTheme="majorBidi" w:cstheme="majorBidi"/>
                <w:lang w:eastAsia="zh-CN"/>
              </w:rPr>
              <w:t>12</w:t>
            </w:r>
          </w:p>
        </w:tc>
        <w:tc>
          <w:tcPr>
            <w:tcW w:w="98" w:type="pct"/>
          </w:tcPr>
          <w:p w14:paraId="2A1A5EAF" w14:textId="77777777" w:rsidR="00D42DC8" w:rsidRPr="005B4B00" w:rsidRDefault="00D42DC8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99" w:type="pct"/>
          </w:tcPr>
          <w:p w14:paraId="50AF35E4" w14:textId="77777777" w:rsidR="00D42DC8" w:rsidRPr="005B4B00" w:rsidRDefault="00D42DC8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5B4B00"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112" w:type="pct"/>
          </w:tcPr>
          <w:p w14:paraId="6CB34F41" w14:textId="77777777" w:rsidR="00D42DC8" w:rsidRPr="005B4B00" w:rsidRDefault="00D42DC8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06" w:type="pct"/>
          </w:tcPr>
          <w:p w14:paraId="35F4723D" w14:textId="77777777" w:rsidR="00D42DC8" w:rsidRPr="005B4B00" w:rsidRDefault="00D42DC8" w:rsidP="003D5A8A">
            <w:pPr>
              <w:tabs>
                <w:tab w:val="decimal" w:pos="639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  <w:r w:rsidRPr="005B4B00">
              <w:rPr>
                <w:rFonts w:asciiTheme="majorBidi" w:hAnsiTheme="majorBidi" w:cstheme="majorBidi"/>
                <w:lang w:eastAsia="zh-CN"/>
              </w:rPr>
              <w:t>24</w:t>
            </w:r>
          </w:p>
        </w:tc>
        <w:tc>
          <w:tcPr>
            <w:tcW w:w="112" w:type="pct"/>
          </w:tcPr>
          <w:p w14:paraId="7DCF7149" w14:textId="77777777" w:rsidR="00D42DC8" w:rsidRPr="005B4B00" w:rsidRDefault="00D42DC8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87" w:type="pct"/>
          </w:tcPr>
          <w:p w14:paraId="1A3A09A3" w14:textId="77777777" w:rsidR="00D42DC8" w:rsidRPr="005B4B00" w:rsidRDefault="00D42DC8">
            <w:pPr>
              <w:tabs>
                <w:tab w:val="decimal" w:pos="528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5B4B00">
              <w:rPr>
                <w:rFonts w:asciiTheme="majorBidi" w:hAnsiTheme="majorBidi" w:cstheme="majorBidi"/>
                <w:lang w:eastAsia="zh-CN"/>
              </w:rPr>
              <w:t>(2)</w:t>
            </w:r>
          </w:p>
        </w:tc>
        <w:tc>
          <w:tcPr>
            <w:tcW w:w="98" w:type="pct"/>
          </w:tcPr>
          <w:p w14:paraId="3F907F77" w14:textId="77777777" w:rsidR="00D42DC8" w:rsidRPr="005B4B00" w:rsidRDefault="00D42DC8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13" w:type="pct"/>
          </w:tcPr>
          <w:p w14:paraId="2576DC7D" w14:textId="77777777" w:rsidR="00D42DC8" w:rsidRPr="005B4B00" w:rsidRDefault="00D42DC8" w:rsidP="003D5A8A">
            <w:pPr>
              <w:tabs>
                <w:tab w:val="decimal" w:pos="642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cs/>
                <w:lang w:eastAsia="zh-CN"/>
              </w:rPr>
            </w:pPr>
            <w:r w:rsidRPr="005B4B00">
              <w:rPr>
                <w:rFonts w:asciiTheme="majorBidi" w:hAnsiTheme="majorBidi" w:cstheme="majorBidi"/>
                <w:lang w:eastAsia="zh-CN"/>
              </w:rPr>
              <w:t>(6)</w:t>
            </w:r>
          </w:p>
        </w:tc>
        <w:tc>
          <w:tcPr>
            <w:tcW w:w="98" w:type="pct"/>
          </w:tcPr>
          <w:p w14:paraId="5BF55C3C" w14:textId="77777777" w:rsidR="00D42DC8" w:rsidRPr="005B4B00" w:rsidRDefault="00D42DC8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99" w:type="pct"/>
          </w:tcPr>
          <w:p w14:paraId="6EE045CE" w14:textId="77777777" w:rsidR="00D42DC8" w:rsidRPr="005B4B00" w:rsidRDefault="00D42DC8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5B4B00"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114" w:type="pct"/>
          </w:tcPr>
          <w:p w14:paraId="2CE2F223" w14:textId="77777777" w:rsidR="00D42DC8" w:rsidRPr="005B4B00" w:rsidRDefault="00D42DC8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323" w:type="pct"/>
          </w:tcPr>
          <w:p w14:paraId="196FFDC3" w14:textId="77777777" w:rsidR="00D42DC8" w:rsidRPr="005B4B00" w:rsidRDefault="00D42DC8" w:rsidP="003D5A8A">
            <w:pPr>
              <w:tabs>
                <w:tab w:val="decimal" w:pos="720"/>
                <w:tab w:val="decimal" w:pos="770"/>
              </w:tabs>
              <w:suppressAutoHyphens/>
              <w:snapToGrid w:val="0"/>
              <w:ind w:right="-410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5B4B00">
              <w:rPr>
                <w:rFonts w:asciiTheme="majorBidi" w:hAnsiTheme="majorBidi" w:cstheme="majorBidi"/>
                <w:lang w:eastAsia="zh-CN"/>
              </w:rPr>
              <w:t>(8)</w:t>
            </w:r>
          </w:p>
        </w:tc>
        <w:tc>
          <w:tcPr>
            <w:tcW w:w="98" w:type="pct"/>
          </w:tcPr>
          <w:p w14:paraId="7866DB88" w14:textId="77777777" w:rsidR="00D42DC8" w:rsidRPr="005B4B00" w:rsidRDefault="00D42DC8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58" w:type="pct"/>
          </w:tcPr>
          <w:p w14:paraId="1D00EB5E" w14:textId="77777777" w:rsidR="00D42DC8" w:rsidRPr="005B4B00" w:rsidRDefault="00D42DC8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5B4B00"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114" w:type="pct"/>
          </w:tcPr>
          <w:p w14:paraId="47522B79" w14:textId="77777777" w:rsidR="00D42DC8" w:rsidRPr="005B4B00" w:rsidRDefault="00D42DC8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23" w:type="pct"/>
          </w:tcPr>
          <w:p w14:paraId="365A8EE2" w14:textId="77777777" w:rsidR="00D42DC8" w:rsidRPr="005B4B00" w:rsidRDefault="00D42DC8" w:rsidP="003D5A8A">
            <w:pPr>
              <w:tabs>
                <w:tab w:val="decimal" w:pos="698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  <w:r w:rsidRPr="005B4B00">
              <w:rPr>
                <w:rFonts w:asciiTheme="majorBidi" w:hAnsiTheme="majorBidi" w:cstheme="majorBidi"/>
                <w:lang w:eastAsia="zh-CN"/>
              </w:rPr>
              <w:t>16</w:t>
            </w:r>
          </w:p>
        </w:tc>
      </w:tr>
      <w:tr w:rsidR="00D42DC8" w:rsidRPr="002A007A" w14:paraId="0220695E" w14:textId="77777777">
        <w:tc>
          <w:tcPr>
            <w:tcW w:w="954" w:type="pct"/>
          </w:tcPr>
          <w:p w14:paraId="63B8EE6E" w14:textId="77777777" w:rsidR="00D42DC8" w:rsidRPr="003D2DAE" w:rsidRDefault="00D42DC8">
            <w:pPr>
              <w:suppressAutoHyphens/>
              <w:rPr>
                <w:rFonts w:asciiTheme="majorBidi" w:hAnsiTheme="majorBidi" w:cstheme="majorBidi"/>
                <w:b/>
                <w:bCs/>
                <w:cs/>
                <w:lang w:eastAsia="zh-CN"/>
              </w:rPr>
            </w:pPr>
            <w:r w:rsidRPr="003D2DAE">
              <w:rPr>
                <w:rFonts w:asciiTheme="majorBidi" w:hAnsiTheme="majorBidi" w:cstheme="majorBidi" w:hint="cs"/>
                <w:b/>
                <w:bCs/>
                <w:cs/>
                <w:lang w:eastAsia="zh-CN"/>
              </w:rPr>
              <w:t>รวม</w:t>
            </w: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</w:tcPr>
          <w:p w14:paraId="489FD158" w14:textId="77777777" w:rsidR="00D42DC8" w:rsidRPr="005B4B00" w:rsidRDefault="00D42DC8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  <w:r w:rsidRPr="005B4B00">
              <w:rPr>
                <w:rFonts w:asciiTheme="majorBidi" w:hAnsiTheme="majorBidi" w:cstheme="majorBidi"/>
                <w:b/>
                <w:bCs/>
                <w:lang w:eastAsia="zh-CN"/>
              </w:rPr>
              <w:t>26</w:t>
            </w:r>
          </w:p>
        </w:tc>
        <w:tc>
          <w:tcPr>
            <w:tcW w:w="98" w:type="pct"/>
          </w:tcPr>
          <w:p w14:paraId="362EFF93" w14:textId="77777777" w:rsidR="00D42DC8" w:rsidRPr="005B4B00" w:rsidRDefault="00D42DC8">
            <w:pPr>
              <w:tabs>
                <w:tab w:val="decimal" w:pos="0"/>
              </w:tabs>
              <w:suppressAutoHyphens/>
              <w:snapToGrid w:val="0"/>
              <w:ind w:left="-108" w:right="67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0F85BD" w14:textId="77777777" w:rsidR="00D42DC8" w:rsidRPr="005B4B00" w:rsidRDefault="00D42DC8">
            <w:pPr>
              <w:tabs>
                <w:tab w:val="decimal" w:pos="569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b/>
                <w:bCs/>
                <w:lang w:eastAsia="zh-CN"/>
              </w:rPr>
            </w:pPr>
            <w:r w:rsidRPr="005B4B00">
              <w:rPr>
                <w:rFonts w:asciiTheme="majorBidi" w:hAnsiTheme="majorBidi" w:cstheme="majorBidi"/>
                <w:b/>
                <w:bCs/>
                <w:lang w:eastAsia="zh-CN"/>
              </w:rPr>
              <w:t>32</w:t>
            </w:r>
          </w:p>
        </w:tc>
        <w:tc>
          <w:tcPr>
            <w:tcW w:w="98" w:type="pct"/>
          </w:tcPr>
          <w:p w14:paraId="228A8D9C" w14:textId="77777777" w:rsidR="00D42DC8" w:rsidRPr="005B4B00" w:rsidRDefault="00D42DC8">
            <w:pPr>
              <w:tabs>
                <w:tab w:val="decimal" w:pos="466"/>
                <w:tab w:val="decimal" w:pos="684"/>
              </w:tabs>
              <w:suppressAutoHyphens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299" w:type="pct"/>
            <w:tcBorders>
              <w:top w:val="single" w:sz="4" w:space="0" w:color="auto"/>
              <w:bottom w:val="double" w:sz="4" w:space="0" w:color="auto"/>
            </w:tcBorders>
          </w:tcPr>
          <w:p w14:paraId="38676D5E" w14:textId="77777777" w:rsidR="00D42DC8" w:rsidRPr="005B4B00" w:rsidRDefault="00D42DC8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  <w:r w:rsidRPr="005B4B00">
              <w:rPr>
                <w:rFonts w:asciiTheme="majorBidi" w:hAnsiTheme="majorBidi" w:cstheme="majorBidi"/>
                <w:b/>
                <w:bCs/>
                <w:lang w:eastAsia="zh-CN"/>
              </w:rPr>
              <w:t>-</w:t>
            </w:r>
          </w:p>
        </w:tc>
        <w:tc>
          <w:tcPr>
            <w:tcW w:w="112" w:type="pct"/>
          </w:tcPr>
          <w:p w14:paraId="72DB84DD" w14:textId="77777777" w:rsidR="00D42DC8" w:rsidRPr="005B4B00" w:rsidRDefault="00D42DC8">
            <w:pPr>
              <w:tabs>
                <w:tab w:val="decimal" w:pos="684"/>
              </w:tabs>
              <w:suppressAutoHyphens/>
              <w:ind w:right="-108"/>
              <w:jc w:val="thaiDistribute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double" w:sz="4" w:space="0" w:color="auto"/>
            </w:tcBorders>
          </w:tcPr>
          <w:p w14:paraId="6A850AB1" w14:textId="77777777" w:rsidR="00D42DC8" w:rsidRPr="005B4B00" w:rsidRDefault="00D42DC8" w:rsidP="003D5A8A">
            <w:pPr>
              <w:tabs>
                <w:tab w:val="decimal" w:pos="639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b/>
                <w:bCs/>
                <w:lang w:eastAsia="zh-CN"/>
              </w:rPr>
            </w:pPr>
            <w:r w:rsidRPr="005B4B00">
              <w:rPr>
                <w:rFonts w:asciiTheme="majorBidi" w:hAnsiTheme="majorBidi" w:cstheme="majorBidi"/>
                <w:b/>
                <w:bCs/>
                <w:lang w:eastAsia="zh-CN"/>
              </w:rPr>
              <w:t>58</w:t>
            </w:r>
          </w:p>
        </w:tc>
        <w:tc>
          <w:tcPr>
            <w:tcW w:w="112" w:type="pct"/>
          </w:tcPr>
          <w:p w14:paraId="0CF8249C" w14:textId="77777777" w:rsidR="00D42DC8" w:rsidRPr="005B4B00" w:rsidRDefault="00D42DC8">
            <w:pPr>
              <w:tabs>
                <w:tab w:val="decimal" w:pos="684"/>
              </w:tabs>
              <w:suppressAutoHyphens/>
              <w:ind w:left="-130" w:right="-108"/>
              <w:jc w:val="thaiDistribute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287" w:type="pct"/>
            <w:tcBorders>
              <w:top w:val="single" w:sz="4" w:space="0" w:color="auto"/>
              <w:bottom w:val="double" w:sz="4" w:space="0" w:color="auto"/>
            </w:tcBorders>
          </w:tcPr>
          <w:p w14:paraId="26A13543" w14:textId="77777777" w:rsidR="00D42DC8" w:rsidRPr="005B4B00" w:rsidRDefault="00D42DC8">
            <w:pPr>
              <w:tabs>
                <w:tab w:val="decimal" w:pos="528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  <w:r w:rsidRPr="005B4B00">
              <w:rPr>
                <w:rFonts w:asciiTheme="majorBidi" w:hAnsiTheme="majorBidi" w:cstheme="majorBidi"/>
                <w:b/>
                <w:bCs/>
                <w:lang w:eastAsia="zh-CN"/>
              </w:rPr>
              <w:t>(4)</w:t>
            </w:r>
          </w:p>
        </w:tc>
        <w:tc>
          <w:tcPr>
            <w:tcW w:w="98" w:type="pct"/>
          </w:tcPr>
          <w:p w14:paraId="118514D9" w14:textId="77777777" w:rsidR="00D42DC8" w:rsidRPr="005B4B00" w:rsidRDefault="00D42DC8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double" w:sz="4" w:space="0" w:color="auto"/>
            </w:tcBorders>
          </w:tcPr>
          <w:p w14:paraId="397D8394" w14:textId="77777777" w:rsidR="00D42DC8" w:rsidRPr="005B4B00" w:rsidRDefault="00D42DC8" w:rsidP="003D5A8A">
            <w:pPr>
              <w:tabs>
                <w:tab w:val="decimal" w:pos="642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b/>
                <w:bCs/>
                <w:lang w:eastAsia="zh-CN"/>
              </w:rPr>
            </w:pPr>
            <w:r w:rsidRPr="005B4B00">
              <w:rPr>
                <w:rFonts w:asciiTheme="majorBidi" w:hAnsiTheme="majorBidi" w:cstheme="majorBidi"/>
                <w:b/>
                <w:bCs/>
                <w:lang w:eastAsia="zh-CN"/>
              </w:rPr>
              <w:t>(12)</w:t>
            </w:r>
          </w:p>
        </w:tc>
        <w:tc>
          <w:tcPr>
            <w:tcW w:w="98" w:type="pct"/>
          </w:tcPr>
          <w:p w14:paraId="1F2D87D4" w14:textId="77777777" w:rsidR="00D42DC8" w:rsidRPr="005B4B00" w:rsidRDefault="00D42DC8">
            <w:pPr>
              <w:tabs>
                <w:tab w:val="decimal" w:pos="684"/>
                <w:tab w:val="decimal" w:pos="740"/>
              </w:tabs>
              <w:suppressAutoHyphens/>
              <w:snapToGrid w:val="0"/>
              <w:ind w:left="-108" w:right="22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299" w:type="pct"/>
            <w:tcBorders>
              <w:top w:val="single" w:sz="4" w:space="0" w:color="auto"/>
              <w:bottom w:val="double" w:sz="4" w:space="0" w:color="auto"/>
            </w:tcBorders>
          </w:tcPr>
          <w:p w14:paraId="30C0994C" w14:textId="77777777" w:rsidR="00D42DC8" w:rsidRPr="005B4B00" w:rsidRDefault="00D42DC8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  <w:r w:rsidRPr="005B4B00">
              <w:rPr>
                <w:rFonts w:asciiTheme="majorBidi" w:hAnsiTheme="majorBidi" w:cstheme="majorBidi"/>
                <w:b/>
                <w:bCs/>
                <w:lang w:eastAsia="zh-CN"/>
              </w:rPr>
              <w:t>-</w:t>
            </w:r>
          </w:p>
        </w:tc>
        <w:tc>
          <w:tcPr>
            <w:tcW w:w="114" w:type="pct"/>
          </w:tcPr>
          <w:p w14:paraId="67C5C4CF" w14:textId="77777777" w:rsidR="00D42DC8" w:rsidRPr="005B4B00" w:rsidRDefault="00D42DC8">
            <w:pPr>
              <w:tabs>
                <w:tab w:val="decimal" w:pos="684"/>
              </w:tabs>
              <w:suppressAutoHyphens/>
              <w:snapToGrid w:val="0"/>
              <w:ind w:left="-769" w:right="-108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double" w:sz="4" w:space="0" w:color="auto"/>
            </w:tcBorders>
          </w:tcPr>
          <w:p w14:paraId="291C2EFD" w14:textId="77777777" w:rsidR="00D42DC8" w:rsidRPr="005B4B00" w:rsidRDefault="00D42DC8" w:rsidP="003D5A8A">
            <w:pPr>
              <w:tabs>
                <w:tab w:val="decimal" w:pos="720"/>
                <w:tab w:val="decimal" w:pos="770"/>
              </w:tabs>
              <w:suppressAutoHyphens/>
              <w:snapToGrid w:val="0"/>
              <w:ind w:right="-410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  <w:r w:rsidRPr="005B4B00">
              <w:rPr>
                <w:rFonts w:asciiTheme="majorBidi" w:hAnsiTheme="majorBidi" w:cstheme="majorBidi"/>
                <w:b/>
                <w:bCs/>
                <w:lang w:eastAsia="zh-CN"/>
              </w:rPr>
              <w:t>(16)</w:t>
            </w:r>
          </w:p>
        </w:tc>
        <w:tc>
          <w:tcPr>
            <w:tcW w:w="98" w:type="pct"/>
          </w:tcPr>
          <w:p w14:paraId="39436811" w14:textId="77777777" w:rsidR="00D42DC8" w:rsidRPr="005B4B00" w:rsidRDefault="00D42DC8">
            <w:pPr>
              <w:tabs>
                <w:tab w:val="decimal" w:pos="684"/>
              </w:tabs>
              <w:suppressAutoHyphens/>
              <w:ind w:right="-108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</w:tcPr>
          <w:p w14:paraId="69FC2AF1" w14:textId="77777777" w:rsidR="00D42DC8" w:rsidRPr="005B4B00" w:rsidRDefault="00D42DC8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  <w:r w:rsidRPr="005B4B00">
              <w:rPr>
                <w:rFonts w:asciiTheme="majorBidi" w:hAnsiTheme="majorBidi" w:cstheme="majorBidi"/>
                <w:b/>
                <w:bCs/>
                <w:lang w:eastAsia="zh-CN"/>
              </w:rPr>
              <w:t>-</w:t>
            </w:r>
          </w:p>
        </w:tc>
        <w:tc>
          <w:tcPr>
            <w:tcW w:w="114" w:type="pct"/>
          </w:tcPr>
          <w:p w14:paraId="0A08466E" w14:textId="77777777" w:rsidR="00D42DC8" w:rsidRPr="005B4B00" w:rsidRDefault="00D42DC8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double" w:sz="4" w:space="0" w:color="auto"/>
            </w:tcBorders>
          </w:tcPr>
          <w:p w14:paraId="7A82AC7E" w14:textId="77777777" w:rsidR="00D42DC8" w:rsidRPr="005B4B00" w:rsidRDefault="00D42DC8" w:rsidP="003D5A8A">
            <w:pPr>
              <w:tabs>
                <w:tab w:val="decimal" w:pos="698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b/>
                <w:bCs/>
                <w:lang w:eastAsia="zh-CN"/>
              </w:rPr>
            </w:pPr>
            <w:r w:rsidRPr="005B4B00">
              <w:rPr>
                <w:rFonts w:asciiTheme="majorBidi" w:hAnsiTheme="majorBidi" w:cstheme="majorBidi"/>
                <w:b/>
                <w:bCs/>
                <w:lang w:eastAsia="zh-CN"/>
              </w:rPr>
              <w:t>42</w:t>
            </w:r>
          </w:p>
        </w:tc>
      </w:tr>
    </w:tbl>
    <w:p w14:paraId="2067DCD3" w14:textId="77777777" w:rsidR="0044621F" w:rsidRDefault="0044621F" w:rsidP="009638AD">
      <w:pPr>
        <w:suppressAutoHyphens/>
        <w:spacing w:after="0" w:line="240" w:lineRule="auto"/>
        <w:ind w:right="44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1F60161" w14:textId="77777777" w:rsidR="00D42DC8" w:rsidRDefault="00837442" w:rsidP="00D42DC8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มูลค่ายุติธรรมของที่ดินและอาคาร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ถูกประเมินโดยใช้วิธีการเปรียบเทียบราคาตลาดสำหรับที่ดินและวิธีต้นทุนทดแทนสำหรับอาคาร ทั้งนี้มูลค่ายุติธรรม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ประเมินโดยผู้ประเมินราคาอิสระ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ซึ่งเป็นผู้เชี่ยวชาญที่มีคุณสมบัติทางวิชาชีพ และประสบการณ์การประเมินที่เหมาะสม</w:t>
      </w: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ระดับของมูลค่ายุติธรรมของที่ดินและอาคารจัดอยู่ในระดับ </w:t>
      </w:r>
      <w:r w:rsidR="00C017D3">
        <w:rPr>
          <w:rFonts w:asciiTheme="majorBidi" w:eastAsia="Times New Roman" w:hAnsiTheme="majorBidi" w:cstheme="majorBidi"/>
          <w:sz w:val="30"/>
          <w:szCs w:val="30"/>
          <w:lang w:eastAsia="zh-CN"/>
        </w:rPr>
        <w:t>3</w:t>
      </w:r>
      <w:r w:rsidR="00D42DC8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br w:type="page"/>
      </w:r>
    </w:p>
    <w:p w14:paraId="1ACBAD57" w14:textId="10B2626C" w:rsidR="00C334A4" w:rsidRDefault="001D060A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1D060A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ค่าความนิยมและสินทรัพย์ไม่มีตัวตนอื่นสุทธิ</w:t>
      </w:r>
    </w:p>
    <w:p w14:paraId="7605A189" w14:textId="77777777" w:rsidR="00640FCA" w:rsidRDefault="00640FCA" w:rsidP="00640FCA">
      <w:pPr>
        <w:suppressAutoHyphens/>
        <w:spacing w:after="0" w:line="240" w:lineRule="atLeast"/>
        <w:ind w:left="539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tbl>
      <w:tblPr>
        <w:tblW w:w="139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90"/>
        <w:gridCol w:w="99"/>
        <w:gridCol w:w="900"/>
        <w:gridCol w:w="108"/>
        <w:gridCol w:w="909"/>
        <w:gridCol w:w="117"/>
        <w:gridCol w:w="927"/>
        <w:gridCol w:w="108"/>
        <w:gridCol w:w="963"/>
        <w:gridCol w:w="99"/>
        <w:gridCol w:w="988"/>
        <w:gridCol w:w="90"/>
        <w:gridCol w:w="990"/>
        <w:gridCol w:w="90"/>
        <w:gridCol w:w="989"/>
        <w:gridCol w:w="90"/>
        <w:gridCol w:w="991"/>
        <w:gridCol w:w="90"/>
        <w:gridCol w:w="1062"/>
        <w:gridCol w:w="20"/>
      </w:tblGrid>
      <w:tr w:rsidR="00A93A51" w:rsidRPr="007A5235" w14:paraId="15810BC4" w14:textId="77777777">
        <w:trPr>
          <w:gridAfter w:val="1"/>
          <w:wAfter w:w="20" w:type="dxa"/>
        </w:trPr>
        <w:tc>
          <w:tcPr>
            <w:tcW w:w="3330" w:type="dxa"/>
            <w:shd w:val="clear" w:color="auto" w:fill="auto"/>
          </w:tcPr>
          <w:p w14:paraId="045561DD" w14:textId="77777777" w:rsidR="00A93A51" w:rsidRPr="007A5235" w:rsidRDefault="00A93A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600" w:type="dxa"/>
            <w:gridSpan w:val="19"/>
            <w:shd w:val="clear" w:color="auto" w:fill="auto"/>
            <w:vAlign w:val="center"/>
          </w:tcPr>
          <w:p w14:paraId="5A98083E" w14:textId="77777777" w:rsidR="00A93A51" w:rsidRPr="007A5235" w:rsidRDefault="00A93A5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A93A51" w:rsidRPr="007A5235" w14:paraId="059F9FCC" w14:textId="77777777">
        <w:trPr>
          <w:gridAfter w:val="1"/>
          <w:wAfter w:w="20" w:type="dxa"/>
        </w:trPr>
        <w:tc>
          <w:tcPr>
            <w:tcW w:w="3330" w:type="dxa"/>
            <w:shd w:val="clear" w:color="auto" w:fill="auto"/>
          </w:tcPr>
          <w:p w14:paraId="12AD1E7F" w14:textId="77777777" w:rsidR="00A93A51" w:rsidRPr="007A5235" w:rsidRDefault="00A93A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600" w:type="dxa"/>
            <w:gridSpan w:val="19"/>
            <w:shd w:val="clear" w:color="auto" w:fill="auto"/>
          </w:tcPr>
          <w:p w14:paraId="16779BC5" w14:textId="441C665A" w:rsidR="00A93A51" w:rsidRPr="005A6218" w:rsidRDefault="00A93A5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5A6218">
              <w:rPr>
                <w:rFonts w:asciiTheme="majorBidi" w:eastAsia="Times New Roman" w:hAnsiTheme="majorBidi" w:cs="Angsana New" w:hint="cs"/>
                <w:color w:val="000000"/>
                <w:sz w:val="24"/>
                <w:szCs w:val="24"/>
                <w:cs/>
                <w:lang w:eastAsia="zh-CN"/>
              </w:rPr>
              <w:t>256</w:t>
            </w:r>
            <w:r w:rsidR="00D42DC8">
              <w:rPr>
                <w:rFonts w:asciiTheme="majorBidi" w:hAnsiTheme="majorBidi" w:cs="Angsana New"/>
                <w:color w:val="000000"/>
                <w:sz w:val="24"/>
                <w:szCs w:val="24"/>
                <w:lang w:eastAsia="zh-CN"/>
              </w:rPr>
              <w:t>7</w:t>
            </w:r>
          </w:p>
        </w:tc>
      </w:tr>
      <w:tr w:rsidR="00A93A51" w:rsidRPr="007A5235" w14:paraId="60AF7CC0" w14:textId="77777777">
        <w:tc>
          <w:tcPr>
            <w:tcW w:w="3330" w:type="dxa"/>
            <w:shd w:val="clear" w:color="auto" w:fill="auto"/>
          </w:tcPr>
          <w:p w14:paraId="57C216AC" w14:textId="77777777" w:rsidR="00A93A51" w:rsidRPr="007A5235" w:rsidRDefault="00A93A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050" w:type="dxa"/>
            <w:gridSpan w:val="7"/>
            <w:shd w:val="clear" w:color="auto" w:fill="auto"/>
            <w:vAlign w:val="center"/>
          </w:tcPr>
          <w:p w14:paraId="4BEC9BDA" w14:textId="77777777" w:rsidR="00A93A51" w:rsidRPr="007A5235" w:rsidRDefault="00A93A51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ราคาทุน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4F23CC17" w14:textId="77777777" w:rsidR="00A93A51" w:rsidRPr="007A5235" w:rsidRDefault="00A93A51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4209" w:type="dxa"/>
            <w:gridSpan w:val="7"/>
            <w:shd w:val="clear" w:color="auto" w:fill="auto"/>
            <w:vAlign w:val="center"/>
          </w:tcPr>
          <w:p w14:paraId="2B597CA7" w14:textId="77777777" w:rsidR="00A93A51" w:rsidRPr="007A5235" w:rsidRDefault="00A93A51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ค่าตัดจำหน่ายสะสม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30FD488" w14:textId="77777777" w:rsidR="00A93A51" w:rsidRPr="007A5235" w:rsidRDefault="00A93A51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31593249" w14:textId="77777777" w:rsidR="00A93A51" w:rsidRPr="007A5235" w:rsidRDefault="00A93A51">
            <w:pPr>
              <w:tabs>
                <w:tab w:val="decimal" w:pos="273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5EADBEF" w14:textId="77777777" w:rsidR="00A93A51" w:rsidRPr="007A5235" w:rsidRDefault="00A93A51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5E042941" w14:textId="77777777" w:rsidR="00A93A51" w:rsidRPr="007A5235" w:rsidRDefault="00A93A51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A93A51" w:rsidRPr="007A5235" w14:paraId="43AA885D" w14:textId="77777777">
        <w:tc>
          <w:tcPr>
            <w:tcW w:w="3330" w:type="dxa"/>
            <w:shd w:val="clear" w:color="auto" w:fill="auto"/>
          </w:tcPr>
          <w:p w14:paraId="4751BF4C" w14:textId="77777777" w:rsidR="00A93A51" w:rsidRPr="007A5235" w:rsidRDefault="00A93A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6248F84" w14:textId="77777777" w:rsidR="00A93A51" w:rsidRPr="007A5235" w:rsidRDefault="00A93A51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" w:type="dxa"/>
            <w:shd w:val="clear" w:color="auto" w:fill="auto"/>
            <w:vAlign w:val="center"/>
          </w:tcPr>
          <w:p w14:paraId="63A28AAD" w14:textId="77777777" w:rsidR="00A93A51" w:rsidRPr="007A5235" w:rsidRDefault="00A93A51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DAEF2E0" w14:textId="77777777" w:rsidR="00A93A51" w:rsidRPr="007A5235" w:rsidRDefault="00A93A51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เพิ่มขึ้น/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6BA86805" w14:textId="77777777" w:rsidR="00A93A51" w:rsidRPr="007A5235" w:rsidRDefault="00A93A51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36AB7058" w14:textId="77777777" w:rsidR="00A93A51" w:rsidRPr="007A5235" w:rsidRDefault="00A93A51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จำหน่าย/</w:t>
            </w:r>
          </w:p>
        </w:tc>
        <w:tc>
          <w:tcPr>
            <w:tcW w:w="117" w:type="dxa"/>
          </w:tcPr>
          <w:p w14:paraId="6A01A26E" w14:textId="77777777" w:rsidR="00A93A51" w:rsidRPr="007A5235" w:rsidRDefault="00A93A51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5BC13438" w14:textId="77777777" w:rsidR="00A93A51" w:rsidRPr="007A5235" w:rsidRDefault="00A93A51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1DFD3584" w14:textId="77777777" w:rsidR="00A93A51" w:rsidRPr="007A5235" w:rsidRDefault="00A93A51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15FAD562" w14:textId="77777777" w:rsidR="00A93A51" w:rsidRPr="007A5235" w:rsidRDefault="00A93A51">
            <w:pPr>
              <w:suppressAutoHyphens/>
              <w:spacing w:after="0" w:line="240" w:lineRule="auto"/>
              <w:ind w:right="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" w:type="dxa"/>
            <w:shd w:val="clear" w:color="auto" w:fill="auto"/>
            <w:vAlign w:val="center"/>
          </w:tcPr>
          <w:p w14:paraId="52D8CE91" w14:textId="77777777" w:rsidR="00A93A51" w:rsidRPr="007A5235" w:rsidRDefault="00A93A51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627972D4" w14:textId="77777777" w:rsidR="00A93A51" w:rsidRPr="007A5235" w:rsidRDefault="00A93A51">
            <w:pPr>
              <w:suppressAutoHyphens/>
              <w:spacing w:after="0" w:line="240" w:lineRule="auto"/>
              <w:ind w:right="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8372D45" w14:textId="77777777" w:rsidR="00A93A51" w:rsidRPr="007A5235" w:rsidRDefault="00A93A51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7D08C61" w14:textId="5E285B55" w:rsidR="00A93A51" w:rsidRPr="005D510B" w:rsidRDefault="00C2673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90" w:type="dxa"/>
          </w:tcPr>
          <w:p w14:paraId="06A636B0" w14:textId="77777777" w:rsidR="00A93A51" w:rsidRPr="007A5235" w:rsidRDefault="00A93A51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318CC26C" w14:textId="77777777" w:rsidR="00A93A51" w:rsidRPr="007A5235" w:rsidRDefault="00A93A51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00B83D4" w14:textId="77777777" w:rsidR="00A93A51" w:rsidRPr="007A5235" w:rsidRDefault="00A93A51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4CD0048" w14:textId="77777777" w:rsidR="00A93A51" w:rsidRPr="007A5235" w:rsidRDefault="00A93A51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ค่าเผื่อ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790A0B3" w14:textId="77777777" w:rsidR="00A93A51" w:rsidRPr="007A5235" w:rsidRDefault="00A93A51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6271D2A2" w14:textId="77777777" w:rsidR="00A93A51" w:rsidRPr="007A5235" w:rsidRDefault="00A93A51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A93A51" w:rsidRPr="007A5235" w14:paraId="45A1E3BA" w14:textId="77777777">
        <w:tc>
          <w:tcPr>
            <w:tcW w:w="3330" w:type="dxa"/>
            <w:shd w:val="clear" w:color="auto" w:fill="auto"/>
          </w:tcPr>
          <w:p w14:paraId="003E26C4" w14:textId="77777777" w:rsidR="00A93A51" w:rsidRPr="007A5235" w:rsidRDefault="00A93A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B61CB8C" w14:textId="77777777" w:rsidR="00A93A51" w:rsidRPr="003B19D0" w:rsidRDefault="00A93A51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9D0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ยอดต้นปี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21CAA95B" w14:textId="77777777" w:rsidR="00A93A51" w:rsidRPr="003B19D0" w:rsidRDefault="00A93A51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6CFD4B5" w14:textId="77777777" w:rsidR="00A93A51" w:rsidRPr="003B19D0" w:rsidRDefault="00A93A51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9D0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รับโอน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1E201CFE" w14:textId="77777777" w:rsidR="00A93A51" w:rsidRPr="003B19D0" w:rsidRDefault="00A93A51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5104EBDA" w14:textId="77777777" w:rsidR="00A93A51" w:rsidRPr="003B19D0" w:rsidRDefault="00A93A51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9D0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โอนออก</w:t>
            </w:r>
          </w:p>
        </w:tc>
        <w:tc>
          <w:tcPr>
            <w:tcW w:w="117" w:type="dxa"/>
          </w:tcPr>
          <w:p w14:paraId="44D8F126" w14:textId="77777777" w:rsidR="00A93A51" w:rsidRPr="003B19D0" w:rsidRDefault="00A93A51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51A8084F" w14:textId="77777777" w:rsidR="00A93A51" w:rsidRPr="003B19D0" w:rsidRDefault="00A93A51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9D0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ยอดปลายปี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36539FCF" w14:textId="77777777" w:rsidR="00A93A51" w:rsidRPr="003B19D0" w:rsidRDefault="00A93A51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41268B43" w14:textId="77777777" w:rsidR="00A93A51" w:rsidRPr="003B19D0" w:rsidRDefault="00A93A51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9D0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ยอดต้นปี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7EB9529E" w14:textId="77777777" w:rsidR="00A93A51" w:rsidRPr="003B19D0" w:rsidRDefault="00A93A51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26A369F7" w14:textId="77777777" w:rsidR="00A93A51" w:rsidRPr="003B19D0" w:rsidRDefault="00A93A51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9D0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ค่าตัดจำหน่าย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624F83A" w14:textId="77777777" w:rsidR="00A93A51" w:rsidRPr="003B19D0" w:rsidRDefault="00A93A51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EC24699" w14:textId="77777777" w:rsidR="00A93A51" w:rsidRPr="003B19D0" w:rsidRDefault="00A93A51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B19D0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โอนออก</w:t>
            </w:r>
          </w:p>
        </w:tc>
        <w:tc>
          <w:tcPr>
            <w:tcW w:w="90" w:type="dxa"/>
          </w:tcPr>
          <w:p w14:paraId="6E1B1C78" w14:textId="77777777" w:rsidR="00A93A51" w:rsidRPr="003B19D0" w:rsidRDefault="00A93A51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21200CF9" w14:textId="77777777" w:rsidR="00A93A51" w:rsidRPr="003B19D0" w:rsidRDefault="00A93A51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9D0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ยอดปลายปี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59E7D27" w14:textId="77777777" w:rsidR="00A93A51" w:rsidRPr="003B19D0" w:rsidRDefault="00A93A51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0C343310" w14:textId="77777777" w:rsidR="00A93A51" w:rsidRPr="003B19D0" w:rsidRDefault="00A93A51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9D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การด้อยค่า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997A3E2" w14:textId="77777777" w:rsidR="00A93A51" w:rsidRPr="003B19D0" w:rsidRDefault="00A93A51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59770259" w14:textId="77777777" w:rsidR="00A93A51" w:rsidRPr="003B19D0" w:rsidRDefault="00A93A51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B19D0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ยอดสุทธิ</w:t>
            </w:r>
          </w:p>
        </w:tc>
      </w:tr>
      <w:tr w:rsidR="00A93A51" w:rsidRPr="007A5235" w14:paraId="27EA3D19" w14:textId="77777777">
        <w:tc>
          <w:tcPr>
            <w:tcW w:w="3330" w:type="dxa"/>
            <w:shd w:val="clear" w:color="auto" w:fill="auto"/>
          </w:tcPr>
          <w:p w14:paraId="6EAA36C7" w14:textId="77777777" w:rsidR="00A93A51" w:rsidRPr="007A5235" w:rsidRDefault="00A93A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620" w:type="dxa"/>
            <w:gridSpan w:val="20"/>
            <w:shd w:val="clear" w:color="auto" w:fill="auto"/>
            <w:vAlign w:val="center"/>
          </w:tcPr>
          <w:p w14:paraId="130452D4" w14:textId="77777777" w:rsidR="00A93A51" w:rsidRPr="003B19D0" w:rsidRDefault="00A93A51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3B19D0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  <w:t>(ล้านบาท)</w:t>
            </w:r>
          </w:p>
        </w:tc>
      </w:tr>
      <w:tr w:rsidR="003F3055" w:rsidRPr="003E4EEB" w14:paraId="7668A1DE" w14:textId="77777777">
        <w:tc>
          <w:tcPr>
            <w:tcW w:w="3330" w:type="dxa"/>
            <w:shd w:val="clear" w:color="auto" w:fill="auto"/>
          </w:tcPr>
          <w:p w14:paraId="6036B6C1" w14:textId="77777777" w:rsidR="003F3055" w:rsidRPr="007A5235" w:rsidRDefault="003F3055" w:rsidP="003F305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ค่าความนิยม</w:t>
            </w:r>
          </w:p>
        </w:tc>
        <w:tc>
          <w:tcPr>
            <w:tcW w:w="990" w:type="dxa"/>
            <w:shd w:val="clear" w:color="auto" w:fill="auto"/>
          </w:tcPr>
          <w:p w14:paraId="2E0DFFAD" w14:textId="6E048825" w:rsidR="003F3055" w:rsidRPr="003F3055" w:rsidRDefault="003F3055" w:rsidP="003F3055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3055">
              <w:rPr>
                <w:rFonts w:asciiTheme="majorBidi" w:hAnsiTheme="majorBidi" w:cstheme="majorBidi"/>
                <w:sz w:val="24"/>
                <w:szCs w:val="24"/>
              </w:rPr>
              <w:t xml:space="preserve"> 1,270 </w:t>
            </w:r>
          </w:p>
        </w:tc>
        <w:tc>
          <w:tcPr>
            <w:tcW w:w="99" w:type="dxa"/>
            <w:shd w:val="clear" w:color="auto" w:fill="auto"/>
          </w:tcPr>
          <w:p w14:paraId="6A166976" w14:textId="77777777" w:rsidR="003F3055" w:rsidRPr="003B19D0" w:rsidRDefault="003F3055" w:rsidP="003F3055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78D8B6FF" w14:textId="48FA5E9D" w:rsidR="003F3055" w:rsidRPr="003B19D0" w:rsidRDefault="003F3055" w:rsidP="003F3055">
            <w:pPr>
              <w:tabs>
                <w:tab w:val="decimal" w:pos="619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3B19D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108" w:type="dxa"/>
            <w:shd w:val="clear" w:color="auto" w:fill="auto"/>
          </w:tcPr>
          <w:p w14:paraId="2CF13A64" w14:textId="77777777" w:rsidR="003F3055" w:rsidRPr="003B19D0" w:rsidRDefault="003F3055" w:rsidP="003F3055">
            <w:pPr>
              <w:tabs>
                <w:tab w:val="decimal" w:pos="567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</w:tcPr>
          <w:p w14:paraId="3D59DB94" w14:textId="232096BD" w:rsidR="003F3055" w:rsidRPr="003B19D0" w:rsidRDefault="003F3055" w:rsidP="003F3055">
            <w:pPr>
              <w:tabs>
                <w:tab w:val="decimal" w:pos="619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B19D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</w:p>
        </w:tc>
        <w:tc>
          <w:tcPr>
            <w:tcW w:w="117" w:type="dxa"/>
          </w:tcPr>
          <w:p w14:paraId="3B49A105" w14:textId="77777777" w:rsidR="003F3055" w:rsidRPr="003B19D0" w:rsidRDefault="003F3055" w:rsidP="003F3055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</w:tcPr>
          <w:p w14:paraId="12B31802" w14:textId="2D112A4A" w:rsidR="003F3055" w:rsidRPr="003B19D0" w:rsidRDefault="003F3055" w:rsidP="003F3055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B19D0">
              <w:rPr>
                <w:rFonts w:asciiTheme="majorBidi" w:hAnsiTheme="majorBidi" w:cstheme="majorBidi"/>
                <w:sz w:val="24"/>
                <w:szCs w:val="24"/>
              </w:rPr>
              <w:t xml:space="preserve"> 1,270 </w:t>
            </w:r>
          </w:p>
        </w:tc>
        <w:tc>
          <w:tcPr>
            <w:tcW w:w="108" w:type="dxa"/>
            <w:shd w:val="clear" w:color="auto" w:fill="auto"/>
          </w:tcPr>
          <w:p w14:paraId="7BACBA5F" w14:textId="77777777" w:rsidR="003F3055" w:rsidRPr="003B19D0" w:rsidRDefault="003F3055" w:rsidP="003F3055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</w:tcPr>
          <w:p w14:paraId="2C76D0D0" w14:textId="25E2B605" w:rsidR="003F3055" w:rsidRPr="003B19D0" w:rsidRDefault="003F3055" w:rsidP="003F3055">
            <w:pPr>
              <w:tabs>
                <w:tab w:val="decimal" w:pos="616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B19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6535909B" w14:textId="77777777" w:rsidR="003F3055" w:rsidRPr="003B19D0" w:rsidRDefault="003F3055" w:rsidP="003F3055">
            <w:pPr>
              <w:tabs>
                <w:tab w:val="decimal" w:pos="567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</w:tcPr>
          <w:p w14:paraId="52F96A5E" w14:textId="132633DA" w:rsidR="003F3055" w:rsidRPr="003B19D0" w:rsidRDefault="003F3055" w:rsidP="003F3055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B19D0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45726CBE" w14:textId="77777777" w:rsidR="003F3055" w:rsidRPr="003B19D0" w:rsidRDefault="003F3055" w:rsidP="003F3055">
            <w:pPr>
              <w:tabs>
                <w:tab w:val="decimal" w:pos="567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51C291A2" w14:textId="3B9FFC26" w:rsidR="003F3055" w:rsidRPr="003B19D0" w:rsidRDefault="003F3055" w:rsidP="003F3055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B19D0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</w:tcPr>
          <w:p w14:paraId="3059E12C" w14:textId="77777777" w:rsidR="003F3055" w:rsidRPr="003B19D0" w:rsidRDefault="003F3055" w:rsidP="003F3055">
            <w:pPr>
              <w:tabs>
                <w:tab w:val="decimal" w:pos="567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</w:tcPr>
          <w:p w14:paraId="03202F5A" w14:textId="0399225D" w:rsidR="003F3055" w:rsidRPr="003B19D0" w:rsidRDefault="003F3055" w:rsidP="003F3055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B19D0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04C5456C" w14:textId="77777777" w:rsidR="003F3055" w:rsidRPr="003B19D0" w:rsidRDefault="003F3055" w:rsidP="003F3055">
            <w:pPr>
              <w:tabs>
                <w:tab w:val="decimal" w:pos="567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</w:tcPr>
          <w:p w14:paraId="1F04FCC8" w14:textId="24C7F41F" w:rsidR="003F3055" w:rsidRPr="003B19D0" w:rsidRDefault="003F3055" w:rsidP="003F3055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B19D0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1D624623" w14:textId="77777777" w:rsidR="003F3055" w:rsidRPr="003B19D0" w:rsidRDefault="003F3055" w:rsidP="003F3055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</w:tcPr>
          <w:p w14:paraId="5E296DDD" w14:textId="25ED14CB" w:rsidR="003F3055" w:rsidRPr="003B19D0" w:rsidRDefault="003F3055" w:rsidP="003F3055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B19D0">
              <w:rPr>
                <w:rFonts w:asciiTheme="majorBidi" w:hAnsiTheme="majorBidi" w:cstheme="majorBidi"/>
                <w:sz w:val="24"/>
                <w:szCs w:val="24"/>
              </w:rPr>
              <w:t xml:space="preserve"> 1,270 </w:t>
            </w:r>
          </w:p>
        </w:tc>
      </w:tr>
      <w:tr w:rsidR="003B19D0" w:rsidRPr="003E4EEB" w14:paraId="1F41E5E5" w14:textId="77777777">
        <w:tc>
          <w:tcPr>
            <w:tcW w:w="3330" w:type="dxa"/>
            <w:shd w:val="clear" w:color="auto" w:fill="auto"/>
          </w:tcPr>
          <w:p w14:paraId="2716BD6F" w14:textId="77777777" w:rsidR="003B19D0" w:rsidRPr="007A5235" w:rsidRDefault="003B19D0" w:rsidP="003B19D0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ค่าลิขสิทธิ์ซอฟต์แวร์</w:t>
            </w:r>
          </w:p>
        </w:tc>
        <w:tc>
          <w:tcPr>
            <w:tcW w:w="990" w:type="dxa"/>
            <w:shd w:val="clear" w:color="auto" w:fill="auto"/>
          </w:tcPr>
          <w:p w14:paraId="2E6E0180" w14:textId="64819BB5" w:rsidR="003B19D0" w:rsidRPr="003B19D0" w:rsidRDefault="003B19D0" w:rsidP="003B19D0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B19D0">
              <w:rPr>
                <w:rFonts w:asciiTheme="majorBidi" w:hAnsiTheme="majorBidi" w:cstheme="majorBidi"/>
                <w:sz w:val="24"/>
                <w:szCs w:val="24"/>
              </w:rPr>
              <w:t xml:space="preserve"> 44,021 </w:t>
            </w:r>
          </w:p>
        </w:tc>
        <w:tc>
          <w:tcPr>
            <w:tcW w:w="99" w:type="dxa"/>
            <w:shd w:val="clear" w:color="auto" w:fill="auto"/>
          </w:tcPr>
          <w:p w14:paraId="4D3C4B7D" w14:textId="77777777" w:rsidR="003B19D0" w:rsidRPr="003B19D0" w:rsidRDefault="003B19D0" w:rsidP="003B19D0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1D28D8E6" w14:textId="3FE4DB91" w:rsidR="003B19D0" w:rsidRPr="003B19D0" w:rsidRDefault="003B19D0" w:rsidP="003B19D0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B19D0">
              <w:rPr>
                <w:rFonts w:asciiTheme="majorBidi" w:hAnsiTheme="majorBidi" w:cstheme="majorBidi"/>
                <w:sz w:val="24"/>
                <w:szCs w:val="24"/>
              </w:rPr>
              <w:t xml:space="preserve"> 5,5</w:t>
            </w:r>
            <w:r w:rsidR="00D55633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Pr="003B19D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8" w:type="dxa"/>
            <w:shd w:val="clear" w:color="auto" w:fill="auto"/>
          </w:tcPr>
          <w:p w14:paraId="4315A4E7" w14:textId="77777777" w:rsidR="003B19D0" w:rsidRPr="003B19D0" w:rsidRDefault="003B19D0" w:rsidP="003B19D0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</w:tcPr>
          <w:p w14:paraId="30641859" w14:textId="6583D882" w:rsidR="003B19D0" w:rsidRPr="003B19D0" w:rsidRDefault="003B19D0" w:rsidP="003B19D0">
            <w:pPr>
              <w:tabs>
                <w:tab w:val="decimal" w:pos="81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B19D0">
              <w:rPr>
                <w:rFonts w:asciiTheme="majorBidi" w:hAnsiTheme="majorBidi" w:cstheme="majorBidi"/>
                <w:sz w:val="24"/>
                <w:szCs w:val="24"/>
              </w:rPr>
              <w:t xml:space="preserve"> (2,72</w:t>
            </w:r>
            <w:r w:rsidR="00125C49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3B19D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" w:type="dxa"/>
          </w:tcPr>
          <w:p w14:paraId="0B06CD6D" w14:textId="77777777" w:rsidR="003B19D0" w:rsidRPr="003B19D0" w:rsidRDefault="003B19D0" w:rsidP="003B19D0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</w:tcPr>
          <w:p w14:paraId="1F037FD4" w14:textId="75BA9464" w:rsidR="003B19D0" w:rsidRPr="003B19D0" w:rsidRDefault="003B19D0" w:rsidP="003B19D0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B19D0">
              <w:rPr>
                <w:rFonts w:asciiTheme="majorBidi" w:hAnsiTheme="majorBidi" w:cstheme="majorBidi"/>
                <w:sz w:val="24"/>
                <w:szCs w:val="24"/>
              </w:rPr>
              <w:t xml:space="preserve"> 46,8</w:t>
            </w:r>
            <w:r w:rsidR="00A157D5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125C4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3B19D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8" w:type="dxa"/>
            <w:shd w:val="clear" w:color="auto" w:fill="auto"/>
          </w:tcPr>
          <w:p w14:paraId="644BA874" w14:textId="77777777" w:rsidR="003B19D0" w:rsidRPr="003B19D0" w:rsidRDefault="003B19D0" w:rsidP="003B19D0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</w:tcPr>
          <w:p w14:paraId="458A4C12" w14:textId="056DAA66" w:rsidR="003B19D0" w:rsidRPr="003B19D0" w:rsidRDefault="003B19D0" w:rsidP="003B19D0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B19D0">
              <w:rPr>
                <w:rFonts w:asciiTheme="majorBidi" w:hAnsiTheme="majorBidi" w:cstheme="majorBidi"/>
                <w:sz w:val="24"/>
                <w:szCs w:val="24"/>
              </w:rPr>
              <w:t xml:space="preserve"> (30,095)</w:t>
            </w:r>
          </w:p>
        </w:tc>
        <w:tc>
          <w:tcPr>
            <w:tcW w:w="99" w:type="dxa"/>
            <w:shd w:val="clear" w:color="auto" w:fill="auto"/>
          </w:tcPr>
          <w:p w14:paraId="659537E3" w14:textId="77777777" w:rsidR="003B19D0" w:rsidRPr="003B19D0" w:rsidRDefault="003B19D0" w:rsidP="003B19D0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</w:tcPr>
          <w:p w14:paraId="288DE824" w14:textId="77925A70" w:rsidR="003B19D0" w:rsidRPr="003B19D0" w:rsidRDefault="003B19D0" w:rsidP="003B19D0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B19D0">
              <w:rPr>
                <w:rFonts w:asciiTheme="majorBidi" w:hAnsiTheme="majorBidi" w:cstheme="majorBidi"/>
                <w:sz w:val="24"/>
                <w:szCs w:val="24"/>
              </w:rPr>
              <w:t xml:space="preserve"> (4,93</w:t>
            </w:r>
            <w:r w:rsidR="00833DA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3B19D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70F7D66" w14:textId="77777777" w:rsidR="003B19D0" w:rsidRPr="003B19D0" w:rsidRDefault="003B19D0" w:rsidP="003B19D0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584AA777" w14:textId="5B003854" w:rsidR="003B19D0" w:rsidRPr="003B19D0" w:rsidRDefault="003B19D0" w:rsidP="003B19D0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B19D0">
              <w:rPr>
                <w:rFonts w:asciiTheme="majorBidi" w:hAnsiTheme="majorBidi" w:cstheme="majorBidi"/>
                <w:sz w:val="24"/>
                <w:szCs w:val="24"/>
              </w:rPr>
              <w:t xml:space="preserve"> 72</w:t>
            </w:r>
            <w:r w:rsidR="00125C4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3B19D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43077245" w14:textId="77777777" w:rsidR="003B19D0" w:rsidRPr="003B19D0" w:rsidRDefault="003B19D0" w:rsidP="003B19D0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</w:tcPr>
          <w:p w14:paraId="0FB7AC71" w14:textId="49AF00B7" w:rsidR="003B19D0" w:rsidRPr="003B19D0" w:rsidRDefault="003B19D0" w:rsidP="003B19D0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B19D0">
              <w:rPr>
                <w:rFonts w:asciiTheme="majorBidi" w:hAnsiTheme="majorBidi" w:cstheme="majorBidi"/>
                <w:sz w:val="24"/>
                <w:szCs w:val="24"/>
              </w:rPr>
              <w:t xml:space="preserve"> (34,30</w:t>
            </w:r>
            <w:r w:rsidR="00125C49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3B19D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45F29B2" w14:textId="77777777" w:rsidR="003B19D0" w:rsidRPr="003B19D0" w:rsidRDefault="003B19D0" w:rsidP="003B19D0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</w:tcPr>
          <w:p w14:paraId="21CF3F73" w14:textId="6E4CBD72" w:rsidR="003B19D0" w:rsidRPr="003B19D0" w:rsidRDefault="003B19D0" w:rsidP="003B19D0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B19D0">
              <w:rPr>
                <w:rFonts w:asciiTheme="majorBidi" w:hAnsiTheme="majorBidi" w:cstheme="majorBidi"/>
                <w:sz w:val="24"/>
                <w:szCs w:val="24"/>
              </w:rPr>
              <w:t xml:space="preserve"> (175)</w:t>
            </w:r>
          </w:p>
        </w:tc>
        <w:tc>
          <w:tcPr>
            <w:tcW w:w="90" w:type="dxa"/>
            <w:shd w:val="clear" w:color="auto" w:fill="auto"/>
          </w:tcPr>
          <w:p w14:paraId="26C1D195" w14:textId="77777777" w:rsidR="003B19D0" w:rsidRPr="003B19D0" w:rsidRDefault="003B19D0" w:rsidP="003B19D0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</w:tcPr>
          <w:p w14:paraId="7491FA72" w14:textId="17709A40" w:rsidR="003B19D0" w:rsidRPr="003B19D0" w:rsidRDefault="003B19D0" w:rsidP="003B19D0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B19D0">
              <w:rPr>
                <w:rFonts w:asciiTheme="majorBidi" w:hAnsiTheme="majorBidi" w:cstheme="majorBidi"/>
                <w:sz w:val="24"/>
                <w:szCs w:val="24"/>
              </w:rPr>
              <w:t xml:space="preserve"> 12,3</w:t>
            </w:r>
            <w:r w:rsidR="009C432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125C4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3B19D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3B19D0" w:rsidRPr="003E4EEB" w14:paraId="08303859" w14:textId="77777777">
        <w:tc>
          <w:tcPr>
            <w:tcW w:w="3330" w:type="dxa"/>
            <w:shd w:val="clear" w:color="auto" w:fill="auto"/>
          </w:tcPr>
          <w:p w14:paraId="3E1D4D0C" w14:textId="77777777" w:rsidR="003B19D0" w:rsidRPr="007A5235" w:rsidRDefault="003B19D0" w:rsidP="003B19D0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ซอฟต์แวร์ระหว่างติดตั้ง</w:t>
            </w:r>
          </w:p>
        </w:tc>
        <w:tc>
          <w:tcPr>
            <w:tcW w:w="990" w:type="dxa"/>
            <w:shd w:val="clear" w:color="auto" w:fill="auto"/>
          </w:tcPr>
          <w:p w14:paraId="05218A72" w14:textId="5B3F6510" w:rsidR="003B19D0" w:rsidRPr="003B19D0" w:rsidRDefault="003B19D0" w:rsidP="003B19D0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B19D0">
              <w:rPr>
                <w:rFonts w:asciiTheme="majorBidi" w:hAnsiTheme="majorBidi" w:cstheme="majorBidi"/>
                <w:sz w:val="24"/>
                <w:szCs w:val="24"/>
              </w:rPr>
              <w:t xml:space="preserve"> 6,407 </w:t>
            </w:r>
          </w:p>
        </w:tc>
        <w:tc>
          <w:tcPr>
            <w:tcW w:w="99" w:type="dxa"/>
            <w:shd w:val="clear" w:color="auto" w:fill="auto"/>
          </w:tcPr>
          <w:p w14:paraId="72C8FD05" w14:textId="77777777" w:rsidR="003B19D0" w:rsidRPr="003B19D0" w:rsidRDefault="003B19D0" w:rsidP="003B19D0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239F9F35" w14:textId="629F4EE8" w:rsidR="003B19D0" w:rsidRPr="003B19D0" w:rsidRDefault="003B19D0" w:rsidP="003B19D0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B19D0">
              <w:rPr>
                <w:rFonts w:asciiTheme="majorBidi" w:hAnsiTheme="majorBidi" w:cstheme="majorBidi"/>
                <w:sz w:val="24"/>
                <w:szCs w:val="24"/>
              </w:rPr>
              <w:t xml:space="preserve"> 5,997 </w:t>
            </w:r>
          </w:p>
        </w:tc>
        <w:tc>
          <w:tcPr>
            <w:tcW w:w="108" w:type="dxa"/>
            <w:shd w:val="clear" w:color="auto" w:fill="auto"/>
          </w:tcPr>
          <w:p w14:paraId="3DAB676E" w14:textId="77777777" w:rsidR="003B19D0" w:rsidRPr="003B19D0" w:rsidRDefault="003B19D0" w:rsidP="003B19D0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</w:tcPr>
          <w:p w14:paraId="73ABC31F" w14:textId="0906937E" w:rsidR="003B19D0" w:rsidRPr="003B19D0" w:rsidRDefault="003B19D0" w:rsidP="003B19D0">
            <w:pPr>
              <w:tabs>
                <w:tab w:val="decimal" w:pos="81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B19D0">
              <w:rPr>
                <w:rFonts w:asciiTheme="majorBidi" w:hAnsiTheme="majorBidi" w:cstheme="majorBidi"/>
                <w:sz w:val="24"/>
                <w:szCs w:val="24"/>
              </w:rPr>
              <w:t xml:space="preserve"> (5,0</w:t>
            </w:r>
            <w:r w:rsidR="00C27B18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Pr="003B19D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" w:type="dxa"/>
          </w:tcPr>
          <w:p w14:paraId="1F696623" w14:textId="77777777" w:rsidR="003B19D0" w:rsidRPr="003B19D0" w:rsidRDefault="003B19D0" w:rsidP="003B19D0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</w:tcPr>
          <w:p w14:paraId="29801985" w14:textId="0D246887" w:rsidR="003B19D0" w:rsidRPr="003B19D0" w:rsidRDefault="003B19D0" w:rsidP="003B19D0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B19D0">
              <w:rPr>
                <w:rFonts w:asciiTheme="majorBidi" w:hAnsiTheme="majorBidi" w:cstheme="majorBidi"/>
                <w:sz w:val="24"/>
                <w:szCs w:val="24"/>
              </w:rPr>
              <w:t xml:space="preserve"> 7,3</w:t>
            </w:r>
            <w:r w:rsidR="004F5CC9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3B19D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8" w:type="dxa"/>
            <w:shd w:val="clear" w:color="auto" w:fill="auto"/>
          </w:tcPr>
          <w:p w14:paraId="325FBDC3" w14:textId="77777777" w:rsidR="003B19D0" w:rsidRPr="003B19D0" w:rsidRDefault="003B19D0" w:rsidP="003B19D0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</w:tcPr>
          <w:p w14:paraId="1DFFAF65" w14:textId="5B2EB098" w:rsidR="003B19D0" w:rsidRPr="003B19D0" w:rsidRDefault="003B19D0" w:rsidP="003B19D0">
            <w:pPr>
              <w:tabs>
                <w:tab w:val="decimal" w:pos="616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B19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74F86917" w14:textId="77777777" w:rsidR="003B19D0" w:rsidRPr="003B19D0" w:rsidRDefault="003B19D0" w:rsidP="003B19D0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</w:tcPr>
          <w:p w14:paraId="78E4886B" w14:textId="2C87385C" w:rsidR="003B19D0" w:rsidRPr="003B19D0" w:rsidRDefault="003B19D0" w:rsidP="003B19D0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B19D0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725274D1" w14:textId="77777777" w:rsidR="003B19D0" w:rsidRPr="003B19D0" w:rsidRDefault="003B19D0" w:rsidP="003B19D0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6058712E" w14:textId="5A89F018" w:rsidR="003B19D0" w:rsidRPr="003B19D0" w:rsidRDefault="003B19D0" w:rsidP="00BE1CCC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B19D0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</w:tcPr>
          <w:p w14:paraId="3BFAEA45" w14:textId="77777777" w:rsidR="003B19D0" w:rsidRPr="003B19D0" w:rsidRDefault="003B19D0" w:rsidP="003B19D0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</w:tcPr>
          <w:p w14:paraId="23FA3CDF" w14:textId="78CCBE47" w:rsidR="003B19D0" w:rsidRPr="003B19D0" w:rsidRDefault="003B19D0" w:rsidP="00BE1CCC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B19D0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51FE0EC1" w14:textId="77777777" w:rsidR="003B19D0" w:rsidRPr="003B19D0" w:rsidRDefault="003B19D0" w:rsidP="003B19D0">
            <w:pPr>
              <w:tabs>
                <w:tab w:val="decimal" w:pos="567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</w:tcPr>
          <w:p w14:paraId="1A88D07E" w14:textId="32C7416B" w:rsidR="003B19D0" w:rsidRPr="003B19D0" w:rsidRDefault="00DC2145" w:rsidP="00DC2145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B19D0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90" w:type="dxa"/>
            <w:shd w:val="clear" w:color="auto" w:fill="auto"/>
          </w:tcPr>
          <w:p w14:paraId="0DB3251A" w14:textId="77777777" w:rsidR="003B19D0" w:rsidRPr="003B19D0" w:rsidRDefault="003B19D0" w:rsidP="003B19D0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</w:tcPr>
          <w:p w14:paraId="2CA31A2F" w14:textId="336D92B6" w:rsidR="003B19D0" w:rsidRPr="003B19D0" w:rsidRDefault="003B19D0" w:rsidP="003B19D0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3B19D0">
              <w:rPr>
                <w:rFonts w:asciiTheme="majorBidi" w:hAnsiTheme="majorBidi" w:cstheme="majorBidi"/>
                <w:sz w:val="24"/>
                <w:szCs w:val="24"/>
              </w:rPr>
              <w:t xml:space="preserve"> 7,3</w:t>
            </w:r>
            <w:r w:rsidR="009C432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B19D0">
              <w:rPr>
                <w:rFonts w:asciiTheme="majorBidi" w:hAnsiTheme="majorBidi" w:cstheme="majorBidi"/>
                <w:sz w:val="24"/>
                <w:szCs w:val="24"/>
              </w:rPr>
              <w:t xml:space="preserve">6 </w:t>
            </w:r>
          </w:p>
        </w:tc>
      </w:tr>
      <w:tr w:rsidR="003B19D0" w:rsidRPr="003E4EEB" w14:paraId="1DC4E945" w14:textId="77777777">
        <w:tc>
          <w:tcPr>
            <w:tcW w:w="3330" w:type="dxa"/>
            <w:shd w:val="clear" w:color="auto" w:fill="auto"/>
          </w:tcPr>
          <w:p w14:paraId="3CEE5572" w14:textId="77777777" w:rsidR="003B19D0" w:rsidRPr="007A5235" w:rsidRDefault="003B19D0" w:rsidP="003B19D0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อื่น ๆ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1E50C936" w14:textId="2A150FC0" w:rsidR="003B19D0" w:rsidRPr="003B19D0" w:rsidRDefault="003B19D0" w:rsidP="003B19D0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B19D0">
              <w:rPr>
                <w:rFonts w:asciiTheme="majorBidi" w:hAnsiTheme="majorBidi" w:cstheme="majorBidi"/>
                <w:sz w:val="24"/>
                <w:szCs w:val="24"/>
              </w:rPr>
              <w:t xml:space="preserve"> 221 </w:t>
            </w:r>
          </w:p>
        </w:tc>
        <w:tc>
          <w:tcPr>
            <w:tcW w:w="99" w:type="dxa"/>
            <w:shd w:val="clear" w:color="auto" w:fill="auto"/>
          </w:tcPr>
          <w:p w14:paraId="1C43EB72" w14:textId="77777777" w:rsidR="003B19D0" w:rsidRPr="003B19D0" w:rsidRDefault="003B19D0" w:rsidP="003B19D0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74AC2B2F" w14:textId="07B9D9CF" w:rsidR="003B19D0" w:rsidRPr="003B19D0" w:rsidRDefault="003B19D0" w:rsidP="003B19D0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B19D0">
              <w:rPr>
                <w:rFonts w:asciiTheme="majorBidi" w:hAnsiTheme="majorBidi" w:cstheme="majorBidi"/>
                <w:sz w:val="24"/>
                <w:szCs w:val="24"/>
              </w:rPr>
              <w:t xml:space="preserve"> 213 </w:t>
            </w:r>
          </w:p>
        </w:tc>
        <w:tc>
          <w:tcPr>
            <w:tcW w:w="108" w:type="dxa"/>
            <w:shd w:val="clear" w:color="auto" w:fill="auto"/>
          </w:tcPr>
          <w:p w14:paraId="0C01A1D0" w14:textId="77777777" w:rsidR="003B19D0" w:rsidRPr="003B19D0" w:rsidRDefault="003B19D0" w:rsidP="003B19D0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tcBorders>
              <w:bottom w:val="single" w:sz="4" w:space="0" w:color="000000"/>
            </w:tcBorders>
            <w:shd w:val="clear" w:color="auto" w:fill="auto"/>
          </w:tcPr>
          <w:p w14:paraId="35A9663B" w14:textId="1F1BB66E" w:rsidR="003B19D0" w:rsidRPr="003B19D0" w:rsidRDefault="003B19D0" w:rsidP="003B19D0">
            <w:pPr>
              <w:tabs>
                <w:tab w:val="decimal" w:pos="81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B19D0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125C49">
              <w:rPr>
                <w:rFonts w:asciiTheme="majorBidi" w:hAnsiTheme="majorBidi" w:cstheme="majorBidi"/>
                <w:sz w:val="24"/>
                <w:szCs w:val="24"/>
              </w:rPr>
              <w:t>201</w:t>
            </w:r>
            <w:r w:rsidRPr="003B19D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" w:type="dxa"/>
          </w:tcPr>
          <w:p w14:paraId="3EC3ABB7" w14:textId="77777777" w:rsidR="003B19D0" w:rsidRPr="003B19D0" w:rsidRDefault="003B19D0" w:rsidP="003B19D0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bottom w:val="single" w:sz="4" w:space="0" w:color="000000"/>
            </w:tcBorders>
            <w:shd w:val="clear" w:color="auto" w:fill="auto"/>
          </w:tcPr>
          <w:p w14:paraId="739F73DA" w14:textId="3595BD3E" w:rsidR="003B19D0" w:rsidRPr="003B19D0" w:rsidRDefault="003B19D0" w:rsidP="003B19D0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B19D0">
              <w:rPr>
                <w:rFonts w:asciiTheme="majorBidi" w:hAnsiTheme="majorBidi" w:cstheme="majorBidi"/>
                <w:sz w:val="24"/>
                <w:szCs w:val="24"/>
              </w:rPr>
              <w:t xml:space="preserve"> 23</w:t>
            </w:r>
            <w:r w:rsidR="00125C4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3B19D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8" w:type="dxa"/>
            <w:shd w:val="clear" w:color="auto" w:fill="auto"/>
          </w:tcPr>
          <w:p w14:paraId="472C735F" w14:textId="77777777" w:rsidR="003B19D0" w:rsidRPr="003B19D0" w:rsidRDefault="003B19D0" w:rsidP="003B19D0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tcBorders>
              <w:bottom w:val="single" w:sz="4" w:space="0" w:color="000000"/>
            </w:tcBorders>
            <w:shd w:val="clear" w:color="auto" w:fill="auto"/>
          </w:tcPr>
          <w:p w14:paraId="0F52E30C" w14:textId="29399122" w:rsidR="003B19D0" w:rsidRPr="003B19D0" w:rsidRDefault="003B19D0" w:rsidP="003B19D0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B19D0">
              <w:rPr>
                <w:rFonts w:asciiTheme="majorBidi" w:hAnsiTheme="majorBidi" w:cstheme="majorBidi"/>
                <w:sz w:val="24"/>
                <w:szCs w:val="24"/>
              </w:rPr>
              <w:t xml:space="preserve"> (105)</w:t>
            </w:r>
          </w:p>
        </w:tc>
        <w:tc>
          <w:tcPr>
            <w:tcW w:w="99" w:type="dxa"/>
            <w:shd w:val="clear" w:color="auto" w:fill="auto"/>
          </w:tcPr>
          <w:p w14:paraId="79DD0D89" w14:textId="77777777" w:rsidR="003B19D0" w:rsidRPr="003B19D0" w:rsidRDefault="003B19D0" w:rsidP="003B19D0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tcBorders>
              <w:bottom w:val="single" w:sz="4" w:space="0" w:color="000000"/>
            </w:tcBorders>
            <w:shd w:val="clear" w:color="auto" w:fill="auto"/>
          </w:tcPr>
          <w:p w14:paraId="305D3A3B" w14:textId="05550B6C" w:rsidR="003B19D0" w:rsidRPr="003B19D0" w:rsidRDefault="003B19D0" w:rsidP="003B19D0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B19D0">
              <w:rPr>
                <w:rFonts w:asciiTheme="majorBidi" w:hAnsiTheme="majorBidi" w:cstheme="majorBidi"/>
                <w:sz w:val="24"/>
                <w:szCs w:val="24"/>
              </w:rPr>
              <w:t xml:space="preserve"> (11)</w:t>
            </w:r>
          </w:p>
        </w:tc>
        <w:tc>
          <w:tcPr>
            <w:tcW w:w="90" w:type="dxa"/>
            <w:shd w:val="clear" w:color="auto" w:fill="auto"/>
          </w:tcPr>
          <w:p w14:paraId="038FADD9" w14:textId="77777777" w:rsidR="003B19D0" w:rsidRPr="003B19D0" w:rsidRDefault="003B19D0" w:rsidP="003B19D0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3A0D0B17" w14:textId="23198794" w:rsidR="003B19D0" w:rsidRPr="003B19D0" w:rsidRDefault="003B19D0" w:rsidP="00F05EF6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B19D0">
              <w:rPr>
                <w:rFonts w:asciiTheme="majorBidi" w:hAnsiTheme="majorBidi" w:cstheme="majorBidi"/>
                <w:sz w:val="24"/>
                <w:szCs w:val="24"/>
              </w:rPr>
              <w:t xml:space="preserve"> 11</w:t>
            </w:r>
            <w:r w:rsidR="00125C4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3B19D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216F401B" w14:textId="77777777" w:rsidR="003B19D0" w:rsidRPr="003B19D0" w:rsidRDefault="003B19D0" w:rsidP="003B19D0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tcBorders>
              <w:bottom w:val="single" w:sz="4" w:space="0" w:color="000000"/>
            </w:tcBorders>
            <w:shd w:val="clear" w:color="auto" w:fill="auto"/>
          </w:tcPr>
          <w:p w14:paraId="43FB21FA" w14:textId="027D089E" w:rsidR="003B19D0" w:rsidRPr="003B19D0" w:rsidRDefault="00125C49" w:rsidP="00125C49">
            <w:pPr>
              <w:tabs>
                <w:tab w:val="decimal" w:pos="627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B19D0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90" w:type="dxa"/>
            <w:shd w:val="clear" w:color="auto" w:fill="auto"/>
          </w:tcPr>
          <w:p w14:paraId="14534951" w14:textId="77777777" w:rsidR="003B19D0" w:rsidRPr="003B19D0" w:rsidRDefault="003B19D0" w:rsidP="003B19D0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tcBorders>
              <w:bottom w:val="single" w:sz="4" w:space="0" w:color="000000"/>
            </w:tcBorders>
            <w:shd w:val="clear" w:color="auto" w:fill="auto"/>
          </w:tcPr>
          <w:p w14:paraId="5A306591" w14:textId="082BD15D" w:rsidR="003B19D0" w:rsidRPr="003B19D0" w:rsidRDefault="003B19D0" w:rsidP="00BE1CCC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3B19D0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0DB54DE9" w14:textId="77777777" w:rsidR="003B19D0" w:rsidRPr="003B19D0" w:rsidRDefault="003B19D0" w:rsidP="003B19D0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000000"/>
            </w:tcBorders>
          </w:tcPr>
          <w:p w14:paraId="7F7A9C23" w14:textId="3D0A5ACF" w:rsidR="003B19D0" w:rsidRPr="003B19D0" w:rsidRDefault="003B19D0" w:rsidP="003B19D0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3B19D0">
              <w:rPr>
                <w:rFonts w:asciiTheme="majorBidi" w:hAnsiTheme="majorBidi" w:cstheme="majorBidi"/>
                <w:sz w:val="24"/>
                <w:szCs w:val="24"/>
              </w:rPr>
              <w:t xml:space="preserve"> 23</w:t>
            </w:r>
            <w:r w:rsidR="00125C49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3B19D0" w:rsidRPr="003E4EEB" w14:paraId="3AEE3575" w14:textId="77777777">
        <w:tc>
          <w:tcPr>
            <w:tcW w:w="3330" w:type="dxa"/>
            <w:shd w:val="clear" w:color="auto" w:fill="auto"/>
            <w:vAlign w:val="bottom"/>
          </w:tcPr>
          <w:p w14:paraId="2635CDF7" w14:textId="77777777" w:rsidR="003B19D0" w:rsidRPr="007A5235" w:rsidRDefault="003B19D0" w:rsidP="003B19D0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</w:tcPr>
          <w:p w14:paraId="792B44A9" w14:textId="0509F2AC" w:rsidR="003B19D0" w:rsidRPr="003B19D0" w:rsidRDefault="003B19D0" w:rsidP="003B19D0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3B19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51,919 </w:t>
            </w:r>
          </w:p>
        </w:tc>
        <w:tc>
          <w:tcPr>
            <w:tcW w:w="99" w:type="dxa"/>
            <w:shd w:val="clear" w:color="auto" w:fill="auto"/>
          </w:tcPr>
          <w:p w14:paraId="0BF5EFA0" w14:textId="77777777" w:rsidR="003B19D0" w:rsidRPr="003B19D0" w:rsidRDefault="003B19D0" w:rsidP="003B19D0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</w:tcPr>
          <w:p w14:paraId="74F673B6" w14:textId="52BE4103" w:rsidR="003B19D0" w:rsidRPr="00F05EF6" w:rsidRDefault="003B19D0" w:rsidP="003B19D0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F05E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11,7</w:t>
            </w:r>
            <w:r w:rsidR="00D5563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</w:t>
            </w:r>
            <w:r w:rsidRPr="00F05E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8" w:type="dxa"/>
            <w:shd w:val="clear" w:color="auto" w:fill="auto"/>
          </w:tcPr>
          <w:p w14:paraId="2DC1FBDD" w14:textId="77777777" w:rsidR="003B19D0" w:rsidRPr="00F05EF6" w:rsidRDefault="003B19D0" w:rsidP="003B19D0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tcBorders>
              <w:bottom w:val="double" w:sz="6" w:space="0" w:color="000000"/>
            </w:tcBorders>
            <w:shd w:val="clear" w:color="auto" w:fill="auto"/>
          </w:tcPr>
          <w:p w14:paraId="05E812BF" w14:textId="72C51971" w:rsidR="003B19D0" w:rsidRPr="00F05EF6" w:rsidRDefault="003B19D0" w:rsidP="003B19D0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F05E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="00C27B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F05E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C27B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009</w:t>
            </w:r>
            <w:r w:rsidRPr="00F05E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7" w:type="dxa"/>
          </w:tcPr>
          <w:p w14:paraId="3323EB79" w14:textId="77777777" w:rsidR="003B19D0" w:rsidRPr="00F05EF6" w:rsidRDefault="003B19D0" w:rsidP="003B19D0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bottom w:val="double" w:sz="6" w:space="0" w:color="000000"/>
            </w:tcBorders>
            <w:shd w:val="clear" w:color="auto" w:fill="auto"/>
          </w:tcPr>
          <w:p w14:paraId="040D62BE" w14:textId="7E87B457" w:rsidR="003B19D0" w:rsidRPr="00F05EF6" w:rsidRDefault="003B19D0" w:rsidP="003B19D0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F05E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55,694 </w:t>
            </w:r>
          </w:p>
        </w:tc>
        <w:tc>
          <w:tcPr>
            <w:tcW w:w="108" w:type="dxa"/>
            <w:shd w:val="clear" w:color="auto" w:fill="auto"/>
          </w:tcPr>
          <w:p w14:paraId="1091C813" w14:textId="77777777" w:rsidR="003B19D0" w:rsidRPr="00F05EF6" w:rsidRDefault="003B19D0" w:rsidP="003B19D0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tcBorders>
              <w:bottom w:val="double" w:sz="6" w:space="0" w:color="000000"/>
            </w:tcBorders>
            <w:shd w:val="clear" w:color="auto" w:fill="auto"/>
          </w:tcPr>
          <w:p w14:paraId="43B54B75" w14:textId="20819DFE" w:rsidR="003B19D0" w:rsidRPr="00F05EF6" w:rsidRDefault="003B19D0" w:rsidP="003B19D0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F05E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(30,200)</w:t>
            </w:r>
          </w:p>
        </w:tc>
        <w:tc>
          <w:tcPr>
            <w:tcW w:w="99" w:type="dxa"/>
            <w:shd w:val="clear" w:color="auto" w:fill="auto"/>
          </w:tcPr>
          <w:p w14:paraId="1D1C9715" w14:textId="77777777" w:rsidR="003B19D0" w:rsidRPr="00F05EF6" w:rsidRDefault="003B19D0" w:rsidP="003B19D0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tcBorders>
              <w:bottom w:val="double" w:sz="6" w:space="0" w:color="000000"/>
            </w:tcBorders>
            <w:shd w:val="clear" w:color="auto" w:fill="auto"/>
          </w:tcPr>
          <w:p w14:paraId="6CDCB05B" w14:textId="097568F5" w:rsidR="003B19D0" w:rsidRPr="00F05EF6" w:rsidRDefault="003B19D0" w:rsidP="003B19D0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F05E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(4,94</w:t>
            </w:r>
            <w:r w:rsidR="001E490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F05E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96687F2" w14:textId="77777777" w:rsidR="003B19D0" w:rsidRPr="00F05EF6" w:rsidRDefault="003B19D0" w:rsidP="003B19D0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</w:tcPr>
          <w:p w14:paraId="1D7A368B" w14:textId="3CA12467" w:rsidR="003B19D0" w:rsidRPr="00F05EF6" w:rsidRDefault="003B19D0" w:rsidP="003B19D0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F05E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839 </w:t>
            </w:r>
          </w:p>
        </w:tc>
        <w:tc>
          <w:tcPr>
            <w:tcW w:w="90" w:type="dxa"/>
          </w:tcPr>
          <w:p w14:paraId="748B2DFC" w14:textId="77777777" w:rsidR="003B19D0" w:rsidRPr="00F05EF6" w:rsidRDefault="003B19D0" w:rsidP="003B19D0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tcBorders>
              <w:bottom w:val="double" w:sz="6" w:space="0" w:color="000000"/>
            </w:tcBorders>
            <w:shd w:val="clear" w:color="auto" w:fill="auto"/>
          </w:tcPr>
          <w:p w14:paraId="1A70254B" w14:textId="2B32CD96" w:rsidR="003B19D0" w:rsidRPr="00F05EF6" w:rsidRDefault="003B19D0" w:rsidP="003B19D0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F05E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(34,30</w:t>
            </w:r>
            <w:r w:rsidR="00DC49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F05E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B5374C1" w14:textId="77777777" w:rsidR="003B19D0" w:rsidRPr="00F05EF6" w:rsidRDefault="003B19D0" w:rsidP="003B19D0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000000"/>
              <w:bottom w:val="double" w:sz="6" w:space="0" w:color="auto"/>
            </w:tcBorders>
            <w:shd w:val="clear" w:color="auto" w:fill="auto"/>
          </w:tcPr>
          <w:p w14:paraId="2BB2E708" w14:textId="6593CD57" w:rsidR="003B19D0" w:rsidRPr="00F05EF6" w:rsidRDefault="003B19D0" w:rsidP="003B19D0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F05E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(17</w:t>
            </w:r>
            <w:r w:rsidR="000530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F05E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955EC5C" w14:textId="77777777" w:rsidR="003B19D0" w:rsidRPr="00F05EF6" w:rsidRDefault="003B19D0" w:rsidP="003B19D0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tcBorders>
              <w:bottom w:val="double" w:sz="6" w:space="0" w:color="000000"/>
            </w:tcBorders>
          </w:tcPr>
          <w:p w14:paraId="40593FB7" w14:textId="5A22AE41" w:rsidR="003B19D0" w:rsidRPr="00F05EF6" w:rsidRDefault="003B19D0" w:rsidP="003B19D0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F05E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21,211 </w:t>
            </w:r>
          </w:p>
        </w:tc>
      </w:tr>
    </w:tbl>
    <w:p w14:paraId="2556EF07" w14:textId="77777777" w:rsidR="00640FCA" w:rsidRPr="006A577E" w:rsidRDefault="00640FCA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br w:type="page"/>
      </w:r>
    </w:p>
    <w:tbl>
      <w:tblPr>
        <w:tblW w:w="139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90"/>
        <w:gridCol w:w="99"/>
        <w:gridCol w:w="900"/>
        <w:gridCol w:w="108"/>
        <w:gridCol w:w="909"/>
        <w:gridCol w:w="117"/>
        <w:gridCol w:w="927"/>
        <w:gridCol w:w="108"/>
        <w:gridCol w:w="963"/>
        <w:gridCol w:w="99"/>
        <w:gridCol w:w="988"/>
        <w:gridCol w:w="90"/>
        <w:gridCol w:w="990"/>
        <w:gridCol w:w="90"/>
        <w:gridCol w:w="989"/>
        <w:gridCol w:w="90"/>
        <w:gridCol w:w="991"/>
        <w:gridCol w:w="90"/>
        <w:gridCol w:w="1062"/>
        <w:gridCol w:w="20"/>
      </w:tblGrid>
      <w:tr w:rsidR="00D42DC8" w:rsidRPr="007A5235" w14:paraId="385AAE1A" w14:textId="77777777">
        <w:trPr>
          <w:gridAfter w:val="1"/>
          <w:wAfter w:w="20" w:type="dxa"/>
        </w:trPr>
        <w:tc>
          <w:tcPr>
            <w:tcW w:w="3330" w:type="dxa"/>
            <w:shd w:val="clear" w:color="auto" w:fill="auto"/>
          </w:tcPr>
          <w:p w14:paraId="7BCF3BE5" w14:textId="77777777" w:rsidR="00D42DC8" w:rsidRPr="007A5235" w:rsidRDefault="00D42DC8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600" w:type="dxa"/>
            <w:gridSpan w:val="19"/>
            <w:shd w:val="clear" w:color="auto" w:fill="auto"/>
            <w:vAlign w:val="center"/>
          </w:tcPr>
          <w:p w14:paraId="5839B17B" w14:textId="77777777" w:rsidR="00D42DC8" w:rsidRPr="007A5235" w:rsidRDefault="00D42DC8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D42DC8" w:rsidRPr="007A5235" w14:paraId="73FB99B9" w14:textId="77777777">
        <w:trPr>
          <w:gridAfter w:val="1"/>
          <w:wAfter w:w="20" w:type="dxa"/>
        </w:trPr>
        <w:tc>
          <w:tcPr>
            <w:tcW w:w="3330" w:type="dxa"/>
            <w:shd w:val="clear" w:color="auto" w:fill="auto"/>
          </w:tcPr>
          <w:p w14:paraId="09D5DCF0" w14:textId="77777777" w:rsidR="00D42DC8" w:rsidRPr="007A5235" w:rsidRDefault="00D42DC8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600" w:type="dxa"/>
            <w:gridSpan w:val="19"/>
            <w:shd w:val="clear" w:color="auto" w:fill="auto"/>
          </w:tcPr>
          <w:p w14:paraId="6C898D38" w14:textId="77777777" w:rsidR="00D42DC8" w:rsidRPr="005A6218" w:rsidRDefault="00D42DC8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5A6218">
              <w:rPr>
                <w:rFonts w:asciiTheme="majorBidi" w:eastAsia="Times New Roman" w:hAnsiTheme="majorBidi" w:cs="Angsana New" w:hint="cs"/>
                <w:color w:val="000000"/>
                <w:sz w:val="24"/>
                <w:szCs w:val="24"/>
                <w:cs/>
                <w:lang w:eastAsia="zh-CN"/>
              </w:rPr>
              <w:t>256</w:t>
            </w:r>
            <w:r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  <w:lang w:eastAsia="zh-CN"/>
              </w:rPr>
              <w:t>6</w:t>
            </w:r>
          </w:p>
        </w:tc>
      </w:tr>
      <w:tr w:rsidR="00D42DC8" w:rsidRPr="007A5235" w14:paraId="0D3CAFE6" w14:textId="77777777">
        <w:tc>
          <w:tcPr>
            <w:tcW w:w="3330" w:type="dxa"/>
            <w:shd w:val="clear" w:color="auto" w:fill="auto"/>
          </w:tcPr>
          <w:p w14:paraId="16453C21" w14:textId="77777777" w:rsidR="00D42DC8" w:rsidRPr="007A5235" w:rsidRDefault="00D42DC8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050" w:type="dxa"/>
            <w:gridSpan w:val="7"/>
            <w:shd w:val="clear" w:color="auto" w:fill="auto"/>
            <w:vAlign w:val="center"/>
          </w:tcPr>
          <w:p w14:paraId="79208372" w14:textId="77777777" w:rsidR="00D42DC8" w:rsidRPr="007A5235" w:rsidRDefault="00D42DC8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ราคาทุน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6F5F94DD" w14:textId="77777777" w:rsidR="00D42DC8" w:rsidRPr="007A5235" w:rsidRDefault="00D42DC8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4209" w:type="dxa"/>
            <w:gridSpan w:val="7"/>
            <w:shd w:val="clear" w:color="auto" w:fill="auto"/>
            <w:vAlign w:val="center"/>
          </w:tcPr>
          <w:p w14:paraId="40DEC437" w14:textId="77777777" w:rsidR="00D42DC8" w:rsidRPr="007A5235" w:rsidRDefault="00D42DC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ค่าตัดจำหน่ายสะสม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D1A5B68" w14:textId="77777777" w:rsidR="00D42DC8" w:rsidRPr="007A5235" w:rsidRDefault="00D42DC8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37316E10" w14:textId="77777777" w:rsidR="00D42DC8" w:rsidRPr="007A5235" w:rsidRDefault="00D42DC8">
            <w:pPr>
              <w:tabs>
                <w:tab w:val="decimal" w:pos="273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E582803" w14:textId="77777777" w:rsidR="00D42DC8" w:rsidRPr="007A5235" w:rsidRDefault="00D42DC8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1703F0E1" w14:textId="77777777" w:rsidR="00D42DC8" w:rsidRPr="007A5235" w:rsidRDefault="00D42DC8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D42DC8" w:rsidRPr="007A5235" w14:paraId="401DCB94" w14:textId="77777777">
        <w:tc>
          <w:tcPr>
            <w:tcW w:w="3330" w:type="dxa"/>
            <w:shd w:val="clear" w:color="auto" w:fill="auto"/>
          </w:tcPr>
          <w:p w14:paraId="6C34BAF5" w14:textId="77777777" w:rsidR="00D42DC8" w:rsidRPr="007A5235" w:rsidRDefault="00D42DC8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DF52FE2" w14:textId="77777777" w:rsidR="00D42DC8" w:rsidRPr="007A5235" w:rsidRDefault="00D42DC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" w:type="dxa"/>
            <w:shd w:val="clear" w:color="auto" w:fill="auto"/>
            <w:vAlign w:val="center"/>
          </w:tcPr>
          <w:p w14:paraId="023AB3B8" w14:textId="77777777" w:rsidR="00D42DC8" w:rsidRPr="007A5235" w:rsidRDefault="00D42DC8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10D3951" w14:textId="77777777" w:rsidR="00D42DC8" w:rsidRPr="007A5235" w:rsidRDefault="00D42DC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เพิ่มขึ้น/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135C96FF" w14:textId="77777777" w:rsidR="00D42DC8" w:rsidRPr="007A5235" w:rsidRDefault="00D42DC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62197273" w14:textId="77777777" w:rsidR="00D42DC8" w:rsidRPr="007A5235" w:rsidRDefault="00D42DC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จำหน่าย/</w:t>
            </w:r>
          </w:p>
        </w:tc>
        <w:tc>
          <w:tcPr>
            <w:tcW w:w="117" w:type="dxa"/>
          </w:tcPr>
          <w:p w14:paraId="0548A05D" w14:textId="77777777" w:rsidR="00D42DC8" w:rsidRPr="007A5235" w:rsidRDefault="00D42DC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4E3CC98E" w14:textId="77777777" w:rsidR="00D42DC8" w:rsidRPr="007A5235" w:rsidRDefault="00D42DC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0D0D2827" w14:textId="77777777" w:rsidR="00D42DC8" w:rsidRPr="007A5235" w:rsidRDefault="00D42DC8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4CCA124B" w14:textId="77777777" w:rsidR="00D42DC8" w:rsidRPr="007A5235" w:rsidRDefault="00D42DC8">
            <w:pPr>
              <w:suppressAutoHyphens/>
              <w:spacing w:after="0" w:line="240" w:lineRule="auto"/>
              <w:ind w:right="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" w:type="dxa"/>
            <w:shd w:val="clear" w:color="auto" w:fill="auto"/>
            <w:vAlign w:val="center"/>
          </w:tcPr>
          <w:p w14:paraId="7F2CB4F0" w14:textId="77777777" w:rsidR="00D42DC8" w:rsidRPr="007A5235" w:rsidRDefault="00D42DC8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71265864" w14:textId="77777777" w:rsidR="00D42DC8" w:rsidRPr="007A5235" w:rsidRDefault="00D42DC8">
            <w:pPr>
              <w:suppressAutoHyphens/>
              <w:spacing w:after="0" w:line="240" w:lineRule="auto"/>
              <w:ind w:right="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719E23F" w14:textId="77777777" w:rsidR="00D42DC8" w:rsidRPr="007A5235" w:rsidRDefault="00D42DC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70976B5" w14:textId="77777777" w:rsidR="00D42DC8" w:rsidRPr="005D510B" w:rsidRDefault="00D42DC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90" w:type="dxa"/>
          </w:tcPr>
          <w:p w14:paraId="711BE634" w14:textId="77777777" w:rsidR="00D42DC8" w:rsidRPr="007A5235" w:rsidRDefault="00D42DC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565B3AAC" w14:textId="77777777" w:rsidR="00D42DC8" w:rsidRPr="007A5235" w:rsidRDefault="00D42DC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4E6B3FA" w14:textId="77777777" w:rsidR="00D42DC8" w:rsidRPr="007A5235" w:rsidRDefault="00D42DC8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219328FB" w14:textId="77777777" w:rsidR="00D42DC8" w:rsidRPr="007A5235" w:rsidRDefault="00D42DC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ค่าเผื่อ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597F0A3" w14:textId="77777777" w:rsidR="00D42DC8" w:rsidRPr="007A5235" w:rsidRDefault="00D42DC8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50F773AE" w14:textId="77777777" w:rsidR="00D42DC8" w:rsidRPr="007A5235" w:rsidRDefault="00D42DC8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D42DC8" w:rsidRPr="007A5235" w14:paraId="59291E0C" w14:textId="77777777">
        <w:tc>
          <w:tcPr>
            <w:tcW w:w="3330" w:type="dxa"/>
            <w:shd w:val="clear" w:color="auto" w:fill="auto"/>
          </w:tcPr>
          <w:p w14:paraId="5217BFC9" w14:textId="77777777" w:rsidR="00D42DC8" w:rsidRPr="007A5235" w:rsidRDefault="00D42DC8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42565BF" w14:textId="77777777" w:rsidR="00D42DC8" w:rsidRPr="007A5235" w:rsidRDefault="00D42DC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ยอดต้น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59BD4785" w14:textId="77777777" w:rsidR="00D42DC8" w:rsidRPr="007A5235" w:rsidRDefault="00D42DC8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D6DB253" w14:textId="77777777" w:rsidR="00D42DC8" w:rsidRPr="007A5235" w:rsidRDefault="00D42DC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รับโอน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045F0168" w14:textId="77777777" w:rsidR="00D42DC8" w:rsidRPr="007A5235" w:rsidRDefault="00D42DC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4BC5B1CC" w14:textId="77777777" w:rsidR="00D42DC8" w:rsidRPr="007A5235" w:rsidRDefault="00D42DC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โอนออก</w:t>
            </w:r>
          </w:p>
        </w:tc>
        <w:tc>
          <w:tcPr>
            <w:tcW w:w="117" w:type="dxa"/>
          </w:tcPr>
          <w:p w14:paraId="7A42AFBB" w14:textId="77777777" w:rsidR="00D42DC8" w:rsidRPr="007A5235" w:rsidRDefault="00D42DC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6B5C83DB" w14:textId="77777777" w:rsidR="00D42DC8" w:rsidRPr="007A5235" w:rsidRDefault="00D42DC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573B4A30" w14:textId="77777777" w:rsidR="00D42DC8" w:rsidRPr="007A5235" w:rsidRDefault="00D42DC8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189A075B" w14:textId="77777777" w:rsidR="00D42DC8" w:rsidRPr="007A5235" w:rsidRDefault="00D42DC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นปี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6818E175" w14:textId="77777777" w:rsidR="00D42DC8" w:rsidRPr="007A5235" w:rsidRDefault="00D42DC8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1D8E3693" w14:textId="77777777" w:rsidR="00D42DC8" w:rsidRPr="007A5235" w:rsidRDefault="00D42DC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ค่าตัดจำหน่าย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3D05C8C" w14:textId="77777777" w:rsidR="00D42DC8" w:rsidRPr="007A5235" w:rsidRDefault="00D42DC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B7B5B13" w14:textId="77777777" w:rsidR="00D42DC8" w:rsidRPr="00C0439C" w:rsidRDefault="00D42DC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โอนออก</w:t>
            </w:r>
          </w:p>
        </w:tc>
        <w:tc>
          <w:tcPr>
            <w:tcW w:w="90" w:type="dxa"/>
          </w:tcPr>
          <w:p w14:paraId="6661B740" w14:textId="77777777" w:rsidR="00D42DC8" w:rsidRPr="007A5235" w:rsidRDefault="00D42DC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4DBFF9CD" w14:textId="77777777" w:rsidR="00D42DC8" w:rsidRPr="007A5235" w:rsidRDefault="00D42DC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8DF085C" w14:textId="77777777" w:rsidR="00D42DC8" w:rsidRPr="007A5235" w:rsidRDefault="00D42DC8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7F5097EC" w14:textId="77777777" w:rsidR="00D42DC8" w:rsidRPr="007A5235" w:rsidRDefault="00D42DC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การด้อยค่า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1E12528" w14:textId="77777777" w:rsidR="00D42DC8" w:rsidRPr="007A5235" w:rsidRDefault="00D42DC8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455B4314" w14:textId="77777777" w:rsidR="00D42DC8" w:rsidRPr="007A5235" w:rsidRDefault="00D42DC8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ยอดสุทธิ</w:t>
            </w:r>
          </w:p>
        </w:tc>
      </w:tr>
      <w:tr w:rsidR="00D42DC8" w:rsidRPr="007A5235" w14:paraId="10F9C344" w14:textId="77777777">
        <w:tc>
          <w:tcPr>
            <w:tcW w:w="3330" w:type="dxa"/>
            <w:shd w:val="clear" w:color="auto" w:fill="auto"/>
          </w:tcPr>
          <w:p w14:paraId="19728CA7" w14:textId="77777777" w:rsidR="00D42DC8" w:rsidRPr="007A5235" w:rsidRDefault="00D42DC8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620" w:type="dxa"/>
            <w:gridSpan w:val="20"/>
            <w:shd w:val="clear" w:color="auto" w:fill="auto"/>
            <w:vAlign w:val="center"/>
          </w:tcPr>
          <w:p w14:paraId="5A8A916C" w14:textId="77777777" w:rsidR="00D42DC8" w:rsidRPr="007A5235" w:rsidRDefault="00D42DC8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  <w:t>(ล้านบาท)</w:t>
            </w:r>
          </w:p>
        </w:tc>
      </w:tr>
      <w:tr w:rsidR="00D42DC8" w:rsidRPr="003E4EEB" w14:paraId="574EF899" w14:textId="77777777">
        <w:tc>
          <w:tcPr>
            <w:tcW w:w="3330" w:type="dxa"/>
            <w:shd w:val="clear" w:color="auto" w:fill="auto"/>
          </w:tcPr>
          <w:p w14:paraId="58C4B1D0" w14:textId="77777777" w:rsidR="00D42DC8" w:rsidRPr="007A5235" w:rsidRDefault="00D42DC8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ค่าความนิยม</w:t>
            </w:r>
          </w:p>
        </w:tc>
        <w:tc>
          <w:tcPr>
            <w:tcW w:w="990" w:type="dxa"/>
            <w:shd w:val="clear" w:color="auto" w:fill="auto"/>
          </w:tcPr>
          <w:p w14:paraId="0CE6558D" w14:textId="77777777" w:rsidR="00D42DC8" w:rsidRPr="00880C66" w:rsidRDefault="00D42DC8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1,270 </w:t>
            </w:r>
          </w:p>
        </w:tc>
        <w:tc>
          <w:tcPr>
            <w:tcW w:w="99" w:type="dxa"/>
            <w:shd w:val="clear" w:color="auto" w:fill="auto"/>
          </w:tcPr>
          <w:p w14:paraId="7B6CC5A8" w14:textId="77777777" w:rsidR="00D42DC8" w:rsidRPr="00880C66" w:rsidRDefault="00D42DC8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16E7AA28" w14:textId="77777777" w:rsidR="00D42DC8" w:rsidRPr="00880C66" w:rsidRDefault="00D42DC8">
            <w:pPr>
              <w:tabs>
                <w:tab w:val="decimal" w:pos="619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50777834" w14:textId="77777777" w:rsidR="00D42DC8" w:rsidRPr="00880C66" w:rsidRDefault="00D42DC8">
            <w:pPr>
              <w:tabs>
                <w:tab w:val="decimal" w:pos="567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</w:tcPr>
          <w:p w14:paraId="124B3B29" w14:textId="77777777" w:rsidR="00D42DC8" w:rsidRPr="00880C66" w:rsidRDefault="00D42DC8">
            <w:pPr>
              <w:tabs>
                <w:tab w:val="decimal" w:pos="567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117" w:type="dxa"/>
          </w:tcPr>
          <w:p w14:paraId="6B294652" w14:textId="77777777" w:rsidR="00D42DC8" w:rsidRPr="00880C66" w:rsidRDefault="00D42DC8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</w:tcPr>
          <w:p w14:paraId="297B9AFF" w14:textId="77777777" w:rsidR="00D42DC8" w:rsidRPr="00880C66" w:rsidRDefault="00D42DC8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1,270 </w:t>
            </w:r>
          </w:p>
        </w:tc>
        <w:tc>
          <w:tcPr>
            <w:tcW w:w="108" w:type="dxa"/>
            <w:shd w:val="clear" w:color="auto" w:fill="auto"/>
          </w:tcPr>
          <w:p w14:paraId="05F5EF00" w14:textId="77777777" w:rsidR="00D42DC8" w:rsidRPr="00880C66" w:rsidRDefault="00D42DC8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</w:tcPr>
          <w:p w14:paraId="46DE759E" w14:textId="77777777" w:rsidR="00D42DC8" w:rsidRPr="00880C66" w:rsidRDefault="00D42DC8">
            <w:pPr>
              <w:tabs>
                <w:tab w:val="decimal" w:pos="616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5F530517" w14:textId="77777777" w:rsidR="00D42DC8" w:rsidRPr="00880C66" w:rsidRDefault="00D42DC8">
            <w:pPr>
              <w:tabs>
                <w:tab w:val="decimal" w:pos="567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</w:tcPr>
          <w:p w14:paraId="0EF72344" w14:textId="77777777" w:rsidR="00D42DC8" w:rsidRPr="00880C66" w:rsidRDefault="00D42DC8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10AE5C" w14:textId="77777777" w:rsidR="00D42DC8" w:rsidRPr="00880C66" w:rsidRDefault="00D42DC8">
            <w:pPr>
              <w:tabs>
                <w:tab w:val="decimal" w:pos="567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2CFDE447" w14:textId="77777777" w:rsidR="00D42DC8" w:rsidRPr="00880C66" w:rsidRDefault="00D42DC8">
            <w:pPr>
              <w:tabs>
                <w:tab w:val="decimal" w:pos="567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0" w:type="dxa"/>
          </w:tcPr>
          <w:p w14:paraId="232B3E01" w14:textId="77777777" w:rsidR="00D42DC8" w:rsidRPr="00880C66" w:rsidRDefault="00D42DC8">
            <w:pPr>
              <w:tabs>
                <w:tab w:val="decimal" w:pos="567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</w:tcPr>
          <w:p w14:paraId="4CF66768" w14:textId="77777777" w:rsidR="00D42DC8" w:rsidRPr="00880C66" w:rsidRDefault="00D42DC8">
            <w:pPr>
              <w:tabs>
                <w:tab w:val="decimal" w:pos="567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E9DFB8" w14:textId="77777777" w:rsidR="00D42DC8" w:rsidRPr="00880C66" w:rsidRDefault="00D42DC8">
            <w:pPr>
              <w:tabs>
                <w:tab w:val="decimal" w:pos="567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</w:tcPr>
          <w:p w14:paraId="5E384EA3" w14:textId="77777777" w:rsidR="00D42DC8" w:rsidRPr="00880C66" w:rsidRDefault="00D42DC8">
            <w:pPr>
              <w:tabs>
                <w:tab w:val="decimal" w:pos="567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2DB748" w14:textId="77777777" w:rsidR="00D42DC8" w:rsidRPr="00880C66" w:rsidRDefault="00D42DC8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</w:tcPr>
          <w:p w14:paraId="41DD067E" w14:textId="77777777" w:rsidR="00D42DC8" w:rsidRPr="00880C66" w:rsidRDefault="00D42DC8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1,270 </w:t>
            </w:r>
          </w:p>
        </w:tc>
      </w:tr>
      <w:tr w:rsidR="00D42DC8" w:rsidRPr="003E4EEB" w14:paraId="22E96C45" w14:textId="77777777">
        <w:tc>
          <w:tcPr>
            <w:tcW w:w="3330" w:type="dxa"/>
            <w:shd w:val="clear" w:color="auto" w:fill="auto"/>
          </w:tcPr>
          <w:p w14:paraId="0BA3E3D8" w14:textId="77777777" w:rsidR="00D42DC8" w:rsidRPr="007A5235" w:rsidRDefault="00D42DC8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ค่าลิขสิทธิ์ซอฟต์แวร์</w:t>
            </w:r>
          </w:p>
        </w:tc>
        <w:tc>
          <w:tcPr>
            <w:tcW w:w="990" w:type="dxa"/>
            <w:shd w:val="clear" w:color="auto" w:fill="auto"/>
          </w:tcPr>
          <w:p w14:paraId="29689C47" w14:textId="77777777" w:rsidR="00D42DC8" w:rsidRPr="00880C66" w:rsidRDefault="00D42DC8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39,184 </w:t>
            </w:r>
          </w:p>
        </w:tc>
        <w:tc>
          <w:tcPr>
            <w:tcW w:w="99" w:type="dxa"/>
            <w:shd w:val="clear" w:color="auto" w:fill="auto"/>
          </w:tcPr>
          <w:p w14:paraId="2D401C39" w14:textId="77777777" w:rsidR="00D42DC8" w:rsidRPr="00880C66" w:rsidRDefault="00D42DC8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0F8774AD" w14:textId="77777777" w:rsidR="00D42DC8" w:rsidRPr="00880C66" w:rsidRDefault="00D42DC8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5,427 </w:t>
            </w:r>
          </w:p>
        </w:tc>
        <w:tc>
          <w:tcPr>
            <w:tcW w:w="108" w:type="dxa"/>
            <w:shd w:val="clear" w:color="auto" w:fill="auto"/>
          </w:tcPr>
          <w:p w14:paraId="5A93CCA4" w14:textId="77777777" w:rsidR="00D42DC8" w:rsidRPr="00880C66" w:rsidRDefault="00D42DC8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</w:tcPr>
          <w:p w14:paraId="731E8777" w14:textId="77777777" w:rsidR="00D42DC8" w:rsidRPr="00880C66" w:rsidRDefault="00D42DC8">
            <w:pPr>
              <w:tabs>
                <w:tab w:val="decimal" w:pos="81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(590)</w:t>
            </w:r>
          </w:p>
        </w:tc>
        <w:tc>
          <w:tcPr>
            <w:tcW w:w="117" w:type="dxa"/>
          </w:tcPr>
          <w:p w14:paraId="753FE2E7" w14:textId="77777777" w:rsidR="00D42DC8" w:rsidRPr="00880C66" w:rsidRDefault="00D42DC8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</w:tcPr>
          <w:p w14:paraId="2EF0AFBB" w14:textId="77777777" w:rsidR="00D42DC8" w:rsidRPr="00880C66" w:rsidRDefault="00D42DC8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44,021 </w:t>
            </w:r>
          </w:p>
        </w:tc>
        <w:tc>
          <w:tcPr>
            <w:tcW w:w="108" w:type="dxa"/>
            <w:shd w:val="clear" w:color="auto" w:fill="auto"/>
          </w:tcPr>
          <w:p w14:paraId="62925D7E" w14:textId="77777777" w:rsidR="00D42DC8" w:rsidRPr="00880C66" w:rsidRDefault="00D42DC8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</w:tcPr>
          <w:p w14:paraId="24198C55" w14:textId="77777777" w:rsidR="00D42DC8" w:rsidRPr="00880C66" w:rsidRDefault="00D42DC8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(24,706)</w:t>
            </w:r>
          </w:p>
        </w:tc>
        <w:tc>
          <w:tcPr>
            <w:tcW w:w="99" w:type="dxa"/>
            <w:shd w:val="clear" w:color="auto" w:fill="auto"/>
          </w:tcPr>
          <w:p w14:paraId="03295F64" w14:textId="77777777" w:rsidR="00D42DC8" w:rsidRPr="00880C66" w:rsidRDefault="00D42DC8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</w:tcPr>
          <w:p w14:paraId="653D2FE1" w14:textId="77777777" w:rsidR="00D42DC8" w:rsidRPr="00880C66" w:rsidRDefault="00D42DC8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(5,695)</w:t>
            </w:r>
          </w:p>
        </w:tc>
        <w:tc>
          <w:tcPr>
            <w:tcW w:w="90" w:type="dxa"/>
            <w:shd w:val="clear" w:color="auto" w:fill="auto"/>
          </w:tcPr>
          <w:p w14:paraId="7762BF8D" w14:textId="77777777" w:rsidR="00D42DC8" w:rsidRPr="00880C66" w:rsidRDefault="00D42DC8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225B7BE3" w14:textId="77777777" w:rsidR="00D42DC8" w:rsidRPr="00880C66" w:rsidRDefault="00D42DC8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306</w:t>
            </w:r>
          </w:p>
        </w:tc>
        <w:tc>
          <w:tcPr>
            <w:tcW w:w="90" w:type="dxa"/>
          </w:tcPr>
          <w:p w14:paraId="2AAC6A17" w14:textId="77777777" w:rsidR="00D42DC8" w:rsidRPr="00880C66" w:rsidRDefault="00D42DC8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</w:tcPr>
          <w:p w14:paraId="336EB7CB" w14:textId="77777777" w:rsidR="00D42DC8" w:rsidRPr="00880C66" w:rsidRDefault="00D42DC8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(30,095)</w:t>
            </w:r>
          </w:p>
        </w:tc>
        <w:tc>
          <w:tcPr>
            <w:tcW w:w="90" w:type="dxa"/>
            <w:shd w:val="clear" w:color="auto" w:fill="auto"/>
          </w:tcPr>
          <w:p w14:paraId="398DAC81" w14:textId="77777777" w:rsidR="00D42DC8" w:rsidRPr="00880C66" w:rsidRDefault="00D42DC8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</w:tcPr>
          <w:p w14:paraId="0B1FAED4" w14:textId="77777777" w:rsidR="00D42DC8" w:rsidRPr="00880C66" w:rsidRDefault="00D42DC8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(27)</w:t>
            </w:r>
          </w:p>
        </w:tc>
        <w:tc>
          <w:tcPr>
            <w:tcW w:w="90" w:type="dxa"/>
            <w:shd w:val="clear" w:color="auto" w:fill="auto"/>
          </w:tcPr>
          <w:p w14:paraId="5982A5F3" w14:textId="77777777" w:rsidR="00D42DC8" w:rsidRPr="00880C66" w:rsidRDefault="00D42DC8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</w:tcPr>
          <w:p w14:paraId="04253831" w14:textId="77777777" w:rsidR="00D42DC8" w:rsidRPr="00880C66" w:rsidRDefault="00D42DC8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13,899 </w:t>
            </w:r>
          </w:p>
        </w:tc>
      </w:tr>
      <w:tr w:rsidR="00D42DC8" w:rsidRPr="003E4EEB" w14:paraId="065ABD8B" w14:textId="77777777">
        <w:tc>
          <w:tcPr>
            <w:tcW w:w="3330" w:type="dxa"/>
            <w:shd w:val="clear" w:color="auto" w:fill="auto"/>
          </w:tcPr>
          <w:p w14:paraId="6FEB5CF1" w14:textId="77777777" w:rsidR="00D42DC8" w:rsidRPr="007A5235" w:rsidRDefault="00D42DC8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ซอฟต์แวร์ระหว่างติดตั้ง</w:t>
            </w:r>
          </w:p>
        </w:tc>
        <w:tc>
          <w:tcPr>
            <w:tcW w:w="990" w:type="dxa"/>
            <w:shd w:val="clear" w:color="auto" w:fill="auto"/>
          </w:tcPr>
          <w:p w14:paraId="33598D80" w14:textId="77777777" w:rsidR="00D42DC8" w:rsidRPr="00880C66" w:rsidRDefault="00D42DC8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4,756 </w:t>
            </w:r>
          </w:p>
        </w:tc>
        <w:tc>
          <w:tcPr>
            <w:tcW w:w="99" w:type="dxa"/>
            <w:shd w:val="clear" w:color="auto" w:fill="auto"/>
          </w:tcPr>
          <w:p w14:paraId="0D963C66" w14:textId="77777777" w:rsidR="00D42DC8" w:rsidRPr="00880C66" w:rsidRDefault="00D42DC8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5797C0D0" w14:textId="77777777" w:rsidR="00D42DC8" w:rsidRPr="00880C66" w:rsidRDefault="00D42DC8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6,749 </w:t>
            </w:r>
          </w:p>
        </w:tc>
        <w:tc>
          <w:tcPr>
            <w:tcW w:w="108" w:type="dxa"/>
            <w:shd w:val="clear" w:color="auto" w:fill="auto"/>
          </w:tcPr>
          <w:p w14:paraId="73CCC865" w14:textId="77777777" w:rsidR="00D42DC8" w:rsidRPr="00880C66" w:rsidRDefault="00D42DC8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</w:tcPr>
          <w:p w14:paraId="1230CCEB" w14:textId="77777777" w:rsidR="00D42DC8" w:rsidRPr="00880C66" w:rsidRDefault="00D42DC8">
            <w:pPr>
              <w:tabs>
                <w:tab w:val="decimal" w:pos="81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(5,098)</w:t>
            </w:r>
          </w:p>
        </w:tc>
        <w:tc>
          <w:tcPr>
            <w:tcW w:w="117" w:type="dxa"/>
          </w:tcPr>
          <w:p w14:paraId="75322185" w14:textId="77777777" w:rsidR="00D42DC8" w:rsidRPr="00880C66" w:rsidRDefault="00D42DC8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</w:tcPr>
          <w:p w14:paraId="1F3CD677" w14:textId="77777777" w:rsidR="00D42DC8" w:rsidRPr="00880C66" w:rsidRDefault="00D42DC8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6,407 </w:t>
            </w:r>
          </w:p>
        </w:tc>
        <w:tc>
          <w:tcPr>
            <w:tcW w:w="108" w:type="dxa"/>
            <w:shd w:val="clear" w:color="auto" w:fill="auto"/>
          </w:tcPr>
          <w:p w14:paraId="7BFC637A" w14:textId="77777777" w:rsidR="00D42DC8" w:rsidRPr="00880C66" w:rsidRDefault="00D42DC8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</w:tcPr>
          <w:p w14:paraId="1C812DC4" w14:textId="77777777" w:rsidR="00D42DC8" w:rsidRPr="00880C66" w:rsidRDefault="00D42DC8">
            <w:pPr>
              <w:tabs>
                <w:tab w:val="decimal" w:pos="616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22C58827" w14:textId="77777777" w:rsidR="00D42DC8" w:rsidRPr="00880C66" w:rsidRDefault="00D42DC8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</w:tcPr>
          <w:p w14:paraId="0F0512BE" w14:textId="77777777" w:rsidR="00D42DC8" w:rsidRPr="00880C66" w:rsidRDefault="00D42DC8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ACBCF1" w14:textId="77777777" w:rsidR="00D42DC8" w:rsidRPr="00880C66" w:rsidRDefault="00D42DC8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0DD9530E" w14:textId="77777777" w:rsidR="00D42DC8" w:rsidRPr="00880C66" w:rsidRDefault="00D42DC8">
            <w:pPr>
              <w:tabs>
                <w:tab w:val="decimal" w:pos="567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0" w:type="dxa"/>
          </w:tcPr>
          <w:p w14:paraId="6553E9F8" w14:textId="77777777" w:rsidR="00D42DC8" w:rsidRPr="00880C66" w:rsidRDefault="00D42DC8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</w:tcPr>
          <w:p w14:paraId="5F43BD89" w14:textId="77777777" w:rsidR="00D42DC8" w:rsidRPr="00880C66" w:rsidRDefault="00D42DC8">
            <w:pPr>
              <w:tabs>
                <w:tab w:val="decimal" w:pos="567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CB26EE" w14:textId="77777777" w:rsidR="00D42DC8" w:rsidRPr="00880C66" w:rsidRDefault="00D42DC8">
            <w:pPr>
              <w:tabs>
                <w:tab w:val="decimal" w:pos="567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</w:tcPr>
          <w:p w14:paraId="40A16375" w14:textId="77777777" w:rsidR="00D42DC8" w:rsidRPr="00880C66" w:rsidRDefault="00D42DC8">
            <w:pPr>
              <w:tabs>
                <w:tab w:val="decimal" w:pos="567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716808" w14:textId="77777777" w:rsidR="00D42DC8" w:rsidRPr="00880C66" w:rsidRDefault="00D42DC8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</w:tcPr>
          <w:p w14:paraId="3BB0BD4B" w14:textId="77777777" w:rsidR="00D42DC8" w:rsidRPr="00880C66" w:rsidRDefault="00D42DC8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6,407 </w:t>
            </w:r>
          </w:p>
        </w:tc>
      </w:tr>
      <w:tr w:rsidR="00D42DC8" w:rsidRPr="003E4EEB" w14:paraId="7C2E2B02" w14:textId="77777777">
        <w:tc>
          <w:tcPr>
            <w:tcW w:w="3330" w:type="dxa"/>
            <w:shd w:val="clear" w:color="auto" w:fill="auto"/>
          </w:tcPr>
          <w:p w14:paraId="6226220F" w14:textId="77777777" w:rsidR="00D42DC8" w:rsidRPr="007A5235" w:rsidRDefault="00D42DC8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อื่น ๆ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6BF58BDD" w14:textId="77777777" w:rsidR="00D42DC8" w:rsidRPr="00880C66" w:rsidRDefault="00D42DC8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156 </w:t>
            </w:r>
          </w:p>
        </w:tc>
        <w:tc>
          <w:tcPr>
            <w:tcW w:w="99" w:type="dxa"/>
            <w:shd w:val="clear" w:color="auto" w:fill="auto"/>
          </w:tcPr>
          <w:p w14:paraId="46038523" w14:textId="77777777" w:rsidR="00D42DC8" w:rsidRPr="00880C66" w:rsidRDefault="00D42DC8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10176044" w14:textId="77777777" w:rsidR="00D42DC8" w:rsidRPr="00880C66" w:rsidRDefault="00D42DC8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105 </w:t>
            </w:r>
          </w:p>
        </w:tc>
        <w:tc>
          <w:tcPr>
            <w:tcW w:w="108" w:type="dxa"/>
            <w:shd w:val="clear" w:color="auto" w:fill="auto"/>
          </w:tcPr>
          <w:p w14:paraId="6BD4CE4B" w14:textId="77777777" w:rsidR="00D42DC8" w:rsidRPr="00880C66" w:rsidRDefault="00D42DC8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tcBorders>
              <w:bottom w:val="single" w:sz="4" w:space="0" w:color="000000"/>
            </w:tcBorders>
            <w:shd w:val="clear" w:color="auto" w:fill="auto"/>
          </w:tcPr>
          <w:p w14:paraId="5DFAF8EC" w14:textId="77777777" w:rsidR="00D42DC8" w:rsidRPr="00880C66" w:rsidRDefault="00D42DC8">
            <w:pPr>
              <w:tabs>
                <w:tab w:val="decimal" w:pos="81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(40)</w:t>
            </w:r>
          </w:p>
        </w:tc>
        <w:tc>
          <w:tcPr>
            <w:tcW w:w="117" w:type="dxa"/>
          </w:tcPr>
          <w:p w14:paraId="002C624F" w14:textId="77777777" w:rsidR="00D42DC8" w:rsidRPr="00880C66" w:rsidRDefault="00D42DC8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bottom w:val="single" w:sz="4" w:space="0" w:color="000000"/>
            </w:tcBorders>
            <w:shd w:val="clear" w:color="auto" w:fill="auto"/>
          </w:tcPr>
          <w:p w14:paraId="41C42BBE" w14:textId="77777777" w:rsidR="00D42DC8" w:rsidRPr="00880C66" w:rsidRDefault="00D42DC8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221 </w:t>
            </w:r>
          </w:p>
        </w:tc>
        <w:tc>
          <w:tcPr>
            <w:tcW w:w="108" w:type="dxa"/>
            <w:shd w:val="clear" w:color="auto" w:fill="auto"/>
          </w:tcPr>
          <w:p w14:paraId="1DCEF6F6" w14:textId="77777777" w:rsidR="00D42DC8" w:rsidRPr="00880C66" w:rsidRDefault="00D42DC8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tcBorders>
              <w:bottom w:val="single" w:sz="4" w:space="0" w:color="000000"/>
            </w:tcBorders>
            <w:shd w:val="clear" w:color="auto" w:fill="auto"/>
          </w:tcPr>
          <w:p w14:paraId="27E5028D" w14:textId="77777777" w:rsidR="00D42DC8" w:rsidRPr="00880C66" w:rsidRDefault="00D42DC8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(81)</w:t>
            </w:r>
          </w:p>
        </w:tc>
        <w:tc>
          <w:tcPr>
            <w:tcW w:w="99" w:type="dxa"/>
            <w:shd w:val="clear" w:color="auto" w:fill="auto"/>
          </w:tcPr>
          <w:p w14:paraId="179FA421" w14:textId="77777777" w:rsidR="00D42DC8" w:rsidRPr="00880C66" w:rsidRDefault="00D42DC8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tcBorders>
              <w:bottom w:val="single" w:sz="4" w:space="0" w:color="000000"/>
            </w:tcBorders>
            <w:shd w:val="clear" w:color="auto" w:fill="auto"/>
          </w:tcPr>
          <w:p w14:paraId="626855B6" w14:textId="77777777" w:rsidR="00D42DC8" w:rsidRPr="00880C66" w:rsidRDefault="00D42DC8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(24)</w:t>
            </w:r>
          </w:p>
        </w:tc>
        <w:tc>
          <w:tcPr>
            <w:tcW w:w="90" w:type="dxa"/>
            <w:shd w:val="clear" w:color="auto" w:fill="auto"/>
          </w:tcPr>
          <w:p w14:paraId="57AD0B25" w14:textId="77777777" w:rsidR="00D42DC8" w:rsidRPr="00880C66" w:rsidRDefault="00D42DC8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24917717" w14:textId="77777777" w:rsidR="00D42DC8" w:rsidRPr="00880C66" w:rsidRDefault="00D42DC8">
            <w:pPr>
              <w:tabs>
                <w:tab w:val="decimal" w:pos="567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0" w:type="dxa"/>
          </w:tcPr>
          <w:p w14:paraId="7B926F5D" w14:textId="77777777" w:rsidR="00D42DC8" w:rsidRPr="00880C66" w:rsidRDefault="00D42DC8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tcBorders>
              <w:bottom w:val="single" w:sz="4" w:space="0" w:color="000000"/>
            </w:tcBorders>
            <w:shd w:val="clear" w:color="auto" w:fill="auto"/>
          </w:tcPr>
          <w:p w14:paraId="3BC743F6" w14:textId="77777777" w:rsidR="00D42DC8" w:rsidRPr="00880C66" w:rsidRDefault="00D42DC8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(105)</w:t>
            </w:r>
          </w:p>
        </w:tc>
        <w:tc>
          <w:tcPr>
            <w:tcW w:w="90" w:type="dxa"/>
            <w:shd w:val="clear" w:color="auto" w:fill="auto"/>
          </w:tcPr>
          <w:p w14:paraId="668713E6" w14:textId="77777777" w:rsidR="00D42DC8" w:rsidRPr="00880C66" w:rsidRDefault="00D42DC8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tcBorders>
              <w:bottom w:val="single" w:sz="4" w:space="0" w:color="000000"/>
            </w:tcBorders>
            <w:shd w:val="clear" w:color="auto" w:fill="auto"/>
          </w:tcPr>
          <w:p w14:paraId="67134F18" w14:textId="77777777" w:rsidR="00D42DC8" w:rsidRPr="00880C66" w:rsidRDefault="00D42DC8">
            <w:pPr>
              <w:tabs>
                <w:tab w:val="decimal" w:pos="567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CE452D" w14:textId="77777777" w:rsidR="00D42DC8" w:rsidRPr="00880C66" w:rsidRDefault="00D42DC8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000000"/>
            </w:tcBorders>
          </w:tcPr>
          <w:p w14:paraId="0640BA0D" w14:textId="77777777" w:rsidR="00D42DC8" w:rsidRPr="00880C66" w:rsidRDefault="00D42DC8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116 </w:t>
            </w:r>
          </w:p>
        </w:tc>
      </w:tr>
      <w:tr w:rsidR="00D42DC8" w:rsidRPr="003E4EEB" w14:paraId="6A718819" w14:textId="77777777">
        <w:tc>
          <w:tcPr>
            <w:tcW w:w="3330" w:type="dxa"/>
            <w:shd w:val="clear" w:color="auto" w:fill="auto"/>
            <w:vAlign w:val="bottom"/>
          </w:tcPr>
          <w:p w14:paraId="1234E4F7" w14:textId="77777777" w:rsidR="00D42DC8" w:rsidRPr="007A5235" w:rsidRDefault="00D42DC8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</w:tcPr>
          <w:p w14:paraId="12408750" w14:textId="77777777" w:rsidR="00D42DC8" w:rsidRPr="00880C66" w:rsidRDefault="00D42DC8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 xml:space="preserve"> 45,366 </w:t>
            </w:r>
          </w:p>
        </w:tc>
        <w:tc>
          <w:tcPr>
            <w:tcW w:w="99" w:type="dxa"/>
            <w:shd w:val="clear" w:color="auto" w:fill="auto"/>
          </w:tcPr>
          <w:p w14:paraId="5093C8A6" w14:textId="77777777" w:rsidR="00D42DC8" w:rsidRPr="00880C66" w:rsidRDefault="00D42DC8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</w:tcPr>
          <w:p w14:paraId="5085782C" w14:textId="77777777" w:rsidR="00D42DC8" w:rsidRPr="00880C66" w:rsidRDefault="00D42DC8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 xml:space="preserve"> 12,281 </w:t>
            </w:r>
          </w:p>
        </w:tc>
        <w:tc>
          <w:tcPr>
            <w:tcW w:w="108" w:type="dxa"/>
            <w:shd w:val="clear" w:color="auto" w:fill="auto"/>
          </w:tcPr>
          <w:p w14:paraId="2B601118" w14:textId="77777777" w:rsidR="00D42DC8" w:rsidRPr="00880C66" w:rsidRDefault="00D42DC8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tcBorders>
              <w:bottom w:val="double" w:sz="6" w:space="0" w:color="000000"/>
            </w:tcBorders>
            <w:shd w:val="clear" w:color="auto" w:fill="auto"/>
          </w:tcPr>
          <w:p w14:paraId="1F7C88C8" w14:textId="77777777" w:rsidR="00D42DC8" w:rsidRPr="00880C66" w:rsidRDefault="00D42DC8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 xml:space="preserve"> (5,728)</w:t>
            </w:r>
          </w:p>
        </w:tc>
        <w:tc>
          <w:tcPr>
            <w:tcW w:w="117" w:type="dxa"/>
          </w:tcPr>
          <w:p w14:paraId="079829F1" w14:textId="77777777" w:rsidR="00D42DC8" w:rsidRPr="00880C66" w:rsidRDefault="00D42DC8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bottom w:val="double" w:sz="6" w:space="0" w:color="000000"/>
            </w:tcBorders>
            <w:shd w:val="clear" w:color="auto" w:fill="auto"/>
          </w:tcPr>
          <w:p w14:paraId="738DA863" w14:textId="77777777" w:rsidR="00D42DC8" w:rsidRPr="00880C66" w:rsidRDefault="00D42DC8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 xml:space="preserve"> 51,919 </w:t>
            </w:r>
          </w:p>
        </w:tc>
        <w:tc>
          <w:tcPr>
            <w:tcW w:w="108" w:type="dxa"/>
            <w:shd w:val="clear" w:color="auto" w:fill="auto"/>
          </w:tcPr>
          <w:p w14:paraId="1C81D3C1" w14:textId="77777777" w:rsidR="00D42DC8" w:rsidRPr="00880C66" w:rsidRDefault="00D42DC8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tcBorders>
              <w:bottom w:val="double" w:sz="6" w:space="0" w:color="000000"/>
            </w:tcBorders>
            <w:shd w:val="clear" w:color="auto" w:fill="auto"/>
          </w:tcPr>
          <w:p w14:paraId="3BA55B45" w14:textId="77777777" w:rsidR="00D42DC8" w:rsidRPr="00880C66" w:rsidRDefault="00D42DC8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 xml:space="preserve"> (24,787)</w:t>
            </w:r>
          </w:p>
        </w:tc>
        <w:tc>
          <w:tcPr>
            <w:tcW w:w="99" w:type="dxa"/>
            <w:shd w:val="clear" w:color="auto" w:fill="auto"/>
          </w:tcPr>
          <w:p w14:paraId="51AB3CD5" w14:textId="77777777" w:rsidR="00D42DC8" w:rsidRPr="00880C66" w:rsidRDefault="00D42DC8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tcBorders>
              <w:bottom w:val="double" w:sz="6" w:space="0" w:color="000000"/>
            </w:tcBorders>
            <w:shd w:val="clear" w:color="auto" w:fill="auto"/>
          </w:tcPr>
          <w:p w14:paraId="31499E42" w14:textId="77777777" w:rsidR="00D42DC8" w:rsidRPr="00880C66" w:rsidRDefault="00D42DC8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 xml:space="preserve"> (5,719)</w:t>
            </w:r>
          </w:p>
        </w:tc>
        <w:tc>
          <w:tcPr>
            <w:tcW w:w="90" w:type="dxa"/>
            <w:shd w:val="clear" w:color="auto" w:fill="auto"/>
          </w:tcPr>
          <w:p w14:paraId="70490C83" w14:textId="77777777" w:rsidR="00D42DC8" w:rsidRPr="00880C66" w:rsidRDefault="00D42DC8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</w:tcPr>
          <w:p w14:paraId="3D71E2D2" w14:textId="77777777" w:rsidR="00D42DC8" w:rsidRPr="00880C66" w:rsidRDefault="00D42DC8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 xml:space="preserve"> 306 </w:t>
            </w:r>
          </w:p>
        </w:tc>
        <w:tc>
          <w:tcPr>
            <w:tcW w:w="90" w:type="dxa"/>
          </w:tcPr>
          <w:p w14:paraId="5517550D" w14:textId="77777777" w:rsidR="00D42DC8" w:rsidRPr="00880C66" w:rsidRDefault="00D42DC8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tcBorders>
              <w:bottom w:val="double" w:sz="6" w:space="0" w:color="000000"/>
            </w:tcBorders>
            <w:shd w:val="clear" w:color="auto" w:fill="auto"/>
          </w:tcPr>
          <w:p w14:paraId="7B26A77D" w14:textId="77777777" w:rsidR="00D42DC8" w:rsidRPr="00880C66" w:rsidRDefault="00D42DC8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 xml:space="preserve"> (30,200)</w:t>
            </w:r>
          </w:p>
        </w:tc>
        <w:tc>
          <w:tcPr>
            <w:tcW w:w="90" w:type="dxa"/>
            <w:shd w:val="clear" w:color="auto" w:fill="auto"/>
          </w:tcPr>
          <w:p w14:paraId="14F46976" w14:textId="77777777" w:rsidR="00D42DC8" w:rsidRPr="00880C66" w:rsidRDefault="00D42DC8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000000"/>
              <w:bottom w:val="double" w:sz="6" w:space="0" w:color="auto"/>
            </w:tcBorders>
            <w:shd w:val="clear" w:color="auto" w:fill="auto"/>
          </w:tcPr>
          <w:p w14:paraId="7F7EA1DD" w14:textId="77777777" w:rsidR="00D42DC8" w:rsidRPr="00880C66" w:rsidRDefault="00D42DC8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 xml:space="preserve"> (27)</w:t>
            </w:r>
          </w:p>
        </w:tc>
        <w:tc>
          <w:tcPr>
            <w:tcW w:w="90" w:type="dxa"/>
            <w:shd w:val="clear" w:color="auto" w:fill="auto"/>
          </w:tcPr>
          <w:p w14:paraId="38149EDC" w14:textId="77777777" w:rsidR="00D42DC8" w:rsidRPr="00880C66" w:rsidRDefault="00D42DC8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tcBorders>
              <w:bottom w:val="double" w:sz="6" w:space="0" w:color="000000"/>
            </w:tcBorders>
          </w:tcPr>
          <w:p w14:paraId="0A1F3644" w14:textId="77777777" w:rsidR="00D42DC8" w:rsidRPr="00880C66" w:rsidRDefault="00D42DC8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 xml:space="preserve"> 21,692 </w:t>
            </w:r>
          </w:p>
        </w:tc>
      </w:tr>
    </w:tbl>
    <w:p w14:paraId="246AD377" w14:textId="0BA99294" w:rsidR="00543805" w:rsidRDefault="00543805" w:rsidP="00543805">
      <w:pPr>
        <w:suppressAutoHyphens/>
        <w:spacing w:after="0" w:line="240" w:lineRule="atLeast"/>
        <w:ind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6A6EC2B2" w14:textId="7B09A258" w:rsidR="00D6640D" w:rsidRDefault="00D6640D" w:rsidP="00D6640D">
      <w:pPr>
        <w:suppressAutoHyphens/>
        <w:spacing w:after="0" w:line="240" w:lineRule="auto"/>
        <w:ind w:left="547" w:right="44" w:hanging="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ราคาทรัพย์สินของสินทรัพย์ไม่มีตัวตนของ</w:t>
      </w:r>
      <w:r w:rsidR="003C4A8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กลุ่มบริษัท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ก่อนหักค่าตัดจำหน่ายสะสมของสินทรัพย์ไม่มีตัวตนซึ่งได้คิดค่าตัดจำหน่ายเต็มจำนวนแล้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ว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แต่ยังคงใช้งานจนถึง ณ วันที่ </w:t>
      </w:r>
      <w:r w:rsidR="00ED3B33">
        <w:rPr>
          <w:rFonts w:asciiTheme="majorBidi" w:eastAsia="Times New Roman" w:hAnsiTheme="majorBidi" w:cstheme="majorBidi"/>
          <w:sz w:val="30"/>
          <w:szCs w:val="30"/>
          <w:lang w:eastAsia="zh-CN"/>
        </w:rPr>
        <w:t>31</w:t>
      </w:r>
      <w:r w:rsidR="00D50C5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="00E037B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ธันวาคม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="00ED3B33">
        <w:rPr>
          <w:rFonts w:asciiTheme="majorBidi" w:eastAsia="Times New Roman" w:hAnsiTheme="majorBidi" w:cstheme="majorBidi"/>
          <w:sz w:val="30"/>
          <w:szCs w:val="30"/>
          <w:lang w:eastAsia="zh-CN"/>
        </w:rPr>
        <w:t>256</w:t>
      </w:r>
      <w:r w:rsidR="00D42DC8">
        <w:rPr>
          <w:rFonts w:asciiTheme="majorBidi" w:eastAsia="Times New Roman" w:hAnsiTheme="majorBidi" w:cstheme="majorBidi"/>
          <w:sz w:val="30"/>
          <w:szCs w:val="30"/>
          <w:lang w:eastAsia="zh-CN"/>
        </w:rPr>
        <w:t>7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มีจำนวน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="001867BB">
        <w:rPr>
          <w:rFonts w:asciiTheme="majorBidi" w:eastAsia="Times New Roman" w:hAnsiTheme="majorBidi" w:cstheme="majorBidi"/>
          <w:sz w:val="30"/>
          <w:szCs w:val="30"/>
          <w:lang w:eastAsia="zh-CN"/>
        </w:rPr>
        <w:t>22,316</w:t>
      </w: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ล้านบาท 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(</w:t>
      </w:r>
      <w:r w:rsidR="00ED3B33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256</w:t>
      </w:r>
      <w:r w:rsidR="00D42DC8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6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: </w:t>
      </w:r>
      <w:r w:rsidR="00053AE4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1</w:t>
      </w:r>
      <w:r w:rsidR="00D42DC8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7,768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ล้านบาท)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</w:p>
    <w:p w14:paraId="3951A82A" w14:textId="7BCD0FB8" w:rsidR="009638AD" w:rsidRDefault="009638AD">
      <w:pPr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br w:type="page"/>
      </w:r>
    </w:p>
    <w:tbl>
      <w:tblPr>
        <w:tblW w:w="139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90"/>
        <w:gridCol w:w="99"/>
        <w:gridCol w:w="900"/>
        <w:gridCol w:w="108"/>
        <w:gridCol w:w="909"/>
        <w:gridCol w:w="117"/>
        <w:gridCol w:w="927"/>
        <w:gridCol w:w="108"/>
        <w:gridCol w:w="963"/>
        <w:gridCol w:w="99"/>
        <w:gridCol w:w="988"/>
        <w:gridCol w:w="90"/>
        <w:gridCol w:w="990"/>
        <w:gridCol w:w="90"/>
        <w:gridCol w:w="989"/>
        <w:gridCol w:w="90"/>
        <w:gridCol w:w="991"/>
        <w:gridCol w:w="90"/>
        <w:gridCol w:w="1062"/>
        <w:gridCol w:w="20"/>
      </w:tblGrid>
      <w:tr w:rsidR="005D7F8D" w:rsidRPr="007A5235" w14:paraId="7B73C886" w14:textId="77777777">
        <w:trPr>
          <w:gridAfter w:val="1"/>
          <w:wAfter w:w="20" w:type="dxa"/>
        </w:trPr>
        <w:tc>
          <w:tcPr>
            <w:tcW w:w="3330" w:type="dxa"/>
            <w:shd w:val="clear" w:color="auto" w:fill="auto"/>
          </w:tcPr>
          <w:p w14:paraId="07611C66" w14:textId="77777777" w:rsidR="005D7F8D" w:rsidRPr="007A5235" w:rsidRDefault="005D7F8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0" w:type="dxa"/>
            <w:gridSpan w:val="19"/>
            <w:shd w:val="clear" w:color="auto" w:fill="auto"/>
            <w:vAlign w:val="center"/>
          </w:tcPr>
          <w:p w14:paraId="338B20BD" w14:textId="2489959B" w:rsidR="005D7F8D" w:rsidRPr="007A5235" w:rsidRDefault="005D7F8D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เฉพาะกิจการ</w:t>
            </w:r>
          </w:p>
        </w:tc>
      </w:tr>
      <w:tr w:rsidR="005D7F8D" w:rsidRPr="007A5235" w14:paraId="15EA7F3A" w14:textId="77777777">
        <w:trPr>
          <w:gridAfter w:val="1"/>
          <w:wAfter w:w="20" w:type="dxa"/>
        </w:trPr>
        <w:tc>
          <w:tcPr>
            <w:tcW w:w="3330" w:type="dxa"/>
            <w:shd w:val="clear" w:color="auto" w:fill="auto"/>
          </w:tcPr>
          <w:p w14:paraId="23E0C307" w14:textId="77777777" w:rsidR="005D7F8D" w:rsidRPr="007A5235" w:rsidRDefault="005D7F8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600" w:type="dxa"/>
            <w:gridSpan w:val="19"/>
            <w:shd w:val="clear" w:color="auto" w:fill="auto"/>
          </w:tcPr>
          <w:p w14:paraId="00A6B13F" w14:textId="0A32E573" w:rsidR="005D7F8D" w:rsidRPr="005A6218" w:rsidRDefault="005D7F8D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A6218">
              <w:rPr>
                <w:rFonts w:asciiTheme="majorBidi" w:eastAsia="Times New Roman" w:hAnsiTheme="majorBidi" w:cs="Angsana New" w:hint="cs"/>
                <w:color w:val="000000"/>
                <w:sz w:val="24"/>
                <w:szCs w:val="24"/>
                <w:cs/>
                <w:lang w:eastAsia="zh-CN"/>
              </w:rPr>
              <w:t>256</w:t>
            </w:r>
            <w:r w:rsidR="00D42DC8">
              <w:rPr>
                <w:rFonts w:asciiTheme="majorBidi" w:hAnsiTheme="majorBidi" w:cs="Angsana New"/>
                <w:color w:val="000000"/>
                <w:sz w:val="24"/>
                <w:szCs w:val="24"/>
                <w:lang w:eastAsia="zh-CN"/>
              </w:rPr>
              <w:t>7</w:t>
            </w:r>
          </w:p>
        </w:tc>
      </w:tr>
      <w:tr w:rsidR="005D7F8D" w:rsidRPr="007A5235" w14:paraId="1CD87AA9" w14:textId="77777777">
        <w:tc>
          <w:tcPr>
            <w:tcW w:w="3330" w:type="dxa"/>
            <w:shd w:val="clear" w:color="auto" w:fill="auto"/>
          </w:tcPr>
          <w:p w14:paraId="601F9688" w14:textId="77777777" w:rsidR="005D7F8D" w:rsidRPr="007A5235" w:rsidRDefault="005D7F8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050" w:type="dxa"/>
            <w:gridSpan w:val="7"/>
            <w:shd w:val="clear" w:color="auto" w:fill="auto"/>
            <w:vAlign w:val="center"/>
          </w:tcPr>
          <w:p w14:paraId="36DEC92B" w14:textId="77777777" w:rsidR="005D7F8D" w:rsidRPr="007A5235" w:rsidRDefault="005D7F8D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ราคาทุน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1BD84C0B" w14:textId="77777777" w:rsidR="005D7F8D" w:rsidRPr="007A5235" w:rsidRDefault="005D7F8D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4209" w:type="dxa"/>
            <w:gridSpan w:val="7"/>
            <w:shd w:val="clear" w:color="auto" w:fill="auto"/>
            <w:vAlign w:val="center"/>
          </w:tcPr>
          <w:p w14:paraId="53E9F82B" w14:textId="77777777" w:rsidR="005D7F8D" w:rsidRPr="007A5235" w:rsidRDefault="005D7F8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ค่าตัดจำหน่ายสะสม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1E26FF9" w14:textId="77777777" w:rsidR="005D7F8D" w:rsidRPr="007A5235" w:rsidRDefault="005D7F8D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76EE81F0" w14:textId="77777777" w:rsidR="005D7F8D" w:rsidRPr="007A5235" w:rsidRDefault="005D7F8D">
            <w:pPr>
              <w:tabs>
                <w:tab w:val="decimal" w:pos="273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6FBD644" w14:textId="77777777" w:rsidR="005D7F8D" w:rsidRPr="007A5235" w:rsidRDefault="005D7F8D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7657AEC4" w14:textId="77777777" w:rsidR="005D7F8D" w:rsidRPr="007A5235" w:rsidRDefault="005D7F8D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5D7F8D" w:rsidRPr="007A5235" w14:paraId="4234975D" w14:textId="77777777">
        <w:tc>
          <w:tcPr>
            <w:tcW w:w="3330" w:type="dxa"/>
            <w:shd w:val="clear" w:color="auto" w:fill="auto"/>
          </w:tcPr>
          <w:p w14:paraId="37E656C6" w14:textId="77777777" w:rsidR="005D7F8D" w:rsidRPr="007A5235" w:rsidRDefault="005D7F8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A9BB84F" w14:textId="77777777" w:rsidR="005D7F8D" w:rsidRPr="007A5235" w:rsidRDefault="005D7F8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" w:type="dxa"/>
            <w:shd w:val="clear" w:color="auto" w:fill="auto"/>
            <w:vAlign w:val="center"/>
          </w:tcPr>
          <w:p w14:paraId="62FA6206" w14:textId="77777777" w:rsidR="005D7F8D" w:rsidRPr="007A5235" w:rsidRDefault="005D7F8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8F6A47" w14:textId="77777777" w:rsidR="005D7F8D" w:rsidRPr="007A5235" w:rsidRDefault="005D7F8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เพิ่มขึ้น/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2AED076D" w14:textId="77777777" w:rsidR="005D7F8D" w:rsidRPr="007A5235" w:rsidRDefault="005D7F8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6242AE12" w14:textId="77777777" w:rsidR="005D7F8D" w:rsidRPr="007A5235" w:rsidRDefault="005D7F8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จำหน่าย/</w:t>
            </w:r>
          </w:p>
        </w:tc>
        <w:tc>
          <w:tcPr>
            <w:tcW w:w="117" w:type="dxa"/>
          </w:tcPr>
          <w:p w14:paraId="331CE1B3" w14:textId="77777777" w:rsidR="005D7F8D" w:rsidRPr="007A5235" w:rsidRDefault="005D7F8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760B5ED9" w14:textId="77777777" w:rsidR="005D7F8D" w:rsidRPr="007A5235" w:rsidRDefault="005D7F8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2D42AE55" w14:textId="77777777" w:rsidR="005D7F8D" w:rsidRPr="007A5235" w:rsidRDefault="005D7F8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7226C453" w14:textId="77777777" w:rsidR="005D7F8D" w:rsidRPr="007A5235" w:rsidRDefault="005D7F8D">
            <w:pPr>
              <w:suppressAutoHyphens/>
              <w:spacing w:after="0" w:line="240" w:lineRule="auto"/>
              <w:ind w:right="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" w:type="dxa"/>
            <w:shd w:val="clear" w:color="auto" w:fill="auto"/>
            <w:vAlign w:val="center"/>
          </w:tcPr>
          <w:p w14:paraId="54468F00" w14:textId="77777777" w:rsidR="005D7F8D" w:rsidRPr="007A5235" w:rsidRDefault="005D7F8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31E8CDBD" w14:textId="77777777" w:rsidR="005D7F8D" w:rsidRPr="007A5235" w:rsidRDefault="005D7F8D">
            <w:pPr>
              <w:suppressAutoHyphens/>
              <w:spacing w:after="0" w:line="240" w:lineRule="auto"/>
              <w:ind w:right="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B29A43A" w14:textId="77777777" w:rsidR="005D7F8D" w:rsidRPr="007A5235" w:rsidRDefault="005D7F8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78E1360" w14:textId="2D118290" w:rsidR="005D7F8D" w:rsidRPr="00D76FB0" w:rsidRDefault="00D76FB0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90" w:type="dxa"/>
          </w:tcPr>
          <w:p w14:paraId="4089F63C" w14:textId="77777777" w:rsidR="005D7F8D" w:rsidRPr="007A5235" w:rsidRDefault="005D7F8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07B823A8" w14:textId="77777777" w:rsidR="005D7F8D" w:rsidRPr="007A5235" w:rsidRDefault="005D7F8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E3C9EED" w14:textId="77777777" w:rsidR="005D7F8D" w:rsidRPr="007A5235" w:rsidRDefault="005D7F8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36A9BB19" w14:textId="77777777" w:rsidR="005D7F8D" w:rsidRPr="007A5235" w:rsidRDefault="005D7F8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ค่าเผื่อ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87B6F1F" w14:textId="77777777" w:rsidR="005D7F8D" w:rsidRPr="007A5235" w:rsidRDefault="005D7F8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2262C537" w14:textId="77777777" w:rsidR="005D7F8D" w:rsidRPr="007A5235" w:rsidRDefault="005D7F8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5D7F8D" w:rsidRPr="007A5235" w14:paraId="27F44AFD" w14:textId="77777777">
        <w:tc>
          <w:tcPr>
            <w:tcW w:w="3330" w:type="dxa"/>
            <w:shd w:val="clear" w:color="auto" w:fill="auto"/>
          </w:tcPr>
          <w:p w14:paraId="769F9017" w14:textId="77777777" w:rsidR="005D7F8D" w:rsidRPr="007A5235" w:rsidRDefault="005D7F8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267C33B" w14:textId="77777777" w:rsidR="005D7F8D" w:rsidRPr="007A5235" w:rsidRDefault="005D7F8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ยอดต้น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41B99875" w14:textId="77777777" w:rsidR="005D7F8D" w:rsidRPr="007A5235" w:rsidRDefault="005D7F8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81A9B2C" w14:textId="77777777" w:rsidR="005D7F8D" w:rsidRPr="007A5235" w:rsidRDefault="005D7F8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รับโอน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7FBF9237" w14:textId="77777777" w:rsidR="005D7F8D" w:rsidRPr="007A5235" w:rsidRDefault="005D7F8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735940C3" w14:textId="77777777" w:rsidR="005D7F8D" w:rsidRPr="007A5235" w:rsidRDefault="005D7F8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โอนออก</w:t>
            </w:r>
          </w:p>
        </w:tc>
        <w:tc>
          <w:tcPr>
            <w:tcW w:w="117" w:type="dxa"/>
          </w:tcPr>
          <w:p w14:paraId="4216718D" w14:textId="77777777" w:rsidR="005D7F8D" w:rsidRPr="007A5235" w:rsidRDefault="005D7F8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720EF9AC" w14:textId="77777777" w:rsidR="005D7F8D" w:rsidRPr="007A5235" w:rsidRDefault="005D7F8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438D3851" w14:textId="77777777" w:rsidR="005D7F8D" w:rsidRPr="007A5235" w:rsidRDefault="005D7F8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1BB64695" w14:textId="77777777" w:rsidR="005D7F8D" w:rsidRPr="007A5235" w:rsidRDefault="005D7F8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นปี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3ABE7CB9" w14:textId="77777777" w:rsidR="005D7F8D" w:rsidRPr="007A5235" w:rsidRDefault="005D7F8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38C3A0B2" w14:textId="77777777" w:rsidR="005D7F8D" w:rsidRPr="007A5235" w:rsidRDefault="005D7F8D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ค่าตัดจำหน่าย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3F89E30" w14:textId="77777777" w:rsidR="005D7F8D" w:rsidRPr="007A5235" w:rsidRDefault="005D7F8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5B39B4C" w14:textId="77777777" w:rsidR="005D7F8D" w:rsidRPr="00C0439C" w:rsidRDefault="005D7F8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โอนออก</w:t>
            </w:r>
          </w:p>
        </w:tc>
        <w:tc>
          <w:tcPr>
            <w:tcW w:w="90" w:type="dxa"/>
          </w:tcPr>
          <w:p w14:paraId="46597D9D" w14:textId="77777777" w:rsidR="005D7F8D" w:rsidRPr="007A5235" w:rsidRDefault="005D7F8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7234C30E" w14:textId="77777777" w:rsidR="005D7F8D" w:rsidRPr="007A5235" w:rsidRDefault="005D7F8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D2BD3D0" w14:textId="77777777" w:rsidR="005D7F8D" w:rsidRPr="007A5235" w:rsidRDefault="005D7F8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4569C9C6" w14:textId="77777777" w:rsidR="005D7F8D" w:rsidRPr="007A5235" w:rsidRDefault="005D7F8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การด้อยค่า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66E8A79" w14:textId="77777777" w:rsidR="005D7F8D" w:rsidRPr="007A5235" w:rsidRDefault="005D7F8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59C2F9C1" w14:textId="77777777" w:rsidR="005D7F8D" w:rsidRPr="007A5235" w:rsidRDefault="005D7F8D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ยอดสุทธิ</w:t>
            </w:r>
          </w:p>
        </w:tc>
      </w:tr>
      <w:tr w:rsidR="005D7F8D" w:rsidRPr="007A5235" w14:paraId="34E80DC2" w14:textId="77777777" w:rsidTr="003237C4">
        <w:tc>
          <w:tcPr>
            <w:tcW w:w="3330" w:type="dxa"/>
            <w:shd w:val="clear" w:color="auto" w:fill="auto"/>
          </w:tcPr>
          <w:p w14:paraId="61ED98A3" w14:textId="77777777" w:rsidR="005D7F8D" w:rsidRPr="007A5235" w:rsidRDefault="005D7F8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620" w:type="dxa"/>
            <w:gridSpan w:val="20"/>
            <w:shd w:val="clear" w:color="auto" w:fill="auto"/>
            <w:vAlign w:val="center"/>
          </w:tcPr>
          <w:p w14:paraId="73057F0D" w14:textId="77777777" w:rsidR="005D7F8D" w:rsidRPr="007A5235" w:rsidRDefault="005D7F8D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  <w:t>(ล้านบาท)</w:t>
            </w:r>
          </w:p>
        </w:tc>
      </w:tr>
      <w:tr w:rsidR="00875D7D" w:rsidRPr="003E4EEB" w14:paraId="31C3C9AD" w14:textId="77777777" w:rsidTr="003237C4">
        <w:tc>
          <w:tcPr>
            <w:tcW w:w="3330" w:type="dxa"/>
            <w:shd w:val="clear" w:color="auto" w:fill="auto"/>
          </w:tcPr>
          <w:p w14:paraId="302F4CD4" w14:textId="1EAA6A90" w:rsidR="00875D7D" w:rsidRPr="007A5235" w:rsidRDefault="00875D7D" w:rsidP="00875D7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B62D69">
              <w:rPr>
                <w:rFonts w:asciiTheme="majorBidi" w:eastAsia="Times New Roman" w:hAnsiTheme="majorBidi" w:cs="Angsana New"/>
                <w:color w:val="000000"/>
                <w:sz w:val="24"/>
                <w:szCs w:val="24"/>
                <w:cs/>
                <w:lang w:eastAsia="zh-CN"/>
              </w:rPr>
              <w:t>ค่าลิขสิทธิ์ซอฟต์แวร์</w:t>
            </w:r>
          </w:p>
        </w:tc>
        <w:tc>
          <w:tcPr>
            <w:tcW w:w="990" w:type="dxa"/>
            <w:shd w:val="clear" w:color="auto" w:fill="auto"/>
          </w:tcPr>
          <w:p w14:paraId="21A33B28" w14:textId="2F6F95E4" w:rsidR="00875D7D" w:rsidRPr="00D87E23" w:rsidRDefault="00D87E23" w:rsidP="00D87E23">
            <w:pPr>
              <w:tabs>
                <w:tab w:val="decimal" w:pos="625"/>
              </w:tabs>
              <w:suppressAutoHyphens/>
              <w:spacing w:after="0"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-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0E2134B7" w14:textId="77777777" w:rsidR="00875D7D" w:rsidRPr="00CE4D6C" w:rsidRDefault="00875D7D" w:rsidP="00875D7D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2AF01963" w14:textId="1349CFF3" w:rsidR="00875D7D" w:rsidRPr="00CE4D6C" w:rsidRDefault="00875D7D" w:rsidP="00875D7D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CE4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CE4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8" w:type="dxa"/>
            <w:shd w:val="clear" w:color="auto" w:fill="auto"/>
          </w:tcPr>
          <w:p w14:paraId="580ABAB0" w14:textId="77777777" w:rsidR="00875D7D" w:rsidRPr="00CE4D6C" w:rsidRDefault="00875D7D" w:rsidP="00875D7D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</w:tcPr>
          <w:p w14:paraId="2EA8D5F8" w14:textId="22A109FA" w:rsidR="00875D7D" w:rsidRPr="00CE4D6C" w:rsidRDefault="00875D7D" w:rsidP="00875D7D">
            <w:pPr>
              <w:tabs>
                <w:tab w:val="decimal" w:pos="625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CE4D6C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17" w:type="dxa"/>
          </w:tcPr>
          <w:p w14:paraId="1E255161" w14:textId="77777777" w:rsidR="00875D7D" w:rsidRPr="00CE4D6C" w:rsidRDefault="00875D7D" w:rsidP="00875D7D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</w:tcPr>
          <w:p w14:paraId="18AFB841" w14:textId="40B414B0" w:rsidR="00875D7D" w:rsidRPr="00CE4D6C" w:rsidRDefault="00875D7D" w:rsidP="00875D7D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CE4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CE4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8" w:type="dxa"/>
            <w:shd w:val="clear" w:color="auto" w:fill="auto"/>
          </w:tcPr>
          <w:p w14:paraId="283C4A11" w14:textId="77777777" w:rsidR="00875D7D" w:rsidRPr="00CE4D6C" w:rsidRDefault="00875D7D" w:rsidP="00875D7D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</w:tcPr>
          <w:p w14:paraId="2BF22759" w14:textId="0B888E4C" w:rsidR="00875D7D" w:rsidRPr="00CE4D6C" w:rsidRDefault="00875D7D" w:rsidP="00875D7D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CE4D6C">
              <w:rPr>
                <w:rFonts w:asciiTheme="majorBidi" w:hAnsiTheme="majorBidi" w:cstheme="majorBidi"/>
                <w:sz w:val="24"/>
                <w:szCs w:val="24"/>
              </w:rPr>
              <w:t xml:space="preserve">             -</w:t>
            </w:r>
          </w:p>
        </w:tc>
        <w:tc>
          <w:tcPr>
            <w:tcW w:w="99" w:type="dxa"/>
            <w:shd w:val="clear" w:color="auto" w:fill="auto"/>
          </w:tcPr>
          <w:p w14:paraId="03DC4B84" w14:textId="77777777" w:rsidR="00875D7D" w:rsidRPr="00CE4D6C" w:rsidRDefault="00875D7D" w:rsidP="00875D7D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</w:tcPr>
          <w:p w14:paraId="3549B3B0" w14:textId="2BC250CE" w:rsidR="00875D7D" w:rsidRPr="00CE4D6C" w:rsidRDefault="00875D7D" w:rsidP="00875D7D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CE4D6C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(1)</w:t>
            </w:r>
          </w:p>
        </w:tc>
        <w:tc>
          <w:tcPr>
            <w:tcW w:w="90" w:type="dxa"/>
            <w:shd w:val="clear" w:color="auto" w:fill="auto"/>
          </w:tcPr>
          <w:p w14:paraId="677F2B45" w14:textId="77777777" w:rsidR="00875D7D" w:rsidRPr="00CE4D6C" w:rsidRDefault="00875D7D" w:rsidP="00875D7D">
            <w:pPr>
              <w:tabs>
                <w:tab w:val="decimal" w:pos="62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14ABE916" w14:textId="72C2AAA6" w:rsidR="00875D7D" w:rsidRPr="00CE4D6C" w:rsidRDefault="00875D7D" w:rsidP="00875D7D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CE4D6C">
              <w:rPr>
                <w:rFonts w:asciiTheme="majorBidi" w:hAnsiTheme="majorBidi" w:cstheme="majorBidi"/>
                <w:sz w:val="24"/>
                <w:szCs w:val="24"/>
              </w:rPr>
              <w:t xml:space="preserve">             -</w:t>
            </w:r>
          </w:p>
        </w:tc>
        <w:tc>
          <w:tcPr>
            <w:tcW w:w="90" w:type="dxa"/>
          </w:tcPr>
          <w:p w14:paraId="22199D80" w14:textId="77777777" w:rsidR="00875D7D" w:rsidRPr="00CE4D6C" w:rsidRDefault="00875D7D" w:rsidP="00875D7D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</w:tcPr>
          <w:p w14:paraId="4BBC0D4B" w14:textId="189716A2" w:rsidR="00875D7D" w:rsidRPr="00CE4D6C" w:rsidRDefault="00875D7D" w:rsidP="00875D7D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CE4D6C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(1)</w:t>
            </w:r>
          </w:p>
        </w:tc>
        <w:tc>
          <w:tcPr>
            <w:tcW w:w="90" w:type="dxa"/>
            <w:shd w:val="clear" w:color="auto" w:fill="auto"/>
          </w:tcPr>
          <w:p w14:paraId="0856CF44" w14:textId="77777777" w:rsidR="00875D7D" w:rsidRPr="00CE4D6C" w:rsidRDefault="00875D7D" w:rsidP="00875D7D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</w:tcPr>
          <w:p w14:paraId="055A0F17" w14:textId="3700655F" w:rsidR="00875D7D" w:rsidRPr="00CE4D6C" w:rsidRDefault="00875D7D" w:rsidP="00875D7D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CE4D6C">
              <w:rPr>
                <w:rFonts w:asciiTheme="majorBidi" w:hAnsiTheme="majorBidi" w:cstheme="majorBidi"/>
                <w:sz w:val="24"/>
                <w:szCs w:val="24"/>
              </w:rPr>
              <w:t xml:space="preserve">             -</w:t>
            </w:r>
          </w:p>
        </w:tc>
        <w:tc>
          <w:tcPr>
            <w:tcW w:w="90" w:type="dxa"/>
            <w:shd w:val="clear" w:color="auto" w:fill="auto"/>
          </w:tcPr>
          <w:p w14:paraId="6B019F59" w14:textId="77777777" w:rsidR="00875D7D" w:rsidRPr="00CE4D6C" w:rsidRDefault="00875D7D" w:rsidP="00875D7D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</w:tcPr>
          <w:p w14:paraId="384B09CD" w14:textId="266BE316" w:rsidR="00875D7D" w:rsidRPr="00CE4D6C" w:rsidRDefault="00875D7D" w:rsidP="00875D7D">
            <w:pPr>
              <w:tabs>
                <w:tab w:val="decimal" w:pos="90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CE4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CE4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875D7D" w:rsidRPr="003E4EEB" w14:paraId="6B39C597" w14:textId="77777777" w:rsidTr="003237C4">
        <w:tc>
          <w:tcPr>
            <w:tcW w:w="3330" w:type="dxa"/>
            <w:shd w:val="clear" w:color="auto" w:fill="auto"/>
          </w:tcPr>
          <w:p w14:paraId="6554B980" w14:textId="5C3DD40C" w:rsidR="00875D7D" w:rsidRPr="007A5235" w:rsidRDefault="00875D7D" w:rsidP="00875D7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ซอฟต์แวร์ระหว่างติดตั้ง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E5D4534" w14:textId="4AFCB1FE" w:rsidR="00875D7D" w:rsidRPr="00CE4D6C" w:rsidRDefault="00875D7D" w:rsidP="00875D7D">
            <w:pPr>
              <w:tabs>
                <w:tab w:val="decimal" w:pos="904"/>
              </w:tabs>
              <w:suppressAutoHyphens/>
              <w:spacing w:after="0"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E4D6C">
              <w:rPr>
                <w:rFonts w:asciiTheme="majorBidi" w:hAnsiTheme="majorBidi" w:cstheme="majorBidi"/>
                <w:sz w:val="24"/>
                <w:szCs w:val="24"/>
              </w:rPr>
              <w:t>483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5B34D6B2" w14:textId="77777777" w:rsidR="00875D7D" w:rsidRPr="00CE4D6C" w:rsidRDefault="00875D7D" w:rsidP="00875D7D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51D5FC8" w14:textId="592AC7AD" w:rsidR="00875D7D" w:rsidRPr="00CE4D6C" w:rsidRDefault="00875D7D" w:rsidP="00875D7D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4D6C">
              <w:rPr>
                <w:rFonts w:asciiTheme="majorBidi" w:hAnsiTheme="majorBidi" w:cstheme="majorBidi"/>
                <w:sz w:val="24"/>
                <w:szCs w:val="24"/>
              </w:rPr>
              <w:t xml:space="preserve"> 24</w:t>
            </w:r>
            <w:r w:rsidR="006C51B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E4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8" w:type="dxa"/>
            <w:shd w:val="clear" w:color="auto" w:fill="auto"/>
          </w:tcPr>
          <w:p w14:paraId="22F02B76" w14:textId="77777777" w:rsidR="00875D7D" w:rsidRPr="00CE4D6C" w:rsidRDefault="00875D7D" w:rsidP="00875D7D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14:paraId="72C0235C" w14:textId="4BA49CBD" w:rsidR="00875D7D" w:rsidRPr="00CE4D6C" w:rsidRDefault="00875D7D" w:rsidP="00875D7D">
            <w:pPr>
              <w:tabs>
                <w:tab w:val="decimal" w:pos="625"/>
              </w:tabs>
              <w:suppressAutoHyphens/>
              <w:spacing w:after="0"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E4D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(11)</w:t>
            </w:r>
          </w:p>
        </w:tc>
        <w:tc>
          <w:tcPr>
            <w:tcW w:w="117" w:type="dxa"/>
          </w:tcPr>
          <w:p w14:paraId="501963ED" w14:textId="77777777" w:rsidR="00875D7D" w:rsidRPr="00CE4D6C" w:rsidRDefault="00875D7D" w:rsidP="00875D7D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14:paraId="791B5D53" w14:textId="798A427A" w:rsidR="00875D7D" w:rsidRPr="00CE4D6C" w:rsidRDefault="00875D7D" w:rsidP="00875D7D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4D6C">
              <w:rPr>
                <w:rFonts w:asciiTheme="majorBidi" w:hAnsiTheme="majorBidi" w:cstheme="majorBidi"/>
                <w:sz w:val="24"/>
                <w:szCs w:val="24"/>
              </w:rPr>
              <w:t xml:space="preserve"> 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E4D6C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</w:p>
        </w:tc>
        <w:tc>
          <w:tcPr>
            <w:tcW w:w="108" w:type="dxa"/>
            <w:shd w:val="clear" w:color="auto" w:fill="auto"/>
          </w:tcPr>
          <w:p w14:paraId="29D83E60" w14:textId="77777777" w:rsidR="00875D7D" w:rsidRPr="00CE4D6C" w:rsidRDefault="00875D7D" w:rsidP="00875D7D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67DDC137" w14:textId="5A4D45B5" w:rsidR="00875D7D" w:rsidRPr="00CE4D6C" w:rsidRDefault="00875D7D" w:rsidP="00875D7D">
            <w:pPr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E4D6C">
              <w:rPr>
                <w:rFonts w:asciiTheme="majorBidi" w:hAnsiTheme="majorBidi" w:cstheme="majorBidi"/>
                <w:sz w:val="24"/>
                <w:szCs w:val="24"/>
              </w:rPr>
              <w:t xml:space="preserve">             -</w:t>
            </w:r>
          </w:p>
        </w:tc>
        <w:tc>
          <w:tcPr>
            <w:tcW w:w="99" w:type="dxa"/>
            <w:shd w:val="clear" w:color="auto" w:fill="auto"/>
          </w:tcPr>
          <w:p w14:paraId="414A3ABD" w14:textId="77777777" w:rsidR="00875D7D" w:rsidRPr="00CE4D6C" w:rsidRDefault="00875D7D" w:rsidP="00875D7D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57BC43BE" w14:textId="6178287D" w:rsidR="00875D7D" w:rsidRPr="00CE4D6C" w:rsidRDefault="00875D7D" w:rsidP="00875D7D">
            <w:pPr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E4D6C">
              <w:rPr>
                <w:rFonts w:asciiTheme="majorBidi" w:hAnsiTheme="majorBidi" w:cstheme="majorBidi"/>
                <w:sz w:val="24"/>
                <w:szCs w:val="24"/>
              </w:rPr>
              <w:t xml:space="preserve">             -</w:t>
            </w:r>
          </w:p>
        </w:tc>
        <w:tc>
          <w:tcPr>
            <w:tcW w:w="90" w:type="dxa"/>
            <w:shd w:val="clear" w:color="auto" w:fill="auto"/>
          </w:tcPr>
          <w:p w14:paraId="6C7FBD1E" w14:textId="77777777" w:rsidR="00875D7D" w:rsidRPr="00CE4D6C" w:rsidRDefault="00875D7D" w:rsidP="00875D7D">
            <w:pPr>
              <w:tabs>
                <w:tab w:val="decimal" w:pos="62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B8713B8" w14:textId="59B6274A" w:rsidR="00875D7D" w:rsidRPr="00CE4D6C" w:rsidRDefault="00875D7D" w:rsidP="00875D7D">
            <w:pPr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E4D6C">
              <w:rPr>
                <w:rFonts w:asciiTheme="majorBidi" w:hAnsiTheme="majorBidi" w:cstheme="majorBidi"/>
                <w:sz w:val="24"/>
                <w:szCs w:val="24"/>
              </w:rPr>
              <w:t xml:space="preserve">             -</w:t>
            </w:r>
          </w:p>
        </w:tc>
        <w:tc>
          <w:tcPr>
            <w:tcW w:w="90" w:type="dxa"/>
          </w:tcPr>
          <w:p w14:paraId="080C625F" w14:textId="77777777" w:rsidR="00875D7D" w:rsidRPr="00CE4D6C" w:rsidRDefault="00875D7D" w:rsidP="00875D7D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5E2698F9" w14:textId="3AD5856B" w:rsidR="00875D7D" w:rsidRPr="00CE4D6C" w:rsidRDefault="00875D7D" w:rsidP="00875D7D">
            <w:pPr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E4D6C">
              <w:rPr>
                <w:rFonts w:asciiTheme="majorBidi" w:hAnsiTheme="majorBidi" w:cstheme="majorBidi"/>
                <w:sz w:val="24"/>
                <w:szCs w:val="24"/>
              </w:rPr>
              <w:t xml:space="preserve">             -</w:t>
            </w:r>
          </w:p>
        </w:tc>
        <w:tc>
          <w:tcPr>
            <w:tcW w:w="90" w:type="dxa"/>
            <w:shd w:val="clear" w:color="auto" w:fill="auto"/>
          </w:tcPr>
          <w:p w14:paraId="09C766B8" w14:textId="77777777" w:rsidR="00875D7D" w:rsidRPr="00CE4D6C" w:rsidRDefault="00875D7D" w:rsidP="00875D7D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</w:tcPr>
          <w:p w14:paraId="41BC67A7" w14:textId="0505317A" w:rsidR="00875D7D" w:rsidRPr="00CE4D6C" w:rsidRDefault="00875D7D" w:rsidP="00875D7D">
            <w:pPr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E4D6C">
              <w:rPr>
                <w:rFonts w:asciiTheme="majorBidi" w:hAnsiTheme="majorBidi" w:cstheme="majorBidi"/>
                <w:sz w:val="24"/>
                <w:szCs w:val="24"/>
              </w:rPr>
              <w:t xml:space="preserve">             -</w:t>
            </w:r>
          </w:p>
        </w:tc>
        <w:tc>
          <w:tcPr>
            <w:tcW w:w="90" w:type="dxa"/>
            <w:shd w:val="clear" w:color="auto" w:fill="auto"/>
          </w:tcPr>
          <w:p w14:paraId="73E13E18" w14:textId="77777777" w:rsidR="00875D7D" w:rsidRPr="00CE4D6C" w:rsidRDefault="00875D7D" w:rsidP="00875D7D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</w:tcPr>
          <w:p w14:paraId="2318030D" w14:textId="7E960571" w:rsidR="00875D7D" w:rsidRPr="00CE4D6C" w:rsidRDefault="00875D7D" w:rsidP="00875D7D">
            <w:pPr>
              <w:tabs>
                <w:tab w:val="decimal" w:pos="900"/>
              </w:tabs>
              <w:suppressAutoHyphens/>
              <w:spacing w:after="0"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E4D6C">
              <w:rPr>
                <w:rFonts w:asciiTheme="majorBidi" w:hAnsiTheme="majorBidi" w:cstheme="majorBidi"/>
                <w:sz w:val="24"/>
                <w:szCs w:val="24"/>
              </w:rPr>
              <w:t xml:space="preserve"> 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E4D6C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</w:p>
        </w:tc>
      </w:tr>
      <w:tr w:rsidR="00875D7D" w:rsidRPr="003E4EEB" w14:paraId="7E41BF0F" w14:textId="77777777" w:rsidTr="00BD7DEE">
        <w:tc>
          <w:tcPr>
            <w:tcW w:w="3330" w:type="dxa"/>
            <w:shd w:val="clear" w:color="auto" w:fill="auto"/>
            <w:vAlign w:val="bottom"/>
          </w:tcPr>
          <w:p w14:paraId="60158AFE" w14:textId="77777777" w:rsidR="00875D7D" w:rsidRPr="007A5235" w:rsidRDefault="00875D7D" w:rsidP="00875D7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6" w:space="0" w:color="000000"/>
            </w:tcBorders>
            <w:shd w:val="clear" w:color="auto" w:fill="auto"/>
          </w:tcPr>
          <w:p w14:paraId="3582207E" w14:textId="43FB3040" w:rsidR="00875D7D" w:rsidRPr="00CE4D6C" w:rsidRDefault="00875D7D" w:rsidP="00875D7D">
            <w:pPr>
              <w:tabs>
                <w:tab w:val="decimal" w:pos="904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CE4D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483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5C256307" w14:textId="77777777" w:rsidR="00875D7D" w:rsidRPr="00CE4D6C" w:rsidRDefault="00875D7D" w:rsidP="00875D7D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</w:tcPr>
          <w:p w14:paraId="2154FAE8" w14:textId="1478431F" w:rsidR="00875D7D" w:rsidRPr="00CE4D6C" w:rsidRDefault="00875D7D" w:rsidP="00875D7D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CE4D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</w:t>
            </w:r>
            <w:r w:rsidR="006C51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</w:t>
            </w:r>
            <w:r w:rsidRPr="00CE4D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8" w:type="dxa"/>
            <w:shd w:val="clear" w:color="auto" w:fill="auto"/>
          </w:tcPr>
          <w:p w14:paraId="542A5751" w14:textId="77777777" w:rsidR="00875D7D" w:rsidRPr="00CE4D6C" w:rsidRDefault="00875D7D" w:rsidP="00875D7D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tcBorders>
              <w:bottom w:val="double" w:sz="6" w:space="0" w:color="000000"/>
            </w:tcBorders>
            <w:shd w:val="clear" w:color="auto" w:fill="auto"/>
          </w:tcPr>
          <w:p w14:paraId="7764B1BD" w14:textId="38CA1924" w:rsidR="00875D7D" w:rsidRPr="00CE4D6C" w:rsidRDefault="00875D7D" w:rsidP="00875D7D">
            <w:pPr>
              <w:tabs>
                <w:tab w:val="decimal" w:pos="625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CE4D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(11)</w:t>
            </w:r>
          </w:p>
        </w:tc>
        <w:tc>
          <w:tcPr>
            <w:tcW w:w="117" w:type="dxa"/>
          </w:tcPr>
          <w:p w14:paraId="6D038E67" w14:textId="77777777" w:rsidR="00875D7D" w:rsidRPr="00CE4D6C" w:rsidRDefault="00875D7D" w:rsidP="00875D7D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bottom w:val="double" w:sz="6" w:space="0" w:color="000000"/>
            </w:tcBorders>
            <w:shd w:val="clear" w:color="auto" w:fill="auto"/>
          </w:tcPr>
          <w:p w14:paraId="3C7AF13E" w14:textId="55738316" w:rsidR="00875D7D" w:rsidRPr="00CE4D6C" w:rsidRDefault="00875D7D" w:rsidP="00875D7D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CE4D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72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CE4D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538599AF" w14:textId="77777777" w:rsidR="00875D7D" w:rsidRPr="00CE4D6C" w:rsidRDefault="00875D7D" w:rsidP="00875D7D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tcBorders>
              <w:bottom w:val="double" w:sz="6" w:space="0" w:color="000000"/>
            </w:tcBorders>
            <w:shd w:val="clear" w:color="auto" w:fill="auto"/>
          </w:tcPr>
          <w:p w14:paraId="4765B753" w14:textId="10C79FFA" w:rsidR="00875D7D" w:rsidRPr="00CE4D6C" w:rsidRDefault="00875D7D" w:rsidP="00875D7D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CE4D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-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2436C272" w14:textId="77777777" w:rsidR="00875D7D" w:rsidRPr="00CE4D6C" w:rsidRDefault="00875D7D" w:rsidP="00875D7D">
            <w:pPr>
              <w:tabs>
                <w:tab w:val="decimal" w:pos="626"/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tcBorders>
              <w:bottom w:val="double" w:sz="6" w:space="0" w:color="000000"/>
            </w:tcBorders>
            <w:shd w:val="clear" w:color="auto" w:fill="auto"/>
          </w:tcPr>
          <w:p w14:paraId="63CE5A57" w14:textId="51D313C5" w:rsidR="00875D7D" w:rsidRPr="00CE4D6C" w:rsidRDefault="00875D7D" w:rsidP="00875D7D">
            <w:pPr>
              <w:tabs>
                <w:tab w:val="decimal" w:pos="-88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CE4D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   </w:t>
            </w:r>
            <w:r w:rsidRPr="00CE4D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(1)</w:t>
            </w:r>
          </w:p>
        </w:tc>
        <w:tc>
          <w:tcPr>
            <w:tcW w:w="90" w:type="dxa"/>
            <w:shd w:val="clear" w:color="auto" w:fill="auto"/>
          </w:tcPr>
          <w:p w14:paraId="7E6CAE04" w14:textId="77777777" w:rsidR="00875D7D" w:rsidRPr="00CE4D6C" w:rsidRDefault="00875D7D" w:rsidP="00875D7D">
            <w:pPr>
              <w:tabs>
                <w:tab w:val="decimal" w:pos="96"/>
                <w:tab w:val="decimal" w:pos="424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</w:tcPr>
          <w:p w14:paraId="2A5CDDAB" w14:textId="3C238D83" w:rsidR="00875D7D" w:rsidRPr="00CE4D6C" w:rsidRDefault="00875D7D" w:rsidP="00875D7D">
            <w:pPr>
              <w:tabs>
                <w:tab w:val="decimal" w:pos="96"/>
                <w:tab w:val="decimal" w:pos="542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CE4D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-</w:t>
            </w:r>
          </w:p>
        </w:tc>
        <w:tc>
          <w:tcPr>
            <w:tcW w:w="90" w:type="dxa"/>
          </w:tcPr>
          <w:p w14:paraId="47B0B9AB" w14:textId="77777777" w:rsidR="00875D7D" w:rsidRPr="00CE4D6C" w:rsidRDefault="00875D7D" w:rsidP="00875D7D">
            <w:pPr>
              <w:tabs>
                <w:tab w:val="decimal" w:pos="96"/>
                <w:tab w:val="decimal" w:pos="424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tcBorders>
              <w:bottom w:val="double" w:sz="6" w:space="0" w:color="000000"/>
            </w:tcBorders>
            <w:shd w:val="clear" w:color="auto" w:fill="auto"/>
          </w:tcPr>
          <w:p w14:paraId="61CFB913" w14:textId="4C9E6F15" w:rsidR="00875D7D" w:rsidRPr="00CE4D6C" w:rsidRDefault="00875D7D" w:rsidP="00875D7D">
            <w:pPr>
              <w:tabs>
                <w:tab w:val="decimal" w:pos="-8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CE4D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   </w:t>
            </w:r>
            <w:r w:rsidRPr="00CE4D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(1)</w:t>
            </w:r>
          </w:p>
        </w:tc>
        <w:tc>
          <w:tcPr>
            <w:tcW w:w="90" w:type="dxa"/>
            <w:shd w:val="clear" w:color="auto" w:fill="auto"/>
          </w:tcPr>
          <w:p w14:paraId="78FBF394" w14:textId="77777777" w:rsidR="00875D7D" w:rsidRPr="00CE4D6C" w:rsidRDefault="00875D7D" w:rsidP="00875D7D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000000"/>
              <w:bottom w:val="double" w:sz="6" w:space="0" w:color="auto"/>
            </w:tcBorders>
            <w:shd w:val="clear" w:color="auto" w:fill="auto"/>
          </w:tcPr>
          <w:p w14:paraId="74BC6142" w14:textId="253DC75A" w:rsidR="00875D7D" w:rsidRPr="00CE4D6C" w:rsidRDefault="00875D7D" w:rsidP="00875D7D">
            <w:pPr>
              <w:tabs>
                <w:tab w:val="decimal" w:pos="-85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CE4D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-</w:t>
            </w:r>
          </w:p>
        </w:tc>
        <w:tc>
          <w:tcPr>
            <w:tcW w:w="90" w:type="dxa"/>
            <w:shd w:val="clear" w:color="auto" w:fill="auto"/>
          </w:tcPr>
          <w:p w14:paraId="79EC21C6" w14:textId="77777777" w:rsidR="00875D7D" w:rsidRPr="00CE4D6C" w:rsidRDefault="00875D7D" w:rsidP="00875D7D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tcBorders>
              <w:bottom w:val="double" w:sz="6" w:space="0" w:color="000000"/>
            </w:tcBorders>
          </w:tcPr>
          <w:p w14:paraId="72D8B26C" w14:textId="15BFBA0F" w:rsidR="00875D7D" w:rsidRPr="00CE4D6C" w:rsidRDefault="00875D7D" w:rsidP="00875D7D">
            <w:pPr>
              <w:tabs>
                <w:tab w:val="decimal" w:pos="90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CE4D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723 </w:t>
            </w:r>
          </w:p>
        </w:tc>
      </w:tr>
    </w:tbl>
    <w:p w14:paraId="04E111BD" w14:textId="77777777" w:rsidR="009638AD" w:rsidRDefault="009638AD" w:rsidP="00D6640D">
      <w:pPr>
        <w:suppressAutoHyphens/>
        <w:spacing w:after="0" w:line="240" w:lineRule="auto"/>
        <w:ind w:left="547" w:right="44" w:hanging="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139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90"/>
        <w:gridCol w:w="99"/>
        <w:gridCol w:w="900"/>
        <w:gridCol w:w="108"/>
        <w:gridCol w:w="909"/>
        <w:gridCol w:w="117"/>
        <w:gridCol w:w="927"/>
        <w:gridCol w:w="108"/>
        <w:gridCol w:w="963"/>
        <w:gridCol w:w="99"/>
        <w:gridCol w:w="988"/>
        <w:gridCol w:w="90"/>
        <w:gridCol w:w="990"/>
        <w:gridCol w:w="90"/>
        <w:gridCol w:w="989"/>
        <w:gridCol w:w="90"/>
        <w:gridCol w:w="991"/>
        <w:gridCol w:w="90"/>
        <w:gridCol w:w="1062"/>
        <w:gridCol w:w="20"/>
      </w:tblGrid>
      <w:tr w:rsidR="00D42DC8" w:rsidRPr="007A5235" w14:paraId="41E476FB" w14:textId="77777777">
        <w:trPr>
          <w:gridAfter w:val="1"/>
          <w:wAfter w:w="20" w:type="dxa"/>
        </w:trPr>
        <w:tc>
          <w:tcPr>
            <w:tcW w:w="3330" w:type="dxa"/>
            <w:shd w:val="clear" w:color="auto" w:fill="auto"/>
          </w:tcPr>
          <w:p w14:paraId="0214EA92" w14:textId="77777777" w:rsidR="00D42DC8" w:rsidRPr="007A5235" w:rsidRDefault="00D42DC8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600" w:type="dxa"/>
            <w:gridSpan w:val="19"/>
            <w:shd w:val="clear" w:color="auto" w:fill="auto"/>
            <w:vAlign w:val="center"/>
          </w:tcPr>
          <w:p w14:paraId="777796E3" w14:textId="77777777" w:rsidR="00D42DC8" w:rsidRPr="007A5235" w:rsidRDefault="00D42DC8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เฉพาะกิจการ</w:t>
            </w:r>
          </w:p>
        </w:tc>
      </w:tr>
      <w:tr w:rsidR="00D42DC8" w:rsidRPr="007A5235" w14:paraId="189A7DBF" w14:textId="77777777">
        <w:trPr>
          <w:gridAfter w:val="1"/>
          <w:wAfter w:w="20" w:type="dxa"/>
        </w:trPr>
        <w:tc>
          <w:tcPr>
            <w:tcW w:w="3330" w:type="dxa"/>
            <w:shd w:val="clear" w:color="auto" w:fill="auto"/>
          </w:tcPr>
          <w:p w14:paraId="74B556F8" w14:textId="77777777" w:rsidR="00D42DC8" w:rsidRPr="007A5235" w:rsidRDefault="00D42DC8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600" w:type="dxa"/>
            <w:gridSpan w:val="19"/>
            <w:shd w:val="clear" w:color="auto" w:fill="auto"/>
          </w:tcPr>
          <w:p w14:paraId="6BD6557D" w14:textId="77777777" w:rsidR="00D42DC8" w:rsidRPr="005A6218" w:rsidRDefault="00D42DC8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A6218">
              <w:rPr>
                <w:rFonts w:asciiTheme="majorBidi" w:eastAsia="Times New Roman" w:hAnsiTheme="majorBidi" w:cs="Angsana New" w:hint="cs"/>
                <w:color w:val="000000"/>
                <w:sz w:val="24"/>
                <w:szCs w:val="24"/>
                <w:cs/>
                <w:lang w:eastAsia="zh-CN"/>
              </w:rPr>
              <w:t>256</w:t>
            </w:r>
            <w:r>
              <w:rPr>
                <w:rFonts w:asciiTheme="majorBidi" w:hAnsiTheme="majorBidi" w:cs="Angsana New"/>
                <w:color w:val="000000"/>
                <w:sz w:val="24"/>
                <w:szCs w:val="24"/>
                <w:lang w:eastAsia="zh-CN"/>
              </w:rPr>
              <w:t>6</w:t>
            </w:r>
          </w:p>
        </w:tc>
      </w:tr>
      <w:tr w:rsidR="00D42DC8" w:rsidRPr="007A5235" w14:paraId="7CE25792" w14:textId="77777777">
        <w:tc>
          <w:tcPr>
            <w:tcW w:w="3330" w:type="dxa"/>
            <w:shd w:val="clear" w:color="auto" w:fill="auto"/>
          </w:tcPr>
          <w:p w14:paraId="79D6BA10" w14:textId="77777777" w:rsidR="00D42DC8" w:rsidRPr="007A5235" w:rsidRDefault="00D42DC8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050" w:type="dxa"/>
            <w:gridSpan w:val="7"/>
            <w:shd w:val="clear" w:color="auto" w:fill="auto"/>
            <w:vAlign w:val="center"/>
          </w:tcPr>
          <w:p w14:paraId="3DACE210" w14:textId="77777777" w:rsidR="00D42DC8" w:rsidRPr="007A5235" w:rsidRDefault="00D42DC8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ราคาทุน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2C69492B" w14:textId="77777777" w:rsidR="00D42DC8" w:rsidRPr="007A5235" w:rsidRDefault="00D42DC8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4209" w:type="dxa"/>
            <w:gridSpan w:val="7"/>
            <w:shd w:val="clear" w:color="auto" w:fill="auto"/>
            <w:vAlign w:val="center"/>
          </w:tcPr>
          <w:p w14:paraId="5E28C9CA" w14:textId="77777777" w:rsidR="00D42DC8" w:rsidRPr="007A5235" w:rsidRDefault="00D42DC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ค่าตัดจำหน่ายสะสม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DD23C0C" w14:textId="77777777" w:rsidR="00D42DC8" w:rsidRPr="007A5235" w:rsidRDefault="00D42DC8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65568740" w14:textId="77777777" w:rsidR="00D42DC8" w:rsidRPr="007A5235" w:rsidRDefault="00D42DC8">
            <w:pPr>
              <w:tabs>
                <w:tab w:val="decimal" w:pos="273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38F9BDC" w14:textId="77777777" w:rsidR="00D42DC8" w:rsidRPr="007A5235" w:rsidRDefault="00D42DC8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775B1931" w14:textId="77777777" w:rsidR="00D42DC8" w:rsidRPr="007A5235" w:rsidRDefault="00D42DC8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D42DC8" w:rsidRPr="007A5235" w14:paraId="738BA4F8" w14:textId="77777777">
        <w:tc>
          <w:tcPr>
            <w:tcW w:w="3330" w:type="dxa"/>
            <w:shd w:val="clear" w:color="auto" w:fill="auto"/>
          </w:tcPr>
          <w:p w14:paraId="1246761A" w14:textId="77777777" w:rsidR="00D42DC8" w:rsidRPr="007A5235" w:rsidRDefault="00D42DC8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42D72E0" w14:textId="77777777" w:rsidR="00D42DC8" w:rsidRPr="007A5235" w:rsidRDefault="00D42DC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" w:type="dxa"/>
            <w:shd w:val="clear" w:color="auto" w:fill="auto"/>
            <w:vAlign w:val="center"/>
          </w:tcPr>
          <w:p w14:paraId="4E9CD464" w14:textId="77777777" w:rsidR="00D42DC8" w:rsidRPr="007A5235" w:rsidRDefault="00D42DC8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18CD212" w14:textId="77777777" w:rsidR="00D42DC8" w:rsidRPr="007A5235" w:rsidRDefault="00D42DC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เพิ่มขึ้น/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42640343" w14:textId="77777777" w:rsidR="00D42DC8" w:rsidRPr="007A5235" w:rsidRDefault="00D42DC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11DDEB99" w14:textId="77777777" w:rsidR="00D42DC8" w:rsidRPr="007A5235" w:rsidRDefault="00D42DC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จำหน่าย/</w:t>
            </w:r>
          </w:p>
        </w:tc>
        <w:tc>
          <w:tcPr>
            <w:tcW w:w="117" w:type="dxa"/>
          </w:tcPr>
          <w:p w14:paraId="09A40049" w14:textId="77777777" w:rsidR="00D42DC8" w:rsidRPr="007A5235" w:rsidRDefault="00D42DC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73ABB0BB" w14:textId="77777777" w:rsidR="00D42DC8" w:rsidRPr="007A5235" w:rsidRDefault="00D42DC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1CA7E953" w14:textId="77777777" w:rsidR="00D42DC8" w:rsidRPr="007A5235" w:rsidRDefault="00D42DC8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70AEE480" w14:textId="77777777" w:rsidR="00D42DC8" w:rsidRPr="007A5235" w:rsidRDefault="00D42DC8">
            <w:pPr>
              <w:suppressAutoHyphens/>
              <w:spacing w:after="0" w:line="240" w:lineRule="auto"/>
              <w:ind w:right="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" w:type="dxa"/>
            <w:shd w:val="clear" w:color="auto" w:fill="auto"/>
            <w:vAlign w:val="center"/>
          </w:tcPr>
          <w:p w14:paraId="0080EA0E" w14:textId="77777777" w:rsidR="00D42DC8" w:rsidRPr="007A5235" w:rsidRDefault="00D42DC8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6C9FCFC2" w14:textId="77777777" w:rsidR="00D42DC8" w:rsidRPr="007A5235" w:rsidRDefault="00D42DC8">
            <w:pPr>
              <w:suppressAutoHyphens/>
              <w:spacing w:after="0" w:line="240" w:lineRule="auto"/>
              <w:ind w:right="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9F239EB" w14:textId="77777777" w:rsidR="00D42DC8" w:rsidRPr="007A5235" w:rsidRDefault="00D42DC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CA4B5B9" w14:textId="77777777" w:rsidR="00D42DC8" w:rsidRPr="00D76FB0" w:rsidRDefault="00D42DC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90" w:type="dxa"/>
          </w:tcPr>
          <w:p w14:paraId="05DC73BF" w14:textId="77777777" w:rsidR="00D42DC8" w:rsidRPr="007A5235" w:rsidRDefault="00D42DC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75510B79" w14:textId="77777777" w:rsidR="00D42DC8" w:rsidRPr="007A5235" w:rsidRDefault="00D42DC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1321DCA" w14:textId="77777777" w:rsidR="00D42DC8" w:rsidRPr="007A5235" w:rsidRDefault="00D42DC8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3AAD9989" w14:textId="77777777" w:rsidR="00D42DC8" w:rsidRPr="007A5235" w:rsidRDefault="00D42DC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ค่าเผื่อ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0E7FDBA" w14:textId="77777777" w:rsidR="00D42DC8" w:rsidRPr="007A5235" w:rsidRDefault="00D42DC8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4EFDA40F" w14:textId="77777777" w:rsidR="00D42DC8" w:rsidRPr="007A5235" w:rsidRDefault="00D42DC8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D42DC8" w:rsidRPr="007A5235" w14:paraId="74D66CC7" w14:textId="77777777">
        <w:tc>
          <w:tcPr>
            <w:tcW w:w="3330" w:type="dxa"/>
            <w:shd w:val="clear" w:color="auto" w:fill="auto"/>
          </w:tcPr>
          <w:p w14:paraId="4F44AFE9" w14:textId="77777777" w:rsidR="00D42DC8" w:rsidRPr="007A5235" w:rsidRDefault="00D42DC8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91D5430" w14:textId="77777777" w:rsidR="00D42DC8" w:rsidRPr="007A5235" w:rsidRDefault="00D42DC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ยอดต้น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15338769" w14:textId="77777777" w:rsidR="00D42DC8" w:rsidRPr="007A5235" w:rsidRDefault="00D42DC8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4DE960B" w14:textId="77777777" w:rsidR="00D42DC8" w:rsidRPr="007A5235" w:rsidRDefault="00D42DC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รับโอน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1A2F081A" w14:textId="77777777" w:rsidR="00D42DC8" w:rsidRPr="007A5235" w:rsidRDefault="00D42DC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19569AB3" w14:textId="77777777" w:rsidR="00D42DC8" w:rsidRPr="007A5235" w:rsidRDefault="00D42DC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โอนออก</w:t>
            </w:r>
          </w:p>
        </w:tc>
        <w:tc>
          <w:tcPr>
            <w:tcW w:w="117" w:type="dxa"/>
          </w:tcPr>
          <w:p w14:paraId="2A7982EB" w14:textId="77777777" w:rsidR="00D42DC8" w:rsidRPr="007A5235" w:rsidRDefault="00D42DC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12A04C90" w14:textId="77777777" w:rsidR="00D42DC8" w:rsidRPr="007A5235" w:rsidRDefault="00D42DC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2AA5E5F6" w14:textId="77777777" w:rsidR="00D42DC8" w:rsidRPr="007A5235" w:rsidRDefault="00D42DC8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3973EA4E" w14:textId="77777777" w:rsidR="00D42DC8" w:rsidRPr="007A5235" w:rsidRDefault="00D42DC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นปี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2EF0874E" w14:textId="77777777" w:rsidR="00D42DC8" w:rsidRPr="007A5235" w:rsidRDefault="00D42DC8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5C83946D" w14:textId="77777777" w:rsidR="00D42DC8" w:rsidRPr="007A5235" w:rsidRDefault="00D42DC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ค่าตัดจำหน่าย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EE1F250" w14:textId="77777777" w:rsidR="00D42DC8" w:rsidRPr="007A5235" w:rsidRDefault="00D42DC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D19C34C" w14:textId="77777777" w:rsidR="00D42DC8" w:rsidRPr="00C0439C" w:rsidRDefault="00D42DC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โอนออก</w:t>
            </w:r>
          </w:p>
        </w:tc>
        <w:tc>
          <w:tcPr>
            <w:tcW w:w="90" w:type="dxa"/>
          </w:tcPr>
          <w:p w14:paraId="60662B73" w14:textId="77777777" w:rsidR="00D42DC8" w:rsidRPr="007A5235" w:rsidRDefault="00D42DC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4A9DC9E5" w14:textId="77777777" w:rsidR="00D42DC8" w:rsidRPr="007A5235" w:rsidRDefault="00D42DC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2573E58" w14:textId="77777777" w:rsidR="00D42DC8" w:rsidRPr="007A5235" w:rsidRDefault="00D42DC8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07FF7BE1" w14:textId="77777777" w:rsidR="00D42DC8" w:rsidRPr="007A5235" w:rsidRDefault="00D42DC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การด้อยค่า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F402C45" w14:textId="77777777" w:rsidR="00D42DC8" w:rsidRPr="007A5235" w:rsidRDefault="00D42DC8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0BEF427D" w14:textId="77777777" w:rsidR="00D42DC8" w:rsidRPr="007A5235" w:rsidRDefault="00D42DC8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ยอดสุทธิ</w:t>
            </w:r>
          </w:p>
        </w:tc>
      </w:tr>
      <w:tr w:rsidR="00D42DC8" w:rsidRPr="007A5235" w14:paraId="62EDAA51" w14:textId="77777777">
        <w:tc>
          <w:tcPr>
            <w:tcW w:w="3330" w:type="dxa"/>
            <w:shd w:val="clear" w:color="auto" w:fill="auto"/>
          </w:tcPr>
          <w:p w14:paraId="61181769" w14:textId="77777777" w:rsidR="00D42DC8" w:rsidRPr="007A5235" w:rsidRDefault="00D42DC8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620" w:type="dxa"/>
            <w:gridSpan w:val="20"/>
            <w:shd w:val="clear" w:color="auto" w:fill="auto"/>
            <w:vAlign w:val="center"/>
          </w:tcPr>
          <w:p w14:paraId="74470091" w14:textId="77777777" w:rsidR="00D42DC8" w:rsidRPr="007A5235" w:rsidRDefault="00D42DC8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  <w:t>(ล้านบาท)</w:t>
            </w:r>
          </w:p>
        </w:tc>
      </w:tr>
      <w:tr w:rsidR="00D42DC8" w:rsidRPr="003E4EEB" w14:paraId="7C2108AA" w14:textId="77777777">
        <w:tc>
          <w:tcPr>
            <w:tcW w:w="3330" w:type="dxa"/>
            <w:shd w:val="clear" w:color="auto" w:fill="auto"/>
          </w:tcPr>
          <w:p w14:paraId="52ABD824" w14:textId="77777777" w:rsidR="00D42DC8" w:rsidRPr="007A5235" w:rsidRDefault="00D42DC8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ซอฟต์แวร์ระหว่างติดตั้ง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58FBA71" w14:textId="0A9B5F23" w:rsidR="00D42DC8" w:rsidRPr="00DF2E98" w:rsidRDefault="00D42DC8" w:rsidP="00DF2E98">
            <w:pPr>
              <w:pStyle w:val="ListParagraph"/>
              <w:numPr>
                <w:ilvl w:val="0"/>
                <w:numId w:val="32"/>
              </w:numPr>
              <w:tabs>
                <w:tab w:val="decimal" w:pos="6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  <w:shd w:val="clear" w:color="auto" w:fill="auto"/>
            <w:vAlign w:val="center"/>
          </w:tcPr>
          <w:p w14:paraId="15F040F8" w14:textId="77777777" w:rsidR="00D42DC8" w:rsidRPr="00880C66" w:rsidRDefault="00D42DC8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CF91B3F" w14:textId="77777777" w:rsidR="00D42DC8" w:rsidRPr="00880C66" w:rsidRDefault="00D42DC8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483</w:t>
            </w:r>
          </w:p>
        </w:tc>
        <w:tc>
          <w:tcPr>
            <w:tcW w:w="108" w:type="dxa"/>
            <w:shd w:val="clear" w:color="auto" w:fill="auto"/>
          </w:tcPr>
          <w:p w14:paraId="3B971FB8" w14:textId="77777777" w:rsidR="00D42DC8" w:rsidRPr="00880C66" w:rsidRDefault="00D42DC8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14:paraId="2FA8BBE6" w14:textId="77777777" w:rsidR="00D42DC8" w:rsidRPr="00880C66" w:rsidRDefault="00D42DC8" w:rsidP="0010715F">
            <w:pPr>
              <w:tabs>
                <w:tab w:val="decimal" w:pos="52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-</w:t>
            </w:r>
          </w:p>
        </w:tc>
        <w:tc>
          <w:tcPr>
            <w:tcW w:w="117" w:type="dxa"/>
          </w:tcPr>
          <w:p w14:paraId="773D292A" w14:textId="77777777" w:rsidR="00D42DC8" w:rsidRPr="00880C66" w:rsidRDefault="00D42DC8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14:paraId="00611C75" w14:textId="77777777" w:rsidR="00D42DC8" w:rsidRPr="00880C66" w:rsidRDefault="00D42DC8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483</w:t>
            </w:r>
          </w:p>
        </w:tc>
        <w:tc>
          <w:tcPr>
            <w:tcW w:w="108" w:type="dxa"/>
            <w:shd w:val="clear" w:color="auto" w:fill="auto"/>
          </w:tcPr>
          <w:p w14:paraId="288D7312" w14:textId="77777777" w:rsidR="00D42DC8" w:rsidRPr="00880C66" w:rsidRDefault="00D42DC8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558446B7" w14:textId="77777777" w:rsidR="00D42DC8" w:rsidRPr="00880C66" w:rsidRDefault="00D42DC8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             </w:t>
            </w: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4E99C627" w14:textId="77777777" w:rsidR="00D42DC8" w:rsidRPr="00880C66" w:rsidRDefault="00D42DC8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7C53A0AE" w14:textId="77777777" w:rsidR="00D42DC8" w:rsidRPr="00880C66" w:rsidRDefault="00D42DC8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             </w:t>
            </w: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481D3C" w14:textId="77777777" w:rsidR="00D42DC8" w:rsidRPr="00880C66" w:rsidRDefault="00D42DC8">
            <w:pPr>
              <w:tabs>
                <w:tab w:val="decimal" w:pos="62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C966188" w14:textId="77777777" w:rsidR="00D42DC8" w:rsidRPr="00880C66" w:rsidRDefault="00D42DC8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             </w:t>
            </w: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</w:tcPr>
          <w:p w14:paraId="30289D56" w14:textId="77777777" w:rsidR="00D42DC8" w:rsidRPr="00880C66" w:rsidRDefault="00D42DC8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2128BAB2" w14:textId="77777777" w:rsidR="00D42DC8" w:rsidRPr="00880C66" w:rsidRDefault="00D42DC8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             </w:t>
            </w: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8EF8F6" w14:textId="77777777" w:rsidR="00D42DC8" w:rsidRPr="00880C66" w:rsidRDefault="00D42DC8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</w:tcPr>
          <w:p w14:paraId="31F1B4FC" w14:textId="77777777" w:rsidR="00D42DC8" w:rsidRPr="00880C66" w:rsidRDefault="00D42DC8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             </w:t>
            </w: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B8E331" w14:textId="77777777" w:rsidR="00D42DC8" w:rsidRPr="00880C66" w:rsidRDefault="00D42DC8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</w:tcPr>
          <w:p w14:paraId="6FF098C1" w14:textId="77777777" w:rsidR="00D42DC8" w:rsidRPr="00880C66" w:rsidRDefault="00D42DC8">
            <w:pPr>
              <w:tabs>
                <w:tab w:val="decimal" w:pos="90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880C66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483</w:t>
            </w:r>
          </w:p>
        </w:tc>
      </w:tr>
      <w:tr w:rsidR="00D42DC8" w:rsidRPr="003E4EEB" w14:paraId="00E78831" w14:textId="77777777">
        <w:tc>
          <w:tcPr>
            <w:tcW w:w="3330" w:type="dxa"/>
            <w:shd w:val="clear" w:color="auto" w:fill="auto"/>
            <w:vAlign w:val="bottom"/>
          </w:tcPr>
          <w:p w14:paraId="1A5658F9" w14:textId="77777777" w:rsidR="00D42DC8" w:rsidRPr="007A5235" w:rsidRDefault="00D42DC8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6" w:space="0" w:color="000000"/>
            </w:tcBorders>
            <w:shd w:val="clear" w:color="auto" w:fill="auto"/>
          </w:tcPr>
          <w:p w14:paraId="7D9FFBA1" w14:textId="64CB4F97" w:rsidR="00D42DC8" w:rsidRPr="00DF2E98" w:rsidRDefault="00D42DC8" w:rsidP="00DF2E98">
            <w:pPr>
              <w:pStyle w:val="ListParagraph"/>
              <w:numPr>
                <w:ilvl w:val="0"/>
                <w:numId w:val="32"/>
              </w:numPr>
              <w:tabs>
                <w:tab w:val="decimal" w:pos="62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" w:type="dxa"/>
            <w:shd w:val="clear" w:color="auto" w:fill="auto"/>
            <w:vAlign w:val="center"/>
          </w:tcPr>
          <w:p w14:paraId="7D855203" w14:textId="77777777" w:rsidR="00D42DC8" w:rsidRPr="00D909CF" w:rsidRDefault="00D42DC8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</w:tcPr>
          <w:p w14:paraId="7EA8271C" w14:textId="77777777" w:rsidR="00D42DC8" w:rsidRPr="00D909CF" w:rsidRDefault="00D42DC8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D909C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>483</w:t>
            </w:r>
          </w:p>
        </w:tc>
        <w:tc>
          <w:tcPr>
            <w:tcW w:w="108" w:type="dxa"/>
            <w:shd w:val="clear" w:color="auto" w:fill="auto"/>
          </w:tcPr>
          <w:p w14:paraId="13F15E47" w14:textId="77777777" w:rsidR="00D42DC8" w:rsidRPr="00D909CF" w:rsidRDefault="00D42DC8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tcBorders>
              <w:bottom w:val="double" w:sz="6" w:space="0" w:color="000000"/>
            </w:tcBorders>
            <w:shd w:val="clear" w:color="auto" w:fill="auto"/>
          </w:tcPr>
          <w:p w14:paraId="2DBA7C12" w14:textId="77777777" w:rsidR="00D42DC8" w:rsidRPr="00D909CF" w:rsidRDefault="00D42DC8" w:rsidP="0010715F">
            <w:pPr>
              <w:tabs>
                <w:tab w:val="decimal" w:pos="52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D909C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 xml:space="preserve"> -</w:t>
            </w:r>
          </w:p>
        </w:tc>
        <w:tc>
          <w:tcPr>
            <w:tcW w:w="117" w:type="dxa"/>
          </w:tcPr>
          <w:p w14:paraId="663693CE" w14:textId="77777777" w:rsidR="00D42DC8" w:rsidRPr="00D909CF" w:rsidRDefault="00D42DC8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bottom w:val="double" w:sz="6" w:space="0" w:color="000000"/>
            </w:tcBorders>
            <w:shd w:val="clear" w:color="auto" w:fill="auto"/>
          </w:tcPr>
          <w:p w14:paraId="56D13ACC" w14:textId="77777777" w:rsidR="00D42DC8" w:rsidRPr="00D909CF" w:rsidRDefault="00D42DC8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D909C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483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33C992B4" w14:textId="77777777" w:rsidR="00D42DC8" w:rsidRPr="00D909CF" w:rsidRDefault="00D42DC8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tcBorders>
              <w:bottom w:val="double" w:sz="6" w:space="0" w:color="000000"/>
            </w:tcBorders>
            <w:shd w:val="clear" w:color="auto" w:fill="auto"/>
          </w:tcPr>
          <w:p w14:paraId="570DE120" w14:textId="77777777" w:rsidR="00D42DC8" w:rsidRPr="00D909CF" w:rsidRDefault="00D42DC8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D909C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 xml:space="preserve">   </w:t>
            </w:r>
            <w:r w:rsidRPr="00D909C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4A826B61" w14:textId="77777777" w:rsidR="00D42DC8" w:rsidRPr="00D909CF" w:rsidRDefault="00D42DC8">
            <w:pPr>
              <w:tabs>
                <w:tab w:val="decimal" w:pos="626"/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tcBorders>
              <w:bottom w:val="double" w:sz="6" w:space="0" w:color="000000"/>
            </w:tcBorders>
            <w:shd w:val="clear" w:color="auto" w:fill="auto"/>
          </w:tcPr>
          <w:p w14:paraId="085E5184" w14:textId="77777777" w:rsidR="00D42DC8" w:rsidRPr="00D909CF" w:rsidRDefault="00D42DC8">
            <w:pPr>
              <w:tabs>
                <w:tab w:val="decimal" w:pos="-88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D909C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 xml:space="preserve">   </w:t>
            </w:r>
            <w:r w:rsidRPr="00D909C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569F04C" w14:textId="77777777" w:rsidR="00D42DC8" w:rsidRPr="00D909CF" w:rsidRDefault="00D42DC8">
            <w:pPr>
              <w:tabs>
                <w:tab w:val="decimal" w:pos="96"/>
                <w:tab w:val="decimal" w:pos="424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</w:tcPr>
          <w:p w14:paraId="6C34680D" w14:textId="77777777" w:rsidR="00D42DC8" w:rsidRPr="00D909CF" w:rsidRDefault="00D42DC8">
            <w:pPr>
              <w:tabs>
                <w:tab w:val="decimal" w:pos="96"/>
                <w:tab w:val="decimal" w:pos="542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D909C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 xml:space="preserve">   </w:t>
            </w:r>
            <w:r w:rsidRPr="00D909C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</w:tcPr>
          <w:p w14:paraId="3188AFC3" w14:textId="77777777" w:rsidR="00D42DC8" w:rsidRPr="00D909CF" w:rsidRDefault="00D42DC8">
            <w:pPr>
              <w:tabs>
                <w:tab w:val="decimal" w:pos="96"/>
                <w:tab w:val="decimal" w:pos="424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tcBorders>
              <w:bottom w:val="double" w:sz="6" w:space="0" w:color="000000"/>
            </w:tcBorders>
            <w:shd w:val="clear" w:color="auto" w:fill="auto"/>
          </w:tcPr>
          <w:p w14:paraId="63CB9B30" w14:textId="77777777" w:rsidR="00D42DC8" w:rsidRPr="00D909CF" w:rsidRDefault="00D42DC8">
            <w:pPr>
              <w:tabs>
                <w:tab w:val="decimal" w:pos="-8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D909C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 xml:space="preserve">   </w:t>
            </w:r>
            <w:r w:rsidRPr="00D909C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0D67FE" w14:textId="77777777" w:rsidR="00D42DC8" w:rsidRPr="00D909CF" w:rsidRDefault="00D42DC8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000000"/>
              <w:bottom w:val="double" w:sz="6" w:space="0" w:color="auto"/>
            </w:tcBorders>
            <w:shd w:val="clear" w:color="auto" w:fill="auto"/>
          </w:tcPr>
          <w:p w14:paraId="3E5B2FCC" w14:textId="77777777" w:rsidR="00D42DC8" w:rsidRPr="00D909CF" w:rsidRDefault="00D42DC8">
            <w:pPr>
              <w:tabs>
                <w:tab w:val="decimal" w:pos="-85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D909C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 xml:space="preserve">   </w:t>
            </w:r>
            <w:r w:rsidRPr="00D909C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458B9C" w14:textId="77777777" w:rsidR="00D42DC8" w:rsidRPr="00D909CF" w:rsidRDefault="00D42DC8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tcBorders>
              <w:bottom w:val="double" w:sz="6" w:space="0" w:color="000000"/>
            </w:tcBorders>
          </w:tcPr>
          <w:p w14:paraId="4609CC18" w14:textId="77777777" w:rsidR="00D42DC8" w:rsidRPr="00D909CF" w:rsidRDefault="00D42DC8">
            <w:pPr>
              <w:tabs>
                <w:tab w:val="decimal" w:pos="90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D909C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483</w:t>
            </w:r>
          </w:p>
        </w:tc>
      </w:tr>
    </w:tbl>
    <w:p w14:paraId="635E3FFB" w14:textId="22E2E3C0" w:rsidR="00D8498B" w:rsidRDefault="00D8498B" w:rsidP="001C6D39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0D68585B" w14:textId="77777777" w:rsidR="00311355" w:rsidRDefault="00311355">
      <w:pPr>
        <w:rPr>
          <w:rFonts w:asciiTheme="majorBidi" w:hAnsiTheme="majorBidi" w:cs="Angsana New"/>
          <w:spacing w:val="-4"/>
          <w:sz w:val="24"/>
          <w:szCs w:val="24"/>
        </w:rPr>
      </w:pPr>
    </w:p>
    <w:p w14:paraId="579B8435" w14:textId="77777777" w:rsidR="00C334A4" w:rsidRDefault="00C334A4" w:rsidP="00DE57FD">
      <w:pPr>
        <w:rPr>
          <w:rFonts w:asciiTheme="majorBidi" w:hAnsiTheme="majorBidi" w:cs="Angsana New"/>
          <w:spacing w:val="-4"/>
          <w:sz w:val="24"/>
          <w:szCs w:val="24"/>
        </w:rPr>
        <w:sectPr w:rsidR="00C334A4" w:rsidSect="00406294">
          <w:footerReference w:type="default" r:id="rId17"/>
          <w:pgSz w:w="16838" w:h="11906" w:orient="landscape" w:code="9"/>
          <w:pgMar w:top="691" w:right="1152" w:bottom="576" w:left="1152" w:header="720" w:footer="720" w:gutter="0"/>
          <w:cols w:space="720"/>
          <w:docGrid w:linePitch="490"/>
        </w:sectPr>
      </w:pPr>
    </w:p>
    <w:p w14:paraId="4B5D99AA" w14:textId="616A75A2" w:rsidR="00DE57FD" w:rsidRPr="000374AD" w:rsidRDefault="000374AD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0374AD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ภาษีเงินได้รอตัดบัญชี</w:t>
      </w:r>
    </w:p>
    <w:p w14:paraId="035BC22B" w14:textId="446750BA" w:rsidR="00F134AA" w:rsidRPr="0044621F" w:rsidRDefault="00F134AA" w:rsidP="0044621F">
      <w:pPr>
        <w:spacing w:after="0"/>
        <w:rPr>
          <w:rFonts w:asciiTheme="majorBidi" w:hAnsiTheme="majorBidi" w:cs="Angsana New"/>
          <w:spacing w:val="-4"/>
          <w:sz w:val="20"/>
          <w:szCs w:val="20"/>
        </w:rPr>
      </w:pPr>
    </w:p>
    <w:tbl>
      <w:tblPr>
        <w:tblW w:w="9182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5942"/>
        <w:gridCol w:w="1440"/>
        <w:gridCol w:w="250"/>
        <w:gridCol w:w="1550"/>
      </w:tblGrid>
      <w:tr w:rsidR="00AB653B" w:rsidRPr="00895209" w14:paraId="0E5D733F" w14:textId="77777777" w:rsidTr="00F94430">
        <w:tc>
          <w:tcPr>
            <w:tcW w:w="5942" w:type="dxa"/>
            <w:shd w:val="clear" w:color="auto" w:fill="auto"/>
          </w:tcPr>
          <w:p w14:paraId="727FCD52" w14:textId="77777777" w:rsidR="00AB653B" w:rsidRPr="00895209" w:rsidRDefault="00AB653B" w:rsidP="00F22112">
            <w:pPr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2BF4BA60" w14:textId="77777777" w:rsidR="00AB653B" w:rsidRPr="00895209" w:rsidRDefault="00AB653B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  <w:r w:rsidRPr="00895209">
              <w:rPr>
                <w:rFonts w:asciiTheme="majorBidi" w:eastAsia="Times New Roman" w:hAnsiTheme="majorBidi" w:cstheme="majorBidi"/>
                <w:bCs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AB653B" w:rsidRPr="00895209" w14:paraId="5CFB0D9B" w14:textId="77777777" w:rsidTr="00F94430">
        <w:tc>
          <w:tcPr>
            <w:tcW w:w="5942" w:type="dxa"/>
            <w:shd w:val="clear" w:color="auto" w:fill="auto"/>
          </w:tcPr>
          <w:p w14:paraId="398976EB" w14:textId="77777777" w:rsidR="00AB653B" w:rsidRPr="00895209" w:rsidRDefault="00AB653B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A3F161" w14:textId="0AA32CFE" w:rsidR="00AB653B" w:rsidRPr="00895209" w:rsidRDefault="00AB653B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95209">
              <w:rPr>
                <w:rFonts w:asciiTheme="majorBidi" w:eastAsia="Times New Roman" w:hAnsiTheme="majorBidi" w:cstheme="majorBidi"/>
                <w:sz w:val="28"/>
                <w:lang w:eastAsia="zh-CN"/>
              </w:rPr>
              <w:t>256</w:t>
            </w:r>
            <w:r w:rsidR="00D42DC8">
              <w:rPr>
                <w:rFonts w:asciiTheme="majorBidi" w:eastAsia="Times New Roman" w:hAnsiTheme="majorBidi" w:cstheme="majorBidi"/>
                <w:sz w:val="28"/>
                <w:lang w:eastAsia="zh-CN"/>
              </w:rPr>
              <w:t>7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5170188A" w14:textId="77777777" w:rsidR="00AB653B" w:rsidRPr="00895209" w:rsidRDefault="00AB653B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546A3B1A" w14:textId="3042448C" w:rsidR="00AB653B" w:rsidRPr="00895209" w:rsidRDefault="00AB653B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95209">
              <w:rPr>
                <w:rFonts w:asciiTheme="majorBidi" w:eastAsia="Times New Roman" w:hAnsiTheme="majorBidi" w:cstheme="majorBidi"/>
                <w:sz w:val="28"/>
                <w:lang w:eastAsia="zh-CN"/>
              </w:rPr>
              <w:t>256</w:t>
            </w:r>
            <w:r w:rsidR="00D42DC8">
              <w:rPr>
                <w:rFonts w:asciiTheme="majorBidi" w:eastAsia="Times New Roman" w:hAnsiTheme="majorBidi" w:cstheme="majorBidi"/>
                <w:sz w:val="28"/>
                <w:lang w:eastAsia="zh-CN"/>
              </w:rPr>
              <w:t>6</w:t>
            </w:r>
          </w:p>
        </w:tc>
      </w:tr>
      <w:tr w:rsidR="00AB653B" w:rsidRPr="00895209" w14:paraId="4E18290E" w14:textId="77777777" w:rsidTr="00F94430">
        <w:tc>
          <w:tcPr>
            <w:tcW w:w="5942" w:type="dxa"/>
            <w:shd w:val="clear" w:color="auto" w:fill="auto"/>
          </w:tcPr>
          <w:p w14:paraId="2645CD99" w14:textId="77777777" w:rsidR="00AB653B" w:rsidRPr="00895209" w:rsidRDefault="00AB653B" w:rsidP="00F22112">
            <w:pPr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2D701369" w14:textId="77777777" w:rsidR="00AB653B" w:rsidRPr="00895209" w:rsidRDefault="00AB653B" w:rsidP="005A621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895209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A235A3" w:rsidRPr="00895209" w14:paraId="3CDCBDA3" w14:textId="77777777">
        <w:tc>
          <w:tcPr>
            <w:tcW w:w="5942" w:type="dxa"/>
            <w:shd w:val="clear" w:color="auto" w:fill="auto"/>
          </w:tcPr>
          <w:p w14:paraId="0FEBCE90" w14:textId="77777777" w:rsidR="00A235A3" w:rsidRPr="00895209" w:rsidRDefault="00A235A3" w:rsidP="00A235A3">
            <w:pPr>
              <w:suppressAutoHyphens/>
              <w:spacing w:after="0" w:line="240" w:lineRule="auto"/>
              <w:ind w:left="-9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895209">
              <w:rPr>
                <w:rFonts w:asciiTheme="majorBidi" w:hAnsiTheme="majorBidi" w:cstheme="majorBidi"/>
                <w:sz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  <w:shd w:val="clear" w:color="auto" w:fill="auto"/>
          </w:tcPr>
          <w:p w14:paraId="646020EF" w14:textId="575155C7" w:rsidR="00A235A3" w:rsidRPr="00A235A3" w:rsidRDefault="00A235A3" w:rsidP="00A235A3">
            <w:pPr>
              <w:tabs>
                <w:tab w:val="decimal" w:pos="1627"/>
              </w:tabs>
              <w:suppressAutoHyphens/>
              <w:spacing w:after="0" w:line="240" w:lineRule="auto"/>
              <w:ind w:right="-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235A3">
              <w:rPr>
                <w:rFonts w:asciiTheme="majorBidi" w:hAnsiTheme="majorBidi" w:cstheme="majorBidi"/>
                <w:sz w:val="28"/>
              </w:rPr>
              <w:t xml:space="preserve"> 6,668 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56DC5A9F" w14:textId="77777777" w:rsidR="00A235A3" w:rsidRPr="00895209" w:rsidRDefault="00A235A3" w:rsidP="00A235A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sz w:val="28"/>
                <w:lang w:eastAsia="zh-CN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5E8D71E2" w14:textId="6521C731" w:rsidR="00A235A3" w:rsidRPr="00895209" w:rsidRDefault="00A235A3" w:rsidP="00A235A3">
            <w:pPr>
              <w:tabs>
                <w:tab w:val="decimal" w:pos="1626"/>
              </w:tabs>
              <w:suppressAutoHyphens/>
              <w:spacing w:after="0" w:line="240" w:lineRule="auto"/>
              <w:ind w:right="16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E4831">
              <w:rPr>
                <w:rFonts w:asciiTheme="majorBidi" w:eastAsia="Times New Roman" w:hAnsiTheme="majorBidi" w:cstheme="majorBidi"/>
                <w:sz w:val="28"/>
                <w:lang w:eastAsia="zh-CN"/>
              </w:rPr>
              <w:t>6,139</w:t>
            </w:r>
          </w:p>
        </w:tc>
      </w:tr>
      <w:tr w:rsidR="00A235A3" w:rsidRPr="00895209" w14:paraId="3858AC44" w14:textId="77777777">
        <w:tc>
          <w:tcPr>
            <w:tcW w:w="5942" w:type="dxa"/>
            <w:shd w:val="clear" w:color="auto" w:fill="auto"/>
          </w:tcPr>
          <w:p w14:paraId="7B63F42C" w14:textId="77777777" w:rsidR="00A235A3" w:rsidRPr="00895209" w:rsidRDefault="00A235A3" w:rsidP="00A235A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95209">
              <w:rPr>
                <w:rFonts w:asciiTheme="majorBidi" w:hAnsiTheme="majorBidi" w:cstheme="majorBidi"/>
                <w:sz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440" w:type="dxa"/>
            <w:shd w:val="clear" w:color="auto" w:fill="auto"/>
          </w:tcPr>
          <w:p w14:paraId="449B33A5" w14:textId="66548BA2" w:rsidR="00A235A3" w:rsidRPr="00A235A3" w:rsidRDefault="00A235A3" w:rsidP="00A235A3">
            <w:pPr>
              <w:tabs>
                <w:tab w:val="decimal" w:pos="1627"/>
              </w:tabs>
              <w:suppressAutoHyphens/>
              <w:spacing w:after="0" w:line="240" w:lineRule="auto"/>
              <w:ind w:right="-9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A235A3">
              <w:rPr>
                <w:rFonts w:asciiTheme="majorBidi" w:hAnsiTheme="majorBidi" w:cstheme="majorBidi"/>
                <w:sz w:val="28"/>
              </w:rPr>
              <w:t xml:space="preserve"> (800)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11191DEE" w14:textId="77777777" w:rsidR="00A235A3" w:rsidRPr="00895209" w:rsidRDefault="00A235A3" w:rsidP="00A235A3">
            <w:pPr>
              <w:tabs>
                <w:tab w:val="decimal" w:pos="792"/>
              </w:tabs>
              <w:suppressAutoHyphens/>
              <w:spacing w:after="0" w:line="240" w:lineRule="auto"/>
              <w:ind w:right="-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B9DF6E6" w14:textId="41738E47" w:rsidR="00A235A3" w:rsidRPr="00895209" w:rsidRDefault="00A235A3" w:rsidP="00A235A3">
            <w:pPr>
              <w:tabs>
                <w:tab w:val="decimal" w:pos="1177"/>
              </w:tabs>
              <w:suppressAutoHyphens/>
              <w:spacing w:after="0" w:line="240" w:lineRule="auto"/>
              <w:ind w:left="-83" w:right="70" w:firstLine="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EE4831">
              <w:rPr>
                <w:rFonts w:asciiTheme="majorBidi" w:eastAsia="Times New Roman" w:hAnsiTheme="majorBidi" w:cstheme="majorBidi"/>
                <w:sz w:val="28"/>
                <w:lang w:eastAsia="zh-CN"/>
              </w:rPr>
              <w:t>(992)</w:t>
            </w:r>
          </w:p>
        </w:tc>
      </w:tr>
      <w:tr w:rsidR="00A235A3" w:rsidRPr="00895209" w14:paraId="483E5CB4" w14:textId="77777777">
        <w:trPr>
          <w:trHeight w:val="100"/>
        </w:trPr>
        <w:tc>
          <w:tcPr>
            <w:tcW w:w="5942" w:type="dxa"/>
            <w:shd w:val="clear" w:color="auto" w:fill="auto"/>
          </w:tcPr>
          <w:p w14:paraId="3CD576A8" w14:textId="77777777" w:rsidR="00A235A3" w:rsidRPr="00895209" w:rsidRDefault="00A235A3" w:rsidP="00A235A3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89520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สุทธิ </w:t>
            </w: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435EF95" w14:textId="547DA59C" w:rsidR="00A235A3" w:rsidRPr="00A235A3" w:rsidRDefault="00A235A3" w:rsidP="00A235A3">
            <w:pPr>
              <w:tabs>
                <w:tab w:val="decimal" w:pos="1627"/>
              </w:tabs>
              <w:suppressAutoHyphens/>
              <w:spacing w:after="0" w:line="240" w:lineRule="auto"/>
              <w:ind w:right="-9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235A3">
              <w:rPr>
                <w:rFonts w:asciiTheme="majorBidi" w:hAnsiTheme="majorBidi" w:cstheme="majorBidi"/>
                <w:b/>
                <w:bCs/>
                <w:sz w:val="28"/>
              </w:rPr>
              <w:t xml:space="preserve"> 5,868 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04351E32" w14:textId="77777777" w:rsidR="00A235A3" w:rsidRPr="00895209" w:rsidRDefault="00A235A3" w:rsidP="00A235A3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vAlign w:val="center"/>
          </w:tcPr>
          <w:p w14:paraId="04D40955" w14:textId="1205FF78" w:rsidR="00A235A3" w:rsidRPr="00895209" w:rsidRDefault="00A235A3" w:rsidP="00A235A3">
            <w:pPr>
              <w:tabs>
                <w:tab w:val="decimal" w:pos="1626"/>
              </w:tabs>
              <w:suppressAutoHyphens/>
              <w:spacing w:after="0" w:line="240" w:lineRule="auto"/>
              <w:ind w:right="16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E4831">
              <w:rPr>
                <w:rFonts w:asciiTheme="majorBidi" w:eastAsia="Times New Roman" w:hAnsiTheme="majorBidi" w:cs="Angsana New"/>
                <w:b/>
                <w:bCs/>
                <w:sz w:val="28"/>
                <w:cs/>
                <w:lang w:eastAsia="zh-CN"/>
              </w:rPr>
              <w:t>5</w:t>
            </w:r>
            <w:r w:rsidRPr="00EE4831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EE4831">
              <w:rPr>
                <w:rFonts w:asciiTheme="majorBidi" w:eastAsia="Times New Roman" w:hAnsiTheme="majorBidi" w:cs="Angsana New"/>
                <w:b/>
                <w:bCs/>
                <w:sz w:val="28"/>
                <w:cs/>
                <w:lang w:eastAsia="zh-CN"/>
              </w:rPr>
              <w:t>147</w:t>
            </w:r>
          </w:p>
        </w:tc>
      </w:tr>
    </w:tbl>
    <w:p w14:paraId="4A90B5B4" w14:textId="2C9794D5" w:rsidR="000F1B7D" w:rsidRPr="0044621F" w:rsidRDefault="000F1B7D" w:rsidP="0044621F">
      <w:pPr>
        <w:spacing w:after="0"/>
        <w:rPr>
          <w:rFonts w:asciiTheme="majorBidi" w:hAnsiTheme="majorBidi" w:cs="Angsana New"/>
          <w:spacing w:val="-4"/>
          <w:sz w:val="20"/>
          <w:szCs w:val="20"/>
        </w:rPr>
      </w:pPr>
    </w:p>
    <w:tbl>
      <w:tblPr>
        <w:tblW w:w="91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23"/>
        <w:gridCol w:w="1071"/>
        <w:gridCol w:w="270"/>
        <w:gridCol w:w="1080"/>
        <w:gridCol w:w="270"/>
        <w:gridCol w:w="1080"/>
        <w:gridCol w:w="270"/>
        <w:gridCol w:w="1089"/>
      </w:tblGrid>
      <w:tr w:rsidR="00895209" w:rsidRPr="00DE7C10" w14:paraId="69259267" w14:textId="77777777" w:rsidTr="00FE294A">
        <w:trPr>
          <w:trHeight w:val="272"/>
          <w:tblHeader/>
        </w:trPr>
        <w:tc>
          <w:tcPr>
            <w:tcW w:w="4023" w:type="dxa"/>
            <w:shd w:val="clear" w:color="auto" w:fill="auto"/>
          </w:tcPr>
          <w:p w14:paraId="7051248A" w14:textId="77777777" w:rsidR="00895209" w:rsidRPr="00DE7C10" w:rsidRDefault="00895209" w:rsidP="00F22112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73F3C04F" w14:textId="77777777" w:rsidR="00895209" w:rsidRPr="00453502" w:rsidRDefault="00895209" w:rsidP="00F22112">
            <w:pPr>
              <w:tabs>
                <w:tab w:val="left" w:pos="540"/>
                <w:tab w:val="left" w:pos="13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453502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895209" w:rsidRPr="00DE7C10" w14:paraId="64A6AE71" w14:textId="77777777" w:rsidTr="00FE294A">
        <w:trPr>
          <w:trHeight w:val="254"/>
          <w:tblHeader/>
        </w:trPr>
        <w:tc>
          <w:tcPr>
            <w:tcW w:w="4023" w:type="dxa"/>
            <w:shd w:val="clear" w:color="auto" w:fill="auto"/>
          </w:tcPr>
          <w:p w14:paraId="616E756C" w14:textId="77777777" w:rsidR="00895209" w:rsidRPr="00DE7C10" w:rsidRDefault="00895209" w:rsidP="00F22112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1071" w:type="dxa"/>
            <w:vAlign w:val="bottom"/>
          </w:tcPr>
          <w:p w14:paraId="659BA1AD" w14:textId="77777777" w:rsidR="00895209" w:rsidRPr="00DE7C10" w:rsidRDefault="00895209" w:rsidP="00F22112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2970" w:type="dxa"/>
            <w:gridSpan w:val="5"/>
            <w:vAlign w:val="bottom"/>
          </w:tcPr>
          <w:p w14:paraId="05B5485B" w14:textId="77777777" w:rsidR="00895209" w:rsidRPr="00453502" w:rsidRDefault="00895209" w:rsidP="00F22112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53502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บันทึกเป็น (รายจ่าย) / รายได้ใน</w:t>
            </w:r>
          </w:p>
        </w:tc>
        <w:tc>
          <w:tcPr>
            <w:tcW w:w="1089" w:type="dxa"/>
            <w:vAlign w:val="bottom"/>
          </w:tcPr>
          <w:p w14:paraId="16A575D8" w14:textId="77777777" w:rsidR="00895209" w:rsidRPr="00DE7C10" w:rsidRDefault="00895209" w:rsidP="00F22112">
            <w:pPr>
              <w:tabs>
                <w:tab w:val="left" w:pos="540"/>
              </w:tabs>
              <w:suppressAutoHyphens/>
              <w:spacing w:after="0" w:line="240" w:lineRule="auto"/>
              <w:ind w:left="-290" w:hanging="9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95209" w:rsidRPr="00DE7C10" w14:paraId="3C7A89F8" w14:textId="77777777" w:rsidTr="00FE294A">
        <w:trPr>
          <w:trHeight w:val="913"/>
          <w:tblHeader/>
        </w:trPr>
        <w:tc>
          <w:tcPr>
            <w:tcW w:w="4023" w:type="dxa"/>
            <w:shd w:val="clear" w:color="auto" w:fill="auto"/>
          </w:tcPr>
          <w:p w14:paraId="697F101F" w14:textId="77777777" w:rsidR="00895209" w:rsidRPr="00DE7C10" w:rsidRDefault="00895209" w:rsidP="00F22112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1071" w:type="dxa"/>
            <w:vAlign w:val="bottom"/>
          </w:tcPr>
          <w:p w14:paraId="4A9A64C1" w14:textId="77777777" w:rsidR="00895209" w:rsidRPr="003126A1" w:rsidRDefault="00895209" w:rsidP="00F22112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126A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ณ วันที่ </w:t>
            </w:r>
          </w:p>
          <w:p w14:paraId="201824BF" w14:textId="51815868" w:rsidR="00895209" w:rsidRPr="00DE7C10" w:rsidRDefault="00895209" w:rsidP="00F22112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126A1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 w:rsidRPr="003126A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มกราคม </w:t>
            </w:r>
            <w:r w:rsidRPr="003126A1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</w:t>
            </w:r>
            <w:r w:rsidRPr="003126A1">
              <w:rPr>
                <w:rFonts w:asciiTheme="majorBidi" w:eastAsia="Times New Roman" w:hAnsiTheme="majorBidi" w:cstheme="majorBidi"/>
                <w:sz w:val="28"/>
                <w:lang w:eastAsia="zh-CN"/>
              </w:rPr>
              <w:br/>
              <w:t xml:space="preserve">  256</w:t>
            </w:r>
            <w:r w:rsidR="00D42DC8">
              <w:rPr>
                <w:rFonts w:asciiTheme="majorBidi" w:eastAsia="Times New Roman" w:hAnsiTheme="majorBidi" w:cstheme="majorBidi"/>
                <w:sz w:val="28"/>
                <w:lang w:eastAsia="zh-CN"/>
              </w:rPr>
              <w:t>7</w:t>
            </w:r>
          </w:p>
        </w:tc>
        <w:tc>
          <w:tcPr>
            <w:tcW w:w="270" w:type="dxa"/>
            <w:vAlign w:val="bottom"/>
          </w:tcPr>
          <w:p w14:paraId="594664B0" w14:textId="77777777" w:rsidR="00895209" w:rsidRPr="00DE7C10" w:rsidRDefault="00895209" w:rsidP="00F22112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C91A1B4" w14:textId="77777777" w:rsidR="00895209" w:rsidRPr="00DE7C10" w:rsidRDefault="00895209" w:rsidP="00F22112">
            <w:pPr>
              <w:suppressAutoHyphens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9F57A90" w14:textId="77777777" w:rsidR="00895209" w:rsidRPr="00DE7C10" w:rsidRDefault="00895209" w:rsidP="00F22112">
            <w:pPr>
              <w:suppressAutoHyphens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6BD009" w14:textId="77777777" w:rsidR="00895209" w:rsidRPr="00DE7C10" w:rsidRDefault="00895209" w:rsidP="00F22112">
            <w:pPr>
              <w:suppressAutoHyphens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1818CE80" w14:textId="77777777" w:rsidR="00895209" w:rsidRPr="00DE7C10" w:rsidRDefault="00895209" w:rsidP="00F22112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  <w:vAlign w:val="bottom"/>
          </w:tcPr>
          <w:p w14:paraId="0AB6C731" w14:textId="77777777" w:rsidR="00895209" w:rsidRPr="00DE7C10" w:rsidRDefault="00895209" w:rsidP="00F22112">
            <w:pPr>
              <w:suppressAutoHyphens/>
              <w:spacing w:after="0" w:line="240" w:lineRule="auto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ณ วันที่ </w:t>
            </w:r>
          </w:p>
          <w:p w14:paraId="2104493E" w14:textId="5006411E" w:rsidR="00895209" w:rsidRPr="00DE7C10" w:rsidRDefault="00895209" w:rsidP="00F22112">
            <w:pPr>
              <w:suppressAutoHyphens/>
              <w:spacing w:after="0" w:line="240" w:lineRule="auto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31 </w:t>
            </w: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ธันวาคม </w:t>
            </w:r>
            <w:r w:rsidRPr="00DE7C10">
              <w:rPr>
                <w:rFonts w:asciiTheme="majorBidi" w:eastAsia="Times New Roman" w:hAnsiTheme="majorBidi" w:cstheme="majorBidi"/>
                <w:sz w:val="28"/>
                <w:lang w:eastAsia="zh-CN"/>
              </w:rPr>
              <w:t>256</w:t>
            </w:r>
            <w:r w:rsidR="00D42DC8">
              <w:rPr>
                <w:rFonts w:asciiTheme="majorBidi" w:eastAsia="Times New Roman" w:hAnsiTheme="majorBidi" w:cstheme="majorBidi"/>
                <w:sz w:val="28"/>
                <w:lang w:eastAsia="zh-CN"/>
              </w:rPr>
              <w:t>7</w:t>
            </w:r>
          </w:p>
        </w:tc>
      </w:tr>
      <w:tr w:rsidR="00895209" w:rsidRPr="00DE7C10" w14:paraId="6AC692EF" w14:textId="77777777" w:rsidTr="00FE294A">
        <w:trPr>
          <w:trHeight w:val="70"/>
        </w:trPr>
        <w:tc>
          <w:tcPr>
            <w:tcW w:w="4023" w:type="dxa"/>
          </w:tcPr>
          <w:p w14:paraId="7AE35B68" w14:textId="77777777" w:rsidR="00895209" w:rsidRPr="00DE7C10" w:rsidRDefault="00895209" w:rsidP="00F22112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5130" w:type="dxa"/>
            <w:gridSpan w:val="7"/>
          </w:tcPr>
          <w:p w14:paraId="7F368CDA" w14:textId="77777777" w:rsidR="00895209" w:rsidRPr="00DE7C10" w:rsidRDefault="00895209" w:rsidP="00F22112">
            <w:pPr>
              <w:suppressAutoHyphens/>
              <w:spacing w:after="0" w:line="240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895209" w:rsidRPr="00DE7C10" w14:paraId="3AFA956A" w14:textId="77777777" w:rsidTr="00FE294A">
        <w:trPr>
          <w:trHeight w:val="70"/>
        </w:trPr>
        <w:tc>
          <w:tcPr>
            <w:tcW w:w="4023" w:type="dxa"/>
          </w:tcPr>
          <w:p w14:paraId="5EFFD1E2" w14:textId="77777777" w:rsidR="00895209" w:rsidRPr="00DE7C10" w:rsidRDefault="00895209" w:rsidP="00F22112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สินทรัพย์ภาษีเงินได้รอตัดบัญชี</w:t>
            </w:r>
          </w:p>
        </w:tc>
        <w:tc>
          <w:tcPr>
            <w:tcW w:w="1071" w:type="dxa"/>
          </w:tcPr>
          <w:p w14:paraId="1723BD12" w14:textId="77777777" w:rsidR="00895209" w:rsidRPr="00DE7C10" w:rsidRDefault="00895209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1191994" w14:textId="77777777" w:rsidR="00895209" w:rsidRPr="00DE7C10" w:rsidRDefault="00895209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4AF72BE4" w14:textId="77777777" w:rsidR="00895209" w:rsidRPr="00DE7C10" w:rsidRDefault="00895209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270" w:type="dxa"/>
          </w:tcPr>
          <w:p w14:paraId="075B9D9A" w14:textId="77777777" w:rsidR="00895209" w:rsidRPr="00DE7C10" w:rsidRDefault="00895209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080" w:type="dxa"/>
          </w:tcPr>
          <w:p w14:paraId="60B9D344" w14:textId="77777777" w:rsidR="00895209" w:rsidRPr="00DE7C10" w:rsidRDefault="00895209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3EACBFE" w14:textId="77777777" w:rsidR="00895209" w:rsidRPr="00DE7C10" w:rsidRDefault="00895209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089" w:type="dxa"/>
          </w:tcPr>
          <w:p w14:paraId="71A0A583" w14:textId="77777777" w:rsidR="00895209" w:rsidRPr="00DE7C10" w:rsidRDefault="00895209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A235A3" w:rsidRPr="00DE7C10" w14:paraId="736329E6" w14:textId="77777777">
        <w:trPr>
          <w:trHeight w:val="70"/>
        </w:trPr>
        <w:tc>
          <w:tcPr>
            <w:tcW w:w="4023" w:type="dxa"/>
          </w:tcPr>
          <w:p w14:paraId="3A42E30B" w14:textId="77777777" w:rsidR="00A235A3" w:rsidRPr="00DE7C10" w:rsidRDefault="00A235A3" w:rsidP="00A235A3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สินทรัพย์ทางการเงินที่วัดมูลค่าด้วย        </w:t>
            </w: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071" w:type="dxa"/>
          </w:tcPr>
          <w:p w14:paraId="330CE72D" w14:textId="4F8B7BBB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235A3">
              <w:rPr>
                <w:rFonts w:asciiTheme="majorBidi" w:hAnsiTheme="majorBidi" w:cstheme="majorBidi"/>
                <w:sz w:val="28"/>
              </w:rPr>
              <w:t xml:space="preserve"> 131 </w:t>
            </w:r>
          </w:p>
        </w:tc>
        <w:tc>
          <w:tcPr>
            <w:tcW w:w="270" w:type="dxa"/>
          </w:tcPr>
          <w:p w14:paraId="110D7C72" w14:textId="77777777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4D6BE5C0" w14:textId="35169897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A235A3">
              <w:rPr>
                <w:rFonts w:asciiTheme="majorBidi" w:hAnsiTheme="majorBidi" w:cstheme="majorBidi"/>
                <w:sz w:val="28"/>
              </w:rPr>
              <w:t xml:space="preserve"> (32)</w:t>
            </w:r>
          </w:p>
        </w:tc>
        <w:tc>
          <w:tcPr>
            <w:tcW w:w="270" w:type="dxa"/>
          </w:tcPr>
          <w:p w14:paraId="3F59C367" w14:textId="492659E8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080" w:type="dxa"/>
          </w:tcPr>
          <w:p w14:paraId="71AA1949" w14:textId="3EE8A2A9" w:rsidR="00A235A3" w:rsidRPr="00A235A3" w:rsidRDefault="00A235A3" w:rsidP="00A235A3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235A3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259901AD" w14:textId="77777777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089" w:type="dxa"/>
          </w:tcPr>
          <w:p w14:paraId="79E222EF" w14:textId="7DB50402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235A3">
              <w:rPr>
                <w:rFonts w:asciiTheme="majorBidi" w:hAnsiTheme="majorBidi" w:cstheme="majorBidi"/>
                <w:sz w:val="28"/>
              </w:rPr>
              <w:t xml:space="preserve"> 99 </w:t>
            </w:r>
          </w:p>
        </w:tc>
      </w:tr>
      <w:tr w:rsidR="00A235A3" w:rsidRPr="00DE7C10" w14:paraId="569EB6C6" w14:textId="77777777" w:rsidTr="00FE294A">
        <w:trPr>
          <w:trHeight w:val="375"/>
        </w:trPr>
        <w:tc>
          <w:tcPr>
            <w:tcW w:w="4023" w:type="dxa"/>
          </w:tcPr>
          <w:p w14:paraId="3E4B5F28" w14:textId="77777777" w:rsidR="00A235A3" w:rsidRPr="00DE7C10" w:rsidRDefault="00A235A3" w:rsidP="00A235A3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1071" w:type="dxa"/>
          </w:tcPr>
          <w:p w14:paraId="6C8E4C15" w14:textId="2467C008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235A3">
              <w:rPr>
                <w:rFonts w:asciiTheme="majorBidi" w:hAnsiTheme="majorBidi" w:cstheme="majorBidi"/>
                <w:sz w:val="28"/>
              </w:rPr>
              <w:t xml:space="preserve"> 45 </w:t>
            </w:r>
          </w:p>
        </w:tc>
        <w:tc>
          <w:tcPr>
            <w:tcW w:w="270" w:type="dxa"/>
          </w:tcPr>
          <w:p w14:paraId="2A09B791" w14:textId="77777777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080" w:type="dxa"/>
          </w:tcPr>
          <w:p w14:paraId="51D40BEB" w14:textId="3B3EBDC3" w:rsidR="00A235A3" w:rsidRPr="00A235A3" w:rsidRDefault="00A235A3" w:rsidP="00C705F4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235A3">
              <w:rPr>
                <w:rFonts w:asciiTheme="majorBidi" w:hAnsiTheme="majorBidi" w:cstheme="majorBidi"/>
                <w:sz w:val="28"/>
              </w:rPr>
              <w:t xml:space="preserve"> 3 </w:t>
            </w:r>
          </w:p>
        </w:tc>
        <w:tc>
          <w:tcPr>
            <w:tcW w:w="270" w:type="dxa"/>
          </w:tcPr>
          <w:p w14:paraId="4EDA12D5" w14:textId="77777777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080" w:type="dxa"/>
          </w:tcPr>
          <w:p w14:paraId="1F1154C4" w14:textId="7102A6EC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A235A3">
              <w:rPr>
                <w:rFonts w:asciiTheme="majorBidi" w:hAnsiTheme="majorBidi" w:cstheme="majorBidi"/>
                <w:sz w:val="28"/>
              </w:rPr>
              <w:t xml:space="preserve"> (15)</w:t>
            </w:r>
          </w:p>
        </w:tc>
        <w:tc>
          <w:tcPr>
            <w:tcW w:w="270" w:type="dxa"/>
          </w:tcPr>
          <w:p w14:paraId="76ED9F71" w14:textId="77777777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089" w:type="dxa"/>
          </w:tcPr>
          <w:p w14:paraId="150AB3C1" w14:textId="0DCA97B6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A235A3">
              <w:rPr>
                <w:rFonts w:asciiTheme="majorBidi" w:hAnsiTheme="majorBidi" w:cstheme="majorBidi"/>
                <w:sz w:val="28"/>
              </w:rPr>
              <w:t xml:space="preserve"> 33 </w:t>
            </w:r>
          </w:p>
        </w:tc>
      </w:tr>
      <w:tr w:rsidR="00A235A3" w:rsidRPr="00DE7C10" w14:paraId="26B0DB19" w14:textId="77777777">
        <w:trPr>
          <w:trHeight w:val="358"/>
        </w:trPr>
        <w:tc>
          <w:tcPr>
            <w:tcW w:w="4023" w:type="dxa"/>
          </w:tcPr>
          <w:p w14:paraId="21D6A498" w14:textId="77777777" w:rsidR="00A235A3" w:rsidRPr="00DE7C10" w:rsidRDefault="00A235A3" w:rsidP="00A235A3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เงินลงทุนในบริษัทย่อย บริษัทร่วมและการร่วมค้า</w:t>
            </w:r>
          </w:p>
        </w:tc>
        <w:tc>
          <w:tcPr>
            <w:tcW w:w="1071" w:type="dxa"/>
            <w:vAlign w:val="bottom"/>
          </w:tcPr>
          <w:p w14:paraId="42752CD1" w14:textId="302ACADB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235A3">
              <w:rPr>
                <w:rFonts w:asciiTheme="majorBidi" w:hAnsiTheme="majorBidi" w:cstheme="majorBidi"/>
                <w:sz w:val="28"/>
              </w:rPr>
              <w:t xml:space="preserve"> 45 </w:t>
            </w:r>
          </w:p>
        </w:tc>
        <w:tc>
          <w:tcPr>
            <w:tcW w:w="270" w:type="dxa"/>
            <w:vAlign w:val="bottom"/>
          </w:tcPr>
          <w:p w14:paraId="24452059" w14:textId="77777777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  <w:vAlign w:val="bottom"/>
          </w:tcPr>
          <w:p w14:paraId="0AF6C8AF" w14:textId="74B4EDB3" w:rsidR="00A235A3" w:rsidRPr="00A235A3" w:rsidRDefault="00A235A3" w:rsidP="00A235A3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235A3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387D8697" w14:textId="77777777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42A11E5B" w14:textId="5C0FEA6E" w:rsidR="00A235A3" w:rsidRPr="00A235A3" w:rsidRDefault="00A235A3" w:rsidP="00A235A3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235A3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3A16582F" w14:textId="77777777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  <w:vAlign w:val="bottom"/>
          </w:tcPr>
          <w:p w14:paraId="0641D5B9" w14:textId="69A16848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hAnsiTheme="majorBidi" w:cstheme="majorBidi"/>
                <w:sz w:val="28"/>
              </w:rPr>
            </w:pPr>
            <w:r w:rsidRPr="00A235A3">
              <w:rPr>
                <w:rFonts w:asciiTheme="majorBidi" w:hAnsiTheme="majorBidi" w:cstheme="majorBidi"/>
                <w:sz w:val="28"/>
              </w:rPr>
              <w:t xml:space="preserve"> 45 </w:t>
            </w:r>
          </w:p>
        </w:tc>
      </w:tr>
      <w:tr w:rsidR="00A235A3" w:rsidRPr="00DE7C10" w14:paraId="3353F481" w14:textId="77777777">
        <w:trPr>
          <w:trHeight w:val="358"/>
        </w:trPr>
        <w:tc>
          <w:tcPr>
            <w:tcW w:w="4023" w:type="dxa"/>
          </w:tcPr>
          <w:p w14:paraId="69D20D18" w14:textId="77777777" w:rsidR="00A235A3" w:rsidRPr="00DE7C10" w:rsidRDefault="00A235A3" w:rsidP="00A235A3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pacing w:val="-6"/>
                <w:sz w:val="28"/>
                <w:cs/>
                <w:lang w:eastAsia="zh-CN"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071" w:type="dxa"/>
            <w:vAlign w:val="bottom"/>
          </w:tcPr>
          <w:p w14:paraId="3A4D48B5" w14:textId="702A88B1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235A3">
              <w:rPr>
                <w:rFonts w:asciiTheme="majorBidi" w:hAnsiTheme="majorBidi" w:cstheme="majorBidi"/>
                <w:sz w:val="28"/>
              </w:rPr>
              <w:t xml:space="preserve"> 7,358 </w:t>
            </w:r>
          </w:p>
        </w:tc>
        <w:tc>
          <w:tcPr>
            <w:tcW w:w="270" w:type="dxa"/>
            <w:vAlign w:val="bottom"/>
          </w:tcPr>
          <w:p w14:paraId="41EB0C50" w14:textId="77777777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  <w:vAlign w:val="bottom"/>
          </w:tcPr>
          <w:p w14:paraId="71443A9E" w14:textId="2ACAD5C7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235A3">
              <w:rPr>
                <w:rFonts w:asciiTheme="majorBidi" w:hAnsiTheme="majorBidi" w:cstheme="majorBidi"/>
                <w:sz w:val="28"/>
              </w:rPr>
              <w:t xml:space="preserve"> 919 </w:t>
            </w:r>
          </w:p>
        </w:tc>
        <w:tc>
          <w:tcPr>
            <w:tcW w:w="270" w:type="dxa"/>
            <w:vAlign w:val="bottom"/>
          </w:tcPr>
          <w:p w14:paraId="6189AC44" w14:textId="77777777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79A2AA0E" w14:textId="4278074A" w:rsidR="00A235A3" w:rsidRPr="00A235A3" w:rsidRDefault="00A235A3" w:rsidP="00A235A3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A235A3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7062D6DD" w14:textId="77777777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  <w:vAlign w:val="bottom"/>
          </w:tcPr>
          <w:p w14:paraId="1AD9DF30" w14:textId="11BC6D1D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A235A3">
              <w:rPr>
                <w:rFonts w:asciiTheme="majorBidi" w:hAnsiTheme="majorBidi" w:cstheme="majorBidi"/>
                <w:sz w:val="28"/>
              </w:rPr>
              <w:t xml:space="preserve"> 8,277 </w:t>
            </w:r>
          </w:p>
        </w:tc>
      </w:tr>
      <w:tr w:rsidR="00A235A3" w:rsidRPr="00DE7C10" w14:paraId="1895B1CE" w14:textId="77777777">
        <w:trPr>
          <w:trHeight w:val="358"/>
        </w:trPr>
        <w:tc>
          <w:tcPr>
            <w:tcW w:w="4023" w:type="dxa"/>
          </w:tcPr>
          <w:p w14:paraId="36D7B7F4" w14:textId="77777777" w:rsidR="00A235A3" w:rsidRPr="00861158" w:rsidRDefault="00A235A3" w:rsidP="00A235A3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lang w:eastAsia="zh-CN"/>
              </w:rPr>
            </w:pPr>
            <w:r w:rsidRPr="0086115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ทรัพย์สินรอการขาย</w:t>
            </w:r>
          </w:p>
        </w:tc>
        <w:tc>
          <w:tcPr>
            <w:tcW w:w="1071" w:type="dxa"/>
            <w:vAlign w:val="bottom"/>
          </w:tcPr>
          <w:p w14:paraId="0CB8E33C" w14:textId="04B2B31A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235A3">
              <w:rPr>
                <w:rFonts w:asciiTheme="majorBidi" w:hAnsiTheme="majorBidi" w:cstheme="majorBidi"/>
                <w:sz w:val="28"/>
              </w:rPr>
              <w:t xml:space="preserve"> 427 </w:t>
            </w:r>
          </w:p>
        </w:tc>
        <w:tc>
          <w:tcPr>
            <w:tcW w:w="270" w:type="dxa"/>
            <w:vAlign w:val="bottom"/>
          </w:tcPr>
          <w:p w14:paraId="2BF2353D" w14:textId="77777777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05F120BB" w14:textId="568D9D73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235A3">
              <w:rPr>
                <w:rFonts w:asciiTheme="majorBidi" w:hAnsiTheme="majorBidi" w:cstheme="majorBidi"/>
                <w:sz w:val="28"/>
              </w:rPr>
              <w:t xml:space="preserve"> (38)</w:t>
            </w:r>
          </w:p>
        </w:tc>
        <w:tc>
          <w:tcPr>
            <w:tcW w:w="270" w:type="dxa"/>
            <w:vAlign w:val="bottom"/>
          </w:tcPr>
          <w:p w14:paraId="0E8168EC" w14:textId="77777777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15A2E80C" w14:textId="11DE16AD" w:rsidR="00A235A3" w:rsidRPr="00A235A3" w:rsidRDefault="00A235A3" w:rsidP="00A235A3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A235A3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25ACE4AF" w14:textId="77777777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  <w:vAlign w:val="bottom"/>
          </w:tcPr>
          <w:p w14:paraId="74CDDC9F" w14:textId="1018B2C8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A235A3">
              <w:rPr>
                <w:rFonts w:asciiTheme="majorBidi" w:hAnsiTheme="majorBidi" w:cstheme="majorBidi"/>
                <w:sz w:val="28"/>
              </w:rPr>
              <w:t xml:space="preserve"> 389 </w:t>
            </w:r>
          </w:p>
        </w:tc>
      </w:tr>
      <w:tr w:rsidR="00A235A3" w:rsidRPr="00DE7C10" w14:paraId="7BD9B98E" w14:textId="77777777">
        <w:trPr>
          <w:trHeight w:val="358"/>
        </w:trPr>
        <w:tc>
          <w:tcPr>
            <w:tcW w:w="4023" w:type="dxa"/>
          </w:tcPr>
          <w:p w14:paraId="1882E669" w14:textId="0966D23F" w:rsidR="00A235A3" w:rsidRPr="00861158" w:rsidRDefault="00A235A3" w:rsidP="00A235A3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861158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อาคารและอุปกรณ์</w:t>
            </w:r>
          </w:p>
        </w:tc>
        <w:tc>
          <w:tcPr>
            <w:tcW w:w="1071" w:type="dxa"/>
            <w:vAlign w:val="bottom"/>
          </w:tcPr>
          <w:p w14:paraId="70CDF7FF" w14:textId="1E8F6485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235A3">
              <w:rPr>
                <w:rFonts w:asciiTheme="majorBidi" w:hAnsiTheme="majorBidi" w:cstheme="majorBidi"/>
                <w:sz w:val="28"/>
              </w:rPr>
              <w:t xml:space="preserve"> 1 </w:t>
            </w:r>
          </w:p>
        </w:tc>
        <w:tc>
          <w:tcPr>
            <w:tcW w:w="270" w:type="dxa"/>
            <w:vAlign w:val="bottom"/>
          </w:tcPr>
          <w:p w14:paraId="28AFF822" w14:textId="77777777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01CF0BFE" w14:textId="7E100F30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A235A3">
              <w:rPr>
                <w:rFonts w:asciiTheme="majorBidi" w:hAnsiTheme="majorBidi" w:cstheme="majorBidi"/>
                <w:sz w:val="28"/>
              </w:rPr>
              <w:t xml:space="preserve"> 8 </w:t>
            </w:r>
          </w:p>
        </w:tc>
        <w:tc>
          <w:tcPr>
            <w:tcW w:w="270" w:type="dxa"/>
            <w:vAlign w:val="bottom"/>
          </w:tcPr>
          <w:p w14:paraId="7F0BC85E" w14:textId="77777777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0212A7BB" w14:textId="4923B294" w:rsidR="00A235A3" w:rsidRPr="00A235A3" w:rsidRDefault="00A235A3" w:rsidP="00A235A3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235A3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20B9526E" w14:textId="77777777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  <w:vAlign w:val="bottom"/>
          </w:tcPr>
          <w:p w14:paraId="009C00DC" w14:textId="7986A144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A235A3">
              <w:rPr>
                <w:rFonts w:asciiTheme="majorBidi" w:hAnsiTheme="majorBidi" w:cstheme="majorBidi"/>
                <w:sz w:val="28"/>
              </w:rPr>
              <w:t xml:space="preserve"> 9 </w:t>
            </w:r>
          </w:p>
        </w:tc>
      </w:tr>
      <w:tr w:rsidR="00A235A3" w:rsidRPr="00DE7C10" w14:paraId="08889C6A" w14:textId="77777777">
        <w:trPr>
          <w:trHeight w:val="358"/>
        </w:trPr>
        <w:tc>
          <w:tcPr>
            <w:tcW w:w="4023" w:type="dxa"/>
          </w:tcPr>
          <w:p w14:paraId="41D2F0FF" w14:textId="77777777" w:rsidR="00A235A3" w:rsidRPr="00DE7C10" w:rsidRDefault="00A235A3" w:rsidP="00A235A3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สินทรัพย์ไม่มีตัวตนอื่น</w:t>
            </w:r>
          </w:p>
        </w:tc>
        <w:tc>
          <w:tcPr>
            <w:tcW w:w="1071" w:type="dxa"/>
            <w:vAlign w:val="bottom"/>
          </w:tcPr>
          <w:p w14:paraId="54743336" w14:textId="0ABA5C9C" w:rsidR="00A235A3" w:rsidRPr="00A235A3" w:rsidRDefault="00A235A3" w:rsidP="00203C46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235A3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08DD90E3" w14:textId="77777777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  <w:vAlign w:val="bottom"/>
          </w:tcPr>
          <w:p w14:paraId="370C0804" w14:textId="53644268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235A3">
              <w:rPr>
                <w:rFonts w:asciiTheme="majorBidi" w:hAnsiTheme="majorBidi" w:cstheme="majorBidi"/>
                <w:sz w:val="28"/>
              </w:rPr>
              <w:t xml:space="preserve"> 51 </w:t>
            </w:r>
          </w:p>
        </w:tc>
        <w:tc>
          <w:tcPr>
            <w:tcW w:w="270" w:type="dxa"/>
            <w:vAlign w:val="bottom"/>
          </w:tcPr>
          <w:p w14:paraId="639C5A17" w14:textId="77777777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00391FFE" w14:textId="48547F6D" w:rsidR="00A235A3" w:rsidRPr="00A235A3" w:rsidRDefault="00A235A3" w:rsidP="00A235A3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235A3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2A8CFB83" w14:textId="77777777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  <w:vAlign w:val="bottom"/>
          </w:tcPr>
          <w:p w14:paraId="7D9998D2" w14:textId="6CA944CC" w:rsidR="00A235A3" w:rsidRPr="00A235A3" w:rsidRDefault="00A235A3" w:rsidP="00C705F4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235A3">
              <w:rPr>
                <w:rFonts w:asciiTheme="majorBidi" w:hAnsiTheme="majorBidi" w:cstheme="majorBidi"/>
                <w:sz w:val="28"/>
              </w:rPr>
              <w:t xml:space="preserve"> 51 </w:t>
            </w:r>
          </w:p>
        </w:tc>
      </w:tr>
      <w:tr w:rsidR="00A235A3" w:rsidRPr="00DE7C10" w14:paraId="68F73DE0" w14:textId="77777777">
        <w:trPr>
          <w:trHeight w:val="358"/>
        </w:trPr>
        <w:tc>
          <w:tcPr>
            <w:tcW w:w="4023" w:type="dxa"/>
          </w:tcPr>
          <w:p w14:paraId="0F7D7CB0" w14:textId="11C89313" w:rsidR="00A235A3" w:rsidRPr="009820B6" w:rsidRDefault="00A235A3" w:rsidP="00A235A3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9820B6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สินทรัพย์อื่น</w:t>
            </w:r>
          </w:p>
        </w:tc>
        <w:tc>
          <w:tcPr>
            <w:tcW w:w="1071" w:type="dxa"/>
            <w:vAlign w:val="bottom"/>
          </w:tcPr>
          <w:p w14:paraId="5C253704" w14:textId="34C13BE6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235A3">
              <w:rPr>
                <w:rFonts w:asciiTheme="majorBidi" w:hAnsiTheme="majorBidi" w:cstheme="majorBidi"/>
                <w:sz w:val="28"/>
              </w:rPr>
              <w:t xml:space="preserve"> 1 </w:t>
            </w:r>
          </w:p>
        </w:tc>
        <w:tc>
          <w:tcPr>
            <w:tcW w:w="270" w:type="dxa"/>
            <w:vAlign w:val="bottom"/>
          </w:tcPr>
          <w:p w14:paraId="1ABC6E72" w14:textId="77777777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  <w:vAlign w:val="bottom"/>
          </w:tcPr>
          <w:p w14:paraId="49E5C4A9" w14:textId="7423AEB5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235A3">
              <w:rPr>
                <w:rFonts w:asciiTheme="majorBidi" w:hAnsiTheme="majorBidi" w:cstheme="majorBidi"/>
                <w:sz w:val="28"/>
              </w:rPr>
              <w:t xml:space="preserve"> 23 </w:t>
            </w:r>
          </w:p>
        </w:tc>
        <w:tc>
          <w:tcPr>
            <w:tcW w:w="270" w:type="dxa"/>
            <w:vAlign w:val="bottom"/>
          </w:tcPr>
          <w:p w14:paraId="0EB6588C" w14:textId="77777777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046F9B79" w14:textId="17F252E3" w:rsidR="00A235A3" w:rsidRPr="00A235A3" w:rsidRDefault="00A235A3" w:rsidP="00A235A3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235A3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48AC35AB" w14:textId="77777777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  <w:vAlign w:val="bottom"/>
          </w:tcPr>
          <w:p w14:paraId="1193AA41" w14:textId="46628F21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A235A3">
              <w:rPr>
                <w:rFonts w:asciiTheme="majorBidi" w:hAnsiTheme="majorBidi" w:cstheme="majorBidi"/>
                <w:sz w:val="28"/>
              </w:rPr>
              <w:t xml:space="preserve"> 24 </w:t>
            </w:r>
          </w:p>
        </w:tc>
      </w:tr>
      <w:tr w:rsidR="00A235A3" w:rsidRPr="00DE7C10" w14:paraId="27F6463E" w14:textId="77777777">
        <w:trPr>
          <w:trHeight w:val="358"/>
        </w:trPr>
        <w:tc>
          <w:tcPr>
            <w:tcW w:w="4023" w:type="dxa"/>
          </w:tcPr>
          <w:p w14:paraId="12EEC67E" w14:textId="7C0DAABA" w:rsidR="00A235A3" w:rsidRPr="009820B6" w:rsidRDefault="00A235A3" w:rsidP="00A235A3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9820B6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หนี้สินตามสัญญาเช่า</w:t>
            </w:r>
          </w:p>
        </w:tc>
        <w:tc>
          <w:tcPr>
            <w:tcW w:w="1071" w:type="dxa"/>
            <w:vAlign w:val="bottom"/>
          </w:tcPr>
          <w:p w14:paraId="6D418C3D" w14:textId="4E19B576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235A3">
              <w:rPr>
                <w:rFonts w:asciiTheme="majorBidi" w:hAnsiTheme="majorBidi" w:cstheme="majorBidi"/>
                <w:sz w:val="28"/>
              </w:rPr>
              <w:t xml:space="preserve"> 409 </w:t>
            </w:r>
          </w:p>
        </w:tc>
        <w:tc>
          <w:tcPr>
            <w:tcW w:w="270" w:type="dxa"/>
            <w:vAlign w:val="bottom"/>
          </w:tcPr>
          <w:p w14:paraId="06ADF068" w14:textId="77777777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  <w:vAlign w:val="bottom"/>
          </w:tcPr>
          <w:p w14:paraId="59EC7D27" w14:textId="4B534CDA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235A3">
              <w:rPr>
                <w:rFonts w:asciiTheme="majorBidi" w:hAnsiTheme="majorBidi" w:cstheme="majorBidi"/>
                <w:sz w:val="28"/>
              </w:rPr>
              <w:t xml:space="preserve"> (76)</w:t>
            </w:r>
          </w:p>
        </w:tc>
        <w:tc>
          <w:tcPr>
            <w:tcW w:w="270" w:type="dxa"/>
            <w:vAlign w:val="bottom"/>
          </w:tcPr>
          <w:p w14:paraId="608A23EC" w14:textId="77777777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2E90FE03" w14:textId="55B830FE" w:rsidR="00A235A3" w:rsidRPr="00A235A3" w:rsidRDefault="00A235A3" w:rsidP="00A235A3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A235A3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0B6D7470" w14:textId="77777777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  <w:vAlign w:val="bottom"/>
          </w:tcPr>
          <w:p w14:paraId="01189AC6" w14:textId="163C6C66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A235A3">
              <w:rPr>
                <w:rFonts w:asciiTheme="majorBidi" w:hAnsiTheme="majorBidi" w:cstheme="majorBidi"/>
                <w:sz w:val="28"/>
              </w:rPr>
              <w:t xml:space="preserve"> 333 </w:t>
            </w:r>
          </w:p>
        </w:tc>
      </w:tr>
      <w:tr w:rsidR="00A235A3" w:rsidRPr="00DE7C10" w14:paraId="7E9D1B9C" w14:textId="77777777">
        <w:trPr>
          <w:trHeight w:val="358"/>
        </w:trPr>
        <w:tc>
          <w:tcPr>
            <w:tcW w:w="4023" w:type="dxa"/>
          </w:tcPr>
          <w:p w14:paraId="29454132" w14:textId="77777777" w:rsidR="00A235A3" w:rsidRPr="00DE7C10" w:rsidRDefault="00A235A3" w:rsidP="00A235A3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ประมาณการหนี้สิน</w:t>
            </w:r>
          </w:p>
        </w:tc>
        <w:tc>
          <w:tcPr>
            <w:tcW w:w="1071" w:type="dxa"/>
            <w:vAlign w:val="bottom"/>
          </w:tcPr>
          <w:p w14:paraId="60E2D322" w14:textId="27173CA7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235A3">
              <w:rPr>
                <w:rFonts w:asciiTheme="majorBidi" w:hAnsiTheme="majorBidi" w:cstheme="majorBidi"/>
                <w:sz w:val="28"/>
              </w:rPr>
              <w:t xml:space="preserve"> 3,186 </w:t>
            </w:r>
          </w:p>
        </w:tc>
        <w:tc>
          <w:tcPr>
            <w:tcW w:w="270" w:type="dxa"/>
            <w:vAlign w:val="bottom"/>
          </w:tcPr>
          <w:p w14:paraId="78CAB37D" w14:textId="77777777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  <w:vAlign w:val="bottom"/>
          </w:tcPr>
          <w:p w14:paraId="1354B115" w14:textId="417EA3F7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235A3">
              <w:rPr>
                <w:rFonts w:asciiTheme="majorBidi" w:hAnsiTheme="majorBidi" w:cstheme="majorBidi"/>
                <w:sz w:val="28"/>
              </w:rPr>
              <w:t xml:space="preserve"> (124)</w:t>
            </w:r>
          </w:p>
        </w:tc>
        <w:tc>
          <w:tcPr>
            <w:tcW w:w="270" w:type="dxa"/>
            <w:vAlign w:val="bottom"/>
          </w:tcPr>
          <w:p w14:paraId="331A310C" w14:textId="77777777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0ED8589A" w14:textId="326517A5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A235A3">
              <w:rPr>
                <w:rFonts w:asciiTheme="majorBidi" w:hAnsiTheme="majorBidi" w:cstheme="majorBidi"/>
                <w:sz w:val="28"/>
              </w:rPr>
              <w:t xml:space="preserve"> 176 </w:t>
            </w:r>
          </w:p>
        </w:tc>
        <w:tc>
          <w:tcPr>
            <w:tcW w:w="270" w:type="dxa"/>
            <w:vAlign w:val="bottom"/>
          </w:tcPr>
          <w:p w14:paraId="1CCBCB1D" w14:textId="77777777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  <w:vAlign w:val="bottom"/>
          </w:tcPr>
          <w:p w14:paraId="513BCFBB" w14:textId="6B48D168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A235A3">
              <w:rPr>
                <w:rFonts w:asciiTheme="majorBidi" w:hAnsiTheme="majorBidi" w:cstheme="majorBidi"/>
                <w:sz w:val="28"/>
              </w:rPr>
              <w:t xml:space="preserve"> 3,238 </w:t>
            </w:r>
          </w:p>
        </w:tc>
      </w:tr>
      <w:tr w:rsidR="00A235A3" w:rsidRPr="00DE7C10" w14:paraId="5F5FB086" w14:textId="77777777">
        <w:trPr>
          <w:trHeight w:val="358"/>
        </w:trPr>
        <w:tc>
          <w:tcPr>
            <w:tcW w:w="4023" w:type="dxa"/>
          </w:tcPr>
          <w:p w14:paraId="4E9D35C8" w14:textId="1C30249F" w:rsidR="00A235A3" w:rsidRPr="00DE7C10" w:rsidRDefault="00A235A3" w:rsidP="00A235A3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หนี้สินอื่น</w:t>
            </w:r>
          </w:p>
        </w:tc>
        <w:tc>
          <w:tcPr>
            <w:tcW w:w="1071" w:type="dxa"/>
            <w:vAlign w:val="bottom"/>
          </w:tcPr>
          <w:p w14:paraId="00252628" w14:textId="63967306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235A3">
              <w:rPr>
                <w:rFonts w:asciiTheme="majorBidi" w:hAnsiTheme="majorBidi" w:cstheme="majorBidi"/>
                <w:sz w:val="28"/>
              </w:rPr>
              <w:t xml:space="preserve"> 1,667 </w:t>
            </w:r>
          </w:p>
        </w:tc>
        <w:tc>
          <w:tcPr>
            <w:tcW w:w="270" w:type="dxa"/>
            <w:vAlign w:val="bottom"/>
          </w:tcPr>
          <w:p w14:paraId="2C35809C" w14:textId="77777777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  <w:vAlign w:val="bottom"/>
          </w:tcPr>
          <w:p w14:paraId="1B939D5E" w14:textId="1DC78AEB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235A3">
              <w:rPr>
                <w:rFonts w:asciiTheme="majorBidi" w:hAnsiTheme="majorBidi" w:cstheme="majorBidi"/>
                <w:sz w:val="28"/>
              </w:rPr>
              <w:t xml:space="preserve"> 132 </w:t>
            </w:r>
          </w:p>
        </w:tc>
        <w:tc>
          <w:tcPr>
            <w:tcW w:w="270" w:type="dxa"/>
            <w:vAlign w:val="bottom"/>
          </w:tcPr>
          <w:p w14:paraId="0908E5F6" w14:textId="77777777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356AB46F" w14:textId="0B2915C4" w:rsidR="00A235A3" w:rsidRPr="00A235A3" w:rsidRDefault="00A235A3" w:rsidP="00A235A3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A235A3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5998C44A" w14:textId="77777777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  <w:vAlign w:val="bottom"/>
          </w:tcPr>
          <w:p w14:paraId="54AF2D0A" w14:textId="4234C31D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A235A3">
              <w:rPr>
                <w:rFonts w:asciiTheme="majorBidi" w:hAnsiTheme="majorBidi" w:cstheme="majorBidi"/>
                <w:sz w:val="28"/>
              </w:rPr>
              <w:t xml:space="preserve"> 1,799 </w:t>
            </w:r>
          </w:p>
        </w:tc>
      </w:tr>
      <w:tr w:rsidR="00A235A3" w:rsidRPr="00DE7C10" w14:paraId="3F5FEF8E" w14:textId="77777777">
        <w:trPr>
          <w:trHeight w:val="358"/>
        </w:trPr>
        <w:tc>
          <w:tcPr>
            <w:tcW w:w="4023" w:type="dxa"/>
          </w:tcPr>
          <w:p w14:paraId="6C393857" w14:textId="5642C0BA" w:rsidR="00A235A3" w:rsidRPr="00DE7C10" w:rsidRDefault="00A235A3" w:rsidP="00A235A3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ขาดทุนทางภาษียกมา</w:t>
            </w:r>
          </w:p>
        </w:tc>
        <w:tc>
          <w:tcPr>
            <w:tcW w:w="1071" w:type="dxa"/>
            <w:vAlign w:val="bottom"/>
          </w:tcPr>
          <w:p w14:paraId="6A33476E" w14:textId="7D2E113D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235A3">
              <w:rPr>
                <w:rFonts w:asciiTheme="majorBidi" w:hAnsiTheme="majorBidi" w:cstheme="majorBidi"/>
                <w:sz w:val="28"/>
              </w:rPr>
              <w:t xml:space="preserve"> 145 </w:t>
            </w:r>
          </w:p>
        </w:tc>
        <w:tc>
          <w:tcPr>
            <w:tcW w:w="270" w:type="dxa"/>
            <w:vAlign w:val="bottom"/>
          </w:tcPr>
          <w:p w14:paraId="4C484178" w14:textId="77777777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  <w:vAlign w:val="bottom"/>
          </w:tcPr>
          <w:p w14:paraId="0B0471C3" w14:textId="6B584BF7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235A3">
              <w:rPr>
                <w:rFonts w:asciiTheme="majorBidi" w:hAnsiTheme="majorBidi" w:cstheme="majorBidi"/>
                <w:sz w:val="28"/>
              </w:rPr>
              <w:t xml:space="preserve"> 278 </w:t>
            </w:r>
          </w:p>
        </w:tc>
        <w:tc>
          <w:tcPr>
            <w:tcW w:w="270" w:type="dxa"/>
            <w:vAlign w:val="bottom"/>
          </w:tcPr>
          <w:p w14:paraId="448CFF29" w14:textId="77777777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7025A002" w14:textId="356737D8" w:rsidR="00A235A3" w:rsidRPr="00A235A3" w:rsidRDefault="00A235A3" w:rsidP="00A235A3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A235A3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6E785DF1" w14:textId="77777777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  <w:vAlign w:val="bottom"/>
          </w:tcPr>
          <w:p w14:paraId="1AB8D213" w14:textId="53D62FB6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A235A3">
              <w:rPr>
                <w:rFonts w:asciiTheme="majorBidi" w:hAnsiTheme="majorBidi" w:cstheme="majorBidi"/>
                <w:sz w:val="28"/>
              </w:rPr>
              <w:t xml:space="preserve"> 423 </w:t>
            </w:r>
          </w:p>
        </w:tc>
      </w:tr>
      <w:tr w:rsidR="00A235A3" w:rsidRPr="00DE7C10" w14:paraId="2F9AF9C7" w14:textId="77777777">
        <w:trPr>
          <w:trHeight w:val="375"/>
        </w:trPr>
        <w:tc>
          <w:tcPr>
            <w:tcW w:w="4023" w:type="dxa"/>
          </w:tcPr>
          <w:p w14:paraId="5E75ED75" w14:textId="77777777" w:rsidR="00A235A3" w:rsidRPr="00DE7C10" w:rsidRDefault="00A235A3" w:rsidP="00A235A3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23774B" w14:textId="5AF13594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235A3">
              <w:rPr>
                <w:rFonts w:asciiTheme="majorBidi" w:hAnsiTheme="majorBidi" w:cstheme="majorBidi"/>
                <w:b/>
                <w:bCs/>
                <w:sz w:val="28"/>
              </w:rPr>
              <w:t xml:space="preserve"> 13,415 </w:t>
            </w:r>
          </w:p>
        </w:tc>
        <w:tc>
          <w:tcPr>
            <w:tcW w:w="270" w:type="dxa"/>
            <w:vAlign w:val="bottom"/>
          </w:tcPr>
          <w:p w14:paraId="04A477A1" w14:textId="77777777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E06DF" w14:textId="72A14E26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235A3">
              <w:rPr>
                <w:rFonts w:asciiTheme="majorBidi" w:hAnsiTheme="majorBidi" w:cstheme="majorBidi"/>
                <w:b/>
                <w:bCs/>
                <w:sz w:val="28"/>
              </w:rPr>
              <w:t xml:space="preserve"> 1,144 </w:t>
            </w:r>
          </w:p>
        </w:tc>
        <w:tc>
          <w:tcPr>
            <w:tcW w:w="270" w:type="dxa"/>
            <w:vAlign w:val="bottom"/>
          </w:tcPr>
          <w:p w14:paraId="47AA795F" w14:textId="77777777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EFB9D" w14:textId="313FEA69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  <w:r w:rsidRPr="00A235A3">
              <w:rPr>
                <w:rFonts w:asciiTheme="majorBidi" w:hAnsiTheme="majorBidi" w:cstheme="majorBidi"/>
                <w:b/>
                <w:bCs/>
                <w:sz w:val="28"/>
              </w:rPr>
              <w:t xml:space="preserve"> 161 </w:t>
            </w:r>
          </w:p>
        </w:tc>
        <w:tc>
          <w:tcPr>
            <w:tcW w:w="270" w:type="dxa"/>
            <w:vAlign w:val="bottom"/>
          </w:tcPr>
          <w:p w14:paraId="5E07A886" w14:textId="77777777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90B7F" w14:textId="7C10997B" w:rsidR="00A235A3" w:rsidRPr="00A235A3" w:rsidRDefault="00A235A3" w:rsidP="00A235A3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235A3">
              <w:rPr>
                <w:rFonts w:asciiTheme="majorBidi" w:hAnsiTheme="majorBidi" w:cstheme="majorBidi"/>
                <w:b/>
                <w:bCs/>
                <w:sz w:val="28"/>
              </w:rPr>
              <w:t xml:space="preserve"> 14,720 </w:t>
            </w:r>
          </w:p>
        </w:tc>
      </w:tr>
      <w:tr w:rsidR="00B80D01" w:rsidRPr="00DE7C10" w14:paraId="18083D30" w14:textId="77777777" w:rsidTr="00FE294A">
        <w:trPr>
          <w:trHeight w:val="375"/>
        </w:trPr>
        <w:tc>
          <w:tcPr>
            <w:tcW w:w="4023" w:type="dxa"/>
          </w:tcPr>
          <w:p w14:paraId="7B06A0DB" w14:textId="77777777" w:rsidR="00B80D01" w:rsidRPr="00DE7C10" w:rsidRDefault="00B80D01" w:rsidP="00B80D01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4855F5CF" w14:textId="77777777" w:rsidR="00B80D01" w:rsidRPr="001A6375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24C3D09B" w14:textId="77777777" w:rsidR="00B80D01" w:rsidRPr="001A6375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268BF3" w14:textId="77777777" w:rsidR="00B80D01" w:rsidRPr="001A6375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CD3A13F" w14:textId="77777777" w:rsidR="00B80D01" w:rsidRPr="001A6375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DDDE207" w14:textId="77777777" w:rsidR="00B80D01" w:rsidRPr="001A6375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270" w:type="dxa"/>
          </w:tcPr>
          <w:p w14:paraId="1434EF00" w14:textId="77777777" w:rsidR="00B80D01" w:rsidRPr="001A6375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4DC19F47" w14:textId="77777777" w:rsidR="00B80D01" w:rsidRPr="001A6375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="Angsana New"/>
                <w:b/>
                <w:bCs/>
                <w:sz w:val="28"/>
                <w:cs/>
                <w:lang w:eastAsia="zh-CN"/>
              </w:rPr>
            </w:pPr>
          </w:p>
        </w:tc>
      </w:tr>
      <w:tr w:rsidR="00B80D01" w:rsidRPr="00DE7C10" w14:paraId="7CB4CC05" w14:textId="77777777" w:rsidTr="00FE294A">
        <w:trPr>
          <w:trHeight w:val="375"/>
        </w:trPr>
        <w:tc>
          <w:tcPr>
            <w:tcW w:w="4023" w:type="dxa"/>
          </w:tcPr>
          <w:p w14:paraId="7E58AEC5" w14:textId="77777777" w:rsidR="00B80D01" w:rsidRPr="00DE7C10" w:rsidRDefault="00B80D01" w:rsidP="00B80D01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071" w:type="dxa"/>
          </w:tcPr>
          <w:p w14:paraId="2B35A7FD" w14:textId="77777777" w:rsidR="00B80D01" w:rsidRPr="00DE7C10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447A6875" w14:textId="77777777" w:rsidR="00B80D01" w:rsidRPr="00DE7C10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27061849" w14:textId="77777777" w:rsidR="00B80D01" w:rsidRPr="00A31EC3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FDE82CF" w14:textId="77777777" w:rsidR="00B80D01" w:rsidRPr="00DE7C10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64D1452" w14:textId="77777777" w:rsidR="00B80D01" w:rsidRPr="00A31EC3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270" w:type="dxa"/>
          </w:tcPr>
          <w:p w14:paraId="56114E73" w14:textId="77777777" w:rsidR="00B80D01" w:rsidRPr="00DE7C10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70FB889C" w14:textId="77777777" w:rsidR="00B80D01" w:rsidRPr="00A31EC3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="Angsana New"/>
                <w:b/>
                <w:bCs/>
                <w:sz w:val="28"/>
                <w:cs/>
                <w:lang w:eastAsia="zh-CN"/>
              </w:rPr>
            </w:pPr>
          </w:p>
        </w:tc>
      </w:tr>
      <w:tr w:rsidR="00B80D01" w:rsidRPr="00DE7C10" w14:paraId="628FC23D" w14:textId="77777777" w:rsidTr="00FE294A">
        <w:trPr>
          <w:trHeight w:val="375"/>
        </w:trPr>
        <w:tc>
          <w:tcPr>
            <w:tcW w:w="4023" w:type="dxa"/>
          </w:tcPr>
          <w:p w14:paraId="253616D6" w14:textId="77777777" w:rsidR="00B80D01" w:rsidRPr="00DE7C10" w:rsidRDefault="00B80D01" w:rsidP="00B80D01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071" w:type="dxa"/>
          </w:tcPr>
          <w:p w14:paraId="2716DC52" w14:textId="77777777" w:rsidR="00B80D01" w:rsidRPr="00DE7C10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330F01B1" w14:textId="77777777" w:rsidR="00B80D01" w:rsidRPr="00DE7C10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61C0BD37" w14:textId="77777777" w:rsidR="00B80D01" w:rsidRPr="00A31EC3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A27BF9F" w14:textId="77777777" w:rsidR="00B80D01" w:rsidRPr="00DE7C10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1EF0C08" w14:textId="77777777" w:rsidR="00B80D01" w:rsidRPr="00A31EC3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270" w:type="dxa"/>
          </w:tcPr>
          <w:p w14:paraId="6AAD5D81" w14:textId="77777777" w:rsidR="00B80D01" w:rsidRPr="00DE7C10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17E90C76" w14:textId="77777777" w:rsidR="00B80D01" w:rsidRPr="00A31EC3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="Angsana New"/>
                <w:b/>
                <w:bCs/>
                <w:sz w:val="28"/>
                <w:cs/>
                <w:lang w:eastAsia="zh-CN"/>
              </w:rPr>
            </w:pPr>
          </w:p>
        </w:tc>
      </w:tr>
      <w:tr w:rsidR="00B80D01" w:rsidRPr="00DE7C10" w14:paraId="451206DD" w14:textId="77777777" w:rsidTr="00FE294A">
        <w:trPr>
          <w:trHeight w:val="375"/>
        </w:trPr>
        <w:tc>
          <w:tcPr>
            <w:tcW w:w="4023" w:type="dxa"/>
          </w:tcPr>
          <w:p w14:paraId="3D3CF359" w14:textId="77777777" w:rsidR="00B80D01" w:rsidRPr="00DE7C10" w:rsidRDefault="00B80D01" w:rsidP="00B80D01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071" w:type="dxa"/>
          </w:tcPr>
          <w:p w14:paraId="66507E36" w14:textId="77777777" w:rsidR="00B80D01" w:rsidRPr="00DE7C10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3906D880" w14:textId="77777777" w:rsidR="00B80D01" w:rsidRPr="00DE7C10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56AC7C24" w14:textId="77777777" w:rsidR="00B80D01" w:rsidRPr="00A31EC3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2236285" w14:textId="77777777" w:rsidR="00B80D01" w:rsidRPr="00DE7C10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287624F" w14:textId="77777777" w:rsidR="00B80D01" w:rsidRPr="00A31EC3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270" w:type="dxa"/>
          </w:tcPr>
          <w:p w14:paraId="6ED329F1" w14:textId="77777777" w:rsidR="00B80D01" w:rsidRPr="00DE7C10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35FCFA10" w14:textId="77777777" w:rsidR="00B80D01" w:rsidRPr="00A31EC3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="Angsana New"/>
                <w:b/>
                <w:bCs/>
                <w:sz w:val="28"/>
                <w:cs/>
                <w:lang w:eastAsia="zh-CN"/>
              </w:rPr>
            </w:pPr>
          </w:p>
        </w:tc>
      </w:tr>
      <w:tr w:rsidR="00B80D01" w:rsidRPr="00DE7C10" w14:paraId="5260C567" w14:textId="77777777" w:rsidTr="00FE294A">
        <w:trPr>
          <w:trHeight w:val="375"/>
        </w:trPr>
        <w:tc>
          <w:tcPr>
            <w:tcW w:w="4023" w:type="dxa"/>
          </w:tcPr>
          <w:p w14:paraId="76409480" w14:textId="77777777" w:rsidR="00B80D01" w:rsidRPr="00DE7C10" w:rsidRDefault="00B80D01" w:rsidP="00B80D01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071" w:type="dxa"/>
          </w:tcPr>
          <w:p w14:paraId="268DFC5F" w14:textId="77777777" w:rsidR="00B80D01" w:rsidRPr="00DE7C10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30178461" w14:textId="77777777" w:rsidR="00B80D01" w:rsidRPr="00DE7C10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113E5C1A" w14:textId="77777777" w:rsidR="00B80D01" w:rsidRPr="00A31EC3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0600346" w14:textId="77777777" w:rsidR="00B80D01" w:rsidRPr="00DE7C10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E6A6641" w14:textId="77777777" w:rsidR="00B80D01" w:rsidRPr="00A31EC3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270" w:type="dxa"/>
          </w:tcPr>
          <w:p w14:paraId="72E18C93" w14:textId="77777777" w:rsidR="00B80D01" w:rsidRPr="00DE7C10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51DACFBF" w14:textId="77777777" w:rsidR="00B80D01" w:rsidRPr="00A31EC3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="Angsana New"/>
                <w:b/>
                <w:bCs/>
                <w:sz w:val="28"/>
                <w:cs/>
                <w:lang w:eastAsia="zh-CN"/>
              </w:rPr>
            </w:pPr>
          </w:p>
        </w:tc>
      </w:tr>
      <w:tr w:rsidR="00B80D01" w:rsidRPr="00DE7C10" w14:paraId="530E504F" w14:textId="77777777" w:rsidTr="00FE294A">
        <w:trPr>
          <w:trHeight w:val="375"/>
        </w:trPr>
        <w:tc>
          <w:tcPr>
            <w:tcW w:w="4023" w:type="dxa"/>
          </w:tcPr>
          <w:p w14:paraId="676D1DAF" w14:textId="79294101" w:rsidR="00B80D01" w:rsidRPr="00DE7C10" w:rsidRDefault="00B80D01" w:rsidP="00B80D01">
            <w:pPr>
              <w:suppressAutoHyphens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</w:p>
        </w:tc>
        <w:tc>
          <w:tcPr>
            <w:tcW w:w="5130" w:type="dxa"/>
            <w:gridSpan w:val="7"/>
          </w:tcPr>
          <w:p w14:paraId="7792BA9F" w14:textId="37DE7F5F" w:rsidR="00B80D01" w:rsidRPr="009E49B8" w:rsidRDefault="00B80D01" w:rsidP="008E01BD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</w:pPr>
            <w:r w:rsidRPr="009E49B8">
              <w:rPr>
                <w:rFonts w:asciiTheme="majorBidi" w:eastAsia="Times New Roman" w:hAnsiTheme="majorBidi" w:cstheme="majorBidi" w:hint="cs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B80D01" w:rsidRPr="00DE7C10" w14:paraId="5825BC7B" w14:textId="77777777" w:rsidTr="00FE294A">
        <w:trPr>
          <w:trHeight w:val="392"/>
        </w:trPr>
        <w:tc>
          <w:tcPr>
            <w:tcW w:w="4023" w:type="dxa"/>
          </w:tcPr>
          <w:p w14:paraId="672BCBED" w14:textId="77777777" w:rsidR="00B80D01" w:rsidRPr="00DE7C10" w:rsidRDefault="00B80D01" w:rsidP="00B80D01">
            <w:pPr>
              <w:suppressAutoHyphens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หนี้สินภาษีเงินได้รอตัดบัญชี</w:t>
            </w:r>
          </w:p>
        </w:tc>
        <w:tc>
          <w:tcPr>
            <w:tcW w:w="1071" w:type="dxa"/>
          </w:tcPr>
          <w:p w14:paraId="163B2C26" w14:textId="77777777" w:rsidR="00B80D01" w:rsidRPr="00DE7C10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7197A9A" w14:textId="77777777" w:rsidR="00B80D01" w:rsidRPr="00DE7C10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7816D1E" w14:textId="77777777" w:rsidR="00B80D01" w:rsidRPr="00DE7C10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B43E573" w14:textId="77777777" w:rsidR="00B80D01" w:rsidRPr="00DE7C10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66C6468A" w14:textId="77777777" w:rsidR="00B80D01" w:rsidRPr="00DE7C10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F8D0D33" w14:textId="77777777" w:rsidR="00B80D01" w:rsidRPr="00DE7C10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41403B0A" w14:textId="77777777" w:rsidR="00B80D01" w:rsidRPr="00DE7C10" w:rsidRDefault="00B80D01" w:rsidP="00FE294A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541350" w:rsidRPr="00DE7C10" w14:paraId="0A59EED9" w14:textId="77777777">
        <w:trPr>
          <w:trHeight w:val="759"/>
        </w:trPr>
        <w:tc>
          <w:tcPr>
            <w:tcW w:w="4023" w:type="dxa"/>
          </w:tcPr>
          <w:p w14:paraId="3ABCB052" w14:textId="77777777" w:rsidR="00541350" w:rsidRPr="00DE7C10" w:rsidRDefault="00541350" w:rsidP="00541350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สินทรัพย์ทางการเงินที่วัดมูลค่าด้วย       </w:t>
            </w: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071" w:type="dxa"/>
            <w:vAlign w:val="bottom"/>
          </w:tcPr>
          <w:p w14:paraId="73C51A5E" w14:textId="05EE68A0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 w:firstLine="110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541350">
              <w:rPr>
                <w:rFonts w:asciiTheme="majorBidi" w:hAnsiTheme="majorBidi" w:cstheme="majorBidi"/>
                <w:sz w:val="28"/>
              </w:rPr>
              <w:t xml:space="preserve"> (977)</w:t>
            </w:r>
          </w:p>
        </w:tc>
        <w:tc>
          <w:tcPr>
            <w:tcW w:w="270" w:type="dxa"/>
            <w:vAlign w:val="bottom"/>
          </w:tcPr>
          <w:p w14:paraId="6B918D85" w14:textId="77777777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49EF0D72" w14:textId="26306604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541350">
              <w:rPr>
                <w:rFonts w:asciiTheme="majorBidi" w:hAnsiTheme="majorBidi" w:cstheme="majorBidi"/>
                <w:sz w:val="28"/>
              </w:rPr>
              <w:t xml:space="preserve"> (349)</w:t>
            </w:r>
          </w:p>
        </w:tc>
        <w:tc>
          <w:tcPr>
            <w:tcW w:w="270" w:type="dxa"/>
            <w:vAlign w:val="bottom"/>
          </w:tcPr>
          <w:p w14:paraId="72E39811" w14:textId="77777777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204DB339" w14:textId="29C68185" w:rsidR="00541350" w:rsidRPr="00541350" w:rsidRDefault="00541350" w:rsidP="00541350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541350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5FE14CAD" w14:textId="77777777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  <w:vAlign w:val="bottom"/>
          </w:tcPr>
          <w:p w14:paraId="614760D0" w14:textId="3F638B88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541350">
              <w:rPr>
                <w:rFonts w:asciiTheme="majorBidi" w:hAnsiTheme="majorBidi" w:cstheme="majorBidi"/>
                <w:sz w:val="28"/>
              </w:rPr>
              <w:t xml:space="preserve"> (1,326)</w:t>
            </w:r>
          </w:p>
        </w:tc>
      </w:tr>
      <w:tr w:rsidR="00541350" w:rsidRPr="00DE7C10" w14:paraId="1A1423E0" w14:textId="77777777">
        <w:trPr>
          <w:trHeight w:val="375"/>
        </w:trPr>
        <w:tc>
          <w:tcPr>
            <w:tcW w:w="4023" w:type="dxa"/>
          </w:tcPr>
          <w:p w14:paraId="372CA1CC" w14:textId="77777777" w:rsidR="00541350" w:rsidRPr="00DE7C10" w:rsidRDefault="00541350" w:rsidP="00541350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</w:t>
            </w:r>
          </w:p>
        </w:tc>
        <w:tc>
          <w:tcPr>
            <w:tcW w:w="1071" w:type="dxa"/>
            <w:vAlign w:val="bottom"/>
          </w:tcPr>
          <w:p w14:paraId="4647D3F8" w14:textId="68ECAD6E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 w:firstLine="110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541350">
              <w:rPr>
                <w:rFonts w:asciiTheme="majorBidi" w:hAnsiTheme="majorBidi" w:cstheme="majorBidi"/>
                <w:sz w:val="28"/>
              </w:rPr>
              <w:t xml:space="preserve"> (257)</w:t>
            </w:r>
          </w:p>
        </w:tc>
        <w:tc>
          <w:tcPr>
            <w:tcW w:w="270" w:type="dxa"/>
            <w:vAlign w:val="bottom"/>
          </w:tcPr>
          <w:p w14:paraId="4C9BA829" w14:textId="77777777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0A8F0949" w14:textId="5AC64AAC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541350">
              <w:rPr>
                <w:rFonts w:asciiTheme="majorBidi" w:hAnsiTheme="majorBidi" w:cstheme="majorBidi"/>
                <w:sz w:val="28"/>
              </w:rPr>
              <w:t xml:space="preserve"> 19 </w:t>
            </w:r>
          </w:p>
        </w:tc>
        <w:tc>
          <w:tcPr>
            <w:tcW w:w="270" w:type="dxa"/>
            <w:vAlign w:val="bottom"/>
          </w:tcPr>
          <w:p w14:paraId="2C63E793" w14:textId="77777777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0FB7B2C5" w14:textId="042B900A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541350">
              <w:rPr>
                <w:rFonts w:asciiTheme="majorBidi" w:hAnsiTheme="majorBidi" w:cstheme="majorBidi"/>
                <w:sz w:val="28"/>
              </w:rPr>
              <w:t xml:space="preserve"> (118)</w:t>
            </w:r>
          </w:p>
        </w:tc>
        <w:tc>
          <w:tcPr>
            <w:tcW w:w="270" w:type="dxa"/>
            <w:vAlign w:val="bottom"/>
          </w:tcPr>
          <w:p w14:paraId="1551E42B" w14:textId="77777777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  <w:vAlign w:val="bottom"/>
          </w:tcPr>
          <w:p w14:paraId="01AB0CBB" w14:textId="16418429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541350">
              <w:rPr>
                <w:rFonts w:asciiTheme="majorBidi" w:hAnsiTheme="majorBidi" w:cstheme="majorBidi"/>
                <w:sz w:val="28"/>
              </w:rPr>
              <w:t xml:space="preserve"> (356)</w:t>
            </w:r>
          </w:p>
        </w:tc>
      </w:tr>
      <w:tr w:rsidR="00541350" w:rsidRPr="00DE7C10" w14:paraId="0FED9CE0" w14:textId="77777777">
        <w:trPr>
          <w:trHeight w:val="375"/>
        </w:trPr>
        <w:tc>
          <w:tcPr>
            <w:tcW w:w="4023" w:type="dxa"/>
          </w:tcPr>
          <w:p w14:paraId="37F7484B" w14:textId="3595B1E6" w:rsidR="00541350" w:rsidRPr="00DE7C10" w:rsidRDefault="00541350" w:rsidP="00541350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เงินให้กู้ยืมและดอกเบี้ยค้างรับ</w:t>
            </w:r>
          </w:p>
        </w:tc>
        <w:tc>
          <w:tcPr>
            <w:tcW w:w="1071" w:type="dxa"/>
            <w:vAlign w:val="bottom"/>
          </w:tcPr>
          <w:p w14:paraId="249D4814" w14:textId="6A77D908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 w:firstLine="110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541350">
              <w:rPr>
                <w:rFonts w:asciiTheme="majorBidi" w:hAnsiTheme="majorBidi" w:cstheme="majorBidi"/>
                <w:sz w:val="28"/>
              </w:rPr>
              <w:t xml:space="preserve"> (4)</w:t>
            </w:r>
          </w:p>
        </w:tc>
        <w:tc>
          <w:tcPr>
            <w:tcW w:w="270" w:type="dxa"/>
            <w:vAlign w:val="bottom"/>
          </w:tcPr>
          <w:p w14:paraId="40E2F125" w14:textId="77777777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5D49F606" w14:textId="12CDF455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541350">
              <w:rPr>
                <w:rFonts w:asciiTheme="majorBidi" w:hAnsiTheme="majorBidi" w:cstheme="majorBidi"/>
                <w:sz w:val="28"/>
              </w:rPr>
              <w:t xml:space="preserve"> 11 </w:t>
            </w:r>
          </w:p>
        </w:tc>
        <w:tc>
          <w:tcPr>
            <w:tcW w:w="270" w:type="dxa"/>
            <w:vAlign w:val="bottom"/>
          </w:tcPr>
          <w:p w14:paraId="79703F5C" w14:textId="77777777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623B9DF0" w14:textId="02230DFD" w:rsidR="00541350" w:rsidRPr="00541350" w:rsidRDefault="00541350" w:rsidP="00541350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541350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2426E139" w14:textId="77777777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  <w:vAlign w:val="bottom"/>
          </w:tcPr>
          <w:p w14:paraId="029B03CE" w14:textId="15DC63BA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541350">
              <w:rPr>
                <w:rFonts w:asciiTheme="majorBidi" w:hAnsiTheme="majorBidi" w:cstheme="majorBidi"/>
                <w:sz w:val="28"/>
              </w:rPr>
              <w:t xml:space="preserve"> 7 </w:t>
            </w:r>
          </w:p>
        </w:tc>
      </w:tr>
      <w:tr w:rsidR="00541350" w:rsidRPr="00DE7C10" w14:paraId="46B984A5" w14:textId="77777777">
        <w:trPr>
          <w:trHeight w:val="335"/>
        </w:trPr>
        <w:tc>
          <w:tcPr>
            <w:tcW w:w="4023" w:type="dxa"/>
          </w:tcPr>
          <w:p w14:paraId="11B0F5DD" w14:textId="77777777" w:rsidR="00541350" w:rsidRPr="00DE7C10" w:rsidRDefault="00541350" w:rsidP="00541350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ทรัพย์สินรอการขาย</w:t>
            </w:r>
          </w:p>
        </w:tc>
        <w:tc>
          <w:tcPr>
            <w:tcW w:w="1071" w:type="dxa"/>
            <w:vAlign w:val="bottom"/>
          </w:tcPr>
          <w:p w14:paraId="4CD4CD37" w14:textId="42EA8E9F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 w:firstLine="110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541350">
              <w:rPr>
                <w:rFonts w:asciiTheme="majorBidi" w:hAnsiTheme="majorBidi" w:cstheme="majorBidi"/>
                <w:sz w:val="28"/>
              </w:rPr>
              <w:t xml:space="preserve"> (24)</w:t>
            </w:r>
          </w:p>
        </w:tc>
        <w:tc>
          <w:tcPr>
            <w:tcW w:w="270" w:type="dxa"/>
            <w:vAlign w:val="bottom"/>
          </w:tcPr>
          <w:p w14:paraId="1AD19E16" w14:textId="77777777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76AA6311" w14:textId="3B6E2F25" w:rsidR="00541350" w:rsidRPr="00541350" w:rsidRDefault="00541350" w:rsidP="00541350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541350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01A78268" w14:textId="77777777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124293BF" w14:textId="0D137FED" w:rsidR="00541350" w:rsidRPr="00541350" w:rsidRDefault="00541350" w:rsidP="00541350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541350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F2AB033" w14:textId="77777777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  <w:vAlign w:val="bottom"/>
          </w:tcPr>
          <w:p w14:paraId="43B66124" w14:textId="401F66A3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541350">
              <w:rPr>
                <w:rFonts w:asciiTheme="majorBidi" w:hAnsiTheme="majorBidi" w:cstheme="majorBidi"/>
                <w:sz w:val="28"/>
              </w:rPr>
              <w:t xml:space="preserve"> (24)</w:t>
            </w:r>
          </w:p>
        </w:tc>
      </w:tr>
      <w:tr w:rsidR="00541350" w:rsidRPr="00DE7C10" w14:paraId="73F478E8" w14:textId="77777777">
        <w:trPr>
          <w:trHeight w:val="335"/>
        </w:trPr>
        <w:tc>
          <w:tcPr>
            <w:tcW w:w="4023" w:type="dxa"/>
            <w:shd w:val="clear" w:color="auto" w:fill="auto"/>
          </w:tcPr>
          <w:p w14:paraId="562298F0" w14:textId="77777777" w:rsidR="00541350" w:rsidRPr="00DE7C10" w:rsidRDefault="00541350" w:rsidP="00541350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อสังหาริมทรัพย์เพื่อการลงทุน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85217B7" w14:textId="0FB15642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 w:firstLine="110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541350">
              <w:rPr>
                <w:rFonts w:asciiTheme="majorBidi" w:hAnsiTheme="majorBidi" w:cstheme="majorBidi"/>
                <w:sz w:val="28"/>
              </w:rPr>
              <w:t xml:space="preserve"> (206)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6489DE" w14:textId="77777777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09E0F1" w14:textId="2146C9B1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541350">
              <w:rPr>
                <w:rFonts w:asciiTheme="majorBidi" w:hAnsiTheme="majorBidi" w:cstheme="majorBidi"/>
                <w:sz w:val="28"/>
              </w:rPr>
              <w:t xml:space="preserve"> 206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07487A" w14:textId="77777777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7462BC" w14:textId="33B4491E" w:rsidR="00541350" w:rsidRPr="00541350" w:rsidRDefault="00541350" w:rsidP="00541350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541350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FCAE26" w14:textId="77777777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3B1B834" w14:textId="2665D81F" w:rsidR="00541350" w:rsidRPr="0059528D" w:rsidRDefault="00541350" w:rsidP="0059528D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hAnsiTheme="majorBidi" w:cstheme="majorBidi"/>
                <w:sz w:val="28"/>
                <w:lang w:val="en-GB"/>
              </w:rPr>
            </w:pPr>
            <w:r w:rsidRPr="00541350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</w:tr>
      <w:tr w:rsidR="00541350" w:rsidRPr="00DE7C10" w14:paraId="2822F47B" w14:textId="77777777">
        <w:trPr>
          <w:trHeight w:val="383"/>
        </w:trPr>
        <w:tc>
          <w:tcPr>
            <w:tcW w:w="4023" w:type="dxa"/>
            <w:shd w:val="clear" w:color="auto" w:fill="auto"/>
          </w:tcPr>
          <w:p w14:paraId="04CF4A34" w14:textId="77777777" w:rsidR="00541350" w:rsidRPr="009820B6" w:rsidRDefault="00541350" w:rsidP="00541350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820B6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ที่ดิน อาคารและอุปกรณ์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1F5E725A" w14:textId="2C20D708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 w:firstLine="110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541350">
              <w:rPr>
                <w:rFonts w:asciiTheme="majorBidi" w:hAnsiTheme="majorBidi" w:cstheme="majorBidi"/>
                <w:sz w:val="28"/>
              </w:rPr>
              <w:t xml:space="preserve"> (6,232)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55A8C9" w14:textId="77777777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38E270" w14:textId="02E62979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541350">
              <w:rPr>
                <w:rFonts w:asciiTheme="majorBidi" w:hAnsiTheme="majorBidi" w:cstheme="majorBidi"/>
                <w:sz w:val="28"/>
              </w:rPr>
              <w:t xml:space="preserve"> (91)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53BE1A" w14:textId="77777777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B0B5FF" w14:textId="52D1B915" w:rsidR="00541350" w:rsidRPr="00541350" w:rsidRDefault="00541350" w:rsidP="00541350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hAnsiTheme="majorBidi" w:cstheme="majorBidi"/>
                <w:sz w:val="28"/>
                <w:cs/>
              </w:rPr>
            </w:pPr>
            <w:r w:rsidRPr="00541350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42ED92" w14:textId="77777777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6A0F6A5" w14:textId="52B64853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541350">
              <w:rPr>
                <w:rFonts w:asciiTheme="majorBidi" w:hAnsiTheme="majorBidi" w:cstheme="majorBidi"/>
                <w:sz w:val="28"/>
              </w:rPr>
              <w:t xml:space="preserve"> (6,323)</w:t>
            </w:r>
          </w:p>
        </w:tc>
      </w:tr>
      <w:tr w:rsidR="00541350" w:rsidRPr="00DE7C10" w14:paraId="5152D77C" w14:textId="77777777">
        <w:trPr>
          <w:trHeight w:val="375"/>
        </w:trPr>
        <w:tc>
          <w:tcPr>
            <w:tcW w:w="4023" w:type="dxa"/>
          </w:tcPr>
          <w:p w14:paraId="28E6CE53" w14:textId="1B838211" w:rsidR="00541350" w:rsidRPr="009820B6" w:rsidRDefault="00541350" w:rsidP="00541350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9820B6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สินทรัพย์สิทธิการใช้</w:t>
            </w:r>
          </w:p>
        </w:tc>
        <w:tc>
          <w:tcPr>
            <w:tcW w:w="1071" w:type="dxa"/>
            <w:vAlign w:val="bottom"/>
          </w:tcPr>
          <w:p w14:paraId="3986113B" w14:textId="36018600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 w:firstLine="110"/>
              <w:rPr>
                <w:rFonts w:asciiTheme="majorBidi" w:hAnsiTheme="majorBidi" w:cstheme="majorBidi"/>
                <w:sz w:val="28"/>
              </w:rPr>
            </w:pPr>
            <w:r w:rsidRPr="00541350">
              <w:rPr>
                <w:rFonts w:asciiTheme="majorBidi" w:hAnsiTheme="majorBidi" w:cstheme="majorBidi"/>
                <w:sz w:val="28"/>
              </w:rPr>
              <w:t xml:space="preserve"> (405)</w:t>
            </w:r>
          </w:p>
        </w:tc>
        <w:tc>
          <w:tcPr>
            <w:tcW w:w="270" w:type="dxa"/>
            <w:vAlign w:val="bottom"/>
          </w:tcPr>
          <w:p w14:paraId="674FDE6C" w14:textId="77777777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7E14B4D7" w14:textId="737E6C6A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541350">
              <w:rPr>
                <w:rFonts w:asciiTheme="majorBidi" w:hAnsiTheme="majorBidi" w:cstheme="majorBidi"/>
                <w:sz w:val="28"/>
              </w:rPr>
              <w:t xml:space="preserve"> (327)</w:t>
            </w:r>
          </w:p>
        </w:tc>
        <w:tc>
          <w:tcPr>
            <w:tcW w:w="270" w:type="dxa"/>
            <w:vAlign w:val="bottom"/>
          </w:tcPr>
          <w:p w14:paraId="7B6A939D" w14:textId="77777777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42ADE373" w14:textId="5412041C" w:rsidR="00541350" w:rsidRPr="00541350" w:rsidRDefault="00541350" w:rsidP="00541350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541350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23FB7E88" w14:textId="77777777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  <w:vAlign w:val="bottom"/>
          </w:tcPr>
          <w:p w14:paraId="0231F363" w14:textId="52348BB3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541350">
              <w:rPr>
                <w:rFonts w:asciiTheme="majorBidi" w:hAnsiTheme="majorBidi" w:cstheme="majorBidi"/>
                <w:sz w:val="28"/>
              </w:rPr>
              <w:t xml:space="preserve"> (732)</w:t>
            </w:r>
          </w:p>
        </w:tc>
      </w:tr>
      <w:tr w:rsidR="00541350" w:rsidRPr="00DE7C10" w14:paraId="41844E56" w14:textId="77777777">
        <w:trPr>
          <w:trHeight w:val="375"/>
        </w:trPr>
        <w:tc>
          <w:tcPr>
            <w:tcW w:w="4023" w:type="dxa"/>
          </w:tcPr>
          <w:p w14:paraId="6009D2AC" w14:textId="77777777" w:rsidR="00541350" w:rsidRPr="00DE7C10" w:rsidRDefault="00541350" w:rsidP="00541350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สินทรัพย์ไม่มีตัวตนอื่น</w:t>
            </w:r>
          </w:p>
        </w:tc>
        <w:tc>
          <w:tcPr>
            <w:tcW w:w="1071" w:type="dxa"/>
            <w:vAlign w:val="bottom"/>
          </w:tcPr>
          <w:p w14:paraId="73E3EEF7" w14:textId="44E03096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 w:firstLine="110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541350">
              <w:rPr>
                <w:rFonts w:asciiTheme="majorBidi" w:hAnsiTheme="majorBidi" w:cstheme="majorBidi"/>
                <w:sz w:val="28"/>
              </w:rPr>
              <w:t xml:space="preserve"> (3)</w:t>
            </w:r>
          </w:p>
        </w:tc>
        <w:tc>
          <w:tcPr>
            <w:tcW w:w="270" w:type="dxa"/>
            <w:vAlign w:val="bottom"/>
          </w:tcPr>
          <w:p w14:paraId="0A537BCF" w14:textId="77777777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3FC17443" w14:textId="67B4CD2C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541350">
              <w:rPr>
                <w:rFonts w:asciiTheme="majorBidi" w:hAnsiTheme="majorBidi" w:cstheme="majorBidi"/>
                <w:sz w:val="28"/>
              </w:rPr>
              <w:t xml:space="preserve"> 3 </w:t>
            </w:r>
          </w:p>
        </w:tc>
        <w:tc>
          <w:tcPr>
            <w:tcW w:w="270" w:type="dxa"/>
            <w:vAlign w:val="bottom"/>
          </w:tcPr>
          <w:p w14:paraId="7B9613CA" w14:textId="77777777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47822A56" w14:textId="1E2FF34B" w:rsidR="00541350" w:rsidRPr="00541350" w:rsidRDefault="00541350" w:rsidP="00541350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541350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679F0C1E" w14:textId="77777777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  <w:vAlign w:val="bottom"/>
          </w:tcPr>
          <w:p w14:paraId="5BA0C3CC" w14:textId="309543B6" w:rsidR="00541350" w:rsidRPr="0059528D" w:rsidRDefault="00541350" w:rsidP="0059528D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hAnsiTheme="majorBidi" w:cstheme="majorBidi"/>
                <w:sz w:val="28"/>
                <w:lang w:val="en-GB"/>
              </w:rPr>
            </w:pPr>
            <w:r w:rsidRPr="0059528D">
              <w:rPr>
                <w:rFonts w:asciiTheme="majorBidi" w:hAnsiTheme="majorBidi" w:cstheme="majorBidi"/>
                <w:sz w:val="28"/>
                <w:lang w:val="en-GB"/>
              </w:rPr>
              <w:t xml:space="preserve"> -</w:t>
            </w:r>
          </w:p>
        </w:tc>
      </w:tr>
      <w:tr w:rsidR="00541350" w:rsidRPr="00DE7C10" w14:paraId="36468CF6" w14:textId="77777777">
        <w:trPr>
          <w:trHeight w:val="383"/>
        </w:trPr>
        <w:tc>
          <w:tcPr>
            <w:tcW w:w="4023" w:type="dxa"/>
          </w:tcPr>
          <w:p w14:paraId="0BBE224C" w14:textId="77777777" w:rsidR="00541350" w:rsidRPr="00DE7C10" w:rsidRDefault="00541350" w:rsidP="00541350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สินทรัพย์อื่น</w:t>
            </w:r>
          </w:p>
        </w:tc>
        <w:tc>
          <w:tcPr>
            <w:tcW w:w="1071" w:type="dxa"/>
            <w:vAlign w:val="bottom"/>
          </w:tcPr>
          <w:p w14:paraId="1836640D" w14:textId="6953712F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 w:firstLine="110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541350">
              <w:rPr>
                <w:rFonts w:asciiTheme="majorBidi" w:hAnsiTheme="majorBidi" w:cstheme="majorBidi"/>
                <w:sz w:val="28"/>
              </w:rPr>
              <w:t xml:space="preserve"> (160)</w:t>
            </w:r>
          </w:p>
        </w:tc>
        <w:tc>
          <w:tcPr>
            <w:tcW w:w="270" w:type="dxa"/>
            <w:vAlign w:val="bottom"/>
          </w:tcPr>
          <w:p w14:paraId="79A9012A" w14:textId="77777777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639E9C2C" w14:textId="412A10A2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541350">
              <w:rPr>
                <w:rFonts w:asciiTheme="majorBidi" w:hAnsiTheme="majorBidi" w:cstheme="majorBidi"/>
                <w:sz w:val="28"/>
              </w:rPr>
              <w:t xml:space="preserve"> 62 </w:t>
            </w:r>
          </w:p>
        </w:tc>
        <w:tc>
          <w:tcPr>
            <w:tcW w:w="270" w:type="dxa"/>
            <w:vAlign w:val="bottom"/>
          </w:tcPr>
          <w:p w14:paraId="56DA1DD3" w14:textId="77777777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08B6F954" w14:textId="05CCFAA9" w:rsidR="00541350" w:rsidRPr="00541350" w:rsidRDefault="00541350" w:rsidP="00541350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541350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6E87BE8A" w14:textId="77777777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  <w:vAlign w:val="bottom"/>
          </w:tcPr>
          <w:p w14:paraId="68A5A8B8" w14:textId="23B8D6C6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541350">
              <w:rPr>
                <w:rFonts w:asciiTheme="majorBidi" w:hAnsiTheme="majorBidi" w:cstheme="majorBidi"/>
                <w:sz w:val="28"/>
              </w:rPr>
              <w:t xml:space="preserve"> (98)</w:t>
            </w:r>
          </w:p>
        </w:tc>
      </w:tr>
      <w:tr w:rsidR="00541350" w:rsidRPr="00DE7C10" w14:paraId="151442E0" w14:textId="77777777" w:rsidTr="00FE294A">
        <w:trPr>
          <w:trHeight w:val="363"/>
        </w:trPr>
        <w:tc>
          <w:tcPr>
            <w:tcW w:w="4023" w:type="dxa"/>
          </w:tcPr>
          <w:p w14:paraId="4B9A8558" w14:textId="77777777" w:rsidR="00541350" w:rsidRPr="00DE7C10" w:rsidRDefault="00541350" w:rsidP="00541350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01FA61DB" w14:textId="0514384F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 w:firstLine="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541350">
              <w:rPr>
                <w:rFonts w:asciiTheme="majorBidi" w:hAnsiTheme="majorBidi" w:cstheme="majorBidi"/>
                <w:b/>
                <w:bCs/>
                <w:sz w:val="28"/>
              </w:rPr>
              <w:t xml:space="preserve"> (8,268)</w:t>
            </w:r>
          </w:p>
        </w:tc>
        <w:tc>
          <w:tcPr>
            <w:tcW w:w="270" w:type="dxa"/>
          </w:tcPr>
          <w:p w14:paraId="7D88BCB6" w14:textId="77777777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1BC8E21" w14:textId="73C0E206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541350">
              <w:rPr>
                <w:rFonts w:asciiTheme="majorBidi" w:hAnsiTheme="majorBidi" w:cstheme="majorBidi"/>
                <w:b/>
                <w:bCs/>
                <w:sz w:val="28"/>
              </w:rPr>
              <w:t xml:space="preserve"> (466)</w:t>
            </w:r>
          </w:p>
        </w:tc>
        <w:tc>
          <w:tcPr>
            <w:tcW w:w="270" w:type="dxa"/>
          </w:tcPr>
          <w:p w14:paraId="39A543B5" w14:textId="77777777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42347AF" w14:textId="49ABEA47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541350">
              <w:rPr>
                <w:rFonts w:asciiTheme="majorBidi" w:hAnsiTheme="majorBidi" w:cstheme="majorBidi"/>
                <w:b/>
                <w:bCs/>
                <w:sz w:val="28"/>
              </w:rPr>
              <w:t xml:space="preserve"> (118)</w:t>
            </w:r>
          </w:p>
        </w:tc>
        <w:tc>
          <w:tcPr>
            <w:tcW w:w="270" w:type="dxa"/>
          </w:tcPr>
          <w:p w14:paraId="2881AF49" w14:textId="77777777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122E4B87" w14:textId="6347876C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541350">
              <w:rPr>
                <w:rFonts w:asciiTheme="majorBidi" w:hAnsiTheme="majorBidi" w:cstheme="majorBidi"/>
                <w:b/>
                <w:bCs/>
                <w:sz w:val="28"/>
              </w:rPr>
              <w:t xml:space="preserve"> (8,852)</w:t>
            </w:r>
          </w:p>
        </w:tc>
      </w:tr>
      <w:tr w:rsidR="00541350" w:rsidRPr="00DE7C10" w14:paraId="189BA27C" w14:textId="77777777" w:rsidTr="00FE294A">
        <w:trPr>
          <w:trHeight w:val="179"/>
        </w:trPr>
        <w:tc>
          <w:tcPr>
            <w:tcW w:w="4023" w:type="dxa"/>
          </w:tcPr>
          <w:p w14:paraId="45565421" w14:textId="77777777" w:rsidR="00541350" w:rsidRPr="00DE7C10" w:rsidRDefault="00541350" w:rsidP="00541350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1BE65E24" w14:textId="77777777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 w:firstLine="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FB650FC" w14:textId="77777777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4DBF72" w14:textId="77777777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270" w:type="dxa"/>
          </w:tcPr>
          <w:p w14:paraId="01B64179" w14:textId="77777777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7FA7641" w14:textId="77777777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270" w:type="dxa"/>
          </w:tcPr>
          <w:p w14:paraId="6E977766" w14:textId="77777777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43CC8874" w14:textId="77777777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541350" w:rsidRPr="00DE7C10" w14:paraId="279DDE9E" w14:textId="77777777" w:rsidTr="00FE294A">
        <w:trPr>
          <w:trHeight w:val="179"/>
        </w:trPr>
        <w:tc>
          <w:tcPr>
            <w:tcW w:w="4023" w:type="dxa"/>
          </w:tcPr>
          <w:p w14:paraId="25B52872" w14:textId="77777777" w:rsidR="00541350" w:rsidRPr="00DE7C10" w:rsidRDefault="00541350" w:rsidP="00541350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สุทธิ</w:t>
            </w: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31DD5623" w14:textId="4A232E13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 w:firstLine="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541350">
              <w:rPr>
                <w:rFonts w:asciiTheme="majorBidi" w:hAnsiTheme="majorBidi" w:cstheme="majorBidi"/>
                <w:b/>
                <w:bCs/>
                <w:sz w:val="28"/>
              </w:rPr>
              <w:t xml:space="preserve"> 5,147 </w:t>
            </w:r>
          </w:p>
        </w:tc>
        <w:tc>
          <w:tcPr>
            <w:tcW w:w="270" w:type="dxa"/>
          </w:tcPr>
          <w:p w14:paraId="133E4373" w14:textId="77777777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6AE583C" w14:textId="42AB61B3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541350">
              <w:rPr>
                <w:rFonts w:asciiTheme="majorBidi" w:hAnsiTheme="majorBidi" w:cstheme="majorBidi"/>
                <w:b/>
                <w:bCs/>
                <w:sz w:val="28"/>
              </w:rPr>
              <w:t xml:space="preserve"> 678 </w:t>
            </w:r>
          </w:p>
        </w:tc>
        <w:tc>
          <w:tcPr>
            <w:tcW w:w="270" w:type="dxa"/>
          </w:tcPr>
          <w:p w14:paraId="797BDE3E" w14:textId="77777777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009F8AC" w14:textId="43CFDEDA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541350">
              <w:rPr>
                <w:rFonts w:asciiTheme="majorBidi" w:hAnsiTheme="majorBidi" w:cstheme="majorBidi"/>
                <w:b/>
                <w:bCs/>
                <w:sz w:val="28"/>
              </w:rPr>
              <w:t xml:space="preserve"> 43 </w:t>
            </w:r>
          </w:p>
        </w:tc>
        <w:tc>
          <w:tcPr>
            <w:tcW w:w="270" w:type="dxa"/>
          </w:tcPr>
          <w:p w14:paraId="3995939C" w14:textId="77777777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3A4C9932" w14:textId="18A52E55" w:rsidR="00541350" w:rsidRPr="00541350" w:rsidRDefault="00541350" w:rsidP="00541350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541350">
              <w:rPr>
                <w:rFonts w:asciiTheme="majorBidi" w:hAnsiTheme="majorBidi" w:cstheme="majorBidi"/>
                <w:b/>
                <w:bCs/>
                <w:sz w:val="28"/>
              </w:rPr>
              <w:t xml:space="preserve"> 5,868 </w:t>
            </w:r>
          </w:p>
        </w:tc>
      </w:tr>
    </w:tbl>
    <w:p w14:paraId="4E356C12" w14:textId="265C0D2A" w:rsidR="002B0F9D" w:rsidRDefault="002B0F9D" w:rsidP="00DE57FD">
      <w:pPr>
        <w:rPr>
          <w:rFonts w:asciiTheme="majorBidi" w:hAnsiTheme="majorBidi" w:cs="Angsana New"/>
          <w:spacing w:val="-4"/>
          <w:sz w:val="24"/>
          <w:szCs w:val="24"/>
          <w:cs/>
        </w:rPr>
      </w:pPr>
    </w:p>
    <w:p w14:paraId="3471CA77" w14:textId="387AAD9D" w:rsidR="00C56364" w:rsidRDefault="00C56364">
      <w:pPr>
        <w:rPr>
          <w:rFonts w:asciiTheme="majorBidi" w:hAnsiTheme="majorBidi" w:cs="Angsana New"/>
          <w:spacing w:val="-4"/>
          <w:sz w:val="24"/>
          <w:szCs w:val="24"/>
          <w:cs/>
        </w:rPr>
      </w:pPr>
      <w:r>
        <w:rPr>
          <w:rFonts w:asciiTheme="majorBidi" w:hAnsiTheme="majorBidi" w:cs="Angsana New"/>
          <w:spacing w:val="-4"/>
          <w:sz w:val="24"/>
          <w:szCs w:val="24"/>
          <w:cs/>
        </w:rPr>
        <w:br w:type="page"/>
      </w:r>
    </w:p>
    <w:tbl>
      <w:tblPr>
        <w:tblW w:w="91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23"/>
        <w:gridCol w:w="1071"/>
        <w:gridCol w:w="270"/>
        <w:gridCol w:w="1080"/>
        <w:gridCol w:w="270"/>
        <w:gridCol w:w="1080"/>
        <w:gridCol w:w="270"/>
        <w:gridCol w:w="1089"/>
      </w:tblGrid>
      <w:tr w:rsidR="00D42DC8" w:rsidRPr="00DE7C10" w14:paraId="0FD7B253" w14:textId="77777777">
        <w:trPr>
          <w:trHeight w:val="272"/>
          <w:tblHeader/>
        </w:trPr>
        <w:tc>
          <w:tcPr>
            <w:tcW w:w="4023" w:type="dxa"/>
            <w:shd w:val="clear" w:color="auto" w:fill="auto"/>
          </w:tcPr>
          <w:p w14:paraId="3986CE95" w14:textId="77777777" w:rsidR="00D42DC8" w:rsidRPr="00DE7C10" w:rsidRDefault="00D42DC8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03AFF1B0" w14:textId="77777777" w:rsidR="00D42DC8" w:rsidRPr="00453502" w:rsidRDefault="00D42DC8">
            <w:pPr>
              <w:tabs>
                <w:tab w:val="left" w:pos="540"/>
                <w:tab w:val="left" w:pos="13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453502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D42DC8" w:rsidRPr="00DE7C10" w14:paraId="6B4DC5C6" w14:textId="77777777">
        <w:trPr>
          <w:trHeight w:val="254"/>
          <w:tblHeader/>
        </w:trPr>
        <w:tc>
          <w:tcPr>
            <w:tcW w:w="4023" w:type="dxa"/>
            <w:shd w:val="clear" w:color="auto" w:fill="auto"/>
          </w:tcPr>
          <w:p w14:paraId="60E0D545" w14:textId="77777777" w:rsidR="00D42DC8" w:rsidRPr="00DE7C10" w:rsidRDefault="00D42DC8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1071" w:type="dxa"/>
            <w:vAlign w:val="bottom"/>
          </w:tcPr>
          <w:p w14:paraId="2C629DF8" w14:textId="77777777" w:rsidR="00D42DC8" w:rsidRPr="00DE7C10" w:rsidRDefault="00D42DC8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2970" w:type="dxa"/>
            <w:gridSpan w:val="5"/>
            <w:vAlign w:val="bottom"/>
          </w:tcPr>
          <w:p w14:paraId="5E530E21" w14:textId="77777777" w:rsidR="00D42DC8" w:rsidRPr="00453502" w:rsidRDefault="00D42DC8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53502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บันทึกเป็น (รายจ่าย) / รายได้ใน</w:t>
            </w:r>
          </w:p>
        </w:tc>
        <w:tc>
          <w:tcPr>
            <w:tcW w:w="1089" w:type="dxa"/>
            <w:vAlign w:val="bottom"/>
          </w:tcPr>
          <w:p w14:paraId="3351FC6E" w14:textId="77777777" w:rsidR="00D42DC8" w:rsidRPr="00DE7C10" w:rsidRDefault="00D42DC8">
            <w:pPr>
              <w:tabs>
                <w:tab w:val="left" w:pos="540"/>
              </w:tabs>
              <w:suppressAutoHyphens/>
              <w:spacing w:after="0" w:line="240" w:lineRule="auto"/>
              <w:ind w:left="-290" w:hanging="9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D42DC8" w:rsidRPr="00DE7C10" w14:paraId="0458EA2C" w14:textId="77777777">
        <w:trPr>
          <w:trHeight w:val="913"/>
          <w:tblHeader/>
        </w:trPr>
        <w:tc>
          <w:tcPr>
            <w:tcW w:w="4023" w:type="dxa"/>
            <w:shd w:val="clear" w:color="auto" w:fill="auto"/>
          </w:tcPr>
          <w:p w14:paraId="21A93784" w14:textId="77777777" w:rsidR="00D42DC8" w:rsidRPr="00DE7C10" w:rsidRDefault="00D42DC8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1071" w:type="dxa"/>
            <w:vAlign w:val="bottom"/>
          </w:tcPr>
          <w:p w14:paraId="73C37CB8" w14:textId="77777777" w:rsidR="00D42DC8" w:rsidRPr="003126A1" w:rsidRDefault="00D42DC8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126A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ณ วันที่ </w:t>
            </w:r>
          </w:p>
          <w:p w14:paraId="2D94A0C5" w14:textId="77777777" w:rsidR="00D42DC8" w:rsidRPr="00DE7C10" w:rsidRDefault="00D42DC8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126A1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 w:rsidRPr="003126A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มกราคม </w:t>
            </w:r>
            <w:r w:rsidRPr="003126A1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</w:t>
            </w:r>
            <w:r w:rsidRPr="003126A1">
              <w:rPr>
                <w:rFonts w:asciiTheme="majorBidi" w:eastAsia="Times New Roman" w:hAnsiTheme="majorBidi" w:cstheme="majorBidi"/>
                <w:sz w:val="28"/>
                <w:lang w:eastAsia="zh-CN"/>
              </w:rPr>
              <w:br/>
              <w:t xml:space="preserve">  2566</w:t>
            </w:r>
          </w:p>
        </w:tc>
        <w:tc>
          <w:tcPr>
            <w:tcW w:w="270" w:type="dxa"/>
            <w:vAlign w:val="bottom"/>
          </w:tcPr>
          <w:p w14:paraId="39E87E35" w14:textId="77777777" w:rsidR="00D42DC8" w:rsidRPr="00DE7C10" w:rsidRDefault="00D42DC8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73E8C86" w14:textId="77777777" w:rsidR="00D42DC8" w:rsidRPr="00DE7C10" w:rsidRDefault="00D42DC8">
            <w:pPr>
              <w:suppressAutoHyphens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5A1BF48" w14:textId="77777777" w:rsidR="00D42DC8" w:rsidRPr="00DE7C10" w:rsidRDefault="00D42DC8">
            <w:pPr>
              <w:suppressAutoHyphens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933F563" w14:textId="77777777" w:rsidR="00D42DC8" w:rsidRPr="00DE7C10" w:rsidRDefault="00D42DC8">
            <w:pPr>
              <w:suppressAutoHyphens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6959B4B3" w14:textId="77777777" w:rsidR="00D42DC8" w:rsidRPr="00DE7C10" w:rsidRDefault="00D42DC8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  <w:vAlign w:val="bottom"/>
          </w:tcPr>
          <w:p w14:paraId="317619C9" w14:textId="77777777" w:rsidR="00D42DC8" w:rsidRPr="00DE7C10" w:rsidRDefault="00D42DC8">
            <w:pPr>
              <w:suppressAutoHyphens/>
              <w:spacing w:after="0" w:line="240" w:lineRule="auto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ณ วันที่ </w:t>
            </w:r>
          </w:p>
          <w:p w14:paraId="1AC7F6EF" w14:textId="77777777" w:rsidR="00D42DC8" w:rsidRPr="00DE7C10" w:rsidRDefault="00D42DC8">
            <w:pPr>
              <w:suppressAutoHyphens/>
              <w:spacing w:after="0" w:line="240" w:lineRule="auto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31 </w:t>
            </w: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ธันวาคม </w:t>
            </w:r>
            <w:r w:rsidRPr="00DE7C10">
              <w:rPr>
                <w:rFonts w:asciiTheme="majorBidi" w:eastAsia="Times New Roman" w:hAnsiTheme="majorBidi" w:cstheme="majorBidi"/>
                <w:sz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6</w:t>
            </w:r>
          </w:p>
        </w:tc>
      </w:tr>
      <w:tr w:rsidR="00D42DC8" w:rsidRPr="00DE7C10" w14:paraId="5879B465" w14:textId="77777777">
        <w:trPr>
          <w:trHeight w:val="70"/>
        </w:trPr>
        <w:tc>
          <w:tcPr>
            <w:tcW w:w="4023" w:type="dxa"/>
          </w:tcPr>
          <w:p w14:paraId="621C4810" w14:textId="77777777" w:rsidR="00D42DC8" w:rsidRPr="00DE7C10" w:rsidRDefault="00D42DC8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5130" w:type="dxa"/>
            <w:gridSpan w:val="7"/>
          </w:tcPr>
          <w:p w14:paraId="720582D9" w14:textId="77777777" w:rsidR="00D42DC8" w:rsidRPr="00DE7C10" w:rsidRDefault="00D42DC8">
            <w:pPr>
              <w:suppressAutoHyphens/>
              <w:spacing w:after="0" w:line="240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D42DC8" w:rsidRPr="00DE7C10" w14:paraId="5FDEBEA3" w14:textId="77777777">
        <w:trPr>
          <w:trHeight w:val="70"/>
        </w:trPr>
        <w:tc>
          <w:tcPr>
            <w:tcW w:w="4023" w:type="dxa"/>
          </w:tcPr>
          <w:p w14:paraId="500A6061" w14:textId="77777777" w:rsidR="00D42DC8" w:rsidRPr="00DE7C10" w:rsidRDefault="00D42DC8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สินทรัพย์ภาษีเงินได้รอตัดบัญชี</w:t>
            </w:r>
          </w:p>
        </w:tc>
        <w:tc>
          <w:tcPr>
            <w:tcW w:w="1071" w:type="dxa"/>
          </w:tcPr>
          <w:p w14:paraId="39205356" w14:textId="77777777" w:rsidR="00D42DC8" w:rsidRPr="00DE7C10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829EBE0" w14:textId="77777777" w:rsidR="00D42DC8" w:rsidRPr="00DE7C10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6B4ABDD9" w14:textId="77777777" w:rsidR="00D42DC8" w:rsidRPr="00DE7C10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270" w:type="dxa"/>
          </w:tcPr>
          <w:p w14:paraId="2D6226FE" w14:textId="77777777" w:rsidR="00D42DC8" w:rsidRPr="00DE7C10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080" w:type="dxa"/>
          </w:tcPr>
          <w:p w14:paraId="297EAD2D" w14:textId="77777777" w:rsidR="00D42DC8" w:rsidRPr="00DE7C10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BC65516" w14:textId="77777777" w:rsidR="00D42DC8" w:rsidRPr="00DE7C10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089" w:type="dxa"/>
          </w:tcPr>
          <w:p w14:paraId="02BB209C" w14:textId="77777777" w:rsidR="00D42DC8" w:rsidRPr="00DE7C10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D42DC8" w:rsidRPr="00DE7C10" w14:paraId="4D6D9B23" w14:textId="77777777">
        <w:trPr>
          <w:trHeight w:val="70"/>
        </w:trPr>
        <w:tc>
          <w:tcPr>
            <w:tcW w:w="4023" w:type="dxa"/>
          </w:tcPr>
          <w:p w14:paraId="7F44555F" w14:textId="77777777" w:rsidR="00D42DC8" w:rsidRPr="00DE7C10" w:rsidRDefault="00D42DC8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สินทรัพย์ทางการเงินที่วัดมูลค่าด้วย        </w:t>
            </w: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071" w:type="dxa"/>
          </w:tcPr>
          <w:p w14:paraId="7B8C0C67" w14:textId="77777777" w:rsidR="00D42DC8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46C4C507" w14:textId="77777777" w:rsidR="00D42DC8" w:rsidRPr="00DE7C10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31EC3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69</w:t>
            </w:r>
          </w:p>
        </w:tc>
        <w:tc>
          <w:tcPr>
            <w:tcW w:w="270" w:type="dxa"/>
            <w:vAlign w:val="bottom"/>
          </w:tcPr>
          <w:p w14:paraId="05C76FE5" w14:textId="77777777" w:rsidR="00D42DC8" w:rsidRPr="00DE7C10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4F1C4935" w14:textId="77777777" w:rsidR="00D42DC8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="Angsana New"/>
                <w:sz w:val="28"/>
                <w:lang w:val="en-GB" w:eastAsia="zh-CN"/>
              </w:rPr>
            </w:pPr>
          </w:p>
          <w:p w14:paraId="0B3145C2" w14:textId="77777777" w:rsidR="00D42DC8" w:rsidRPr="00DE7C10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EE4831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62</w:t>
            </w:r>
          </w:p>
        </w:tc>
        <w:tc>
          <w:tcPr>
            <w:tcW w:w="270" w:type="dxa"/>
          </w:tcPr>
          <w:p w14:paraId="7C4DCC3C" w14:textId="77777777" w:rsidR="00D42DC8" w:rsidRPr="00DE7C10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val="en-GB" w:eastAsia="zh-CN"/>
              </w:rPr>
              <w:t xml:space="preserve"> </w:t>
            </w:r>
          </w:p>
        </w:tc>
        <w:tc>
          <w:tcPr>
            <w:tcW w:w="1080" w:type="dxa"/>
          </w:tcPr>
          <w:p w14:paraId="4FA112CE" w14:textId="77777777" w:rsidR="00D42DC8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="Angsana New"/>
                <w:sz w:val="28"/>
                <w:lang w:eastAsia="zh-CN"/>
              </w:rPr>
            </w:pPr>
          </w:p>
          <w:p w14:paraId="715B5029" w14:textId="77777777" w:rsidR="00D42DC8" w:rsidRPr="00861158" w:rsidRDefault="00D42DC8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="Angsana New"/>
                <w:sz w:val="28"/>
                <w:lang w:eastAsia="zh-CN"/>
              </w:rPr>
            </w:pP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-</w:t>
            </w:r>
          </w:p>
        </w:tc>
        <w:tc>
          <w:tcPr>
            <w:tcW w:w="270" w:type="dxa"/>
          </w:tcPr>
          <w:p w14:paraId="571F213D" w14:textId="77777777" w:rsidR="00D42DC8" w:rsidRPr="00DE7C10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089" w:type="dxa"/>
          </w:tcPr>
          <w:p w14:paraId="604B142C" w14:textId="77777777" w:rsidR="00D42DC8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3B51D538" w14:textId="77777777" w:rsidR="00D42DC8" w:rsidRPr="00DE7C10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E4831">
              <w:rPr>
                <w:rFonts w:asciiTheme="majorBidi" w:eastAsia="Times New Roman" w:hAnsiTheme="majorBidi" w:cstheme="majorBidi"/>
                <w:sz w:val="28"/>
                <w:lang w:eastAsia="zh-CN"/>
              </w:rPr>
              <w:t>131</w:t>
            </w:r>
          </w:p>
        </w:tc>
      </w:tr>
      <w:tr w:rsidR="00D42DC8" w:rsidRPr="00DE7C10" w14:paraId="482DB4F3" w14:textId="77777777">
        <w:trPr>
          <w:trHeight w:val="375"/>
        </w:trPr>
        <w:tc>
          <w:tcPr>
            <w:tcW w:w="4023" w:type="dxa"/>
          </w:tcPr>
          <w:p w14:paraId="00E566BC" w14:textId="77777777" w:rsidR="00D42DC8" w:rsidRPr="00DE7C10" w:rsidRDefault="00D42DC8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1071" w:type="dxa"/>
          </w:tcPr>
          <w:p w14:paraId="7BA2E5AD" w14:textId="77777777" w:rsidR="00D42DC8" w:rsidRPr="00DE7C10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31EC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31</w:t>
            </w:r>
          </w:p>
        </w:tc>
        <w:tc>
          <w:tcPr>
            <w:tcW w:w="270" w:type="dxa"/>
          </w:tcPr>
          <w:p w14:paraId="33522492" w14:textId="77777777" w:rsidR="00D42DC8" w:rsidRPr="00DE7C10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080" w:type="dxa"/>
          </w:tcPr>
          <w:p w14:paraId="7151CAAE" w14:textId="77777777" w:rsidR="00D42DC8" w:rsidRPr="00861158" w:rsidRDefault="00D42DC8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="Angsana New"/>
                <w:sz w:val="28"/>
                <w:lang w:eastAsia="zh-CN"/>
              </w:rPr>
            </w:pP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-</w:t>
            </w:r>
          </w:p>
        </w:tc>
        <w:tc>
          <w:tcPr>
            <w:tcW w:w="270" w:type="dxa"/>
          </w:tcPr>
          <w:p w14:paraId="69D966A6" w14:textId="77777777" w:rsidR="00D42DC8" w:rsidRPr="00DE7C10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080" w:type="dxa"/>
          </w:tcPr>
          <w:p w14:paraId="5443EECE" w14:textId="77777777" w:rsidR="00D42DC8" w:rsidRPr="00DE7C10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EE4831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14</w:t>
            </w:r>
          </w:p>
        </w:tc>
        <w:tc>
          <w:tcPr>
            <w:tcW w:w="270" w:type="dxa"/>
          </w:tcPr>
          <w:p w14:paraId="4D2D4261" w14:textId="77777777" w:rsidR="00D42DC8" w:rsidRPr="00DE7C10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089" w:type="dxa"/>
          </w:tcPr>
          <w:p w14:paraId="5C587281" w14:textId="77777777" w:rsidR="00D42DC8" w:rsidRPr="00DE7C10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EE4831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45</w:t>
            </w:r>
          </w:p>
        </w:tc>
      </w:tr>
      <w:tr w:rsidR="00D42DC8" w:rsidRPr="00DE7C10" w14:paraId="7BC533FF" w14:textId="77777777">
        <w:trPr>
          <w:trHeight w:val="358"/>
        </w:trPr>
        <w:tc>
          <w:tcPr>
            <w:tcW w:w="4023" w:type="dxa"/>
          </w:tcPr>
          <w:p w14:paraId="1C83B24F" w14:textId="77777777" w:rsidR="00D42DC8" w:rsidRPr="00DE7C10" w:rsidRDefault="00D42DC8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เงินลงทุนในบริษัทย่อย บริษัทร่วมและการร่วมค้า</w:t>
            </w:r>
          </w:p>
        </w:tc>
        <w:tc>
          <w:tcPr>
            <w:tcW w:w="1071" w:type="dxa"/>
          </w:tcPr>
          <w:p w14:paraId="035C46FC" w14:textId="77777777" w:rsidR="00D42DC8" w:rsidRPr="00DE7C10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31EC3">
              <w:rPr>
                <w:rFonts w:asciiTheme="majorBidi" w:hAnsiTheme="majorBidi" w:cs="Angsana New"/>
                <w:sz w:val="28"/>
                <w:cs/>
              </w:rPr>
              <w:t>45</w:t>
            </w:r>
          </w:p>
        </w:tc>
        <w:tc>
          <w:tcPr>
            <w:tcW w:w="270" w:type="dxa"/>
          </w:tcPr>
          <w:p w14:paraId="061BF390" w14:textId="77777777" w:rsidR="00D42DC8" w:rsidRPr="00DE7C10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795B8FC2" w14:textId="77777777" w:rsidR="00D42DC8" w:rsidRPr="00861158" w:rsidRDefault="00D42DC8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="Angsana New"/>
                <w:sz w:val="28"/>
                <w:lang w:eastAsia="zh-CN"/>
              </w:rPr>
            </w:pP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-</w:t>
            </w:r>
          </w:p>
        </w:tc>
        <w:tc>
          <w:tcPr>
            <w:tcW w:w="270" w:type="dxa"/>
          </w:tcPr>
          <w:p w14:paraId="48A70B60" w14:textId="77777777" w:rsidR="00D42DC8" w:rsidRPr="00DE7C10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4B6C2C21" w14:textId="77777777" w:rsidR="00D42DC8" w:rsidRPr="00861158" w:rsidRDefault="00D42DC8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="Angsana New"/>
                <w:sz w:val="28"/>
                <w:lang w:eastAsia="zh-CN"/>
              </w:rPr>
            </w:pPr>
            <w:r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-</w:t>
            </w:r>
          </w:p>
        </w:tc>
        <w:tc>
          <w:tcPr>
            <w:tcW w:w="270" w:type="dxa"/>
          </w:tcPr>
          <w:p w14:paraId="0FE5C80E" w14:textId="77777777" w:rsidR="00D42DC8" w:rsidRPr="00DE7C10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7D38814C" w14:textId="77777777" w:rsidR="00D42DC8" w:rsidRPr="00DE7C10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hAnsiTheme="majorBidi" w:cstheme="majorBidi"/>
                <w:sz w:val="28"/>
              </w:rPr>
            </w:pPr>
            <w:r w:rsidRPr="00EE4831">
              <w:rPr>
                <w:rFonts w:asciiTheme="majorBidi" w:hAnsiTheme="majorBidi" w:cstheme="majorBidi"/>
                <w:sz w:val="28"/>
              </w:rPr>
              <w:t>45</w:t>
            </w:r>
          </w:p>
        </w:tc>
      </w:tr>
      <w:tr w:rsidR="00D42DC8" w:rsidRPr="00DE7C10" w14:paraId="481891DE" w14:textId="77777777">
        <w:trPr>
          <w:trHeight w:val="358"/>
        </w:trPr>
        <w:tc>
          <w:tcPr>
            <w:tcW w:w="4023" w:type="dxa"/>
          </w:tcPr>
          <w:p w14:paraId="5768B359" w14:textId="77777777" w:rsidR="00D42DC8" w:rsidRPr="00DE7C10" w:rsidRDefault="00D42DC8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pacing w:val="-6"/>
                <w:sz w:val="28"/>
                <w:cs/>
                <w:lang w:eastAsia="zh-CN"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071" w:type="dxa"/>
          </w:tcPr>
          <w:p w14:paraId="66B544F5" w14:textId="77777777" w:rsidR="00D42DC8" w:rsidRPr="001A637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A6375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4</w:t>
            </w:r>
            <w:r w:rsidRPr="001A637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,</w:t>
            </w:r>
            <w:r w:rsidRPr="001A6375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567</w:t>
            </w:r>
          </w:p>
        </w:tc>
        <w:tc>
          <w:tcPr>
            <w:tcW w:w="270" w:type="dxa"/>
          </w:tcPr>
          <w:p w14:paraId="53234CDC" w14:textId="77777777" w:rsidR="00D42DC8" w:rsidRPr="001A637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0C48764E" w14:textId="77777777" w:rsidR="00D42DC8" w:rsidRPr="001A637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A6375">
              <w:rPr>
                <w:rFonts w:asciiTheme="majorBidi" w:eastAsia="Times New Roman" w:hAnsiTheme="majorBidi" w:cstheme="majorBidi"/>
                <w:sz w:val="28"/>
                <w:lang w:eastAsia="zh-CN"/>
              </w:rPr>
              <w:t>2,791</w:t>
            </w:r>
          </w:p>
        </w:tc>
        <w:tc>
          <w:tcPr>
            <w:tcW w:w="270" w:type="dxa"/>
          </w:tcPr>
          <w:p w14:paraId="52EF54C5" w14:textId="77777777" w:rsidR="00D42DC8" w:rsidRPr="001A637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4293D984" w14:textId="77777777" w:rsidR="00D42DC8" w:rsidRPr="001A6375" w:rsidRDefault="00D42DC8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</w:pPr>
            <w:r w:rsidRPr="001A6375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-</w:t>
            </w:r>
          </w:p>
        </w:tc>
        <w:tc>
          <w:tcPr>
            <w:tcW w:w="270" w:type="dxa"/>
          </w:tcPr>
          <w:p w14:paraId="3D0C6F86" w14:textId="77777777" w:rsidR="00D42DC8" w:rsidRPr="001A637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211F47F7" w14:textId="77777777" w:rsidR="00D42DC8" w:rsidRPr="001A637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1A6375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7,358</w:t>
            </w:r>
          </w:p>
        </w:tc>
      </w:tr>
      <w:tr w:rsidR="00D42DC8" w:rsidRPr="00DE7C10" w14:paraId="3907D03A" w14:textId="77777777">
        <w:trPr>
          <w:trHeight w:val="358"/>
        </w:trPr>
        <w:tc>
          <w:tcPr>
            <w:tcW w:w="4023" w:type="dxa"/>
          </w:tcPr>
          <w:p w14:paraId="71A0C1E5" w14:textId="77777777" w:rsidR="00D42DC8" w:rsidRPr="00861158" w:rsidRDefault="00D42DC8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lang w:eastAsia="zh-CN"/>
              </w:rPr>
            </w:pPr>
            <w:r w:rsidRPr="0086115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ทรัพย์สินรอการขาย</w:t>
            </w:r>
          </w:p>
        </w:tc>
        <w:tc>
          <w:tcPr>
            <w:tcW w:w="1071" w:type="dxa"/>
          </w:tcPr>
          <w:p w14:paraId="3F3B5CA3" w14:textId="77777777" w:rsidR="00D42DC8" w:rsidRPr="001A637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A6375">
              <w:rPr>
                <w:rFonts w:asciiTheme="majorBidi" w:eastAsia="Times New Roman" w:hAnsiTheme="majorBidi" w:cs="Angsana New"/>
                <w:sz w:val="28"/>
                <w:lang w:val="en-GB" w:eastAsia="zh-CN"/>
              </w:rPr>
              <w:t>410</w:t>
            </w:r>
          </w:p>
        </w:tc>
        <w:tc>
          <w:tcPr>
            <w:tcW w:w="270" w:type="dxa"/>
          </w:tcPr>
          <w:p w14:paraId="635DA929" w14:textId="77777777" w:rsidR="00D42DC8" w:rsidRPr="001A637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B2F82D5" w14:textId="77777777" w:rsidR="00D42DC8" w:rsidRPr="001A637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A6375">
              <w:rPr>
                <w:rFonts w:asciiTheme="majorBidi" w:eastAsia="Times New Roman" w:hAnsiTheme="majorBidi" w:cs="Angsana New"/>
                <w:sz w:val="28"/>
                <w:lang w:eastAsia="zh-CN"/>
              </w:rPr>
              <w:t>17</w:t>
            </w:r>
          </w:p>
        </w:tc>
        <w:tc>
          <w:tcPr>
            <w:tcW w:w="270" w:type="dxa"/>
          </w:tcPr>
          <w:p w14:paraId="08BADF4D" w14:textId="77777777" w:rsidR="00D42DC8" w:rsidRPr="001A637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415501D" w14:textId="77777777" w:rsidR="00D42DC8" w:rsidRPr="001A6375" w:rsidRDefault="00D42DC8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1A6375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-</w:t>
            </w:r>
          </w:p>
        </w:tc>
        <w:tc>
          <w:tcPr>
            <w:tcW w:w="270" w:type="dxa"/>
          </w:tcPr>
          <w:p w14:paraId="40AF126C" w14:textId="77777777" w:rsidR="00D42DC8" w:rsidRPr="001A637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17628151" w14:textId="77777777" w:rsidR="00D42DC8" w:rsidRPr="001A637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1A6375">
              <w:rPr>
                <w:rFonts w:asciiTheme="majorBidi" w:eastAsia="Times New Roman" w:hAnsiTheme="majorBidi" w:cs="Angsana New"/>
                <w:sz w:val="28"/>
                <w:lang w:val="en-GB" w:eastAsia="zh-CN"/>
              </w:rPr>
              <w:t>427</w:t>
            </w:r>
          </w:p>
        </w:tc>
      </w:tr>
      <w:tr w:rsidR="00D42DC8" w:rsidRPr="00DE7C10" w14:paraId="2BC1AF11" w14:textId="77777777">
        <w:trPr>
          <w:trHeight w:val="358"/>
        </w:trPr>
        <w:tc>
          <w:tcPr>
            <w:tcW w:w="4023" w:type="dxa"/>
          </w:tcPr>
          <w:p w14:paraId="7BCC05B4" w14:textId="77777777" w:rsidR="00D42DC8" w:rsidRPr="00861158" w:rsidRDefault="00D42DC8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861158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อาคารและอุปกรณ์</w:t>
            </w:r>
          </w:p>
        </w:tc>
        <w:tc>
          <w:tcPr>
            <w:tcW w:w="1071" w:type="dxa"/>
          </w:tcPr>
          <w:p w14:paraId="5D03B2EA" w14:textId="77777777" w:rsidR="00D42DC8" w:rsidRPr="001A6375" w:rsidRDefault="00D42DC8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="Angsana New"/>
                <w:sz w:val="28"/>
                <w:lang w:eastAsia="zh-CN"/>
              </w:rPr>
            </w:pPr>
            <w:r w:rsidRPr="001A6375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-</w:t>
            </w:r>
          </w:p>
        </w:tc>
        <w:tc>
          <w:tcPr>
            <w:tcW w:w="270" w:type="dxa"/>
          </w:tcPr>
          <w:p w14:paraId="71F3A3D4" w14:textId="77777777" w:rsidR="00D42DC8" w:rsidRPr="001A637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AE100A4" w14:textId="77777777" w:rsidR="00D42DC8" w:rsidRPr="001A637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</w:pPr>
            <w:r w:rsidRPr="001A6375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1</w:t>
            </w:r>
          </w:p>
        </w:tc>
        <w:tc>
          <w:tcPr>
            <w:tcW w:w="270" w:type="dxa"/>
          </w:tcPr>
          <w:p w14:paraId="14E25A8A" w14:textId="77777777" w:rsidR="00D42DC8" w:rsidRPr="001A637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4AB81422" w14:textId="77777777" w:rsidR="00D42DC8" w:rsidRPr="001A6375" w:rsidRDefault="00D42DC8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="Angsana New"/>
                <w:sz w:val="28"/>
                <w:lang w:eastAsia="zh-CN"/>
              </w:rPr>
            </w:pPr>
            <w:r w:rsidRPr="001A6375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-</w:t>
            </w:r>
          </w:p>
        </w:tc>
        <w:tc>
          <w:tcPr>
            <w:tcW w:w="270" w:type="dxa"/>
          </w:tcPr>
          <w:p w14:paraId="12E93871" w14:textId="77777777" w:rsidR="00D42DC8" w:rsidRPr="001A637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18270398" w14:textId="77777777" w:rsidR="00D42DC8" w:rsidRPr="001A637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</w:pPr>
            <w:r w:rsidRPr="001A6375">
              <w:rPr>
                <w:rFonts w:asciiTheme="majorBidi" w:eastAsia="Times New Roman" w:hAnsiTheme="majorBidi" w:cs="Angsana New"/>
                <w:sz w:val="28"/>
                <w:lang w:val="en-GB" w:eastAsia="zh-CN"/>
              </w:rPr>
              <w:t>1</w:t>
            </w:r>
          </w:p>
        </w:tc>
      </w:tr>
      <w:tr w:rsidR="00D42DC8" w:rsidRPr="00DE7C10" w14:paraId="0CDB4307" w14:textId="77777777">
        <w:trPr>
          <w:trHeight w:val="358"/>
        </w:trPr>
        <w:tc>
          <w:tcPr>
            <w:tcW w:w="4023" w:type="dxa"/>
          </w:tcPr>
          <w:p w14:paraId="4065F8A4" w14:textId="77777777" w:rsidR="00D42DC8" w:rsidRPr="00DE7C10" w:rsidRDefault="00D42DC8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สินทรัพย์ไม่มีตัวตนอื่น</w:t>
            </w:r>
          </w:p>
        </w:tc>
        <w:tc>
          <w:tcPr>
            <w:tcW w:w="1071" w:type="dxa"/>
          </w:tcPr>
          <w:p w14:paraId="230080C6" w14:textId="77777777" w:rsidR="00D42DC8" w:rsidRPr="001A637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A6375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23</w:t>
            </w:r>
          </w:p>
        </w:tc>
        <w:tc>
          <w:tcPr>
            <w:tcW w:w="270" w:type="dxa"/>
          </w:tcPr>
          <w:p w14:paraId="6558F38F" w14:textId="77777777" w:rsidR="00D42DC8" w:rsidRPr="001A637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2084A7AB" w14:textId="77777777" w:rsidR="00D42DC8" w:rsidRPr="001A637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A6375">
              <w:rPr>
                <w:rFonts w:asciiTheme="majorBidi" w:eastAsia="Times New Roman" w:hAnsiTheme="majorBidi" w:cstheme="majorBidi"/>
                <w:sz w:val="28"/>
                <w:lang w:eastAsia="zh-CN"/>
              </w:rPr>
              <w:t>(23)</w:t>
            </w:r>
          </w:p>
        </w:tc>
        <w:tc>
          <w:tcPr>
            <w:tcW w:w="270" w:type="dxa"/>
          </w:tcPr>
          <w:p w14:paraId="1C21021F" w14:textId="77777777" w:rsidR="00D42DC8" w:rsidRPr="001A637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95B1F2D" w14:textId="77777777" w:rsidR="00D42DC8" w:rsidRPr="001A6375" w:rsidRDefault="00D42DC8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="Angsana New"/>
                <w:sz w:val="28"/>
                <w:lang w:eastAsia="zh-CN"/>
              </w:rPr>
            </w:pPr>
            <w:r w:rsidRPr="001A6375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-</w:t>
            </w:r>
          </w:p>
        </w:tc>
        <w:tc>
          <w:tcPr>
            <w:tcW w:w="270" w:type="dxa"/>
          </w:tcPr>
          <w:p w14:paraId="77C7D8DC" w14:textId="77777777" w:rsidR="00D42DC8" w:rsidRPr="001A637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48D7761E" w14:textId="77777777" w:rsidR="00D42DC8" w:rsidRPr="001A6375" w:rsidRDefault="00D42DC8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="Angsana New"/>
                <w:sz w:val="28"/>
                <w:lang w:eastAsia="zh-CN"/>
              </w:rPr>
            </w:pPr>
            <w:r w:rsidRPr="001A6375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-</w:t>
            </w:r>
          </w:p>
        </w:tc>
      </w:tr>
      <w:tr w:rsidR="00D42DC8" w:rsidRPr="00DE7C10" w14:paraId="1D492C3E" w14:textId="77777777">
        <w:trPr>
          <w:trHeight w:val="358"/>
        </w:trPr>
        <w:tc>
          <w:tcPr>
            <w:tcW w:w="4023" w:type="dxa"/>
          </w:tcPr>
          <w:p w14:paraId="52A72D1F" w14:textId="77777777" w:rsidR="00D42DC8" w:rsidRPr="00DE7C10" w:rsidRDefault="00D42DC8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สินทรัพย์อื่น</w:t>
            </w:r>
          </w:p>
        </w:tc>
        <w:tc>
          <w:tcPr>
            <w:tcW w:w="1071" w:type="dxa"/>
          </w:tcPr>
          <w:p w14:paraId="727AE656" w14:textId="77777777" w:rsidR="00D42DC8" w:rsidRPr="001A6375" w:rsidRDefault="00D42DC8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="Angsana New"/>
                <w:sz w:val="28"/>
                <w:lang w:eastAsia="zh-CN"/>
              </w:rPr>
            </w:pPr>
            <w:r w:rsidRPr="001A6375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-</w:t>
            </w:r>
          </w:p>
        </w:tc>
        <w:tc>
          <w:tcPr>
            <w:tcW w:w="270" w:type="dxa"/>
          </w:tcPr>
          <w:p w14:paraId="6FE3568B" w14:textId="77777777" w:rsidR="00D42DC8" w:rsidRPr="001A637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7F7C0283" w14:textId="77777777" w:rsidR="00D42DC8" w:rsidRPr="001A637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A6375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1</w:t>
            </w:r>
          </w:p>
        </w:tc>
        <w:tc>
          <w:tcPr>
            <w:tcW w:w="270" w:type="dxa"/>
          </w:tcPr>
          <w:p w14:paraId="53794AB5" w14:textId="77777777" w:rsidR="00D42DC8" w:rsidRPr="001A637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6F33E9FA" w14:textId="77777777" w:rsidR="00D42DC8" w:rsidRPr="001A6375" w:rsidRDefault="00D42DC8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="Angsana New"/>
                <w:sz w:val="28"/>
                <w:lang w:eastAsia="zh-CN"/>
              </w:rPr>
            </w:pPr>
            <w:r w:rsidRPr="001A6375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-</w:t>
            </w:r>
          </w:p>
        </w:tc>
        <w:tc>
          <w:tcPr>
            <w:tcW w:w="270" w:type="dxa"/>
          </w:tcPr>
          <w:p w14:paraId="35A40F10" w14:textId="77777777" w:rsidR="00D42DC8" w:rsidRPr="001A637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71E29A5F" w14:textId="77777777" w:rsidR="00D42DC8" w:rsidRPr="001A637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1A6375">
              <w:rPr>
                <w:rFonts w:asciiTheme="majorBidi" w:eastAsia="Times New Roman" w:hAnsiTheme="majorBidi" w:cs="Angsana New"/>
                <w:sz w:val="28"/>
                <w:lang w:val="en-GB" w:eastAsia="zh-CN"/>
              </w:rPr>
              <w:t>1</w:t>
            </w:r>
          </w:p>
        </w:tc>
      </w:tr>
      <w:tr w:rsidR="00C239EE" w:rsidRPr="00DE7C10" w14:paraId="5E649DB3" w14:textId="77777777">
        <w:trPr>
          <w:trHeight w:val="358"/>
        </w:trPr>
        <w:tc>
          <w:tcPr>
            <w:tcW w:w="4023" w:type="dxa"/>
          </w:tcPr>
          <w:p w14:paraId="5FB5F9F7" w14:textId="65FF1B74" w:rsidR="00C239EE" w:rsidRPr="009820B6" w:rsidRDefault="00C239EE" w:rsidP="00C239EE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9820B6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หนี้สินตามสัญญาเช่า</w:t>
            </w:r>
          </w:p>
        </w:tc>
        <w:tc>
          <w:tcPr>
            <w:tcW w:w="1071" w:type="dxa"/>
          </w:tcPr>
          <w:p w14:paraId="63436B98" w14:textId="0EFE44B4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C239EE">
              <w:rPr>
                <w:rFonts w:asciiTheme="majorBidi" w:hAnsiTheme="majorBidi" w:cstheme="majorBidi"/>
                <w:sz w:val="28"/>
              </w:rPr>
              <w:t xml:space="preserve"> 437 </w:t>
            </w:r>
          </w:p>
        </w:tc>
        <w:tc>
          <w:tcPr>
            <w:tcW w:w="270" w:type="dxa"/>
          </w:tcPr>
          <w:p w14:paraId="2C839184" w14:textId="77777777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4E7252FD" w14:textId="4B9E6FED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C239EE">
              <w:rPr>
                <w:rFonts w:asciiTheme="majorBidi" w:hAnsiTheme="majorBidi" w:cstheme="majorBidi"/>
                <w:sz w:val="28"/>
              </w:rPr>
              <w:t xml:space="preserve"> (28)</w:t>
            </w:r>
          </w:p>
        </w:tc>
        <w:tc>
          <w:tcPr>
            <w:tcW w:w="270" w:type="dxa"/>
          </w:tcPr>
          <w:p w14:paraId="12E68C2E" w14:textId="77777777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19C7324" w14:textId="1838BC54" w:rsidR="00C239EE" w:rsidRPr="00C239EE" w:rsidRDefault="00C239EE" w:rsidP="00C239EE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39EE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59F9E8EB" w14:textId="77777777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63696C17" w14:textId="539DA533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C239EE">
              <w:rPr>
                <w:rFonts w:asciiTheme="majorBidi" w:hAnsiTheme="majorBidi" w:cstheme="majorBidi"/>
                <w:sz w:val="28"/>
              </w:rPr>
              <w:t xml:space="preserve"> 409 </w:t>
            </w:r>
          </w:p>
        </w:tc>
      </w:tr>
      <w:tr w:rsidR="00C239EE" w:rsidRPr="00DE7C10" w14:paraId="69522A17" w14:textId="77777777">
        <w:trPr>
          <w:trHeight w:val="358"/>
        </w:trPr>
        <w:tc>
          <w:tcPr>
            <w:tcW w:w="4023" w:type="dxa"/>
          </w:tcPr>
          <w:p w14:paraId="1B331893" w14:textId="77777777" w:rsidR="00C239EE" w:rsidRPr="009820B6" w:rsidRDefault="00C239EE" w:rsidP="00C239EE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9820B6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ประมาณการหนี้สิน</w:t>
            </w:r>
          </w:p>
        </w:tc>
        <w:tc>
          <w:tcPr>
            <w:tcW w:w="1071" w:type="dxa"/>
          </w:tcPr>
          <w:p w14:paraId="12426EE9" w14:textId="24A3CF1C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39EE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 xml:space="preserve"> 2,923 </w:t>
            </w:r>
          </w:p>
        </w:tc>
        <w:tc>
          <w:tcPr>
            <w:tcW w:w="270" w:type="dxa"/>
          </w:tcPr>
          <w:p w14:paraId="19A59A44" w14:textId="77777777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011BF055" w14:textId="1B9FBCF9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39EE">
              <w:rPr>
                <w:rFonts w:asciiTheme="majorBidi" w:hAnsiTheme="majorBidi" w:cstheme="majorBidi"/>
                <w:sz w:val="28"/>
                <w:lang w:val="en-GB"/>
              </w:rPr>
              <w:t xml:space="preserve"> 301 </w:t>
            </w:r>
          </w:p>
        </w:tc>
        <w:tc>
          <w:tcPr>
            <w:tcW w:w="270" w:type="dxa"/>
          </w:tcPr>
          <w:p w14:paraId="27DFA740" w14:textId="77777777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4A2008D5" w14:textId="4E7F6D68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C239EE">
              <w:rPr>
                <w:rFonts w:asciiTheme="majorBidi" w:hAnsiTheme="majorBidi" w:cstheme="majorBidi"/>
                <w:sz w:val="28"/>
                <w:lang w:val="en-GB"/>
              </w:rPr>
              <w:t xml:space="preserve"> (38)</w:t>
            </w:r>
          </w:p>
        </w:tc>
        <w:tc>
          <w:tcPr>
            <w:tcW w:w="270" w:type="dxa"/>
          </w:tcPr>
          <w:p w14:paraId="49FFBCC4" w14:textId="77777777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72F98437" w14:textId="33ACA220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C239EE">
              <w:rPr>
                <w:rFonts w:asciiTheme="majorBidi" w:hAnsiTheme="majorBidi" w:cstheme="majorBidi"/>
                <w:sz w:val="28"/>
                <w:lang w:val="en-GB"/>
              </w:rPr>
              <w:t xml:space="preserve"> 3,186 </w:t>
            </w:r>
          </w:p>
        </w:tc>
      </w:tr>
      <w:tr w:rsidR="00C239EE" w:rsidRPr="00DE7C10" w14:paraId="22F46015" w14:textId="77777777">
        <w:trPr>
          <w:trHeight w:val="358"/>
        </w:trPr>
        <w:tc>
          <w:tcPr>
            <w:tcW w:w="4023" w:type="dxa"/>
          </w:tcPr>
          <w:p w14:paraId="102594CB" w14:textId="77777777" w:rsidR="00C239EE" w:rsidRPr="00DE7C10" w:rsidRDefault="00C239EE" w:rsidP="00C239EE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หนี้สินอื่น</w:t>
            </w:r>
          </w:p>
        </w:tc>
        <w:tc>
          <w:tcPr>
            <w:tcW w:w="1071" w:type="dxa"/>
          </w:tcPr>
          <w:p w14:paraId="0CC9DA75" w14:textId="742D7E43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  <w:r w:rsidRPr="00C239EE">
              <w:rPr>
                <w:rFonts w:asciiTheme="majorBidi" w:hAnsiTheme="majorBidi" w:cstheme="majorBidi"/>
                <w:sz w:val="28"/>
              </w:rPr>
              <w:t xml:space="preserve"> 1,683 </w:t>
            </w:r>
          </w:p>
        </w:tc>
        <w:tc>
          <w:tcPr>
            <w:tcW w:w="270" w:type="dxa"/>
          </w:tcPr>
          <w:p w14:paraId="36CE8283" w14:textId="77777777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2B71A46C" w14:textId="29D1EECA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39EE">
              <w:rPr>
                <w:rFonts w:asciiTheme="majorBidi" w:hAnsiTheme="majorBidi" w:cstheme="majorBidi"/>
                <w:sz w:val="28"/>
              </w:rPr>
              <w:t xml:space="preserve"> (16)</w:t>
            </w:r>
          </w:p>
        </w:tc>
        <w:tc>
          <w:tcPr>
            <w:tcW w:w="270" w:type="dxa"/>
          </w:tcPr>
          <w:p w14:paraId="41BD8BFD" w14:textId="77777777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FB05110" w14:textId="4228FCCE" w:rsidR="00C239EE" w:rsidRPr="00C239EE" w:rsidRDefault="00C239EE" w:rsidP="00C239EE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C239EE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4A2298B8" w14:textId="77777777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2C49B6BE" w14:textId="36A5402E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C239EE">
              <w:rPr>
                <w:rFonts w:asciiTheme="majorBidi" w:hAnsiTheme="majorBidi" w:cstheme="majorBidi"/>
                <w:sz w:val="28"/>
                <w:lang w:val="en-GB"/>
              </w:rPr>
              <w:t xml:space="preserve"> 1,6</w:t>
            </w:r>
            <w:r w:rsidR="00077130">
              <w:rPr>
                <w:rFonts w:asciiTheme="majorBidi" w:hAnsiTheme="majorBidi" w:cstheme="majorBidi"/>
                <w:sz w:val="28"/>
                <w:lang w:val="en-GB"/>
              </w:rPr>
              <w:t>6</w:t>
            </w:r>
            <w:r w:rsidRPr="00C239EE">
              <w:rPr>
                <w:rFonts w:asciiTheme="majorBidi" w:hAnsiTheme="majorBidi" w:cstheme="majorBidi"/>
                <w:sz w:val="28"/>
                <w:lang w:val="en-GB"/>
              </w:rPr>
              <w:t xml:space="preserve">7 </w:t>
            </w:r>
          </w:p>
        </w:tc>
      </w:tr>
      <w:tr w:rsidR="00C239EE" w:rsidRPr="00DE7C10" w14:paraId="4055E5AB" w14:textId="77777777">
        <w:trPr>
          <w:trHeight w:val="358"/>
        </w:trPr>
        <w:tc>
          <w:tcPr>
            <w:tcW w:w="4023" w:type="dxa"/>
          </w:tcPr>
          <w:p w14:paraId="1416BCEE" w14:textId="77777777" w:rsidR="00C239EE" w:rsidRPr="00DE7C10" w:rsidRDefault="00C239EE" w:rsidP="00C239EE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ขาดทุนทางภาษียกมา</w:t>
            </w:r>
          </w:p>
        </w:tc>
        <w:tc>
          <w:tcPr>
            <w:tcW w:w="1071" w:type="dxa"/>
          </w:tcPr>
          <w:p w14:paraId="475AABE2" w14:textId="780EC4B5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39EE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 xml:space="preserve"> 335 </w:t>
            </w:r>
          </w:p>
        </w:tc>
        <w:tc>
          <w:tcPr>
            <w:tcW w:w="270" w:type="dxa"/>
          </w:tcPr>
          <w:p w14:paraId="7C80EA7E" w14:textId="77777777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78B0EB77" w14:textId="54F820BF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39EE">
              <w:rPr>
                <w:rFonts w:asciiTheme="majorBidi" w:hAnsiTheme="majorBidi" w:cstheme="majorBidi"/>
                <w:sz w:val="28"/>
                <w:lang w:val="en-GB"/>
              </w:rPr>
              <w:t xml:space="preserve"> (190)</w:t>
            </w:r>
          </w:p>
        </w:tc>
        <w:tc>
          <w:tcPr>
            <w:tcW w:w="270" w:type="dxa"/>
          </w:tcPr>
          <w:p w14:paraId="364632A3" w14:textId="77777777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E115B2D" w14:textId="6BA108CB" w:rsidR="00C239EE" w:rsidRPr="00C239EE" w:rsidRDefault="00C239EE" w:rsidP="00C239EE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C239EE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3AE39D86" w14:textId="77777777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491EDECB" w14:textId="4827C356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C239EE">
              <w:rPr>
                <w:rFonts w:asciiTheme="majorBidi" w:hAnsiTheme="majorBidi" w:cstheme="majorBidi"/>
                <w:sz w:val="28"/>
                <w:lang w:val="en-GB"/>
              </w:rPr>
              <w:t xml:space="preserve"> 145 </w:t>
            </w:r>
          </w:p>
        </w:tc>
      </w:tr>
      <w:tr w:rsidR="00C239EE" w:rsidRPr="00DE7C10" w14:paraId="09779645" w14:textId="77777777">
        <w:trPr>
          <w:trHeight w:val="375"/>
        </w:trPr>
        <w:tc>
          <w:tcPr>
            <w:tcW w:w="4023" w:type="dxa"/>
          </w:tcPr>
          <w:p w14:paraId="3A589562" w14:textId="77777777" w:rsidR="00C239EE" w:rsidRPr="00DE7C10" w:rsidRDefault="00C239EE" w:rsidP="00C239EE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73679648" w14:textId="466FC6BD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239EE">
              <w:rPr>
                <w:rFonts w:asciiTheme="majorBidi" w:hAnsiTheme="majorBidi" w:cstheme="majorBidi"/>
                <w:b/>
                <w:bCs/>
                <w:sz w:val="28"/>
              </w:rPr>
              <w:t xml:space="preserve"> 10,523 </w:t>
            </w:r>
          </w:p>
        </w:tc>
        <w:tc>
          <w:tcPr>
            <w:tcW w:w="270" w:type="dxa"/>
          </w:tcPr>
          <w:p w14:paraId="67FD4582" w14:textId="77777777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A608814" w14:textId="22065841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239EE">
              <w:rPr>
                <w:rFonts w:asciiTheme="majorBidi" w:hAnsiTheme="majorBidi" w:cstheme="majorBidi"/>
                <w:b/>
                <w:bCs/>
                <w:sz w:val="28"/>
              </w:rPr>
              <w:t xml:space="preserve"> 2,916 </w:t>
            </w:r>
          </w:p>
        </w:tc>
        <w:tc>
          <w:tcPr>
            <w:tcW w:w="270" w:type="dxa"/>
          </w:tcPr>
          <w:p w14:paraId="64517122" w14:textId="77777777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36E0796" w14:textId="55270692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  <w:r w:rsidRPr="00C239EE">
              <w:rPr>
                <w:rFonts w:asciiTheme="majorBidi" w:hAnsiTheme="majorBidi" w:cstheme="majorBidi"/>
                <w:b/>
                <w:bCs/>
                <w:sz w:val="28"/>
              </w:rPr>
              <w:t xml:space="preserve"> (24)</w:t>
            </w:r>
          </w:p>
        </w:tc>
        <w:tc>
          <w:tcPr>
            <w:tcW w:w="270" w:type="dxa"/>
          </w:tcPr>
          <w:p w14:paraId="4F25BDFD" w14:textId="77777777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75F66B19" w14:textId="432C34E7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239EE">
              <w:rPr>
                <w:rFonts w:asciiTheme="majorBidi" w:hAnsiTheme="majorBidi" w:cstheme="majorBidi"/>
                <w:b/>
                <w:bCs/>
                <w:sz w:val="28"/>
              </w:rPr>
              <w:t xml:space="preserve"> 13,415 </w:t>
            </w:r>
          </w:p>
        </w:tc>
      </w:tr>
      <w:tr w:rsidR="00D42DC8" w:rsidRPr="00DE7C10" w14:paraId="1855ED4F" w14:textId="77777777">
        <w:trPr>
          <w:trHeight w:val="375"/>
        </w:trPr>
        <w:tc>
          <w:tcPr>
            <w:tcW w:w="4023" w:type="dxa"/>
          </w:tcPr>
          <w:p w14:paraId="4BCC9607" w14:textId="77777777" w:rsidR="00D42DC8" w:rsidRPr="00DE7C10" w:rsidRDefault="00D42DC8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02A476E5" w14:textId="77777777" w:rsidR="00D42DC8" w:rsidRPr="001A637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7A71D554" w14:textId="77777777" w:rsidR="00D42DC8" w:rsidRPr="001A637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C11E2D0" w14:textId="77777777" w:rsidR="00D42DC8" w:rsidRPr="001A637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5373AAD" w14:textId="77777777" w:rsidR="00D42DC8" w:rsidRPr="001A637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D2D517" w14:textId="77777777" w:rsidR="00D42DC8" w:rsidRPr="001A637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270" w:type="dxa"/>
          </w:tcPr>
          <w:p w14:paraId="2D45AFD2" w14:textId="77777777" w:rsidR="00D42DC8" w:rsidRPr="001A637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6576C44F" w14:textId="77777777" w:rsidR="00D42DC8" w:rsidRPr="001A637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="Angsana New"/>
                <w:b/>
                <w:bCs/>
                <w:sz w:val="28"/>
                <w:cs/>
                <w:lang w:eastAsia="zh-CN"/>
              </w:rPr>
            </w:pPr>
          </w:p>
        </w:tc>
      </w:tr>
      <w:tr w:rsidR="008439D1" w:rsidRPr="00DE7C10" w14:paraId="31D36598" w14:textId="77777777">
        <w:trPr>
          <w:trHeight w:val="392"/>
        </w:trPr>
        <w:tc>
          <w:tcPr>
            <w:tcW w:w="4023" w:type="dxa"/>
          </w:tcPr>
          <w:p w14:paraId="428AA66B" w14:textId="77777777" w:rsidR="008439D1" w:rsidRPr="00DE7C10" w:rsidRDefault="008439D1">
            <w:pPr>
              <w:suppressAutoHyphens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1071" w:type="dxa"/>
          </w:tcPr>
          <w:p w14:paraId="5C1F3248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3D8E513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2D8D97A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41BF369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6F55F808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0193288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71B46D56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439D1" w:rsidRPr="00DE7C10" w14:paraId="1FD34724" w14:textId="77777777">
        <w:trPr>
          <w:trHeight w:val="392"/>
        </w:trPr>
        <w:tc>
          <w:tcPr>
            <w:tcW w:w="4023" w:type="dxa"/>
          </w:tcPr>
          <w:p w14:paraId="15ED3AAF" w14:textId="77777777" w:rsidR="008439D1" w:rsidRPr="00DE7C10" w:rsidRDefault="008439D1">
            <w:pPr>
              <w:suppressAutoHyphens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1071" w:type="dxa"/>
          </w:tcPr>
          <w:p w14:paraId="48F10378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11EFFC3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D46CEA0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071DAD2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4AE46628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72FEB64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44663385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439D1" w:rsidRPr="00DE7C10" w14:paraId="5F254456" w14:textId="77777777">
        <w:trPr>
          <w:trHeight w:val="392"/>
        </w:trPr>
        <w:tc>
          <w:tcPr>
            <w:tcW w:w="4023" w:type="dxa"/>
          </w:tcPr>
          <w:p w14:paraId="075CF10B" w14:textId="77777777" w:rsidR="008439D1" w:rsidRPr="00DE7C10" w:rsidRDefault="008439D1">
            <w:pPr>
              <w:suppressAutoHyphens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1071" w:type="dxa"/>
          </w:tcPr>
          <w:p w14:paraId="1397F8FB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483781AF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47701E0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48FA60C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5E1F2A1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4825BCEA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6ACD4036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439D1" w:rsidRPr="00DE7C10" w14:paraId="62262067" w14:textId="77777777">
        <w:trPr>
          <w:trHeight w:val="392"/>
        </w:trPr>
        <w:tc>
          <w:tcPr>
            <w:tcW w:w="4023" w:type="dxa"/>
          </w:tcPr>
          <w:p w14:paraId="33BB86A9" w14:textId="77777777" w:rsidR="008439D1" w:rsidRPr="00DE7C10" w:rsidRDefault="008439D1">
            <w:pPr>
              <w:suppressAutoHyphens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1071" w:type="dxa"/>
          </w:tcPr>
          <w:p w14:paraId="3C29DF0E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D5EF7E0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F581369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0ED5E1D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D405681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8434FC7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495878FB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439D1" w:rsidRPr="00DE7C10" w14:paraId="4A341CD6" w14:textId="77777777">
        <w:trPr>
          <w:trHeight w:val="392"/>
        </w:trPr>
        <w:tc>
          <w:tcPr>
            <w:tcW w:w="4023" w:type="dxa"/>
          </w:tcPr>
          <w:p w14:paraId="6BB60CD8" w14:textId="77777777" w:rsidR="008439D1" w:rsidRPr="00DE7C10" w:rsidRDefault="008439D1">
            <w:pPr>
              <w:suppressAutoHyphens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1071" w:type="dxa"/>
          </w:tcPr>
          <w:p w14:paraId="4217BD38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3C2E5D6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6F80A14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4A751BE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1F7D3DE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B87D094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14598AF2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439D1" w:rsidRPr="00DE7C10" w14:paraId="1EB34244" w14:textId="77777777">
        <w:trPr>
          <w:trHeight w:val="392"/>
        </w:trPr>
        <w:tc>
          <w:tcPr>
            <w:tcW w:w="4023" w:type="dxa"/>
          </w:tcPr>
          <w:p w14:paraId="4C431D0D" w14:textId="77777777" w:rsidR="008439D1" w:rsidRPr="00DE7C10" w:rsidRDefault="008439D1">
            <w:pPr>
              <w:suppressAutoHyphens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1071" w:type="dxa"/>
          </w:tcPr>
          <w:p w14:paraId="45BE575C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22A43E2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A7AF851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A94EC47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E394A1E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6DD3126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5EB346E2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439D1" w:rsidRPr="00DE7C10" w14:paraId="3BC5DF0F" w14:textId="77777777">
        <w:trPr>
          <w:trHeight w:val="392"/>
        </w:trPr>
        <w:tc>
          <w:tcPr>
            <w:tcW w:w="4023" w:type="dxa"/>
          </w:tcPr>
          <w:p w14:paraId="5E01EF56" w14:textId="77777777" w:rsidR="008439D1" w:rsidRPr="00DE7C10" w:rsidRDefault="008439D1">
            <w:pPr>
              <w:suppressAutoHyphens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1071" w:type="dxa"/>
          </w:tcPr>
          <w:p w14:paraId="0B479EC5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5A2ADF4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CF840EE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ADFDBC1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8FE472B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DFCFE1D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3DAD4892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439D1" w:rsidRPr="00DE7C10" w14:paraId="15A4ABF3" w14:textId="77777777">
        <w:trPr>
          <w:trHeight w:val="392"/>
        </w:trPr>
        <w:tc>
          <w:tcPr>
            <w:tcW w:w="4023" w:type="dxa"/>
          </w:tcPr>
          <w:p w14:paraId="310B0A02" w14:textId="77777777" w:rsidR="008439D1" w:rsidRPr="00DE7C10" w:rsidRDefault="008439D1">
            <w:pPr>
              <w:suppressAutoHyphens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1071" w:type="dxa"/>
          </w:tcPr>
          <w:p w14:paraId="0F8BB41D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D8977A6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DC02793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FBAE713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03FB857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78FC5EF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41A9440E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439D1" w:rsidRPr="00DE7C10" w14:paraId="571D2C86" w14:textId="77777777">
        <w:trPr>
          <w:trHeight w:val="392"/>
        </w:trPr>
        <w:tc>
          <w:tcPr>
            <w:tcW w:w="4023" w:type="dxa"/>
          </w:tcPr>
          <w:p w14:paraId="69653B1A" w14:textId="77777777" w:rsidR="008439D1" w:rsidRPr="00DE7C10" w:rsidRDefault="008439D1">
            <w:pPr>
              <w:suppressAutoHyphens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1071" w:type="dxa"/>
          </w:tcPr>
          <w:p w14:paraId="6B994CA1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31DA3D0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3224EFC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63CED17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4A607980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221FDC9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1D120381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439D1" w:rsidRPr="00DE7C10" w14:paraId="68ACB532" w14:textId="77777777">
        <w:trPr>
          <w:trHeight w:val="392"/>
        </w:trPr>
        <w:tc>
          <w:tcPr>
            <w:tcW w:w="4023" w:type="dxa"/>
          </w:tcPr>
          <w:p w14:paraId="15420785" w14:textId="77777777" w:rsidR="008439D1" w:rsidRPr="00DE7C10" w:rsidRDefault="008439D1">
            <w:pPr>
              <w:suppressAutoHyphens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1071" w:type="dxa"/>
          </w:tcPr>
          <w:p w14:paraId="21272FF1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766F3FC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43AAF6AB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10C5DC29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19BC2CD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1F8CE4E7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7B362EC2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439D1" w:rsidRPr="00DE7C10" w14:paraId="43D2AB72" w14:textId="77777777">
        <w:trPr>
          <w:trHeight w:val="392"/>
        </w:trPr>
        <w:tc>
          <w:tcPr>
            <w:tcW w:w="4023" w:type="dxa"/>
          </w:tcPr>
          <w:p w14:paraId="661346AF" w14:textId="77777777" w:rsidR="008439D1" w:rsidRPr="00DE7C10" w:rsidRDefault="008439D1">
            <w:pPr>
              <w:suppressAutoHyphens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1071" w:type="dxa"/>
          </w:tcPr>
          <w:p w14:paraId="0C8BA30F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3FB371C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77E2402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D383DB6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1A458EA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48F3F521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520FD106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439D1" w:rsidRPr="00DE7C10" w14:paraId="63430A13" w14:textId="77777777">
        <w:trPr>
          <w:trHeight w:val="392"/>
        </w:trPr>
        <w:tc>
          <w:tcPr>
            <w:tcW w:w="4023" w:type="dxa"/>
          </w:tcPr>
          <w:p w14:paraId="44B02E95" w14:textId="77777777" w:rsidR="008439D1" w:rsidRPr="00DE7C10" w:rsidRDefault="008439D1">
            <w:pPr>
              <w:suppressAutoHyphens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1071" w:type="dxa"/>
          </w:tcPr>
          <w:p w14:paraId="35F7E7CA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2840C2D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ED3BB05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BBA69CA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97932FC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9A5EE20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2DAD0FC7" w14:textId="77777777" w:rsidR="008439D1" w:rsidRPr="00DE7C10" w:rsidRDefault="008439D1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D42DC8" w:rsidRPr="00DE7C10" w14:paraId="20BE1686" w14:textId="77777777">
        <w:trPr>
          <w:trHeight w:val="392"/>
        </w:trPr>
        <w:tc>
          <w:tcPr>
            <w:tcW w:w="4023" w:type="dxa"/>
          </w:tcPr>
          <w:p w14:paraId="174DC813" w14:textId="77777777" w:rsidR="00D42DC8" w:rsidRPr="00DE7C10" w:rsidRDefault="00D42DC8">
            <w:pPr>
              <w:suppressAutoHyphens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lastRenderedPageBreak/>
              <w:t>หนี้สินภาษีเงินได้รอตัดบัญชี</w:t>
            </w:r>
          </w:p>
        </w:tc>
        <w:tc>
          <w:tcPr>
            <w:tcW w:w="1071" w:type="dxa"/>
          </w:tcPr>
          <w:p w14:paraId="1E013CFF" w14:textId="77777777" w:rsidR="00D42DC8" w:rsidRPr="00DE7C10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308DD00A" w14:textId="77777777" w:rsidR="00D42DC8" w:rsidRPr="00DE7C10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4B72DB76" w14:textId="77777777" w:rsidR="00D42DC8" w:rsidRPr="00DE7C10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105A10D1" w14:textId="77777777" w:rsidR="00D42DC8" w:rsidRPr="00DE7C10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6A43D852" w14:textId="77777777" w:rsidR="00D42DC8" w:rsidRPr="00DE7C10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47CEBD0C" w14:textId="77777777" w:rsidR="00D42DC8" w:rsidRPr="00DE7C10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6137477B" w14:textId="77777777" w:rsidR="00D42DC8" w:rsidRPr="00DE7C10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D42DC8" w:rsidRPr="00DE7C10" w14:paraId="38B7670B" w14:textId="77777777">
        <w:trPr>
          <w:trHeight w:val="759"/>
        </w:trPr>
        <w:tc>
          <w:tcPr>
            <w:tcW w:w="4023" w:type="dxa"/>
          </w:tcPr>
          <w:p w14:paraId="3772C82E" w14:textId="77777777" w:rsidR="00D42DC8" w:rsidRPr="00DE7C10" w:rsidRDefault="00D42DC8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สินทรัพย์ทางการเงินที่วัดมูลค่าด้วย       </w:t>
            </w: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071" w:type="dxa"/>
          </w:tcPr>
          <w:p w14:paraId="49765AB6" w14:textId="77777777" w:rsidR="00D42DC8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 w:firstLine="110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  <w:p w14:paraId="5C82D554" w14:textId="77777777" w:rsidR="00D42DC8" w:rsidRPr="003126A1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 w:firstLine="110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6D46E7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(834)</w:t>
            </w:r>
          </w:p>
        </w:tc>
        <w:tc>
          <w:tcPr>
            <w:tcW w:w="270" w:type="dxa"/>
            <w:vAlign w:val="bottom"/>
          </w:tcPr>
          <w:p w14:paraId="223ECFDC" w14:textId="77777777" w:rsidR="00D42DC8" w:rsidRPr="00DE7C10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5EB8E451" w14:textId="77777777" w:rsidR="00D42DC8" w:rsidRPr="007C19A4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C19A4">
              <w:rPr>
                <w:rFonts w:asciiTheme="majorBidi" w:hAnsiTheme="majorBidi" w:cstheme="majorBidi"/>
                <w:sz w:val="28"/>
              </w:rPr>
              <w:t>(143)</w:t>
            </w:r>
          </w:p>
        </w:tc>
        <w:tc>
          <w:tcPr>
            <w:tcW w:w="270" w:type="dxa"/>
            <w:vAlign w:val="bottom"/>
          </w:tcPr>
          <w:p w14:paraId="761BD682" w14:textId="77777777" w:rsidR="00D42DC8" w:rsidRPr="007C19A4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vAlign w:val="bottom"/>
          </w:tcPr>
          <w:p w14:paraId="25012653" w14:textId="77777777" w:rsidR="00D42DC8" w:rsidRPr="007C19A4" w:rsidRDefault="00D42DC8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7C19A4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3828039D" w14:textId="77777777" w:rsidR="00D42DC8" w:rsidRPr="007C19A4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  <w:vAlign w:val="bottom"/>
          </w:tcPr>
          <w:p w14:paraId="721F601F" w14:textId="77777777" w:rsidR="00D42DC8" w:rsidRPr="007C19A4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7C19A4">
              <w:rPr>
                <w:rFonts w:asciiTheme="majorBidi" w:hAnsiTheme="majorBidi" w:cstheme="majorBidi"/>
                <w:sz w:val="28"/>
              </w:rPr>
              <w:t>(977)</w:t>
            </w:r>
          </w:p>
        </w:tc>
      </w:tr>
      <w:tr w:rsidR="00D42DC8" w:rsidRPr="00DE7C10" w14:paraId="651CC48F" w14:textId="77777777">
        <w:trPr>
          <w:trHeight w:val="375"/>
        </w:trPr>
        <w:tc>
          <w:tcPr>
            <w:tcW w:w="4023" w:type="dxa"/>
          </w:tcPr>
          <w:p w14:paraId="6EF8EC7B" w14:textId="77777777" w:rsidR="00D42DC8" w:rsidRPr="00DE7C10" w:rsidRDefault="00D42DC8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</w:t>
            </w:r>
          </w:p>
        </w:tc>
        <w:tc>
          <w:tcPr>
            <w:tcW w:w="1071" w:type="dxa"/>
          </w:tcPr>
          <w:p w14:paraId="5E952291" w14:textId="77777777" w:rsidR="00D42DC8" w:rsidRPr="003126A1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 w:firstLine="110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6D46E7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(223)</w:t>
            </w:r>
          </w:p>
        </w:tc>
        <w:tc>
          <w:tcPr>
            <w:tcW w:w="270" w:type="dxa"/>
          </w:tcPr>
          <w:p w14:paraId="1A5C067F" w14:textId="77777777" w:rsidR="00D42DC8" w:rsidRPr="00DE7C10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771E63D" w14:textId="77777777" w:rsidR="00D42DC8" w:rsidRPr="007C19A4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7C19A4">
              <w:rPr>
                <w:rFonts w:asciiTheme="majorBidi" w:hAnsiTheme="majorBidi" w:cstheme="majorBidi"/>
                <w:sz w:val="28"/>
              </w:rPr>
              <w:t>(7)</w:t>
            </w:r>
          </w:p>
        </w:tc>
        <w:tc>
          <w:tcPr>
            <w:tcW w:w="270" w:type="dxa"/>
          </w:tcPr>
          <w:p w14:paraId="479AA387" w14:textId="77777777" w:rsidR="00D42DC8" w:rsidRPr="007C19A4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2804511" w14:textId="77777777" w:rsidR="00D42DC8" w:rsidRPr="007C19A4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7C19A4">
              <w:rPr>
                <w:rFonts w:asciiTheme="majorBidi" w:hAnsiTheme="majorBidi" w:cstheme="majorBidi"/>
                <w:sz w:val="28"/>
              </w:rPr>
              <w:t xml:space="preserve"> (27)</w:t>
            </w:r>
          </w:p>
        </w:tc>
        <w:tc>
          <w:tcPr>
            <w:tcW w:w="270" w:type="dxa"/>
          </w:tcPr>
          <w:p w14:paraId="5DE65A8A" w14:textId="77777777" w:rsidR="00D42DC8" w:rsidRPr="007C19A4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692C5744" w14:textId="77777777" w:rsidR="00D42DC8" w:rsidRPr="007C19A4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7C19A4">
              <w:rPr>
                <w:rFonts w:asciiTheme="majorBidi" w:hAnsiTheme="majorBidi" w:cstheme="majorBidi"/>
                <w:sz w:val="28"/>
              </w:rPr>
              <w:t>(257)</w:t>
            </w:r>
          </w:p>
        </w:tc>
      </w:tr>
      <w:tr w:rsidR="00D42DC8" w:rsidRPr="00DE7C10" w14:paraId="5C839B6B" w14:textId="77777777">
        <w:trPr>
          <w:trHeight w:val="375"/>
        </w:trPr>
        <w:tc>
          <w:tcPr>
            <w:tcW w:w="4023" w:type="dxa"/>
          </w:tcPr>
          <w:p w14:paraId="1BADA1A1" w14:textId="77777777" w:rsidR="00D42DC8" w:rsidRPr="00DE7C10" w:rsidRDefault="00D42DC8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เงินให้กู้ยืมและดอกเบี้ยค้างรับ</w:t>
            </w:r>
          </w:p>
        </w:tc>
        <w:tc>
          <w:tcPr>
            <w:tcW w:w="1071" w:type="dxa"/>
          </w:tcPr>
          <w:p w14:paraId="6F1E64BE" w14:textId="77777777" w:rsidR="00D42DC8" w:rsidRPr="0062469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 w:firstLine="110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624695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(29)</w:t>
            </w:r>
          </w:p>
        </w:tc>
        <w:tc>
          <w:tcPr>
            <w:tcW w:w="270" w:type="dxa"/>
          </w:tcPr>
          <w:p w14:paraId="7C0BC342" w14:textId="77777777" w:rsidR="00D42DC8" w:rsidRPr="0062469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6A4EAD17" w14:textId="77777777" w:rsidR="00D42DC8" w:rsidRPr="0062469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624695">
              <w:rPr>
                <w:rFonts w:asciiTheme="majorBidi" w:hAnsiTheme="majorBidi" w:cstheme="majorBidi"/>
                <w:sz w:val="28"/>
              </w:rPr>
              <w:t xml:space="preserve"> 25 </w:t>
            </w:r>
          </w:p>
        </w:tc>
        <w:tc>
          <w:tcPr>
            <w:tcW w:w="270" w:type="dxa"/>
          </w:tcPr>
          <w:p w14:paraId="67533DC5" w14:textId="77777777" w:rsidR="00D42DC8" w:rsidRPr="0062469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F75966A" w14:textId="77777777" w:rsidR="00D42DC8" w:rsidRPr="00624695" w:rsidRDefault="00D42DC8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</w:pPr>
            <w:r w:rsidRPr="00624695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-</w:t>
            </w:r>
          </w:p>
        </w:tc>
        <w:tc>
          <w:tcPr>
            <w:tcW w:w="270" w:type="dxa"/>
          </w:tcPr>
          <w:p w14:paraId="5D185745" w14:textId="77777777" w:rsidR="00D42DC8" w:rsidRPr="0062469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09D8C82A" w14:textId="77777777" w:rsidR="00D42DC8" w:rsidRPr="0062469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624695">
              <w:rPr>
                <w:rFonts w:asciiTheme="majorBidi" w:hAnsiTheme="majorBidi" w:cstheme="majorBidi"/>
                <w:sz w:val="28"/>
              </w:rPr>
              <w:t>(4)</w:t>
            </w:r>
          </w:p>
        </w:tc>
      </w:tr>
      <w:tr w:rsidR="00D42DC8" w:rsidRPr="00DE7C10" w14:paraId="71D4D9B0" w14:textId="77777777">
        <w:trPr>
          <w:trHeight w:val="335"/>
        </w:trPr>
        <w:tc>
          <w:tcPr>
            <w:tcW w:w="4023" w:type="dxa"/>
          </w:tcPr>
          <w:p w14:paraId="3FEE3F7F" w14:textId="77777777" w:rsidR="00D42DC8" w:rsidRPr="00DE7C10" w:rsidRDefault="00D42DC8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ทรัพย์สินรอการขาย</w:t>
            </w:r>
          </w:p>
        </w:tc>
        <w:tc>
          <w:tcPr>
            <w:tcW w:w="1071" w:type="dxa"/>
          </w:tcPr>
          <w:p w14:paraId="3206CCFF" w14:textId="77777777" w:rsidR="00D42DC8" w:rsidRPr="0062469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 w:firstLine="110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624695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(24)</w:t>
            </w:r>
          </w:p>
        </w:tc>
        <w:tc>
          <w:tcPr>
            <w:tcW w:w="270" w:type="dxa"/>
          </w:tcPr>
          <w:p w14:paraId="49F30EA7" w14:textId="77777777" w:rsidR="00D42DC8" w:rsidRPr="0062469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C860978" w14:textId="77777777" w:rsidR="00D42DC8" w:rsidRPr="00624695" w:rsidRDefault="00D42DC8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624695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0D25EA2F" w14:textId="77777777" w:rsidR="00D42DC8" w:rsidRPr="0062469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295B949" w14:textId="77777777" w:rsidR="00D42DC8" w:rsidRPr="00624695" w:rsidRDefault="00D42DC8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</w:pPr>
            <w:r w:rsidRPr="00624695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-</w:t>
            </w:r>
          </w:p>
        </w:tc>
        <w:tc>
          <w:tcPr>
            <w:tcW w:w="270" w:type="dxa"/>
          </w:tcPr>
          <w:p w14:paraId="44F1DF70" w14:textId="77777777" w:rsidR="00D42DC8" w:rsidRPr="0062469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0E15B531" w14:textId="77777777" w:rsidR="00D42DC8" w:rsidRPr="0062469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624695">
              <w:rPr>
                <w:rFonts w:asciiTheme="majorBidi" w:hAnsiTheme="majorBidi" w:cstheme="majorBidi"/>
                <w:sz w:val="28"/>
              </w:rPr>
              <w:t>(24)</w:t>
            </w:r>
          </w:p>
        </w:tc>
      </w:tr>
      <w:tr w:rsidR="00D42DC8" w:rsidRPr="00DE7C10" w14:paraId="455CE15E" w14:textId="77777777">
        <w:trPr>
          <w:trHeight w:val="335"/>
        </w:trPr>
        <w:tc>
          <w:tcPr>
            <w:tcW w:w="4023" w:type="dxa"/>
            <w:shd w:val="clear" w:color="auto" w:fill="auto"/>
          </w:tcPr>
          <w:p w14:paraId="0DB01A52" w14:textId="77777777" w:rsidR="00D42DC8" w:rsidRPr="00DE7C10" w:rsidRDefault="00D42DC8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อสังหาริมทรัพย์เพื่อการลงทุน</w:t>
            </w:r>
          </w:p>
        </w:tc>
        <w:tc>
          <w:tcPr>
            <w:tcW w:w="1071" w:type="dxa"/>
            <w:shd w:val="clear" w:color="auto" w:fill="auto"/>
          </w:tcPr>
          <w:p w14:paraId="37EE6620" w14:textId="77777777" w:rsidR="00D42DC8" w:rsidRPr="0062469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 w:firstLine="110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624695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(165)</w:t>
            </w:r>
          </w:p>
        </w:tc>
        <w:tc>
          <w:tcPr>
            <w:tcW w:w="270" w:type="dxa"/>
            <w:shd w:val="clear" w:color="auto" w:fill="auto"/>
          </w:tcPr>
          <w:p w14:paraId="4FD0A527" w14:textId="77777777" w:rsidR="00D42DC8" w:rsidRPr="0062469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125CA69B" w14:textId="77777777" w:rsidR="00D42DC8" w:rsidRPr="0062469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624695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7704F32" w14:textId="77777777" w:rsidR="00D42DC8" w:rsidRPr="0062469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7A9ADE31" w14:textId="77777777" w:rsidR="00D42DC8" w:rsidRPr="00624695" w:rsidRDefault="00D42DC8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="Angsana New"/>
                <w:sz w:val="28"/>
                <w:lang w:eastAsia="zh-CN"/>
              </w:rPr>
            </w:pPr>
            <w:r w:rsidRPr="00624695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4B0460" w14:textId="77777777" w:rsidR="00D42DC8" w:rsidRPr="0062469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  <w:shd w:val="clear" w:color="auto" w:fill="auto"/>
          </w:tcPr>
          <w:p w14:paraId="32F3930B" w14:textId="77777777" w:rsidR="00D42DC8" w:rsidRPr="0062469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24695">
              <w:rPr>
                <w:rFonts w:asciiTheme="majorBidi" w:hAnsiTheme="majorBidi" w:cstheme="majorBidi"/>
                <w:sz w:val="28"/>
              </w:rPr>
              <w:t>(162)</w:t>
            </w:r>
          </w:p>
        </w:tc>
      </w:tr>
      <w:tr w:rsidR="00D42DC8" w:rsidRPr="00DE7C10" w14:paraId="2D8ECC9D" w14:textId="77777777">
        <w:trPr>
          <w:trHeight w:val="383"/>
        </w:trPr>
        <w:tc>
          <w:tcPr>
            <w:tcW w:w="4023" w:type="dxa"/>
            <w:shd w:val="clear" w:color="auto" w:fill="auto"/>
          </w:tcPr>
          <w:p w14:paraId="173E9ADC" w14:textId="77777777" w:rsidR="00D42DC8" w:rsidRPr="009820B6" w:rsidRDefault="00D42DC8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820B6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ที่ดิน อาคารและอุปกรณ์</w:t>
            </w:r>
          </w:p>
        </w:tc>
        <w:tc>
          <w:tcPr>
            <w:tcW w:w="1071" w:type="dxa"/>
            <w:shd w:val="clear" w:color="auto" w:fill="auto"/>
          </w:tcPr>
          <w:p w14:paraId="57C796E1" w14:textId="77777777" w:rsidR="00D42DC8" w:rsidRPr="0062469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 w:firstLine="110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624695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(6</w:t>
            </w:r>
            <w:r w:rsidRPr="00624695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624695">
              <w:rPr>
                <w:rFonts w:asciiTheme="majorBidi" w:eastAsia="Times New Roman" w:hAnsiTheme="majorBidi" w:cs="Angsana New"/>
                <w:sz w:val="28"/>
                <w:lang w:eastAsia="zh-CN"/>
              </w:rPr>
              <w:t>426</w:t>
            </w:r>
            <w:r w:rsidRPr="00624695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EF40EFB" w14:textId="77777777" w:rsidR="00D42DC8" w:rsidRPr="0062469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13EF737A" w14:textId="77777777" w:rsidR="00D42DC8" w:rsidRPr="0062469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24695">
              <w:rPr>
                <w:rFonts w:asciiTheme="majorBidi" w:hAnsiTheme="majorBidi" w:cstheme="majorBidi"/>
                <w:sz w:val="28"/>
              </w:rPr>
              <w:t>150</w:t>
            </w:r>
          </w:p>
        </w:tc>
        <w:tc>
          <w:tcPr>
            <w:tcW w:w="270" w:type="dxa"/>
            <w:shd w:val="clear" w:color="auto" w:fill="auto"/>
          </w:tcPr>
          <w:p w14:paraId="642DBCF3" w14:textId="77777777" w:rsidR="00D42DC8" w:rsidRPr="0062469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49B6A7DE" w14:textId="77777777" w:rsidR="00D42DC8" w:rsidRPr="00624695" w:rsidRDefault="00D42DC8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hAnsiTheme="majorBidi" w:cstheme="majorBidi"/>
                <w:sz w:val="28"/>
                <w:cs/>
              </w:rPr>
            </w:pPr>
            <w:r w:rsidRPr="00624695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52D792" w14:textId="77777777" w:rsidR="00D42DC8" w:rsidRPr="0062469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  <w:shd w:val="clear" w:color="auto" w:fill="auto"/>
          </w:tcPr>
          <w:p w14:paraId="2824F9C5" w14:textId="77777777" w:rsidR="00D42DC8" w:rsidRPr="00624695" w:rsidRDefault="00D42DC8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24695">
              <w:rPr>
                <w:rFonts w:asciiTheme="majorBidi" w:hAnsiTheme="majorBidi" w:cstheme="majorBidi"/>
                <w:sz w:val="28"/>
              </w:rPr>
              <w:t>(6,276)</w:t>
            </w:r>
          </w:p>
        </w:tc>
      </w:tr>
      <w:tr w:rsidR="00C239EE" w:rsidRPr="00DE7C10" w14:paraId="72D0A8E5" w14:textId="77777777">
        <w:trPr>
          <w:trHeight w:val="375"/>
        </w:trPr>
        <w:tc>
          <w:tcPr>
            <w:tcW w:w="4023" w:type="dxa"/>
          </w:tcPr>
          <w:p w14:paraId="4D87114B" w14:textId="0EE0B08F" w:rsidR="00C239EE" w:rsidRPr="009820B6" w:rsidRDefault="00C239EE" w:rsidP="00C239EE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9820B6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สินทรัพย์สิทธิการใช้</w:t>
            </w:r>
          </w:p>
        </w:tc>
        <w:tc>
          <w:tcPr>
            <w:tcW w:w="1071" w:type="dxa"/>
          </w:tcPr>
          <w:p w14:paraId="51AF39AB" w14:textId="441F0391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 w:firstLine="110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C239EE">
              <w:rPr>
                <w:rFonts w:asciiTheme="majorBidi" w:hAnsiTheme="majorBidi" w:cstheme="majorBidi"/>
                <w:sz w:val="28"/>
              </w:rPr>
              <w:t xml:space="preserve"> (431)</w:t>
            </w:r>
          </w:p>
        </w:tc>
        <w:tc>
          <w:tcPr>
            <w:tcW w:w="270" w:type="dxa"/>
          </w:tcPr>
          <w:p w14:paraId="4A4443A4" w14:textId="77777777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7E3C159" w14:textId="74D8B3AE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hAnsiTheme="majorBidi" w:cstheme="majorBidi"/>
                <w:sz w:val="28"/>
                <w:cs/>
              </w:rPr>
            </w:pPr>
            <w:r w:rsidRPr="00C239EE">
              <w:rPr>
                <w:rFonts w:asciiTheme="majorBidi" w:hAnsiTheme="majorBidi" w:cstheme="majorBidi"/>
                <w:sz w:val="28"/>
              </w:rPr>
              <w:t xml:space="preserve"> 26 </w:t>
            </w:r>
          </w:p>
        </w:tc>
        <w:tc>
          <w:tcPr>
            <w:tcW w:w="270" w:type="dxa"/>
          </w:tcPr>
          <w:p w14:paraId="377D33D9" w14:textId="77777777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93ACE5E" w14:textId="38720A87" w:rsidR="00C239EE" w:rsidRPr="00C239EE" w:rsidRDefault="00C239EE" w:rsidP="00C239EE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C239EE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400BD160" w14:textId="77777777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206C38ED" w14:textId="0A0AC1AD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hAnsiTheme="majorBidi" w:cstheme="majorBidi"/>
                <w:sz w:val="28"/>
              </w:rPr>
            </w:pPr>
            <w:r w:rsidRPr="00C239EE">
              <w:rPr>
                <w:rFonts w:asciiTheme="majorBidi" w:hAnsiTheme="majorBidi" w:cstheme="majorBidi"/>
                <w:sz w:val="28"/>
              </w:rPr>
              <w:t xml:space="preserve"> (405)</w:t>
            </w:r>
          </w:p>
        </w:tc>
      </w:tr>
      <w:tr w:rsidR="00C239EE" w:rsidRPr="00DE7C10" w14:paraId="4026BA04" w14:textId="77777777">
        <w:trPr>
          <w:trHeight w:val="375"/>
        </w:trPr>
        <w:tc>
          <w:tcPr>
            <w:tcW w:w="4023" w:type="dxa"/>
          </w:tcPr>
          <w:p w14:paraId="5A4C78E7" w14:textId="77777777" w:rsidR="00C239EE" w:rsidRPr="00DE7C10" w:rsidRDefault="00C239EE" w:rsidP="00C239EE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สินทรัพย์ไม่มีตัวตนอื่น</w:t>
            </w:r>
          </w:p>
        </w:tc>
        <w:tc>
          <w:tcPr>
            <w:tcW w:w="1071" w:type="dxa"/>
          </w:tcPr>
          <w:p w14:paraId="42C715E7" w14:textId="057C8E94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 w:firstLine="110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C239EE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 xml:space="preserve"> (3)</w:t>
            </w:r>
          </w:p>
        </w:tc>
        <w:tc>
          <w:tcPr>
            <w:tcW w:w="270" w:type="dxa"/>
          </w:tcPr>
          <w:p w14:paraId="6AA00C8B" w14:textId="77777777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90E113B" w14:textId="5A61B057" w:rsidR="00C239EE" w:rsidRPr="00C239EE" w:rsidRDefault="00C239EE" w:rsidP="00C239EE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C239EE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4BB7CB04" w14:textId="77777777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64F43656" w14:textId="328C9A8F" w:rsidR="00C239EE" w:rsidRPr="00C239EE" w:rsidRDefault="00C239EE" w:rsidP="00C239EE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C239EE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07D571F0" w14:textId="77777777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2280BEDC" w14:textId="6FEC9B50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C239EE">
              <w:rPr>
                <w:rFonts w:asciiTheme="majorBidi" w:hAnsiTheme="majorBidi" w:cstheme="majorBidi"/>
                <w:sz w:val="28"/>
                <w:lang w:val="en-GB"/>
              </w:rPr>
              <w:t xml:space="preserve"> (3)</w:t>
            </w:r>
          </w:p>
        </w:tc>
      </w:tr>
      <w:tr w:rsidR="00C239EE" w:rsidRPr="00DE7C10" w14:paraId="7B42AE5A" w14:textId="77777777">
        <w:trPr>
          <w:trHeight w:val="383"/>
        </w:trPr>
        <w:tc>
          <w:tcPr>
            <w:tcW w:w="4023" w:type="dxa"/>
          </w:tcPr>
          <w:p w14:paraId="28BAF8DB" w14:textId="77777777" w:rsidR="00C239EE" w:rsidRPr="00DE7C10" w:rsidRDefault="00C239EE" w:rsidP="00C239EE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สินทรัพย์อื่น</w:t>
            </w:r>
          </w:p>
        </w:tc>
        <w:tc>
          <w:tcPr>
            <w:tcW w:w="1071" w:type="dxa"/>
          </w:tcPr>
          <w:p w14:paraId="27E9B563" w14:textId="5AFF34B1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 w:firstLine="110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C239EE">
              <w:rPr>
                <w:rFonts w:asciiTheme="majorBidi" w:hAnsiTheme="majorBidi" w:cstheme="majorBidi"/>
                <w:sz w:val="28"/>
              </w:rPr>
              <w:t xml:space="preserve"> (92)</w:t>
            </w:r>
          </w:p>
        </w:tc>
        <w:tc>
          <w:tcPr>
            <w:tcW w:w="270" w:type="dxa"/>
          </w:tcPr>
          <w:p w14:paraId="4BE069E9" w14:textId="77777777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B4BEC67" w14:textId="7C1B5FF1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C239EE">
              <w:rPr>
                <w:rFonts w:asciiTheme="majorBidi" w:hAnsiTheme="majorBidi" w:cstheme="majorBidi"/>
                <w:sz w:val="28"/>
              </w:rPr>
              <w:t xml:space="preserve"> (68)</w:t>
            </w:r>
          </w:p>
        </w:tc>
        <w:tc>
          <w:tcPr>
            <w:tcW w:w="270" w:type="dxa"/>
          </w:tcPr>
          <w:p w14:paraId="2AB926AD" w14:textId="77777777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C0D8D0C" w14:textId="4AAB636B" w:rsidR="00C239EE" w:rsidRPr="00C239EE" w:rsidRDefault="00C239EE" w:rsidP="00C239EE">
            <w:pPr>
              <w:tabs>
                <w:tab w:val="decimal" w:pos="533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239EE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4EE8C2CD" w14:textId="77777777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52860A36" w14:textId="4546FC5D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C239EE">
              <w:rPr>
                <w:rFonts w:asciiTheme="majorBidi" w:hAnsiTheme="majorBidi" w:cstheme="majorBidi"/>
                <w:sz w:val="28"/>
              </w:rPr>
              <w:t xml:space="preserve"> (160)</w:t>
            </w:r>
          </w:p>
        </w:tc>
      </w:tr>
      <w:tr w:rsidR="00C239EE" w:rsidRPr="00DE7C10" w14:paraId="74403866" w14:textId="77777777">
        <w:trPr>
          <w:trHeight w:val="363"/>
        </w:trPr>
        <w:tc>
          <w:tcPr>
            <w:tcW w:w="4023" w:type="dxa"/>
          </w:tcPr>
          <w:p w14:paraId="4827B2BF" w14:textId="77777777" w:rsidR="00C239EE" w:rsidRPr="00DE7C10" w:rsidRDefault="00C239EE" w:rsidP="00C239EE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36013390" w14:textId="407A75E8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 w:firstLine="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239EE">
              <w:rPr>
                <w:rFonts w:asciiTheme="majorBidi" w:hAnsiTheme="majorBidi" w:cstheme="majorBidi"/>
                <w:sz w:val="28"/>
              </w:rPr>
              <w:t xml:space="preserve"> (8,227)</w:t>
            </w:r>
          </w:p>
        </w:tc>
        <w:tc>
          <w:tcPr>
            <w:tcW w:w="270" w:type="dxa"/>
          </w:tcPr>
          <w:p w14:paraId="6723DD8C" w14:textId="77777777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5F73393" w14:textId="60335B9D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C239EE">
              <w:rPr>
                <w:rFonts w:asciiTheme="majorBidi" w:hAnsiTheme="majorBidi" w:cstheme="majorBidi"/>
                <w:sz w:val="28"/>
              </w:rPr>
              <w:t xml:space="preserve"> (14)</w:t>
            </w:r>
          </w:p>
        </w:tc>
        <w:tc>
          <w:tcPr>
            <w:tcW w:w="270" w:type="dxa"/>
          </w:tcPr>
          <w:p w14:paraId="578287EF" w14:textId="77777777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5A5CD7E" w14:textId="375CFC92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C239EE">
              <w:rPr>
                <w:rFonts w:asciiTheme="majorBidi" w:hAnsiTheme="majorBidi" w:cstheme="majorBidi"/>
                <w:sz w:val="28"/>
              </w:rPr>
              <w:t xml:space="preserve"> (27)</w:t>
            </w:r>
          </w:p>
        </w:tc>
        <w:tc>
          <w:tcPr>
            <w:tcW w:w="270" w:type="dxa"/>
          </w:tcPr>
          <w:p w14:paraId="04C9234F" w14:textId="77777777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335C3A95" w14:textId="3F7622EC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239EE">
              <w:rPr>
                <w:rFonts w:asciiTheme="majorBidi" w:hAnsiTheme="majorBidi" w:cstheme="majorBidi"/>
                <w:sz w:val="28"/>
              </w:rPr>
              <w:t xml:space="preserve"> (8,268)</w:t>
            </w:r>
          </w:p>
        </w:tc>
      </w:tr>
      <w:tr w:rsidR="00C239EE" w:rsidRPr="00DE7C10" w14:paraId="35117215" w14:textId="77777777">
        <w:trPr>
          <w:trHeight w:val="179"/>
        </w:trPr>
        <w:tc>
          <w:tcPr>
            <w:tcW w:w="4023" w:type="dxa"/>
          </w:tcPr>
          <w:p w14:paraId="5EC08BD3" w14:textId="77777777" w:rsidR="00C239EE" w:rsidRPr="00DE7C10" w:rsidRDefault="00C239EE" w:rsidP="00C239EE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1BC117B7" w14:textId="77777777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 w:firstLine="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9B776D5" w14:textId="77777777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56C1C9" w14:textId="77777777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270" w:type="dxa"/>
          </w:tcPr>
          <w:p w14:paraId="11553841" w14:textId="77777777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D5BCF63" w14:textId="77777777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270" w:type="dxa"/>
          </w:tcPr>
          <w:p w14:paraId="162FBE2B" w14:textId="77777777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409F29C0" w14:textId="77777777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C239EE" w:rsidRPr="00DE7C10" w14:paraId="1E39F14B" w14:textId="77777777">
        <w:trPr>
          <w:trHeight w:val="179"/>
        </w:trPr>
        <w:tc>
          <w:tcPr>
            <w:tcW w:w="4023" w:type="dxa"/>
          </w:tcPr>
          <w:p w14:paraId="79526678" w14:textId="77777777" w:rsidR="00C239EE" w:rsidRPr="00DE7C10" w:rsidRDefault="00C239EE" w:rsidP="00C239EE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สุทธิ</w:t>
            </w: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6931F770" w14:textId="0A1383F4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 w:firstLine="11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239EE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 xml:space="preserve"> 2,296 </w:t>
            </w:r>
          </w:p>
        </w:tc>
        <w:tc>
          <w:tcPr>
            <w:tcW w:w="270" w:type="dxa"/>
          </w:tcPr>
          <w:p w14:paraId="3CEE689E" w14:textId="77777777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1304294" w14:textId="58F58CA2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C239EE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 xml:space="preserve"> 2,902 </w:t>
            </w:r>
          </w:p>
        </w:tc>
        <w:tc>
          <w:tcPr>
            <w:tcW w:w="270" w:type="dxa"/>
          </w:tcPr>
          <w:p w14:paraId="5376DEB0" w14:textId="77777777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249E540" w14:textId="0E9C4EB6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C239EE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 xml:space="preserve"> (51)</w:t>
            </w:r>
          </w:p>
        </w:tc>
        <w:tc>
          <w:tcPr>
            <w:tcW w:w="270" w:type="dxa"/>
          </w:tcPr>
          <w:p w14:paraId="37EC7D86" w14:textId="77777777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06985D24" w14:textId="77617239" w:rsidR="00C239EE" w:rsidRPr="00C239EE" w:rsidRDefault="00C239EE" w:rsidP="00C239EE">
            <w:pPr>
              <w:tabs>
                <w:tab w:val="decimal" w:pos="780"/>
              </w:tabs>
              <w:suppressAutoHyphens/>
              <w:spacing w:after="0" w:line="240" w:lineRule="auto"/>
              <w:ind w:left="-13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239EE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 xml:space="preserve"> 5,147 </w:t>
            </w:r>
          </w:p>
        </w:tc>
      </w:tr>
    </w:tbl>
    <w:p w14:paraId="0EC3E41B" w14:textId="77777777" w:rsidR="00965DDF" w:rsidRDefault="00965DDF" w:rsidP="003032A9">
      <w:pPr>
        <w:suppressAutoHyphens/>
        <w:spacing w:after="0" w:line="240" w:lineRule="auto"/>
        <w:ind w:left="450" w:right="-28"/>
        <w:jc w:val="both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val="x-none" w:eastAsia="zh-CN"/>
        </w:rPr>
      </w:pPr>
    </w:p>
    <w:p w14:paraId="369B7A2F" w14:textId="77777777" w:rsidR="005164D1" w:rsidRDefault="005164D1">
      <w:pP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val="x-none"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val="x-none" w:eastAsia="zh-CN"/>
        </w:rPr>
        <w:br w:type="page"/>
      </w:r>
    </w:p>
    <w:p w14:paraId="5E9A6A5F" w14:textId="66FA97B9" w:rsidR="003032A9" w:rsidRDefault="003032A9" w:rsidP="003032A9">
      <w:pPr>
        <w:suppressAutoHyphens/>
        <w:spacing w:after="0" w:line="240" w:lineRule="auto"/>
        <w:ind w:left="450" w:right="-28"/>
        <w:jc w:val="both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val="x-none" w:eastAsia="zh-CN"/>
        </w:rPr>
      </w:pPr>
      <w:r w:rsidRPr="000E043F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val="x-none" w:eastAsia="zh-CN"/>
        </w:rPr>
        <w:lastRenderedPageBreak/>
        <w:t>ภาษีเงินได้ที่รับรู้ในกำไรหรือขาดทุน</w:t>
      </w:r>
    </w:p>
    <w:p w14:paraId="03273426" w14:textId="3DBE2FC9" w:rsidR="003032A9" w:rsidRPr="0044621F" w:rsidRDefault="003032A9" w:rsidP="0044621F">
      <w:pPr>
        <w:spacing w:after="0"/>
        <w:rPr>
          <w:rFonts w:asciiTheme="majorBidi" w:hAnsiTheme="majorBidi" w:cs="Angsana New"/>
          <w:spacing w:val="-4"/>
          <w:sz w:val="20"/>
          <w:szCs w:val="20"/>
        </w:rPr>
      </w:pPr>
    </w:p>
    <w:tbl>
      <w:tblPr>
        <w:tblW w:w="4813" w:type="pct"/>
        <w:tblInd w:w="36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27"/>
        <w:gridCol w:w="1926"/>
        <w:gridCol w:w="164"/>
        <w:gridCol w:w="1926"/>
      </w:tblGrid>
      <w:tr w:rsidR="00A90E21" w:rsidRPr="000E043F" w14:paraId="2E0DA8B8" w14:textId="77777777" w:rsidTr="00571E2A">
        <w:trPr>
          <w:cantSplit/>
          <w:tblHeader/>
        </w:trPr>
        <w:tc>
          <w:tcPr>
            <w:tcW w:w="2919" w:type="pct"/>
            <w:shd w:val="clear" w:color="auto" w:fill="auto"/>
          </w:tcPr>
          <w:p w14:paraId="4D4C97DB" w14:textId="77777777" w:rsidR="00A90E21" w:rsidRPr="000E043F" w:rsidRDefault="00A90E21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2081" w:type="pct"/>
            <w:gridSpan w:val="3"/>
            <w:shd w:val="clear" w:color="auto" w:fill="auto"/>
          </w:tcPr>
          <w:p w14:paraId="0E6A7983" w14:textId="77777777" w:rsidR="00A90E21" w:rsidRPr="000E043F" w:rsidRDefault="00A90E21" w:rsidP="00F22112">
            <w:pPr>
              <w:suppressAutoHyphens/>
              <w:spacing w:after="0" w:line="240" w:lineRule="auto"/>
              <w:ind w:left="-39" w:right="-88" w:hanging="360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bCs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A90E21" w:rsidRPr="000E043F" w14:paraId="7B7416C2" w14:textId="77777777" w:rsidTr="00571E2A">
        <w:trPr>
          <w:cantSplit/>
          <w:tblHeader/>
        </w:trPr>
        <w:tc>
          <w:tcPr>
            <w:tcW w:w="2919" w:type="pct"/>
            <w:shd w:val="clear" w:color="auto" w:fill="auto"/>
          </w:tcPr>
          <w:p w14:paraId="5D0E5E81" w14:textId="52F2A1CE" w:rsidR="00A90E21" w:rsidRPr="000E043F" w:rsidRDefault="00A90E21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Cs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 w:eastAsia="zh-CN"/>
              </w:rPr>
              <w:t>สำหรั</w:t>
            </w:r>
            <w:r w:rsidR="00DC42B2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cs/>
                <w:lang w:val="en-GB" w:eastAsia="zh-CN"/>
              </w:rPr>
              <w:t>บ</w:t>
            </w:r>
            <w:r w:rsidR="00772D0D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cs/>
                <w:lang w:val="en-GB" w:eastAsia="zh-CN"/>
              </w:rPr>
              <w:t>ปี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 w:eastAsia="zh-CN"/>
              </w:rPr>
              <w:t xml:space="preserve">สิ้นสุดวันที่ </w:t>
            </w:r>
            <w:r w:rsidR="00DC42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  <w:t xml:space="preserve">31 </w:t>
            </w:r>
            <w:r w:rsidR="00DC42B2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950" w:type="pct"/>
            <w:shd w:val="clear" w:color="auto" w:fill="auto"/>
          </w:tcPr>
          <w:p w14:paraId="0B4C5588" w14:textId="20F6F73D" w:rsidR="00A90E21" w:rsidRPr="004555D0" w:rsidRDefault="00A90E21" w:rsidP="00F2211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</w:t>
            </w:r>
            <w:r w:rsidR="0095625F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7</w:t>
            </w:r>
          </w:p>
        </w:tc>
        <w:tc>
          <w:tcPr>
            <w:tcW w:w="89" w:type="pct"/>
            <w:shd w:val="clear" w:color="auto" w:fill="auto"/>
          </w:tcPr>
          <w:p w14:paraId="0A79EDA5" w14:textId="77777777" w:rsidR="00A90E21" w:rsidRPr="000E043F" w:rsidRDefault="00A90E21" w:rsidP="00F22112">
            <w:pPr>
              <w:suppressAutoHyphens/>
              <w:snapToGrid w:val="0"/>
              <w:spacing w:after="0" w:line="240" w:lineRule="auto"/>
              <w:ind w:left="-39" w:right="-119" w:hanging="360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</w:p>
        </w:tc>
        <w:tc>
          <w:tcPr>
            <w:tcW w:w="1042" w:type="pct"/>
            <w:shd w:val="clear" w:color="auto" w:fill="auto"/>
          </w:tcPr>
          <w:p w14:paraId="029E7F01" w14:textId="33DBD3DD" w:rsidR="00A90E21" w:rsidRPr="000E043F" w:rsidRDefault="00A90E21" w:rsidP="00F2211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</w:t>
            </w:r>
            <w:r w:rsidR="0095625F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6</w:t>
            </w:r>
          </w:p>
        </w:tc>
      </w:tr>
      <w:tr w:rsidR="00A90E21" w:rsidRPr="000E043F" w14:paraId="6C12D3E1" w14:textId="77777777" w:rsidTr="00571E2A">
        <w:trPr>
          <w:cantSplit/>
        </w:trPr>
        <w:tc>
          <w:tcPr>
            <w:tcW w:w="2919" w:type="pct"/>
            <w:shd w:val="clear" w:color="auto" w:fill="auto"/>
          </w:tcPr>
          <w:p w14:paraId="2F99F7A7" w14:textId="77777777" w:rsidR="00A90E21" w:rsidRPr="000E043F" w:rsidRDefault="00A90E21" w:rsidP="00F22112">
            <w:pPr>
              <w:suppressAutoHyphens/>
              <w:snapToGrid w:val="0"/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081" w:type="pct"/>
            <w:gridSpan w:val="3"/>
            <w:shd w:val="clear" w:color="auto" w:fill="auto"/>
          </w:tcPr>
          <w:p w14:paraId="18F34567" w14:textId="77777777" w:rsidR="00B97116" w:rsidRPr="000E043F" w:rsidRDefault="00B97116" w:rsidP="00DF2C06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A90E21" w:rsidRPr="000E043F" w14:paraId="651CB489" w14:textId="77777777" w:rsidTr="00571E2A">
        <w:trPr>
          <w:cantSplit/>
        </w:trPr>
        <w:tc>
          <w:tcPr>
            <w:tcW w:w="2919" w:type="pct"/>
            <w:shd w:val="clear" w:color="auto" w:fill="auto"/>
          </w:tcPr>
          <w:p w14:paraId="2957452B" w14:textId="77777777" w:rsidR="00A90E21" w:rsidRPr="000E043F" w:rsidRDefault="00A90E21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ภาษีเงินได้ของ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eastAsia="zh-CN"/>
              </w:rPr>
              <w:t>งวด</w:t>
            </w: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ปัจจุบัน</w:t>
            </w:r>
          </w:p>
        </w:tc>
        <w:tc>
          <w:tcPr>
            <w:tcW w:w="950" w:type="pct"/>
            <w:shd w:val="clear" w:color="auto" w:fill="auto"/>
          </w:tcPr>
          <w:p w14:paraId="140541CA" w14:textId="77777777" w:rsidR="00A90E21" w:rsidRPr="000E043F" w:rsidRDefault="00A90E21" w:rsidP="00F22112">
            <w:pPr>
              <w:tabs>
                <w:tab w:val="decimal" w:pos="461"/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89" w:type="pct"/>
            <w:shd w:val="clear" w:color="auto" w:fill="auto"/>
          </w:tcPr>
          <w:p w14:paraId="28B99A95" w14:textId="77777777" w:rsidR="00A90E21" w:rsidRPr="000E043F" w:rsidRDefault="00A90E21" w:rsidP="00F22112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42" w:type="pct"/>
            <w:shd w:val="clear" w:color="auto" w:fill="auto"/>
          </w:tcPr>
          <w:p w14:paraId="736C0272" w14:textId="77777777" w:rsidR="00A90E21" w:rsidRPr="000E043F" w:rsidRDefault="00A90E21" w:rsidP="00917533">
            <w:pPr>
              <w:tabs>
                <w:tab w:val="decimal" w:pos="153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571E2A" w:rsidRPr="000E043F" w14:paraId="511B0464" w14:textId="77777777" w:rsidTr="00571E2A">
        <w:trPr>
          <w:cantSplit/>
        </w:trPr>
        <w:tc>
          <w:tcPr>
            <w:tcW w:w="2919" w:type="pct"/>
            <w:shd w:val="clear" w:color="auto" w:fill="auto"/>
          </w:tcPr>
          <w:p w14:paraId="1946CA7B" w14:textId="77777777" w:rsidR="00571E2A" w:rsidRPr="000E043F" w:rsidRDefault="00571E2A" w:rsidP="00571E2A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สำหรับ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งวด</w:t>
            </w: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ปัจจุบัน</w:t>
            </w:r>
          </w:p>
        </w:tc>
        <w:tc>
          <w:tcPr>
            <w:tcW w:w="950" w:type="pct"/>
            <w:shd w:val="clear" w:color="auto" w:fill="auto"/>
            <w:vAlign w:val="center"/>
          </w:tcPr>
          <w:p w14:paraId="4BD29AF0" w14:textId="34241C52" w:rsidR="00571E2A" w:rsidRPr="00571E2A" w:rsidRDefault="00571E2A" w:rsidP="00571E2A">
            <w:pPr>
              <w:tabs>
                <w:tab w:val="decimal" w:pos="1706"/>
              </w:tabs>
              <w:suppressAutoHyphens/>
              <w:snapToGrid w:val="0"/>
              <w:spacing w:after="0" w:line="240" w:lineRule="auto"/>
              <w:ind w:left="356" w:right="-25" w:hanging="356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571E2A">
              <w:rPr>
                <w:rFonts w:asciiTheme="majorBidi" w:eastAsia="Times New Roman" w:hAnsiTheme="majorBidi" w:cstheme="majorBidi"/>
                <w:color w:val="000000" w:themeColor="text1"/>
                <w:sz w:val="28"/>
                <w:lang w:val="en-GB" w:bidi="ar-SA"/>
              </w:rPr>
              <w:t>12,902</w:t>
            </w:r>
          </w:p>
        </w:tc>
        <w:tc>
          <w:tcPr>
            <w:tcW w:w="89" w:type="pct"/>
            <w:shd w:val="clear" w:color="auto" w:fill="auto"/>
          </w:tcPr>
          <w:p w14:paraId="698EC340" w14:textId="77777777" w:rsidR="00571E2A" w:rsidRPr="00415EEB" w:rsidRDefault="00571E2A" w:rsidP="00571E2A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42" w:type="pct"/>
          </w:tcPr>
          <w:p w14:paraId="24E554D4" w14:textId="49874EC8" w:rsidR="00571E2A" w:rsidRPr="0095625F" w:rsidRDefault="00571E2A" w:rsidP="00571E2A">
            <w:pPr>
              <w:tabs>
                <w:tab w:val="decimal" w:pos="1706"/>
              </w:tabs>
              <w:suppressAutoHyphens/>
              <w:snapToGrid w:val="0"/>
              <w:spacing w:after="0" w:line="240" w:lineRule="auto"/>
              <w:ind w:left="356" w:right="-25" w:hanging="356"/>
              <w:rPr>
                <w:rFonts w:asciiTheme="majorBidi" w:hAnsiTheme="majorBidi" w:cstheme="majorBidi"/>
                <w:sz w:val="28"/>
              </w:rPr>
            </w:pPr>
            <w:r w:rsidRPr="008334EE">
              <w:rPr>
                <w:rFonts w:asciiTheme="majorBidi" w:hAnsiTheme="majorBidi" w:cstheme="majorBidi"/>
                <w:sz w:val="28"/>
              </w:rPr>
              <w:t>14,857</w:t>
            </w:r>
          </w:p>
        </w:tc>
      </w:tr>
      <w:tr w:rsidR="00571E2A" w:rsidRPr="000E043F" w14:paraId="0F155F47" w14:textId="77777777" w:rsidTr="00571E2A">
        <w:trPr>
          <w:cantSplit/>
        </w:trPr>
        <w:tc>
          <w:tcPr>
            <w:tcW w:w="2919" w:type="pct"/>
            <w:shd w:val="clear" w:color="auto" w:fill="auto"/>
          </w:tcPr>
          <w:p w14:paraId="14845CC1" w14:textId="77777777" w:rsidR="00571E2A" w:rsidRPr="000E043F" w:rsidRDefault="00571E2A" w:rsidP="00571E2A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ภาษีเงินได้รอตัดบัญชี</w:t>
            </w:r>
          </w:p>
        </w:tc>
        <w:tc>
          <w:tcPr>
            <w:tcW w:w="950" w:type="pct"/>
            <w:shd w:val="clear" w:color="auto" w:fill="auto"/>
            <w:vAlign w:val="center"/>
          </w:tcPr>
          <w:p w14:paraId="34E70539" w14:textId="77777777" w:rsidR="00571E2A" w:rsidRPr="00571E2A" w:rsidRDefault="00571E2A" w:rsidP="00571E2A">
            <w:pPr>
              <w:tabs>
                <w:tab w:val="decimal" w:pos="1706"/>
              </w:tabs>
              <w:suppressAutoHyphens/>
              <w:snapToGrid w:val="0"/>
              <w:spacing w:after="0" w:line="240" w:lineRule="auto"/>
              <w:ind w:left="356" w:right="-25" w:hanging="356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89" w:type="pct"/>
            <w:shd w:val="clear" w:color="auto" w:fill="auto"/>
          </w:tcPr>
          <w:p w14:paraId="1DC01C86" w14:textId="77777777" w:rsidR="00571E2A" w:rsidRPr="00415EEB" w:rsidRDefault="00571E2A" w:rsidP="00571E2A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42" w:type="pct"/>
          </w:tcPr>
          <w:p w14:paraId="6E12F8B9" w14:textId="77777777" w:rsidR="00571E2A" w:rsidRPr="0095625F" w:rsidRDefault="00571E2A" w:rsidP="00571E2A">
            <w:pPr>
              <w:tabs>
                <w:tab w:val="decimal" w:pos="1706"/>
              </w:tabs>
              <w:suppressAutoHyphens/>
              <w:snapToGrid w:val="0"/>
              <w:spacing w:after="0" w:line="240" w:lineRule="auto"/>
              <w:ind w:left="356" w:right="-25" w:hanging="356"/>
              <w:rPr>
                <w:rFonts w:asciiTheme="majorBidi" w:hAnsiTheme="majorBidi" w:cstheme="majorBidi"/>
                <w:sz w:val="28"/>
              </w:rPr>
            </w:pPr>
          </w:p>
        </w:tc>
      </w:tr>
      <w:tr w:rsidR="00571E2A" w:rsidRPr="000E043F" w14:paraId="678118AC" w14:textId="77777777" w:rsidTr="00571E2A">
        <w:trPr>
          <w:cantSplit/>
        </w:trPr>
        <w:tc>
          <w:tcPr>
            <w:tcW w:w="2919" w:type="pct"/>
            <w:shd w:val="clear" w:color="auto" w:fill="auto"/>
          </w:tcPr>
          <w:p w14:paraId="41F4D4E0" w14:textId="77777777" w:rsidR="00571E2A" w:rsidRPr="000E043F" w:rsidRDefault="00571E2A" w:rsidP="00571E2A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การเปลี่ยนแปลงของผลต่างชั่วคราว</w:t>
            </w:r>
          </w:p>
        </w:tc>
        <w:tc>
          <w:tcPr>
            <w:tcW w:w="9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97640C" w14:textId="685F55C5" w:rsidR="00571E2A" w:rsidRPr="00571E2A" w:rsidRDefault="00571E2A" w:rsidP="00571E2A">
            <w:pPr>
              <w:tabs>
                <w:tab w:val="decimal" w:pos="1706"/>
              </w:tabs>
              <w:suppressAutoHyphens/>
              <w:snapToGrid w:val="0"/>
              <w:spacing w:after="0" w:line="240" w:lineRule="auto"/>
              <w:ind w:left="356" w:right="-25" w:hanging="356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571E2A">
              <w:rPr>
                <w:rFonts w:asciiTheme="majorBidi" w:eastAsia="Times New Roman" w:hAnsiTheme="majorBidi" w:cstheme="majorBidi"/>
                <w:color w:val="000000" w:themeColor="text1"/>
                <w:sz w:val="28"/>
                <w:lang w:val="en-GB"/>
              </w:rPr>
              <w:t>(678)</w:t>
            </w:r>
          </w:p>
        </w:tc>
        <w:tc>
          <w:tcPr>
            <w:tcW w:w="89" w:type="pct"/>
            <w:shd w:val="clear" w:color="auto" w:fill="auto"/>
          </w:tcPr>
          <w:p w14:paraId="12E615ED" w14:textId="77777777" w:rsidR="00571E2A" w:rsidRPr="00415EEB" w:rsidRDefault="00571E2A" w:rsidP="00571E2A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042" w:type="pct"/>
          </w:tcPr>
          <w:p w14:paraId="1FE3D85A" w14:textId="262DE780" w:rsidR="00571E2A" w:rsidRPr="0095625F" w:rsidRDefault="00571E2A" w:rsidP="00571E2A">
            <w:pPr>
              <w:tabs>
                <w:tab w:val="decimal" w:pos="1706"/>
              </w:tabs>
              <w:suppressAutoHyphens/>
              <w:snapToGrid w:val="0"/>
              <w:spacing w:after="0" w:line="240" w:lineRule="auto"/>
              <w:ind w:left="356" w:right="-25" w:hanging="356"/>
              <w:rPr>
                <w:rFonts w:asciiTheme="majorBidi" w:hAnsiTheme="majorBidi" w:cstheme="majorBidi"/>
                <w:sz w:val="28"/>
              </w:rPr>
            </w:pPr>
            <w:r w:rsidRPr="008334EE">
              <w:rPr>
                <w:rFonts w:asciiTheme="majorBidi" w:hAnsiTheme="majorBidi" w:cstheme="majorBidi"/>
                <w:sz w:val="28"/>
              </w:rPr>
              <w:t>(2,902)</w:t>
            </w:r>
          </w:p>
        </w:tc>
      </w:tr>
      <w:tr w:rsidR="00571E2A" w:rsidRPr="000E043F" w14:paraId="02E3F54D" w14:textId="77777777" w:rsidTr="00571E2A">
        <w:trPr>
          <w:cantSplit/>
        </w:trPr>
        <w:tc>
          <w:tcPr>
            <w:tcW w:w="2919" w:type="pct"/>
            <w:shd w:val="clear" w:color="auto" w:fill="auto"/>
          </w:tcPr>
          <w:p w14:paraId="5E9C5A92" w14:textId="77777777" w:rsidR="00571E2A" w:rsidRPr="000E043F" w:rsidRDefault="00571E2A" w:rsidP="00571E2A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รวมภาษีเงินได้</w:t>
            </w:r>
          </w:p>
        </w:tc>
        <w:tc>
          <w:tcPr>
            <w:tcW w:w="950" w:type="pct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14:paraId="2F4B75F2" w14:textId="2C6A5A8F" w:rsidR="00571E2A" w:rsidRPr="00571E2A" w:rsidRDefault="00571E2A" w:rsidP="00571E2A">
            <w:pPr>
              <w:tabs>
                <w:tab w:val="decimal" w:pos="1706"/>
              </w:tabs>
              <w:suppressAutoHyphens/>
              <w:snapToGrid w:val="0"/>
              <w:spacing w:after="0" w:line="240" w:lineRule="auto"/>
              <w:ind w:left="356" w:right="-25" w:hanging="35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  <w:r w:rsidRPr="00571E2A">
              <w:rPr>
                <w:rFonts w:asciiTheme="majorBidi" w:eastAsia="Times New Roman" w:hAnsiTheme="majorBidi" w:cstheme="majorBidi"/>
                <w:b/>
                <w:bCs/>
                <w:sz w:val="28"/>
                <w:lang w:bidi="ar-SA"/>
              </w:rPr>
              <w:t>12,224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7CF895C2" w14:textId="77777777" w:rsidR="00571E2A" w:rsidRPr="00415EEB" w:rsidRDefault="00571E2A" w:rsidP="00571E2A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042" w:type="pct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6796334D" w14:textId="6BDE7528" w:rsidR="00571E2A" w:rsidRPr="0095625F" w:rsidRDefault="00571E2A" w:rsidP="00571E2A">
            <w:pPr>
              <w:tabs>
                <w:tab w:val="decimal" w:pos="1706"/>
              </w:tabs>
              <w:suppressAutoHyphens/>
              <w:snapToGrid w:val="0"/>
              <w:spacing w:after="0" w:line="240" w:lineRule="auto"/>
              <w:ind w:left="356" w:right="-25" w:hanging="35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5625F">
              <w:rPr>
                <w:rFonts w:asciiTheme="majorBidi" w:hAnsiTheme="majorBidi" w:cstheme="majorBidi"/>
                <w:b/>
                <w:bCs/>
                <w:sz w:val="28"/>
              </w:rPr>
              <w:t>11,955</w:t>
            </w:r>
          </w:p>
        </w:tc>
      </w:tr>
    </w:tbl>
    <w:p w14:paraId="62046B6F" w14:textId="5252F070" w:rsidR="008439D1" w:rsidRDefault="008439D1" w:rsidP="0044621F">
      <w:pPr>
        <w:spacing w:after="0"/>
        <w:rPr>
          <w:rFonts w:asciiTheme="majorBidi" w:hAnsiTheme="majorBidi" w:cs="Angsana New"/>
          <w:spacing w:val="-4"/>
          <w:sz w:val="30"/>
          <w:szCs w:val="30"/>
          <w:cs/>
        </w:rPr>
      </w:pPr>
    </w:p>
    <w:p w14:paraId="53729C4F" w14:textId="4A16F488" w:rsidR="00D47569" w:rsidRPr="004E7F3B" w:rsidRDefault="00D47569" w:rsidP="004E7F3B">
      <w:pPr>
        <w:suppressAutoHyphens/>
        <w:spacing w:after="0" w:line="240" w:lineRule="auto"/>
        <w:ind w:left="450" w:right="-28"/>
        <w:jc w:val="both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val="x-none" w:eastAsia="zh-CN"/>
        </w:rPr>
      </w:pPr>
      <w:r w:rsidRPr="004E7F3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val="x-none" w:eastAsia="zh-CN"/>
        </w:rPr>
        <w:t>ภาษีเงินได้ที่รับรู้ในกำไรขาดทุนเบ็ดเสร็จอื่น</w:t>
      </w:r>
    </w:p>
    <w:p w14:paraId="6DAFE5B0" w14:textId="77777777" w:rsidR="008918D6" w:rsidRPr="0044621F" w:rsidRDefault="008918D6" w:rsidP="0044621F">
      <w:pPr>
        <w:spacing w:after="0"/>
        <w:rPr>
          <w:rFonts w:asciiTheme="majorBidi" w:hAnsiTheme="majorBidi" w:cs="Angsana New"/>
          <w:spacing w:val="-4"/>
          <w:sz w:val="20"/>
          <w:szCs w:val="20"/>
        </w:r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900"/>
        <w:gridCol w:w="180"/>
        <w:gridCol w:w="810"/>
        <w:gridCol w:w="180"/>
        <w:gridCol w:w="810"/>
        <w:gridCol w:w="180"/>
        <w:gridCol w:w="809"/>
        <w:gridCol w:w="181"/>
        <w:gridCol w:w="810"/>
        <w:gridCol w:w="180"/>
        <w:gridCol w:w="810"/>
      </w:tblGrid>
      <w:tr w:rsidR="00E87117" w:rsidRPr="008918D6" w14:paraId="134E000F" w14:textId="77777777" w:rsidTr="00C05617">
        <w:trPr>
          <w:cantSplit/>
          <w:trHeight w:val="399"/>
        </w:trPr>
        <w:tc>
          <w:tcPr>
            <w:tcW w:w="3420" w:type="dxa"/>
            <w:shd w:val="clear" w:color="auto" w:fill="auto"/>
          </w:tcPr>
          <w:p w14:paraId="4F33654E" w14:textId="0449E691" w:rsidR="00E87117" w:rsidRPr="008918D6" w:rsidRDefault="00E87117" w:rsidP="00F22112">
            <w:pPr>
              <w:suppressAutoHyphens/>
              <w:spacing w:after="0" w:line="240" w:lineRule="auto"/>
              <w:ind w:left="1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bookmarkStart w:id="11" w:name="_Hlk104383714"/>
          </w:p>
        </w:tc>
        <w:tc>
          <w:tcPr>
            <w:tcW w:w="5850" w:type="dxa"/>
            <w:gridSpan w:val="11"/>
            <w:shd w:val="clear" w:color="auto" w:fill="auto"/>
          </w:tcPr>
          <w:p w14:paraId="01C23A94" w14:textId="77777777" w:rsidR="00E87117" w:rsidRPr="008918D6" w:rsidRDefault="00E87117" w:rsidP="00F22112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val="en-GB" w:eastAsia="zh-CN"/>
              </w:rPr>
            </w:pPr>
            <w:r w:rsidRPr="008918D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zh-CN"/>
              </w:rPr>
              <w:t>งบการเงินรวม</w:t>
            </w:r>
          </w:p>
        </w:tc>
      </w:tr>
      <w:tr w:rsidR="00E87117" w:rsidRPr="008918D6" w14:paraId="5E1E8CA7" w14:textId="77777777" w:rsidTr="00C05617">
        <w:trPr>
          <w:cantSplit/>
          <w:trHeight w:val="390"/>
        </w:trPr>
        <w:tc>
          <w:tcPr>
            <w:tcW w:w="3420" w:type="dxa"/>
            <w:shd w:val="clear" w:color="auto" w:fill="auto"/>
          </w:tcPr>
          <w:p w14:paraId="3264ED16" w14:textId="5037B5E5" w:rsidR="00E87117" w:rsidRPr="008918D6" w:rsidRDefault="00DC42B2" w:rsidP="00F22112">
            <w:pPr>
              <w:suppressAutoHyphens/>
              <w:spacing w:after="0" w:line="240" w:lineRule="auto"/>
              <w:ind w:left="10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8918D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zh-CN"/>
              </w:rPr>
              <w:t xml:space="preserve">สำหรับปีสิ้นสุดวันที่ </w:t>
            </w:r>
            <w:r w:rsidRPr="008918D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eastAsia="zh-CN"/>
              </w:rPr>
              <w:t xml:space="preserve">31 </w:t>
            </w:r>
            <w:r w:rsidRPr="008918D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eastAsia="zh-CN"/>
              </w:rPr>
              <w:t>ธันวาคม</w:t>
            </w:r>
          </w:p>
        </w:tc>
        <w:tc>
          <w:tcPr>
            <w:tcW w:w="2880" w:type="dxa"/>
            <w:gridSpan w:val="5"/>
            <w:shd w:val="clear" w:color="auto" w:fill="auto"/>
            <w:vAlign w:val="bottom"/>
          </w:tcPr>
          <w:p w14:paraId="64E820DC" w14:textId="3A08B506" w:rsidR="00E87117" w:rsidRPr="008918D6" w:rsidRDefault="00E87117" w:rsidP="00F22112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  <w:t>256</w:t>
            </w:r>
            <w:r w:rsidR="0095625F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4176C8" w14:textId="77777777" w:rsidR="00E87117" w:rsidRPr="008918D6" w:rsidRDefault="00E87117" w:rsidP="00F22112">
            <w:pPr>
              <w:suppressAutoHyphens/>
              <w:snapToGrid w:val="0"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2790" w:type="dxa"/>
            <w:gridSpan w:val="5"/>
            <w:shd w:val="clear" w:color="auto" w:fill="auto"/>
            <w:vAlign w:val="bottom"/>
          </w:tcPr>
          <w:p w14:paraId="4276AED9" w14:textId="20867D24" w:rsidR="00E87117" w:rsidRPr="008918D6" w:rsidRDefault="00E87117" w:rsidP="00F22112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shd w:val="clear" w:color="auto" w:fill="00FFFF"/>
                <w:lang w:val="en-GB" w:eastAsia="zh-CN" w:bidi="ar-SA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  <w:t>256</w:t>
            </w:r>
            <w:r w:rsidR="0095625F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  <w:t>6</w:t>
            </w:r>
          </w:p>
        </w:tc>
      </w:tr>
      <w:tr w:rsidR="00E832A7" w:rsidRPr="008918D6" w14:paraId="12C43064" w14:textId="77777777" w:rsidTr="00C05617">
        <w:trPr>
          <w:cantSplit/>
          <w:trHeight w:val="374"/>
        </w:trPr>
        <w:tc>
          <w:tcPr>
            <w:tcW w:w="3420" w:type="dxa"/>
            <w:shd w:val="clear" w:color="auto" w:fill="auto"/>
          </w:tcPr>
          <w:p w14:paraId="7262B37C" w14:textId="77777777" w:rsidR="00E832A7" w:rsidRPr="008918D6" w:rsidRDefault="00E832A7" w:rsidP="00E832A7">
            <w:pPr>
              <w:suppressAutoHyphens/>
              <w:snapToGrid w:val="0"/>
              <w:spacing w:after="0" w:line="240" w:lineRule="auto"/>
              <w:ind w:left="10"/>
              <w:rPr>
                <w:rFonts w:asciiTheme="majorBidi" w:eastAsia="Times New Roman" w:hAnsiTheme="majorBidi" w:cstheme="majorBidi"/>
                <w:sz w:val="24"/>
                <w:szCs w:val="24"/>
                <w:shd w:val="clear" w:color="auto" w:fill="00FFFF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4F8C8911" w14:textId="77777777" w:rsidR="00E832A7" w:rsidRPr="008918D6" w:rsidRDefault="00E832A7" w:rsidP="00E832A7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80" w:type="dxa"/>
            <w:shd w:val="clear" w:color="auto" w:fill="auto"/>
          </w:tcPr>
          <w:p w14:paraId="5D73361A" w14:textId="77777777" w:rsidR="00E832A7" w:rsidRPr="008918D6" w:rsidRDefault="00E832A7" w:rsidP="00E832A7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27EF76FD" w14:textId="2263B5E8" w:rsidR="00E832A7" w:rsidRPr="008918D6" w:rsidRDefault="00E832A7" w:rsidP="00E832A7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 w:eastAsia="zh-CN"/>
              </w:rPr>
              <w:t>รายได้</w:t>
            </w:r>
          </w:p>
        </w:tc>
        <w:tc>
          <w:tcPr>
            <w:tcW w:w="180" w:type="dxa"/>
            <w:shd w:val="clear" w:color="auto" w:fill="auto"/>
          </w:tcPr>
          <w:p w14:paraId="28B47ED6" w14:textId="77777777" w:rsidR="00E832A7" w:rsidRPr="008918D6" w:rsidRDefault="00E832A7" w:rsidP="00E832A7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2F7290B0" w14:textId="77777777" w:rsidR="00E832A7" w:rsidRPr="008918D6" w:rsidRDefault="00E832A7" w:rsidP="00E832A7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80" w:type="dxa"/>
            <w:shd w:val="clear" w:color="auto" w:fill="auto"/>
          </w:tcPr>
          <w:p w14:paraId="59258B93" w14:textId="77777777" w:rsidR="00E832A7" w:rsidRPr="008918D6" w:rsidRDefault="00E832A7" w:rsidP="00E832A7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09" w:type="dxa"/>
            <w:shd w:val="clear" w:color="auto" w:fill="auto"/>
          </w:tcPr>
          <w:p w14:paraId="106865DD" w14:textId="77777777" w:rsidR="00E832A7" w:rsidRPr="008918D6" w:rsidRDefault="00E832A7" w:rsidP="00E832A7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81" w:type="dxa"/>
            <w:shd w:val="clear" w:color="auto" w:fill="auto"/>
          </w:tcPr>
          <w:p w14:paraId="10189280" w14:textId="77777777" w:rsidR="00E832A7" w:rsidRPr="008918D6" w:rsidRDefault="00E832A7" w:rsidP="00E832A7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19B8E95B" w14:textId="447A1387" w:rsidR="00E832A7" w:rsidRPr="005E675E" w:rsidRDefault="00E832A7" w:rsidP="00E832A7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 w:eastAsia="zh-CN"/>
              </w:rPr>
              <w:t>รายได้</w:t>
            </w:r>
          </w:p>
        </w:tc>
        <w:tc>
          <w:tcPr>
            <w:tcW w:w="180" w:type="dxa"/>
            <w:shd w:val="clear" w:color="auto" w:fill="auto"/>
          </w:tcPr>
          <w:p w14:paraId="65DD0C04" w14:textId="77777777" w:rsidR="00E832A7" w:rsidRPr="008918D6" w:rsidRDefault="00E832A7" w:rsidP="00E832A7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C22EBFD" w14:textId="77777777" w:rsidR="00E832A7" w:rsidRPr="008918D6" w:rsidRDefault="00E832A7" w:rsidP="00E832A7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</w:pPr>
          </w:p>
        </w:tc>
      </w:tr>
      <w:tr w:rsidR="00E87117" w:rsidRPr="008918D6" w14:paraId="1392B4DF" w14:textId="77777777" w:rsidTr="00C05617">
        <w:trPr>
          <w:cantSplit/>
          <w:trHeight w:val="374"/>
        </w:trPr>
        <w:tc>
          <w:tcPr>
            <w:tcW w:w="3420" w:type="dxa"/>
            <w:shd w:val="clear" w:color="auto" w:fill="auto"/>
          </w:tcPr>
          <w:p w14:paraId="5506C9FE" w14:textId="77777777" w:rsidR="00E87117" w:rsidRPr="008918D6" w:rsidRDefault="00E87117" w:rsidP="00F22112">
            <w:pPr>
              <w:suppressAutoHyphens/>
              <w:snapToGrid w:val="0"/>
              <w:spacing w:after="0" w:line="240" w:lineRule="auto"/>
              <w:ind w:left="10"/>
              <w:rPr>
                <w:rFonts w:asciiTheme="majorBidi" w:eastAsia="Times New Roman" w:hAnsiTheme="majorBidi" w:cstheme="majorBidi"/>
                <w:sz w:val="24"/>
                <w:szCs w:val="24"/>
                <w:shd w:val="clear" w:color="auto" w:fill="00FFFF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008001A0" w14:textId="77777777" w:rsidR="00E87117" w:rsidRPr="008918D6" w:rsidRDefault="00E87117" w:rsidP="00F2211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  <w:t>ก่อนภาษี</w:t>
            </w:r>
          </w:p>
        </w:tc>
        <w:tc>
          <w:tcPr>
            <w:tcW w:w="180" w:type="dxa"/>
            <w:shd w:val="clear" w:color="auto" w:fill="auto"/>
          </w:tcPr>
          <w:p w14:paraId="49CAFD43" w14:textId="77777777" w:rsidR="00E87117" w:rsidRPr="008918D6" w:rsidRDefault="00E87117" w:rsidP="00F22112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0B62DEA4" w14:textId="66105C06" w:rsidR="00E87117" w:rsidRPr="00E832A7" w:rsidRDefault="00E832A7" w:rsidP="00F2211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ค่าใช้จ่าย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B03FCB6" w14:textId="77777777" w:rsidR="00E87117" w:rsidRPr="008918D6" w:rsidRDefault="00E87117" w:rsidP="00F22112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1302C8BB" w14:textId="77777777" w:rsidR="00E87117" w:rsidRPr="008918D6" w:rsidRDefault="00E87117" w:rsidP="00F2211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  <w:t>สุทธิจาก</w:t>
            </w:r>
          </w:p>
        </w:tc>
        <w:tc>
          <w:tcPr>
            <w:tcW w:w="180" w:type="dxa"/>
            <w:shd w:val="clear" w:color="auto" w:fill="auto"/>
          </w:tcPr>
          <w:p w14:paraId="6CDB7616" w14:textId="77777777" w:rsidR="00E87117" w:rsidRPr="008918D6" w:rsidRDefault="00E87117" w:rsidP="00F22112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09" w:type="dxa"/>
            <w:shd w:val="clear" w:color="auto" w:fill="auto"/>
          </w:tcPr>
          <w:p w14:paraId="3A4E2720" w14:textId="77777777" w:rsidR="00E87117" w:rsidRPr="008918D6" w:rsidRDefault="00E87117" w:rsidP="00F2211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  <w:t>ก่อนภาษี</w:t>
            </w:r>
          </w:p>
        </w:tc>
        <w:tc>
          <w:tcPr>
            <w:tcW w:w="181" w:type="dxa"/>
            <w:shd w:val="clear" w:color="auto" w:fill="auto"/>
          </w:tcPr>
          <w:p w14:paraId="633FB749" w14:textId="77777777" w:rsidR="00E87117" w:rsidRPr="008918D6" w:rsidRDefault="00E87117" w:rsidP="00F22112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1E67625C" w14:textId="71978CEC" w:rsidR="00E87117" w:rsidRPr="005E675E" w:rsidRDefault="00E832A7" w:rsidP="00F2211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  <w:cs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</w:t>
            </w:r>
            <w:r w:rsidR="00E871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ค่าใช้จ่าย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F351A0B" w14:textId="77777777" w:rsidR="00E87117" w:rsidRPr="008918D6" w:rsidRDefault="00E87117" w:rsidP="00F22112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333501CC" w14:textId="77777777" w:rsidR="00E87117" w:rsidRPr="008918D6" w:rsidRDefault="00E87117" w:rsidP="00F2211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shd w:val="clear" w:color="auto" w:fill="00FFFF"/>
                <w:lang w:val="en-GB" w:eastAsia="zh-CN" w:bidi="ar-SA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  <w:t>สุทธิจาก</w:t>
            </w:r>
          </w:p>
        </w:tc>
      </w:tr>
      <w:tr w:rsidR="00E87117" w:rsidRPr="008918D6" w14:paraId="5CB07A11" w14:textId="77777777" w:rsidTr="00C05617">
        <w:trPr>
          <w:cantSplit/>
          <w:trHeight w:val="374"/>
        </w:trPr>
        <w:tc>
          <w:tcPr>
            <w:tcW w:w="3420" w:type="dxa"/>
            <w:shd w:val="clear" w:color="auto" w:fill="auto"/>
          </w:tcPr>
          <w:p w14:paraId="7E31869B" w14:textId="77777777" w:rsidR="00E87117" w:rsidRPr="008918D6" w:rsidRDefault="00E87117" w:rsidP="00F22112">
            <w:pPr>
              <w:suppressAutoHyphens/>
              <w:snapToGrid w:val="0"/>
              <w:spacing w:after="0" w:line="240" w:lineRule="auto"/>
              <w:ind w:left="10"/>
              <w:rPr>
                <w:rFonts w:asciiTheme="majorBidi" w:eastAsia="Times New Roman" w:hAnsiTheme="majorBidi" w:cstheme="majorBidi"/>
                <w:sz w:val="24"/>
                <w:szCs w:val="24"/>
                <w:shd w:val="clear" w:color="auto" w:fill="00FFFF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4D05DFF8" w14:textId="77777777" w:rsidR="00E87117" w:rsidRPr="008918D6" w:rsidRDefault="00E87117" w:rsidP="00F2211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  <w:t>เงินได้</w:t>
            </w:r>
          </w:p>
        </w:tc>
        <w:tc>
          <w:tcPr>
            <w:tcW w:w="180" w:type="dxa"/>
            <w:shd w:val="clear" w:color="auto" w:fill="auto"/>
          </w:tcPr>
          <w:p w14:paraId="756E0A14" w14:textId="77777777" w:rsidR="00E87117" w:rsidRPr="008918D6" w:rsidRDefault="00E87117" w:rsidP="00F22112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19858B11" w14:textId="77777777" w:rsidR="00E87117" w:rsidRPr="008918D6" w:rsidRDefault="00E87117" w:rsidP="00F2211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</w:tcPr>
          <w:p w14:paraId="3334D0EF" w14:textId="77777777" w:rsidR="00E87117" w:rsidRPr="008918D6" w:rsidRDefault="00E87117" w:rsidP="00F22112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0C403ECA" w14:textId="77777777" w:rsidR="00E87117" w:rsidRPr="008918D6" w:rsidRDefault="00E87117" w:rsidP="00F2211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</w:tcPr>
          <w:p w14:paraId="17B57652" w14:textId="77777777" w:rsidR="00E87117" w:rsidRPr="008918D6" w:rsidRDefault="00E87117" w:rsidP="00F22112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09" w:type="dxa"/>
            <w:shd w:val="clear" w:color="auto" w:fill="auto"/>
          </w:tcPr>
          <w:p w14:paraId="2788DE57" w14:textId="77777777" w:rsidR="00E87117" w:rsidRPr="008918D6" w:rsidRDefault="00E87117" w:rsidP="00F2211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  <w:t>เงินได้</w:t>
            </w:r>
          </w:p>
        </w:tc>
        <w:tc>
          <w:tcPr>
            <w:tcW w:w="181" w:type="dxa"/>
            <w:shd w:val="clear" w:color="auto" w:fill="auto"/>
          </w:tcPr>
          <w:p w14:paraId="48C66C13" w14:textId="77777777" w:rsidR="00E87117" w:rsidRPr="008918D6" w:rsidRDefault="00E87117" w:rsidP="00F22112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7F2CDEC7" w14:textId="77777777" w:rsidR="00E87117" w:rsidRPr="005E675E" w:rsidRDefault="00E87117" w:rsidP="00F2211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  <w:cs/>
                <w:lang w:eastAsia="zh-CN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</w:tcPr>
          <w:p w14:paraId="776B7C3D" w14:textId="77777777" w:rsidR="00E87117" w:rsidRPr="008918D6" w:rsidRDefault="00E87117" w:rsidP="00F22112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718A2B6A" w14:textId="77777777" w:rsidR="00E87117" w:rsidRPr="008918D6" w:rsidRDefault="00E87117" w:rsidP="00F2211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shd w:val="clear" w:color="auto" w:fill="00FFFF"/>
                <w:lang w:val="en-GB" w:eastAsia="zh-CN" w:bidi="ar-SA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  <w:t>ภาษีเงินได้</w:t>
            </w:r>
          </w:p>
        </w:tc>
      </w:tr>
      <w:tr w:rsidR="00E87117" w:rsidRPr="008918D6" w14:paraId="19D6695E" w14:textId="77777777" w:rsidTr="00C05617">
        <w:trPr>
          <w:cantSplit/>
          <w:trHeight w:val="146"/>
        </w:trPr>
        <w:tc>
          <w:tcPr>
            <w:tcW w:w="3420" w:type="dxa"/>
            <w:shd w:val="clear" w:color="auto" w:fill="auto"/>
          </w:tcPr>
          <w:p w14:paraId="7947C20D" w14:textId="77777777" w:rsidR="00E87117" w:rsidRPr="008918D6" w:rsidRDefault="00E87117" w:rsidP="00F22112">
            <w:pPr>
              <w:suppressAutoHyphens/>
              <w:snapToGrid w:val="0"/>
              <w:spacing w:after="0" w:line="240" w:lineRule="auto"/>
              <w:ind w:left="10"/>
              <w:rPr>
                <w:rFonts w:asciiTheme="majorBidi" w:eastAsia="Times New Roman" w:hAnsiTheme="majorBidi" w:cstheme="majorBidi"/>
                <w:sz w:val="24"/>
                <w:szCs w:val="24"/>
                <w:shd w:val="clear" w:color="auto" w:fill="00FFFF"/>
                <w:lang w:eastAsia="zh-CN"/>
              </w:rPr>
            </w:pPr>
          </w:p>
        </w:tc>
        <w:tc>
          <w:tcPr>
            <w:tcW w:w="5850" w:type="dxa"/>
            <w:gridSpan w:val="11"/>
            <w:shd w:val="clear" w:color="auto" w:fill="auto"/>
          </w:tcPr>
          <w:p w14:paraId="50EC71CB" w14:textId="77777777" w:rsidR="00E87117" w:rsidRPr="008918D6" w:rsidRDefault="00E87117" w:rsidP="00F22112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8918D6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val="en-GB" w:eastAsia="zh-CN"/>
              </w:rPr>
              <w:t>(ล้านบาท)</w:t>
            </w:r>
          </w:p>
        </w:tc>
      </w:tr>
      <w:tr w:rsidR="00B353D4" w:rsidRPr="008918D6" w14:paraId="28C931CE" w14:textId="77777777" w:rsidTr="00446FBF">
        <w:trPr>
          <w:cantSplit/>
          <w:trHeight w:val="114"/>
        </w:trPr>
        <w:tc>
          <w:tcPr>
            <w:tcW w:w="3420" w:type="dxa"/>
            <w:shd w:val="clear" w:color="auto" w:fill="auto"/>
          </w:tcPr>
          <w:p w14:paraId="5194EED9" w14:textId="39386498" w:rsidR="00B353D4" w:rsidRPr="008918D6" w:rsidRDefault="00B353D4" w:rsidP="00B353D4">
            <w:pPr>
              <w:tabs>
                <w:tab w:val="left" w:pos="370"/>
              </w:tabs>
              <w:suppressAutoHyphens/>
              <w:spacing w:after="0" w:line="240" w:lineRule="auto"/>
              <w:ind w:left="10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กำไรจากการวัดมูลค่าเงินลงทุนในตราสารหนี้</w:t>
            </w:r>
            <w:r w:rsidR="0050390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br/>
            </w:r>
            <w:r w:rsidR="00503900" w:rsidRPr="008918D6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   </w:t>
            </w:r>
            <w:r w:rsidR="00503900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</w:t>
            </w: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99BE168" w14:textId="182A703B" w:rsidR="00B353D4" w:rsidRPr="00B353D4" w:rsidRDefault="00B353D4" w:rsidP="00B353D4">
            <w:pPr>
              <w:tabs>
                <w:tab w:val="decimal" w:pos="535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 w:rsidRPr="00B353D4">
              <w:rPr>
                <w:rFonts w:asciiTheme="majorBidi" w:hAnsiTheme="majorBidi" w:cstheme="majorBidi"/>
                <w:sz w:val="24"/>
                <w:szCs w:val="24"/>
              </w:rPr>
              <w:t xml:space="preserve"> 483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23462C" w14:textId="77777777" w:rsidR="00B353D4" w:rsidRPr="00B353D4" w:rsidRDefault="00B353D4" w:rsidP="00B353D4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047D556" w14:textId="2F205609" w:rsidR="00B353D4" w:rsidRPr="00B353D4" w:rsidRDefault="00B353D4" w:rsidP="00B353D4">
            <w:pPr>
              <w:tabs>
                <w:tab w:val="decimal" w:pos="598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B353D4">
              <w:rPr>
                <w:rFonts w:asciiTheme="majorBidi" w:hAnsiTheme="majorBidi" w:cstheme="majorBidi"/>
                <w:sz w:val="24"/>
                <w:szCs w:val="24"/>
              </w:rPr>
              <w:t xml:space="preserve"> (97)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D0056E" w14:textId="77777777" w:rsidR="00B353D4" w:rsidRPr="00B353D4" w:rsidRDefault="00B353D4" w:rsidP="00B353D4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D6D27D9" w14:textId="06915F81" w:rsidR="00B353D4" w:rsidRPr="00B353D4" w:rsidRDefault="00B353D4" w:rsidP="00B353D4">
            <w:pPr>
              <w:tabs>
                <w:tab w:val="decimal" w:pos="637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 w:rsidRPr="00B353D4">
              <w:rPr>
                <w:rFonts w:asciiTheme="majorBidi" w:hAnsiTheme="majorBidi" w:cstheme="majorBidi"/>
                <w:sz w:val="24"/>
                <w:szCs w:val="24"/>
              </w:rPr>
              <w:t xml:space="preserve"> 386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9EA4B9" w14:textId="77777777" w:rsidR="00B353D4" w:rsidRPr="008918D6" w:rsidRDefault="00B353D4" w:rsidP="00B353D4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54220E78" w14:textId="04EE4B15" w:rsidR="00B353D4" w:rsidRPr="008918D6" w:rsidRDefault="00B353D4" w:rsidP="00B353D4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-84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446FBF">
              <w:rPr>
                <w:rFonts w:asciiTheme="majorBidi" w:hAnsiTheme="majorBidi" w:cstheme="majorBidi"/>
                <w:sz w:val="24"/>
                <w:szCs w:val="24"/>
              </w:rPr>
              <w:t xml:space="preserve"> 84 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991F373" w14:textId="77777777" w:rsidR="00B353D4" w:rsidRPr="008918D6" w:rsidRDefault="00B353D4" w:rsidP="00B353D4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356529" w14:textId="5B39AA93" w:rsidR="00B353D4" w:rsidRPr="008918D6" w:rsidRDefault="00B353D4" w:rsidP="00B353D4">
            <w:pPr>
              <w:tabs>
                <w:tab w:val="decimal" w:pos="55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446FBF">
              <w:rPr>
                <w:rFonts w:asciiTheme="majorBidi" w:hAnsiTheme="majorBidi" w:cstheme="majorBidi"/>
                <w:sz w:val="24"/>
                <w:szCs w:val="24"/>
              </w:rPr>
              <w:t xml:space="preserve"> (17)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769C54" w14:textId="77777777" w:rsidR="00B353D4" w:rsidRPr="008918D6" w:rsidRDefault="00B353D4" w:rsidP="00B353D4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7581278" w14:textId="2B7C6454" w:rsidR="00B353D4" w:rsidRPr="008918D6" w:rsidRDefault="00B353D4" w:rsidP="00B353D4">
            <w:pPr>
              <w:tabs>
                <w:tab w:val="decimal" w:pos="547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446FBF">
              <w:rPr>
                <w:rFonts w:asciiTheme="majorBidi" w:hAnsiTheme="majorBidi" w:cstheme="majorBidi"/>
                <w:sz w:val="24"/>
                <w:szCs w:val="24"/>
              </w:rPr>
              <w:t xml:space="preserve"> 67 </w:t>
            </w:r>
          </w:p>
        </w:tc>
      </w:tr>
      <w:tr w:rsidR="00B353D4" w:rsidRPr="008918D6" w14:paraId="38883DB8" w14:textId="77777777" w:rsidTr="00446FBF">
        <w:trPr>
          <w:cantSplit/>
          <w:trHeight w:val="80"/>
        </w:trPr>
        <w:tc>
          <w:tcPr>
            <w:tcW w:w="3420" w:type="dxa"/>
            <w:shd w:val="clear" w:color="auto" w:fill="auto"/>
          </w:tcPr>
          <w:p w14:paraId="498865C1" w14:textId="043AE842" w:rsidR="00B353D4" w:rsidRPr="008918D6" w:rsidRDefault="00B353D4" w:rsidP="00B353D4">
            <w:pPr>
              <w:suppressAutoHyphens/>
              <w:spacing w:after="0" w:line="240" w:lineRule="auto"/>
              <w:ind w:left="190" w:hanging="180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A03885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  <w:t>กำไรจากเงินลงทุนในตราสารทุน</w:t>
            </w:r>
            <w:r>
              <w:rPr>
                <w:rFonts w:asciiTheme="majorBidi" w:eastAsia="Times New Roman" w:hAnsiTheme="majorBidi" w:cs="Angsana New"/>
                <w:sz w:val="24"/>
                <w:szCs w:val="24"/>
                <w:lang w:eastAsia="zh-CN"/>
              </w:rPr>
              <w:br/>
            </w:r>
            <w:r w:rsidRPr="00C056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ที่กำหนดให้วัดมูลค่าด้วยมูลค่ายุติธรรมผ่านกำไร</w:t>
            </w: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ขาดทุนเบ็ดเสร็จอื่น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0B4869E" w14:textId="12098F3D" w:rsidR="00B353D4" w:rsidRPr="00B353D4" w:rsidRDefault="00B353D4" w:rsidP="00B353D4">
            <w:pPr>
              <w:tabs>
                <w:tab w:val="decimal" w:pos="535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 w:rsidRPr="00B353D4">
              <w:rPr>
                <w:rFonts w:asciiTheme="majorBidi" w:hAnsiTheme="majorBidi" w:cstheme="majorBidi"/>
                <w:sz w:val="24"/>
                <w:szCs w:val="24"/>
              </w:rPr>
              <w:t xml:space="preserve"> 105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9D0548" w14:textId="77777777" w:rsidR="00B353D4" w:rsidRPr="00B353D4" w:rsidRDefault="00B353D4" w:rsidP="00B353D4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AE0899A" w14:textId="13C8D38E" w:rsidR="00B353D4" w:rsidRPr="00B353D4" w:rsidRDefault="00B353D4" w:rsidP="00B353D4">
            <w:pPr>
              <w:tabs>
                <w:tab w:val="decimal" w:pos="598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B353D4">
              <w:rPr>
                <w:rFonts w:asciiTheme="majorBidi" w:hAnsiTheme="majorBidi" w:cstheme="majorBidi"/>
                <w:sz w:val="24"/>
                <w:szCs w:val="24"/>
              </w:rPr>
              <w:t xml:space="preserve"> (21)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0BA8E5" w14:textId="77777777" w:rsidR="00B353D4" w:rsidRPr="00B353D4" w:rsidRDefault="00B353D4" w:rsidP="00B353D4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5B2BC4" w14:textId="1A68B180" w:rsidR="00B353D4" w:rsidRPr="00B353D4" w:rsidRDefault="00B353D4" w:rsidP="00B353D4">
            <w:pPr>
              <w:tabs>
                <w:tab w:val="decimal" w:pos="637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 w:rsidRPr="00B353D4">
              <w:rPr>
                <w:rFonts w:asciiTheme="majorBidi" w:hAnsiTheme="majorBidi" w:cstheme="majorBidi"/>
                <w:sz w:val="24"/>
                <w:szCs w:val="24"/>
              </w:rPr>
              <w:t xml:space="preserve"> 84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AAB820" w14:textId="77777777" w:rsidR="00B353D4" w:rsidRPr="008918D6" w:rsidRDefault="00B353D4" w:rsidP="00B353D4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2D6666C3" w14:textId="0BD111DD" w:rsidR="00B353D4" w:rsidRPr="008918D6" w:rsidRDefault="00B353D4" w:rsidP="00B353D4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446FBF">
              <w:rPr>
                <w:rFonts w:asciiTheme="majorBidi" w:hAnsiTheme="majorBidi" w:cstheme="majorBidi"/>
                <w:sz w:val="24"/>
                <w:szCs w:val="24"/>
              </w:rPr>
              <w:t xml:space="preserve"> 51 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C812297" w14:textId="77777777" w:rsidR="00B353D4" w:rsidRPr="008918D6" w:rsidRDefault="00B353D4" w:rsidP="00B353D4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18D197" w14:textId="306E4AFA" w:rsidR="00B353D4" w:rsidRPr="008918D6" w:rsidRDefault="00B353D4" w:rsidP="00B353D4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446FBF">
              <w:rPr>
                <w:rFonts w:asciiTheme="majorBidi" w:hAnsiTheme="majorBidi" w:cstheme="majorBidi"/>
                <w:sz w:val="24"/>
                <w:szCs w:val="24"/>
              </w:rPr>
              <w:t xml:space="preserve"> (10)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2D37AB" w14:textId="77777777" w:rsidR="00B353D4" w:rsidRPr="008918D6" w:rsidRDefault="00B353D4" w:rsidP="00B353D4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BD5C3B" w14:textId="4E7CBF7E" w:rsidR="00B353D4" w:rsidRPr="008918D6" w:rsidRDefault="00B353D4" w:rsidP="00B353D4">
            <w:pPr>
              <w:tabs>
                <w:tab w:val="decimal" w:pos="547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446FBF">
              <w:rPr>
                <w:rFonts w:asciiTheme="majorBidi" w:hAnsiTheme="majorBidi" w:cstheme="majorBidi"/>
                <w:sz w:val="24"/>
                <w:szCs w:val="24"/>
              </w:rPr>
              <w:t xml:space="preserve"> 41 </w:t>
            </w:r>
          </w:p>
        </w:tc>
      </w:tr>
      <w:tr w:rsidR="00B353D4" w:rsidRPr="008918D6" w14:paraId="744BD9B9" w14:textId="77777777" w:rsidTr="00446FBF">
        <w:trPr>
          <w:cantSplit/>
          <w:trHeight w:val="281"/>
        </w:trPr>
        <w:tc>
          <w:tcPr>
            <w:tcW w:w="3420" w:type="dxa"/>
            <w:shd w:val="clear" w:color="auto" w:fill="auto"/>
          </w:tcPr>
          <w:p w14:paraId="04EC6077" w14:textId="372986FC" w:rsidR="00B353D4" w:rsidRPr="008918D6" w:rsidRDefault="00B353D4" w:rsidP="00B353D4">
            <w:pPr>
              <w:suppressAutoHyphens/>
              <w:spacing w:after="0" w:line="240" w:lineRule="auto"/>
              <w:ind w:left="190" w:hanging="180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="Angsana New" w:hint="cs"/>
                <w:sz w:val="24"/>
                <w:szCs w:val="24"/>
                <w:cs/>
                <w:lang w:eastAsia="zh-CN"/>
              </w:rPr>
              <w:t>สำรองจาก</w:t>
            </w:r>
            <w:r w:rsidRPr="007D6BB1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  <w:t>การป้องกันความเสี่ยงในกระแสเงินสด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B3D77D7" w14:textId="3D6E36D8" w:rsidR="00B353D4" w:rsidRPr="00B353D4" w:rsidRDefault="00B353D4" w:rsidP="00B353D4">
            <w:pPr>
              <w:tabs>
                <w:tab w:val="decimal" w:pos="535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 w:rsidRPr="00B353D4">
              <w:rPr>
                <w:rFonts w:asciiTheme="majorBidi" w:hAnsiTheme="majorBidi" w:cstheme="majorBidi"/>
                <w:sz w:val="24"/>
                <w:szCs w:val="24"/>
              </w:rPr>
              <w:t xml:space="preserve"> 77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2B5F4E" w14:textId="77777777" w:rsidR="00B353D4" w:rsidRPr="00B353D4" w:rsidRDefault="00B353D4" w:rsidP="00B353D4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F3F1E7" w14:textId="483AD0EA" w:rsidR="00B353D4" w:rsidRPr="00B353D4" w:rsidRDefault="00B353D4" w:rsidP="00B353D4">
            <w:pPr>
              <w:tabs>
                <w:tab w:val="decimal" w:pos="598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B353D4">
              <w:rPr>
                <w:rFonts w:asciiTheme="majorBidi" w:hAnsiTheme="majorBidi" w:cstheme="majorBidi"/>
                <w:sz w:val="24"/>
                <w:szCs w:val="24"/>
              </w:rPr>
              <w:t xml:space="preserve"> (15)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93F819" w14:textId="77777777" w:rsidR="00B353D4" w:rsidRPr="00B353D4" w:rsidRDefault="00B353D4" w:rsidP="00B353D4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6A19C65" w14:textId="136D6FB0" w:rsidR="00B353D4" w:rsidRPr="00B353D4" w:rsidRDefault="00B353D4" w:rsidP="00B353D4">
            <w:pPr>
              <w:tabs>
                <w:tab w:val="decimal" w:pos="637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 w:rsidRPr="00B353D4">
              <w:rPr>
                <w:rFonts w:asciiTheme="majorBidi" w:hAnsiTheme="majorBidi" w:cstheme="majorBidi"/>
                <w:sz w:val="24"/>
                <w:szCs w:val="24"/>
              </w:rPr>
              <w:t xml:space="preserve"> 62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F982D7" w14:textId="77777777" w:rsidR="00B353D4" w:rsidRPr="008918D6" w:rsidRDefault="00B353D4" w:rsidP="00B353D4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0F1D5C22" w14:textId="176B91CF" w:rsidR="00B353D4" w:rsidRPr="007F6000" w:rsidRDefault="00B353D4" w:rsidP="00B353D4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-84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 w:rsidRPr="00446FBF">
              <w:rPr>
                <w:rFonts w:asciiTheme="majorBidi" w:hAnsiTheme="majorBidi" w:cstheme="majorBidi"/>
                <w:sz w:val="24"/>
                <w:szCs w:val="24"/>
              </w:rPr>
              <w:t xml:space="preserve"> (71)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46438A6" w14:textId="77777777" w:rsidR="00B353D4" w:rsidRPr="008918D6" w:rsidRDefault="00B353D4" w:rsidP="00B353D4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3DE3044" w14:textId="1B1D4AE0" w:rsidR="00B353D4" w:rsidRPr="008918D6" w:rsidRDefault="00B353D4" w:rsidP="00B353D4">
            <w:pPr>
              <w:tabs>
                <w:tab w:val="decimal" w:pos="55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46FBF">
              <w:rPr>
                <w:rFonts w:asciiTheme="majorBidi" w:hAnsiTheme="majorBidi" w:cstheme="majorBidi"/>
                <w:sz w:val="24"/>
                <w:szCs w:val="24"/>
              </w:rPr>
              <w:t xml:space="preserve"> 14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EE7333" w14:textId="77777777" w:rsidR="00B353D4" w:rsidRPr="008918D6" w:rsidRDefault="00B353D4" w:rsidP="00B353D4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C644D7" w14:textId="64C705B0" w:rsidR="00B353D4" w:rsidRPr="008918D6" w:rsidRDefault="00B353D4" w:rsidP="00B353D4">
            <w:pPr>
              <w:tabs>
                <w:tab w:val="decimal" w:pos="547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46FBF">
              <w:rPr>
                <w:rFonts w:asciiTheme="majorBidi" w:hAnsiTheme="majorBidi" w:cstheme="majorBidi"/>
                <w:sz w:val="24"/>
                <w:szCs w:val="24"/>
              </w:rPr>
              <w:t xml:space="preserve"> (57)</w:t>
            </w:r>
          </w:p>
        </w:tc>
      </w:tr>
      <w:tr w:rsidR="00B353D4" w:rsidRPr="008918D6" w14:paraId="624BB7A3" w14:textId="77777777" w:rsidTr="00446FBF">
        <w:trPr>
          <w:cantSplit/>
          <w:trHeight w:val="80"/>
        </w:trPr>
        <w:tc>
          <w:tcPr>
            <w:tcW w:w="3420" w:type="dxa"/>
            <w:shd w:val="clear" w:color="auto" w:fill="auto"/>
          </w:tcPr>
          <w:p w14:paraId="2AC36A6F" w14:textId="100AFB5A" w:rsidR="00B353D4" w:rsidRPr="008918D6" w:rsidRDefault="00B353D4" w:rsidP="00B353D4">
            <w:pPr>
              <w:suppressAutoHyphens/>
              <w:spacing w:after="0" w:line="240" w:lineRule="auto"/>
              <w:ind w:left="190" w:hanging="180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กำไร (ขาดทุน) 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5D6F3D3" w14:textId="68625BC5" w:rsidR="00B353D4" w:rsidRPr="00B353D4" w:rsidRDefault="00B353D4" w:rsidP="00B353D4">
            <w:pPr>
              <w:tabs>
                <w:tab w:val="decimal" w:pos="535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B353D4">
              <w:rPr>
                <w:rFonts w:asciiTheme="majorBidi" w:hAnsiTheme="majorBidi" w:cstheme="majorBidi"/>
                <w:sz w:val="24"/>
                <w:szCs w:val="24"/>
              </w:rPr>
              <w:t xml:space="preserve"> (894)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54B4C7" w14:textId="77777777" w:rsidR="00B353D4" w:rsidRPr="00B353D4" w:rsidRDefault="00B353D4" w:rsidP="00B353D4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6A808F0" w14:textId="2067948C" w:rsidR="00B353D4" w:rsidRPr="00B353D4" w:rsidRDefault="00B353D4" w:rsidP="00B353D4">
            <w:pPr>
              <w:tabs>
                <w:tab w:val="decimal" w:pos="598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B353D4">
              <w:rPr>
                <w:rFonts w:asciiTheme="majorBidi" w:hAnsiTheme="majorBidi" w:cstheme="majorBidi"/>
                <w:sz w:val="24"/>
                <w:szCs w:val="24"/>
              </w:rPr>
              <w:t xml:space="preserve"> 176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6BC671" w14:textId="77777777" w:rsidR="00B353D4" w:rsidRPr="00B353D4" w:rsidRDefault="00B353D4" w:rsidP="00B353D4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A89C11" w14:textId="40BA7BA0" w:rsidR="00B353D4" w:rsidRPr="00B353D4" w:rsidRDefault="00B353D4" w:rsidP="00B353D4">
            <w:pPr>
              <w:tabs>
                <w:tab w:val="decimal" w:pos="637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B353D4">
              <w:rPr>
                <w:rFonts w:asciiTheme="majorBidi" w:hAnsiTheme="majorBidi" w:cstheme="majorBidi"/>
                <w:sz w:val="24"/>
                <w:szCs w:val="24"/>
              </w:rPr>
              <w:t xml:space="preserve"> (718)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7808CD" w14:textId="77777777" w:rsidR="00B353D4" w:rsidRPr="008918D6" w:rsidRDefault="00B353D4" w:rsidP="00B353D4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36F66508" w14:textId="74366B61" w:rsidR="00B353D4" w:rsidRPr="008918D6" w:rsidRDefault="00B353D4" w:rsidP="00B353D4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446FBF">
              <w:rPr>
                <w:rFonts w:asciiTheme="majorBidi" w:hAnsiTheme="majorBidi" w:cstheme="majorBidi"/>
                <w:sz w:val="24"/>
                <w:szCs w:val="24"/>
              </w:rPr>
              <w:t xml:space="preserve"> 189 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58EC577" w14:textId="77777777" w:rsidR="00B353D4" w:rsidRPr="008918D6" w:rsidRDefault="00B353D4" w:rsidP="00B353D4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3A2CBC" w14:textId="7930E54E" w:rsidR="00B353D4" w:rsidRPr="008918D6" w:rsidRDefault="00B353D4" w:rsidP="00B353D4">
            <w:pPr>
              <w:tabs>
                <w:tab w:val="decimal" w:pos="636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446FBF">
              <w:rPr>
                <w:rFonts w:asciiTheme="majorBidi" w:hAnsiTheme="majorBidi" w:cstheme="majorBidi"/>
                <w:sz w:val="24"/>
                <w:szCs w:val="24"/>
              </w:rPr>
              <w:t xml:space="preserve"> (38)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D32593" w14:textId="77777777" w:rsidR="00B353D4" w:rsidRPr="008918D6" w:rsidRDefault="00B353D4" w:rsidP="00B353D4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556D37" w14:textId="195D91B8" w:rsidR="00B353D4" w:rsidRPr="008918D6" w:rsidRDefault="00B353D4" w:rsidP="00B353D4">
            <w:pPr>
              <w:tabs>
                <w:tab w:val="decimal" w:pos="547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446FBF">
              <w:rPr>
                <w:rFonts w:asciiTheme="majorBidi" w:hAnsiTheme="majorBidi" w:cstheme="majorBidi"/>
                <w:sz w:val="24"/>
                <w:szCs w:val="24"/>
              </w:rPr>
              <w:t xml:space="preserve"> 151 </w:t>
            </w:r>
          </w:p>
        </w:tc>
      </w:tr>
      <w:tr w:rsidR="00B353D4" w:rsidRPr="008918D6" w14:paraId="35FF21AA" w14:textId="77777777">
        <w:trPr>
          <w:cantSplit/>
          <w:trHeight w:val="69"/>
        </w:trPr>
        <w:tc>
          <w:tcPr>
            <w:tcW w:w="3420" w:type="dxa"/>
            <w:shd w:val="clear" w:color="auto" w:fill="auto"/>
          </w:tcPr>
          <w:p w14:paraId="5DB48E7D" w14:textId="77777777" w:rsidR="00B353D4" w:rsidRPr="008918D6" w:rsidRDefault="00B353D4" w:rsidP="00B353D4">
            <w:pPr>
              <w:suppressAutoHyphens/>
              <w:spacing w:after="0" w:line="240" w:lineRule="auto"/>
              <w:ind w:left="1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  <w:r w:rsidRPr="008918D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2CB38A9" w14:textId="4D258EE1" w:rsidR="00B353D4" w:rsidRPr="00B353D4" w:rsidRDefault="00B353D4" w:rsidP="00B353D4">
            <w:pPr>
              <w:tabs>
                <w:tab w:val="decimal" w:pos="535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53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(229)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4990C5" w14:textId="77777777" w:rsidR="00B353D4" w:rsidRPr="00B353D4" w:rsidRDefault="00B353D4" w:rsidP="00B353D4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643CCA1" w14:textId="34E71AD7" w:rsidR="00B353D4" w:rsidRPr="00B353D4" w:rsidRDefault="00B353D4" w:rsidP="00B353D4">
            <w:pPr>
              <w:tabs>
                <w:tab w:val="decimal" w:pos="598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 w:bidi="ar-SA"/>
              </w:rPr>
            </w:pPr>
            <w:r w:rsidRPr="00B353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43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0E0817" w14:textId="77777777" w:rsidR="00B353D4" w:rsidRPr="00B353D4" w:rsidRDefault="00B353D4" w:rsidP="00B353D4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F593EC3" w14:textId="20FD806D" w:rsidR="00B353D4" w:rsidRPr="00B353D4" w:rsidRDefault="00B353D4" w:rsidP="00B353D4">
            <w:pPr>
              <w:tabs>
                <w:tab w:val="decimal" w:pos="637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 w:bidi="ar-SA"/>
              </w:rPr>
            </w:pPr>
            <w:r w:rsidRPr="00B353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(186)</w:t>
            </w:r>
          </w:p>
        </w:tc>
        <w:tc>
          <w:tcPr>
            <w:tcW w:w="180" w:type="dxa"/>
            <w:shd w:val="clear" w:color="auto" w:fill="auto"/>
          </w:tcPr>
          <w:p w14:paraId="0DC9819B" w14:textId="77777777" w:rsidR="00B353D4" w:rsidRPr="008918D6" w:rsidRDefault="00B353D4" w:rsidP="00B353D4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67DC4B8" w14:textId="4898668B" w:rsidR="00B353D4" w:rsidRPr="00861158" w:rsidRDefault="00B353D4" w:rsidP="00B353D4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 w:bidi="ar-SA"/>
              </w:rPr>
            </w:pPr>
            <w:r w:rsidRPr="008611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253 </w:t>
            </w:r>
          </w:p>
        </w:tc>
        <w:tc>
          <w:tcPr>
            <w:tcW w:w="181" w:type="dxa"/>
            <w:shd w:val="clear" w:color="auto" w:fill="auto"/>
          </w:tcPr>
          <w:p w14:paraId="21F07D2B" w14:textId="77777777" w:rsidR="00B353D4" w:rsidRPr="008918D6" w:rsidRDefault="00B353D4" w:rsidP="00B353D4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1FEA88C" w14:textId="350DC694" w:rsidR="00B353D4" w:rsidRPr="008918D6" w:rsidRDefault="00B353D4" w:rsidP="00B353D4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 w:bidi="ar-SA"/>
              </w:rPr>
            </w:pPr>
            <w:r w:rsidRPr="00446FB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(51)</w:t>
            </w:r>
          </w:p>
        </w:tc>
        <w:tc>
          <w:tcPr>
            <w:tcW w:w="180" w:type="dxa"/>
            <w:shd w:val="clear" w:color="auto" w:fill="auto"/>
          </w:tcPr>
          <w:p w14:paraId="4194D91A" w14:textId="77777777" w:rsidR="00B353D4" w:rsidRPr="008918D6" w:rsidRDefault="00B353D4" w:rsidP="00B353D4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65996E9" w14:textId="24067B68" w:rsidR="00B353D4" w:rsidRPr="008918D6" w:rsidRDefault="00B353D4" w:rsidP="00B353D4">
            <w:pPr>
              <w:tabs>
                <w:tab w:val="decimal" w:pos="547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 w:bidi="ar-SA"/>
              </w:rPr>
            </w:pPr>
            <w:r w:rsidRPr="00446FB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202 </w:t>
            </w:r>
          </w:p>
        </w:tc>
      </w:tr>
      <w:bookmarkEnd w:id="11"/>
    </w:tbl>
    <w:p w14:paraId="202F6257" w14:textId="77777777" w:rsidR="00140944" w:rsidRDefault="00140944" w:rsidP="005D58AD">
      <w:pPr>
        <w:spacing w:after="0" w:line="240" w:lineRule="auto"/>
        <w:ind w:left="547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</w:p>
    <w:p w14:paraId="2F7D85ED" w14:textId="77777777" w:rsidR="00B353D4" w:rsidRDefault="00B353D4" w:rsidP="005D58AD">
      <w:pPr>
        <w:spacing w:after="0" w:line="240" w:lineRule="auto"/>
        <w:ind w:left="547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</w:p>
    <w:p w14:paraId="5871A8D1" w14:textId="77777777" w:rsidR="00B353D4" w:rsidRDefault="00B353D4" w:rsidP="005D58AD">
      <w:pPr>
        <w:spacing w:after="0" w:line="240" w:lineRule="auto"/>
        <w:ind w:left="547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</w:p>
    <w:p w14:paraId="3C5DE68C" w14:textId="77777777" w:rsidR="00B353D4" w:rsidRDefault="00B353D4" w:rsidP="005D58AD">
      <w:pPr>
        <w:spacing w:after="0" w:line="240" w:lineRule="auto"/>
        <w:ind w:left="547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</w:p>
    <w:p w14:paraId="4C1B5999" w14:textId="77777777" w:rsidR="00B353D4" w:rsidRDefault="00B353D4" w:rsidP="005D58AD">
      <w:pPr>
        <w:spacing w:after="0" w:line="240" w:lineRule="auto"/>
        <w:ind w:left="547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</w:p>
    <w:p w14:paraId="3A2DD101" w14:textId="77777777" w:rsidR="00F662E7" w:rsidRDefault="00F662E7" w:rsidP="005D58AD">
      <w:pPr>
        <w:spacing w:after="0" w:line="240" w:lineRule="auto"/>
        <w:ind w:left="547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900"/>
        <w:gridCol w:w="180"/>
        <w:gridCol w:w="810"/>
        <w:gridCol w:w="180"/>
        <w:gridCol w:w="810"/>
        <w:gridCol w:w="180"/>
        <w:gridCol w:w="809"/>
        <w:gridCol w:w="181"/>
        <w:gridCol w:w="810"/>
        <w:gridCol w:w="180"/>
        <w:gridCol w:w="810"/>
      </w:tblGrid>
      <w:tr w:rsidR="00B353D4" w:rsidRPr="008918D6" w14:paraId="44D917EE" w14:textId="77777777">
        <w:trPr>
          <w:cantSplit/>
          <w:trHeight w:val="399"/>
        </w:trPr>
        <w:tc>
          <w:tcPr>
            <w:tcW w:w="3420" w:type="dxa"/>
            <w:shd w:val="clear" w:color="auto" w:fill="auto"/>
          </w:tcPr>
          <w:p w14:paraId="395E2B7C" w14:textId="77777777" w:rsidR="00B353D4" w:rsidRPr="008918D6" w:rsidRDefault="00B353D4">
            <w:pPr>
              <w:suppressAutoHyphens/>
              <w:spacing w:after="0" w:line="240" w:lineRule="auto"/>
              <w:ind w:left="1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850" w:type="dxa"/>
            <w:gridSpan w:val="11"/>
            <w:shd w:val="clear" w:color="auto" w:fill="auto"/>
          </w:tcPr>
          <w:p w14:paraId="6CB708CA" w14:textId="050BA695" w:rsidR="00B353D4" w:rsidRPr="008918D6" w:rsidRDefault="00B353D4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val="en-GB" w:eastAsia="zh-CN"/>
              </w:rPr>
            </w:pPr>
            <w:r w:rsidRPr="00B353D4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  <w:lang w:val="en-GB" w:eastAsia="zh-CN"/>
              </w:rPr>
              <w:t>งบการเงินเฉพาะกิจการ</w:t>
            </w:r>
          </w:p>
        </w:tc>
      </w:tr>
      <w:tr w:rsidR="00B353D4" w:rsidRPr="008918D6" w14:paraId="7BA977A5" w14:textId="77777777">
        <w:trPr>
          <w:cantSplit/>
          <w:trHeight w:val="390"/>
        </w:trPr>
        <w:tc>
          <w:tcPr>
            <w:tcW w:w="3420" w:type="dxa"/>
            <w:shd w:val="clear" w:color="auto" w:fill="auto"/>
          </w:tcPr>
          <w:p w14:paraId="5777EAB0" w14:textId="77777777" w:rsidR="00B353D4" w:rsidRPr="008918D6" w:rsidRDefault="00B353D4">
            <w:pPr>
              <w:suppressAutoHyphens/>
              <w:spacing w:after="0" w:line="240" w:lineRule="auto"/>
              <w:ind w:left="10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8918D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zh-CN"/>
              </w:rPr>
              <w:t xml:space="preserve">สำหรับปีสิ้นสุดวันที่ </w:t>
            </w:r>
            <w:r w:rsidRPr="008918D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eastAsia="zh-CN"/>
              </w:rPr>
              <w:t xml:space="preserve">31 </w:t>
            </w:r>
            <w:r w:rsidRPr="008918D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eastAsia="zh-CN"/>
              </w:rPr>
              <w:t>ธันวาคม</w:t>
            </w:r>
          </w:p>
        </w:tc>
        <w:tc>
          <w:tcPr>
            <w:tcW w:w="2880" w:type="dxa"/>
            <w:gridSpan w:val="5"/>
            <w:shd w:val="clear" w:color="auto" w:fill="auto"/>
            <w:vAlign w:val="bottom"/>
          </w:tcPr>
          <w:p w14:paraId="2E734AFD" w14:textId="77777777" w:rsidR="00B353D4" w:rsidRPr="008918D6" w:rsidRDefault="00B353D4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1098B7" w14:textId="77777777" w:rsidR="00B353D4" w:rsidRPr="008918D6" w:rsidRDefault="00B353D4">
            <w:pPr>
              <w:suppressAutoHyphens/>
              <w:snapToGrid w:val="0"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2790" w:type="dxa"/>
            <w:gridSpan w:val="5"/>
            <w:shd w:val="clear" w:color="auto" w:fill="auto"/>
            <w:vAlign w:val="bottom"/>
          </w:tcPr>
          <w:p w14:paraId="4FBF5EED" w14:textId="77777777" w:rsidR="00B353D4" w:rsidRPr="008918D6" w:rsidRDefault="00B353D4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shd w:val="clear" w:color="auto" w:fill="00FFFF"/>
                <w:lang w:val="en-GB" w:eastAsia="zh-CN" w:bidi="ar-SA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  <w:t>256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  <w:t>6</w:t>
            </w:r>
          </w:p>
        </w:tc>
      </w:tr>
      <w:tr w:rsidR="00B353D4" w:rsidRPr="008918D6" w14:paraId="08E963BC" w14:textId="77777777">
        <w:trPr>
          <w:cantSplit/>
          <w:trHeight w:val="374"/>
        </w:trPr>
        <w:tc>
          <w:tcPr>
            <w:tcW w:w="3420" w:type="dxa"/>
            <w:shd w:val="clear" w:color="auto" w:fill="auto"/>
          </w:tcPr>
          <w:p w14:paraId="2F5FF512" w14:textId="77777777" w:rsidR="00B353D4" w:rsidRPr="008918D6" w:rsidRDefault="00B353D4">
            <w:pPr>
              <w:suppressAutoHyphens/>
              <w:snapToGrid w:val="0"/>
              <w:spacing w:after="0" w:line="240" w:lineRule="auto"/>
              <w:ind w:left="10"/>
              <w:rPr>
                <w:rFonts w:asciiTheme="majorBidi" w:eastAsia="Times New Roman" w:hAnsiTheme="majorBidi" w:cstheme="majorBidi"/>
                <w:sz w:val="24"/>
                <w:szCs w:val="24"/>
                <w:shd w:val="clear" w:color="auto" w:fill="00FFFF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0F497E65" w14:textId="77777777" w:rsidR="00B353D4" w:rsidRPr="008918D6" w:rsidRDefault="00B353D4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80" w:type="dxa"/>
            <w:shd w:val="clear" w:color="auto" w:fill="auto"/>
          </w:tcPr>
          <w:p w14:paraId="1182ADC7" w14:textId="77777777" w:rsidR="00B353D4" w:rsidRPr="008918D6" w:rsidRDefault="00B353D4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5D5170E6" w14:textId="77777777" w:rsidR="00B353D4" w:rsidRPr="008918D6" w:rsidRDefault="00B353D4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 w:eastAsia="zh-CN"/>
              </w:rPr>
              <w:t>รายได้</w:t>
            </w:r>
          </w:p>
        </w:tc>
        <w:tc>
          <w:tcPr>
            <w:tcW w:w="180" w:type="dxa"/>
            <w:shd w:val="clear" w:color="auto" w:fill="auto"/>
          </w:tcPr>
          <w:p w14:paraId="18651DF2" w14:textId="77777777" w:rsidR="00B353D4" w:rsidRPr="008918D6" w:rsidRDefault="00B353D4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7A3A8016" w14:textId="77777777" w:rsidR="00B353D4" w:rsidRPr="008918D6" w:rsidRDefault="00B353D4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80" w:type="dxa"/>
            <w:shd w:val="clear" w:color="auto" w:fill="auto"/>
          </w:tcPr>
          <w:p w14:paraId="3150CE85" w14:textId="77777777" w:rsidR="00B353D4" w:rsidRPr="008918D6" w:rsidRDefault="00B353D4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09" w:type="dxa"/>
            <w:shd w:val="clear" w:color="auto" w:fill="auto"/>
          </w:tcPr>
          <w:p w14:paraId="040F87FB" w14:textId="77777777" w:rsidR="00B353D4" w:rsidRPr="008918D6" w:rsidRDefault="00B353D4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81" w:type="dxa"/>
            <w:shd w:val="clear" w:color="auto" w:fill="auto"/>
          </w:tcPr>
          <w:p w14:paraId="62E05C7B" w14:textId="77777777" w:rsidR="00B353D4" w:rsidRPr="008918D6" w:rsidRDefault="00B353D4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5448D2A5" w14:textId="77777777" w:rsidR="00B353D4" w:rsidRPr="005E675E" w:rsidRDefault="00B353D4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 w:eastAsia="zh-CN"/>
              </w:rPr>
              <w:t>รายได้</w:t>
            </w:r>
          </w:p>
        </w:tc>
        <w:tc>
          <w:tcPr>
            <w:tcW w:w="180" w:type="dxa"/>
            <w:shd w:val="clear" w:color="auto" w:fill="auto"/>
          </w:tcPr>
          <w:p w14:paraId="08C5D65E" w14:textId="77777777" w:rsidR="00B353D4" w:rsidRPr="008918D6" w:rsidRDefault="00B353D4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28BD8022" w14:textId="77777777" w:rsidR="00B353D4" w:rsidRPr="008918D6" w:rsidRDefault="00B353D4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</w:pPr>
          </w:p>
        </w:tc>
      </w:tr>
      <w:tr w:rsidR="00B353D4" w:rsidRPr="008918D6" w14:paraId="4548D1CA" w14:textId="77777777">
        <w:trPr>
          <w:cantSplit/>
          <w:trHeight w:val="374"/>
        </w:trPr>
        <w:tc>
          <w:tcPr>
            <w:tcW w:w="3420" w:type="dxa"/>
            <w:shd w:val="clear" w:color="auto" w:fill="auto"/>
          </w:tcPr>
          <w:p w14:paraId="7CA3CC6E" w14:textId="77777777" w:rsidR="00B353D4" w:rsidRPr="008918D6" w:rsidRDefault="00B353D4">
            <w:pPr>
              <w:suppressAutoHyphens/>
              <w:snapToGrid w:val="0"/>
              <w:spacing w:after="0" w:line="240" w:lineRule="auto"/>
              <w:ind w:left="10"/>
              <w:rPr>
                <w:rFonts w:asciiTheme="majorBidi" w:eastAsia="Times New Roman" w:hAnsiTheme="majorBidi" w:cstheme="majorBidi"/>
                <w:sz w:val="24"/>
                <w:szCs w:val="24"/>
                <w:shd w:val="clear" w:color="auto" w:fill="00FFFF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32E68D73" w14:textId="77777777" w:rsidR="00B353D4" w:rsidRPr="008918D6" w:rsidRDefault="00B353D4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  <w:t>ก่อนภาษี</w:t>
            </w:r>
          </w:p>
        </w:tc>
        <w:tc>
          <w:tcPr>
            <w:tcW w:w="180" w:type="dxa"/>
            <w:shd w:val="clear" w:color="auto" w:fill="auto"/>
          </w:tcPr>
          <w:p w14:paraId="51CD476C" w14:textId="77777777" w:rsidR="00B353D4" w:rsidRPr="008918D6" w:rsidRDefault="00B353D4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4B39E17C" w14:textId="77777777" w:rsidR="00B353D4" w:rsidRPr="00E832A7" w:rsidRDefault="00B353D4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ค่าใช้จ่าย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68C376E" w14:textId="77777777" w:rsidR="00B353D4" w:rsidRPr="008918D6" w:rsidRDefault="00B353D4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4C372138" w14:textId="77777777" w:rsidR="00B353D4" w:rsidRPr="008918D6" w:rsidRDefault="00B353D4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  <w:t>สุทธิจาก</w:t>
            </w:r>
          </w:p>
        </w:tc>
        <w:tc>
          <w:tcPr>
            <w:tcW w:w="180" w:type="dxa"/>
            <w:shd w:val="clear" w:color="auto" w:fill="auto"/>
          </w:tcPr>
          <w:p w14:paraId="7A024C43" w14:textId="77777777" w:rsidR="00B353D4" w:rsidRPr="008918D6" w:rsidRDefault="00B353D4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09" w:type="dxa"/>
            <w:shd w:val="clear" w:color="auto" w:fill="auto"/>
          </w:tcPr>
          <w:p w14:paraId="4534AE43" w14:textId="77777777" w:rsidR="00B353D4" w:rsidRPr="008918D6" w:rsidRDefault="00B353D4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  <w:t>ก่อนภาษี</w:t>
            </w:r>
          </w:p>
        </w:tc>
        <w:tc>
          <w:tcPr>
            <w:tcW w:w="181" w:type="dxa"/>
            <w:shd w:val="clear" w:color="auto" w:fill="auto"/>
          </w:tcPr>
          <w:p w14:paraId="110E0700" w14:textId="77777777" w:rsidR="00B353D4" w:rsidRPr="008918D6" w:rsidRDefault="00B353D4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22F497D" w14:textId="77777777" w:rsidR="00B353D4" w:rsidRPr="005E675E" w:rsidRDefault="00B353D4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  <w:cs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ค่าใช้จ่าย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B232CFB" w14:textId="77777777" w:rsidR="00B353D4" w:rsidRPr="008918D6" w:rsidRDefault="00B353D4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1F817A98" w14:textId="77777777" w:rsidR="00B353D4" w:rsidRPr="008918D6" w:rsidRDefault="00B353D4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shd w:val="clear" w:color="auto" w:fill="00FFFF"/>
                <w:lang w:val="en-GB" w:eastAsia="zh-CN" w:bidi="ar-SA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  <w:t>สุทธิจาก</w:t>
            </w:r>
          </w:p>
        </w:tc>
      </w:tr>
      <w:tr w:rsidR="00B353D4" w:rsidRPr="008918D6" w14:paraId="2D5BBC17" w14:textId="77777777">
        <w:trPr>
          <w:cantSplit/>
          <w:trHeight w:val="374"/>
        </w:trPr>
        <w:tc>
          <w:tcPr>
            <w:tcW w:w="3420" w:type="dxa"/>
            <w:shd w:val="clear" w:color="auto" w:fill="auto"/>
          </w:tcPr>
          <w:p w14:paraId="15A5118B" w14:textId="77777777" w:rsidR="00B353D4" w:rsidRPr="008918D6" w:rsidRDefault="00B353D4">
            <w:pPr>
              <w:suppressAutoHyphens/>
              <w:snapToGrid w:val="0"/>
              <w:spacing w:after="0" w:line="240" w:lineRule="auto"/>
              <w:ind w:left="10"/>
              <w:rPr>
                <w:rFonts w:asciiTheme="majorBidi" w:eastAsia="Times New Roman" w:hAnsiTheme="majorBidi" w:cstheme="majorBidi"/>
                <w:sz w:val="24"/>
                <w:szCs w:val="24"/>
                <w:shd w:val="clear" w:color="auto" w:fill="00FFFF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789ECF32" w14:textId="77777777" w:rsidR="00B353D4" w:rsidRPr="008918D6" w:rsidRDefault="00B353D4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  <w:t>เงินได้</w:t>
            </w:r>
          </w:p>
        </w:tc>
        <w:tc>
          <w:tcPr>
            <w:tcW w:w="180" w:type="dxa"/>
            <w:shd w:val="clear" w:color="auto" w:fill="auto"/>
          </w:tcPr>
          <w:p w14:paraId="7F7F98DC" w14:textId="77777777" w:rsidR="00B353D4" w:rsidRPr="008918D6" w:rsidRDefault="00B353D4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5D183F1C" w14:textId="77777777" w:rsidR="00B353D4" w:rsidRPr="008918D6" w:rsidRDefault="00B353D4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</w:tcPr>
          <w:p w14:paraId="0639F383" w14:textId="77777777" w:rsidR="00B353D4" w:rsidRPr="008918D6" w:rsidRDefault="00B353D4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783F9000" w14:textId="77777777" w:rsidR="00B353D4" w:rsidRPr="008918D6" w:rsidRDefault="00B353D4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</w:tcPr>
          <w:p w14:paraId="39843EAB" w14:textId="77777777" w:rsidR="00B353D4" w:rsidRPr="008918D6" w:rsidRDefault="00B353D4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09" w:type="dxa"/>
            <w:shd w:val="clear" w:color="auto" w:fill="auto"/>
          </w:tcPr>
          <w:p w14:paraId="21650AE7" w14:textId="77777777" w:rsidR="00B353D4" w:rsidRPr="008918D6" w:rsidRDefault="00B353D4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  <w:t>เงินได้</w:t>
            </w:r>
          </w:p>
        </w:tc>
        <w:tc>
          <w:tcPr>
            <w:tcW w:w="181" w:type="dxa"/>
            <w:shd w:val="clear" w:color="auto" w:fill="auto"/>
          </w:tcPr>
          <w:p w14:paraId="3C5FFF28" w14:textId="77777777" w:rsidR="00B353D4" w:rsidRPr="008918D6" w:rsidRDefault="00B353D4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49CC870F" w14:textId="77777777" w:rsidR="00B353D4" w:rsidRPr="005E675E" w:rsidRDefault="00B353D4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  <w:cs/>
                <w:lang w:eastAsia="zh-CN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</w:tcPr>
          <w:p w14:paraId="46662902" w14:textId="77777777" w:rsidR="00B353D4" w:rsidRPr="008918D6" w:rsidRDefault="00B353D4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58401468" w14:textId="77777777" w:rsidR="00B353D4" w:rsidRPr="008918D6" w:rsidRDefault="00B353D4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shd w:val="clear" w:color="auto" w:fill="00FFFF"/>
                <w:lang w:val="en-GB" w:eastAsia="zh-CN" w:bidi="ar-SA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  <w:t>ภาษีเงินได้</w:t>
            </w:r>
          </w:p>
        </w:tc>
      </w:tr>
      <w:tr w:rsidR="00B353D4" w:rsidRPr="008918D6" w14:paraId="52085C9E" w14:textId="77777777">
        <w:trPr>
          <w:cantSplit/>
          <w:trHeight w:val="146"/>
        </w:trPr>
        <w:tc>
          <w:tcPr>
            <w:tcW w:w="3420" w:type="dxa"/>
            <w:shd w:val="clear" w:color="auto" w:fill="auto"/>
          </w:tcPr>
          <w:p w14:paraId="334B7DD2" w14:textId="77777777" w:rsidR="00B353D4" w:rsidRPr="008918D6" w:rsidRDefault="00B353D4">
            <w:pPr>
              <w:suppressAutoHyphens/>
              <w:snapToGrid w:val="0"/>
              <w:spacing w:after="0" w:line="240" w:lineRule="auto"/>
              <w:ind w:left="10"/>
              <w:rPr>
                <w:rFonts w:asciiTheme="majorBidi" w:eastAsia="Times New Roman" w:hAnsiTheme="majorBidi" w:cstheme="majorBidi"/>
                <w:sz w:val="24"/>
                <w:szCs w:val="24"/>
                <w:shd w:val="clear" w:color="auto" w:fill="00FFFF"/>
                <w:lang w:eastAsia="zh-CN"/>
              </w:rPr>
            </w:pPr>
          </w:p>
        </w:tc>
        <w:tc>
          <w:tcPr>
            <w:tcW w:w="5850" w:type="dxa"/>
            <w:gridSpan w:val="11"/>
            <w:shd w:val="clear" w:color="auto" w:fill="auto"/>
          </w:tcPr>
          <w:p w14:paraId="7226B55B" w14:textId="77777777" w:rsidR="00B353D4" w:rsidRPr="008918D6" w:rsidRDefault="00B353D4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8918D6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val="en-GB" w:eastAsia="zh-CN"/>
              </w:rPr>
              <w:t>(ล้านบาท)</w:t>
            </w:r>
          </w:p>
        </w:tc>
      </w:tr>
      <w:tr w:rsidR="00B353D4" w:rsidRPr="008918D6" w14:paraId="2416D5BD" w14:textId="77777777">
        <w:trPr>
          <w:cantSplit/>
          <w:trHeight w:val="80"/>
        </w:trPr>
        <w:tc>
          <w:tcPr>
            <w:tcW w:w="3420" w:type="dxa"/>
            <w:shd w:val="clear" w:color="auto" w:fill="auto"/>
          </w:tcPr>
          <w:p w14:paraId="7FE53B6C" w14:textId="77777777" w:rsidR="00B353D4" w:rsidRPr="008918D6" w:rsidRDefault="00B353D4" w:rsidP="00B353D4">
            <w:pPr>
              <w:suppressAutoHyphens/>
              <w:spacing w:after="0" w:line="240" w:lineRule="auto"/>
              <w:ind w:left="190" w:hanging="180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กำไร (ขาดทุน) 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82594D9" w14:textId="70579107" w:rsidR="00B353D4" w:rsidRPr="00B353D4" w:rsidRDefault="00B353D4" w:rsidP="00B353D4">
            <w:pPr>
              <w:tabs>
                <w:tab w:val="decimal" w:pos="535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B353D4">
              <w:rPr>
                <w:rFonts w:asciiTheme="majorBidi" w:hAnsiTheme="majorBidi" w:cstheme="majorBidi"/>
                <w:sz w:val="24"/>
                <w:szCs w:val="24"/>
              </w:rPr>
              <w:t xml:space="preserve"> (18)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CC10FC" w14:textId="77777777" w:rsidR="00B353D4" w:rsidRPr="00B353D4" w:rsidRDefault="00B353D4" w:rsidP="00B353D4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B490AD" w14:textId="0FC27B96" w:rsidR="00B353D4" w:rsidRPr="00B353D4" w:rsidRDefault="00B353D4" w:rsidP="00B353D4">
            <w:pPr>
              <w:tabs>
                <w:tab w:val="decimal" w:pos="598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B353D4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1F23E0" w14:textId="77777777" w:rsidR="00B353D4" w:rsidRPr="00B353D4" w:rsidRDefault="00B353D4" w:rsidP="00B353D4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B018D9" w14:textId="6ACF74C1" w:rsidR="00B353D4" w:rsidRPr="00B353D4" w:rsidRDefault="00B353D4" w:rsidP="00B353D4">
            <w:pPr>
              <w:tabs>
                <w:tab w:val="decimal" w:pos="637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B353D4">
              <w:rPr>
                <w:rFonts w:asciiTheme="majorBidi" w:hAnsiTheme="majorBidi" w:cstheme="majorBidi"/>
                <w:sz w:val="24"/>
                <w:szCs w:val="24"/>
              </w:rPr>
              <w:t xml:space="preserve"> (18)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B619D2" w14:textId="77777777" w:rsidR="00B353D4" w:rsidRPr="00B353D4" w:rsidRDefault="00B353D4" w:rsidP="00B353D4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6D0950B9" w14:textId="3F445A40" w:rsidR="00B353D4" w:rsidRPr="00B353D4" w:rsidRDefault="00B353D4" w:rsidP="00B353D4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B353D4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96AB555" w14:textId="77777777" w:rsidR="00B353D4" w:rsidRPr="00B353D4" w:rsidRDefault="00B353D4" w:rsidP="00B353D4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BB358D" w14:textId="10E611D9" w:rsidR="00B353D4" w:rsidRPr="00B353D4" w:rsidRDefault="00B353D4" w:rsidP="00B353D4">
            <w:pPr>
              <w:tabs>
                <w:tab w:val="decimal" w:pos="636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B353D4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023A7E" w14:textId="77777777" w:rsidR="00B353D4" w:rsidRPr="00B353D4" w:rsidRDefault="00B353D4" w:rsidP="00B353D4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A8AA634" w14:textId="011A2173" w:rsidR="00B353D4" w:rsidRPr="00B353D4" w:rsidRDefault="00B353D4" w:rsidP="00B353D4">
            <w:pPr>
              <w:tabs>
                <w:tab w:val="decimal" w:pos="547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B353D4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</w:tr>
      <w:tr w:rsidR="00B353D4" w:rsidRPr="008918D6" w14:paraId="7B1CCD2A" w14:textId="77777777">
        <w:trPr>
          <w:cantSplit/>
          <w:trHeight w:val="69"/>
        </w:trPr>
        <w:tc>
          <w:tcPr>
            <w:tcW w:w="3420" w:type="dxa"/>
            <w:shd w:val="clear" w:color="auto" w:fill="auto"/>
          </w:tcPr>
          <w:p w14:paraId="1B126AA9" w14:textId="77777777" w:rsidR="00B353D4" w:rsidRPr="008918D6" w:rsidRDefault="00B353D4" w:rsidP="00B353D4">
            <w:pPr>
              <w:suppressAutoHyphens/>
              <w:spacing w:after="0" w:line="240" w:lineRule="auto"/>
              <w:ind w:left="1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  <w:r w:rsidRPr="008918D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C92954F" w14:textId="2DFAE3A8" w:rsidR="00B353D4" w:rsidRPr="00B353D4" w:rsidRDefault="00B353D4" w:rsidP="00B353D4">
            <w:pPr>
              <w:tabs>
                <w:tab w:val="decimal" w:pos="535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53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(18)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76CF38" w14:textId="77777777" w:rsidR="00B353D4" w:rsidRPr="00B353D4" w:rsidRDefault="00B353D4" w:rsidP="00B353D4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EF850CF" w14:textId="4D2AE90C" w:rsidR="00B353D4" w:rsidRPr="00B353D4" w:rsidRDefault="00B353D4" w:rsidP="00B353D4">
            <w:pPr>
              <w:tabs>
                <w:tab w:val="decimal" w:pos="598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 w:bidi="ar-SA"/>
              </w:rPr>
            </w:pPr>
            <w:r w:rsidRPr="00B353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  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41219E" w14:textId="77777777" w:rsidR="00B353D4" w:rsidRPr="00B353D4" w:rsidRDefault="00B353D4" w:rsidP="00B353D4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8B36D29" w14:textId="367EC3AF" w:rsidR="00B353D4" w:rsidRPr="00B353D4" w:rsidRDefault="00B353D4" w:rsidP="00B353D4">
            <w:pPr>
              <w:tabs>
                <w:tab w:val="decimal" w:pos="637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 w:bidi="ar-SA"/>
              </w:rPr>
            </w:pPr>
            <w:r w:rsidRPr="00B353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(18)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6F91AA" w14:textId="77777777" w:rsidR="00B353D4" w:rsidRPr="00B353D4" w:rsidRDefault="00B353D4" w:rsidP="00B353D4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1340373" w14:textId="21BB8BE4" w:rsidR="00B353D4" w:rsidRPr="00B353D4" w:rsidRDefault="00B353D4" w:rsidP="00B353D4">
            <w:pPr>
              <w:tabs>
                <w:tab w:val="decimal" w:pos="555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 w:bidi="ar-SA"/>
              </w:rPr>
            </w:pPr>
            <w:r w:rsidRPr="00B353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   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374FA58" w14:textId="77777777" w:rsidR="00B353D4" w:rsidRPr="00B353D4" w:rsidRDefault="00B353D4" w:rsidP="00B353D4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9B4B1DA" w14:textId="1AD7BE22" w:rsidR="00B353D4" w:rsidRPr="00B353D4" w:rsidRDefault="00B353D4" w:rsidP="00497605">
            <w:pPr>
              <w:tabs>
                <w:tab w:val="decimal" w:pos="645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 w:bidi="ar-SA"/>
              </w:rPr>
            </w:pPr>
            <w:r w:rsidRPr="00B353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  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17AE4A" w14:textId="77777777" w:rsidR="00B353D4" w:rsidRPr="00B353D4" w:rsidRDefault="00B353D4" w:rsidP="00B353D4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B8652A1" w14:textId="3588B47C" w:rsidR="00B353D4" w:rsidRPr="00B353D4" w:rsidRDefault="00B353D4" w:rsidP="00B353D4">
            <w:pPr>
              <w:tabs>
                <w:tab w:val="decimal" w:pos="547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 w:bidi="ar-SA"/>
              </w:rPr>
            </w:pPr>
            <w:r w:rsidRPr="00B353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   </w:t>
            </w:r>
          </w:p>
        </w:tc>
      </w:tr>
    </w:tbl>
    <w:p w14:paraId="360965E3" w14:textId="77777777" w:rsidR="00010DD4" w:rsidRPr="00010DD4" w:rsidRDefault="00010DD4" w:rsidP="00010DD4">
      <w:pPr>
        <w:spacing w:after="0"/>
        <w:rPr>
          <w:rFonts w:asciiTheme="majorBidi" w:hAnsiTheme="majorBidi" w:cs="Angsana New"/>
          <w:spacing w:val="-4"/>
          <w:sz w:val="30"/>
          <w:szCs w:val="30"/>
        </w:rPr>
      </w:pPr>
    </w:p>
    <w:p w14:paraId="39314C1F" w14:textId="10F8DB80" w:rsidR="005D58AD" w:rsidRPr="000813B5" w:rsidRDefault="005D58AD" w:rsidP="005D58AD">
      <w:pPr>
        <w:spacing w:after="0" w:line="240" w:lineRule="auto"/>
        <w:ind w:left="547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0813B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การกระทบยอดเพื่อหาอัตราภาษีที่แท้จริ</w:t>
      </w:r>
      <w:r w:rsidRPr="000813B5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>ง</w:t>
      </w:r>
    </w:p>
    <w:p w14:paraId="037BA338" w14:textId="52128E67" w:rsidR="005D58AD" w:rsidRPr="0044621F" w:rsidRDefault="005D58AD" w:rsidP="0044621F">
      <w:pPr>
        <w:spacing w:after="0"/>
        <w:rPr>
          <w:rFonts w:asciiTheme="majorBidi" w:hAnsiTheme="majorBidi" w:cs="Angsana New"/>
          <w:spacing w:val="-4"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990"/>
        <w:gridCol w:w="181"/>
        <w:gridCol w:w="1079"/>
        <w:gridCol w:w="181"/>
        <w:gridCol w:w="989"/>
        <w:gridCol w:w="181"/>
        <w:gridCol w:w="1079"/>
      </w:tblGrid>
      <w:tr w:rsidR="0037030C" w:rsidRPr="002A007A" w14:paraId="173622E2" w14:textId="77777777" w:rsidTr="00F22112">
        <w:trPr>
          <w:cantSplit/>
          <w:tblHeader/>
        </w:trPr>
        <w:tc>
          <w:tcPr>
            <w:tcW w:w="4500" w:type="dxa"/>
            <w:shd w:val="clear" w:color="auto" w:fill="auto"/>
          </w:tcPr>
          <w:p w14:paraId="0BB1E433" w14:textId="77777777" w:rsidR="0037030C" w:rsidRPr="007A5235" w:rsidRDefault="0037030C" w:rsidP="00F22112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4680" w:type="dxa"/>
            <w:gridSpan w:val="7"/>
            <w:shd w:val="clear" w:color="auto" w:fill="auto"/>
          </w:tcPr>
          <w:p w14:paraId="428C30BA" w14:textId="77777777" w:rsidR="0037030C" w:rsidRPr="007A5235" w:rsidRDefault="0037030C" w:rsidP="00F22112">
            <w:pPr>
              <w:suppressAutoHyphens/>
              <w:spacing w:after="0" w:line="240" w:lineRule="auto"/>
              <w:ind w:left="11" w:right="-79" w:hanging="360"/>
              <w:jc w:val="center"/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Cs/>
                <w:sz w:val="28"/>
                <w:cs/>
                <w:lang w:val="en-GB" w:eastAsia="zh-CN"/>
              </w:rPr>
              <w:t>งบการเงินรวม</w:t>
            </w:r>
          </w:p>
        </w:tc>
      </w:tr>
      <w:tr w:rsidR="0037030C" w:rsidRPr="002A007A" w14:paraId="09007119" w14:textId="77777777" w:rsidTr="00F22112">
        <w:trPr>
          <w:cantSplit/>
          <w:tblHeader/>
        </w:trPr>
        <w:tc>
          <w:tcPr>
            <w:tcW w:w="4500" w:type="dxa"/>
            <w:shd w:val="clear" w:color="auto" w:fill="auto"/>
          </w:tcPr>
          <w:p w14:paraId="12E5020F" w14:textId="5A7706EF" w:rsidR="0037030C" w:rsidRPr="007A5235" w:rsidRDefault="00A14351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 w:eastAsia="zh-CN"/>
              </w:rPr>
              <w:t>สำหรั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cs/>
                <w:lang w:val="en-GB" w:eastAsia="zh-CN"/>
              </w:rPr>
              <w:t>บปี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 w:eastAsia="zh-CN"/>
              </w:rPr>
              <w:t xml:space="preserve">สิ้นสุดวันที่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68CB7A3" w14:textId="7D98B295" w:rsidR="0037030C" w:rsidRPr="007A5235" w:rsidRDefault="0037030C" w:rsidP="00F2211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</w:t>
            </w:r>
            <w:r w:rsidR="00453502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6</w:t>
            </w:r>
            <w:r w:rsidR="0095625F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F6DDF47" w14:textId="77777777" w:rsidR="0037030C" w:rsidRPr="007A5235" w:rsidRDefault="0037030C" w:rsidP="00F22112">
            <w:pPr>
              <w:suppressAutoHyphens/>
              <w:snapToGrid w:val="0"/>
              <w:spacing w:after="0" w:line="240" w:lineRule="auto"/>
              <w:ind w:left="11" w:right="-79" w:hanging="360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</w:p>
        </w:tc>
        <w:tc>
          <w:tcPr>
            <w:tcW w:w="2249" w:type="dxa"/>
            <w:gridSpan w:val="3"/>
            <w:shd w:val="clear" w:color="auto" w:fill="auto"/>
            <w:vAlign w:val="bottom"/>
          </w:tcPr>
          <w:p w14:paraId="051B7266" w14:textId="4BC2198B" w:rsidR="0037030C" w:rsidRPr="007A5235" w:rsidRDefault="0037030C" w:rsidP="00F2211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</w:t>
            </w:r>
            <w:r w:rsidR="0095625F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6</w:t>
            </w:r>
          </w:p>
        </w:tc>
      </w:tr>
      <w:tr w:rsidR="0037030C" w:rsidRPr="002A007A" w14:paraId="1827D6CD" w14:textId="77777777" w:rsidTr="00F22112">
        <w:trPr>
          <w:cantSplit/>
          <w:tblHeader/>
        </w:trPr>
        <w:tc>
          <w:tcPr>
            <w:tcW w:w="4500" w:type="dxa"/>
            <w:shd w:val="clear" w:color="auto" w:fill="auto"/>
          </w:tcPr>
          <w:p w14:paraId="70FF8ED7" w14:textId="77777777" w:rsidR="0037030C" w:rsidRPr="007A5235" w:rsidRDefault="0037030C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1717C83E" w14:textId="77777777" w:rsidR="0037030C" w:rsidRPr="007A5235" w:rsidRDefault="0037030C" w:rsidP="00F22112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อัตราภาษี</w:t>
            </w:r>
          </w:p>
          <w:p w14:paraId="0669A900" w14:textId="77777777" w:rsidR="0037030C" w:rsidRPr="007A5235" w:rsidRDefault="0037030C" w:rsidP="00F22112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(ร้อยละ)</w:t>
            </w:r>
          </w:p>
        </w:tc>
        <w:tc>
          <w:tcPr>
            <w:tcW w:w="181" w:type="dxa"/>
            <w:shd w:val="clear" w:color="auto" w:fill="auto"/>
          </w:tcPr>
          <w:p w14:paraId="1E851A80" w14:textId="77777777" w:rsidR="0037030C" w:rsidRPr="007A5235" w:rsidRDefault="0037030C" w:rsidP="00F22112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  <w:p w14:paraId="73566E7F" w14:textId="77777777" w:rsidR="0037030C" w:rsidRPr="007A5235" w:rsidRDefault="0037030C" w:rsidP="00F22112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55DA01B6" w14:textId="77777777" w:rsidR="0037030C" w:rsidRPr="007A5235" w:rsidRDefault="0037030C" w:rsidP="00F22112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</w:p>
          <w:p w14:paraId="27807B76" w14:textId="77777777" w:rsidR="0037030C" w:rsidRPr="007A5235" w:rsidRDefault="0037030C" w:rsidP="00F22112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  <w:tc>
          <w:tcPr>
            <w:tcW w:w="181" w:type="dxa"/>
            <w:shd w:val="clear" w:color="auto" w:fill="auto"/>
          </w:tcPr>
          <w:p w14:paraId="070D1744" w14:textId="77777777" w:rsidR="0037030C" w:rsidRPr="007A5235" w:rsidRDefault="0037030C" w:rsidP="00F22112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  <w:p w14:paraId="1C42446D" w14:textId="77777777" w:rsidR="0037030C" w:rsidRPr="007A5235" w:rsidRDefault="0037030C" w:rsidP="00F22112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3547D055" w14:textId="77777777" w:rsidR="0037030C" w:rsidRPr="007A5235" w:rsidRDefault="0037030C" w:rsidP="00F22112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อัตราภาษี</w:t>
            </w:r>
          </w:p>
          <w:p w14:paraId="1F101257" w14:textId="77777777" w:rsidR="0037030C" w:rsidRPr="007A5235" w:rsidRDefault="0037030C" w:rsidP="00F22112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(ร้อยละ)</w:t>
            </w:r>
          </w:p>
        </w:tc>
        <w:tc>
          <w:tcPr>
            <w:tcW w:w="181" w:type="dxa"/>
            <w:shd w:val="clear" w:color="auto" w:fill="auto"/>
          </w:tcPr>
          <w:p w14:paraId="469C55B1" w14:textId="77777777" w:rsidR="0037030C" w:rsidRPr="007A5235" w:rsidRDefault="0037030C" w:rsidP="00F22112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  <w:p w14:paraId="76904914" w14:textId="77777777" w:rsidR="0037030C" w:rsidRPr="007A5235" w:rsidRDefault="0037030C" w:rsidP="00F22112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1850860B" w14:textId="77777777" w:rsidR="0037030C" w:rsidRPr="007A5235" w:rsidRDefault="0037030C" w:rsidP="00F22112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</w:p>
          <w:p w14:paraId="64331E8C" w14:textId="77777777" w:rsidR="0037030C" w:rsidRPr="007A5235" w:rsidRDefault="0037030C" w:rsidP="00F22112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B353D4" w:rsidRPr="002A007A" w14:paraId="0BC06312" w14:textId="77777777" w:rsidTr="00F22112">
        <w:trPr>
          <w:cantSplit/>
          <w:trHeight w:val="64"/>
        </w:trPr>
        <w:tc>
          <w:tcPr>
            <w:tcW w:w="4500" w:type="dxa"/>
            <w:shd w:val="clear" w:color="auto" w:fill="auto"/>
          </w:tcPr>
          <w:p w14:paraId="4B682634" w14:textId="77777777" w:rsidR="00B353D4" w:rsidRPr="007A5235" w:rsidRDefault="00B353D4" w:rsidP="00B353D4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กำไรจากการดำเนินงานก่อนภาษีเงินได้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758E676A" w14:textId="77777777" w:rsidR="00B353D4" w:rsidRPr="00B353D4" w:rsidRDefault="00B353D4" w:rsidP="00B353D4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73223521" w14:textId="77777777" w:rsidR="00B353D4" w:rsidRPr="00B353D4" w:rsidRDefault="00B353D4" w:rsidP="00B353D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bottom w:val="double" w:sz="4" w:space="0" w:color="000000"/>
            </w:tcBorders>
            <w:shd w:val="clear" w:color="auto" w:fill="auto"/>
          </w:tcPr>
          <w:p w14:paraId="025D3B49" w14:textId="4CDB0253" w:rsidR="00B353D4" w:rsidRPr="00B353D4" w:rsidRDefault="00B353D4" w:rsidP="00B353D4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353D4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56,803</w:t>
            </w:r>
          </w:p>
        </w:tc>
        <w:tc>
          <w:tcPr>
            <w:tcW w:w="181" w:type="dxa"/>
            <w:shd w:val="clear" w:color="auto" w:fill="auto"/>
          </w:tcPr>
          <w:p w14:paraId="4DB82294" w14:textId="77777777" w:rsidR="00B353D4" w:rsidRPr="007A5235" w:rsidRDefault="00B353D4" w:rsidP="00B353D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2C13776A" w14:textId="77777777" w:rsidR="00B353D4" w:rsidRPr="007A5235" w:rsidRDefault="00B353D4" w:rsidP="00B353D4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01D8DA5B" w14:textId="77777777" w:rsidR="00B353D4" w:rsidRPr="007A5235" w:rsidRDefault="00B353D4" w:rsidP="00B353D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bottom w:val="double" w:sz="4" w:space="0" w:color="000000"/>
            </w:tcBorders>
            <w:shd w:val="clear" w:color="auto" w:fill="auto"/>
          </w:tcPr>
          <w:p w14:paraId="773D750D" w14:textId="37D45044" w:rsidR="00B353D4" w:rsidRPr="008918D6" w:rsidRDefault="00B353D4" w:rsidP="00B353D4">
            <w:pPr>
              <w:tabs>
                <w:tab w:val="decimal" w:pos="915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94FDD">
              <w:rPr>
                <w:rFonts w:asciiTheme="majorBidi" w:eastAsia="Times New Roman" w:hAnsiTheme="majorBidi" w:cstheme="majorBidi"/>
                <w:sz w:val="28"/>
                <w:lang w:eastAsia="zh-CN"/>
              </w:rPr>
              <w:t>55,723</w:t>
            </w:r>
          </w:p>
        </w:tc>
      </w:tr>
      <w:tr w:rsidR="00B353D4" w:rsidRPr="002A007A" w14:paraId="30BCBA5E" w14:textId="77777777" w:rsidTr="00F22112">
        <w:trPr>
          <w:cantSplit/>
          <w:trHeight w:val="64"/>
        </w:trPr>
        <w:tc>
          <w:tcPr>
            <w:tcW w:w="4500" w:type="dxa"/>
            <w:shd w:val="clear" w:color="auto" w:fill="auto"/>
          </w:tcPr>
          <w:p w14:paraId="6EA570F1" w14:textId="77777777" w:rsidR="00B353D4" w:rsidRPr="007A5235" w:rsidRDefault="00B353D4" w:rsidP="00B353D4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5BEAD1B9" w14:textId="77777777" w:rsidR="00B353D4" w:rsidRPr="00B353D4" w:rsidRDefault="00B353D4" w:rsidP="00B353D4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5A7C8FEE" w14:textId="77777777" w:rsidR="00B353D4" w:rsidRPr="00B353D4" w:rsidRDefault="00B353D4" w:rsidP="00B353D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double" w:sz="4" w:space="0" w:color="000000"/>
            </w:tcBorders>
            <w:shd w:val="clear" w:color="auto" w:fill="auto"/>
          </w:tcPr>
          <w:p w14:paraId="77AA829C" w14:textId="77777777" w:rsidR="00B353D4" w:rsidRPr="00B353D4" w:rsidRDefault="00B353D4" w:rsidP="00B353D4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6361A31D" w14:textId="77777777" w:rsidR="00B353D4" w:rsidRPr="007A5235" w:rsidRDefault="00B353D4" w:rsidP="00B353D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33BB86E6" w14:textId="77777777" w:rsidR="00B353D4" w:rsidRPr="007A5235" w:rsidRDefault="00B353D4" w:rsidP="00B353D4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3C32E698" w14:textId="77777777" w:rsidR="00B353D4" w:rsidRPr="007A5235" w:rsidRDefault="00B353D4" w:rsidP="00B353D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double" w:sz="4" w:space="0" w:color="000000"/>
            </w:tcBorders>
            <w:shd w:val="clear" w:color="auto" w:fill="auto"/>
          </w:tcPr>
          <w:p w14:paraId="07C5222D" w14:textId="77777777" w:rsidR="00B353D4" w:rsidRPr="007A5235" w:rsidRDefault="00B353D4" w:rsidP="00B353D4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B353D4" w:rsidRPr="002A007A" w14:paraId="0B970816" w14:textId="77777777" w:rsidTr="00F22112">
        <w:trPr>
          <w:cantSplit/>
          <w:trHeight w:val="64"/>
        </w:trPr>
        <w:tc>
          <w:tcPr>
            <w:tcW w:w="4500" w:type="dxa"/>
            <w:shd w:val="clear" w:color="auto" w:fill="auto"/>
          </w:tcPr>
          <w:p w14:paraId="53466D75" w14:textId="77777777" w:rsidR="00B353D4" w:rsidRPr="007A5235" w:rsidRDefault="00B353D4" w:rsidP="00B353D4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FE1FC04" w14:textId="08F4F6E2" w:rsidR="00B353D4" w:rsidRPr="00B353D4" w:rsidRDefault="00B353D4" w:rsidP="00B353D4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B353D4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20.0</w:t>
            </w:r>
          </w:p>
        </w:tc>
        <w:tc>
          <w:tcPr>
            <w:tcW w:w="181" w:type="dxa"/>
            <w:shd w:val="clear" w:color="auto" w:fill="auto"/>
          </w:tcPr>
          <w:p w14:paraId="2B8E0F7A" w14:textId="77777777" w:rsidR="00B353D4" w:rsidRPr="00B353D4" w:rsidRDefault="00B353D4" w:rsidP="00B353D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03F495FD" w14:textId="38AFEF94" w:rsidR="00B353D4" w:rsidRPr="00B353D4" w:rsidRDefault="00B353D4" w:rsidP="00B353D4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B353D4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11,361</w:t>
            </w:r>
          </w:p>
        </w:tc>
        <w:tc>
          <w:tcPr>
            <w:tcW w:w="181" w:type="dxa"/>
            <w:shd w:val="clear" w:color="auto" w:fill="auto"/>
          </w:tcPr>
          <w:p w14:paraId="592AB624" w14:textId="77777777" w:rsidR="00B353D4" w:rsidRPr="007A5235" w:rsidRDefault="00B353D4" w:rsidP="00B353D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569A7BDD" w14:textId="1B4EED44" w:rsidR="00B353D4" w:rsidRPr="007A5235" w:rsidRDefault="00B353D4" w:rsidP="00B353D4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46FBF">
              <w:rPr>
                <w:rFonts w:asciiTheme="majorBidi" w:hAnsiTheme="majorBidi" w:cstheme="majorBidi"/>
                <w:sz w:val="28"/>
              </w:rPr>
              <w:t>20.0</w:t>
            </w:r>
          </w:p>
        </w:tc>
        <w:tc>
          <w:tcPr>
            <w:tcW w:w="181" w:type="dxa"/>
            <w:shd w:val="clear" w:color="auto" w:fill="auto"/>
          </w:tcPr>
          <w:p w14:paraId="7F8E9FA1" w14:textId="77777777" w:rsidR="00B353D4" w:rsidRPr="007A5235" w:rsidRDefault="00B353D4" w:rsidP="00B353D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1D8ED53B" w14:textId="231DF3E7" w:rsidR="00B353D4" w:rsidRPr="007A5235" w:rsidRDefault="00B353D4" w:rsidP="00B353D4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894FDD">
              <w:rPr>
                <w:rFonts w:asciiTheme="majorBidi" w:hAnsiTheme="majorBidi" w:cstheme="majorBidi"/>
                <w:sz w:val="28"/>
              </w:rPr>
              <w:t>11,14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95625F" w:rsidRPr="002A007A" w14:paraId="10793034" w14:textId="77777777" w:rsidTr="00F22112">
        <w:trPr>
          <w:cantSplit/>
        </w:trPr>
        <w:tc>
          <w:tcPr>
            <w:tcW w:w="4500" w:type="dxa"/>
            <w:shd w:val="clear" w:color="auto" w:fill="auto"/>
          </w:tcPr>
          <w:p w14:paraId="3C1DEAB1" w14:textId="77777777" w:rsidR="0095625F" w:rsidRPr="007A5235" w:rsidRDefault="0095625F" w:rsidP="0095625F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ผลกระทบทางภาษีของรายได้และค่าใช้จ่ายที่ไม่ถ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ือ</w:t>
            </w:r>
          </w:p>
        </w:tc>
        <w:tc>
          <w:tcPr>
            <w:tcW w:w="990" w:type="dxa"/>
            <w:shd w:val="clear" w:color="auto" w:fill="auto"/>
          </w:tcPr>
          <w:p w14:paraId="62C152B4" w14:textId="77777777" w:rsidR="0095625F" w:rsidRPr="00B353D4" w:rsidRDefault="0095625F" w:rsidP="0095625F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2D8EAB64" w14:textId="77777777" w:rsidR="0095625F" w:rsidRPr="00B353D4" w:rsidRDefault="0095625F" w:rsidP="0095625F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5551F9A9" w14:textId="77777777" w:rsidR="0095625F" w:rsidRPr="00B353D4" w:rsidRDefault="0095625F" w:rsidP="0095625F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44E3BC89" w14:textId="77777777" w:rsidR="0095625F" w:rsidRPr="007A5235" w:rsidRDefault="0095625F" w:rsidP="0095625F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6FC49C13" w14:textId="77777777" w:rsidR="0095625F" w:rsidRPr="007A5235" w:rsidRDefault="0095625F" w:rsidP="0095625F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64A4699B" w14:textId="77777777" w:rsidR="0095625F" w:rsidRPr="007A5235" w:rsidRDefault="0095625F" w:rsidP="0095625F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12743DF2" w14:textId="77777777" w:rsidR="0095625F" w:rsidRPr="007A5235" w:rsidRDefault="0095625F" w:rsidP="0095625F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B353D4" w:rsidRPr="002A007A" w14:paraId="25F40DD1" w14:textId="77777777" w:rsidTr="00F22112">
        <w:trPr>
          <w:cantSplit/>
        </w:trPr>
        <w:tc>
          <w:tcPr>
            <w:tcW w:w="4500" w:type="dxa"/>
            <w:shd w:val="clear" w:color="auto" w:fill="auto"/>
          </w:tcPr>
          <w:p w14:paraId="143AF2B7" w14:textId="77777777" w:rsidR="00B353D4" w:rsidRPr="007A5235" w:rsidRDefault="00B353D4" w:rsidP="00B353D4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  เป็นรายได้หรือค่าใช้จ่ายทางภาษีสุทธิ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347E1652" w14:textId="77777777" w:rsidR="00B353D4" w:rsidRPr="00B353D4" w:rsidRDefault="00B353D4" w:rsidP="00B353D4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642B1856" w14:textId="77777777" w:rsidR="00B353D4" w:rsidRPr="00B353D4" w:rsidRDefault="00B353D4" w:rsidP="00B353D4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bottom w:val="single" w:sz="4" w:space="0" w:color="000000"/>
            </w:tcBorders>
            <w:shd w:val="clear" w:color="auto" w:fill="auto"/>
          </w:tcPr>
          <w:p w14:paraId="64517F32" w14:textId="476498CC" w:rsidR="00B353D4" w:rsidRPr="00B353D4" w:rsidRDefault="00B353D4" w:rsidP="00B353D4">
            <w:pPr>
              <w:tabs>
                <w:tab w:val="decimal" w:pos="892"/>
              </w:tabs>
              <w:suppressAutoHyphens/>
              <w:snapToGrid w:val="0"/>
              <w:spacing w:after="0" w:line="240" w:lineRule="auto"/>
              <w:ind w:right="-15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B353D4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863</w:t>
            </w:r>
          </w:p>
        </w:tc>
        <w:tc>
          <w:tcPr>
            <w:tcW w:w="181" w:type="dxa"/>
            <w:shd w:val="clear" w:color="auto" w:fill="auto"/>
          </w:tcPr>
          <w:p w14:paraId="258986D8" w14:textId="77777777" w:rsidR="00B353D4" w:rsidRPr="007A5235" w:rsidRDefault="00B353D4" w:rsidP="00B353D4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tcBorders>
              <w:bottom w:val="single" w:sz="4" w:space="0" w:color="000000"/>
            </w:tcBorders>
            <w:shd w:val="clear" w:color="auto" w:fill="auto"/>
          </w:tcPr>
          <w:p w14:paraId="2806D29A" w14:textId="77777777" w:rsidR="00B353D4" w:rsidRPr="007A5235" w:rsidRDefault="00B353D4" w:rsidP="00B353D4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28CA3863" w14:textId="77777777" w:rsidR="00B353D4" w:rsidRPr="007A5235" w:rsidRDefault="00B353D4" w:rsidP="00B353D4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bottom w:val="single" w:sz="4" w:space="0" w:color="000000"/>
            </w:tcBorders>
            <w:shd w:val="clear" w:color="auto" w:fill="auto"/>
          </w:tcPr>
          <w:p w14:paraId="70E1EAA7" w14:textId="7FC9AF01" w:rsidR="00B353D4" w:rsidRPr="007A5235" w:rsidRDefault="00B353D4" w:rsidP="00B353D4">
            <w:pPr>
              <w:tabs>
                <w:tab w:val="decimal" w:pos="892"/>
              </w:tabs>
              <w:suppressAutoHyphens/>
              <w:snapToGrid w:val="0"/>
              <w:spacing w:after="0" w:line="240" w:lineRule="auto"/>
              <w:ind w:right="-15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446FBF">
              <w:rPr>
                <w:rFonts w:asciiTheme="majorBidi" w:hAnsiTheme="majorBidi" w:cstheme="majorBidi"/>
                <w:sz w:val="28"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10</w:t>
            </w:r>
          </w:p>
        </w:tc>
      </w:tr>
      <w:tr w:rsidR="00B353D4" w:rsidRPr="002A007A" w14:paraId="25B3FEF1" w14:textId="77777777" w:rsidTr="00F22112">
        <w:trPr>
          <w:cantSplit/>
        </w:trPr>
        <w:tc>
          <w:tcPr>
            <w:tcW w:w="4500" w:type="dxa"/>
            <w:shd w:val="clear" w:color="auto" w:fill="auto"/>
          </w:tcPr>
          <w:p w14:paraId="1EC2DC3A" w14:textId="77777777" w:rsidR="00B353D4" w:rsidRPr="007A5235" w:rsidRDefault="00B353D4" w:rsidP="00B353D4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487539E" w14:textId="79469675" w:rsidR="00B353D4" w:rsidRPr="00B353D4" w:rsidRDefault="00B353D4" w:rsidP="00B353D4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B353D4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21.5</w:t>
            </w:r>
          </w:p>
        </w:tc>
        <w:tc>
          <w:tcPr>
            <w:tcW w:w="181" w:type="dxa"/>
            <w:shd w:val="clear" w:color="auto" w:fill="auto"/>
          </w:tcPr>
          <w:p w14:paraId="469FB73B" w14:textId="77777777" w:rsidR="00B353D4" w:rsidRPr="00B353D4" w:rsidRDefault="00B353D4" w:rsidP="00B353D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8451C4F" w14:textId="24070A3B" w:rsidR="00B353D4" w:rsidRPr="00B353D4" w:rsidRDefault="00B353D4" w:rsidP="00B353D4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B353D4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12,224</w:t>
            </w:r>
          </w:p>
        </w:tc>
        <w:tc>
          <w:tcPr>
            <w:tcW w:w="181" w:type="dxa"/>
            <w:shd w:val="clear" w:color="auto" w:fill="auto"/>
          </w:tcPr>
          <w:p w14:paraId="0E5C06A7" w14:textId="77777777" w:rsidR="00B353D4" w:rsidRPr="007A5235" w:rsidRDefault="00B353D4" w:rsidP="00B353D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B77E332" w14:textId="625891EE" w:rsidR="00B353D4" w:rsidRPr="007A5235" w:rsidRDefault="00B353D4" w:rsidP="00B353D4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446FBF">
              <w:rPr>
                <w:rFonts w:asciiTheme="majorBidi" w:hAnsiTheme="majorBidi" w:cstheme="majorBidi"/>
                <w:b/>
                <w:bCs/>
                <w:sz w:val="28"/>
              </w:rPr>
              <w:t>21.4</w:t>
            </w:r>
          </w:p>
        </w:tc>
        <w:tc>
          <w:tcPr>
            <w:tcW w:w="181" w:type="dxa"/>
            <w:shd w:val="clear" w:color="auto" w:fill="auto"/>
          </w:tcPr>
          <w:p w14:paraId="4153EDA6" w14:textId="77777777" w:rsidR="00B353D4" w:rsidRPr="007A5235" w:rsidRDefault="00B353D4" w:rsidP="00B353D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BD0D624" w14:textId="2CD33B9A" w:rsidR="00B353D4" w:rsidRPr="007A5235" w:rsidRDefault="00B353D4" w:rsidP="00B353D4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446FBF">
              <w:rPr>
                <w:rFonts w:asciiTheme="majorBidi" w:hAnsiTheme="majorBidi" w:cstheme="majorBidi"/>
                <w:b/>
                <w:bCs/>
                <w:sz w:val="28"/>
              </w:rPr>
              <w:t>11,955</w:t>
            </w:r>
          </w:p>
        </w:tc>
      </w:tr>
    </w:tbl>
    <w:p w14:paraId="2CEDDCDC" w14:textId="030639AB" w:rsidR="005D58AD" w:rsidRPr="0044621F" w:rsidRDefault="005D58AD" w:rsidP="0044621F">
      <w:pPr>
        <w:spacing w:after="0"/>
        <w:rPr>
          <w:rFonts w:asciiTheme="majorBidi" w:hAnsiTheme="majorBidi" w:cs="Angsana New"/>
          <w:spacing w:val="-4"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990"/>
        <w:gridCol w:w="181"/>
        <w:gridCol w:w="1079"/>
        <w:gridCol w:w="18"/>
        <w:gridCol w:w="162"/>
        <w:gridCol w:w="16"/>
        <w:gridCol w:w="973"/>
        <w:gridCol w:w="181"/>
        <w:gridCol w:w="1074"/>
        <w:gridCol w:w="6"/>
      </w:tblGrid>
      <w:tr w:rsidR="00F839EE" w:rsidRPr="002A007A" w14:paraId="7AE598F0" w14:textId="77777777" w:rsidTr="00F22112">
        <w:trPr>
          <w:gridAfter w:val="1"/>
          <w:wAfter w:w="6" w:type="dxa"/>
          <w:cantSplit/>
          <w:tblHeader/>
        </w:trPr>
        <w:tc>
          <w:tcPr>
            <w:tcW w:w="4500" w:type="dxa"/>
            <w:shd w:val="clear" w:color="auto" w:fill="auto"/>
          </w:tcPr>
          <w:p w14:paraId="265A5340" w14:textId="77777777" w:rsidR="00F839EE" w:rsidRPr="007A5235" w:rsidRDefault="00F839EE" w:rsidP="00F22112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4674" w:type="dxa"/>
            <w:gridSpan w:val="9"/>
            <w:shd w:val="clear" w:color="auto" w:fill="auto"/>
          </w:tcPr>
          <w:p w14:paraId="723874CC" w14:textId="65C02BB3" w:rsidR="00F839EE" w:rsidRPr="007A5235" w:rsidRDefault="00F839EE" w:rsidP="00F22112">
            <w:pPr>
              <w:suppressAutoHyphens/>
              <w:spacing w:after="0" w:line="240" w:lineRule="auto"/>
              <w:ind w:left="360" w:hanging="360"/>
              <w:jc w:val="center"/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Cs/>
                <w:sz w:val="28"/>
                <w:cs/>
                <w:lang w:val="en-GB" w:eastAsia="zh-CN"/>
              </w:rPr>
              <w:t>งบการเงินเฉพาะ</w:t>
            </w:r>
            <w:r w:rsidR="00C61657">
              <w:rPr>
                <w:rFonts w:asciiTheme="majorBidi" w:eastAsia="Times New Roman" w:hAnsiTheme="majorBidi" w:cstheme="majorBidi" w:hint="cs"/>
                <w:bCs/>
                <w:sz w:val="28"/>
                <w:cs/>
                <w:lang w:val="en-GB" w:eastAsia="zh-CN"/>
              </w:rPr>
              <w:t>กิจการ</w:t>
            </w:r>
          </w:p>
        </w:tc>
      </w:tr>
      <w:tr w:rsidR="00F839EE" w:rsidRPr="002A007A" w14:paraId="3D9F3151" w14:textId="77777777" w:rsidTr="00F22112">
        <w:trPr>
          <w:cantSplit/>
          <w:tblHeader/>
        </w:trPr>
        <w:tc>
          <w:tcPr>
            <w:tcW w:w="4500" w:type="dxa"/>
            <w:shd w:val="clear" w:color="auto" w:fill="auto"/>
          </w:tcPr>
          <w:p w14:paraId="55291F81" w14:textId="15F4A34E" w:rsidR="00F839EE" w:rsidRPr="007A5235" w:rsidRDefault="00A14351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 w:eastAsia="zh-CN"/>
              </w:rPr>
              <w:t>สำหรั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cs/>
                <w:lang w:val="en-GB" w:eastAsia="zh-CN"/>
              </w:rPr>
              <w:t>บปี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 w:eastAsia="zh-CN"/>
              </w:rPr>
              <w:t xml:space="preserve">สิ้นสุดวันที่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2268" w:type="dxa"/>
            <w:gridSpan w:val="4"/>
            <w:shd w:val="clear" w:color="auto" w:fill="auto"/>
            <w:vAlign w:val="bottom"/>
          </w:tcPr>
          <w:p w14:paraId="25AA7C7E" w14:textId="0FE96BAF" w:rsidR="00F839EE" w:rsidRPr="007A5235" w:rsidRDefault="00F839EE" w:rsidP="00F2211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</w:t>
            </w:r>
            <w:r w:rsidR="00453502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6</w:t>
            </w:r>
            <w:r w:rsidR="00033F83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7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1876C571" w14:textId="77777777" w:rsidR="00F839EE" w:rsidRPr="007A5235" w:rsidRDefault="00F839EE" w:rsidP="00F22112">
            <w:pPr>
              <w:suppressAutoHyphens/>
              <w:snapToGrid w:val="0"/>
              <w:spacing w:after="0" w:line="240" w:lineRule="auto"/>
              <w:ind w:left="11" w:right="-79" w:hanging="360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</w:p>
        </w:tc>
        <w:tc>
          <w:tcPr>
            <w:tcW w:w="2234" w:type="dxa"/>
            <w:gridSpan w:val="4"/>
            <w:shd w:val="clear" w:color="auto" w:fill="auto"/>
            <w:vAlign w:val="bottom"/>
          </w:tcPr>
          <w:p w14:paraId="1F814776" w14:textId="35A66843" w:rsidR="00F839EE" w:rsidRPr="007A5235" w:rsidRDefault="00F839EE" w:rsidP="00F2211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</w:t>
            </w:r>
            <w:r w:rsidR="0095625F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6</w:t>
            </w:r>
          </w:p>
        </w:tc>
      </w:tr>
      <w:tr w:rsidR="00F839EE" w:rsidRPr="002A007A" w14:paraId="1927FCDD" w14:textId="77777777" w:rsidTr="00F22112">
        <w:trPr>
          <w:cantSplit/>
          <w:tblHeader/>
        </w:trPr>
        <w:tc>
          <w:tcPr>
            <w:tcW w:w="4500" w:type="dxa"/>
            <w:shd w:val="clear" w:color="auto" w:fill="auto"/>
          </w:tcPr>
          <w:p w14:paraId="1F33B3CA" w14:textId="77777777" w:rsidR="00F839EE" w:rsidRPr="007A5235" w:rsidRDefault="00F839EE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D850B2D" w14:textId="77777777" w:rsidR="00F839EE" w:rsidRPr="007A5235" w:rsidRDefault="00F839EE" w:rsidP="00F22112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อัตราภาษี</w:t>
            </w:r>
          </w:p>
          <w:p w14:paraId="140A7912" w14:textId="77777777" w:rsidR="00F839EE" w:rsidRPr="007A5235" w:rsidRDefault="00F839EE" w:rsidP="00F22112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(ร้อยละ)</w:t>
            </w:r>
          </w:p>
        </w:tc>
        <w:tc>
          <w:tcPr>
            <w:tcW w:w="181" w:type="dxa"/>
            <w:shd w:val="clear" w:color="auto" w:fill="auto"/>
          </w:tcPr>
          <w:p w14:paraId="70D35218" w14:textId="77777777" w:rsidR="00F839EE" w:rsidRPr="007A5235" w:rsidRDefault="00F839EE" w:rsidP="00F22112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  <w:p w14:paraId="76016983" w14:textId="77777777" w:rsidR="00F839EE" w:rsidRPr="007A5235" w:rsidRDefault="00F839EE" w:rsidP="00F22112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2F39BE1A" w14:textId="77777777" w:rsidR="00F839EE" w:rsidRPr="007A5235" w:rsidRDefault="00F839EE" w:rsidP="00F22112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</w:p>
          <w:p w14:paraId="553EBA7E" w14:textId="77777777" w:rsidR="00F839EE" w:rsidRPr="007A5235" w:rsidRDefault="00F839EE" w:rsidP="00F22112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28565D0" w14:textId="77777777" w:rsidR="00F839EE" w:rsidRPr="007A5235" w:rsidRDefault="00F839EE" w:rsidP="00F22112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  <w:p w14:paraId="329FC7F0" w14:textId="77777777" w:rsidR="00F839EE" w:rsidRPr="007A5235" w:rsidRDefault="00F839EE" w:rsidP="00F22112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36C600D4" w14:textId="77777777" w:rsidR="00F839EE" w:rsidRPr="007A5235" w:rsidRDefault="00F839EE" w:rsidP="00F22112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อัตราภาษี</w:t>
            </w:r>
          </w:p>
          <w:p w14:paraId="651A9928" w14:textId="77777777" w:rsidR="00F839EE" w:rsidRPr="007A5235" w:rsidRDefault="00F839EE" w:rsidP="00F22112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(ร้อยละ)</w:t>
            </w:r>
          </w:p>
        </w:tc>
        <w:tc>
          <w:tcPr>
            <w:tcW w:w="181" w:type="dxa"/>
            <w:shd w:val="clear" w:color="auto" w:fill="auto"/>
          </w:tcPr>
          <w:p w14:paraId="4872930F" w14:textId="77777777" w:rsidR="00F839EE" w:rsidRPr="007A5235" w:rsidRDefault="00F839EE" w:rsidP="00F22112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  <w:p w14:paraId="6E808621" w14:textId="77777777" w:rsidR="00F839EE" w:rsidRPr="007A5235" w:rsidRDefault="00F839EE" w:rsidP="00F22112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3A69E77" w14:textId="77777777" w:rsidR="00F839EE" w:rsidRPr="007A5235" w:rsidRDefault="00F839EE" w:rsidP="00F22112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</w:p>
          <w:p w14:paraId="3A1A2C73" w14:textId="77777777" w:rsidR="00F839EE" w:rsidRPr="007A5235" w:rsidRDefault="00F839EE" w:rsidP="00F22112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B353D4" w:rsidRPr="002A007A" w14:paraId="2B287E14" w14:textId="77777777" w:rsidTr="00F22112">
        <w:trPr>
          <w:cantSplit/>
          <w:trHeight w:val="64"/>
        </w:trPr>
        <w:tc>
          <w:tcPr>
            <w:tcW w:w="4500" w:type="dxa"/>
            <w:shd w:val="clear" w:color="auto" w:fill="auto"/>
          </w:tcPr>
          <w:p w14:paraId="2E1C6FE5" w14:textId="77777777" w:rsidR="00B353D4" w:rsidRPr="007A5235" w:rsidRDefault="00B353D4" w:rsidP="00B353D4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กำไรจากการดำเนินงานก่อนภาษีเงินได้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13FD7438" w14:textId="77777777" w:rsidR="00B353D4" w:rsidRPr="00B353D4" w:rsidRDefault="00B353D4" w:rsidP="00B353D4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7D603B84" w14:textId="77777777" w:rsidR="00B353D4" w:rsidRPr="00B353D4" w:rsidRDefault="00B353D4" w:rsidP="00B353D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bottom w:val="double" w:sz="4" w:space="0" w:color="000000"/>
            </w:tcBorders>
            <w:shd w:val="clear" w:color="auto" w:fill="auto"/>
          </w:tcPr>
          <w:p w14:paraId="6FD8397A" w14:textId="07FE3923" w:rsidR="00B353D4" w:rsidRPr="00B353D4" w:rsidRDefault="00B353D4" w:rsidP="00B353D4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B353D4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23,522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521E758" w14:textId="77777777" w:rsidR="00B353D4" w:rsidRPr="007A5235" w:rsidRDefault="00B353D4" w:rsidP="00B353D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10B4F5B6" w14:textId="77777777" w:rsidR="00B353D4" w:rsidRPr="007A5235" w:rsidRDefault="00B353D4" w:rsidP="00B353D4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0942F953" w14:textId="77777777" w:rsidR="00B353D4" w:rsidRPr="007A5235" w:rsidRDefault="00B353D4" w:rsidP="00B353D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000000"/>
            </w:tcBorders>
            <w:shd w:val="clear" w:color="auto" w:fill="auto"/>
          </w:tcPr>
          <w:p w14:paraId="69638D16" w14:textId="72E99E48" w:rsidR="00B353D4" w:rsidRPr="007A5235" w:rsidRDefault="00B353D4" w:rsidP="00B353D4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235481">
              <w:rPr>
                <w:rFonts w:asciiTheme="majorBidi" w:hAnsiTheme="majorBidi" w:cstheme="majorBidi"/>
                <w:sz w:val="28"/>
              </w:rPr>
              <w:t>45,2</w:t>
            </w:r>
            <w:r>
              <w:rPr>
                <w:rFonts w:asciiTheme="majorBidi" w:hAnsiTheme="majorBidi" w:cstheme="majorBidi"/>
                <w:sz w:val="28"/>
              </w:rPr>
              <w:t>56</w:t>
            </w:r>
          </w:p>
        </w:tc>
      </w:tr>
      <w:tr w:rsidR="00B353D4" w:rsidRPr="002A007A" w14:paraId="1E9F00B6" w14:textId="77777777" w:rsidTr="00F22112">
        <w:trPr>
          <w:cantSplit/>
          <w:trHeight w:val="64"/>
        </w:trPr>
        <w:tc>
          <w:tcPr>
            <w:tcW w:w="4500" w:type="dxa"/>
            <w:shd w:val="clear" w:color="auto" w:fill="auto"/>
          </w:tcPr>
          <w:p w14:paraId="4B798D1F" w14:textId="77777777" w:rsidR="00B353D4" w:rsidRPr="007A5235" w:rsidRDefault="00B353D4" w:rsidP="00B353D4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1127BF86" w14:textId="77777777" w:rsidR="00B353D4" w:rsidRPr="00B353D4" w:rsidRDefault="00B353D4" w:rsidP="00B353D4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3CEB2250" w14:textId="77777777" w:rsidR="00B353D4" w:rsidRPr="00B353D4" w:rsidRDefault="00B353D4" w:rsidP="00B353D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double" w:sz="4" w:space="0" w:color="000000"/>
            </w:tcBorders>
            <w:shd w:val="clear" w:color="auto" w:fill="auto"/>
          </w:tcPr>
          <w:p w14:paraId="23903E77" w14:textId="77777777" w:rsidR="00B353D4" w:rsidRPr="00B353D4" w:rsidRDefault="00B353D4" w:rsidP="00B353D4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FB9282E" w14:textId="77777777" w:rsidR="00B353D4" w:rsidRPr="007A5235" w:rsidRDefault="00B353D4" w:rsidP="00B353D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2D475B75" w14:textId="77777777" w:rsidR="00B353D4" w:rsidRPr="007A5235" w:rsidRDefault="00B353D4" w:rsidP="00B353D4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258C5CF7" w14:textId="77777777" w:rsidR="00B353D4" w:rsidRPr="007A5235" w:rsidRDefault="00B353D4" w:rsidP="00B353D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000000"/>
            </w:tcBorders>
            <w:shd w:val="clear" w:color="auto" w:fill="auto"/>
          </w:tcPr>
          <w:p w14:paraId="14D731D2" w14:textId="77777777" w:rsidR="00B353D4" w:rsidRPr="007A5235" w:rsidRDefault="00B353D4" w:rsidP="00B353D4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B353D4" w:rsidRPr="002A007A" w14:paraId="45E0D6C6" w14:textId="77777777" w:rsidTr="00F22112">
        <w:trPr>
          <w:cantSplit/>
          <w:trHeight w:val="64"/>
        </w:trPr>
        <w:tc>
          <w:tcPr>
            <w:tcW w:w="4500" w:type="dxa"/>
            <w:shd w:val="clear" w:color="auto" w:fill="auto"/>
          </w:tcPr>
          <w:p w14:paraId="54EAFB2A" w14:textId="77777777" w:rsidR="00B353D4" w:rsidRPr="007A5235" w:rsidRDefault="00B353D4" w:rsidP="00B353D4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5B26B2C" w14:textId="3EE2A71E" w:rsidR="00B353D4" w:rsidRPr="00B353D4" w:rsidRDefault="00B353D4" w:rsidP="00B353D4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B353D4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20.0</w:t>
            </w:r>
          </w:p>
        </w:tc>
        <w:tc>
          <w:tcPr>
            <w:tcW w:w="181" w:type="dxa"/>
            <w:shd w:val="clear" w:color="auto" w:fill="auto"/>
          </w:tcPr>
          <w:p w14:paraId="38C66CEC" w14:textId="77777777" w:rsidR="00B353D4" w:rsidRPr="00B353D4" w:rsidRDefault="00B353D4" w:rsidP="00B353D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2F4D6FD4" w14:textId="1831F49B" w:rsidR="00B353D4" w:rsidRPr="00B353D4" w:rsidRDefault="00B353D4" w:rsidP="00B353D4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B353D4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4,704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8C7E68A" w14:textId="77777777" w:rsidR="00B353D4" w:rsidRPr="007A5235" w:rsidRDefault="00B353D4" w:rsidP="00B353D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37E423C2" w14:textId="07B361B4" w:rsidR="00B353D4" w:rsidRPr="007A5235" w:rsidRDefault="00B353D4" w:rsidP="00B353D4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20.0</w:t>
            </w:r>
          </w:p>
        </w:tc>
        <w:tc>
          <w:tcPr>
            <w:tcW w:w="181" w:type="dxa"/>
            <w:shd w:val="clear" w:color="auto" w:fill="auto"/>
          </w:tcPr>
          <w:p w14:paraId="463CAB55" w14:textId="77777777" w:rsidR="00B353D4" w:rsidRPr="007A5235" w:rsidRDefault="00B353D4" w:rsidP="00B353D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085BE43" w14:textId="0FDF4A65" w:rsidR="00B353D4" w:rsidRPr="007A5235" w:rsidRDefault="00B353D4" w:rsidP="00B353D4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7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235481">
              <w:rPr>
                <w:rFonts w:asciiTheme="majorBidi" w:hAnsiTheme="majorBidi" w:cstheme="majorBidi"/>
                <w:sz w:val="28"/>
              </w:rPr>
              <w:t>9,05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95625F" w:rsidRPr="002A007A" w14:paraId="01161E03" w14:textId="77777777" w:rsidTr="00F22112">
        <w:trPr>
          <w:cantSplit/>
        </w:trPr>
        <w:tc>
          <w:tcPr>
            <w:tcW w:w="4500" w:type="dxa"/>
            <w:shd w:val="clear" w:color="auto" w:fill="auto"/>
          </w:tcPr>
          <w:p w14:paraId="5D9C39E0" w14:textId="77777777" w:rsidR="0095625F" w:rsidRPr="007A5235" w:rsidRDefault="0095625F" w:rsidP="0095625F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ผลกระทบทางภาษีของรายได้และค่าใช้จ่ายที่ไม่ถ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ือ</w:t>
            </w:r>
          </w:p>
        </w:tc>
        <w:tc>
          <w:tcPr>
            <w:tcW w:w="990" w:type="dxa"/>
            <w:shd w:val="clear" w:color="auto" w:fill="auto"/>
          </w:tcPr>
          <w:p w14:paraId="4D653F4F" w14:textId="77777777" w:rsidR="0095625F" w:rsidRPr="00B353D4" w:rsidRDefault="0095625F" w:rsidP="0095625F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403A99FB" w14:textId="77777777" w:rsidR="0095625F" w:rsidRPr="00B353D4" w:rsidRDefault="0095625F" w:rsidP="0095625F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23321BAF" w14:textId="77777777" w:rsidR="0095625F" w:rsidRPr="00B353D4" w:rsidRDefault="0095625F" w:rsidP="0095625F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45CD8D2" w14:textId="77777777" w:rsidR="0095625F" w:rsidRPr="007A5235" w:rsidRDefault="0095625F" w:rsidP="0095625F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08F6DEBD" w14:textId="77777777" w:rsidR="0095625F" w:rsidRPr="007A5235" w:rsidRDefault="0095625F" w:rsidP="0095625F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01CBA21A" w14:textId="77777777" w:rsidR="0095625F" w:rsidRPr="007A5235" w:rsidRDefault="0095625F" w:rsidP="0095625F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C165DB7" w14:textId="77777777" w:rsidR="0095625F" w:rsidRPr="007A5235" w:rsidRDefault="0095625F" w:rsidP="0095625F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7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B353D4" w:rsidRPr="002A007A" w14:paraId="72197875" w14:textId="77777777" w:rsidTr="00F22112">
        <w:trPr>
          <w:cantSplit/>
        </w:trPr>
        <w:tc>
          <w:tcPr>
            <w:tcW w:w="4500" w:type="dxa"/>
            <w:shd w:val="clear" w:color="auto" w:fill="auto"/>
          </w:tcPr>
          <w:p w14:paraId="488A0C1E" w14:textId="77777777" w:rsidR="00B353D4" w:rsidRPr="007A5235" w:rsidRDefault="00B353D4" w:rsidP="00B353D4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  เป็นรายได้หรือค่าใช้จ่ายทางภาษีสุทธิ</w:t>
            </w:r>
          </w:p>
        </w:tc>
        <w:tc>
          <w:tcPr>
            <w:tcW w:w="990" w:type="dxa"/>
            <w:shd w:val="clear" w:color="auto" w:fill="auto"/>
          </w:tcPr>
          <w:p w14:paraId="72FFA91F" w14:textId="77777777" w:rsidR="00B353D4" w:rsidRPr="00B353D4" w:rsidRDefault="00B353D4" w:rsidP="00B353D4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550807D7" w14:textId="77777777" w:rsidR="00B353D4" w:rsidRPr="00B353D4" w:rsidRDefault="00B353D4" w:rsidP="00B353D4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3021AD6E" w14:textId="7F373861" w:rsidR="00B353D4" w:rsidRPr="00B353D4" w:rsidRDefault="00B353D4" w:rsidP="00B353D4">
            <w:pPr>
              <w:tabs>
                <w:tab w:val="decimal" w:pos="892"/>
              </w:tabs>
              <w:suppressAutoHyphens/>
              <w:snapToGrid w:val="0"/>
              <w:spacing w:after="0" w:line="240" w:lineRule="auto"/>
              <w:ind w:right="-91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B353D4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(4,704)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7072523" w14:textId="77777777" w:rsidR="00B353D4" w:rsidRPr="007A5235" w:rsidRDefault="00B353D4" w:rsidP="00B353D4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082870D5" w14:textId="77777777" w:rsidR="00B353D4" w:rsidRPr="007A5235" w:rsidRDefault="00B353D4" w:rsidP="00B353D4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127D48F0" w14:textId="77777777" w:rsidR="00B353D4" w:rsidRPr="007A5235" w:rsidRDefault="00B353D4" w:rsidP="00B353D4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B63E372" w14:textId="1EEC5882" w:rsidR="00B353D4" w:rsidRPr="007A5235" w:rsidRDefault="00B353D4" w:rsidP="00B353D4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-76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235481">
              <w:rPr>
                <w:rFonts w:asciiTheme="majorBidi" w:hAnsiTheme="majorBidi" w:cstheme="majorBidi"/>
                <w:sz w:val="28"/>
              </w:rPr>
              <w:t>(9,05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 w:rsidRPr="00235481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353D4" w:rsidRPr="002A007A" w14:paraId="7B79D458" w14:textId="77777777" w:rsidTr="00F22112">
        <w:trPr>
          <w:cantSplit/>
        </w:trPr>
        <w:tc>
          <w:tcPr>
            <w:tcW w:w="4500" w:type="dxa"/>
            <w:shd w:val="clear" w:color="auto" w:fill="auto"/>
          </w:tcPr>
          <w:p w14:paraId="562F1E02" w14:textId="77777777" w:rsidR="00B353D4" w:rsidRPr="007A5235" w:rsidRDefault="00B353D4" w:rsidP="00B353D4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89F1627" w14:textId="047AEA5C" w:rsidR="00B353D4" w:rsidRPr="00B353D4" w:rsidRDefault="00B353D4" w:rsidP="00B353D4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B353D4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0.0</w:t>
            </w:r>
          </w:p>
        </w:tc>
        <w:tc>
          <w:tcPr>
            <w:tcW w:w="181" w:type="dxa"/>
            <w:shd w:val="clear" w:color="auto" w:fill="auto"/>
          </w:tcPr>
          <w:p w14:paraId="3A21D7CB" w14:textId="77777777" w:rsidR="00B353D4" w:rsidRPr="00B353D4" w:rsidRDefault="00B353D4" w:rsidP="00B353D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F6069BA" w14:textId="7A7D8E7B" w:rsidR="00B353D4" w:rsidRPr="00B353D4" w:rsidRDefault="00B353D4" w:rsidP="00B353D4">
            <w:pPr>
              <w:tabs>
                <w:tab w:val="decimal" w:pos="606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B353D4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0C4DC62" w14:textId="77777777" w:rsidR="00B353D4" w:rsidRPr="00235481" w:rsidRDefault="00B353D4" w:rsidP="00B353D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B47974F" w14:textId="02D7625A" w:rsidR="00B353D4" w:rsidRPr="00235481" w:rsidRDefault="00B353D4" w:rsidP="00B353D4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235481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0.0</w:t>
            </w:r>
          </w:p>
        </w:tc>
        <w:tc>
          <w:tcPr>
            <w:tcW w:w="181" w:type="dxa"/>
            <w:shd w:val="clear" w:color="auto" w:fill="auto"/>
          </w:tcPr>
          <w:p w14:paraId="14848758" w14:textId="77777777" w:rsidR="00B353D4" w:rsidRPr="00235481" w:rsidRDefault="00B353D4" w:rsidP="00B353D4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B49060C" w14:textId="29BCB2FC" w:rsidR="00B353D4" w:rsidRPr="00235481" w:rsidRDefault="00B353D4" w:rsidP="00B353D4">
            <w:pPr>
              <w:tabs>
                <w:tab w:val="decimal" w:pos="622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235481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20DF0E85" w14:textId="63716208" w:rsidR="00F839EE" w:rsidRPr="00FC0B32" w:rsidRDefault="00F839EE" w:rsidP="00DE57FD">
      <w:pPr>
        <w:rPr>
          <w:rFonts w:asciiTheme="majorBidi" w:hAnsiTheme="majorBidi" w:cs="Angsana New"/>
          <w:spacing w:val="-4"/>
          <w:sz w:val="6"/>
          <w:szCs w:val="6"/>
        </w:rPr>
      </w:pPr>
    </w:p>
    <w:p w14:paraId="43E4B421" w14:textId="77777777" w:rsidR="00593662" w:rsidRPr="00B120CE" w:rsidRDefault="005164D1" w:rsidP="00593662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br w:type="page"/>
      </w:r>
      <w:r w:rsidR="00010DD4"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lastRenderedPageBreak/>
        <w:t xml:space="preserve"> </w:t>
      </w:r>
      <w:r w:rsidR="00593662" w:rsidRPr="00B120CE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เงินรับฝาก</w:t>
      </w:r>
    </w:p>
    <w:p w14:paraId="37DF2869" w14:textId="77777777" w:rsidR="00593662" w:rsidRPr="000813B5" w:rsidRDefault="00593662" w:rsidP="00593662">
      <w:pPr>
        <w:suppressAutoHyphens/>
        <w:spacing w:after="0" w:line="240" w:lineRule="auto"/>
        <w:ind w:left="547" w:right="-23" w:hanging="7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71E167F" w14:textId="77777777" w:rsidR="00593662" w:rsidRPr="00224234" w:rsidRDefault="00593662" w:rsidP="00593662">
      <w:pPr>
        <w:pStyle w:val="ListParagraph"/>
        <w:numPr>
          <w:ilvl w:val="1"/>
          <w:numId w:val="12"/>
        </w:numPr>
        <w:spacing w:line="240" w:lineRule="auto"/>
        <w:ind w:left="540" w:right="-37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2423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จำแนกตามประเภทเงินรับฝาก</w:t>
      </w:r>
      <w:r w:rsidRPr="0022423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2851AB27" w14:textId="77777777" w:rsidR="00593662" w:rsidRPr="000813B5" w:rsidRDefault="00593662" w:rsidP="00593662">
      <w:pPr>
        <w:suppressAutoHyphens/>
        <w:spacing w:after="0" w:line="240" w:lineRule="auto"/>
        <w:ind w:right="-3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0"/>
        <w:gridCol w:w="1710"/>
      </w:tblGrid>
      <w:tr w:rsidR="00593662" w:rsidRPr="00E35D66" w14:paraId="54A70C88" w14:textId="77777777">
        <w:tc>
          <w:tcPr>
            <w:tcW w:w="5670" w:type="dxa"/>
            <w:shd w:val="clear" w:color="auto" w:fill="auto"/>
            <w:vAlign w:val="bottom"/>
          </w:tcPr>
          <w:p w14:paraId="601FC6AA" w14:textId="77777777" w:rsidR="00593662" w:rsidRPr="00E35D66" w:rsidRDefault="0059366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3600" w:type="dxa"/>
            <w:gridSpan w:val="3"/>
            <w:shd w:val="clear" w:color="auto" w:fill="auto"/>
            <w:vAlign w:val="bottom"/>
          </w:tcPr>
          <w:p w14:paraId="3E155D3F" w14:textId="77777777" w:rsidR="00593662" w:rsidRPr="00E35D66" w:rsidRDefault="0059366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  <w:r w:rsidRPr="00E35D6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593662" w:rsidRPr="00E35D66" w14:paraId="6A98B92E" w14:textId="77777777">
        <w:tc>
          <w:tcPr>
            <w:tcW w:w="5670" w:type="dxa"/>
            <w:shd w:val="clear" w:color="auto" w:fill="auto"/>
            <w:vAlign w:val="bottom"/>
          </w:tcPr>
          <w:p w14:paraId="2798A4A9" w14:textId="77777777" w:rsidR="00593662" w:rsidRPr="00E35D66" w:rsidRDefault="0059366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5F1A669" w14:textId="77777777" w:rsidR="00593662" w:rsidRPr="00E35D66" w:rsidRDefault="00593662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289DAC4" w14:textId="77777777" w:rsidR="00593662" w:rsidRPr="00E35D66" w:rsidRDefault="00593662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D9A7C20" w14:textId="77777777" w:rsidR="00593662" w:rsidRPr="00E35D66" w:rsidRDefault="00593662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6</w:t>
            </w:r>
          </w:p>
        </w:tc>
      </w:tr>
      <w:tr w:rsidR="00593662" w:rsidRPr="00E35D66" w14:paraId="6296EFCF" w14:textId="77777777">
        <w:trPr>
          <w:trHeight w:val="353"/>
        </w:trPr>
        <w:tc>
          <w:tcPr>
            <w:tcW w:w="5670" w:type="dxa"/>
            <w:shd w:val="clear" w:color="auto" w:fill="auto"/>
            <w:vAlign w:val="bottom"/>
          </w:tcPr>
          <w:p w14:paraId="00050696" w14:textId="77777777" w:rsidR="00593662" w:rsidRPr="00E35D66" w:rsidRDefault="00593662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3600" w:type="dxa"/>
            <w:gridSpan w:val="3"/>
            <w:shd w:val="clear" w:color="auto" w:fill="auto"/>
            <w:vAlign w:val="bottom"/>
          </w:tcPr>
          <w:p w14:paraId="5BDA590B" w14:textId="77777777" w:rsidR="00593662" w:rsidRPr="00E35D66" w:rsidRDefault="00593662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593662" w:rsidRPr="00E35D66" w14:paraId="00C9E0B5" w14:textId="77777777">
        <w:tc>
          <w:tcPr>
            <w:tcW w:w="5670" w:type="dxa"/>
            <w:shd w:val="clear" w:color="auto" w:fill="auto"/>
            <w:vAlign w:val="bottom"/>
          </w:tcPr>
          <w:p w14:paraId="537AC6B8" w14:textId="77777777" w:rsidR="00593662" w:rsidRPr="00E35D66" w:rsidRDefault="00593662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" w:hanging="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จ่ายคืนเมื่อทวงถาม</w:t>
            </w:r>
          </w:p>
        </w:tc>
        <w:tc>
          <w:tcPr>
            <w:tcW w:w="1620" w:type="dxa"/>
            <w:shd w:val="clear" w:color="auto" w:fill="auto"/>
          </w:tcPr>
          <w:p w14:paraId="2826579D" w14:textId="77777777" w:rsidR="00593662" w:rsidRPr="00B67E72" w:rsidRDefault="00593662">
            <w:pPr>
              <w:tabs>
                <w:tab w:val="decimal" w:pos="200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67E72">
              <w:rPr>
                <w:rFonts w:asciiTheme="majorBidi" w:hAnsiTheme="majorBidi" w:cstheme="majorBidi"/>
                <w:sz w:val="30"/>
                <w:szCs w:val="30"/>
              </w:rPr>
              <w:t>123,434</w:t>
            </w:r>
          </w:p>
        </w:tc>
        <w:tc>
          <w:tcPr>
            <w:tcW w:w="270" w:type="dxa"/>
            <w:shd w:val="clear" w:color="auto" w:fill="auto"/>
          </w:tcPr>
          <w:p w14:paraId="61FBE28C" w14:textId="77777777" w:rsidR="00593662" w:rsidRPr="008A6413" w:rsidRDefault="0059366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172EFDC3" w14:textId="77777777" w:rsidR="00593662" w:rsidRPr="008918D6" w:rsidRDefault="00593662">
            <w:pPr>
              <w:tabs>
                <w:tab w:val="decimal" w:pos="2103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45AA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131,169</w:t>
            </w:r>
          </w:p>
        </w:tc>
      </w:tr>
      <w:tr w:rsidR="00593662" w:rsidRPr="00E35D66" w14:paraId="43B8F00B" w14:textId="77777777">
        <w:tc>
          <w:tcPr>
            <w:tcW w:w="5670" w:type="dxa"/>
            <w:shd w:val="clear" w:color="auto" w:fill="auto"/>
            <w:vAlign w:val="bottom"/>
          </w:tcPr>
          <w:p w14:paraId="5BBE4270" w14:textId="77777777" w:rsidR="00593662" w:rsidRPr="00E35D66" w:rsidRDefault="00593662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" w:hanging="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ออมทรัพย์</w:t>
            </w:r>
          </w:p>
        </w:tc>
        <w:tc>
          <w:tcPr>
            <w:tcW w:w="1620" w:type="dxa"/>
            <w:shd w:val="clear" w:color="auto" w:fill="auto"/>
          </w:tcPr>
          <w:p w14:paraId="2D07B5DB" w14:textId="77777777" w:rsidR="00593662" w:rsidRPr="00B67E72" w:rsidRDefault="00593662">
            <w:pPr>
              <w:tabs>
                <w:tab w:val="decimal" w:pos="200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67E72">
              <w:rPr>
                <w:rFonts w:asciiTheme="majorBidi" w:hAnsiTheme="majorBidi" w:cstheme="majorBidi"/>
                <w:sz w:val="30"/>
                <w:szCs w:val="30"/>
              </w:rPr>
              <w:t>1,794,781</w:t>
            </w:r>
          </w:p>
        </w:tc>
        <w:tc>
          <w:tcPr>
            <w:tcW w:w="270" w:type="dxa"/>
            <w:shd w:val="clear" w:color="auto" w:fill="auto"/>
          </w:tcPr>
          <w:p w14:paraId="1BD85878" w14:textId="77777777" w:rsidR="00593662" w:rsidRPr="008A6413" w:rsidRDefault="0059366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5C6B920" w14:textId="77777777" w:rsidR="00593662" w:rsidRPr="008918D6" w:rsidRDefault="00593662">
            <w:pPr>
              <w:tabs>
                <w:tab w:val="decimal" w:pos="2103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45AA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1,820,111</w:t>
            </w:r>
          </w:p>
        </w:tc>
      </w:tr>
      <w:tr w:rsidR="00593662" w:rsidRPr="00E35D66" w14:paraId="76DADE4D" w14:textId="77777777">
        <w:tc>
          <w:tcPr>
            <w:tcW w:w="5670" w:type="dxa"/>
            <w:shd w:val="clear" w:color="auto" w:fill="auto"/>
            <w:vAlign w:val="bottom"/>
          </w:tcPr>
          <w:p w14:paraId="28DDB3A8" w14:textId="77777777" w:rsidR="00593662" w:rsidRPr="00E35D66" w:rsidRDefault="00593662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" w:hanging="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จ่ายคืนเมื่อสิ้นระยะเวลา</w:t>
            </w:r>
          </w:p>
        </w:tc>
        <w:tc>
          <w:tcPr>
            <w:tcW w:w="1620" w:type="dxa"/>
            <w:shd w:val="clear" w:color="auto" w:fill="auto"/>
          </w:tcPr>
          <w:p w14:paraId="5C420FD1" w14:textId="77777777" w:rsidR="00593662" w:rsidRPr="00B67E72" w:rsidRDefault="00593662">
            <w:pPr>
              <w:tabs>
                <w:tab w:val="decimal" w:pos="200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D65B252" w14:textId="77777777" w:rsidR="00593662" w:rsidRPr="008A6413" w:rsidRDefault="0059366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176D51E" w14:textId="77777777" w:rsidR="00593662" w:rsidRPr="008918D6" w:rsidRDefault="00593662">
            <w:pPr>
              <w:tabs>
                <w:tab w:val="decimal" w:pos="2103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593662" w:rsidRPr="00E35D66" w14:paraId="4E9366E4" w14:textId="77777777">
        <w:tc>
          <w:tcPr>
            <w:tcW w:w="5670" w:type="dxa"/>
            <w:shd w:val="clear" w:color="auto" w:fill="auto"/>
            <w:vAlign w:val="bottom"/>
          </w:tcPr>
          <w:p w14:paraId="458F1A4C" w14:textId="77777777" w:rsidR="00593662" w:rsidRPr="00E35D66" w:rsidRDefault="00593662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" w:hanging="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ab/>
            </w: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- ไม่ถึง </w:t>
            </w: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6 </w:t>
            </w: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เดือน</w:t>
            </w:r>
          </w:p>
        </w:tc>
        <w:tc>
          <w:tcPr>
            <w:tcW w:w="1620" w:type="dxa"/>
            <w:shd w:val="clear" w:color="auto" w:fill="auto"/>
          </w:tcPr>
          <w:p w14:paraId="1DF0A5DC" w14:textId="77777777" w:rsidR="00593662" w:rsidRPr="00B67E72" w:rsidRDefault="00593662">
            <w:pPr>
              <w:tabs>
                <w:tab w:val="decimal" w:pos="200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67E72">
              <w:rPr>
                <w:rFonts w:asciiTheme="majorBidi" w:hAnsiTheme="majorBidi" w:cstheme="majorBidi"/>
                <w:sz w:val="30"/>
                <w:szCs w:val="30"/>
              </w:rPr>
              <w:t>81,035</w:t>
            </w:r>
          </w:p>
        </w:tc>
        <w:tc>
          <w:tcPr>
            <w:tcW w:w="270" w:type="dxa"/>
            <w:shd w:val="clear" w:color="auto" w:fill="auto"/>
          </w:tcPr>
          <w:p w14:paraId="3417B101" w14:textId="77777777" w:rsidR="00593662" w:rsidRPr="008A6413" w:rsidRDefault="0059366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0BEE432A" w14:textId="77777777" w:rsidR="00593662" w:rsidRPr="008918D6" w:rsidRDefault="00593662">
            <w:pPr>
              <w:tabs>
                <w:tab w:val="decimal" w:pos="2103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45AA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75,730</w:t>
            </w:r>
          </w:p>
        </w:tc>
      </w:tr>
      <w:tr w:rsidR="00593662" w:rsidRPr="00E35D66" w14:paraId="13FA3DA1" w14:textId="77777777">
        <w:tc>
          <w:tcPr>
            <w:tcW w:w="5670" w:type="dxa"/>
            <w:shd w:val="clear" w:color="auto" w:fill="auto"/>
            <w:vAlign w:val="bottom"/>
          </w:tcPr>
          <w:p w14:paraId="07DF215B" w14:textId="77777777" w:rsidR="00593662" w:rsidRPr="00E35D66" w:rsidRDefault="00593662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" w:hanging="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ab/>
            </w: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- </w:t>
            </w: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6 </w:t>
            </w: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เดือนไม่ถึง </w:t>
            </w: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1 </w:t>
            </w: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ปี</w:t>
            </w:r>
          </w:p>
        </w:tc>
        <w:tc>
          <w:tcPr>
            <w:tcW w:w="1620" w:type="dxa"/>
            <w:shd w:val="clear" w:color="auto" w:fill="auto"/>
          </w:tcPr>
          <w:p w14:paraId="160F6273" w14:textId="77777777" w:rsidR="00593662" w:rsidRPr="00B67E72" w:rsidRDefault="00593662">
            <w:pPr>
              <w:tabs>
                <w:tab w:val="decimal" w:pos="200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67E72">
              <w:rPr>
                <w:rFonts w:asciiTheme="majorBidi" w:hAnsiTheme="majorBidi" w:cstheme="majorBidi"/>
                <w:sz w:val="30"/>
                <w:szCs w:val="30"/>
              </w:rPr>
              <w:t>147,981</w:t>
            </w:r>
          </w:p>
        </w:tc>
        <w:tc>
          <w:tcPr>
            <w:tcW w:w="270" w:type="dxa"/>
            <w:shd w:val="clear" w:color="auto" w:fill="auto"/>
          </w:tcPr>
          <w:p w14:paraId="674086B4" w14:textId="77777777" w:rsidR="00593662" w:rsidRPr="008A6413" w:rsidRDefault="0059366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317C98AF" w14:textId="77777777" w:rsidR="00593662" w:rsidRPr="008918D6" w:rsidRDefault="00593662">
            <w:pPr>
              <w:tabs>
                <w:tab w:val="decimal" w:pos="2103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45AA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116,747</w:t>
            </w:r>
          </w:p>
        </w:tc>
      </w:tr>
      <w:tr w:rsidR="00593662" w:rsidRPr="00E35D66" w14:paraId="5173FFA6" w14:textId="77777777">
        <w:tc>
          <w:tcPr>
            <w:tcW w:w="5670" w:type="dxa"/>
            <w:shd w:val="clear" w:color="auto" w:fill="auto"/>
            <w:vAlign w:val="bottom"/>
          </w:tcPr>
          <w:p w14:paraId="021B0AFB" w14:textId="77777777" w:rsidR="00593662" w:rsidRPr="00E35D66" w:rsidRDefault="00593662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" w:hanging="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ab/>
            </w: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- </w:t>
            </w: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1 </w:t>
            </w: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ปีขึ้นไป</w:t>
            </w:r>
          </w:p>
        </w:tc>
        <w:tc>
          <w:tcPr>
            <w:tcW w:w="1620" w:type="dxa"/>
            <w:shd w:val="clear" w:color="auto" w:fill="auto"/>
          </w:tcPr>
          <w:p w14:paraId="6280E937" w14:textId="77777777" w:rsidR="00593662" w:rsidRPr="00B67E72" w:rsidRDefault="00593662">
            <w:pPr>
              <w:tabs>
                <w:tab w:val="decimal" w:pos="200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67E72">
              <w:rPr>
                <w:rFonts w:asciiTheme="majorBidi" w:hAnsiTheme="majorBidi" w:cstheme="majorBidi"/>
                <w:sz w:val="30"/>
                <w:szCs w:val="30"/>
              </w:rPr>
              <w:t>326,395</w:t>
            </w:r>
          </w:p>
        </w:tc>
        <w:tc>
          <w:tcPr>
            <w:tcW w:w="270" w:type="dxa"/>
            <w:shd w:val="clear" w:color="auto" w:fill="auto"/>
          </w:tcPr>
          <w:p w14:paraId="067FDF5E" w14:textId="77777777" w:rsidR="00593662" w:rsidRPr="008A6413" w:rsidRDefault="0059366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2A8D158" w14:textId="77777777" w:rsidR="00593662" w:rsidRPr="008918D6" w:rsidRDefault="00593662">
            <w:pPr>
              <w:tabs>
                <w:tab w:val="decimal" w:pos="2103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45AA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299,103</w:t>
            </w:r>
          </w:p>
        </w:tc>
      </w:tr>
      <w:tr w:rsidR="00593662" w:rsidRPr="00E35D66" w14:paraId="247004D8" w14:textId="77777777">
        <w:tc>
          <w:tcPr>
            <w:tcW w:w="5670" w:type="dxa"/>
            <w:shd w:val="clear" w:color="auto" w:fill="auto"/>
            <w:vAlign w:val="bottom"/>
          </w:tcPr>
          <w:p w14:paraId="6A2365AF" w14:textId="77777777" w:rsidR="00593662" w:rsidRPr="00E35D66" w:rsidRDefault="00593662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" w:hanging="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B00D75E" w14:textId="77777777" w:rsidR="00593662" w:rsidRPr="00B67E72" w:rsidRDefault="00593662">
            <w:pPr>
              <w:tabs>
                <w:tab w:val="decimal" w:pos="200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B67E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2,473,626</w:t>
            </w:r>
          </w:p>
        </w:tc>
        <w:tc>
          <w:tcPr>
            <w:tcW w:w="270" w:type="dxa"/>
            <w:shd w:val="clear" w:color="auto" w:fill="auto"/>
          </w:tcPr>
          <w:p w14:paraId="1A532776" w14:textId="77777777" w:rsidR="00593662" w:rsidRPr="00B67E72" w:rsidRDefault="0059366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7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31DAC84" w14:textId="77777777" w:rsidR="00593662" w:rsidRPr="00B67E72" w:rsidRDefault="00593662">
            <w:pPr>
              <w:tabs>
                <w:tab w:val="decimal" w:pos="2103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B67E7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2,442,860</w:t>
            </w:r>
          </w:p>
        </w:tc>
      </w:tr>
    </w:tbl>
    <w:p w14:paraId="7876917C" w14:textId="77777777" w:rsidR="00593662" w:rsidRDefault="00593662" w:rsidP="00593662">
      <w:pPr>
        <w:suppressAutoHyphens/>
        <w:spacing w:after="0" w:line="240" w:lineRule="auto"/>
        <w:ind w:left="531" w:right="-37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</w:p>
    <w:p w14:paraId="77B829AB" w14:textId="77777777" w:rsidR="00593662" w:rsidRPr="00E35D66" w:rsidRDefault="00593662" w:rsidP="00593662">
      <w:pPr>
        <w:pStyle w:val="ListParagraph"/>
        <w:numPr>
          <w:ilvl w:val="1"/>
          <w:numId w:val="12"/>
        </w:numPr>
        <w:spacing w:line="240" w:lineRule="auto"/>
        <w:ind w:left="540" w:right="-37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35D6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จำแนกตามสกุลเงินและถิ่นที่อยู่ของผู้ฝากเงิน </w:t>
      </w:r>
    </w:p>
    <w:p w14:paraId="6F238D6A" w14:textId="77777777" w:rsidR="00593662" w:rsidRPr="00E35D66" w:rsidRDefault="00593662" w:rsidP="00593662">
      <w:pPr>
        <w:suppressAutoHyphens/>
        <w:spacing w:after="0" w:line="240" w:lineRule="auto"/>
        <w:ind w:left="547" w:right="-23" w:hanging="7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37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070"/>
        <w:gridCol w:w="1078"/>
        <w:gridCol w:w="240"/>
        <w:gridCol w:w="980"/>
        <w:gridCol w:w="236"/>
        <w:gridCol w:w="990"/>
        <w:gridCol w:w="270"/>
        <w:gridCol w:w="990"/>
        <w:gridCol w:w="270"/>
        <w:gridCol w:w="990"/>
        <w:gridCol w:w="270"/>
        <w:gridCol w:w="991"/>
      </w:tblGrid>
      <w:tr w:rsidR="00593662" w:rsidRPr="00E35D66" w14:paraId="5BEBCDE1" w14:textId="77777777">
        <w:tc>
          <w:tcPr>
            <w:tcW w:w="2070" w:type="dxa"/>
            <w:shd w:val="clear" w:color="auto" w:fill="auto"/>
            <w:vAlign w:val="bottom"/>
          </w:tcPr>
          <w:p w14:paraId="41F504EF" w14:textId="77777777" w:rsidR="00593662" w:rsidRPr="00E35D66" w:rsidRDefault="00593662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7305" w:type="dxa"/>
            <w:gridSpan w:val="11"/>
            <w:shd w:val="clear" w:color="auto" w:fill="auto"/>
            <w:vAlign w:val="bottom"/>
          </w:tcPr>
          <w:p w14:paraId="6FCB0E2D" w14:textId="77777777" w:rsidR="00593662" w:rsidRPr="00E35D66" w:rsidRDefault="0059366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E35D6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593662" w:rsidRPr="00E35D66" w14:paraId="4F799AC6" w14:textId="77777777">
        <w:tc>
          <w:tcPr>
            <w:tcW w:w="2070" w:type="dxa"/>
            <w:shd w:val="clear" w:color="auto" w:fill="auto"/>
            <w:vAlign w:val="bottom"/>
          </w:tcPr>
          <w:p w14:paraId="0046228F" w14:textId="77777777" w:rsidR="00593662" w:rsidRPr="00E35D66" w:rsidRDefault="00593662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3524" w:type="dxa"/>
            <w:gridSpan w:val="5"/>
            <w:shd w:val="clear" w:color="auto" w:fill="auto"/>
            <w:vAlign w:val="bottom"/>
          </w:tcPr>
          <w:p w14:paraId="1DA8780E" w14:textId="77777777" w:rsidR="00593662" w:rsidRPr="00E35D66" w:rsidRDefault="0059366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3127C17" w14:textId="77777777" w:rsidR="00593662" w:rsidRPr="00E35D66" w:rsidRDefault="00593662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3511" w:type="dxa"/>
            <w:gridSpan w:val="5"/>
            <w:shd w:val="clear" w:color="auto" w:fill="auto"/>
            <w:vAlign w:val="bottom"/>
          </w:tcPr>
          <w:p w14:paraId="572F5FC3" w14:textId="77777777" w:rsidR="00593662" w:rsidRPr="00E35D66" w:rsidRDefault="0059366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6</w:t>
            </w:r>
          </w:p>
        </w:tc>
      </w:tr>
      <w:tr w:rsidR="00593662" w:rsidRPr="00E35D66" w14:paraId="191CA442" w14:textId="77777777">
        <w:tc>
          <w:tcPr>
            <w:tcW w:w="2070" w:type="dxa"/>
            <w:shd w:val="clear" w:color="auto" w:fill="auto"/>
            <w:vAlign w:val="bottom"/>
          </w:tcPr>
          <w:p w14:paraId="07337D18" w14:textId="77777777" w:rsidR="00593662" w:rsidRPr="00E35D66" w:rsidRDefault="00593662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D52A90E" w14:textId="77777777" w:rsidR="00593662" w:rsidRPr="00E35D66" w:rsidRDefault="00593662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ในประเทศ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72C65C9" w14:textId="77777777" w:rsidR="00593662" w:rsidRPr="00E35D66" w:rsidRDefault="00593662">
            <w:pPr>
              <w:tabs>
                <w:tab w:val="decimal" w:pos="945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0D49B8D9" w14:textId="77777777" w:rsidR="00593662" w:rsidRPr="00E35D66" w:rsidRDefault="00593662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ต่างประเทศ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4514BA" w14:textId="77777777" w:rsidR="00593662" w:rsidRPr="00E35D66" w:rsidRDefault="00593662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3910BD" w14:textId="77777777" w:rsidR="00593662" w:rsidRPr="00E35D66" w:rsidRDefault="00593662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441574" w14:textId="77777777" w:rsidR="00593662" w:rsidRPr="00E35D66" w:rsidRDefault="00593662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F7C11C" w14:textId="77777777" w:rsidR="00593662" w:rsidRPr="00E35D66" w:rsidRDefault="00593662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ในประเทศ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B80AF7" w14:textId="77777777" w:rsidR="00593662" w:rsidRPr="00E35D66" w:rsidRDefault="00593662">
            <w:pPr>
              <w:tabs>
                <w:tab w:val="decimal" w:pos="945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897DA0" w14:textId="77777777" w:rsidR="00593662" w:rsidRPr="00E35D66" w:rsidRDefault="00593662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ต่างประเทศ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A51912" w14:textId="77777777" w:rsidR="00593662" w:rsidRPr="00E35D66" w:rsidRDefault="00593662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2ABFBF5A" w14:textId="77777777" w:rsidR="00593662" w:rsidRPr="00E35D66" w:rsidRDefault="00593662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รวม</w:t>
            </w:r>
          </w:p>
        </w:tc>
      </w:tr>
      <w:tr w:rsidR="00593662" w:rsidRPr="00E35D66" w14:paraId="73F1E9C3" w14:textId="77777777">
        <w:tc>
          <w:tcPr>
            <w:tcW w:w="2070" w:type="dxa"/>
            <w:shd w:val="clear" w:color="auto" w:fill="auto"/>
            <w:vAlign w:val="bottom"/>
          </w:tcPr>
          <w:p w14:paraId="7AD6332B" w14:textId="77777777" w:rsidR="00593662" w:rsidRPr="00E35D66" w:rsidRDefault="00593662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7305" w:type="dxa"/>
            <w:gridSpan w:val="11"/>
            <w:shd w:val="clear" w:color="auto" w:fill="auto"/>
            <w:vAlign w:val="bottom"/>
          </w:tcPr>
          <w:p w14:paraId="0675E57F" w14:textId="77777777" w:rsidR="00593662" w:rsidRPr="00E35D66" w:rsidRDefault="0059366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593662" w:rsidRPr="00E35D66" w14:paraId="192CD6D5" w14:textId="77777777">
        <w:tc>
          <w:tcPr>
            <w:tcW w:w="2070" w:type="dxa"/>
            <w:shd w:val="clear" w:color="auto" w:fill="auto"/>
            <w:vAlign w:val="center"/>
          </w:tcPr>
          <w:p w14:paraId="22A1D9A0" w14:textId="77777777" w:rsidR="00593662" w:rsidRPr="00E35D66" w:rsidRDefault="00593662">
            <w:pPr>
              <w:tabs>
                <w:tab w:val="left" w:pos="432"/>
              </w:tabs>
              <w:suppressAutoHyphens/>
              <w:spacing w:after="0" w:line="240" w:lineRule="auto"/>
              <w:ind w:left="9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เงินบาท</w:t>
            </w:r>
          </w:p>
        </w:tc>
        <w:tc>
          <w:tcPr>
            <w:tcW w:w="1078" w:type="dxa"/>
            <w:shd w:val="clear" w:color="auto" w:fill="auto"/>
          </w:tcPr>
          <w:p w14:paraId="3626854D" w14:textId="77777777" w:rsidR="00593662" w:rsidRPr="0026129D" w:rsidRDefault="00593662">
            <w:pPr>
              <w:tabs>
                <w:tab w:val="decimal" w:pos="8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26129D">
              <w:rPr>
                <w:rFonts w:asciiTheme="majorBidi" w:hAnsiTheme="majorBidi" w:cstheme="majorBidi"/>
                <w:sz w:val="30"/>
                <w:szCs w:val="30"/>
              </w:rPr>
              <w:t>2,386,100</w:t>
            </w:r>
          </w:p>
        </w:tc>
        <w:tc>
          <w:tcPr>
            <w:tcW w:w="240" w:type="dxa"/>
            <w:shd w:val="clear" w:color="auto" w:fill="auto"/>
          </w:tcPr>
          <w:p w14:paraId="7ED49AF5" w14:textId="77777777" w:rsidR="00593662" w:rsidRPr="0026129D" w:rsidRDefault="00593662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80" w:type="dxa"/>
            <w:shd w:val="clear" w:color="auto" w:fill="auto"/>
          </w:tcPr>
          <w:p w14:paraId="3D49ADDA" w14:textId="77777777" w:rsidR="00593662" w:rsidRPr="0026129D" w:rsidRDefault="00593662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26129D">
              <w:rPr>
                <w:rFonts w:asciiTheme="majorBidi" w:hAnsiTheme="majorBidi" w:cstheme="majorBidi"/>
                <w:sz w:val="30"/>
                <w:szCs w:val="30"/>
              </w:rPr>
              <w:t>6,574</w:t>
            </w:r>
          </w:p>
        </w:tc>
        <w:tc>
          <w:tcPr>
            <w:tcW w:w="236" w:type="dxa"/>
            <w:shd w:val="clear" w:color="auto" w:fill="auto"/>
          </w:tcPr>
          <w:p w14:paraId="4E9F5FFB" w14:textId="77777777" w:rsidR="00593662" w:rsidRPr="0026129D" w:rsidRDefault="00593662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53320D94" w14:textId="77777777" w:rsidR="00593662" w:rsidRPr="0026129D" w:rsidRDefault="00593662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26129D">
              <w:rPr>
                <w:rFonts w:asciiTheme="majorBidi" w:hAnsiTheme="majorBidi" w:cstheme="majorBidi"/>
                <w:sz w:val="30"/>
                <w:szCs w:val="30"/>
              </w:rPr>
              <w:t>2,392,674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3FC819" w14:textId="77777777" w:rsidR="00593662" w:rsidRPr="00E35D66" w:rsidRDefault="00593662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3EC3F0D" w14:textId="77777777" w:rsidR="00593662" w:rsidRPr="008918D6" w:rsidRDefault="00593662">
            <w:pPr>
              <w:tabs>
                <w:tab w:val="decimal" w:pos="8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45AA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2,384,656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3B92A4" w14:textId="77777777" w:rsidR="00593662" w:rsidRPr="008918D6" w:rsidRDefault="00593662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D756AE8" w14:textId="77777777" w:rsidR="00593662" w:rsidRPr="008918D6" w:rsidRDefault="00593662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45AA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4,053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930B24" w14:textId="77777777" w:rsidR="00593662" w:rsidRPr="008918D6" w:rsidRDefault="00593662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101F3B26" w14:textId="77777777" w:rsidR="00593662" w:rsidRPr="008918D6" w:rsidRDefault="00593662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45AA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2,388,709</w:t>
            </w:r>
          </w:p>
        </w:tc>
      </w:tr>
      <w:tr w:rsidR="00593662" w:rsidRPr="00E35D66" w14:paraId="037F2E4C" w14:textId="77777777">
        <w:tc>
          <w:tcPr>
            <w:tcW w:w="2070" w:type="dxa"/>
            <w:shd w:val="clear" w:color="auto" w:fill="auto"/>
            <w:vAlign w:val="center"/>
          </w:tcPr>
          <w:p w14:paraId="683A5B6E" w14:textId="77777777" w:rsidR="00593662" w:rsidRPr="00E35D66" w:rsidRDefault="00593662">
            <w:pPr>
              <w:tabs>
                <w:tab w:val="left" w:pos="432"/>
              </w:tabs>
              <w:suppressAutoHyphens/>
              <w:spacing w:after="0" w:line="240" w:lineRule="auto"/>
              <w:ind w:left="9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เงินดอลลาร์สหรัฐ</w:t>
            </w:r>
            <w:r w:rsidRPr="00E35D66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ฯ</w:t>
            </w:r>
          </w:p>
        </w:tc>
        <w:tc>
          <w:tcPr>
            <w:tcW w:w="1078" w:type="dxa"/>
            <w:shd w:val="clear" w:color="auto" w:fill="auto"/>
          </w:tcPr>
          <w:p w14:paraId="21D271B1" w14:textId="77777777" w:rsidR="00593662" w:rsidRPr="0026129D" w:rsidRDefault="00593662">
            <w:pPr>
              <w:tabs>
                <w:tab w:val="decimal" w:pos="8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26129D">
              <w:rPr>
                <w:rFonts w:asciiTheme="majorBidi" w:hAnsiTheme="majorBidi" w:cstheme="majorBidi"/>
                <w:sz w:val="30"/>
                <w:szCs w:val="30"/>
              </w:rPr>
              <w:t>49,035</w:t>
            </w:r>
          </w:p>
        </w:tc>
        <w:tc>
          <w:tcPr>
            <w:tcW w:w="240" w:type="dxa"/>
            <w:shd w:val="clear" w:color="auto" w:fill="auto"/>
          </w:tcPr>
          <w:p w14:paraId="216047E7" w14:textId="77777777" w:rsidR="00593662" w:rsidRPr="0026129D" w:rsidRDefault="00593662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80" w:type="dxa"/>
            <w:shd w:val="clear" w:color="auto" w:fill="auto"/>
          </w:tcPr>
          <w:p w14:paraId="05B33007" w14:textId="77777777" w:rsidR="00593662" w:rsidRPr="0026129D" w:rsidRDefault="00593662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26129D">
              <w:rPr>
                <w:rFonts w:asciiTheme="majorBidi" w:hAnsiTheme="majorBidi" w:cstheme="majorBidi"/>
                <w:sz w:val="30"/>
                <w:szCs w:val="30"/>
              </w:rPr>
              <w:t>14,252</w:t>
            </w:r>
          </w:p>
        </w:tc>
        <w:tc>
          <w:tcPr>
            <w:tcW w:w="236" w:type="dxa"/>
            <w:shd w:val="clear" w:color="auto" w:fill="auto"/>
          </w:tcPr>
          <w:p w14:paraId="46463E7B" w14:textId="77777777" w:rsidR="00593662" w:rsidRPr="0026129D" w:rsidRDefault="00593662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0FD7C888" w14:textId="77777777" w:rsidR="00593662" w:rsidRPr="0026129D" w:rsidRDefault="00593662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26129D">
              <w:rPr>
                <w:rFonts w:asciiTheme="majorBidi" w:hAnsiTheme="majorBidi" w:cstheme="majorBidi"/>
                <w:sz w:val="30"/>
                <w:szCs w:val="30"/>
              </w:rPr>
              <w:t>63,287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34C6B2" w14:textId="77777777" w:rsidR="00593662" w:rsidRPr="00E35D66" w:rsidRDefault="00593662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7B78AD5" w14:textId="77777777" w:rsidR="00593662" w:rsidRPr="008918D6" w:rsidRDefault="00593662">
            <w:pPr>
              <w:tabs>
                <w:tab w:val="decimal" w:pos="8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45AA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30,306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55E3FF" w14:textId="77777777" w:rsidR="00593662" w:rsidRPr="008918D6" w:rsidRDefault="00593662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5188693" w14:textId="77777777" w:rsidR="00593662" w:rsidRPr="008918D6" w:rsidRDefault="00593662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45AA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15,449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EFA68B" w14:textId="77777777" w:rsidR="00593662" w:rsidRPr="008918D6" w:rsidRDefault="00593662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2CD50720" w14:textId="77777777" w:rsidR="00593662" w:rsidRPr="008918D6" w:rsidRDefault="00593662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45AA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45,755</w:t>
            </w:r>
          </w:p>
        </w:tc>
      </w:tr>
      <w:tr w:rsidR="00593662" w:rsidRPr="00E35D66" w14:paraId="2882E8A2" w14:textId="77777777">
        <w:tc>
          <w:tcPr>
            <w:tcW w:w="2070" w:type="dxa"/>
            <w:shd w:val="clear" w:color="auto" w:fill="auto"/>
            <w:vAlign w:val="center"/>
          </w:tcPr>
          <w:p w14:paraId="411FBAA7" w14:textId="77777777" w:rsidR="00593662" w:rsidRPr="00E35D66" w:rsidRDefault="00593662">
            <w:pPr>
              <w:tabs>
                <w:tab w:val="left" w:pos="432"/>
              </w:tabs>
              <w:suppressAutoHyphens/>
              <w:spacing w:after="0" w:line="240" w:lineRule="auto"/>
              <w:ind w:left="9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เงินสกุลอื่น</w:t>
            </w:r>
          </w:p>
        </w:tc>
        <w:tc>
          <w:tcPr>
            <w:tcW w:w="1078" w:type="dxa"/>
            <w:tcBorders>
              <w:bottom w:val="single" w:sz="4" w:space="0" w:color="000000"/>
            </w:tcBorders>
            <w:shd w:val="clear" w:color="auto" w:fill="auto"/>
          </w:tcPr>
          <w:p w14:paraId="7948767A" w14:textId="77777777" w:rsidR="00593662" w:rsidRPr="0026129D" w:rsidRDefault="00593662">
            <w:pPr>
              <w:tabs>
                <w:tab w:val="decimal" w:pos="8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26129D">
              <w:rPr>
                <w:rFonts w:asciiTheme="majorBidi" w:hAnsiTheme="majorBidi" w:cstheme="majorBidi"/>
                <w:sz w:val="30"/>
                <w:szCs w:val="30"/>
              </w:rPr>
              <w:t>13,896</w:t>
            </w:r>
          </w:p>
        </w:tc>
        <w:tc>
          <w:tcPr>
            <w:tcW w:w="240" w:type="dxa"/>
            <w:shd w:val="clear" w:color="auto" w:fill="auto"/>
          </w:tcPr>
          <w:p w14:paraId="6BF6100B" w14:textId="77777777" w:rsidR="00593662" w:rsidRPr="0026129D" w:rsidRDefault="00593662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val="x-none" w:eastAsia="zh-CN"/>
              </w:rPr>
            </w:pPr>
          </w:p>
        </w:tc>
        <w:tc>
          <w:tcPr>
            <w:tcW w:w="980" w:type="dxa"/>
            <w:tcBorders>
              <w:bottom w:val="single" w:sz="4" w:space="0" w:color="000000"/>
            </w:tcBorders>
            <w:shd w:val="clear" w:color="auto" w:fill="auto"/>
          </w:tcPr>
          <w:p w14:paraId="59D25B39" w14:textId="77777777" w:rsidR="00593662" w:rsidRPr="0026129D" w:rsidRDefault="00593662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26129D">
              <w:rPr>
                <w:rFonts w:asciiTheme="majorBidi" w:hAnsiTheme="majorBidi" w:cstheme="majorBidi"/>
                <w:sz w:val="30"/>
                <w:szCs w:val="30"/>
              </w:rPr>
              <w:t>3,769</w:t>
            </w:r>
          </w:p>
        </w:tc>
        <w:tc>
          <w:tcPr>
            <w:tcW w:w="236" w:type="dxa"/>
            <w:shd w:val="clear" w:color="auto" w:fill="auto"/>
          </w:tcPr>
          <w:p w14:paraId="760282D4" w14:textId="77777777" w:rsidR="00593662" w:rsidRPr="0026129D" w:rsidRDefault="00593662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val="x-none"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5961F926" w14:textId="77777777" w:rsidR="00593662" w:rsidRPr="0026129D" w:rsidRDefault="00593662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26129D">
              <w:rPr>
                <w:rFonts w:asciiTheme="majorBidi" w:hAnsiTheme="majorBidi" w:cstheme="majorBidi"/>
                <w:sz w:val="30"/>
                <w:szCs w:val="30"/>
              </w:rPr>
              <w:t>17,665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A003A5" w14:textId="77777777" w:rsidR="00593662" w:rsidRPr="00E35D66" w:rsidRDefault="00593662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BB88670" w14:textId="77777777" w:rsidR="00593662" w:rsidRPr="008918D6" w:rsidRDefault="00593662">
            <w:pPr>
              <w:tabs>
                <w:tab w:val="decimal" w:pos="8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45AA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3,952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0A6B0C" w14:textId="77777777" w:rsidR="00593662" w:rsidRPr="008918D6" w:rsidRDefault="00593662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val="x-none"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7B9AF02" w14:textId="77777777" w:rsidR="00593662" w:rsidRPr="008918D6" w:rsidRDefault="00593662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45AA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4,444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7BBF1C" w14:textId="77777777" w:rsidR="00593662" w:rsidRPr="008918D6" w:rsidRDefault="00593662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val="x-none" w:eastAsia="zh-CN"/>
              </w:rPr>
            </w:pPr>
          </w:p>
        </w:tc>
        <w:tc>
          <w:tcPr>
            <w:tcW w:w="99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B5F77C7" w14:textId="77777777" w:rsidR="00593662" w:rsidRPr="008918D6" w:rsidRDefault="00593662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45AA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8,396</w:t>
            </w:r>
          </w:p>
        </w:tc>
      </w:tr>
      <w:tr w:rsidR="00593662" w:rsidRPr="00E35D66" w14:paraId="06731FEF" w14:textId="77777777">
        <w:tc>
          <w:tcPr>
            <w:tcW w:w="2070" w:type="dxa"/>
            <w:shd w:val="clear" w:color="auto" w:fill="auto"/>
            <w:vAlign w:val="center"/>
          </w:tcPr>
          <w:p w14:paraId="41235270" w14:textId="77777777" w:rsidR="00593662" w:rsidRPr="00E35D66" w:rsidRDefault="00593662">
            <w:pPr>
              <w:tabs>
                <w:tab w:val="left" w:pos="432"/>
              </w:tabs>
              <w:suppressAutoHyphens/>
              <w:spacing w:after="0" w:line="240" w:lineRule="auto"/>
              <w:ind w:left="9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31E6663" w14:textId="77777777" w:rsidR="00593662" w:rsidRPr="0026129D" w:rsidRDefault="00593662">
            <w:pPr>
              <w:tabs>
                <w:tab w:val="decimal" w:pos="8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261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2,449,031</w:t>
            </w:r>
          </w:p>
        </w:tc>
        <w:tc>
          <w:tcPr>
            <w:tcW w:w="240" w:type="dxa"/>
            <w:shd w:val="clear" w:color="auto" w:fill="auto"/>
          </w:tcPr>
          <w:p w14:paraId="404A9352" w14:textId="77777777" w:rsidR="00593662" w:rsidRPr="0026129D" w:rsidRDefault="00593662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zh-CN"/>
              </w:rPr>
            </w:pPr>
          </w:p>
        </w:tc>
        <w:tc>
          <w:tcPr>
            <w:tcW w:w="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80282D7" w14:textId="77777777" w:rsidR="00593662" w:rsidRPr="0026129D" w:rsidRDefault="00593662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261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24,595</w:t>
            </w:r>
          </w:p>
        </w:tc>
        <w:tc>
          <w:tcPr>
            <w:tcW w:w="236" w:type="dxa"/>
            <w:shd w:val="clear" w:color="auto" w:fill="auto"/>
          </w:tcPr>
          <w:p w14:paraId="6362389C" w14:textId="77777777" w:rsidR="00593662" w:rsidRPr="0026129D" w:rsidRDefault="00593662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A22B5F4" w14:textId="77777777" w:rsidR="00593662" w:rsidRPr="0026129D" w:rsidRDefault="00593662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261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2,473,626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AB2018" w14:textId="77777777" w:rsidR="00593662" w:rsidRPr="00E35D66" w:rsidRDefault="00593662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FFAF304" w14:textId="77777777" w:rsidR="00593662" w:rsidRPr="008918D6" w:rsidRDefault="00593662">
            <w:pPr>
              <w:tabs>
                <w:tab w:val="decimal" w:pos="8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645AA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2,418,914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49A011" w14:textId="77777777" w:rsidR="00593662" w:rsidRPr="008918D6" w:rsidRDefault="00593662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88E8E2F" w14:textId="77777777" w:rsidR="00593662" w:rsidRPr="008918D6" w:rsidRDefault="00593662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645AA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23,946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F16B06" w14:textId="77777777" w:rsidR="00593662" w:rsidRPr="008918D6" w:rsidRDefault="00593662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zh-CN"/>
              </w:rPr>
            </w:pPr>
          </w:p>
        </w:tc>
        <w:tc>
          <w:tcPr>
            <w:tcW w:w="99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BA3D018" w14:textId="77777777" w:rsidR="00593662" w:rsidRPr="008918D6" w:rsidRDefault="00593662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645AA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2,442,860</w:t>
            </w:r>
          </w:p>
        </w:tc>
      </w:tr>
    </w:tbl>
    <w:p w14:paraId="099CC701" w14:textId="77777777" w:rsidR="00593662" w:rsidRPr="005164D1" w:rsidRDefault="00593662" w:rsidP="00593662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5E8B2729" w14:textId="77777777" w:rsidR="00593662" w:rsidRDefault="00593662" w:rsidP="00593662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br w:type="page"/>
      </w:r>
    </w:p>
    <w:p w14:paraId="1B6A39C5" w14:textId="77777777" w:rsidR="00593662" w:rsidRPr="002B0CA7" w:rsidRDefault="00593662" w:rsidP="00593662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2B0CA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รายการระหว่างธนาคารและตลาดเงิน (หนี้สิน)</w:t>
      </w:r>
    </w:p>
    <w:p w14:paraId="5537074B" w14:textId="77777777" w:rsidR="00593662" w:rsidRPr="008C0DC1" w:rsidRDefault="00593662" w:rsidP="00593662">
      <w:pPr>
        <w:suppressAutoHyphens/>
        <w:spacing w:after="0" w:line="240" w:lineRule="auto"/>
        <w:ind w:right="-29"/>
        <w:jc w:val="both"/>
        <w:rPr>
          <w:rFonts w:asciiTheme="majorBidi" w:eastAsia="Times New Roman" w:hAnsiTheme="majorBidi" w:cstheme="majorBidi"/>
          <w:sz w:val="30"/>
          <w:szCs w:val="30"/>
          <w:highlight w:val="yellow"/>
          <w:lang w:eastAsia="zh-CN"/>
        </w:rPr>
      </w:pPr>
    </w:p>
    <w:tbl>
      <w:tblPr>
        <w:tblStyle w:val="TableGrid6"/>
        <w:tblW w:w="92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2"/>
        <w:gridCol w:w="510"/>
        <w:gridCol w:w="1276"/>
        <w:gridCol w:w="236"/>
        <w:gridCol w:w="11"/>
        <w:gridCol w:w="1274"/>
        <w:gridCol w:w="13"/>
        <w:gridCol w:w="225"/>
        <w:gridCol w:w="13"/>
        <w:gridCol w:w="1294"/>
        <w:gridCol w:w="360"/>
        <w:gridCol w:w="1308"/>
      </w:tblGrid>
      <w:tr w:rsidR="00593662" w:rsidRPr="00E009D8" w14:paraId="15A12B60" w14:textId="77777777">
        <w:trPr>
          <w:tblHeader/>
        </w:trPr>
        <w:tc>
          <w:tcPr>
            <w:tcW w:w="2772" w:type="dxa"/>
          </w:tcPr>
          <w:p w14:paraId="3B1FA216" w14:textId="77777777" w:rsidR="00593662" w:rsidRPr="00E009D8" w:rsidRDefault="00593662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 w:eastAsia="zh-CN"/>
              </w:rPr>
            </w:pPr>
          </w:p>
        </w:tc>
        <w:tc>
          <w:tcPr>
            <w:tcW w:w="510" w:type="dxa"/>
          </w:tcPr>
          <w:p w14:paraId="4799F7AA" w14:textId="77777777" w:rsidR="00593662" w:rsidRPr="00E009D8" w:rsidRDefault="00593662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810" w:type="dxa"/>
            <w:gridSpan w:val="5"/>
          </w:tcPr>
          <w:p w14:paraId="78BF0E25" w14:textId="77777777" w:rsidR="00593662" w:rsidRPr="00E009D8" w:rsidRDefault="00593662">
            <w:pPr>
              <w:suppressAutoHyphens/>
              <w:ind w:left="-75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E009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38" w:type="dxa"/>
            <w:gridSpan w:val="2"/>
          </w:tcPr>
          <w:p w14:paraId="548E9607" w14:textId="77777777" w:rsidR="00593662" w:rsidRPr="00E009D8" w:rsidRDefault="00593662">
            <w:pPr>
              <w:suppressAutoHyphens/>
              <w:ind w:left="-75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962" w:type="dxa"/>
            <w:gridSpan w:val="3"/>
          </w:tcPr>
          <w:p w14:paraId="7D1E7CA8" w14:textId="77777777" w:rsidR="00593662" w:rsidRPr="00E009D8" w:rsidRDefault="00593662">
            <w:pPr>
              <w:suppressAutoHyphens/>
              <w:ind w:left="-75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E009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งบการเงินเฉพาะ</w:t>
            </w:r>
            <w:r w:rsidRPr="00E009D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zh-CN"/>
              </w:rPr>
              <w:t>กิจการ</w:t>
            </w:r>
          </w:p>
        </w:tc>
      </w:tr>
      <w:tr w:rsidR="00593662" w:rsidRPr="00E009D8" w14:paraId="069A6928" w14:textId="77777777">
        <w:trPr>
          <w:tblHeader/>
        </w:trPr>
        <w:tc>
          <w:tcPr>
            <w:tcW w:w="2772" w:type="dxa"/>
          </w:tcPr>
          <w:p w14:paraId="6309BC8B" w14:textId="77777777" w:rsidR="00593662" w:rsidRPr="00E009D8" w:rsidRDefault="00593662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510" w:type="dxa"/>
          </w:tcPr>
          <w:p w14:paraId="079302F5" w14:textId="77777777" w:rsidR="00593662" w:rsidRPr="00E009D8" w:rsidRDefault="00593662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E5180B" w14:textId="77777777" w:rsidR="00593662" w:rsidRPr="00E009D8" w:rsidRDefault="00593662">
            <w:pPr>
              <w:suppressAutoHyphens/>
              <w:ind w:right="-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009D8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47" w:type="dxa"/>
            <w:gridSpan w:val="2"/>
            <w:shd w:val="clear" w:color="auto" w:fill="auto"/>
          </w:tcPr>
          <w:p w14:paraId="48D829D3" w14:textId="77777777" w:rsidR="00593662" w:rsidRPr="00E009D8" w:rsidRDefault="00593662">
            <w:pPr>
              <w:suppressAutoHyphens/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27C9569A" w14:textId="77777777" w:rsidR="00593662" w:rsidRPr="00E009D8" w:rsidRDefault="00593662">
            <w:pPr>
              <w:suppressAutoHyphens/>
              <w:ind w:left="-85" w:right="-10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009D8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38" w:type="dxa"/>
            <w:gridSpan w:val="2"/>
            <w:vAlign w:val="bottom"/>
          </w:tcPr>
          <w:p w14:paraId="720C0857" w14:textId="77777777" w:rsidR="00593662" w:rsidRPr="00E009D8" w:rsidRDefault="00593662">
            <w:pPr>
              <w:suppressAutoHyphens/>
              <w:ind w:left="-85" w:right="-10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zh-CN"/>
              </w:rPr>
            </w:pP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14:paraId="52A8ECDD" w14:textId="77777777" w:rsidR="00593662" w:rsidRPr="00E009D8" w:rsidRDefault="00593662">
            <w:pPr>
              <w:suppressAutoHyphens/>
              <w:ind w:left="-85" w:right="-10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009D8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360" w:type="dxa"/>
          </w:tcPr>
          <w:p w14:paraId="3593AC7C" w14:textId="77777777" w:rsidR="00593662" w:rsidRPr="00E009D8" w:rsidRDefault="00593662">
            <w:pPr>
              <w:suppressAutoHyphens/>
              <w:ind w:left="-85" w:right="-10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08" w:type="dxa"/>
          </w:tcPr>
          <w:p w14:paraId="7D4CCE7C" w14:textId="77777777" w:rsidR="00593662" w:rsidRPr="00E009D8" w:rsidRDefault="00593662">
            <w:pPr>
              <w:suppressAutoHyphens/>
              <w:ind w:left="-85" w:right="-10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009D8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6</w:t>
            </w:r>
          </w:p>
        </w:tc>
      </w:tr>
      <w:tr w:rsidR="00593662" w:rsidRPr="00E009D8" w14:paraId="77471F8F" w14:textId="77777777">
        <w:trPr>
          <w:tblHeader/>
        </w:trPr>
        <w:tc>
          <w:tcPr>
            <w:tcW w:w="2772" w:type="dxa"/>
          </w:tcPr>
          <w:p w14:paraId="6CC0CB9E" w14:textId="77777777" w:rsidR="00593662" w:rsidRPr="00E009D8" w:rsidRDefault="00593662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510" w:type="dxa"/>
          </w:tcPr>
          <w:p w14:paraId="3B504D0E" w14:textId="77777777" w:rsidR="00593662" w:rsidRPr="00E009D8" w:rsidRDefault="00593662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6010" w:type="dxa"/>
            <w:gridSpan w:val="10"/>
          </w:tcPr>
          <w:p w14:paraId="12A8F837" w14:textId="77777777" w:rsidR="00593662" w:rsidRPr="00E009D8" w:rsidRDefault="00593662">
            <w:pPr>
              <w:suppressAutoHyphens/>
              <w:ind w:right="-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zh-CN"/>
              </w:rPr>
            </w:pPr>
            <w:r w:rsidRPr="00E009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593662" w:rsidRPr="00E009D8" w14:paraId="0D68FEC4" w14:textId="77777777">
        <w:tc>
          <w:tcPr>
            <w:tcW w:w="2772" w:type="dxa"/>
            <w:vAlign w:val="bottom"/>
          </w:tcPr>
          <w:p w14:paraId="7E929905" w14:textId="77777777" w:rsidR="00593662" w:rsidRPr="00E009D8" w:rsidRDefault="00593662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eastAsia="zh-CN"/>
              </w:rPr>
            </w:pPr>
            <w:r w:rsidRPr="00E009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ในประเทศ</w:t>
            </w:r>
          </w:p>
        </w:tc>
        <w:tc>
          <w:tcPr>
            <w:tcW w:w="510" w:type="dxa"/>
          </w:tcPr>
          <w:p w14:paraId="5905608E" w14:textId="77777777" w:rsidR="00593662" w:rsidRPr="00E009D8" w:rsidRDefault="00593662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276" w:type="dxa"/>
          </w:tcPr>
          <w:p w14:paraId="3E561EA6" w14:textId="77777777" w:rsidR="00593662" w:rsidRPr="00E009D8" w:rsidRDefault="00593662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08E291D6" w14:textId="77777777" w:rsidR="00593662" w:rsidRPr="00E009D8" w:rsidRDefault="00593662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285" w:type="dxa"/>
            <w:gridSpan w:val="2"/>
          </w:tcPr>
          <w:p w14:paraId="770175D0" w14:textId="77777777" w:rsidR="00593662" w:rsidRPr="00E009D8" w:rsidRDefault="00593662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8" w:type="dxa"/>
            <w:gridSpan w:val="2"/>
          </w:tcPr>
          <w:p w14:paraId="0E1199D0" w14:textId="77777777" w:rsidR="00593662" w:rsidRPr="00E009D8" w:rsidRDefault="00593662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307" w:type="dxa"/>
            <w:gridSpan w:val="2"/>
          </w:tcPr>
          <w:p w14:paraId="54466DBE" w14:textId="77777777" w:rsidR="00593662" w:rsidRPr="00E009D8" w:rsidRDefault="00593662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360" w:type="dxa"/>
          </w:tcPr>
          <w:p w14:paraId="2CED002B" w14:textId="77777777" w:rsidR="00593662" w:rsidRPr="00E009D8" w:rsidRDefault="00593662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308" w:type="dxa"/>
          </w:tcPr>
          <w:p w14:paraId="1B2C4BEA" w14:textId="77777777" w:rsidR="00593662" w:rsidRPr="00E009D8" w:rsidRDefault="00593662">
            <w:pPr>
              <w:suppressAutoHyphens/>
              <w:ind w:left="420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</w:tr>
      <w:tr w:rsidR="00593662" w:rsidRPr="00E009D8" w14:paraId="24F46CA0" w14:textId="77777777">
        <w:tc>
          <w:tcPr>
            <w:tcW w:w="2772" w:type="dxa"/>
            <w:vAlign w:val="bottom"/>
          </w:tcPr>
          <w:p w14:paraId="100265DF" w14:textId="77777777" w:rsidR="00593662" w:rsidRPr="00E009D8" w:rsidRDefault="00593662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  <w:r w:rsidRPr="00E009D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ธปท.และ</w:t>
            </w:r>
            <w:r w:rsidRPr="00E009D8">
              <w:rPr>
                <w:rFonts w:asciiTheme="majorBidi" w:hAnsiTheme="majorBidi" w:cstheme="majorBidi"/>
                <w:sz w:val="30"/>
                <w:szCs w:val="30"/>
                <w:cs/>
              </w:rPr>
              <w:t>กองทุนเพื่อการฟื้นฟู</w:t>
            </w:r>
          </w:p>
        </w:tc>
        <w:tc>
          <w:tcPr>
            <w:tcW w:w="510" w:type="dxa"/>
          </w:tcPr>
          <w:p w14:paraId="470AC61F" w14:textId="77777777" w:rsidR="00593662" w:rsidRPr="00E009D8" w:rsidRDefault="00593662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276" w:type="dxa"/>
          </w:tcPr>
          <w:p w14:paraId="035F7040" w14:textId="77777777" w:rsidR="00593662" w:rsidRPr="00E009D8" w:rsidRDefault="00593662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7F620AAF" w14:textId="77777777" w:rsidR="00593662" w:rsidRPr="00E009D8" w:rsidRDefault="00593662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285" w:type="dxa"/>
            <w:gridSpan w:val="2"/>
          </w:tcPr>
          <w:p w14:paraId="6F40C7B1" w14:textId="77777777" w:rsidR="00593662" w:rsidRPr="00E009D8" w:rsidRDefault="00593662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8" w:type="dxa"/>
            <w:gridSpan w:val="2"/>
          </w:tcPr>
          <w:p w14:paraId="2339D5B3" w14:textId="77777777" w:rsidR="00593662" w:rsidRPr="00E009D8" w:rsidRDefault="00593662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307" w:type="dxa"/>
            <w:gridSpan w:val="2"/>
          </w:tcPr>
          <w:p w14:paraId="7CC80C5D" w14:textId="77777777" w:rsidR="00593662" w:rsidRPr="00E009D8" w:rsidRDefault="00593662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360" w:type="dxa"/>
          </w:tcPr>
          <w:p w14:paraId="218F51E9" w14:textId="77777777" w:rsidR="00593662" w:rsidRPr="00E009D8" w:rsidRDefault="00593662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308" w:type="dxa"/>
          </w:tcPr>
          <w:p w14:paraId="12461085" w14:textId="77777777" w:rsidR="00593662" w:rsidRPr="00E009D8" w:rsidRDefault="00593662">
            <w:pPr>
              <w:suppressAutoHyphens/>
              <w:ind w:left="420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</w:tr>
      <w:tr w:rsidR="00593662" w:rsidRPr="00E009D8" w14:paraId="64E62C2F" w14:textId="77777777">
        <w:tc>
          <w:tcPr>
            <w:tcW w:w="2772" w:type="dxa"/>
            <w:vAlign w:val="bottom"/>
          </w:tcPr>
          <w:p w14:paraId="4FF7F357" w14:textId="77777777" w:rsidR="00593662" w:rsidRPr="00E009D8" w:rsidRDefault="00593662">
            <w:pPr>
              <w:suppressAutoHyphens/>
              <w:ind w:left="160" w:right="-2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E009D8">
              <w:rPr>
                <w:rFonts w:asciiTheme="majorBidi" w:hAnsiTheme="majorBidi" w:cstheme="majorBidi"/>
                <w:sz w:val="30"/>
                <w:szCs w:val="30"/>
                <w:cs/>
              </w:rPr>
              <w:t>และพัฒนาระบบสถาบันการเงิน</w:t>
            </w:r>
          </w:p>
        </w:tc>
        <w:tc>
          <w:tcPr>
            <w:tcW w:w="510" w:type="dxa"/>
          </w:tcPr>
          <w:p w14:paraId="763F39CD" w14:textId="77777777" w:rsidR="00593662" w:rsidRPr="00E009D8" w:rsidRDefault="00593662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276" w:type="dxa"/>
            <w:vAlign w:val="bottom"/>
          </w:tcPr>
          <w:p w14:paraId="72996E92" w14:textId="407B549C" w:rsidR="00593662" w:rsidRPr="005B5C9C" w:rsidRDefault="005B5C9C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34,293</w:t>
            </w:r>
          </w:p>
        </w:tc>
        <w:tc>
          <w:tcPr>
            <w:tcW w:w="236" w:type="dxa"/>
          </w:tcPr>
          <w:p w14:paraId="0333D60C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285" w:type="dxa"/>
            <w:gridSpan w:val="2"/>
            <w:vAlign w:val="bottom"/>
          </w:tcPr>
          <w:p w14:paraId="76A73956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</w:pPr>
            <w:r w:rsidRPr="00E009D8"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  <w:t xml:space="preserve"> 35,118</w:t>
            </w:r>
          </w:p>
        </w:tc>
        <w:tc>
          <w:tcPr>
            <w:tcW w:w="238" w:type="dxa"/>
            <w:gridSpan w:val="2"/>
          </w:tcPr>
          <w:p w14:paraId="084F942E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307" w:type="dxa"/>
            <w:gridSpan w:val="2"/>
            <w:vAlign w:val="bottom"/>
          </w:tcPr>
          <w:p w14:paraId="6FF45D88" w14:textId="01AF5FF9" w:rsidR="00593662" w:rsidRPr="00E009D8" w:rsidRDefault="00067306">
            <w:pPr>
              <w:tabs>
                <w:tab w:val="decimal" w:pos="752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-</w:t>
            </w:r>
          </w:p>
        </w:tc>
        <w:tc>
          <w:tcPr>
            <w:tcW w:w="360" w:type="dxa"/>
          </w:tcPr>
          <w:p w14:paraId="0CB52CC9" w14:textId="77777777" w:rsidR="00593662" w:rsidRPr="00E009D8" w:rsidRDefault="00593662">
            <w:pPr>
              <w:tabs>
                <w:tab w:val="decimal" w:pos="752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308" w:type="dxa"/>
            <w:vAlign w:val="bottom"/>
          </w:tcPr>
          <w:p w14:paraId="1D83D098" w14:textId="77777777" w:rsidR="00593662" w:rsidRPr="00E009D8" w:rsidRDefault="00593662">
            <w:pPr>
              <w:tabs>
                <w:tab w:val="decimal" w:pos="752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E009D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zh-CN"/>
              </w:rPr>
              <w:t>-</w:t>
            </w:r>
          </w:p>
        </w:tc>
      </w:tr>
      <w:tr w:rsidR="00593662" w:rsidRPr="00E009D8" w14:paraId="27AEDF79" w14:textId="77777777">
        <w:tc>
          <w:tcPr>
            <w:tcW w:w="2772" w:type="dxa"/>
            <w:vAlign w:val="bottom"/>
          </w:tcPr>
          <w:p w14:paraId="6D3A0686" w14:textId="77777777" w:rsidR="00593662" w:rsidRPr="00E009D8" w:rsidRDefault="00593662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zh-CN"/>
              </w:rPr>
            </w:pPr>
            <w:r w:rsidRPr="00E009D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ธนาคารพาณิชย์</w:t>
            </w:r>
          </w:p>
        </w:tc>
        <w:tc>
          <w:tcPr>
            <w:tcW w:w="510" w:type="dxa"/>
          </w:tcPr>
          <w:p w14:paraId="661941C2" w14:textId="77777777" w:rsidR="00593662" w:rsidRPr="00E009D8" w:rsidRDefault="00593662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276" w:type="dxa"/>
            <w:vAlign w:val="bottom"/>
          </w:tcPr>
          <w:p w14:paraId="71FC8BB6" w14:textId="4AC00ED4" w:rsidR="00593662" w:rsidRPr="00E009D8" w:rsidRDefault="005B5C9C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  <w:t>105,688</w:t>
            </w:r>
          </w:p>
        </w:tc>
        <w:tc>
          <w:tcPr>
            <w:tcW w:w="236" w:type="dxa"/>
          </w:tcPr>
          <w:p w14:paraId="0088B5F7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285" w:type="dxa"/>
            <w:gridSpan w:val="2"/>
            <w:vAlign w:val="bottom"/>
          </w:tcPr>
          <w:p w14:paraId="17B96720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</w:pPr>
            <w:r w:rsidRPr="00E009D8"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  <w:t xml:space="preserve"> 99,682</w:t>
            </w:r>
          </w:p>
        </w:tc>
        <w:tc>
          <w:tcPr>
            <w:tcW w:w="238" w:type="dxa"/>
            <w:gridSpan w:val="2"/>
          </w:tcPr>
          <w:p w14:paraId="3EB5F86A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307" w:type="dxa"/>
            <w:gridSpan w:val="2"/>
            <w:vAlign w:val="bottom"/>
          </w:tcPr>
          <w:p w14:paraId="6607CBEA" w14:textId="17D39285" w:rsidR="00593662" w:rsidRPr="00E009D8" w:rsidRDefault="00067306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63,540</w:t>
            </w:r>
          </w:p>
        </w:tc>
        <w:tc>
          <w:tcPr>
            <w:tcW w:w="360" w:type="dxa"/>
          </w:tcPr>
          <w:p w14:paraId="5426CA97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308" w:type="dxa"/>
            <w:vAlign w:val="bottom"/>
          </w:tcPr>
          <w:p w14:paraId="6F36E2FC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E009D8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 xml:space="preserve"> 77,986</w:t>
            </w:r>
          </w:p>
        </w:tc>
      </w:tr>
      <w:tr w:rsidR="00593662" w:rsidRPr="00E009D8" w14:paraId="5B96BA49" w14:textId="77777777">
        <w:tc>
          <w:tcPr>
            <w:tcW w:w="2772" w:type="dxa"/>
            <w:vAlign w:val="bottom"/>
          </w:tcPr>
          <w:p w14:paraId="7ABFFD98" w14:textId="77777777" w:rsidR="00593662" w:rsidRPr="00E009D8" w:rsidRDefault="00593662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zh-CN"/>
              </w:rPr>
            </w:pPr>
            <w:r w:rsidRPr="00E009D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สถาบันการเงินเฉพาะกิจ </w:t>
            </w:r>
            <w:r w:rsidRPr="00E009D8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510" w:type="dxa"/>
          </w:tcPr>
          <w:p w14:paraId="3270ABDA" w14:textId="77777777" w:rsidR="00593662" w:rsidRPr="00E009D8" w:rsidRDefault="00593662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276" w:type="dxa"/>
            <w:vAlign w:val="bottom"/>
          </w:tcPr>
          <w:p w14:paraId="277D98F2" w14:textId="4C916E55" w:rsidR="00593662" w:rsidRPr="00E009D8" w:rsidRDefault="005B5C9C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  <w:t>38,158</w:t>
            </w:r>
          </w:p>
        </w:tc>
        <w:tc>
          <w:tcPr>
            <w:tcW w:w="236" w:type="dxa"/>
          </w:tcPr>
          <w:p w14:paraId="18615216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285" w:type="dxa"/>
            <w:gridSpan w:val="2"/>
            <w:vAlign w:val="bottom"/>
          </w:tcPr>
          <w:p w14:paraId="6896C51F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</w:pPr>
            <w:r w:rsidRPr="00E009D8"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  <w:t xml:space="preserve"> 22,271</w:t>
            </w:r>
          </w:p>
        </w:tc>
        <w:tc>
          <w:tcPr>
            <w:tcW w:w="238" w:type="dxa"/>
            <w:gridSpan w:val="2"/>
          </w:tcPr>
          <w:p w14:paraId="7B1519C3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307" w:type="dxa"/>
            <w:gridSpan w:val="2"/>
            <w:vAlign w:val="bottom"/>
          </w:tcPr>
          <w:p w14:paraId="738A566E" w14:textId="2AA8ABF2" w:rsidR="00593662" w:rsidRPr="00E009D8" w:rsidRDefault="00067306">
            <w:pPr>
              <w:tabs>
                <w:tab w:val="decimal" w:pos="752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-</w:t>
            </w:r>
          </w:p>
        </w:tc>
        <w:tc>
          <w:tcPr>
            <w:tcW w:w="360" w:type="dxa"/>
          </w:tcPr>
          <w:p w14:paraId="1D22BF43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308" w:type="dxa"/>
            <w:vAlign w:val="bottom"/>
          </w:tcPr>
          <w:p w14:paraId="59102636" w14:textId="77777777" w:rsidR="00593662" w:rsidRPr="00E009D8" w:rsidRDefault="00593662">
            <w:pPr>
              <w:tabs>
                <w:tab w:val="decimal" w:pos="752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E009D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zh-CN"/>
              </w:rPr>
              <w:t>-</w:t>
            </w:r>
          </w:p>
        </w:tc>
      </w:tr>
      <w:tr w:rsidR="00593662" w:rsidRPr="00E009D8" w14:paraId="3FE9A38E" w14:textId="77777777">
        <w:tc>
          <w:tcPr>
            <w:tcW w:w="2772" w:type="dxa"/>
            <w:vAlign w:val="bottom"/>
          </w:tcPr>
          <w:p w14:paraId="40756619" w14:textId="77777777" w:rsidR="00593662" w:rsidRPr="00E009D8" w:rsidRDefault="00593662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zh-CN"/>
              </w:rPr>
            </w:pPr>
            <w:r w:rsidRPr="00E009D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สถาบันการเงินอื่น </w:t>
            </w:r>
            <w:r w:rsidRPr="00E009D8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510" w:type="dxa"/>
          </w:tcPr>
          <w:p w14:paraId="72DAB647" w14:textId="77777777" w:rsidR="00593662" w:rsidRPr="00E009D8" w:rsidRDefault="00593662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B8FC2E5" w14:textId="7908AC3E" w:rsidR="00593662" w:rsidRPr="00E009D8" w:rsidRDefault="005B5C9C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  <w:t>23,743</w:t>
            </w:r>
          </w:p>
        </w:tc>
        <w:tc>
          <w:tcPr>
            <w:tcW w:w="236" w:type="dxa"/>
          </w:tcPr>
          <w:p w14:paraId="6534A3D4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285" w:type="dxa"/>
            <w:gridSpan w:val="2"/>
            <w:tcBorders>
              <w:bottom w:val="single" w:sz="4" w:space="0" w:color="auto"/>
            </w:tcBorders>
            <w:vAlign w:val="bottom"/>
          </w:tcPr>
          <w:p w14:paraId="2F7DF7A6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</w:pPr>
            <w:r w:rsidRPr="00E009D8"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  <w:t xml:space="preserve"> 25,793</w:t>
            </w:r>
          </w:p>
        </w:tc>
        <w:tc>
          <w:tcPr>
            <w:tcW w:w="238" w:type="dxa"/>
            <w:gridSpan w:val="2"/>
          </w:tcPr>
          <w:p w14:paraId="0E9269E8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307" w:type="dxa"/>
            <w:gridSpan w:val="2"/>
            <w:tcBorders>
              <w:bottom w:val="single" w:sz="4" w:space="0" w:color="auto"/>
            </w:tcBorders>
            <w:vAlign w:val="bottom"/>
          </w:tcPr>
          <w:p w14:paraId="21F5B184" w14:textId="23D91C29" w:rsidR="00593662" w:rsidRPr="00E009D8" w:rsidRDefault="00067306">
            <w:pPr>
              <w:tabs>
                <w:tab w:val="decimal" w:pos="752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-</w:t>
            </w:r>
          </w:p>
        </w:tc>
        <w:tc>
          <w:tcPr>
            <w:tcW w:w="360" w:type="dxa"/>
          </w:tcPr>
          <w:p w14:paraId="69A7CC53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65566EE8" w14:textId="77777777" w:rsidR="00593662" w:rsidRPr="00E009D8" w:rsidRDefault="00593662">
            <w:pPr>
              <w:tabs>
                <w:tab w:val="decimal" w:pos="752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E009D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zh-CN"/>
              </w:rPr>
              <w:t>-</w:t>
            </w:r>
          </w:p>
        </w:tc>
      </w:tr>
      <w:tr w:rsidR="00593662" w:rsidRPr="00E009D8" w14:paraId="012AEF74" w14:textId="77777777">
        <w:tc>
          <w:tcPr>
            <w:tcW w:w="2772" w:type="dxa"/>
            <w:vAlign w:val="bottom"/>
          </w:tcPr>
          <w:p w14:paraId="0134604C" w14:textId="77777777" w:rsidR="00593662" w:rsidRPr="00E009D8" w:rsidRDefault="00593662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zh-CN"/>
              </w:rPr>
            </w:pPr>
            <w:r w:rsidRPr="00E009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รวมในประเทศ</w:t>
            </w:r>
          </w:p>
        </w:tc>
        <w:tc>
          <w:tcPr>
            <w:tcW w:w="510" w:type="dxa"/>
          </w:tcPr>
          <w:p w14:paraId="515EF1B1" w14:textId="77777777" w:rsidR="00593662" w:rsidRPr="00E009D8" w:rsidRDefault="00593662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AE1FA" w14:textId="1629582D" w:rsidR="00593662" w:rsidRPr="00E009D8" w:rsidRDefault="005B5C9C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  <w:t>201,882</w:t>
            </w:r>
          </w:p>
        </w:tc>
        <w:tc>
          <w:tcPr>
            <w:tcW w:w="236" w:type="dxa"/>
          </w:tcPr>
          <w:p w14:paraId="196C0E7C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47CA4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GB" w:eastAsia="zh-CN" w:bidi="ar-SA"/>
              </w:rPr>
            </w:pPr>
            <w:r w:rsidRPr="00E009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  <w:t xml:space="preserve"> 182,864</w:t>
            </w:r>
          </w:p>
        </w:tc>
        <w:tc>
          <w:tcPr>
            <w:tcW w:w="238" w:type="dxa"/>
            <w:gridSpan w:val="2"/>
          </w:tcPr>
          <w:p w14:paraId="4CDE985D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7FA22" w14:textId="656943E7" w:rsidR="00593662" w:rsidRPr="00E009D8" w:rsidRDefault="00067306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  <w:t>63,540</w:t>
            </w:r>
          </w:p>
        </w:tc>
        <w:tc>
          <w:tcPr>
            <w:tcW w:w="360" w:type="dxa"/>
          </w:tcPr>
          <w:p w14:paraId="0593B5BC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F9670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E009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  <w:t xml:space="preserve"> 77,986</w:t>
            </w:r>
          </w:p>
        </w:tc>
      </w:tr>
      <w:tr w:rsidR="00593662" w:rsidRPr="00E009D8" w14:paraId="2859656C" w14:textId="77777777">
        <w:tc>
          <w:tcPr>
            <w:tcW w:w="2772" w:type="dxa"/>
            <w:vAlign w:val="bottom"/>
          </w:tcPr>
          <w:p w14:paraId="6730E16C" w14:textId="77777777" w:rsidR="00593662" w:rsidRPr="00E009D8" w:rsidRDefault="00593662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10" w:type="dxa"/>
          </w:tcPr>
          <w:p w14:paraId="5944D37C" w14:textId="77777777" w:rsidR="00593662" w:rsidRPr="00E009D8" w:rsidRDefault="00593662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0722CE4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7730EF6E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</w:tcBorders>
            <w:vAlign w:val="bottom"/>
          </w:tcPr>
          <w:p w14:paraId="2B5E4F8A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8" w:type="dxa"/>
            <w:gridSpan w:val="2"/>
          </w:tcPr>
          <w:p w14:paraId="5C1E2F48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</w:tcBorders>
            <w:vAlign w:val="bottom"/>
          </w:tcPr>
          <w:p w14:paraId="0D08C84F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360" w:type="dxa"/>
          </w:tcPr>
          <w:p w14:paraId="24F92870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</w:tcPr>
          <w:p w14:paraId="05910AD6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</w:p>
        </w:tc>
      </w:tr>
      <w:tr w:rsidR="00593662" w:rsidRPr="00E009D8" w14:paraId="5C4B2AC0" w14:textId="77777777">
        <w:tc>
          <w:tcPr>
            <w:tcW w:w="2772" w:type="dxa"/>
            <w:vAlign w:val="bottom"/>
          </w:tcPr>
          <w:p w14:paraId="0894A420" w14:textId="77777777" w:rsidR="00593662" w:rsidRPr="00E009D8" w:rsidRDefault="00593662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  <w:r w:rsidRPr="00E009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ต่างประเทศ</w:t>
            </w:r>
          </w:p>
        </w:tc>
        <w:tc>
          <w:tcPr>
            <w:tcW w:w="510" w:type="dxa"/>
          </w:tcPr>
          <w:p w14:paraId="49690277" w14:textId="77777777" w:rsidR="00593662" w:rsidRPr="00E009D8" w:rsidRDefault="00593662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276" w:type="dxa"/>
            <w:vAlign w:val="bottom"/>
          </w:tcPr>
          <w:p w14:paraId="5C907AD3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2DC4EA90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285" w:type="dxa"/>
            <w:gridSpan w:val="2"/>
            <w:vAlign w:val="bottom"/>
          </w:tcPr>
          <w:p w14:paraId="76675E17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8" w:type="dxa"/>
            <w:gridSpan w:val="2"/>
          </w:tcPr>
          <w:p w14:paraId="76919901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307" w:type="dxa"/>
            <w:gridSpan w:val="2"/>
            <w:vAlign w:val="bottom"/>
          </w:tcPr>
          <w:p w14:paraId="4AA7B6EB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360" w:type="dxa"/>
            <w:vAlign w:val="bottom"/>
          </w:tcPr>
          <w:p w14:paraId="1F214371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308" w:type="dxa"/>
          </w:tcPr>
          <w:p w14:paraId="5A25195F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</w:tr>
      <w:tr w:rsidR="00593662" w:rsidRPr="00E009D8" w14:paraId="6B73B8B3" w14:textId="77777777">
        <w:tc>
          <w:tcPr>
            <w:tcW w:w="2772" w:type="dxa"/>
            <w:vAlign w:val="bottom"/>
          </w:tcPr>
          <w:p w14:paraId="4AB3EE67" w14:textId="77777777" w:rsidR="00593662" w:rsidRPr="00E009D8" w:rsidRDefault="00593662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  <w:r w:rsidRPr="00E009D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เงินดอลลาร์สหรัฐฯ</w:t>
            </w:r>
          </w:p>
        </w:tc>
        <w:tc>
          <w:tcPr>
            <w:tcW w:w="510" w:type="dxa"/>
          </w:tcPr>
          <w:p w14:paraId="73CDB969" w14:textId="77777777" w:rsidR="00593662" w:rsidRPr="00E009D8" w:rsidRDefault="00593662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276" w:type="dxa"/>
            <w:vAlign w:val="bottom"/>
          </w:tcPr>
          <w:p w14:paraId="364EE2BD" w14:textId="695FC639" w:rsidR="00593662" w:rsidRPr="00E009D8" w:rsidRDefault="005B5C9C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  <w:t>3,683</w:t>
            </w:r>
          </w:p>
        </w:tc>
        <w:tc>
          <w:tcPr>
            <w:tcW w:w="236" w:type="dxa"/>
          </w:tcPr>
          <w:p w14:paraId="0B5D2E3A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285" w:type="dxa"/>
            <w:gridSpan w:val="2"/>
            <w:vAlign w:val="bottom"/>
          </w:tcPr>
          <w:p w14:paraId="10C31814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E009D8"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  <w:t xml:space="preserve"> 13,075</w:t>
            </w:r>
          </w:p>
        </w:tc>
        <w:tc>
          <w:tcPr>
            <w:tcW w:w="238" w:type="dxa"/>
            <w:gridSpan w:val="2"/>
          </w:tcPr>
          <w:p w14:paraId="277F62CD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307" w:type="dxa"/>
            <w:gridSpan w:val="2"/>
            <w:vAlign w:val="bottom"/>
          </w:tcPr>
          <w:p w14:paraId="5CFE1A67" w14:textId="125EE2B1" w:rsidR="00593662" w:rsidRPr="00E009D8" w:rsidRDefault="00067306">
            <w:pPr>
              <w:tabs>
                <w:tab w:val="decimal" w:pos="752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-</w:t>
            </w:r>
          </w:p>
        </w:tc>
        <w:tc>
          <w:tcPr>
            <w:tcW w:w="360" w:type="dxa"/>
            <w:vAlign w:val="bottom"/>
          </w:tcPr>
          <w:p w14:paraId="1B47C9A5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308" w:type="dxa"/>
            <w:vAlign w:val="bottom"/>
          </w:tcPr>
          <w:p w14:paraId="2C0F8BD2" w14:textId="77777777" w:rsidR="00593662" w:rsidRPr="00E009D8" w:rsidRDefault="00593662">
            <w:pPr>
              <w:tabs>
                <w:tab w:val="decimal" w:pos="752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E009D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zh-CN"/>
              </w:rPr>
              <w:t>-</w:t>
            </w:r>
          </w:p>
        </w:tc>
      </w:tr>
      <w:tr w:rsidR="00593662" w:rsidRPr="00E009D8" w14:paraId="2C048CD4" w14:textId="77777777">
        <w:tc>
          <w:tcPr>
            <w:tcW w:w="2772" w:type="dxa"/>
            <w:vAlign w:val="bottom"/>
          </w:tcPr>
          <w:p w14:paraId="51819AD2" w14:textId="77777777" w:rsidR="00593662" w:rsidRPr="00E009D8" w:rsidRDefault="00593662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E009D8">
              <w:rPr>
                <w:rFonts w:asciiTheme="majorBidi" w:hAnsiTheme="majorBidi" w:cstheme="majorBidi" w:hint="cs"/>
                <w:sz w:val="30"/>
                <w:szCs w:val="30"/>
                <w:cs/>
                <w:lang w:eastAsia="zh-CN"/>
              </w:rPr>
              <w:t>เงินเยน</w:t>
            </w:r>
          </w:p>
        </w:tc>
        <w:tc>
          <w:tcPr>
            <w:tcW w:w="510" w:type="dxa"/>
          </w:tcPr>
          <w:p w14:paraId="741D446D" w14:textId="77777777" w:rsidR="00593662" w:rsidRPr="00E009D8" w:rsidRDefault="00593662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276" w:type="dxa"/>
            <w:vAlign w:val="bottom"/>
          </w:tcPr>
          <w:p w14:paraId="21D6F725" w14:textId="685E5656" w:rsidR="00593662" w:rsidRPr="00E009D8" w:rsidRDefault="005B5C9C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  <w:t>16,110</w:t>
            </w:r>
          </w:p>
        </w:tc>
        <w:tc>
          <w:tcPr>
            <w:tcW w:w="236" w:type="dxa"/>
          </w:tcPr>
          <w:p w14:paraId="4ED40F7F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285" w:type="dxa"/>
            <w:gridSpan w:val="2"/>
            <w:vAlign w:val="bottom"/>
          </w:tcPr>
          <w:p w14:paraId="386358CC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</w:pPr>
            <w:r w:rsidRPr="00E009D8"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  <w:t xml:space="preserve"> 18,095</w:t>
            </w:r>
          </w:p>
        </w:tc>
        <w:tc>
          <w:tcPr>
            <w:tcW w:w="238" w:type="dxa"/>
            <w:gridSpan w:val="2"/>
          </w:tcPr>
          <w:p w14:paraId="565265E5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307" w:type="dxa"/>
            <w:gridSpan w:val="2"/>
            <w:vAlign w:val="bottom"/>
          </w:tcPr>
          <w:p w14:paraId="321BEF96" w14:textId="656C8246" w:rsidR="00593662" w:rsidRPr="00E009D8" w:rsidRDefault="00067306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16,110</w:t>
            </w:r>
          </w:p>
        </w:tc>
        <w:tc>
          <w:tcPr>
            <w:tcW w:w="360" w:type="dxa"/>
            <w:vAlign w:val="bottom"/>
          </w:tcPr>
          <w:p w14:paraId="74C32ED2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308" w:type="dxa"/>
            <w:vAlign w:val="bottom"/>
          </w:tcPr>
          <w:p w14:paraId="7EE82C9D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E009D8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 xml:space="preserve"> 18,095</w:t>
            </w:r>
          </w:p>
        </w:tc>
      </w:tr>
      <w:tr w:rsidR="00593662" w:rsidRPr="00E009D8" w14:paraId="72E51345" w14:textId="77777777">
        <w:tc>
          <w:tcPr>
            <w:tcW w:w="2772" w:type="dxa"/>
            <w:vAlign w:val="bottom"/>
          </w:tcPr>
          <w:p w14:paraId="459B7C5A" w14:textId="77777777" w:rsidR="00593662" w:rsidRPr="00E009D8" w:rsidRDefault="00593662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E009D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เงินยูโร</w:t>
            </w:r>
          </w:p>
        </w:tc>
        <w:tc>
          <w:tcPr>
            <w:tcW w:w="510" w:type="dxa"/>
          </w:tcPr>
          <w:p w14:paraId="78FE72A4" w14:textId="77777777" w:rsidR="00593662" w:rsidRPr="00E009D8" w:rsidRDefault="00593662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276" w:type="dxa"/>
            <w:vAlign w:val="bottom"/>
          </w:tcPr>
          <w:p w14:paraId="5480F7A3" w14:textId="0C28CB34" w:rsidR="00593662" w:rsidRPr="00E009D8" w:rsidRDefault="005B5C9C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  <w:t>16</w:t>
            </w:r>
          </w:p>
        </w:tc>
        <w:tc>
          <w:tcPr>
            <w:tcW w:w="236" w:type="dxa"/>
          </w:tcPr>
          <w:p w14:paraId="72A8FE01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285" w:type="dxa"/>
            <w:gridSpan w:val="2"/>
            <w:vAlign w:val="bottom"/>
          </w:tcPr>
          <w:p w14:paraId="58256BBD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</w:pPr>
            <w:r w:rsidRPr="00E009D8"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  <w:t xml:space="preserve"> 307</w:t>
            </w:r>
          </w:p>
        </w:tc>
        <w:tc>
          <w:tcPr>
            <w:tcW w:w="238" w:type="dxa"/>
            <w:gridSpan w:val="2"/>
          </w:tcPr>
          <w:p w14:paraId="2EA329C6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307" w:type="dxa"/>
            <w:gridSpan w:val="2"/>
            <w:vAlign w:val="bottom"/>
          </w:tcPr>
          <w:p w14:paraId="44864AED" w14:textId="0ECEAEDF" w:rsidR="00593662" w:rsidRPr="00E009D8" w:rsidRDefault="00067306">
            <w:pPr>
              <w:tabs>
                <w:tab w:val="decimal" w:pos="752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-</w:t>
            </w:r>
          </w:p>
        </w:tc>
        <w:tc>
          <w:tcPr>
            <w:tcW w:w="360" w:type="dxa"/>
            <w:vAlign w:val="bottom"/>
          </w:tcPr>
          <w:p w14:paraId="6EF53033" w14:textId="77777777" w:rsidR="00593662" w:rsidRPr="00E009D8" w:rsidRDefault="00593662">
            <w:pPr>
              <w:tabs>
                <w:tab w:val="decimal" w:pos="752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308" w:type="dxa"/>
            <w:vAlign w:val="bottom"/>
          </w:tcPr>
          <w:p w14:paraId="4F470704" w14:textId="77777777" w:rsidR="00593662" w:rsidRPr="00E009D8" w:rsidRDefault="00593662">
            <w:pPr>
              <w:tabs>
                <w:tab w:val="decimal" w:pos="752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E009D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zh-CN"/>
              </w:rPr>
              <w:t>-</w:t>
            </w:r>
          </w:p>
        </w:tc>
      </w:tr>
      <w:tr w:rsidR="00593662" w:rsidRPr="00E009D8" w14:paraId="75EEA827" w14:textId="77777777">
        <w:tc>
          <w:tcPr>
            <w:tcW w:w="2772" w:type="dxa"/>
            <w:vAlign w:val="bottom"/>
          </w:tcPr>
          <w:p w14:paraId="592130B5" w14:textId="77777777" w:rsidR="00593662" w:rsidRPr="00E009D8" w:rsidRDefault="00593662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E009D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เงินหยวนจีน</w:t>
            </w:r>
          </w:p>
        </w:tc>
        <w:tc>
          <w:tcPr>
            <w:tcW w:w="510" w:type="dxa"/>
          </w:tcPr>
          <w:p w14:paraId="6956664B" w14:textId="77777777" w:rsidR="00593662" w:rsidRPr="00E009D8" w:rsidRDefault="00593662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276" w:type="dxa"/>
            <w:vAlign w:val="bottom"/>
          </w:tcPr>
          <w:p w14:paraId="329F4395" w14:textId="1732A3F6" w:rsidR="00593662" w:rsidRPr="00E009D8" w:rsidRDefault="005B5C9C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  <w:t>1,751</w:t>
            </w:r>
          </w:p>
        </w:tc>
        <w:tc>
          <w:tcPr>
            <w:tcW w:w="236" w:type="dxa"/>
          </w:tcPr>
          <w:p w14:paraId="22F07A08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285" w:type="dxa"/>
            <w:gridSpan w:val="2"/>
            <w:vAlign w:val="bottom"/>
          </w:tcPr>
          <w:p w14:paraId="7E8642A5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</w:pPr>
            <w:r w:rsidRPr="00E009D8"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  <w:t xml:space="preserve"> 2,591</w:t>
            </w:r>
          </w:p>
        </w:tc>
        <w:tc>
          <w:tcPr>
            <w:tcW w:w="238" w:type="dxa"/>
            <w:gridSpan w:val="2"/>
          </w:tcPr>
          <w:p w14:paraId="7FB7A78D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307" w:type="dxa"/>
            <w:gridSpan w:val="2"/>
            <w:vAlign w:val="bottom"/>
          </w:tcPr>
          <w:p w14:paraId="43A3D6EA" w14:textId="2A1759A9" w:rsidR="00593662" w:rsidRPr="00E009D8" w:rsidRDefault="00067306">
            <w:pPr>
              <w:tabs>
                <w:tab w:val="decimal" w:pos="752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-</w:t>
            </w:r>
          </w:p>
        </w:tc>
        <w:tc>
          <w:tcPr>
            <w:tcW w:w="360" w:type="dxa"/>
            <w:vAlign w:val="bottom"/>
          </w:tcPr>
          <w:p w14:paraId="7F78B13C" w14:textId="77777777" w:rsidR="00593662" w:rsidRPr="00E009D8" w:rsidRDefault="00593662">
            <w:pPr>
              <w:tabs>
                <w:tab w:val="decimal" w:pos="752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308" w:type="dxa"/>
            <w:vAlign w:val="bottom"/>
          </w:tcPr>
          <w:p w14:paraId="54345005" w14:textId="77777777" w:rsidR="00593662" w:rsidRPr="00E009D8" w:rsidRDefault="00593662">
            <w:pPr>
              <w:tabs>
                <w:tab w:val="decimal" w:pos="752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E009D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zh-CN"/>
              </w:rPr>
              <w:t>-</w:t>
            </w:r>
          </w:p>
        </w:tc>
      </w:tr>
      <w:tr w:rsidR="00593662" w:rsidRPr="00E009D8" w14:paraId="3B083037" w14:textId="77777777">
        <w:tc>
          <w:tcPr>
            <w:tcW w:w="2772" w:type="dxa"/>
            <w:vAlign w:val="bottom"/>
          </w:tcPr>
          <w:p w14:paraId="5FB5E64A" w14:textId="77777777" w:rsidR="00593662" w:rsidRPr="00E009D8" w:rsidRDefault="00593662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E009D8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เงินสกุลอื่น</w:t>
            </w:r>
            <w:r w:rsidRPr="00E009D8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ab/>
            </w:r>
          </w:p>
        </w:tc>
        <w:tc>
          <w:tcPr>
            <w:tcW w:w="510" w:type="dxa"/>
          </w:tcPr>
          <w:p w14:paraId="6050841D" w14:textId="77777777" w:rsidR="00593662" w:rsidRPr="00E009D8" w:rsidRDefault="00593662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BE94792" w14:textId="54A3E0A7" w:rsidR="00593662" w:rsidRPr="00E009D8" w:rsidRDefault="005B5C9C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  <w:t>6,397</w:t>
            </w:r>
          </w:p>
        </w:tc>
        <w:tc>
          <w:tcPr>
            <w:tcW w:w="236" w:type="dxa"/>
          </w:tcPr>
          <w:p w14:paraId="0F6B6942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285" w:type="dxa"/>
            <w:gridSpan w:val="2"/>
            <w:tcBorders>
              <w:bottom w:val="single" w:sz="4" w:space="0" w:color="auto"/>
            </w:tcBorders>
            <w:vAlign w:val="bottom"/>
          </w:tcPr>
          <w:p w14:paraId="26B1CBD1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</w:pPr>
            <w:r w:rsidRPr="00E009D8"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  <w:t xml:space="preserve"> 4,527</w:t>
            </w:r>
          </w:p>
        </w:tc>
        <w:tc>
          <w:tcPr>
            <w:tcW w:w="238" w:type="dxa"/>
            <w:gridSpan w:val="2"/>
          </w:tcPr>
          <w:p w14:paraId="0DE4C54E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307" w:type="dxa"/>
            <w:gridSpan w:val="2"/>
            <w:tcBorders>
              <w:bottom w:val="single" w:sz="4" w:space="0" w:color="auto"/>
            </w:tcBorders>
            <w:vAlign w:val="bottom"/>
          </w:tcPr>
          <w:p w14:paraId="1C71F38A" w14:textId="5CD76828" w:rsidR="00593662" w:rsidRPr="00E009D8" w:rsidRDefault="00067306">
            <w:pPr>
              <w:tabs>
                <w:tab w:val="decimal" w:pos="752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-</w:t>
            </w:r>
          </w:p>
        </w:tc>
        <w:tc>
          <w:tcPr>
            <w:tcW w:w="360" w:type="dxa"/>
            <w:vAlign w:val="bottom"/>
          </w:tcPr>
          <w:p w14:paraId="5A98C36E" w14:textId="77777777" w:rsidR="00593662" w:rsidRPr="00E009D8" w:rsidRDefault="00593662">
            <w:pPr>
              <w:tabs>
                <w:tab w:val="decimal" w:pos="752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318E4C0C" w14:textId="77777777" w:rsidR="00593662" w:rsidRPr="00E009D8" w:rsidRDefault="00593662">
            <w:pPr>
              <w:tabs>
                <w:tab w:val="decimal" w:pos="752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E009D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zh-CN"/>
              </w:rPr>
              <w:t>-</w:t>
            </w:r>
          </w:p>
        </w:tc>
      </w:tr>
      <w:tr w:rsidR="00593662" w:rsidRPr="00E009D8" w14:paraId="6D016947" w14:textId="77777777">
        <w:tc>
          <w:tcPr>
            <w:tcW w:w="2772" w:type="dxa"/>
            <w:vAlign w:val="bottom"/>
          </w:tcPr>
          <w:p w14:paraId="442E8F3D" w14:textId="77777777" w:rsidR="00593662" w:rsidRPr="00E009D8" w:rsidRDefault="00593662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E009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รวมต่างประเทศ</w:t>
            </w:r>
          </w:p>
        </w:tc>
        <w:tc>
          <w:tcPr>
            <w:tcW w:w="510" w:type="dxa"/>
          </w:tcPr>
          <w:p w14:paraId="4939E828" w14:textId="77777777" w:rsidR="00593662" w:rsidRPr="00E009D8" w:rsidRDefault="00593662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C2DEF" w14:textId="2F883C03" w:rsidR="00593662" w:rsidRPr="00E009D8" w:rsidRDefault="005B5C9C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  <w:t>27,957</w:t>
            </w:r>
          </w:p>
        </w:tc>
        <w:tc>
          <w:tcPr>
            <w:tcW w:w="236" w:type="dxa"/>
          </w:tcPr>
          <w:p w14:paraId="15CAF6C7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69F8AD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</w:pPr>
            <w:r w:rsidRPr="00E009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  <w:t>38,595</w:t>
            </w:r>
          </w:p>
        </w:tc>
        <w:tc>
          <w:tcPr>
            <w:tcW w:w="238" w:type="dxa"/>
            <w:gridSpan w:val="2"/>
          </w:tcPr>
          <w:p w14:paraId="4A75CA28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93B0C" w14:textId="7FA64A5A" w:rsidR="00593662" w:rsidRPr="00067306" w:rsidRDefault="00067306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16,110</w:t>
            </w:r>
          </w:p>
        </w:tc>
        <w:tc>
          <w:tcPr>
            <w:tcW w:w="360" w:type="dxa"/>
            <w:vAlign w:val="bottom"/>
          </w:tcPr>
          <w:p w14:paraId="5FBAFF05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63D7B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E009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  <w:t>18,095</w:t>
            </w:r>
          </w:p>
        </w:tc>
      </w:tr>
      <w:tr w:rsidR="00593662" w:rsidRPr="00E009D8" w14:paraId="40A64E95" w14:textId="77777777">
        <w:tc>
          <w:tcPr>
            <w:tcW w:w="2772" w:type="dxa"/>
          </w:tcPr>
          <w:p w14:paraId="6A30C193" w14:textId="77777777" w:rsidR="00593662" w:rsidRPr="00E009D8" w:rsidRDefault="00593662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10" w:type="dxa"/>
          </w:tcPr>
          <w:p w14:paraId="6B7F1D1C" w14:textId="77777777" w:rsidR="00593662" w:rsidRPr="00E009D8" w:rsidRDefault="00593662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68CACEB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</w:tcPr>
          <w:p w14:paraId="5DD25CA8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</w:tcBorders>
            <w:vAlign w:val="bottom"/>
          </w:tcPr>
          <w:p w14:paraId="6A397617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</w:pPr>
          </w:p>
        </w:tc>
        <w:tc>
          <w:tcPr>
            <w:tcW w:w="238" w:type="dxa"/>
            <w:gridSpan w:val="2"/>
          </w:tcPr>
          <w:p w14:paraId="39744120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</w:tcBorders>
            <w:vAlign w:val="bottom"/>
          </w:tcPr>
          <w:p w14:paraId="3BF32A43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360" w:type="dxa"/>
            <w:vAlign w:val="bottom"/>
          </w:tcPr>
          <w:p w14:paraId="7AA92AAC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vAlign w:val="bottom"/>
          </w:tcPr>
          <w:p w14:paraId="46D6FCA0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</w:tr>
      <w:tr w:rsidR="00593662" w:rsidRPr="00E009D8" w14:paraId="60592175" w14:textId="77777777">
        <w:tc>
          <w:tcPr>
            <w:tcW w:w="2772" w:type="dxa"/>
          </w:tcPr>
          <w:p w14:paraId="47217668" w14:textId="77777777" w:rsidR="00593662" w:rsidRPr="00E009D8" w:rsidRDefault="00593662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E009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รวมในประเทศและต่างประเทศ</w:t>
            </w:r>
          </w:p>
        </w:tc>
        <w:tc>
          <w:tcPr>
            <w:tcW w:w="510" w:type="dxa"/>
          </w:tcPr>
          <w:p w14:paraId="69C84A2C" w14:textId="77777777" w:rsidR="00593662" w:rsidRPr="00E009D8" w:rsidRDefault="00593662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43D26462" w14:textId="3860471E" w:rsidR="00593662" w:rsidRPr="00E009D8" w:rsidRDefault="005B5C9C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 w:bidi="ar-SA"/>
              </w:rPr>
              <w:t>229,839</w:t>
            </w:r>
          </w:p>
        </w:tc>
        <w:tc>
          <w:tcPr>
            <w:tcW w:w="236" w:type="dxa"/>
          </w:tcPr>
          <w:p w14:paraId="7961DABD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285" w:type="dxa"/>
            <w:gridSpan w:val="2"/>
            <w:tcBorders>
              <w:bottom w:val="double" w:sz="4" w:space="0" w:color="auto"/>
            </w:tcBorders>
            <w:vAlign w:val="bottom"/>
          </w:tcPr>
          <w:p w14:paraId="3A118E61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cs/>
                <w:lang w:val="en-GB" w:eastAsia="zh-CN"/>
              </w:rPr>
            </w:pPr>
            <w:r w:rsidRPr="00E009D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 w:bidi="ar-SA"/>
              </w:rPr>
              <w:t xml:space="preserve"> 221,459</w:t>
            </w:r>
          </w:p>
        </w:tc>
        <w:tc>
          <w:tcPr>
            <w:tcW w:w="238" w:type="dxa"/>
            <w:gridSpan w:val="2"/>
          </w:tcPr>
          <w:p w14:paraId="4E8FF3AF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307" w:type="dxa"/>
            <w:gridSpan w:val="2"/>
            <w:tcBorders>
              <w:bottom w:val="double" w:sz="4" w:space="0" w:color="auto"/>
            </w:tcBorders>
            <w:vAlign w:val="bottom"/>
          </w:tcPr>
          <w:p w14:paraId="03844F41" w14:textId="79E0B2AA" w:rsidR="00593662" w:rsidRPr="00E009D8" w:rsidRDefault="00067306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="Angsana New"/>
                <w:b/>
                <w:bCs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GB" w:eastAsia="zh-CN"/>
              </w:rPr>
              <w:t>79,650</w:t>
            </w:r>
          </w:p>
        </w:tc>
        <w:tc>
          <w:tcPr>
            <w:tcW w:w="360" w:type="dxa"/>
            <w:vAlign w:val="bottom"/>
          </w:tcPr>
          <w:p w14:paraId="05E11974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  <w:vAlign w:val="bottom"/>
          </w:tcPr>
          <w:p w14:paraId="279A2A65" w14:textId="77777777" w:rsidR="00593662" w:rsidRPr="00E009D8" w:rsidRDefault="00593662">
            <w:pPr>
              <w:tabs>
                <w:tab w:val="decimal" w:pos="1028"/>
              </w:tabs>
              <w:suppressAutoHyphens/>
              <w:ind w:left="-124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E009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  <w:t>96</w:t>
            </w:r>
            <w:r w:rsidRPr="00E009D8">
              <w:rPr>
                <w:rFonts w:asciiTheme="majorBidi" w:hAnsiTheme="majorBidi" w:cs="Angsana New"/>
                <w:b/>
                <w:bCs/>
                <w:sz w:val="30"/>
                <w:szCs w:val="30"/>
                <w:lang w:val="en-GB" w:eastAsia="zh-CN"/>
              </w:rPr>
              <w:t>,081</w:t>
            </w:r>
          </w:p>
        </w:tc>
      </w:tr>
    </w:tbl>
    <w:p w14:paraId="56656B41" w14:textId="77777777" w:rsidR="00593662" w:rsidRPr="00611EC0" w:rsidRDefault="00593662" w:rsidP="00593662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28"/>
          <w:lang w:eastAsia="zh-CN"/>
        </w:rPr>
      </w:pPr>
    </w:p>
    <w:tbl>
      <w:tblPr>
        <w:tblStyle w:val="TableGrid6"/>
        <w:tblpPr w:leftFromText="180" w:rightFromText="180" w:vertAnchor="text" w:horzAnchor="margin" w:tblpY="-43"/>
        <w:tblW w:w="9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20"/>
      </w:tblGrid>
      <w:tr w:rsidR="00593662" w:rsidRPr="002821C6" w14:paraId="7A92A88E" w14:textId="77777777">
        <w:tc>
          <w:tcPr>
            <w:tcW w:w="9720" w:type="dxa"/>
            <w:vAlign w:val="bottom"/>
          </w:tcPr>
          <w:p w14:paraId="0BD09015" w14:textId="77777777" w:rsidR="00593662" w:rsidRPr="002821C6" w:rsidRDefault="00593662">
            <w:pPr>
              <w:tabs>
                <w:tab w:val="left" w:pos="789"/>
              </w:tabs>
              <w:suppressAutoHyphens/>
              <w:ind w:left="699" w:right="65" w:hanging="270"/>
              <w:jc w:val="thaiDistribute"/>
              <w:rPr>
                <w:rFonts w:asciiTheme="majorBidi" w:hAnsiTheme="majorBidi" w:cstheme="majorBidi"/>
                <w:spacing w:val="-4"/>
                <w:vertAlign w:val="superscript"/>
                <w:lang w:eastAsia="zh-CN"/>
              </w:rPr>
            </w:pPr>
            <w:r w:rsidRPr="002821C6">
              <w:rPr>
                <w:rFonts w:asciiTheme="majorBidi" w:hAnsiTheme="majorBidi" w:cstheme="majorBidi"/>
                <w:spacing w:val="-4"/>
                <w:vertAlign w:val="superscript"/>
                <w:cs/>
                <w:lang w:eastAsia="zh-CN"/>
              </w:rPr>
              <w:t xml:space="preserve">  *</w:t>
            </w:r>
            <w:r w:rsidRPr="002821C6">
              <w:rPr>
                <w:rFonts w:asciiTheme="majorBidi" w:hAnsiTheme="majorBidi" w:cstheme="majorBidi"/>
                <w:spacing w:val="-4"/>
                <w:cs/>
                <w:lang w:eastAsia="zh-CN"/>
              </w:rPr>
              <w:tab/>
              <w:t>สถาบันการเงินเฉพาะกิจ หมายถึง สถาบันการเงินที่กฎหมายเฉพาะจัดตั้งขึ้น ได้แก่ ธนาคารออมสิน ธนาคารเพื่อการเกษตรและสหกรณ์การเกษตร ธนาคารอาคารสงเคราะห์ ธนาคารพัฒนาวิสาหกิจขนาดกลางและขนาดย่อมแห่งประเทศไทย ธนาคารอิสลามแห่งประเทศไทย ธนาคารเพื่อการส่งออกและนำเข้าแห่งประเทศไทย และบรรษัทตลาดรองสินเชื่อที่อยู่อาศัย ทั้งนี้ไม่รวมถึงบรรษัทประกันสินเชื่ออุตสาหกรรมขนาดย่อม</w:t>
            </w:r>
          </w:p>
          <w:p w14:paraId="5B342595" w14:textId="77777777" w:rsidR="00593662" w:rsidRPr="002821C6" w:rsidRDefault="00593662">
            <w:pPr>
              <w:tabs>
                <w:tab w:val="left" w:pos="699"/>
              </w:tabs>
              <w:suppressAutoHyphens/>
              <w:ind w:left="699" w:right="65" w:hanging="270"/>
              <w:jc w:val="thaiDistribute"/>
              <w:rPr>
                <w:rFonts w:asciiTheme="majorBidi" w:hAnsiTheme="majorBidi" w:cstheme="majorBidi"/>
                <w:spacing w:val="-4"/>
                <w:lang w:eastAsia="zh-CN"/>
              </w:rPr>
            </w:pPr>
            <w:r w:rsidRPr="002821C6">
              <w:rPr>
                <w:rFonts w:asciiTheme="majorBidi" w:hAnsiTheme="majorBidi" w:cstheme="majorBidi"/>
                <w:spacing w:val="-4"/>
                <w:vertAlign w:val="superscript"/>
                <w:cs/>
                <w:lang w:eastAsia="zh-CN"/>
              </w:rPr>
              <w:t xml:space="preserve">  **</w:t>
            </w:r>
            <w:r w:rsidRPr="002821C6">
              <w:rPr>
                <w:rFonts w:asciiTheme="majorBidi" w:hAnsiTheme="majorBidi" w:cstheme="majorBidi"/>
                <w:spacing w:val="-4"/>
                <w:lang w:eastAsia="zh-CN"/>
              </w:rPr>
              <w:tab/>
            </w:r>
            <w:r w:rsidRPr="002821C6">
              <w:rPr>
                <w:rFonts w:asciiTheme="majorBidi" w:hAnsiTheme="majorBidi" w:cstheme="majorBidi"/>
                <w:spacing w:val="-4"/>
                <w:cs/>
                <w:lang w:eastAsia="zh-CN"/>
              </w:rPr>
              <w:t>สถาบันการเงินอื่น หมายถึง สถาบันการเงินที่นอกเหนือจากรายการที่ปรากฏข้างต้น ได้แก่ บริษัทเงินทุน บริษัทหลักทรัพย์ บริษัทเครดิตฟองซิเอร์ บริษัทประกันชีวิต</w:t>
            </w:r>
            <w:r>
              <w:rPr>
                <w:rFonts w:asciiTheme="majorBidi" w:hAnsiTheme="majorBidi" w:cstheme="majorBidi"/>
                <w:spacing w:val="-4"/>
                <w:cs/>
                <w:lang w:eastAsia="zh-CN"/>
              </w:rPr>
              <w:br/>
            </w:r>
            <w:r w:rsidRPr="002821C6">
              <w:rPr>
                <w:rFonts w:asciiTheme="majorBidi" w:hAnsiTheme="majorBidi" w:cstheme="majorBidi"/>
                <w:spacing w:val="-4"/>
                <w:cs/>
                <w:lang w:eastAsia="zh-CN"/>
              </w:rPr>
              <w:t>สหกรณ์ออมทรัพย์ ชุมนุมสหกรณ์ออมทรัพย์แห่งประเทศไทย และสหกรณ์เครดิตยูเนี่ยน</w:t>
            </w:r>
          </w:p>
        </w:tc>
      </w:tr>
    </w:tbl>
    <w:p w14:paraId="4F2F9267" w14:textId="67595136" w:rsidR="008D2423" w:rsidRDefault="00593662" w:rsidP="00010DD4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br w:type="page"/>
      </w:r>
    </w:p>
    <w:p w14:paraId="7E57968C" w14:textId="05EEDA36" w:rsidR="00A97413" w:rsidRPr="00611EC0" w:rsidRDefault="00A97413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611EC0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ตราสารหนี้ที่ออกและเงินกู้ยืม</w:t>
      </w:r>
    </w:p>
    <w:p w14:paraId="01377852" w14:textId="77777777" w:rsidR="00A97413" w:rsidRPr="00C3320B" w:rsidRDefault="00A97413" w:rsidP="00A97413">
      <w:pPr>
        <w:tabs>
          <w:tab w:val="left" w:pos="720"/>
        </w:tabs>
        <w:suppressAutoHyphens/>
        <w:spacing w:after="0" w:line="240" w:lineRule="auto"/>
        <w:ind w:left="720" w:right="-25" w:hanging="180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170"/>
        <w:gridCol w:w="720"/>
        <w:gridCol w:w="720"/>
        <w:gridCol w:w="270"/>
        <w:gridCol w:w="720"/>
        <w:gridCol w:w="270"/>
        <w:gridCol w:w="720"/>
        <w:gridCol w:w="360"/>
        <w:gridCol w:w="720"/>
        <w:gridCol w:w="270"/>
        <w:gridCol w:w="720"/>
        <w:gridCol w:w="270"/>
        <w:gridCol w:w="720"/>
      </w:tblGrid>
      <w:tr w:rsidR="00A97413" w:rsidRPr="00AB6AFD" w14:paraId="1A77BB4F" w14:textId="77777777" w:rsidTr="00885109">
        <w:tc>
          <w:tcPr>
            <w:tcW w:w="1620" w:type="dxa"/>
            <w:shd w:val="clear" w:color="auto" w:fill="auto"/>
            <w:vAlign w:val="bottom"/>
          </w:tcPr>
          <w:p w14:paraId="480F84C8" w14:textId="77777777" w:rsidR="00A97413" w:rsidRPr="00AB6AFD" w:rsidRDefault="00A97413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65BFD5" w14:textId="77777777" w:rsidR="00A97413" w:rsidRPr="00AB6AFD" w:rsidRDefault="00A97413" w:rsidP="00F22112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87CFEC8" w14:textId="77777777" w:rsidR="00A97413" w:rsidRPr="00AB6AFD" w:rsidRDefault="00A97413" w:rsidP="00F22112">
            <w:pPr>
              <w:suppressAutoHyphens/>
              <w:snapToGrid w:val="0"/>
              <w:spacing w:after="0" w:line="240" w:lineRule="auto"/>
              <w:ind w:left="-108" w:right="-146" w:firstLine="7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760" w:type="dxa"/>
            <w:gridSpan w:val="11"/>
            <w:shd w:val="clear" w:color="auto" w:fill="auto"/>
            <w:vAlign w:val="bottom"/>
          </w:tcPr>
          <w:p w14:paraId="4E472588" w14:textId="77777777" w:rsidR="00A97413" w:rsidRPr="00AB6AFD" w:rsidRDefault="00A97413" w:rsidP="00F22112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</w:pPr>
            <w:r w:rsidRPr="00AB6AFD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  <w:t>งบการเงินรวม</w:t>
            </w:r>
          </w:p>
        </w:tc>
      </w:tr>
      <w:tr w:rsidR="00B17625" w:rsidRPr="00AB6AFD" w14:paraId="26F933DB" w14:textId="77777777" w:rsidTr="00885109">
        <w:tc>
          <w:tcPr>
            <w:tcW w:w="1620" w:type="dxa"/>
            <w:shd w:val="clear" w:color="auto" w:fill="auto"/>
            <w:vAlign w:val="bottom"/>
          </w:tcPr>
          <w:p w14:paraId="7E598490" w14:textId="77777777" w:rsidR="00B17625" w:rsidRPr="00AB6AFD" w:rsidRDefault="00B17625" w:rsidP="00B1762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3F715D" w14:textId="77777777" w:rsidR="00B17625" w:rsidRPr="00AB6AFD" w:rsidRDefault="00B17625" w:rsidP="00B17625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BECC9BC" w14:textId="77777777" w:rsidR="00B17625" w:rsidRPr="00AB6AFD" w:rsidRDefault="00B17625" w:rsidP="00B17625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0" w:type="dxa"/>
            <w:gridSpan w:val="5"/>
            <w:shd w:val="clear" w:color="auto" w:fill="auto"/>
            <w:vAlign w:val="bottom"/>
          </w:tcPr>
          <w:p w14:paraId="2604200B" w14:textId="03EC6BA5" w:rsidR="00B17625" w:rsidRPr="00AB6AFD" w:rsidRDefault="00B17625" w:rsidP="00B17625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 w:rsidR="005708A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360" w:type="dxa"/>
            <w:shd w:val="clear" w:color="auto" w:fill="auto"/>
          </w:tcPr>
          <w:p w14:paraId="074E0B4F" w14:textId="77777777" w:rsidR="00B17625" w:rsidRPr="00AB6AFD" w:rsidRDefault="00B17625" w:rsidP="00B17625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0" w:type="dxa"/>
            <w:gridSpan w:val="5"/>
            <w:shd w:val="clear" w:color="auto" w:fill="auto"/>
            <w:vAlign w:val="bottom"/>
          </w:tcPr>
          <w:p w14:paraId="581489D9" w14:textId="5329441E" w:rsidR="00B17625" w:rsidRPr="00AB6AFD" w:rsidRDefault="00B17625" w:rsidP="00B17625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AB6AF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</w:t>
            </w:r>
            <w:r w:rsidR="005708A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6</w:t>
            </w:r>
          </w:p>
        </w:tc>
      </w:tr>
      <w:tr w:rsidR="00885109" w:rsidRPr="00AB6AFD" w14:paraId="35599E45" w14:textId="77777777" w:rsidTr="00885109">
        <w:tc>
          <w:tcPr>
            <w:tcW w:w="1620" w:type="dxa"/>
            <w:shd w:val="clear" w:color="auto" w:fill="auto"/>
            <w:vAlign w:val="bottom"/>
          </w:tcPr>
          <w:p w14:paraId="41473339" w14:textId="77777777" w:rsidR="00A97413" w:rsidRPr="00AB6AFD" w:rsidRDefault="00A97413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84E34D" w14:textId="77777777" w:rsidR="00A97413" w:rsidRPr="00AB6AFD" w:rsidRDefault="00A97413" w:rsidP="00F22112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อัตราดอกเบี้ย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C10F9C1" w14:textId="77777777" w:rsidR="00A97413" w:rsidRPr="00AB6AFD" w:rsidRDefault="00A97413" w:rsidP="00F22112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ครบกำหนด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24A59D3" w14:textId="77777777" w:rsidR="00A97413" w:rsidRPr="00AB6AFD" w:rsidRDefault="00A97413" w:rsidP="00F22112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64BF1A" w14:textId="77777777" w:rsidR="00A97413" w:rsidRPr="00AB6AFD" w:rsidRDefault="00A97413" w:rsidP="00F22112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9044546" w14:textId="77777777" w:rsidR="00A97413" w:rsidRPr="00AB6AFD" w:rsidRDefault="00A97413" w:rsidP="00F22112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E27FCD" w14:textId="77777777" w:rsidR="00A97413" w:rsidRPr="00AB6AFD" w:rsidRDefault="00A97413" w:rsidP="00F2211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34D8821" w14:textId="77777777" w:rsidR="00A97413" w:rsidRPr="00AB6AFD" w:rsidRDefault="00A97413" w:rsidP="00F22112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06C3DB9" w14:textId="77777777" w:rsidR="00A97413" w:rsidRPr="00AB6AFD" w:rsidRDefault="00A97413" w:rsidP="00F22112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3888CB1" w14:textId="77777777" w:rsidR="00A97413" w:rsidRPr="00AB6AFD" w:rsidRDefault="00A97413" w:rsidP="00F22112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8A3BC4" w14:textId="77777777" w:rsidR="00A97413" w:rsidRPr="00AB6AFD" w:rsidRDefault="00A97413" w:rsidP="00F22112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A23AEDD" w14:textId="77777777" w:rsidR="00A97413" w:rsidRPr="00AB6AFD" w:rsidRDefault="00A97413" w:rsidP="00F22112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F813E6" w14:textId="77777777" w:rsidR="00A97413" w:rsidRPr="00AB6AFD" w:rsidRDefault="00A97413" w:rsidP="00F2211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9204091" w14:textId="77777777" w:rsidR="00A97413" w:rsidRPr="00AB6AFD" w:rsidRDefault="00A97413" w:rsidP="00F22112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</w:tr>
      <w:tr w:rsidR="00A97413" w:rsidRPr="00AB6AFD" w14:paraId="6E196AF1" w14:textId="77777777" w:rsidTr="00885109">
        <w:tc>
          <w:tcPr>
            <w:tcW w:w="1620" w:type="dxa"/>
            <w:shd w:val="clear" w:color="auto" w:fill="auto"/>
            <w:vAlign w:val="bottom"/>
          </w:tcPr>
          <w:p w14:paraId="4A197B42" w14:textId="77777777" w:rsidR="00A97413" w:rsidRPr="00AB6AFD" w:rsidRDefault="00A97413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9A63AC" w14:textId="77777777" w:rsidR="00A97413" w:rsidRPr="00AB6AFD" w:rsidRDefault="00A97413" w:rsidP="00F22112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3EEAF61" w14:textId="77777777" w:rsidR="00A97413" w:rsidRPr="00AB6AFD" w:rsidRDefault="00A97413" w:rsidP="00F22112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760" w:type="dxa"/>
            <w:gridSpan w:val="11"/>
            <w:shd w:val="clear" w:color="auto" w:fill="auto"/>
            <w:vAlign w:val="bottom"/>
          </w:tcPr>
          <w:p w14:paraId="46CAD34F" w14:textId="77777777" w:rsidR="00A97413" w:rsidRPr="00AB6AFD" w:rsidRDefault="00A97413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eastAsia="zh-CN"/>
              </w:rPr>
              <w:t>(ล้านบาท)</w:t>
            </w:r>
          </w:p>
        </w:tc>
      </w:tr>
      <w:tr w:rsidR="00885109" w:rsidRPr="00AB6AFD" w14:paraId="4116346E" w14:textId="77777777" w:rsidTr="00885109">
        <w:tc>
          <w:tcPr>
            <w:tcW w:w="1620" w:type="dxa"/>
            <w:shd w:val="clear" w:color="auto" w:fill="auto"/>
            <w:vAlign w:val="bottom"/>
          </w:tcPr>
          <w:p w14:paraId="6028994F" w14:textId="77777777" w:rsidR="00A97413" w:rsidRPr="00AB6AFD" w:rsidRDefault="00A97413" w:rsidP="00F22112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หุ้น</w:t>
            </w: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กู้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8E4BFC" w14:textId="77777777" w:rsidR="00A97413" w:rsidRPr="00AB6AFD" w:rsidRDefault="00A97413" w:rsidP="00F22112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E05C5AF" w14:textId="77777777" w:rsidR="00A97413" w:rsidRPr="00AB6AFD" w:rsidRDefault="00A97413" w:rsidP="00F22112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E7D9AD2" w14:textId="77777777" w:rsidR="00A97413" w:rsidRPr="00D54D06" w:rsidRDefault="00A97413" w:rsidP="00F22112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A958BC" w14:textId="77777777" w:rsidR="00A97413" w:rsidRPr="00D54D06" w:rsidRDefault="00A97413" w:rsidP="00F2211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2BDF440" w14:textId="77777777" w:rsidR="00A97413" w:rsidRPr="00D54D06" w:rsidRDefault="00A97413" w:rsidP="00F22112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4FE775" w14:textId="77777777" w:rsidR="00A97413" w:rsidRPr="00D54D06" w:rsidRDefault="00A97413" w:rsidP="00F2211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06F53CA" w14:textId="77777777" w:rsidR="00A97413" w:rsidRPr="00D54D06" w:rsidRDefault="00A97413" w:rsidP="00F22112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34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39EE4686" w14:textId="77777777" w:rsidR="00A97413" w:rsidRPr="00AB6AFD" w:rsidRDefault="00A97413" w:rsidP="00F2211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51449DE" w14:textId="77777777" w:rsidR="00A97413" w:rsidRPr="00AB6AFD" w:rsidRDefault="00A97413" w:rsidP="00F22112">
            <w:pPr>
              <w:tabs>
                <w:tab w:val="decimal" w:pos="549"/>
              </w:tabs>
              <w:suppressAutoHyphens/>
              <w:snapToGrid w:val="0"/>
              <w:spacing w:after="0" w:line="240" w:lineRule="auto"/>
              <w:ind w:left="90" w:right="-108" w:firstLine="9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626C30" w14:textId="77777777" w:rsidR="00A97413" w:rsidRPr="00AB6AFD" w:rsidRDefault="00A97413" w:rsidP="00F2211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8DD6386" w14:textId="77777777" w:rsidR="00A97413" w:rsidRPr="00AB6AFD" w:rsidRDefault="00A97413" w:rsidP="00F22112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90" w:right="-108" w:firstLine="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3FEFB6" w14:textId="77777777" w:rsidR="00A97413" w:rsidRPr="00AB6AFD" w:rsidRDefault="00A97413" w:rsidP="00F2211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FDBDF66" w14:textId="77777777" w:rsidR="00A97413" w:rsidRPr="00AB6AFD" w:rsidRDefault="00A97413" w:rsidP="00885109">
            <w:pPr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E9086A" w:rsidRPr="00AB6AFD" w14:paraId="3A6165E1" w14:textId="77777777">
        <w:tc>
          <w:tcPr>
            <w:tcW w:w="1620" w:type="dxa"/>
            <w:shd w:val="clear" w:color="auto" w:fill="auto"/>
          </w:tcPr>
          <w:p w14:paraId="0BE63AC7" w14:textId="77777777" w:rsidR="00E9086A" w:rsidRPr="00AB6AFD" w:rsidRDefault="00E9086A" w:rsidP="00E9086A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 xml:space="preserve">  - เงินดอลลาร์สหรัฐฯ</w:t>
            </w:r>
          </w:p>
        </w:tc>
        <w:tc>
          <w:tcPr>
            <w:tcW w:w="1170" w:type="dxa"/>
            <w:shd w:val="clear" w:color="auto" w:fill="auto"/>
          </w:tcPr>
          <w:p w14:paraId="1A699D77" w14:textId="6B8203AF" w:rsidR="00E9086A" w:rsidRPr="00E9086A" w:rsidRDefault="00E9086A" w:rsidP="00E9086A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9086A">
              <w:rPr>
                <w:rFonts w:asciiTheme="majorBidi" w:hAnsiTheme="majorBidi" w:cstheme="majorBidi"/>
                <w:sz w:val="20"/>
                <w:szCs w:val="20"/>
              </w:rPr>
              <w:t>4.40</w:t>
            </w:r>
          </w:p>
        </w:tc>
        <w:tc>
          <w:tcPr>
            <w:tcW w:w="720" w:type="dxa"/>
            <w:shd w:val="clear" w:color="auto" w:fill="auto"/>
          </w:tcPr>
          <w:p w14:paraId="60CAA868" w14:textId="75D4314E" w:rsidR="00E9086A" w:rsidRPr="00E9086A" w:rsidRDefault="00E9086A" w:rsidP="00E9086A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9086A">
              <w:rPr>
                <w:rFonts w:asciiTheme="majorBidi" w:hAnsiTheme="majorBidi" w:cstheme="majorBidi"/>
                <w:sz w:val="20"/>
                <w:szCs w:val="20"/>
              </w:rPr>
              <w:t>2572</w:t>
            </w:r>
          </w:p>
        </w:tc>
        <w:tc>
          <w:tcPr>
            <w:tcW w:w="720" w:type="dxa"/>
            <w:shd w:val="clear" w:color="auto" w:fill="auto"/>
          </w:tcPr>
          <w:p w14:paraId="59AB973D" w14:textId="0456A5A0" w:rsidR="00E9086A" w:rsidRPr="00D54D06" w:rsidRDefault="00E9086A" w:rsidP="00AB3D84">
            <w:pPr>
              <w:tabs>
                <w:tab w:val="decimal" w:pos="47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AB3D84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Pr="00D54D06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="00AB3D8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AB3D8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 </w:t>
            </w:r>
          </w:p>
        </w:tc>
        <w:tc>
          <w:tcPr>
            <w:tcW w:w="270" w:type="dxa"/>
            <w:shd w:val="clear" w:color="auto" w:fill="auto"/>
          </w:tcPr>
          <w:p w14:paraId="26D5E9DC" w14:textId="77777777" w:rsidR="00E9086A" w:rsidRPr="00D54D06" w:rsidRDefault="00E9086A" w:rsidP="00E9086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77796992" w14:textId="26109218" w:rsidR="00E9086A" w:rsidRPr="00D54D06" w:rsidRDefault="00E9086A" w:rsidP="00E9086A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 xml:space="preserve"> 16,993 </w:t>
            </w:r>
          </w:p>
        </w:tc>
        <w:tc>
          <w:tcPr>
            <w:tcW w:w="270" w:type="dxa"/>
            <w:shd w:val="clear" w:color="auto" w:fill="auto"/>
          </w:tcPr>
          <w:p w14:paraId="07D3FF47" w14:textId="77777777" w:rsidR="00E9086A" w:rsidRPr="00D54D06" w:rsidRDefault="00E9086A" w:rsidP="00E9086A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6AF4F65F" w14:textId="64C164CE" w:rsidR="00E9086A" w:rsidRPr="00D54D06" w:rsidRDefault="00E9086A" w:rsidP="00E9086A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 xml:space="preserve"> 16,993 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29C8176" w14:textId="77777777" w:rsidR="00E9086A" w:rsidRPr="00AB6AFD" w:rsidRDefault="00E9086A" w:rsidP="00E9086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91F7BE2" w14:textId="57E81504" w:rsidR="00E9086A" w:rsidRPr="00AB6AFD" w:rsidRDefault="00E9086A" w:rsidP="00E9086A">
            <w:pPr>
              <w:tabs>
                <w:tab w:val="decimal" w:pos="33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E07C26" w14:textId="77777777" w:rsidR="00E9086A" w:rsidRPr="00AB6AFD" w:rsidRDefault="00E9086A" w:rsidP="00E9086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A07789F" w14:textId="31FB8A6E" w:rsidR="00E9086A" w:rsidRPr="00AB6AFD" w:rsidRDefault="00E9086A" w:rsidP="00E9086A">
            <w:pPr>
              <w:tabs>
                <w:tab w:val="decimal" w:pos="522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7550D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>34</w:t>
            </w:r>
            <w:r w:rsidRPr="0097550D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,</w:t>
            </w:r>
            <w:r w:rsidRPr="0097550D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>222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AB5C28" w14:textId="77777777" w:rsidR="00E9086A" w:rsidRPr="00AB6AFD" w:rsidRDefault="00E9086A" w:rsidP="00E9086A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7FB2FB1" w14:textId="3A0F7121" w:rsidR="00E9086A" w:rsidRPr="00AB6AFD" w:rsidRDefault="00E9086A" w:rsidP="00E9086A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7550D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34,222</w:t>
            </w:r>
          </w:p>
        </w:tc>
      </w:tr>
      <w:tr w:rsidR="00E9086A" w:rsidRPr="00AB6AFD" w14:paraId="54215A6F" w14:textId="77777777">
        <w:tc>
          <w:tcPr>
            <w:tcW w:w="1620" w:type="dxa"/>
            <w:shd w:val="clear" w:color="auto" w:fill="auto"/>
            <w:vAlign w:val="bottom"/>
          </w:tcPr>
          <w:p w14:paraId="3A52439D" w14:textId="2ACF9C0A" w:rsidR="00E9086A" w:rsidRPr="00AB6AFD" w:rsidRDefault="00E9086A" w:rsidP="00E9086A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 </w:t>
            </w: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 เงินบาท</w:t>
            </w:r>
          </w:p>
        </w:tc>
        <w:tc>
          <w:tcPr>
            <w:tcW w:w="1170" w:type="dxa"/>
            <w:shd w:val="clear" w:color="auto" w:fill="auto"/>
          </w:tcPr>
          <w:p w14:paraId="00F8A5E5" w14:textId="68746A5B" w:rsidR="00E9086A" w:rsidRPr="00E9086A" w:rsidRDefault="00E9086A" w:rsidP="00E9086A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9086A">
              <w:rPr>
                <w:rFonts w:asciiTheme="majorBidi" w:hAnsiTheme="majorBidi" w:cstheme="majorBidi"/>
                <w:sz w:val="20"/>
                <w:szCs w:val="20"/>
              </w:rPr>
              <w:t xml:space="preserve"> 2.61 - 3.77 </w:t>
            </w:r>
          </w:p>
        </w:tc>
        <w:tc>
          <w:tcPr>
            <w:tcW w:w="720" w:type="dxa"/>
            <w:shd w:val="clear" w:color="auto" w:fill="auto"/>
          </w:tcPr>
          <w:p w14:paraId="5E00FD15" w14:textId="552109FC" w:rsidR="00E9086A" w:rsidRPr="00E9086A" w:rsidRDefault="00E9086A" w:rsidP="00E9086A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9086A">
              <w:rPr>
                <w:rFonts w:asciiTheme="majorBidi" w:hAnsiTheme="majorBidi" w:cstheme="majorBidi"/>
                <w:sz w:val="20"/>
                <w:szCs w:val="20"/>
              </w:rPr>
              <w:t>2567 - 2577</w:t>
            </w:r>
          </w:p>
        </w:tc>
        <w:tc>
          <w:tcPr>
            <w:tcW w:w="720" w:type="dxa"/>
            <w:shd w:val="clear" w:color="auto" w:fill="auto"/>
          </w:tcPr>
          <w:p w14:paraId="66FA05FD" w14:textId="6A45149D" w:rsidR="00E9086A" w:rsidRPr="00D54D06" w:rsidRDefault="00E9086A" w:rsidP="00E9086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 xml:space="preserve"> 83,550 </w:t>
            </w:r>
          </w:p>
        </w:tc>
        <w:tc>
          <w:tcPr>
            <w:tcW w:w="270" w:type="dxa"/>
            <w:shd w:val="clear" w:color="auto" w:fill="auto"/>
          </w:tcPr>
          <w:p w14:paraId="20C4ADC7" w14:textId="77777777" w:rsidR="00E9086A" w:rsidRPr="00D54D06" w:rsidRDefault="00E9086A" w:rsidP="00E9086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344B703A" w14:textId="7734CCCF" w:rsidR="00E9086A" w:rsidRPr="00D54D06" w:rsidRDefault="00E9086A" w:rsidP="00E9086A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1D3F1B" w14:textId="77777777" w:rsidR="00E9086A" w:rsidRPr="00D54D06" w:rsidRDefault="00E9086A" w:rsidP="00E9086A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760AC712" w14:textId="3FA2121E" w:rsidR="00E9086A" w:rsidRPr="00D54D06" w:rsidRDefault="00E9086A" w:rsidP="00E9086A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 xml:space="preserve"> 83,550 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683FCB2" w14:textId="77777777" w:rsidR="00E9086A" w:rsidRPr="00AB6AFD" w:rsidRDefault="00E9086A" w:rsidP="00E9086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081F594" w14:textId="74A3FFFA" w:rsidR="00E9086A" w:rsidRPr="00AB6AFD" w:rsidRDefault="00E9086A" w:rsidP="00E9086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7550D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49,993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B72274" w14:textId="77777777" w:rsidR="00E9086A" w:rsidRPr="00AB6AFD" w:rsidRDefault="00E9086A" w:rsidP="00E9086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0B1A75D" w14:textId="3582CB4C" w:rsidR="00E9086A" w:rsidRPr="00AB6AFD" w:rsidRDefault="00E9086A" w:rsidP="00E9086A">
            <w:pPr>
              <w:tabs>
                <w:tab w:val="decimal" w:pos="346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6E71EE" w14:textId="77777777" w:rsidR="00E9086A" w:rsidRPr="00AB6AFD" w:rsidRDefault="00E9086A" w:rsidP="00E9086A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A157473" w14:textId="6057CE6D" w:rsidR="00E9086A" w:rsidRPr="00AB6AFD" w:rsidRDefault="00E9086A" w:rsidP="00E9086A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97550D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49,993</w:t>
            </w:r>
          </w:p>
        </w:tc>
      </w:tr>
      <w:tr w:rsidR="00E9086A" w:rsidRPr="00AB6AFD" w14:paraId="5584DB17" w14:textId="77777777">
        <w:tc>
          <w:tcPr>
            <w:tcW w:w="1620" w:type="dxa"/>
            <w:shd w:val="clear" w:color="auto" w:fill="auto"/>
            <w:vAlign w:val="bottom"/>
          </w:tcPr>
          <w:p w14:paraId="458E34A4" w14:textId="77777777" w:rsidR="00E9086A" w:rsidRPr="00AB6AFD" w:rsidRDefault="00E9086A" w:rsidP="00E9086A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AB6AFD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เงินกู้ยืมที่มีอนุพันธ์</w:t>
            </w:r>
          </w:p>
        </w:tc>
        <w:tc>
          <w:tcPr>
            <w:tcW w:w="1170" w:type="dxa"/>
            <w:shd w:val="clear" w:color="auto" w:fill="auto"/>
          </w:tcPr>
          <w:p w14:paraId="7B86517D" w14:textId="77777777" w:rsidR="00E9086A" w:rsidRPr="00E9086A" w:rsidRDefault="00E9086A" w:rsidP="00E9086A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6AF12769" w14:textId="77777777" w:rsidR="00E9086A" w:rsidRPr="00E9086A" w:rsidRDefault="00E9086A" w:rsidP="00E9086A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081E2DA" w14:textId="77777777" w:rsidR="00E9086A" w:rsidRPr="00D54D06" w:rsidRDefault="00E9086A" w:rsidP="00E9086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E89AD6" w14:textId="77777777" w:rsidR="00E9086A" w:rsidRPr="00D54D06" w:rsidRDefault="00E9086A" w:rsidP="00E9086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388F52F" w14:textId="77777777" w:rsidR="00E9086A" w:rsidRPr="00D54D06" w:rsidRDefault="00E9086A" w:rsidP="00E9086A">
            <w:pPr>
              <w:tabs>
                <w:tab w:val="decimal" w:pos="317"/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32E611" w14:textId="77777777" w:rsidR="00E9086A" w:rsidRPr="00D54D06" w:rsidRDefault="00E9086A" w:rsidP="00E9086A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3B0D36B" w14:textId="77777777" w:rsidR="00E9086A" w:rsidRPr="00D54D06" w:rsidRDefault="00E9086A" w:rsidP="00E9086A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61ABA761" w14:textId="77777777" w:rsidR="00E9086A" w:rsidRPr="00AB6AFD" w:rsidRDefault="00E9086A" w:rsidP="00E9086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14129A7" w14:textId="77777777" w:rsidR="00E9086A" w:rsidRPr="00AB6AFD" w:rsidRDefault="00E9086A" w:rsidP="00E9086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E7B759" w14:textId="77777777" w:rsidR="00E9086A" w:rsidRPr="00AB6AFD" w:rsidRDefault="00E9086A" w:rsidP="00E9086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3719657" w14:textId="77777777" w:rsidR="00E9086A" w:rsidRPr="00AB6AFD" w:rsidRDefault="00E9086A" w:rsidP="00E9086A">
            <w:pPr>
              <w:tabs>
                <w:tab w:val="decimal" w:pos="522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A16C9C" w14:textId="77777777" w:rsidR="00E9086A" w:rsidRPr="00AB6AFD" w:rsidRDefault="00E9086A" w:rsidP="00E9086A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6D070D2" w14:textId="77777777" w:rsidR="00E9086A" w:rsidRPr="00AB6AFD" w:rsidRDefault="00E9086A" w:rsidP="00E9086A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EB14F6" w:rsidRPr="00AB6AFD" w14:paraId="664DB9E4" w14:textId="77777777">
        <w:tc>
          <w:tcPr>
            <w:tcW w:w="1620" w:type="dxa"/>
            <w:shd w:val="clear" w:color="auto" w:fill="auto"/>
            <w:vAlign w:val="bottom"/>
          </w:tcPr>
          <w:p w14:paraId="64D5E109" w14:textId="77777777" w:rsidR="00EB14F6" w:rsidRPr="00AB6AFD" w:rsidRDefault="00EB14F6" w:rsidP="00EB14F6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AB6AFD">
              <w:rPr>
                <w:rFonts w:asciiTheme="majorBidi" w:eastAsia="Angsana New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 xml:space="preserve">  </w:t>
            </w:r>
            <w:r w:rsidRPr="00AB6AFD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การเงินแฝง</w:t>
            </w:r>
          </w:p>
        </w:tc>
        <w:tc>
          <w:tcPr>
            <w:tcW w:w="1170" w:type="dxa"/>
            <w:shd w:val="clear" w:color="auto" w:fill="auto"/>
          </w:tcPr>
          <w:p w14:paraId="7C2714BF" w14:textId="52DD41A3" w:rsidR="00EB14F6" w:rsidRPr="00E9086A" w:rsidRDefault="00EB14F6" w:rsidP="00EB14F6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0253D49C" w14:textId="0D2BE0C3" w:rsidR="00EB14F6" w:rsidRPr="00E9086A" w:rsidRDefault="00EB14F6" w:rsidP="00EB14F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5100377" w14:textId="77777777" w:rsidR="00EB14F6" w:rsidRPr="00D54D06" w:rsidRDefault="00EB14F6" w:rsidP="00EB14F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61DF2D" w14:textId="77777777" w:rsidR="00EB14F6" w:rsidRPr="00D54D06" w:rsidRDefault="00EB14F6" w:rsidP="00EB14F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FBB7DE3" w14:textId="77777777" w:rsidR="00EB14F6" w:rsidRPr="00D54D06" w:rsidRDefault="00EB14F6" w:rsidP="00EB14F6">
            <w:pPr>
              <w:tabs>
                <w:tab w:val="decimal" w:pos="317"/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D964AE" w14:textId="77777777" w:rsidR="00EB14F6" w:rsidRPr="00D54D06" w:rsidRDefault="00EB14F6" w:rsidP="00EB14F6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CF81A63" w14:textId="77777777" w:rsidR="00EB14F6" w:rsidRPr="00D54D06" w:rsidRDefault="00EB14F6" w:rsidP="00EB14F6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35192421" w14:textId="77777777" w:rsidR="00EB14F6" w:rsidRPr="00AB6AFD" w:rsidRDefault="00EB14F6" w:rsidP="00EB14F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08BC980" w14:textId="77777777" w:rsidR="00EB14F6" w:rsidRPr="00AB6AFD" w:rsidRDefault="00EB14F6" w:rsidP="00EB14F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BE003A" w14:textId="77777777" w:rsidR="00EB14F6" w:rsidRPr="00AB6AFD" w:rsidRDefault="00EB14F6" w:rsidP="00EB14F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D1B8AE8" w14:textId="77777777" w:rsidR="00EB14F6" w:rsidRPr="00AB6AFD" w:rsidRDefault="00EB14F6" w:rsidP="00EB14F6">
            <w:pPr>
              <w:tabs>
                <w:tab w:val="decimal" w:pos="522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ACDE51" w14:textId="77777777" w:rsidR="00EB14F6" w:rsidRPr="00AB6AFD" w:rsidRDefault="00EB14F6" w:rsidP="00EB14F6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6D9A2F8" w14:textId="77777777" w:rsidR="00EB14F6" w:rsidRPr="00AB6AFD" w:rsidRDefault="00EB14F6" w:rsidP="00EB14F6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EB14F6" w:rsidRPr="00AB6AFD" w14:paraId="25D3D638" w14:textId="77777777">
        <w:tc>
          <w:tcPr>
            <w:tcW w:w="1620" w:type="dxa"/>
            <w:shd w:val="clear" w:color="auto" w:fill="auto"/>
          </w:tcPr>
          <w:p w14:paraId="4EE149B4" w14:textId="77777777" w:rsidR="00EB14F6" w:rsidRPr="00AB6AFD" w:rsidRDefault="00EB14F6" w:rsidP="00EB14F6">
            <w:pPr>
              <w:tabs>
                <w:tab w:val="left" w:pos="73"/>
                <w:tab w:val="left" w:pos="432"/>
              </w:tabs>
              <w:suppressAutoHyphens/>
              <w:spacing w:after="0" w:line="240" w:lineRule="auto"/>
              <w:rPr>
                <w:rFonts w:asciiTheme="majorBidi" w:eastAsia="Angsana New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 xml:space="preserve">  - เงินดอลลาร์สหรัฐฯ</w:t>
            </w:r>
          </w:p>
        </w:tc>
        <w:tc>
          <w:tcPr>
            <w:tcW w:w="1170" w:type="dxa"/>
            <w:shd w:val="clear" w:color="auto" w:fill="auto"/>
          </w:tcPr>
          <w:p w14:paraId="33D54B1E" w14:textId="0D00BEAE" w:rsidR="00EB14F6" w:rsidRPr="00E9086A" w:rsidRDefault="00EB14F6" w:rsidP="00EB14F6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9086A">
              <w:rPr>
                <w:rFonts w:asciiTheme="majorBidi" w:hAnsiTheme="majorBidi" w:cstheme="majorBidi"/>
                <w:sz w:val="20"/>
                <w:szCs w:val="20"/>
              </w:rPr>
              <w:t>0.00 - 5.00</w:t>
            </w:r>
            <w:r w:rsidRPr="00E9086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และ ดอกเบี้ยลอยตัว*</w:t>
            </w:r>
          </w:p>
        </w:tc>
        <w:tc>
          <w:tcPr>
            <w:tcW w:w="720" w:type="dxa"/>
            <w:shd w:val="clear" w:color="auto" w:fill="auto"/>
          </w:tcPr>
          <w:p w14:paraId="18AF97BD" w14:textId="3F061BE4" w:rsidR="00EB14F6" w:rsidRPr="00E9086A" w:rsidRDefault="00EB14F6" w:rsidP="00EB14F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9086A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720" w:type="dxa"/>
            <w:shd w:val="clear" w:color="auto" w:fill="auto"/>
          </w:tcPr>
          <w:p w14:paraId="235CFF56" w14:textId="5EAAEEDC" w:rsidR="00EB14F6" w:rsidRPr="00D54D06" w:rsidRDefault="00EB14F6" w:rsidP="00EB14F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 xml:space="preserve"> 4,348 </w:t>
            </w:r>
          </w:p>
        </w:tc>
        <w:tc>
          <w:tcPr>
            <w:tcW w:w="270" w:type="dxa"/>
            <w:shd w:val="clear" w:color="auto" w:fill="auto"/>
          </w:tcPr>
          <w:p w14:paraId="41BC3945" w14:textId="77777777" w:rsidR="00EB14F6" w:rsidRPr="00D54D06" w:rsidRDefault="00EB14F6" w:rsidP="00EB14F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6CEDDA4A" w14:textId="5E9A498F" w:rsidR="00EB14F6" w:rsidRPr="00D54D06" w:rsidRDefault="00EB14F6" w:rsidP="00EB14F6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DC3AFF" w14:textId="77777777" w:rsidR="00EB14F6" w:rsidRPr="00D54D06" w:rsidRDefault="00EB14F6" w:rsidP="00EB14F6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4AD03B0D" w14:textId="6004D268" w:rsidR="00EB14F6" w:rsidRPr="00D54D06" w:rsidRDefault="00EB14F6" w:rsidP="00EB14F6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 xml:space="preserve"> 4,348 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17649A6" w14:textId="77777777" w:rsidR="00EB14F6" w:rsidRPr="00AB6AFD" w:rsidRDefault="00EB14F6" w:rsidP="00EB14F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1F43CAC" w14:textId="62277488" w:rsidR="00EB14F6" w:rsidRPr="00AB6AFD" w:rsidRDefault="00EB14F6" w:rsidP="00EB14F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61EC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5,77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C86462" w14:textId="77777777" w:rsidR="00EB14F6" w:rsidRPr="00AB6AFD" w:rsidRDefault="00EB14F6" w:rsidP="00EB14F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FBFCB88" w14:textId="12B04ECB" w:rsidR="00EB14F6" w:rsidRPr="00AB6AFD" w:rsidRDefault="00EB14F6" w:rsidP="00EB14F6">
            <w:pPr>
              <w:tabs>
                <w:tab w:val="decimal" w:pos="346"/>
              </w:tabs>
              <w:suppressAutoHyphens/>
              <w:snapToGrid w:val="0"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F008A2" w14:textId="77777777" w:rsidR="00EB14F6" w:rsidRPr="00AB6AFD" w:rsidRDefault="00EB14F6" w:rsidP="00EB14F6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287FBCE" w14:textId="782AB825" w:rsidR="00EB14F6" w:rsidRPr="00AB6AFD" w:rsidRDefault="00EB14F6" w:rsidP="00EB14F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61EC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5,77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0</w:t>
            </w:r>
          </w:p>
        </w:tc>
      </w:tr>
      <w:tr w:rsidR="00EB14F6" w:rsidRPr="00AB6AFD" w14:paraId="02745924" w14:textId="77777777">
        <w:tc>
          <w:tcPr>
            <w:tcW w:w="1620" w:type="dxa"/>
            <w:shd w:val="clear" w:color="auto" w:fill="auto"/>
          </w:tcPr>
          <w:p w14:paraId="4ACDE7A7" w14:textId="77777777" w:rsidR="00EB14F6" w:rsidRPr="00AB6AFD" w:rsidRDefault="00EB14F6" w:rsidP="00EB14F6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 </w:t>
            </w: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 เงินบาท</w:t>
            </w:r>
          </w:p>
        </w:tc>
        <w:tc>
          <w:tcPr>
            <w:tcW w:w="1170" w:type="dxa"/>
            <w:shd w:val="clear" w:color="auto" w:fill="auto"/>
          </w:tcPr>
          <w:p w14:paraId="583CCC2E" w14:textId="1A1F86B1" w:rsidR="00EB14F6" w:rsidRPr="00E9086A" w:rsidRDefault="00EB14F6" w:rsidP="00EB14F6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9086A">
              <w:rPr>
                <w:rFonts w:asciiTheme="majorBidi" w:hAnsiTheme="majorBidi" w:cstheme="majorBidi"/>
                <w:sz w:val="20"/>
                <w:szCs w:val="20"/>
              </w:rPr>
              <w:t>0.00 - 2.21</w:t>
            </w:r>
            <w:r w:rsidRPr="00E9086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และ ดอกเบี้ยลอยตัว**</w:t>
            </w:r>
          </w:p>
        </w:tc>
        <w:tc>
          <w:tcPr>
            <w:tcW w:w="720" w:type="dxa"/>
            <w:shd w:val="clear" w:color="auto" w:fill="auto"/>
          </w:tcPr>
          <w:p w14:paraId="2F71EABC" w14:textId="0D43D255" w:rsidR="00EB14F6" w:rsidRPr="00E9086A" w:rsidRDefault="00EB14F6" w:rsidP="00EB14F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9086A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720" w:type="dxa"/>
            <w:shd w:val="clear" w:color="auto" w:fill="auto"/>
          </w:tcPr>
          <w:p w14:paraId="404708F6" w14:textId="3408C95B" w:rsidR="00EB14F6" w:rsidRPr="00D54D06" w:rsidRDefault="00EB14F6" w:rsidP="00EB14F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 xml:space="preserve"> 2,049 </w:t>
            </w:r>
          </w:p>
        </w:tc>
        <w:tc>
          <w:tcPr>
            <w:tcW w:w="270" w:type="dxa"/>
            <w:shd w:val="clear" w:color="auto" w:fill="auto"/>
          </w:tcPr>
          <w:p w14:paraId="002F96F8" w14:textId="77777777" w:rsidR="00EB14F6" w:rsidRPr="00D54D06" w:rsidRDefault="00EB14F6" w:rsidP="00EB14F6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3CBF5427" w14:textId="50217F46" w:rsidR="00EB14F6" w:rsidRPr="00D54D06" w:rsidRDefault="00EB14F6" w:rsidP="00EB14F6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0C2E85" w14:textId="77777777" w:rsidR="00EB14F6" w:rsidRPr="00D54D06" w:rsidRDefault="00EB14F6" w:rsidP="00EB14F6">
            <w:pPr>
              <w:tabs>
                <w:tab w:val="decimal" w:pos="517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556157B7" w14:textId="301C8AC1" w:rsidR="00EB14F6" w:rsidRPr="00D54D06" w:rsidRDefault="00EB14F6" w:rsidP="00EB14F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 xml:space="preserve"> 2,049 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26EF88D" w14:textId="77777777" w:rsidR="00EB14F6" w:rsidRPr="00AB6AFD" w:rsidRDefault="00EB14F6" w:rsidP="00EB14F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641F05F" w14:textId="226926FC" w:rsidR="00EB14F6" w:rsidRPr="00AB6AFD" w:rsidRDefault="00EB14F6" w:rsidP="00EB14F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61EC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20,582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AF3A5C" w14:textId="77777777" w:rsidR="00EB14F6" w:rsidRPr="00AB6AFD" w:rsidRDefault="00EB14F6" w:rsidP="00EB14F6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5F5ED10F" w14:textId="66B93042" w:rsidR="00EB14F6" w:rsidRPr="00AB6AFD" w:rsidRDefault="00EB14F6" w:rsidP="00EB14F6">
            <w:pPr>
              <w:tabs>
                <w:tab w:val="decimal" w:pos="346"/>
              </w:tabs>
              <w:suppressAutoHyphens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870D08" w14:textId="77777777" w:rsidR="00EB14F6" w:rsidRPr="00AB6AFD" w:rsidRDefault="00EB14F6" w:rsidP="00EB14F6">
            <w:pPr>
              <w:tabs>
                <w:tab w:val="decimal" w:pos="517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F0BCAE9" w14:textId="59BBE728" w:rsidR="00EB14F6" w:rsidRPr="00AB6AFD" w:rsidRDefault="00EB14F6" w:rsidP="00EB14F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61EC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20,582</w:t>
            </w:r>
          </w:p>
        </w:tc>
      </w:tr>
      <w:tr w:rsidR="002F50E6" w:rsidRPr="00264AF7" w14:paraId="08F88789" w14:textId="77777777">
        <w:tc>
          <w:tcPr>
            <w:tcW w:w="1620" w:type="dxa"/>
            <w:shd w:val="clear" w:color="auto" w:fill="auto"/>
            <w:vAlign w:val="bottom"/>
          </w:tcPr>
          <w:p w14:paraId="448C5D5F" w14:textId="77777777" w:rsidR="002F50E6" w:rsidRPr="00264AF7" w:rsidRDefault="002F50E6" w:rsidP="002F50E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264AF7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เงินกู้ยืม</w:t>
            </w:r>
            <w:r w:rsidRPr="00264AF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อื่น ๆ</w:t>
            </w:r>
          </w:p>
        </w:tc>
        <w:tc>
          <w:tcPr>
            <w:tcW w:w="1170" w:type="dxa"/>
            <w:shd w:val="clear" w:color="auto" w:fill="auto"/>
          </w:tcPr>
          <w:p w14:paraId="57E6CE32" w14:textId="631E5B89" w:rsidR="002F50E6" w:rsidRPr="002F50E6" w:rsidRDefault="002F50E6" w:rsidP="002F50E6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0.0</w:t>
            </w:r>
            <w:r w:rsidRPr="002F50E6">
              <w:rPr>
                <w:rFonts w:asciiTheme="majorBidi" w:hAnsiTheme="majorBidi" w:cstheme="majorBidi"/>
                <w:sz w:val="20"/>
                <w:szCs w:val="20"/>
              </w:rPr>
              <w:t>0 - 4.2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720" w:type="dxa"/>
            <w:shd w:val="clear" w:color="auto" w:fill="auto"/>
          </w:tcPr>
          <w:p w14:paraId="4C8125FC" w14:textId="488B37FE" w:rsidR="002F50E6" w:rsidRPr="002F50E6" w:rsidRDefault="002F50E6" w:rsidP="002F50E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F50E6">
              <w:rPr>
                <w:rFonts w:asciiTheme="majorBidi" w:hAnsiTheme="majorBidi" w:cstheme="majorBidi"/>
                <w:sz w:val="20"/>
                <w:szCs w:val="20"/>
              </w:rPr>
              <w:t>2568 - 2571</w:t>
            </w: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119B1BE0" w14:textId="5203DE49" w:rsidR="002F50E6" w:rsidRPr="00D54D06" w:rsidRDefault="002F50E6" w:rsidP="002F50E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 xml:space="preserve"> 404 </w:t>
            </w:r>
          </w:p>
        </w:tc>
        <w:tc>
          <w:tcPr>
            <w:tcW w:w="270" w:type="dxa"/>
            <w:shd w:val="clear" w:color="auto" w:fill="auto"/>
          </w:tcPr>
          <w:p w14:paraId="0689265D" w14:textId="77777777" w:rsidR="002F50E6" w:rsidRPr="00D54D06" w:rsidRDefault="002F50E6" w:rsidP="002F50E6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69163EC" w14:textId="79737DFE" w:rsidR="002F50E6" w:rsidRPr="00D54D06" w:rsidRDefault="002F50E6" w:rsidP="002F50E6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B34009" w14:textId="77777777" w:rsidR="002F50E6" w:rsidRPr="00D54D06" w:rsidRDefault="002F50E6" w:rsidP="002F50E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1AC50F1" w14:textId="5EB5738E" w:rsidR="002F50E6" w:rsidRPr="00D54D06" w:rsidRDefault="002F50E6" w:rsidP="002F50E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 xml:space="preserve"> 404 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AAA05D1" w14:textId="77777777" w:rsidR="002F50E6" w:rsidRPr="00264AF7" w:rsidRDefault="002F50E6" w:rsidP="002F50E6">
            <w:pPr>
              <w:tabs>
                <w:tab w:val="decimal" w:pos="312"/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7ADFBB7" w14:textId="7AA3DD99" w:rsidR="002F50E6" w:rsidRPr="00264AF7" w:rsidRDefault="002F50E6" w:rsidP="002F50E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61EC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9E7EAF" w14:textId="77777777" w:rsidR="002F50E6" w:rsidRPr="00264AF7" w:rsidRDefault="002F50E6" w:rsidP="002F50E6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36EEC4B" w14:textId="0630501D" w:rsidR="002F50E6" w:rsidRPr="00264AF7" w:rsidRDefault="002F50E6" w:rsidP="002F50E6">
            <w:pPr>
              <w:tabs>
                <w:tab w:val="decimal" w:pos="346"/>
              </w:tabs>
              <w:suppressAutoHyphens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6BE8AB" w14:textId="77777777" w:rsidR="002F50E6" w:rsidRPr="00264AF7" w:rsidRDefault="002F50E6" w:rsidP="002F50E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3C99F7F" w14:textId="46C02689" w:rsidR="002F50E6" w:rsidRPr="00264AF7" w:rsidRDefault="002F50E6" w:rsidP="002F50E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61EC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</w:t>
            </w:r>
          </w:p>
        </w:tc>
      </w:tr>
      <w:tr w:rsidR="00D54D06" w:rsidRPr="00264AF7" w14:paraId="222A9EE9" w14:textId="77777777">
        <w:tc>
          <w:tcPr>
            <w:tcW w:w="1620" w:type="dxa"/>
            <w:shd w:val="clear" w:color="auto" w:fill="auto"/>
            <w:vAlign w:val="bottom"/>
          </w:tcPr>
          <w:p w14:paraId="41743AD2" w14:textId="77777777" w:rsidR="00D54D06" w:rsidRPr="00264AF7" w:rsidRDefault="00D54D06" w:rsidP="00D54D06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64AF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015448" w14:textId="77777777" w:rsidR="00D54D06" w:rsidRPr="00264AF7" w:rsidRDefault="00D54D06" w:rsidP="00D54D06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50B22FB" w14:textId="77777777" w:rsidR="00D54D06" w:rsidRPr="00264AF7" w:rsidRDefault="00D54D06" w:rsidP="00D54D0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</w:tcBorders>
            <w:shd w:val="clear" w:color="auto" w:fill="auto"/>
          </w:tcPr>
          <w:p w14:paraId="17499BFA" w14:textId="721EF935" w:rsidR="00D54D06" w:rsidRPr="00D54D06" w:rsidRDefault="00D54D06" w:rsidP="00D54D06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 xml:space="preserve"> 90,351 </w:t>
            </w:r>
          </w:p>
        </w:tc>
        <w:tc>
          <w:tcPr>
            <w:tcW w:w="270" w:type="dxa"/>
            <w:shd w:val="clear" w:color="auto" w:fill="auto"/>
          </w:tcPr>
          <w:p w14:paraId="7DF18069" w14:textId="77777777" w:rsidR="00D54D06" w:rsidRPr="00D54D06" w:rsidRDefault="00D54D06" w:rsidP="00D54D06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</w:tcBorders>
            <w:shd w:val="clear" w:color="auto" w:fill="auto"/>
          </w:tcPr>
          <w:p w14:paraId="34D83DFF" w14:textId="294B524D" w:rsidR="00D54D06" w:rsidRPr="00D54D06" w:rsidRDefault="00D54D06" w:rsidP="00D54D06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 xml:space="preserve"> 16,993 </w:t>
            </w:r>
          </w:p>
        </w:tc>
        <w:tc>
          <w:tcPr>
            <w:tcW w:w="270" w:type="dxa"/>
            <w:shd w:val="clear" w:color="auto" w:fill="auto"/>
          </w:tcPr>
          <w:p w14:paraId="66CF313B" w14:textId="77777777" w:rsidR="00D54D06" w:rsidRPr="00D54D06" w:rsidRDefault="00D54D06" w:rsidP="00D54D0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</w:tcBorders>
            <w:shd w:val="clear" w:color="auto" w:fill="auto"/>
          </w:tcPr>
          <w:p w14:paraId="35A09D38" w14:textId="49A12B1D" w:rsidR="00D54D06" w:rsidRPr="00D54D06" w:rsidRDefault="00D54D06" w:rsidP="00D54D0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 xml:space="preserve"> 107,344 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6DBC3FB0" w14:textId="77777777" w:rsidR="00D54D06" w:rsidRPr="00264AF7" w:rsidRDefault="00D54D06" w:rsidP="00D54D0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69E434AD" w14:textId="7229865B" w:rsidR="00D54D06" w:rsidRPr="00264AF7" w:rsidRDefault="00D54D06" w:rsidP="00D54D06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61EC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76,362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C5C6DB" w14:textId="77777777" w:rsidR="00D54D06" w:rsidRPr="00264AF7" w:rsidRDefault="00D54D06" w:rsidP="00D54D06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286AC2FC" w14:textId="2F392E6F" w:rsidR="00D54D06" w:rsidRPr="00264AF7" w:rsidRDefault="00D54D06" w:rsidP="00D54D0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61EC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34,222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C7081A" w14:textId="77777777" w:rsidR="00D54D06" w:rsidRPr="00264AF7" w:rsidRDefault="00D54D06" w:rsidP="00D54D0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88E9D05" w14:textId="2AE18483" w:rsidR="00D54D06" w:rsidRPr="00264AF7" w:rsidRDefault="00D54D06" w:rsidP="00D54D0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61EC4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110,584</w:t>
            </w:r>
          </w:p>
        </w:tc>
      </w:tr>
      <w:tr w:rsidR="00D54D06" w:rsidRPr="005708AD" w14:paraId="7FE1924E" w14:textId="77777777" w:rsidTr="00D54D06">
        <w:tc>
          <w:tcPr>
            <w:tcW w:w="1620" w:type="dxa"/>
            <w:shd w:val="clear" w:color="auto" w:fill="auto"/>
            <w:vAlign w:val="bottom"/>
          </w:tcPr>
          <w:p w14:paraId="4B724D6E" w14:textId="050BADE4" w:rsidR="00D54D06" w:rsidRDefault="00D54D06" w:rsidP="00D54D06">
            <w:pPr>
              <w:tabs>
                <w:tab w:val="left" w:pos="70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64AF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การปรับปรุง</w:t>
            </w:r>
            <w:r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มูลค่า</w:t>
            </w:r>
          </w:p>
          <w:p w14:paraId="0588D18B" w14:textId="63C38C3A" w:rsidR="00D54D06" w:rsidRDefault="00D54D06" w:rsidP="00D54D06">
            <w:pPr>
              <w:tabs>
                <w:tab w:val="left" w:pos="70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 xml:space="preserve">  ยุติธรรมของรายการที่มี</w:t>
            </w:r>
          </w:p>
          <w:p w14:paraId="581F1F2B" w14:textId="5D801390" w:rsidR="00D54D06" w:rsidRPr="00264AF7" w:rsidRDefault="00D54D06" w:rsidP="00D54D06">
            <w:pPr>
              <w:tabs>
                <w:tab w:val="left" w:pos="70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 xml:space="preserve">  การป้องกันความเสี่ยง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FB9C3F" w14:textId="77777777" w:rsidR="00D54D06" w:rsidRPr="00264AF7" w:rsidRDefault="00D54D06" w:rsidP="00D54D06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BA5FEBF" w14:textId="77777777" w:rsidR="00D54D06" w:rsidRPr="00264AF7" w:rsidRDefault="00D54D06" w:rsidP="00D54D0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A2AA167" w14:textId="46FFDAE4" w:rsidR="00D54D06" w:rsidRPr="00D54D06" w:rsidRDefault="00D54D06" w:rsidP="00D54D06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 xml:space="preserve"> 292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7ED936" w14:textId="77777777" w:rsidR="00D54D06" w:rsidRPr="00D54D06" w:rsidRDefault="00D54D06" w:rsidP="00D54D06">
            <w:pPr>
              <w:tabs>
                <w:tab w:val="decimal" w:pos="418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D5FE2ED" w14:textId="607D311F" w:rsidR="00D54D06" w:rsidRPr="00D54D06" w:rsidRDefault="00D54D06" w:rsidP="00D54D06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 xml:space="preserve"> (891)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919708" w14:textId="77777777" w:rsidR="00D54D06" w:rsidRPr="00D54D06" w:rsidRDefault="00D54D06" w:rsidP="00D54D0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65BEE58" w14:textId="3DD2595D" w:rsidR="00D54D06" w:rsidRPr="00D54D06" w:rsidRDefault="00D54D06" w:rsidP="00D54D0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 xml:space="preserve"> (599)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FD350AE" w14:textId="77777777" w:rsidR="00D54D06" w:rsidRPr="00264AF7" w:rsidRDefault="00D54D06" w:rsidP="00D54D0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8CAEB38" w14:textId="2A78E05E" w:rsidR="00D54D06" w:rsidRPr="00264AF7" w:rsidRDefault="00D54D06" w:rsidP="00D54D06">
            <w:pPr>
              <w:tabs>
                <w:tab w:val="decimal" w:pos="33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AE8C2C" w14:textId="77777777" w:rsidR="00D54D06" w:rsidRPr="00264AF7" w:rsidRDefault="00D54D06" w:rsidP="00D54D06">
            <w:pPr>
              <w:tabs>
                <w:tab w:val="decimal" w:pos="418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244631A" w14:textId="725CC34E" w:rsidR="00D54D06" w:rsidRPr="00264AF7" w:rsidRDefault="00D54D06" w:rsidP="00D54D0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/>
              </w:rPr>
              <w:t>(673)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9AC499" w14:textId="77777777" w:rsidR="00D54D06" w:rsidRPr="00264AF7" w:rsidRDefault="00D54D06" w:rsidP="00D54D0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074E77D" w14:textId="6CFB88C7" w:rsidR="00D54D06" w:rsidRPr="005708AD" w:rsidRDefault="00D54D06" w:rsidP="00D54D06">
            <w:pPr>
              <w:tabs>
                <w:tab w:val="decimal" w:pos="433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/>
              </w:rPr>
            </w:pPr>
            <w:r w:rsidRPr="005708AD"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/>
              </w:rPr>
              <w:t>(673)</w:t>
            </w:r>
          </w:p>
        </w:tc>
      </w:tr>
      <w:tr w:rsidR="00D54D06" w:rsidRPr="00264AF7" w14:paraId="5A323894" w14:textId="77777777">
        <w:tc>
          <w:tcPr>
            <w:tcW w:w="1620" w:type="dxa"/>
            <w:shd w:val="clear" w:color="auto" w:fill="auto"/>
            <w:vAlign w:val="bottom"/>
          </w:tcPr>
          <w:p w14:paraId="0BB6A9C2" w14:textId="77777777" w:rsidR="00D54D06" w:rsidRPr="00264AF7" w:rsidRDefault="00D54D06" w:rsidP="00D54D06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264AF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9B2ED8" w14:textId="77777777" w:rsidR="00D54D06" w:rsidRPr="00264AF7" w:rsidRDefault="00D54D06" w:rsidP="00D54D06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1611D96" w14:textId="77777777" w:rsidR="00D54D06" w:rsidRPr="00264AF7" w:rsidRDefault="00D54D06" w:rsidP="00D54D0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</w:tcPr>
          <w:p w14:paraId="15B8ECEB" w14:textId="49BB1C3A" w:rsidR="00D54D06" w:rsidRPr="00D54D06" w:rsidRDefault="00D54D06" w:rsidP="00D54D06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D54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90,643 </w:t>
            </w:r>
          </w:p>
        </w:tc>
        <w:tc>
          <w:tcPr>
            <w:tcW w:w="270" w:type="dxa"/>
            <w:shd w:val="clear" w:color="auto" w:fill="auto"/>
          </w:tcPr>
          <w:p w14:paraId="7265BCA6" w14:textId="77777777" w:rsidR="00D54D06" w:rsidRPr="00D54D06" w:rsidRDefault="00D54D06" w:rsidP="00D54D06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</w:tcPr>
          <w:p w14:paraId="44031EDF" w14:textId="2A36B5F0" w:rsidR="00D54D06" w:rsidRPr="00D54D06" w:rsidRDefault="00D54D06" w:rsidP="00D54D06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/>
              </w:rPr>
            </w:pPr>
            <w:r w:rsidRPr="00D54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16,102 </w:t>
            </w:r>
          </w:p>
        </w:tc>
        <w:tc>
          <w:tcPr>
            <w:tcW w:w="270" w:type="dxa"/>
            <w:shd w:val="clear" w:color="auto" w:fill="auto"/>
          </w:tcPr>
          <w:p w14:paraId="46C42083" w14:textId="77777777" w:rsidR="00D54D06" w:rsidRPr="00D54D06" w:rsidRDefault="00D54D06" w:rsidP="00D54D0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</w:tcPr>
          <w:p w14:paraId="6D2010B6" w14:textId="0FEE7C00" w:rsidR="00D54D06" w:rsidRPr="00D54D06" w:rsidRDefault="00D54D06" w:rsidP="00D54D0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  <w:r w:rsidRPr="00D54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106,745 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22E0F21" w14:textId="77777777" w:rsidR="00D54D06" w:rsidRPr="00264AF7" w:rsidRDefault="00D54D06" w:rsidP="00D54D0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3C0725F4" w14:textId="26E62F4E" w:rsidR="00D54D06" w:rsidRPr="00264AF7" w:rsidRDefault="00D54D06" w:rsidP="00D54D06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E61EC4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76,362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47C79F" w14:textId="77777777" w:rsidR="00D54D06" w:rsidRPr="00264AF7" w:rsidRDefault="00D54D06" w:rsidP="00D54D06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51C228A1" w14:textId="60E8CC2C" w:rsidR="00D54D06" w:rsidRPr="00264AF7" w:rsidRDefault="00D54D06" w:rsidP="00D54D0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E61EC4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/>
              </w:rPr>
              <w:t>33,549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9D8AB9" w14:textId="77777777" w:rsidR="00D54D06" w:rsidRPr="00264AF7" w:rsidRDefault="00D54D06" w:rsidP="00D54D0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56DF93B4" w14:textId="10589C21" w:rsidR="00D54D06" w:rsidRPr="00264AF7" w:rsidRDefault="00D54D06" w:rsidP="00D54D0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61EC4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109,911</w:t>
            </w:r>
          </w:p>
        </w:tc>
      </w:tr>
    </w:tbl>
    <w:p w14:paraId="190C7B3A" w14:textId="02B5218D" w:rsidR="002879F4" w:rsidRPr="009763C7" w:rsidRDefault="00885109" w:rsidP="002879F4">
      <w:pPr>
        <w:spacing w:after="0" w:line="240" w:lineRule="auto"/>
        <w:ind w:left="630" w:hanging="91"/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</w:pPr>
      <w:r w:rsidRPr="005D7FBA">
        <w:rPr>
          <w:rFonts w:asciiTheme="majorBidi" w:eastAsia="Times New Roman" w:hAnsiTheme="majorBidi" w:cstheme="majorBidi"/>
          <w:sz w:val="24"/>
          <w:szCs w:val="24"/>
          <w:vertAlign w:val="superscript"/>
        </w:rPr>
        <w:t>*</w:t>
      </w:r>
      <w:r w:rsidR="002879F4" w:rsidRPr="005D7FBA">
        <w:rPr>
          <w:rFonts w:asciiTheme="majorBidi" w:eastAsia="Times New Roman" w:hAnsiTheme="majorBidi" w:cs="Angsana New"/>
          <w:spacing w:val="-4"/>
          <w:sz w:val="20"/>
          <w:szCs w:val="20"/>
          <w:cs/>
          <w:lang w:eastAsia="zh-CN"/>
        </w:rPr>
        <w:t xml:space="preserve">  </w:t>
      </w:r>
      <w:r w:rsidR="002879F4" w:rsidRPr="005D7FBA">
        <w:rPr>
          <w:rFonts w:asciiTheme="majorBidi" w:eastAsia="Times New Roman" w:hAnsiTheme="majorBidi" w:cs="Angsana New"/>
          <w:spacing w:val="-4"/>
          <w:sz w:val="20"/>
          <w:szCs w:val="20"/>
          <w:cs/>
          <w:lang w:eastAsia="zh-CN"/>
        </w:rPr>
        <w:tab/>
      </w:r>
      <w:r w:rsidR="002879F4" w:rsidRPr="005D7FBA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 xml:space="preserve">Compounded SOFR Backward shift </w:t>
      </w:r>
      <w:r w:rsidR="002879F4" w:rsidRPr="005D7FBA">
        <w:rPr>
          <w:rFonts w:asciiTheme="majorBidi" w:eastAsia="Times New Roman" w:hAnsiTheme="majorBidi" w:cs="Angsana New"/>
          <w:spacing w:val="-4"/>
          <w:sz w:val="20"/>
          <w:szCs w:val="20"/>
          <w:cs/>
          <w:lang w:eastAsia="zh-CN"/>
        </w:rPr>
        <w:t>5</w:t>
      </w:r>
      <w:r w:rsidR="002879F4" w:rsidRPr="005D7FBA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 xml:space="preserve"> Business </w:t>
      </w:r>
      <w:r w:rsidR="002879F4" w:rsidRPr="009763C7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 xml:space="preserve">day + </w:t>
      </w:r>
      <w:r w:rsidR="002879F4" w:rsidRPr="009763C7">
        <w:rPr>
          <w:rFonts w:asciiTheme="majorBidi" w:eastAsia="Times New Roman" w:hAnsiTheme="majorBidi" w:cs="Angsana New"/>
          <w:spacing w:val="-4"/>
          <w:sz w:val="20"/>
          <w:szCs w:val="20"/>
          <w:cs/>
          <w:lang w:eastAsia="zh-CN"/>
        </w:rPr>
        <w:t>0.05%</w:t>
      </w:r>
    </w:p>
    <w:p w14:paraId="0EE019B2" w14:textId="0075B52C" w:rsidR="002879F4" w:rsidRPr="002879F4" w:rsidRDefault="00885109" w:rsidP="002879F4">
      <w:pPr>
        <w:spacing w:after="0"/>
        <w:ind w:left="630" w:hanging="91"/>
        <w:rPr>
          <w:sz w:val="20"/>
          <w:szCs w:val="20"/>
          <w:lang w:eastAsia="zh-CN"/>
        </w:rPr>
      </w:pPr>
      <w:r w:rsidRPr="009763C7">
        <w:rPr>
          <w:rFonts w:asciiTheme="majorBidi" w:eastAsia="Times New Roman" w:hAnsiTheme="majorBidi" w:cstheme="majorBidi"/>
          <w:sz w:val="24"/>
          <w:szCs w:val="24"/>
          <w:vertAlign w:val="superscript"/>
        </w:rPr>
        <w:t>**</w:t>
      </w:r>
      <w:r w:rsidR="002879F4" w:rsidRPr="009763C7">
        <w:rPr>
          <w:rFonts w:asciiTheme="majorBidi" w:eastAsia="Times New Roman" w:hAnsiTheme="majorBidi" w:cs="Angsana New"/>
          <w:spacing w:val="-4"/>
          <w:sz w:val="20"/>
          <w:szCs w:val="20"/>
          <w:cs/>
          <w:lang w:eastAsia="zh-CN"/>
        </w:rPr>
        <w:t xml:space="preserve">  </w:t>
      </w:r>
      <w:r w:rsidRPr="009763C7">
        <w:rPr>
          <w:rFonts w:asciiTheme="majorBidi" w:eastAsia="Times New Roman" w:hAnsiTheme="majorBidi" w:cs="Angsana New" w:hint="cs"/>
          <w:spacing w:val="-4"/>
          <w:sz w:val="20"/>
          <w:szCs w:val="20"/>
          <w:cs/>
          <w:lang w:eastAsia="zh-CN"/>
        </w:rPr>
        <w:t xml:space="preserve"> </w:t>
      </w:r>
      <w:r w:rsidR="002879F4" w:rsidRPr="009763C7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 xml:space="preserve">Compounded THOR Backward shift </w:t>
      </w:r>
      <w:r w:rsidR="002879F4" w:rsidRPr="009763C7">
        <w:rPr>
          <w:rFonts w:asciiTheme="majorBidi" w:eastAsia="Times New Roman" w:hAnsiTheme="majorBidi" w:cs="Angsana New"/>
          <w:spacing w:val="-4"/>
          <w:sz w:val="20"/>
          <w:szCs w:val="20"/>
          <w:cs/>
          <w:lang w:eastAsia="zh-CN"/>
        </w:rPr>
        <w:t>5</w:t>
      </w:r>
      <w:r w:rsidR="002879F4" w:rsidRPr="009763C7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 xml:space="preserve"> Business day - </w:t>
      </w:r>
      <w:r w:rsidR="002879F4" w:rsidRPr="009763C7">
        <w:rPr>
          <w:rFonts w:asciiTheme="majorBidi" w:eastAsia="Times New Roman" w:hAnsiTheme="majorBidi" w:cs="Angsana New"/>
          <w:spacing w:val="-4"/>
          <w:sz w:val="20"/>
          <w:szCs w:val="20"/>
          <w:cs/>
          <w:lang w:eastAsia="zh-CN"/>
        </w:rPr>
        <w:t>0.25%</w:t>
      </w:r>
      <w:r w:rsidR="002879F4" w:rsidRPr="009763C7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 xml:space="preserve">, - </w:t>
      </w:r>
      <w:r w:rsidR="002879F4" w:rsidRPr="009763C7">
        <w:rPr>
          <w:rFonts w:asciiTheme="majorBidi" w:eastAsia="Times New Roman" w:hAnsiTheme="majorBidi" w:cs="Angsana New"/>
          <w:spacing w:val="-4"/>
          <w:sz w:val="20"/>
          <w:szCs w:val="20"/>
          <w:cs/>
          <w:lang w:eastAsia="zh-CN"/>
        </w:rPr>
        <w:t>0.35%</w:t>
      </w:r>
    </w:p>
    <w:p w14:paraId="3B94E013" w14:textId="77777777" w:rsidR="005708AD" w:rsidRPr="00CD22A2" w:rsidRDefault="005708AD" w:rsidP="0015565A">
      <w:pPr>
        <w:tabs>
          <w:tab w:val="left" w:pos="54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="Angsana New"/>
          <w:color w:val="000000"/>
          <w:sz w:val="20"/>
          <w:szCs w:val="20"/>
          <w:cs/>
          <w:lang w:eastAsia="zh-CN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080"/>
        <w:gridCol w:w="900"/>
        <w:gridCol w:w="720"/>
        <w:gridCol w:w="270"/>
        <w:gridCol w:w="720"/>
        <w:gridCol w:w="270"/>
        <w:gridCol w:w="720"/>
        <w:gridCol w:w="270"/>
        <w:gridCol w:w="720"/>
        <w:gridCol w:w="270"/>
        <w:gridCol w:w="630"/>
        <w:gridCol w:w="270"/>
        <w:gridCol w:w="720"/>
      </w:tblGrid>
      <w:tr w:rsidR="00F1443B" w:rsidRPr="003F5700" w14:paraId="64F91917" w14:textId="77777777">
        <w:tc>
          <w:tcPr>
            <w:tcW w:w="1980" w:type="dxa"/>
            <w:shd w:val="clear" w:color="auto" w:fill="auto"/>
            <w:vAlign w:val="bottom"/>
          </w:tcPr>
          <w:p w14:paraId="2DE90973" w14:textId="77777777" w:rsidR="00F1443B" w:rsidRPr="003F5700" w:rsidRDefault="00F1443B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1C3A3F" w14:textId="77777777" w:rsidR="00F1443B" w:rsidRPr="003F5700" w:rsidRDefault="00F1443B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F368F1" w14:textId="77777777" w:rsidR="00F1443B" w:rsidRPr="003F5700" w:rsidRDefault="00F1443B">
            <w:pPr>
              <w:suppressAutoHyphens/>
              <w:snapToGrid w:val="0"/>
              <w:spacing w:after="0" w:line="240" w:lineRule="auto"/>
              <w:ind w:left="-108" w:right="-146" w:firstLine="7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560DA829" w14:textId="77777777" w:rsidR="00F1443B" w:rsidRPr="003F5700" w:rsidRDefault="00F1443B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  <w:t>งบการเงินเฉพาะกิจการ</w:t>
            </w:r>
          </w:p>
        </w:tc>
      </w:tr>
      <w:tr w:rsidR="00F1443B" w:rsidRPr="003F5700" w14:paraId="4B751CDC" w14:textId="77777777">
        <w:tc>
          <w:tcPr>
            <w:tcW w:w="1980" w:type="dxa"/>
            <w:shd w:val="clear" w:color="auto" w:fill="auto"/>
            <w:vAlign w:val="bottom"/>
          </w:tcPr>
          <w:p w14:paraId="43446C49" w14:textId="77777777" w:rsidR="00F1443B" w:rsidRPr="003F5700" w:rsidRDefault="00F1443B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FAF9B2" w14:textId="77777777" w:rsidR="00F1443B" w:rsidRPr="003F5700" w:rsidRDefault="00F1443B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49FEF3" w14:textId="77777777" w:rsidR="00F1443B" w:rsidRPr="003F5700" w:rsidRDefault="00F1443B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0" w:type="dxa"/>
            <w:gridSpan w:val="5"/>
            <w:shd w:val="clear" w:color="auto" w:fill="auto"/>
            <w:vAlign w:val="bottom"/>
          </w:tcPr>
          <w:p w14:paraId="6EC68F95" w14:textId="6D2BD7E4" w:rsidR="00F1443B" w:rsidRPr="003F5700" w:rsidRDefault="00F1443B">
            <w:pPr>
              <w:suppressAutoHyphens/>
              <w:spacing w:after="0" w:line="240" w:lineRule="auto"/>
              <w:ind w:left="70" w:right="-146" w:hanging="17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527F4921" w14:textId="77777777" w:rsidR="00F1443B" w:rsidRPr="003F5700" w:rsidRDefault="00F1443B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610" w:type="dxa"/>
            <w:gridSpan w:val="5"/>
            <w:shd w:val="clear" w:color="auto" w:fill="auto"/>
            <w:vAlign w:val="bottom"/>
          </w:tcPr>
          <w:p w14:paraId="78255685" w14:textId="46064355" w:rsidR="00F1443B" w:rsidRPr="003F5700" w:rsidRDefault="00F1443B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2566</w:t>
            </w:r>
          </w:p>
        </w:tc>
      </w:tr>
      <w:tr w:rsidR="00F1443B" w:rsidRPr="003F5700" w14:paraId="67110725" w14:textId="77777777">
        <w:tc>
          <w:tcPr>
            <w:tcW w:w="1980" w:type="dxa"/>
            <w:shd w:val="clear" w:color="auto" w:fill="auto"/>
            <w:vAlign w:val="bottom"/>
          </w:tcPr>
          <w:p w14:paraId="66E0F72A" w14:textId="77777777" w:rsidR="00F1443B" w:rsidRPr="003F5700" w:rsidRDefault="00F1443B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76FEE4" w14:textId="77777777" w:rsidR="00F1443B" w:rsidRPr="003F5700" w:rsidRDefault="00F1443B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อัตราดอกเบี้ย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31D5B99" w14:textId="77777777" w:rsidR="00F1443B" w:rsidRPr="003F5700" w:rsidRDefault="00F1443B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ครบกำหนด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84FF691" w14:textId="77777777" w:rsidR="00F1443B" w:rsidRPr="003F5700" w:rsidRDefault="00F1443B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B2E76D" w14:textId="77777777" w:rsidR="00F1443B" w:rsidRPr="003F5700" w:rsidRDefault="00F1443B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06516C3" w14:textId="77777777" w:rsidR="00F1443B" w:rsidRPr="003F5700" w:rsidRDefault="00F1443B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2732B2" w14:textId="77777777" w:rsidR="00F1443B" w:rsidRPr="003F5700" w:rsidRDefault="00F1443B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7D0BA3F" w14:textId="77777777" w:rsidR="00F1443B" w:rsidRPr="003F5700" w:rsidRDefault="00F1443B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85C5CC" w14:textId="77777777" w:rsidR="00F1443B" w:rsidRPr="003F5700" w:rsidRDefault="00F1443B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00204D1" w14:textId="77777777" w:rsidR="00F1443B" w:rsidRPr="003F5700" w:rsidRDefault="00F1443B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7F9A5F" w14:textId="77777777" w:rsidR="00F1443B" w:rsidRPr="003F5700" w:rsidRDefault="00F1443B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251FD30" w14:textId="77777777" w:rsidR="00F1443B" w:rsidRPr="003F5700" w:rsidRDefault="00F1443B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6AE9A3" w14:textId="77777777" w:rsidR="00F1443B" w:rsidRPr="003F5700" w:rsidRDefault="00F1443B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691EBD4" w14:textId="77777777" w:rsidR="00F1443B" w:rsidRPr="003F5700" w:rsidRDefault="00F1443B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</w:tr>
      <w:tr w:rsidR="00F1443B" w:rsidRPr="003F5700" w14:paraId="79E63525" w14:textId="77777777">
        <w:tc>
          <w:tcPr>
            <w:tcW w:w="1980" w:type="dxa"/>
            <w:shd w:val="clear" w:color="auto" w:fill="auto"/>
            <w:vAlign w:val="bottom"/>
          </w:tcPr>
          <w:p w14:paraId="134BFC32" w14:textId="77777777" w:rsidR="00F1443B" w:rsidRPr="003F5700" w:rsidRDefault="00F1443B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16D743" w14:textId="77777777" w:rsidR="00F1443B" w:rsidRPr="003F5700" w:rsidRDefault="00F1443B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84D2205" w14:textId="77777777" w:rsidR="00F1443B" w:rsidRPr="003F5700" w:rsidRDefault="00F1443B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14:paraId="021EFD40" w14:textId="77777777" w:rsidR="00F1443B" w:rsidRPr="003F5700" w:rsidRDefault="00F1443B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eastAsia="zh-CN"/>
              </w:rPr>
              <w:t>(ล้านบาท)</w:t>
            </w:r>
          </w:p>
        </w:tc>
      </w:tr>
      <w:tr w:rsidR="00F1443B" w:rsidRPr="003F5700" w14:paraId="144D55F0" w14:textId="77777777">
        <w:tc>
          <w:tcPr>
            <w:tcW w:w="1980" w:type="dxa"/>
            <w:shd w:val="clear" w:color="auto" w:fill="auto"/>
            <w:vAlign w:val="bottom"/>
          </w:tcPr>
          <w:p w14:paraId="0F91D5CA" w14:textId="77777777" w:rsidR="00F1443B" w:rsidRPr="003F5700" w:rsidRDefault="00F1443B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หุ้น</w:t>
            </w: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C36ED6" w14:textId="77777777" w:rsidR="00F1443B" w:rsidRPr="003F5700" w:rsidRDefault="00F1443B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C7FFA62" w14:textId="77777777" w:rsidR="00F1443B" w:rsidRPr="003F5700" w:rsidRDefault="00F1443B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4B557FE" w14:textId="77777777" w:rsidR="00F1443B" w:rsidRPr="003F5700" w:rsidRDefault="00F1443B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FD95AB" w14:textId="77777777" w:rsidR="00F1443B" w:rsidRPr="003F5700" w:rsidRDefault="00F1443B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A63BEA0" w14:textId="77777777" w:rsidR="00F1443B" w:rsidRPr="003F5700" w:rsidRDefault="00F1443B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94E38D" w14:textId="77777777" w:rsidR="00F1443B" w:rsidRPr="003F5700" w:rsidRDefault="00F1443B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DEA99D9" w14:textId="77777777" w:rsidR="00F1443B" w:rsidRPr="003F5700" w:rsidRDefault="00F1443B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34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1CFCF6" w14:textId="77777777" w:rsidR="00F1443B" w:rsidRPr="003F5700" w:rsidRDefault="00F1443B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F214F1F" w14:textId="77777777" w:rsidR="00F1443B" w:rsidRPr="003F5700" w:rsidRDefault="00F1443B">
            <w:pPr>
              <w:tabs>
                <w:tab w:val="decimal" w:pos="549"/>
              </w:tabs>
              <w:suppressAutoHyphens/>
              <w:snapToGrid w:val="0"/>
              <w:spacing w:after="0" w:line="240" w:lineRule="auto"/>
              <w:ind w:left="90" w:right="-108" w:firstLine="9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E52584" w14:textId="77777777" w:rsidR="00F1443B" w:rsidRPr="003F5700" w:rsidRDefault="00F1443B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0DCF6D9" w14:textId="77777777" w:rsidR="00F1443B" w:rsidRPr="003F5700" w:rsidRDefault="00F1443B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90" w:right="-108" w:firstLine="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F697A9" w14:textId="77777777" w:rsidR="00F1443B" w:rsidRPr="003F5700" w:rsidRDefault="00F1443B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A24E40C" w14:textId="77777777" w:rsidR="00F1443B" w:rsidRPr="003F5700" w:rsidRDefault="00F1443B">
            <w:pPr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E9086A" w:rsidRPr="003F5700" w14:paraId="15117FE4" w14:textId="77777777">
        <w:tc>
          <w:tcPr>
            <w:tcW w:w="1980" w:type="dxa"/>
            <w:shd w:val="clear" w:color="auto" w:fill="auto"/>
            <w:vAlign w:val="bottom"/>
          </w:tcPr>
          <w:p w14:paraId="75E686CA" w14:textId="77777777" w:rsidR="00E9086A" w:rsidRPr="003F5700" w:rsidRDefault="00E9086A" w:rsidP="00E9086A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 </w:t>
            </w: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 เงินบาท</w:t>
            </w:r>
          </w:p>
        </w:tc>
        <w:tc>
          <w:tcPr>
            <w:tcW w:w="1080" w:type="dxa"/>
            <w:shd w:val="clear" w:color="auto" w:fill="auto"/>
          </w:tcPr>
          <w:p w14:paraId="27CDF2D6" w14:textId="4BA45ACB" w:rsidR="00E9086A" w:rsidRPr="00E9086A" w:rsidRDefault="00E9086A" w:rsidP="00E9086A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9086A">
              <w:rPr>
                <w:rFonts w:asciiTheme="majorBidi" w:hAnsiTheme="majorBidi" w:cstheme="majorBidi"/>
                <w:sz w:val="20"/>
                <w:szCs w:val="20"/>
              </w:rPr>
              <w:t xml:space="preserve"> 2.61 - 3.77 </w:t>
            </w:r>
          </w:p>
        </w:tc>
        <w:tc>
          <w:tcPr>
            <w:tcW w:w="900" w:type="dxa"/>
            <w:shd w:val="clear" w:color="auto" w:fill="auto"/>
          </w:tcPr>
          <w:p w14:paraId="22E9D489" w14:textId="7B3BF81B" w:rsidR="00E9086A" w:rsidRPr="00E9086A" w:rsidRDefault="00E9086A" w:rsidP="00E9086A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9086A">
              <w:rPr>
                <w:rFonts w:asciiTheme="majorBidi" w:hAnsiTheme="majorBidi" w:cstheme="majorBidi"/>
                <w:sz w:val="20"/>
                <w:szCs w:val="20"/>
              </w:rPr>
              <w:t>2567 - 2577</w:t>
            </w:r>
          </w:p>
        </w:tc>
        <w:tc>
          <w:tcPr>
            <w:tcW w:w="720" w:type="dxa"/>
            <w:shd w:val="clear" w:color="auto" w:fill="auto"/>
          </w:tcPr>
          <w:p w14:paraId="7F8B489C" w14:textId="4D55B41E" w:rsidR="00E9086A" w:rsidRPr="00D54D06" w:rsidRDefault="00E9086A" w:rsidP="00E9086A">
            <w:pPr>
              <w:tabs>
                <w:tab w:val="decimal" w:pos="49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 xml:space="preserve"> 83,515 </w:t>
            </w:r>
          </w:p>
        </w:tc>
        <w:tc>
          <w:tcPr>
            <w:tcW w:w="270" w:type="dxa"/>
            <w:shd w:val="clear" w:color="auto" w:fill="auto"/>
          </w:tcPr>
          <w:p w14:paraId="1D6D7565" w14:textId="77777777" w:rsidR="00E9086A" w:rsidRPr="00D54D06" w:rsidRDefault="00E9086A" w:rsidP="00E9086A">
            <w:pPr>
              <w:tabs>
                <w:tab w:val="decimal" w:pos="250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0B3D6CC0" w14:textId="6BEBD11E" w:rsidR="00E9086A" w:rsidRPr="00D54D06" w:rsidRDefault="00E9086A" w:rsidP="00E9086A">
            <w:pPr>
              <w:tabs>
                <w:tab w:val="decimal" w:pos="377"/>
              </w:tabs>
              <w:suppressAutoHyphens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 xml:space="preserve">  -</w:t>
            </w:r>
          </w:p>
        </w:tc>
        <w:tc>
          <w:tcPr>
            <w:tcW w:w="270" w:type="dxa"/>
            <w:shd w:val="clear" w:color="auto" w:fill="auto"/>
          </w:tcPr>
          <w:p w14:paraId="4E81B90C" w14:textId="77777777" w:rsidR="00E9086A" w:rsidRPr="00D54D06" w:rsidRDefault="00E9086A" w:rsidP="00E9086A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</w:tcPr>
          <w:p w14:paraId="61A4DD25" w14:textId="50C24D28" w:rsidR="00E9086A" w:rsidRPr="00D54D06" w:rsidRDefault="00E9086A" w:rsidP="00E9086A">
            <w:pPr>
              <w:tabs>
                <w:tab w:val="decimal" w:pos="50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 xml:space="preserve"> 83,515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C4C1D7" w14:textId="77777777" w:rsidR="00E9086A" w:rsidRPr="003F5700" w:rsidRDefault="00E9086A" w:rsidP="00E9086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34D1012" w14:textId="77777777" w:rsidR="00E9086A" w:rsidRPr="003F5700" w:rsidRDefault="00E9086A" w:rsidP="00E9086A">
            <w:pPr>
              <w:tabs>
                <w:tab w:val="decimal" w:pos="504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49,843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6E80DE" w14:textId="77777777" w:rsidR="00E9086A" w:rsidRPr="003F5700" w:rsidRDefault="00E9086A" w:rsidP="00E9086A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052A815" w14:textId="77777777" w:rsidR="00E9086A" w:rsidRPr="003F5700" w:rsidRDefault="00E9086A" w:rsidP="00E9086A">
            <w:pPr>
              <w:tabs>
                <w:tab w:val="decimal" w:pos="252"/>
              </w:tabs>
              <w:suppressAutoHyphens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06E29B" w14:textId="77777777" w:rsidR="00E9086A" w:rsidRPr="003F5700" w:rsidRDefault="00E9086A" w:rsidP="00E9086A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93017E6" w14:textId="77777777" w:rsidR="00E9086A" w:rsidRPr="003F5700" w:rsidRDefault="00E9086A" w:rsidP="00E9086A">
            <w:pPr>
              <w:tabs>
                <w:tab w:val="decimal" w:pos="514"/>
              </w:tabs>
              <w:suppressAutoHyphens/>
              <w:snapToGrid w:val="0"/>
              <w:spacing w:after="0" w:line="240" w:lineRule="auto"/>
              <w:ind w:left="-16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  </w:t>
            </w: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49,843</w:t>
            </w:r>
          </w:p>
        </w:tc>
      </w:tr>
      <w:tr w:rsidR="00D54D06" w:rsidRPr="003F5700" w14:paraId="58BDDD30" w14:textId="77777777" w:rsidTr="00D54D06">
        <w:tc>
          <w:tcPr>
            <w:tcW w:w="1980" w:type="dxa"/>
            <w:shd w:val="clear" w:color="auto" w:fill="auto"/>
            <w:vAlign w:val="bottom"/>
          </w:tcPr>
          <w:p w14:paraId="5B63FD2E" w14:textId="77777777" w:rsidR="00D54D06" w:rsidRPr="003F5700" w:rsidRDefault="00D54D06" w:rsidP="00D54D06">
            <w:pPr>
              <w:tabs>
                <w:tab w:val="left" w:pos="70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การปรับปรุงมูลค่า</w:t>
            </w:r>
          </w:p>
          <w:p w14:paraId="25F4C61F" w14:textId="77777777" w:rsidR="00D54D06" w:rsidRPr="003F5700" w:rsidRDefault="00D54D06" w:rsidP="00D54D06">
            <w:pPr>
              <w:tabs>
                <w:tab w:val="left" w:pos="70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  ยุติธรรมของรายการที่มี</w:t>
            </w:r>
          </w:p>
          <w:p w14:paraId="3A616921" w14:textId="77777777" w:rsidR="00D54D06" w:rsidRPr="003F5700" w:rsidRDefault="00D54D06" w:rsidP="00D54D06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 xml:space="preserve">  การป้องกันความเสี่ยง</w:t>
            </w:r>
          </w:p>
        </w:tc>
        <w:tc>
          <w:tcPr>
            <w:tcW w:w="1080" w:type="dxa"/>
            <w:shd w:val="clear" w:color="auto" w:fill="auto"/>
          </w:tcPr>
          <w:p w14:paraId="460AF6F9" w14:textId="77777777" w:rsidR="00D54D06" w:rsidRPr="00B9516F" w:rsidRDefault="00D54D06" w:rsidP="00D54D06">
            <w:pPr>
              <w:suppressAutoHyphens/>
              <w:spacing w:after="0" w:line="240" w:lineRule="auto"/>
              <w:ind w:left="-110" w:right="-110" w:firstLine="5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2DB17C16" w14:textId="77777777" w:rsidR="00D54D06" w:rsidRPr="00B9516F" w:rsidRDefault="00D54D06" w:rsidP="00D54D0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F2125D" w14:textId="4916C8AE" w:rsidR="00D54D06" w:rsidRPr="00D54D06" w:rsidRDefault="00D54D06" w:rsidP="00D54D06">
            <w:pPr>
              <w:tabs>
                <w:tab w:val="decimal" w:pos="499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 xml:space="preserve"> 292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B7405E" w14:textId="77777777" w:rsidR="00D54D06" w:rsidRPr="00D54D06" w:rsidRDefault="00D54D06" w:rsidP="00D54D0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A2D3409" w14:textId="0A1D8A30" w:rsidR="00D54D06" w:rsidRPr="00D54D06" w:rsidRDefault="00D54D06" w:rsidP="00D54D06">
            <w:pPr>
              <w:tabs>
                <w:tab w:val="decimal" w:pos="377"/>
              </w:tabs>
              <w:suppressAutoHyphens/>
              <w:spacing w:after="0" w:line="240" w:lineRule="auto"/>
              <w:ind w:left="-242" w:right="-293"/>
              <w:rPr>
                <w:rFonts w:asciiTheme="majorBidi" w:hAnsiTheme="majorBidi" w:cstheme="majorBidi"/>
                <w:sz w:val="20"/>
                <w:szCs w:val="20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 xml:space="preserve">  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320798" w14:textId="77777777" w:rsidR="00D54D06" w:rsidRPr="00D54D06" w:rsidRDefault="00D54D06" w:rsidP="00D54D06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15A599D" w14:textId="2A4B1826" w:rsidR="00D54D06" w:rsidRPr="00D54D06" w:rsidRDefault="00D54D06" w:rsidP="00D54D06">
            <w:pPr>
              <w:tabs>
                <w:tab w:val="decimal" w:pos="50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D54D06">
              <w:rPr>
                <w:rFonts w:asciiTheme="majorBidi" w:hAnsiTheme="majorBidi" w:cstheme="majorBidi"/>
                <w:sz w:val="20"/>
                <w:szCs w:val="20"/>
              </w:rPr>
              <w:t xml:space="preserve"> 292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2CBE90" w14:textId="77777777" w:rsidR="00D54D06" w:rsidRPr="003F5700" w:rsidRDefault="00D54D06" w:rsidP="00D54D0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997950B" w14:textId="77777777" w:rsidR="00D54D06" w:rsidRPr="003F5700" w:rsidRDefault="00D54D06" w:rsidP="00D54D06">
            <w:pPr>
              <w:tabs>
                <w:tab w:val="decimal" w:pos="34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3DB510" w14:textId="77777777" w:rsidR="00D54D06" w:rsidRPr="003F5700" w:rsidRDefault="00D54D06" w:rsidP="00D54D0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5582080" w14:textId="77777777" w:rsidR="00D54D06" w:rsidRPr="003F5700" w:rsidRDefault="00D54D06" w:rsidP="00D54D06">
            <w:pPr>
              <w:tabs>
                <w:tab w:val="decimal" w:pos="252"/>
              </w:tabs>
              <w:suppressAutoHyphens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E38160" w14:textId="77777777" w:rsidR="00D54D06" w:rsidRPr="003F5700" w:rsidRDefault="00D54D06" w:rsidP="00D54D06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2E72686" w14:textId="77777777" w:rsidR="00D54D06" w:rsidRPr="003F5700" w:rsidRDefault="00D54D06" w:rsidP="00D54D06">
            <w:pPr>
              <w:tabs>
                <w:tab w:val="decimal" w:pos="335"/>
              </w:tabs>
              <w:suppressAutoHyphens/>
              <w:snapToGrid w:val="0"/>
              <w:spacing w:after="0" w:line="240" w:lineRule="auto"/>
              <w:ind w:left="-16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</w:tr>
      <w:tr w:rsidR="00D54D06" w:rsidRPr="003F5700" w14:paraId="0F6C0A6B" w14:textId="77777777">
        <w:tc>
          <w:tcPr>
            <w:tcW w:w="1980" w:type="dxa"/>
            <w:shd w:val="clear" w:color="auto" w:fill="auto"/>
            <w:vAlign w:val="bottom"/>
          </w:tcPr>
          <w:p w14:paraId="06DB539B" w14:textId="77777777" w:rsidR="00D54D06" w:rsidRPr="003F5700" w:rsidRDefault="00D54D06" w:rsidP="00D54D06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231AA1" w14:textId="77777777" w:rsidR="00D54D06" w:rsidRPr="00B9516F" w:rsidRDefault="00D54D06" w:rsidP="00D54D06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C16A9C" w14:textId="77777777" w:rsidR="00D54D06" w:rsidRPr="00B9516F" w:rsidRDefault="00D54D06" w:rsidP="00D54D06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</w:tcPr>
          <w:p w14:paraId="7F238729" w14:textId="1DEA32F0" w:rsidR="00D54D06" w:rsidRPr="00D54D06" w:rsidRDefault="00D54D06" w:rsidP="00D54D06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D54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83,807 </w:t>
            </w:r>
          </w:p>
        </w:tc>
        <w:tc>
          <w:tcPr>
            <w:tcW w:w="270" w:type="dxa"/>
            <w:shd w:val="clear" w:color="auto" w:fill="auto"/>
          </w:tcPr>
          <w:p w14:paraId="11051B58" w14:textId="77777777" w:rsidR="00D54D06" w:rsidRPr="00D54D06" w:rsidRDefault="00D54D06" w:rsidP="00D54D06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</w:tcPr>
          <w:p w14:paraId="0BF6C4BB" w14:textId="3CB0DF74" w:rsidR="00D54D06" w:rsidRPr="00D54D06" w:rsidRDefault="00D54D06" w:rsidP="00D54D06">
            <w:pPr>
              <w:tabs>
                <w:tab w:val="decimal" w:pos="377"/>
              </w:tabs>
              <w:suppressAutoHyphens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/>
              </w:rPr>
            </w:pPr>
            <w:r w:rsidRPr="00D54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-</w:t>
            </w:r>
          </w:p>
        </w:tc>
        <w:tc>
          <w:tcPr>
            <w:tcW w:w="270" w:type="dxa"/>
            <w:shd w:val="clear" w:color="auto" w:fill="auto"/>
          </w:tcPr>
          <w:p w14:paraId="14E5F189" w14:textId="77777777" w:rsidR="00D54D06" w:rsidRPr="00D54D06" w:rsidRDefault="00D54D06" w:rsidP="00D54D0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</w:tcPr>
          <w:p w14:paraId="546FBFB4" w14:textId="68793CCE" w:rsidR="00D54D06" w:rsidRPr="00D54D06" w:rsidRDefault="00D54D06" w:rsidP="00D54D06">
            <w:pPr>
              <w:tabs>
                <w:tab w:val="decimal" w:pos="50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  <w:r w:rsidRPr="00D54D0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83,807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1A394D" w14:textId="77777777" w:rsidR="00D54D06" w:rsidRPr="00FB0C9F" w:rsidRDefault="00D54D06" w:rsidP="00D54D0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2F1521CE" w14:textId="77777777" w:rsidR="00D54D06" w:rsidRPr="00FB0C9F" w:rsidRDefault="00D54D06" w:rsidP="00D54D06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FB0C9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 xml:space="preserve">49,843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BEA5B7" w14:textId="77777777" w:rsidR="00D54D06" w:rsidRPr="00FB0C9F" w:rsidRDefault="00D54D06" w:rsidP="00D54D06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24E83B11" w14:textId="77777777" w:rsidR="00D54D06" w:rsidRPr="00FB0C9F" w:rsidRDefault="00D54D06" w:rsidP="00D54D06">
            <w:pPr>
              <w:tabs>
                <w:tab w:val="decimal" w:pos="252"/>
              </w:tabs>
              <w:suppressAutoHyphens/>
              <w:spacing w:after="0" w:line="240" w:lineRule="auto"/>
              <w:ind w:left="-242" w:right="-293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  <w:r w:rsidRPr="00FB0C9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2ECFFE" w14:textId="77777777" w:rsidR="00D54D06" w:rsidRPr="00FB0C9F" w:rsidRDefault="00D54D06" w:rsidP="00D54D06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x-none" w:eastAsia="zh-CN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2AEE34CB" w14:textId="77777777" w:rsidR="00D54D06" w:rsidRPr="00FB0C9F" w:rsidRDefault="00D54D06" w:rsidP="00D54D06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16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FB0C9F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49,843</w:t>
            </w:r>
          </w:p>
        </w:tc>
      </w:tr>
    </w:tbl>
    <w:p w14:paraId="15AC9F38" w14:textId="77777777" w:rsidR="0015565A" w:rsidRPr="005A104E" w:rsidRDefault="0015565A" w:rsidP="0015565A">
      <w:pPr>
        <w:tabs>
          <w:tab w:val="left" w:pos="54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="Angsana New"/>
          <w:color w:val="000000"/>
          <w:sz w:val="20"/>
          <w:szCs w:val="20"/>
          <w:lang w:eastAsia="zh-CN"/>
        </w:rPr>
      </w:pPr>
    </w:p>
    <w:p w14:paraId="1A64F19A" w14:textId="77777777" w:rsidR="0015565A" w:rsidRPr="00862BFE" w:rsidRDefault="0015565A" w:rsidP="0015565A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5A104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เมื่อวันที่ </w:t>
      </w:r>
      <w:r w:rsidRPr="005A104E">
        <w:rPr>
          <w:rFonts w:ascii="Angsana New" w:eastAsia="Times New Roman" w:hAnsi="Angsana New" w:cs="Angsana New"/>
          <w:spacing w:val="-4"/>
          <w:sz w:val="30"/>
          <w:szCs w:val="30"/>
        </w:rPr>
        <w:t>16</w:t>
      </w:r>
      <w:r w:rsidRPr="005A104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มิถุนายน </w:t>
      </w:r>
      <w:r w:rsidRPr="005A104E">
        <w:rPr>
          <w:rFonts w:ascii="Angsana New" w:eastAsia="Times New Roman" w:hAnsi="Angsana New" w:cs="Angsana New"/>
          <w:spacing w:val="-4"/>
          <w:sz w:val="30"/>
          <w:szCs w:val="30"/>
        </w:rPr>
        <w:t>2566</w:t>
      </w:r>
      <w:r w:rsidRPr="005A104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บริษัทได้ออก</w:t>
      </w:r>
      <w:r w:rsidRPr="005A104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หุ้นกู้</w:t>
      </w:r>
      <w:r w:rsidRPr="005A104E">
        <w:rPr>
          <w:rFonts w:ascii="Angsana New" w:eastAsia="Times New Roman" w:hAnsi="Angsana New" w:cs="Angsana New"/>
          <w:spacing w:val="-4"/>
          <w:sz w:val="30"/>
          <w:szCs w:val="30"/>
          <w:cs/>
        </w:rPr>
        <w:t>ไม่ด้อยสิทธิไม่มีประกัน ให้กับ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>บุคคลในวงจำกัด (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</w:rPr>
        <w:t xml:space="preserve">Private Placement) 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จำนวน 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</w:rPr>
        <w:t>25,000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ล้านบาท อายุ 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</w:rPr>
        <w:t>1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ถึง 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</w:rPr>
        <w:t>10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ปี อัตราดอกเบี้ยคงที่ร้อยละ 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</w:rPr>
        <w:t>2.61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ถึงร้อยละ 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</w:rPr>
        <w:t>3.71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ต่อปี กำหนดชำระดอกเบี้ยทุก </w:t>
      </w:r>
      <w:r>
        <w:rPr>
          <w:rFonts w:ascii="Angsana New" w:eastAsia="Times New Roman" w:hAnsi="Angsana New" w:cs="Angsana New"/>
          <w:spacing w:val="-4"/>
          <w:sz w:val="30"/>
          <w:szCs w:val="30"/>
        </w:rPr>
        <w:t xml:space="preserve">   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</w:rPr>
        <w:t>6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เดือน ในเดือนมิถุนายนและธันวาคมของทุกปี โดยบริษัทไม่มีสิทธิไถ่ถอนตราสารนี้ก่อนกำหนด</w:t>
      </w:r>
    </w:p>
    <w:p w14:paraId="2D9554A6" w14:textId="77777777" w:rsidR="0015565A" w:rsidRPr="00862BFE" w:rsidRDefault="0015565A" w:rsidP="0015565A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30"/>
          <w:szCs w:val="30"/>
          <w:cs/>
        </w:rPr>
      </w:pPr>
    </w:p>
    <w:p w14:paraId="54DD2484" w14:textId="77777777" w:rsidR="0015565A" w:rsidRDefault="0015565A" w:rsidP="0015565A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เมื่อวันที่ 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</w:rPr>
        <w:t>30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มิถุนายน 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</w:rPr>
        <w:t>2566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บริษัทได้ออก</w:t>
      </w:r>
      <w:r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หุ้นกู้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>ไม่ด้อยสิ</w:t>
      </w:r>
      <w:r w:rsidRPr="005A104E">
        <w:rPr>
          <w:rFonts w:ascii="Angsana New" w:eastAsia="Times New Roman" w:hAnsi="Angsana New" w:cs="Angsana New"/>
          <w:spacing w:val="-4"/>
          <w:sz w:val="30"/>
          <w:szCs w:val="30"/>
          <w:cs/>
        </w:rPr>
        <w:t>ทธิไม่มีประกัน ให้กับ</w:t>
      </w:r>
      <w:r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สาธารณะ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(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</w:rPr>
        <w:t xml:space="preserve">Public Offering) 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>จำนวน 25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</w:rPr>
        <w:t>,000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ล้านบาท อายุ 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</w:rPr>
        <w:t>4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ปี อัตราดอกเบี้ยคงที่ร้อยละ 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</w:rPr>
        <w:t>3.10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ต่อปี กำหนดชำระดอกเบี้ยทุก 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</w:rPr>
        <w:t>6</w:t>
      </w:r>
      <w:r w:rsidRPr="00862BF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เดือน ในเดือนมิถุนายน และ ธันวาคม ของทุกปี โดยบริษัทไม่มีสิทธิไถ่ถอนตราสารนี้ก่อนกำหนด</w:t>
      </w:r>
    </w:p>
    <w:p w14:paraId="334B06DC" w14:textId="77777777" w:rsidR="00FA7E6E" w:rsidRDefault="00FA7E6E" w:rsidP="0015565A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</w:p>
    <w:p w14:paraId="188818A7" w14:textId="77777777" w:rsidR="00FA7E6E" w:rsidRDefault="00FA7E6E" w:rsidP="00FA7E6E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  <w:r w:rsidRPr="00995DD2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lastRenderedPageBreak/>
        <w:t xml:space="preserve">เมื่อวันที่ 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</w:rPr>
        <w:t>10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พฤษภาคม 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</w:rPr>
        <w:t>2567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บริษัทได้ออกหุ้นกู้ไม่ด้อยสิทธิไม่มีประกันให้กับบุคคลในวงจำกัด (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</w:rPr>
        <w:t>Private</w:t>
      </w:r>
      <w:r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Placement) 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จำนวน 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</w:rPr>
        <w:t>14,200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ล้านบาท อายุ 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</w:rPr>
        <w:t>1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ถึง 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</w:rPr>
        <w:t>10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ปี อัตราดอกเบี้ยคงที่ร้อยละ 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</w:rPr>
        <w:t>2.75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ถึงร้อยละ 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</w:rPr>
        <w:t>3.77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ต่อปี กำหนดชำระดอกเบี้ย</w:t>
      </w:r>
      <w:r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br/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ทุก 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</w:rPr>
        <w:t>6</w:t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เดือน ในเดือนพฤษภาคมและพฤศจิกายนของทุกปี โดยบริษัทไม่มีสิทธิไถ่ถอนตราสารนี้ก่อนกำหนด นอกจากนี้</w:t>
      </w:r>
      <w:r>
        <w:rPr>
          <w:rFonts w:asciiTheme="majorBidi" w:eastAsia="Times New Roman" w:hAnsiTheme="majorBidi" w:cstheme="majorBidi"/>
          <w:spacing w:val="-4"/>
          <w:sz w:val="30"/>
          <w:szCs w:val="30"/>
        </w:rPr>
        <w:br/>
      </w:r>
      <w:r w:rsidRPr="00995DD2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ในวัน</w:t>
      </w:r>
      <w:r w:rsidRPr="00CB2C8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เดียวกันบริษัทได้ออกหุ้นกู้ที่ไม่มีการจ่ายดอกเบี้ย (“</w:t>
      </w:r>
      <w:r w:rsidRPr="00CB2C80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Zero Coupon Bond”) </w:t>
      </w:r>
      <w:r w:rsidRPr="00CB2C8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ไม่ด้อยสิทธิไม่มีประกันให้กับบุคคลในวงจำกัด</w:t>
      </w:r>
      <w:r w:rsidRPr="00CB2C80">
        <w:rPr>
          <w:rFonts w:asciiTheme="majorBidi" w:eastAsia="Times New Roman" w:hAnsiTheme="majorBidi" w:cstheme="majorBidi" w:hint="cs"/>
          <w:spacing w:val="-4"/>
          <w:sz w:val="30"/>
          <w:szCs w:val="30"/>
          <w:cs/>
        </w:rPr>
        <w:t xml:space="preserve"> </w:t>
      </w:r>
      <w:r w:rsidRPr="00CB2C8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มูลค่าที่ตราไว้เท่ากับ </w:t>
      </w:r>
      <w:r w:rsidRPr="00CB2C80">
        <w:rPr>
          <w:rFonts w:asciiTheme="majorBidi" w:eastAsia="Times New Roman" w:hAnsiTheme="majorBidi" w:cstheme="majorBidi"/>
          <w:spacing w:val="-4"/>
          <w:sz w:val="30"/>
          <w:szCs w:val="30"/>
        </w:rPr>
        <w:t>7,800</w:t>
      </w:r>
      <w:r w:rsidRPr="00CB2C8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ล้านบาท โดยมีมูลค่าเสนอขาย </w:t>
      </w:r>
      <w:r w:rsidRPr="00CB2C80">
        <w:rPr>
          <w:rFonts w:asciiTheme="majorBidi" w:eastAsia="Times New Roman" w:hAnsiTheme="majorBidi" w:cstheme="majorBidi"/>
          <w:spacing w:val="-4"/>
          <w:sz w:val="30"/>
          <w:szCs w:val="30"/>
        </w:rPr>
        <w:t>7,128</w:t>
      </w:r>
      <w:r w:rsidRPr="00CB2C8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ล้านบาท เทียบเท่าอัตราคิดลดร้อยละ </w:t>
      </w:r>
      <w:r w:rsidRPr="00CB2C80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3.02 </w:t>
      </w:r>
      <w:r w:rsidRPr="00CB2C8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ต่อปี และมีอายุ </w:t>
      </w:r>
      <w:r w:rsidRPr="00CB2C80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3 </w:t>
      </w:r>
      <w:r w:rsidRPr="00CB2C8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ปี</w:t>
      </w:r>
    </w:p>
    <w:p w14:paraId="3826760A" w14:textId="77777777" w:rsidR="00FA7E6E" w:rsidRDefault="00FA7E6E" w:rsidP="00FA7E6E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0323101D" w14:textId="5BA2F075" w:rsidR="0015565A" w:rsidRDefault="00FA7E6E" w:rsidP="00FA7E6E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เมื่อวันที่ </w:t>
      </w:r>
      <w:r>
        <w:rPr>
          <w:rFonts w:asciiTheme="majorBidi" w:eastAsia="Times New Roman" w:hAnsiTheme="majorBidi" w:cstheme="majorBidi"/>
          <w:spacing w:val="-4"/>
          <w:sz w:val="30"/>
          <w:szCs w:val="30"/>
        </w:rPr>
        <w:t>21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มิถุนายน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256</w:t>
      </w:r>
      <w:r>
        <w:rPr>
          <w:rFonts w:asciiTheme="majorBidi" w:eastAsia="Times New Roman" w:hAnsiTheme="majorBidi" w:cstheme="majorBidi"/>
          <w:spacing w:val="-4"/>
          <w:sz w:val="30"/>
          <w:szCs w:val="30"/>
        </w:rPr>
        <w:t>7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บริษัทได้ออกหุ้นกู้ไม่ด้อยสิทธิไม่มีประกันให้กับสาธารณะ (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Public Offering)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จำนวน 2</w:t>
      </w:r>
      <w:r>
        <w:rPr>
          <w:rFonts w:asciiTheme="majorBidi" w:eastAsia="Times New Roman" w:hAnsiTheme="majorBidi" w:cstheme="majorBidi"/>
          <w:spacing w:val="-4"/>
          <w:sz w:val="30"/>
          <w:szCs w:val="30"/>
        </w:rPr>
        <w:t>0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,000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ล้านบาท อายุ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4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ปี อัตราดอกเบี้ยคงที่ร้อยละ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3.10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ต่อปี กำหนดชำระดอกเบี้ยทุก 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</w:rPr>
        <w:t>6</w:t>
      </w:r>
      <w:r w:rsidRPr="003F5700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เดือน ในเดือนมิถุนายนและ ธันวาคมของทุกปี โดยบริษัทไม่มีสิทธิไถ่ถอนตราสารนี้ก่อนกำหนด</w:t>
      </w:r>
    </w:p>
    <w:p w14:paraId="47943735" w14:textId="77777777" w:rsidR="00FA7E6E" w:rsidRPr="00FA7E6E" w:rsidRDefault="00FA7E6E" w:rsidP="00FA7E6E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cs/>
        </w:rPr>
      </w:pPr>
    </w:p>
    <w:p w14:paraId="4F432626" w14:textId="4555AEE3" w:rsidR="00A97413" w:rsidRPr="00611EC0" w:rsidRDefault="00A97413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611EC0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ประมาณการหนี้สิน</w:t>
      </w:r>
    </w:p>
    <w:p w14:paraId="5E1B4E07" w14:textId="77777777" w:rsidR="00A97413" w:rsidRDefault="00A97413" w:rsidP="00A97413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70"/>
        <w:gridCol w:w="1170"/>
        <w:gridCol w:w="270"/>
        <w:gridCol w:w="1170"/>
        <w:gridCol w:w="270"/>
        <w:gridCol w:w="1170"/>
      </w:tblGrid>
      <w:tr w:rsidR="0076648C" w:rsidRPr="00AB6AFD" w14:paraId="0FBE9C43" w14:textId="4FA113FA" w:rsidTr="00F06CA0">
        <w:trPr>
          <w:trHeight w:val="390"/>
        </w:trPr>
        <w:tc>
          <w:tcPr>
            <w:tcW w:w="3600" w:type="dxa"/>
            <w:shd w:val="clear" w:color="auto" w:fill="auto"/>
            <w:vAlign w:val="bottom"/>
          </w:tcPr>
          <w:p w14:paraId="588D54A8" w14:textId="77777777" w:rsidR="0076648C" w:rsidRPr="00AB6AFD" w:rsidRDefault="0076648C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40F5A35F" w14:textId="77777777" w:rsidR="0076648C" w:rsidRPr="00AB6AFD" w:rsidRDefault="0076648C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</w:pPr>
            <w:r w:rsidRPr="00AB6AFD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895465" w14:textId="77777777" w:rsidR="0076648C" w:rsidRPr="00AB6AFD" w:rsidRDefault="0076648C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71884C90" w14:textId="60EE6966" w:rsidR="0076648C" w:rsidRPr="00AB6AFD" w:rsidRDefault="0076648C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</w:pPr>
            <w:r w:rsidRPr="00AB6AFD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  <w:t>งบการเงินเฉพาะ</w:t>
            </w:r>
            <w:r w:rsidRPr="00AB6AFD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กิจการ</w:t>
            </w:r>
          </w:p>
        </w:tc>
      </w:tr>
      <w:tr w:rsidR="0076648C" w:rsidRPr="00AB6AFD" w14:paraId="1AD3A143" w14:textId="14EE1BFD" w:rsidTr="00F06CA0">
        <w:trPr>
          <w:trHeight w:val="403"/>
        </w:trPr>
        <w:tc>
          <w:tcPr>
            <w:tcW w:w="3600" w:type="dxa"/>
            <w:shd w:val="clear" w:color="auto" w:fill="auto"/>
            <w:vAlign w:val="bottom"/>
          </w:tcPr>
          <w:p w14:paraId="1E7D817F" w14:textId="77777777" w:rsidR="0076648C" w:rsidRPr="00AB6AFD" w:rsidRDefault="0076648C" w:rsidP="00EA1F74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DD9FBB" w14:textId="74DE38A6" w:rsidR="0076648C" w:rsidRPr="00AB6AFD" w:rsidRDefault="0076648C" w:rsidP="00EA1F74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5708AD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445A46D" w14:textId="77777777" w:rsidR="0076648C" w:rsidRPr="00AB6AFD" w:rsidRDefault="0076648C" w:rsidP="00EA1F74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C194C1" w14:textId="0A1B5A39" w:rsidR="0076648C" w:rsidRPr="00AB6AFD" w:rsidRDefault="0076648C" w:rsidP="00EA1F74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5708AD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74A1ED" w14:textId="77777777" w:rsidR="0076648C" w:rsidRPr="00AB6AFD" w:rsidRDefault="0076648C" w:rsidP="00EA1F74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74FE02" w14:textId="4855D91F" w:rsidR="0076648C" w:rsidRPr="00AB6AFD" w:rsidRDefault="0076648C" w:rsidP="00EA1F74">
            <w:pPr>
              <w:tabs>
                <w:tab w:val="left" w:pos="613"/>
              </w:tabs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5708AD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</w:t>
            </w:r>
          </w:p>
        </w:tc>
        <w:tc>
          <w:tcPr>
            <w:tcW w:w="270" w:type="dxa"/>
          </w:tcPr>
          <w:p w14:paraId="347C233F" w14:textId="77777777" w:rsidR="0076648C" w:rsidRPr="00AB6AFD" w:rsidRDefault="0076648C" w:rsidP="00EA1F74">
            <w:pPr>
              <w:tabs>
                <w:tab w:val="left" w:pos="613"/>
              </w:tabs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0DB46D23" w14:textId="1B7AEB49" w:rsidR="0076648C" w:rsidRPr="00AB6AFD" w:rsidRDefault="00A2616F" w:rsidP="00EA1F74">
            <w:pPr>
              <w:tabs>
                <w:tab w:val="left" w:pos="613"/>
              </w:tabs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5708AD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</w:t>
            </w:r>
          </w:p>
        </w:tc>
      </w:tr>
      <w:tr w:rsidR="00965DDF" w:rsidRPr="00AB6AFD" w14:paraId="5FB233E9" w14:textId="29F4D390" w:rsidTr="00F06CA0">
        <w:trPr>
          <w:trHeight w:val="378"/>
        </w:trPr>
        <w:tc>
          <w:tcPr>
            <w:tcW w:w="3600" w:type="dxa"/>
            <w:shd w:val="clear" w:color="auto" w:fill="auto"/>
            <w:vAlign w:val="bottom"/>
          </w:tcPr>
          <w:p w14:paraId="6FE33D11" w14:textId="77777777" w:rsidR="00965DDF" w:rsidRPr="00AB6AFD" w:rsidRDefault="00965DDF" w:rsidP="00F22112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14:paraId="30650A37" w14:textId="01C5A1A2" w:rsidR="00965DDF" w:rsidRPr="00AB6AFD" w:rsidRDefault="00965DDF" w:rsidP="00F22112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</w:pPr>
            <w:r w:rsidRPr="00AB6AFD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0419BF" w:rsidRPr="00AB6AFD" w14:paraId="7C8534E7" w14:textId="2F459DB9">
        <w:trPr>
          <w:trHeight w:val="390"/>
        </w:trPr>
        <w:tc>
          <w:tcPr>
            <w:tcW w:w="3600" w:type="dxa"/>
            <w:shd w:val="clear" w:color="auto" w:fill="auto"/>
            <w:vAlign w:val="bottom"/>
          </w:tcPr>
          <w:p w14:paraId="527E61F6" w14:textId="40671CDA" w:rsidR="000419BF" w:rsidRPr="00194B5E" w:rsidRDefault="000419BF" w:rsidP="000419BF">
            <w:pPr>
              <w:suppressAutoHyphens/>
              <w:spacing w:after="0" w:line="240" w:lineRule="auto"/>
              <w:ind w:left="163" w:hanging="163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194B5E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ค่าเผื่อผลขาดทุนด้านเครดิตที่คาดว่าจะเกิดขึ้นของภาระผูกพันวงเงินสินเชื่อและสัญญาค้ำประกั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3F91DB" w14:textId="56D4AF96" w:rsidR="000419BF" w:rsidRPr="00194B5E" w:rsidRDefault="000419BF" w:rsidP="000419BF">
            <w:pPr>
              <w:tabs>
                <w:tab w:val="decimal" w:pos="129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A3A10">
              <w:rPr>
                <w:rFonts w:asciiTheme="majorBidi" w:hAnsiTheme="majorBidi" w:cstheme="majorBidi"/>
                <w:sz w:val="28"/>
              </w:rPr>
              <w:t xml:space="preserve"> 5,67</w:t>
            </w:r>
            <w:r w:rsidR="00DA3618">
              <w:rPr>
                <w:rFonts w:asciiTheme="majorBidi" w:hAnsiTheme="majorBidi" w:cstheme="majorBidi"/>
                <w:sz w:val="28"/>
              </w:rPr>
              <w:t>1</w:t>
            </w:r>
            <w:r w:rsidRPr="00BA3A1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CB35A1" w14:textId="77777777" w:rsidR="000419BF" w:rsidRPr="00F06CA0" w:rsidRDefault="000419BF" w:rsidP="000419B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68BFCF" w14:textId="3EE43196" w:rsidR="000419BF" w:rsidRPr="00194B5E" w:rsidRDefault="000419BF" w:rsidP="000419BF">
            <w:pPr>
              <w:tabs>
                <w:tab w:val="decimal" w:pos="1139"/>
              </w:tabs>
              <w:suppressAutoHyphens/>
              <w:spacing w:after="0" w:line="240" w:lineRule="auto"/>
              <w:ind w:left="-117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BA3A10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6,814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932530" w14:textId="77777777" w:rsidR="000419BF" w:rsidRPr="00194B5E" w:rsidRDefault="000419BF" w:rsidP="000419B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219799" w14:textId="572E7865" w:rsidR="000419BF" w:rsidRPr="00194B5E" w:rsidRDefault="000419BF" w:rsidP="000419BF">
            <w:pPr>
              <w:tabs>
                <w:tab w:val="decimal" w:pos="1274"/>
              </w:tabs>
              <w:suppressAutoHyphens/>
              <w:spacing w:after="0" w:line="240" w:lineRule="auto"/>
              <w:ind w:left="-108" w:right="77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BA3A10">
              <w:rPr>
                <w:rFonts w:asciiTheme="majorBidi" w:hAnsiTheme="majorBidi" w:cstheme="majorBidi"/>
                <w:sz w:val="28"/>
              </w:rPr>
              <w:t xml:space="preserve"> 2</w:t>
            </w:r>
            <w:r w:rsidR="00493A7B">
              <w:rPr>
                <w:rFonts w:asciiTheme="majorBidi" w:hAnsiTheme="majorBidi" w:cstheme="majorBidi"/>
                <w:sz w:val="28"/>
              </w:rPr>
              <w:t>3</w:t>
            </w:r>
            <w:r w:rsidRPr="00BA3A1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0DFFE3FF" w14:textId="77777777" w:rsidR="000419BF" w:rsidRPr="00194B5E" w:rsidRDefault="000419BF" w:rsidP="000419BF">
            <w:pPr>
              <w:tabs>
                <w:tab w:val="decimal" w:pos="1274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1170" w:type="dxa"/>
            <w:vAlign w:val="bottom"/>
          </w:tcPr>
          <w:p w14:paraId="1CC08F76" w14:textId="7B270D6E" w:rsidR="000419BF" w:rsidRPr="00194B5E" w:rsidRDefault="000419BF" w:rsidP="000419BF">
            <w:pPr>
              <w:tabs>
                <w:tab w:val="decimal" w:pos="1274"/>
              </w:tabs>
              <w:suppressAutoHyphens/>
              <w:spacing w:after="0" w:line="240" w:lineRule="auto"/>
              <w:ind w:left="-108" w:right="77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4C1847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 xml:space="preserve"> 3</w:t>
            </w: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1</w:t>
            </w:r>
          </w:p>
        </w:tc>
      </w:tr>
      <w:tr w:rsidR="000419BF" w:rsidRPr="00AB6AFD" w14:paraId="5D9DE5C8" w14:textId="224C5FC3" w:rsidTr="004C1847">
        <w:trPr>
          <w:trHeight w:val="390"/>
        </w:trPr>
        <w:tc>
          <w:tcPr>
            <w:tcW w:w="3600" w:type="dxa"/>
            <w:shd w:val="clear" w:color="auto" w:fill="auto"/>
            <w:vAlign w:val="bottom"/>
          </w:tcPr>
          <w:p w14:paraId="1D4B84D2" w14:textId="12D62A62" w:rsidR="000419BF" w:rsidRPr="00194B5E" w:rsidRDefault="000419BF" w:rsidP="000419BF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94B5E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ประมาณการหนี้สินสำหรับผลประโยชน์</w:t>
            </w:r>
            <w:r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br/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th-TH"/>
              </w:rPr>
              <w:t xml:space="preserve">   </w:t>
            </w:r>
            <w:r w:rsidRPr="00194B5E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332C5A" w14:textId="0F0E9706" w:rsidR="000419BF" w:rsidRPr="00194B5E" w:rsidRDefault="000419BF" w:rsidP="000419BF">
            <w:pPr>
              <w:tabs>
                <w:tab w:val="decimal" w:pos="129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A3A10">
              <w:rPr>
                <w:rFonts w:asciiTheme="majorBidi" w:hAnsiTheme="majorBidi" w:cstheme="majorBidi"/>
                <w:sz w:val="28"/>
              </w:rPr>
              <w:t xml:space="preserve"> 10,345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395E26" w14:textId="77777777" w:rsidR="000419BF" w:rsidRPr="00194B5E" w:rsidRDefault="000419BF" w:rsidP="000419B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DDAF8B" w14:textId="36DB6A43" w:rsidR="000419BF" w:rsidRPr="00194B5E" w:rsidRDefault="000419BF" w:rsidP="000419BF">
            <w:pPr>
              <w:tabs>
                <w:tab w:val="decimal" w:pos="1139"/>
              </w:tabs>
              <w:suppressAutoHyphens/>
              <w:spacing w:after="0" w:line="240" w:lineRule="auto"/>
              <w:ind w:left="-11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A3A10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8,820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A45C3D" w14:textId="77777777" w:rsidR="000419BF" w:rsidRPr="00194B5E" w:rsidRDefault="000419BF" w:rsidP="000419B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7343A3" w14:textId="3F13028A" w:rsidR="000419BF" w:rsidRPr="00680CFF" w:rsidRDefault="000419BF" w:rsidP="000419BF">
            <w:pPr>
              <w:tabs>
                <w:tab w:val="decimal" w:pos="1274"/>
              </w:tabs>
              <w:suppressAutoHyphens/>
              <w:spacing w:after="0" w:line="240" w:lineRule="auto"/>
              <w:ind w:left="-108" w:right="77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A3A10">
              <w:rPr>
                <w:rFonts w:asciiTheme="majorBidi" w:hAnsiTheme="majorBidi" w:cstheme="majorBidi"/>
                <w:sz w:val="28"/>
              </w:rPr>
              <w:t xml:space="preserve"> 1</w:t>
            </w:r>
            <w:r>
              <w:rPr>
                <w:rFonts w:asciiTheme="majorBidi" w:hAnsiTheme="majorBidi" w:cstheme="majorBidi"/>
                <w:sz w:val="28"/>
              </w:rPr>
              <w:t>29</w:t>
            </w:r>
            <w:r w:rsidRPr="00BA3A1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233B70A" w14:textId="77777777" w:rsidR="000419BF" w:rsidRPr="00194B5E" w:rsidRDefault="000419BF" w:rsidP="000419BF">
            <w:pPr>
              <w:tabs>
                <w:tab w:val="decimal" w:pos="1274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170" w:type="dxa"/>
            <w:vAlign w:val="bottom"/>
          </w:tcPr>
          <w:p w14:paraId="670270AA" w14:textId="3796B9DB" w:rsidR="000419BF" w:rsidRPr="00194B5E" w:rsidRDefault="000419BF" w:rsidP="000419BF">
            <w:pPr>
              <w:tabs>
                <w:tab w:val="decimal" w:pos="1274"/>
              </w:tabs>
              <w:suppressAutoHyphens/>
              <w:spacing w:after="0" w:line="240" w:lineRule="auto"/>
              <w:ind w:left="-108" w:right="77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4C1847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 xml:space="preserve"> </w:t>
            </w:r>
            <w:r w:rsidRPr="005708AD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66</w:t>
            </w:r>
          </w:p>
        </w:tc>
      </w:tr>
      <w:tr w:rsidR="000419BF" w:rsidRPr="00AB6AFD" w14:paraId="175EF5CB" w14:textId="63A905C5">
        <w:trPr>
          <w:trHeight w:val="378"/>
        </w:trPr>
        <w:tc>
          <w:tcPr>
            <w:tcW w:w="3600" w:type="dxa"/>
            <w:shd w:val="clear" w:color="auto" w:fill="auto"/>
            <w:vAlign w:val="bottom"/>
          </w:tcPr>
          <w:p w14:paraId="0D851BC7" w14:textId="77777777" w:rsidR="000419BF" w:rsidRPr="00194B5E" w:rsidRDefault="000419BF" w:rsidP="000419BF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94B5E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ประมาณการหนี้สินจากการแลกของรางวัล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8746E8" w14:textId="2C64C9D9" w:rsidR="000419BF" w:rsidRPr="00194B5E" w:rsidRDefault="000419BF" w:rsidP="000419BF">
            <w:pPr>
              <w:tabs>
                <w:tab w:val="decimal" w:pos="129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A3A10">
              <w:rPr>
                <w:rFonts w:asciiTheme="majorBidi" w:hAnsiTheme="majorBidi" w:cstheme="majorBidi"/>
                <w:sz w:val="28"/>
              </w:rPr>
              <w:t xml:space="preserve"> 3,332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B8132A" w14:textId="77777777" w:rsidR="000419BF" w:rsidRPr="00194B5E" w:rsidRDefault="000419BF" w:rsidP="000419B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C406C8" w14:textId="6C0389DE" w:rsidR="000419BF" w:rsidRPr="008B38F2" w:rsidRDefault="000419BF" w:rsidP="000419BF">
            <w:pPr>
              <w:tabs>
                <w:tab w:val="decimal" w:pos="1139"/>
              </w:tabs>
              <w:suppressAutoHyphens/>
              <w:spacing w:after="0" w:line="240" w:lineRule="auto"/>
              <w:ind w:left="-117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BA3A10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4,360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44D5F0" w14:textId="77777777" w:rsidR="000419BF" w:rsidRPr="00194B5E" w:rsidRDefault="000419BF" w:rsidP="000419B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D02344" w14:textId="5ECD008F" w:rsidR="000419BF" w:rsidRPr="004C1847" w:rsidRDefault="000419BF" w:rsidP="000419BF">
            <w:pPr>
              <w:tabs>
                <w:tab w:val="decimal" w:pos="610"/>
              </w:tabs>
              <w:suppressAutoHyphens/>
              <w:spacing w:after="0" w:line="240" w:lineRule="auto"/>
              <w:ind w:left="-108" w:right="77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BA3A10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270" w:type="dxa"/>
          </w:tcPr>
          <w:p w14:paraId="5579F283" w14:textId="77777777" w:rsidR="000419BF" w:rsidRPr="00194B5E" w:rsidRDefault="000419BF" w:rsidP="000419BF">
            <w:pPr>
              <w:tabs>
                <w:tab w:val="decimal" w:pos="10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664F3280" w14:textId="56A4D077" w:rsidR="000419BF" w:rsidRPr="00A2616F" w:rsidRDefault="000419BF" w:rsidP="000419BF">
            <w:pPr>
              <w:tabs>
                <w:tab w:val="decimal" w:pos="618"/>
              </w:tabs>
              <w:suppressAutoHyphens/>
              <w:spacing w:after="0" w:line="240" w:lineRule="auto"/>
              <w:ind w:left="-108" w:right="77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</w:tr>
      <w:tr w:rsidR="000419BF" w:rsidRPr="00AB6AFD" w14:paraId="27559014" w14:textId="075153D6">
        <w:trPr>
          <w:trHeight w:val="390"/>
        </w:trPr>
        <w:tc>
          <w:tcPr>
            <w:tcW w:w="3600" w:type="dxa"/>
            <w:shd w:val="clear" w:color="auto" w:fill="auto"/>
            <w:vAlign w:val="bottom"/>
          </w:tcPr>
          <w:p w14:paraId="31083BB9" w14:textId="77777777" w:rsidR="000419BF" w:rsidRPr="00AB6AFD" w:rsidRDefault="000419BF" w:rsidP="000419BF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อื่น ๆ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E7ECEB" w14:textId="1DBC0A3E" w:rsidR="000419BF" w:rsidRPr="00EB3C1F" w:rsidRDefault="000419BF" w:rsidP="000419BF">
            <w:pPr>
              <w:tabs>
                <w:tab w:val="decimal" w:pos="129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A3A10">
              <w:rPr>
                <w:rFonts w:asciiTheme="majorBidi" w:hAnsiTheme="majorBidi" w:cstheme="majorBidi"/>
                <w:sz w:val="28"/>
              </w:rPr>
              <w:t xml:space="preserve"> 9</w:t>
            </w:r>
            <w:r w:rsidR="00493A7B">
              <w:rPr>
                <w:rFonts w:asciiTheme="majorBidi" w:hAnsiTheme="majorBidi" w:cstheme="majorBidi"/>
                <w:sz w:val="28"/>
              </w:rPr>
              <w:t>4</w:t>
            </w:r>
            <w:r w:rsidRPr="00BA3A1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78BC81" w14:textId="77777777" w:rsidR="000419BF" w:rsidRPr="00AB6AFD" w:rsidRDefault="000419BF" w:rsidP="000419B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E45F22" w14:textId="123B6E94" w:rsidR="000419BF" w:rsidRPr="00AB6AFD" w:rsidRDefault="000419BF" w:rsidP="000419BF">
            <w:pPr>
              <w:tabs>
                <w:tab w:val="decimal" w:pos="1139"/>
              </w:tabs>
              <w:suppressAutoHyphens/>
              <w:spacing w:after="0" w:line="240" w:lineRule="auto"/>
              <w:ind w:left="-117"/>
              <w:rPr>
                <w:rFonts w:asciiTheme="majorBidi" w:eastAsia="Times New Roman" w:hAnsiTheme="majorBidi" w:cstheme="majorBidi"/>
                <w:sz w:val="28"/>
                <w:cs/>
                <w:lang w:val="en-AU" w:eastAsia="zh-CN"/>
              </w:rPr>
            </w:pPr>
            <w:r w:rsidRPr="00BA3A10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132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224CA7" w14:textId="77777777" w:rsidR="000419BF" w:rsidRPr="00AB6AFD" w:rsidRDefault="000419BF" w:rsidP="000419B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E39070" w14:textId="0D0DEEB3" w:rsidR="000419BF" w:rsidRPr="000419BF" w:rsidRDefault="000419BF" w:rsidP="000419BF">
            <w:pPr>
              <w:tabs>
                <w:tab w:val="decimal" w:pos="1274"/>
              </w:tabs>
              <w:suppressAutoHyphens/>
              <w:spacing w:after="0" w:line="240" w:lineRule="auto"/>
              <w:ind w:left="-108" w:right="77"/>
              <w:rPr>
                <w:rFonts w:asciiTheme="majorBidi" w:hAnsiTheme="majorBidi" w:cstheme="majorBidi"/>
                <w:sz w:val="28"/>
              </w:rPr>
            </w:pPr>
            <w:r w:rsidRPr="00BA3A10">
              <w:rPr>
                <w:rFonts w:asciiTheme="majorBidi" w:hAnsiTheme="majorBidi" w:cstheme="majorBidi"/>
                <w:sz w:val="28"/>
              </w:rPr>
              <w:t xml:space="preserve"> 5</w:t>
            </w:r>
          </w:p>
        </w:tc>
        <w:tc>
          <w:tcPr>
            <w:tcW w:w="270" w:type="dxa"/>
          </w:tcPr>
          <w:p w14:paraId="7B7DD427" w14:textId="77777777" w:rsidR="000419BF" w:rsidRPr="00EB3C1F" w:rsidRDefault="000419BF" w:rsidP="000419BF">
            <w:pPr>
              <w:tabs>
                <w:tab w:val="decimal" w:pos="10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5609EB78" w14:textId="6EF4CA54" w:rsidR="000419BF" w:rsidRPr="00A2616F" w:rsidRDefault="000419BF" w:rsidP="000419BF">
            <w:pPr>
              <w:tabs>
                <w:tab w:val="decimal" w:pos="618"/>
              </w:tabs>
              <w:suppressAutoHyphens/>
              <w:spacing w:after="0" w:line="240" w:lineRule="auto"/>
              <w:ind w:left="-108" w:right="77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-</w:t>
            </w:r>
          </w:p>
        </w:tc>
      </w:tr>
      <w:tr w:rsidR="000419BF" w:rsidRPr="00AB6AFD" w14:paraId="0F3F1A4A" w14:textId="559B334F">
        <w:trPr>
          <w:trHeight w:val="378"/>
        </w:trPr>
        <w:tc>
          <w:tcPr>
            <w:tcW w:w="3600" w:type="dxa"/>
            <w:shd w:val="clear" w:color="auto" w:fill="auto"/>
            <w:vAlign w:val="bottom"/>
          </w:tcPr>
          <w:p w14:paraId="18850AFC" w14:textId="77777777" w:rsidR="000419BF" w:rsidRPr="00AB6AFD" w:rsidRDefault="000419BF" w:rsidP="000419BF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3033678" w14:textId="4002EF47" w:rsidR="000419BF" w:rsidRPr="002F5D2F" w:rsidRDefault="000419BF" w:rsidP="000419BF">
            <w:pPr>
              <w:tabs>
                <w:tab w:val="decimal" w:pos="129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A3A10">
              <w:rPr>
                <w:rFonts w:asciiTheme="majorBidi" w:hAnsiTheme="majorBidi" w:cstheme="majorBidi"/>
                <w:b/>
                <w:bCs/>
                <w:sz w:val="28"/>
              </w:rPr>
              <w:t xml:space="preserve"> 19,442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4D7A06" w14:textId="77777777" w:rsidR="000419BF" w:rsidRPr="002F5D2F" w:rsidRDefault="000419BF" w:rsidP="000419B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04F2F9D" w14:textId="2C6C6EFE" w:rsidR="000419BF" w:rsidRPr="002F5D2F" w:rsidRDefault="000419BF" w:rsidP="000419BF">
            <w:pPr>
              <w:tabs>
                <w:tab w:val="decimal" w:pos="1139"/>
              </w:tabs>
              <w:suppressAutoHyphens/>
              <w:spacing w:after="0" w:line="240" w:lineRule="auto"/>
              <w:ind w:left="-11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A3A10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 xml:space="preserve"> 20,126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E2888F" w14:textId="77777777" w:rsidR="000419BF" w:rsidRPr="002F5D2F" w:rsidRDefault="000419BF" w:rsidP="000419B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59D865A" w14:textId="6915110E" w:rsidR="000419BF" w:rsidRPr="00D548DD" w:rsidRDefault="000419BF" w:rsidP="000419BF">
            <w:pPr>
              <w:tabs>
                <w:tab w:val="decimal" w:pos="1274"/>
              </w:tabs>
              <w:suppressAutoHyphens/>
              <w:spacing w:after="0" w:line="240" w:lineRule="auto"/>
              <w:ind w:left="-108" w:right="77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A3A10">
              <w:rPr>
                <w:rFonts w:asciiTheme="majorBidi" w:hAnsiTheme="majorBidi" w:cstheme="majorBidi"/>
                <w:b/>
                <w:bCs/>
                <w:sz w:val="28"/>
              </w:rPr>
              <w:t xml:space="preserve"> 15</w:t>
            </w:r>
            <w:r w:rsidR="00493A7B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  <w:r w:rsidRPr="00BA3A10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45F98753" w14:textId="77777777" w:rsidR="000419BF" w:rsidRDefault="000419BF" w:rsidP="000419BF">
            <w:pPr>
              <w:tabs>
                <w:tab w:val="decimal" w:pos="1274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</w:tcPr>
          <w:p w14:paraId="3E0C39F0" w14:textId="781F4081" w:rsidR="000419BF" w:rsidRDefault="000419BF" w:rsidP="000419BF">
            <w:pPr>
              <w:tabs>
                <w:tab w:val="decimal" w:pos="1274"/>
              </w:tabs>
              <w:suppressAutoHyphens/>
              <w:spacing w:after="0" w:line="240" w:lineRule="auto"/>
              <w:ind w:left="-108" w:right="77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  <w:r w:rsidRPr="002F5D2F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 xml:space="preserve"> </w:t>
            </w:r>
            <w:r w:rsidRPr="00EC5F7E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9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7</w:t>
            </w:r>
          </w:p>
        </w:tc>
      </w:tr>
    </w:tbl>
    <w:p w14:paraId="329B8F4E" w14:textId="77777777" w:rsidR="00F06CA0" w:rsidRDefault="00F06CA0" w:rsidP="00A97413">
      <w:pPr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0D1575B" w14:textId="77777777" w:rsidR="00FA7E6E" w:rsidRDefault="00FA7E6E">
      <w:pPr>
        <w:rPr>
          <w:rFonts w:asciiTheme="majorBidi" w:eastAsia="Times New Roman" w:hAnsiTheme="majorBidi" w:cs="Angsana New"/>
          <w:b/>
          <w:bCs/>
          <w:i/>
          <w:iCs/>
          <w:sz w:val="30"/>
          <w:szCs w:val="30"/>
          <w:cs/>
          <w:lang w:eastAsia="th-TH"/>
        </w:rPr>
      </w:pPr>
      <w:r>
        <w:rPr>
          <w:rFonts w:asciiTheme="majorBidi" w:eastAsia="Times New Roman" w:hAnsiTheme="majorBidi" w:cs="Angsana New"/>
          <w:b/>
          <w:bCs/>
          <w:i/>
          <w:iCs/>
          <w:sz w:val="30"/>
          <w:szCs w:val="30"/>
          <w:cs/>
          <w:lang w:eastAsia="th-TH"/>
        </w:rPr>
        <w:br w:type="page"/>
      </w:r>
    </w:p>
    <w:p w14:paraId="39CD14EE" w14:textId="1C16C6B2" w:rsidR="00A97413" w:rsidRPr="00BD2D18" w:rsidRDefault="00A97413" w:rsidP="00A97413">
      <w:pPr>
        <w:spacing w:after="0" w:line="240" w:lineRule="auto"/>
        <w:ind w:left="540"/>
        <w:rPr>
          <w:rFonts w:asciiTheme="majorBidi" w:eastAsia="Times New Roman" w:hAnsiTheme="majorBidi" w:cs="Angsana New"/>
          <w:b/>
          <w:bCs/>
          <w:i/>
          <w:iCs/>
          <w:sz w:val="30"/>
          <w:szCs w:val="30"/>
          <w:lang w:eastAsia="th-TH"/>
        </w:rPr>
      </w:pPr>
      <w:r w:rsidRPr="00BD2D18">
        <w:rPr>
          <w:rFonts w:asciiTheme="majorBidi" w:eastAsia="Times New Roman" w:hAnsiTheme="majorBidi" w:cs="Angsana New"/>
          <w:b/>
          <w:bCs/>
          <w:i/>
          <w:iCs/>
          <w:sz w:val="30"/>
          <w:szCs w:val="30"/>
          <w:cs/>
          <w:lang w:eastAsia="th-TH"/>
        </w:rPr>
        <w:lastRenderedPageBreak/>
        <w:t>ค่าเผื่อผลขาดทุนด้านเครดิตที่คาดว่าจะเกิดขึ้นของภาระผูกพันวงเงินสินเชื่อและสัญญาค้ำประกันทางการเงิน</w:t>
      </w:r>
    </w:p>
    <w:p w14:paraId="0BA8BE6A" w14:textId="77777777" w:rsidR="00A97413" w:rsidRDefault="00A97413" w:rsidP="00A97413">
      <w:pPr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639D94B7" w14:textId="489E0535" w:rsidR="00A97413" w:rsidRPr="00BD2D18" w:rsidRDefault="00A97413" w:rsidP="00A97413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A3500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ณ วันที่ </w:t>
      </w:r>
      <w:r w:rsidRPr="00A35006">
        <w:rPr>
          <w:rFonts w:asciiTheme="majorBidi" w:eastAsia="Times New Roman" w:hAnsiTheme="majorBidi" w:cs="Angsana New"/>
          <w:sz w:val="30"/>
          <w:szCs w:val="30"/>
          <w:lang w:eastAsia="zh-CN"/>
        </w:rPr>
        <w:t>3</w:t>
      </w:r>
      <w:r w:rsidR="003B236F" w:rsidRPr="00A35006">
        <w:rPr>
          <w:rFonts w:asciiTheme="majorBidi" w:eastAsia="Times New Roman" w:hAnsiTheme="majorBidi" w:cs="Angsana New"/>
          <w:sz w:val="30"/>
          <w:szCs w:val="30"/>
          <w:lang w:eastAsia="zh-CN"/>
        </w:rPr>
        <w:t xml:space="preserve">1 </w:t>
      </w:r>
      <w:r w:rsidR="003B236F" w:rsidRPr="00A35006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ธันวาคม </w:t>
      </w:r>
      <w:r w:rsidRPr="00A35006">
        <w:rPr>
          <w:rFonts w:asciiTheme="majorBidi" w:eastAsia="Times New Roman" w:hAnsiTheme="majorBidi" w:cs="Angsana New"/>
          <w:sz w:val="30"/>
          <w:szCs w:val="30"/>
          <w:lang w:eastAsia="zh-CN"/>
        </w:rPr>
        <w:t>256</w:t>
      </w:r>
      <w:r w:rsidR="005708AD">
        <w:rPr>
          <w:rFonts w:asciiTheme="majorBidi" w:eastAsia="Times New Roman" w:hAnsiTheme="majorBidi" w:cs="Angsana New"/>
          <w:sz w:val="30"/>
          <w:szCs w:val="30"/>
          <w:lang w:eastAsia="zh-CN"/>
        </w:rPr>
        <w:t>7</w:t>
      </w:r>
      <w:r w:rsidRPr="00A3500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ค่าเผื่อผลขาดทุนด้านเครดิตที่คาดว่าจะเกิดขึ้นของภาระผูกพันวงเงินสินเชื่อและสัญญา</w:t>
      </w:r>
      <w:r w:rsidR="00144E9E">
        <w:rPr>
          <w:rFonts w:asciiTheme="majorBidi" w:eastAsia="Times New Roman" w:hAnsiTheme="majorBidi" w:cs="Angsana New"/>
          <w:sz w:val="30"/>
          <w:szCs w:val="30"/>
          <w:lang w:eastAsia="zh-CN"/>
        </w:rPr>
        <w:br/>
      </w:r>
      <w:r w:rsidRPr="00A3500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ค้ำประกันทางการเงิน</w:t>
      </w:r>
      <w:r w:rsidR="00F869EB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เปลี่ยนแปลงสุทธิ</w:t>
      </w:r>
      <w:r w:rsidRPr="00A3500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เพิ่มขึ้นจากการวัดมูลค่าใหม่สุทธิและภาระผูกพันวงเงินสินเชื่อและสัญญาค้ำประกันทางการเงินใหม่เป็นจำนวน</w:t>
      </w:r>
      <w:r w:rsidRPr="00A35006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 w:rsidR="009605BD" w:rsidRPr="009605BD">
        <w:rPr>
          <w:rFonts w:asciiTheme="majorBidi" w:eastAsia="Times New Roman" w:hAnsiTheme="majorBidi" w:cs="Angsana New"/>
          <w:sz w:val="30"/>
          <w:szCs w:val="30"/>
          <w:lang w:eastAsia="zh-CN"/>
        </w:rPr>
        <w:t>1,984</w:t>
      </w:r>
      <w:r w:rsidR="00F575B2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 w:rsidRPr="00A3500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ล้านบาท ในงบการเงินรวม </w:t>
      </w:r>
      <w:r w:rsidR="00705A86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และ</w:t>
      </w:r>
      <w:r w:rsidRPr="00A3500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ลดลงจากการตัดรายการของภาระผูกพันวงเงินสินเชื่อและสัญญาค้ำประกันทางการเงินเป็นจำนวน</w:t>
      </w:r>
      <w:r w:rsidR="005708AD">
        <w:rPr>
          <w:rFonts w:asciiTheme="majorBidi" w:eastAsia="Times New Roman" w:hAnsiTheme="majorBidi" w:cs="Angsana New"/>
          <w:sz w:val="30"/>
          <w:szCs w:val="30"/>
          <w:lang w:eastAsia="zh-CN"/>
        </w:rPr>
        <w:t xml:space="preserve"> </w:t>
      </w:r>
      <w:r w:rsidR="009605BD" w:rsidRPr="009605BD">
        <w:rPr>
          <w:rFonts w:asciiTheme="majorBidi" w:eastAsia="Times New Roman" w:hAnsiTheme="majorBidi" w:cs="Angsana New"/>
          <w:sz w:val="30"/>
          <w:szCs w:val="30"/>
          <w:lang w:eastAsia="zh-CN"/>
        </w:rPr>
        <w:t>3,12</w:t>
      </w:r>
      <w:r w:rsidR="001F2CAC">
        <w:rPr>
          <w:rFonts w:asciiTheme="majorBidi" w:eastAsia="Times New Roman" w:hAnsiTheme="majorBidi" w:cs="Angsana New"/>
          <w:sz w:val="30"/>
          <w:szCs w:val="30"/>
          <w:lang w:eastAsia="zh-CN"/>
        </w:rPr>
        <w:t>7</w:t>
      </w:r>
      <w:r w:rsidR="009605BD" w:rsidRPr="009605BD">
        <w:rPr>
          <w:rFonts w:asciiTheme="majorBidi" w:eastAsia="Times New Roman" w:hAnsiTheme="majorBidi" w:cs="Angsana New"/>
          <w:sz w:val="30"/>
          <w:szCs w:val="30"/>
          <w:lang w:eastAsia="zh-CN"/>
        </w:rPr>
        <w:t xml:space="preserve"> </w:t>
      </w:r>
      <w:r w:rsidRPr="00A3500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ล้านบาท </w:t>
      </w:r>
      <w:r w:rsidRPr="00A35006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ในงบการเงินรวม</w:t>
      </w:r>
      <w:r w:rsidRPr="00863143">
        <w:rPr>
          <w:rFonts w:asciiTheme="majorBidi" w:eastAsia="Times New Roman" w:hAnsiTheme="majorBidi" w:cs="Angsana New"/>
          <w:i/>
          <w:iCs/>
          <w:sz w:val="30"/>
          <w:szCs w:val="30"/>
          <w:cs/>
          <w:lang w:eastAsia="zh-CN"/>
        </w:rPr>
        <w:t xml:space="preserve"> (</w:t>
      </w:r>
      <w:r w:rsidRPr="00863143">
        <w:rPr>
          <w:rFonts w:asciiTheme="majorBidi" w:eastAsia="Times New Roman" w:hAnsiTheme="majorBidi" w:cs="Angsana New"/>
          <w:i/>
          <w:iCs/>
          <w:sz w:val="30"/>
          <w:szCs w:val="30"/>
          <w:lang w:eastAsia="zh-CN"/>
        </w:rPr>
        <w:t>256</w:t>
      </w:r>
      <w:r w:rsidR="005708AD">
        <w:rPr>
          <w:rFonts w:asciiTheme="majorBidi" w:eastAsia="Times New Roman" w:hAnsiTheme="majorBidi" w:cs="Angsana New"/>
          <w:i/>
          <w:iCs/>
          <w:sz w:val="30"/>
          <w:szCs w:val="30"/>
          <w:lang w:eastAsia="zh-CN"/>
        </w:rPr>
        <w:t>6</w:t>
      </w:r>
      <w:r w:rsidRPr="00863143">
        <w:rPr>
          <w:rFonts w:asciiTheme="majorBidi" w:eastAsia="Times New Roman" w:hAnsiTheme="majorBidi" w:cs="Angsana New"/>
          <w:i/>
          <w:iCs/>
          <w:sz w:val="30"/>
          <w:szCs w:val="30"/>
          <w:lang w:eastAsia="zh-CN"/>
        </w:rPr>
        <w:t>:</w:t>
      </w:r>
      <w:r w:rsidRPr="00863143">
        <w:rPr>
          <w:rFonts w:asciiTheme="majorBidi" w:eastAsia="Times New Roman" w:hAnsiTheme="majorBidi" w:cs="Angsana New"/>
          <w:i/>
          <w:iCs/>
          <w:sz w:val="30"/>
          <w:szCs w:val="30"/>
          <w:cs/>
          <w:lang w:eastAsia="zh-CN"/>
        </w:rPr>
        <w:t xml:space="preserve"> เพิ่มขึ้นจากการวัดมูลค่าใหม่สุทธิและภาระผูกพันวงเงินสินเชื่อและสัญญาค้ำประกันทางการเงินใหม่เป็นจำนวน </w:t>
      </w:r>
      <w:r w:rsidR="005708AD">
        <w:rPr>
          <w:rFonts w:asciiTheme="majorBidi" w:eastAsia="Times New Roman" w:hAnsiTheme="majorBidi" w:cs="Angsana New"/>
          <w:i/>
          <w:iCs/>
          <w:sz w:val="30"/>
          <w:szCs w:val="30"/>
          <w:lang w:eastAsia="zh-CN"/>
        </w:rPr>
        <w:t>3,980</w:t>
      </w:r>
      <w:r w:rsidRPr="00863143">
        <w:rPr>
          <w:rFonts w:asciiTheme="majorBidi" w:eastAsia="Times New Roman" w:hAnsiTheme="majorBidi" w:cs="Angsana New"/>
          <w:i/>
          <w:iCs/>
          <w:sz w:val="30"/>
          <w:szCs w:val="30"/>
          <w:cs/>
          <w:lang w:eastAsia="zh-CN"/>
        </w:rPr>
        <w:t xml:space="preserve"> ล้านบาท</w:t>
      </w:r>
      <w:r w:rsidR="002B08F6" w:rsidRPr="00863143">
        <w:rPr>
          <w:rFonts w:asciiTheme="majorBidi" w:eastAsia="Times New Roman" w:hAnsiTheme="majorBidi" w:cs="Angsana New"/>
          <w:i/>
          <w:iCs/>
          <w:sz w:val="30"/>
          <w:szCs w:val="30"/>
          <w:lang w:eastAsia="zh-CN"/>
        </w:rPr>
        <w:t xml:space="preserve"> </w:t>
      </w:r>
      <w:r w:rsidRPr="00863143">
        <w:rPr>
          <w:rFonts w:asciiTheme="majorBidi" w:eastAsia="Times New Roman" w:hAnsiTheme="majorBidi" w:cs="Angsana New" w:hint="cs"/>
          <w:i/>
          <w:iCs/>
          <w:sz w:val="30"/>
          <w:szCs w:val="30"/>
          <w:cs/>
          <w:lang w:eastAsia="zh-CN"/>
        </w:rPr>
        <w:t xml:space="preserve">ในงบการเงินรวม </w:t>
      </w:r>
      <w:r w:rsidR="00AC3D84" w:rsidRPr="00863143">
        <w:rPr>
          <w:rFonts w:asciiTheme="majorBidi" w:eastAsia="Times New Roman" w:hAnsiTheme="majorBidi" w:cs="Angsana New" w:hint="cs"/>
          <w:i/>
          <w:iCs/>
          <w:sz w:val="30"/>
          <w:szCs w:val="30"/>
          <w:cs/>
          <w:lang w:eastAsia="zh-CN"/>
        </w:rPr>
        <w:t>และ</w:t>
      </w:r>
      <w:r w:rsidRPr="00863143">
        <w:rPr>
          <w:rFonts w:asciiTheme="majorBidi" w:eastAsia="Times New Roman" w:hAnsiTheme="majorBidi" w:cs="Angsana New"/>
          <w:i/>
          <w:iCs/>
          <w:sz w:val="30"/>
          <w:szCs w:val="30"/>
          <w:cs/>
          <w:lang w:eastAsia="zh-CN"/>
        </w:rPr>
        <w:t xml:space="preserve">ลดลงจากการตัดรายการของภาระผูกพันวงเงินสินเชื่อและสัญญาค้ำประกันทางการเงินเป็นจำนวน </w:t>
      </w:r>
      <w:r w:rsidR="005708AD">
        <w:rPr>
          <w:rFonts w:asciiTheme="majorBidi" w:eastAsia="Times New Roman" w:hAnsiTheme="majorBidi" w:cs="Angsana New"/>
          <w:i/>
          <w:iCs/>
          <w:sz w:val="30"/>
          <w:szCs w:val="30"/>
          <w:lang w:eastAsia="zh-CN"/>
        </w:rPr>
        <w:t>3,356</w:t>
      </w:r>
      <w:r w:rsidR="00E24567" w:rsidRPr="00863143">
        <w:rPr>
          <w:rFonts w:asciiTheme="majorBidi" w:eastAsia="Times New Roman" w:hAnsiTheme="majorBidi" w:cs="Angsana New"/>
          <w:i/>
          <w:iCs/>
          <w:sz w:val="30"/>
          <w:szCs w:val="30"/>
          <w:lang w:eastAsia="zh-CN"/>
        </w:rPr>
        <w:t xml:space="preserve"> </w:t>
      </w:r>
      <w:r w:rsidRPr="00863143">
        <w:rPr>
          <w:rFonts w:asciiTheme="majorBidi" w:eastAsia="Times New Roman" w:hAnsiTheme="majorBidi" w:cs="Angsana New"/>
          <w:i/>
          <w:iCs/>
          <w:sz w:val="30"/>
          <w:szCs w:val="30"/>
          <w:cs/>
          <w:lang w:eastAsia="zh-CN"/>
        </w:rPr>
        <w:t>ล้านบาท)</w:t>
      </w:r>
    </w:p>
    <w:p w14:paraId="2F5F10C4" w14:textId="77777777" w:rsidR="00A97413" w:rsidRPr="002A16BC" w:rsidRDefault="00A97413" w:rsidP="00A97413">
      <w:pPr>
        <w:suppressAutoHyphens/>
        <w:spacing w:after="0" w:line="240" w:lineRule="auto"/>
        <w:ind w:left="547" w:right="-28"/>
        <w:rPr>
          <w:rFonts w:asciiTheme="majorBidi" w:eastAsia="Times New Roman" w:hAnsiTheme="majorBidi" w:cstheme="majorBidi"/>
          <w:spacing w:val="-2"/>
          <w:sz w:val="28"/>
          <w:lang w:eastAsia="zh-CN"/>
        </w:rPr>
      </w:pPr>
    </w:p>
    <w:p w14:paraId="6D12F256" w14:textId="14D5839F" w:rsidR="00A97413" w:rsidRPr="00C3320B" w:rsidRDefault="00A97413" w:rsidP="00A97413">
      <w:pPr>
        <w:suppressAutoHyphens/>
        <w:spacing w:after="0" w:line="240" w:lineRule="auto"/>
        <w:ind w:left="540" w:right="-28"/>
        <w:rPr>
          <w:rFonts w:asciiTheme="majorBidi" w:eastAsia="Times New Roman" w:hAnsiTheme="majorBidi" w:cstheme="majorBidi"/>
          <w:b/>
          <w:bCs/>
          <w:spacing w:val="-2"/>
          <w:sz w:val="30"/>
          <w:szCs w:val="30"/>
          <w:lang w:eastAsia="zh-CN"/>
        </w:rPr>
      </w:pPr>
      <w:r w:rsidRPr="00C3320B">
        <w:rPr>
          <w:rFonts w:asciiTheme="majorBidi" w:eastAsia="Times New Roman" w:hAnsiTheme="majorBidi" w:cs="Angsana New"/>
          <w:b/>
          <w:bCs/>
          <w:i/>
          <w:iCs/>
          <w:sz w:val="30"/>
          <w:szCs w:val="30"/>
          <w:cs/>
          <w:lang w:eastAsia="th-TH"/>
        </w:rPr>
        <w:t>ประมาณการหนี้สินสำหรับผลประโยชน์พนักงาน</w:t>
      </w:r>
    </w:p>
    <w:p w14:paraId="0AE7C3DB" w14:textId="77777777" w:rsidR="00A97413" w:rsidRPr="00787F83" w:rsidRDefault="00A97413" w:rsidP="00A97413">
      <w:pPr>
        <w:suppressAutoHyphens/>
        <w:spacing w:after="0" w:line="240" w:lineRule="auto"/>
        <w:ind w:left="547" w:right="-28"/>
        <w:rPr>
          <w:rFonts w:asciiTheme="majorBidi" w:eastAsia="Times New Roman" w:hAnsiTheme="majorBidi" w:cstheme="majorBidi"/>
          <w:spacing w:val="-2"/>
          <w:sz w:val="30"/>
          <w:szCs w:val="30"/>
          <w:lang w:eastAsia="zh-CN"/>
        </w:rPr>
      </w:pPr>
    </w:p>
    <w:p w14:paraId="785170B6" w14:textId="070BCB87" w:rsidR="00A97413" w:rsidRPr="00C3320B" w:rsidRDefault="003C4A80" w:rsidP="00A97413">
      <w:pPr>
        <w:tabs>
          <w:tab w:val="left" w:pos="540"/>
        </w:tabs>
        <w:suppressAutoHyphens/>
        <w:spacing w:after="0" w:line="240" w:lineRule="auto"/>
        <w:ind w:left="540" w:right="62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="00A97413" w:rsidRPr="00C3320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มีโครงการผลประโยชน์พนักงาน</w:t>
      </w:r>
      <w:r w:rsidR="00A97413" w:rsidRPr="00C3320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หลังออกจากงานและโครงการผลประโยชน์ระยะยาวอื่น</w:t>
      </w:r>
      <w:r w:rsidR="00A97413" w:rsidRPr="00C3320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ซึ่งโครงการผลประโยชน์ทั้งหมดไม่ได้จัดให้มีกองทุน</w:t>
      </w:r>
    </w:p>
    <w:p w14:paraId="675DF33F" w14:textId="2CF90B91" w:rsidR="00A97413" w:rsidRPr="00787F83" w:rsidRDefault="00A97413" w:rsidP="00A97413">
      <w:pPr>
        <w:suppressAutoHyphens/>
        <w:spacing w:after="0" w:line="240" w:lineRule="auto"/>
        <w:ind w:left="547" w:right="-28"/>
        <w:rPr>
          <w:rFonts w:asciiTheme="majorBidi" w:eastAsia="Times New Roman" w:hAnsiTheme="majorBidi" w:cstheme="majorBidi"/>
          <w:spacing w:val="-2"/>
          <w:sz w:val="20"/>
          <w:szCs w:val="20"/>
          <w:lang w:eastAsia="zh-CN"/>
        </w:rPr>
      </w:pP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1"/>
        <w:gridCol w:w="1080"/>
        <w:gridCol w:w="270"/>
        <w:gridCol w:w="1062"/>
        <w:gridCol w:w="270"/>
        <w:gridCol w:w="1080"/>
        <w:gridCol w:w="360"/>
        <w:gridCol w:w="1071"/>
      </w:tblGrid>
      <w:tr w:rsidR="00A2616F" w:rsidRPr="001413C8" w14:paraId="18918C8B" w14:textId="02826AD3" w:rsidTr="00392782">
        <w:trPr>
          <w:trHeight w:val="390"/>
        </w:trPr>
        <w:tc>
          <w:tcPr>
            <w:tcW w:w="3951" w:type="dxa"/>
            <w:shd w:val="clear" w:color="auto" w:fill="auto"/>
            <w:vAlign w:val="bottom"/>
          </w:tcPr>
          <w:p w14:paraId="7C939222" w14:textId="77777777" w:rsidR="00A2616F" w:rsidRPr="00392782" w:rsidRDefault="00A2616F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2412" w:type="dxa"/>
            <w:gridSpan w:val="3"/>
            <w:shd w:val="clear" w:color="auto" w:fill="auto"/>
            <w:vAlign w:val="bottom"/>
          </w:tcPr>
          <w:p w14:paraId="445A1CC9" w14:textId="77777777" w:rsidR="00A2616F" w:rsidRPr="00392782" w:rsidRDefault="00A2616F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  <w:r w:rsidRPr="0039278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0F1D5D" w14:textId="77777777" w:rsidR="00A2616F" w:rsidRPr="00392782" w:rsidRDefault="00A2616F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511" w:type="dxa"/>
            <w:gridSpan w:val="3"/>
            <w:shd w:val="clear" w:color="auto" w:fill="auto"/>
            <w:vAlign w:val="bottom"/>
          </w:tcPr>
          <w:p w14:paraId="6048C597" w14:textId="56640DAF" w:rsidR="00A2616F" w:rsidRPr="00392782" w:rsidRDefault="00A2616F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  <w:r w:rsidRPr="0039278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งบการเงินเฉพาะ</w:t>
            </w:r>
            <w:r w:rsidRPr="00392782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zh-CN"/>
              </w:rPr>
              <w:t>กิจการ</w:t>
            </w:r>
          </w:p>
        </w:tc>
      </w:tr>
      <w:tr w:rsidR="00A2616F" w:rsidRPr="001413C8" w14:paraId="7312D4B5" w14:textId="62D120C0" w:rsidTr="00392782">
        <w:trPr>
          <w:trHeight w:val="403"/>
        </w:trPr>
        <w:tc>
          <w:tcPr>
            <w:tcW w:w="3951" w:type="dxa"/>
            <w:shd w:val="clear" w:color="auto" w:fill="auto"/>
            <w:vAlign w:val="bottom"/>
          </w:tcPr>
          <w:p w14:paraId="22C97FB3" w14:textId="77777777" w:rsidR="00A2616F" w:rsidRPr="00392782" w:rsidRDefault="00A2616F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34A948" w14:textId="150B4A52" w:rsidR="00A2616F" w:rsidRPr="00392782" w:rsidRDefault="00A2616F" w:rsidP="00F22112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115A9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A4EEBED" w14:textId="77777777" w:rsidR="00A2616F" w:rsidRPr="00392782" w:rsidRDefault="00A2616F" w:rsidP="00F22112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0BDA27D" w14:textId="252783D0" w:rsidR="00A2616F" w:rsidRPr="00392782" w:rsidRDefault="00A2616F" w:rsidP="00F22112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115A9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0F6282" w14:textId="77777777" w:rsidR="00A2616F" w:rsidRPr="00392782" w:rsidRDefault="00A2616F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4311E8" w14:textId="1556963A" w:rsidR="00A2616F" w:rsidRPr="00392782" w:rsidRDefault="00A2616F" w:rsidP="00F22112">
            <w:pPr>
              <w:tabs>
                <w:tab w:val="left" w:pos="613"/>
              </w:tabs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115A9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360" w:type="dxa"/>
          </w:tcPr>
          <w:p w14:paraId="1EF3217F" w14:textId="77777777" w:rsidR="00A2616F" w:rsidRPr="00392782" w:rsidRDefault="00A2616F" w:rsidP="00F22112">
            <w:pPr>
              <w:tabs>
                <w:tab w:val="left" w:pos="613"/>
              </w:tabs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</w:tcPr>
          <w:p w14:paraId="0BE25000" w14:textId="388CAE9B" w:rsidR="00A2616F" w:rsidRPr="00392782" w:rsidRDefault="00A2616F" w:rsidP="00F22112">
            <w:pPr>
              <w:tabs>
                <w:tab w:val="left" w:pos="613"/>
              </w:tabs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115A9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6</w:t>
            </w:r>
          </w:p>
        </w:tc>
      </w:tr>
      <w:tr w:rsidR="00965DDF" w:rsidRPr="001413C8" w14:paraId="75AD2025" w14:textId="23040DF5" w:rsidTr="00392782">
        <w:trPr>
          <w:trHeight w:val="378"/>
        </w:trPr>
        <w:tc>
          <w:tcPr>
            <w:tcW w:w="3951" w:type="dxa"/>
            <w:shd w:val="clear" w:color="auto" w:fill="auto"/>
            <w:vAlign w:val="bottom"/>
          </w:tcPr>
          <w:p w14:paraId="2BA2115B" w14:textId="77777777" w:rsidR="00965DDF" w:rsidRPr="00392782" w:rsidRDefault="00965DDF" w:rsidP="00F22112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5193" w:type="dxa"/>
            <w:gridSpan w:val="7"/>
            <w:shd w:val="clear" w:color="auto" w:fill="auto"/>
            <w:vAlign w:val="bottom"/>
          </w:tcPr>
          <w:p w14:paraId="6D9837DC" w14:textId="7FBA7D5E" w:rsidR="00965DDF" w:rsidRPr="00392782" w:rsidRDefault="00965DDF" w:rsidP="00F22112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</w:pPr>
            <w:r w:rsidRPr="00392782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2D30D7" w:rsidRPr="001413C8" w14:paraId="55655374" w14:textId="03A3D42F" w:rsidTr="002D30D7">
        <w:trPr>
          <w:trHeight w:val="378"/>
        </w:trPr>
        <w:tc>
          <w:tcPr>
            <w:tcW w:w="3951" w:type="dxa"/>
            <w:shd w:val="clear" w:color="auto" w:fill="auto"/>
          </w:tcPr>
          <w:p w14:paraId="14A73EAC" w14:textId="12850EF9" w:rsidR="002D30D7" w:rsidRPr="00392782" w:rsidRDefault="002D30D7" w:rsidP="002D30D7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392782">
              <w:rPr>
                <w:rFonts w:asciiTheme="majorBidi" w:eastAsia="Times New Roman" w:hAnsiTheme="majorBidi" w:cs="Angsana New"/>
                <w:sz w:val="30"/>
                <w:szCs w:val="30"/>
                <w:cs/>
                <w:lang w:val="th-TH" w:eastAsia="th-TH"/>
              </w:rPr>
              <w:t xml:space="preserve">ผลประโยชน์พนักงานเมื่อเกษียณอายุ </w:t>
            </w:r>
            <w:r w:rsidRPr="00392782">
              <w:rPr>
                <w:rFonts w:asciiTheme="majorBidi" w:eastAsia="Times New Roman" w:hAnsiTheme="majorBidi" w:cs="Angsana New"/>
                <w:sz w:val="30"/>
                <w:szCs w:val="30"/>
                <w:cs/>
                <w:lang w:val="th-TH" w:eastAsia="th-TH"/>
              </w:rPr>
              <w:br/>
            </w:r>
            <w:r w:rsidRPr="00392782">
              <w:rPr>
                <w:rFonts w:asciiTheme="majorBidi" w:eastAsia="Times New Roman" w:hAnsiTheme="majorBidi" w:cs="Angsana New" w:hint="cs"/>
                <w:sz w:val="30"/>
                <w:szCs w:val="30"/>
                <w:cs/>
                <w:lang w:val="th-TH" w:eastAsia="th-TH"/>
              </w:rPr>
              <w:t xml:space="preserve">   </w:t>
            </w:r>
            <w:r w:rsidRPr="00392782">
              <w:rPr>
                <w:rFonts w:asciiTheme="majorBidi" w:eastAsia="Times New Roman" w:hAnsiTheme="majorBidi" w:cs="Angsana New"/>
                <w:sz w:val="30"/>
                <w:szCs w:val="30"/>
                <w:cs/>
                <w:lang w:val="th-TH" w:eastAsia="th-TH"/>
              </w:rPr>
              <w:t>(“เกษียณอายุ”)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1C0833" w14:textId="01E87191" w:rsidR="002D30D7" w:rsidRPr="002D30D7" w:rsidRDefault="002D30D7" w:rsidP="002D30D7">
            <w:pPr>
              <w:tabs>
                <w:tab w:val="decimal" w:pos="83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2D30D7">
              <w:rPr>
                <w:rFonts w:asciiTheme="majorBidi" w:hAnsiTheme="majorBidi" w:cstheme="majorBidi"/>
                <w:sz w:val="30"/>
                <w:szCs w:val="30"/>
              </w:rPr>
              <w:t xml:space="preserve"> 8,573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7383D1" w14:textId="77777777" w:rsidR="002D30D7" w:rsidRPr="002D30D7" w:rsidRDefault="002D30D7" w:rsidP="002D30D7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719E472" w14:textId="77777777" w:rsidR="002D30D7" w:rsidRPr="002D30D7" w:rsidRDefault="002D30D7" w:rsidP="002D30D7">
            <w:pPr>
              <w:tabs>
                <w:tab w:val="decimal" w:pos="83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  <w:p w14:paraId="6794A2FE" w14:textId="775DCD97" w:rsidR="002D30D7" w:rsidRPr="002D30D7" w:rsidRDefault="002D30D7" w:rsidP="002D30D7">
            <w:pPr>
              <w:tabs>
                <w:tab w:val="decimal" w:pos="830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2D30D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7,356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3DE1B5" w14:textId="77777777" w:rsidR="002D30D7" w:rsidRPr="002D30D7" w:rsidRDefault="002D30D7" w:rsidP="002D30D7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08CB1F" w14:textId="7635593A" w:rsidR="002D30D7" w:rsidRPr="002D30D7" w:rsidRDefault="002D30D7" w:rsidP="002D30D7">
            <w:pPr>
              <w:tabs>
                <w:tab w:val="decimal" w:pos="83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 w:eastAsia="zh-CN"/>
              </w:rPr>
            </w:pPr>
            <w:r w:rsidRPr="002D30D7">
              <w:rPr>
                <w:rFonts w:asciiTheme="majorBidi" w:hAnsiTheme="majorBidi" w:cstheme="majorBidi"/>
                <w:sz w:val="30"/>
                <w:szCs w:val="30"/>
              </w:rPr>
              <w:t xml:space="preserve"> 129 </w:t>
            </w:r>
          </w:p>
        </w:tc>
        <w:tc>
          <w:tcPr>
            <w:tcW w:w="360" w:type="dxa"/>
          </w:tcPr>
          <w:p w14:paraId="3A1B4A69" w14:textId="77777777" w:rsidR="002D30D7" w:rsidRPr="002D30D7" w:rsidRDefault="002D30D7" w:rsidP="002D30D7">
            <w:pPr>
              <w:tabs>
                <w:tab w:val="decimal" w:pos="83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 w:eastAsia="zh-CN"/>
              </w:rPr>
            </w:pPr>
          </w:p>
        </w:tc>
        <w:tc>
          <w:tcPr>
            <w:tcW w:w="1071" w:type="dxa"/>
          </w:tcPr>
          <w:p w14:paraId="7734EF3F" w14:textId="77777777" w:rsidR="002D30D7" w:rsidRPr="002D30D7" w:rsidRDefault="002D30D7" w:rsidP="002D30D7">
            <w:pPr>
              <w:tabs>
                <w:tab w:val="decimal" w:pos="83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</w:p>
          <w:p w14:paraId="3F0FB9DC" w14:textId="44CB4DAE" w:rsidR="002D30D7" w:rsidRPr="002D30D7" w:rsidRDefault="002D30D7" w:rsidP="002D30D7">
            <w:pPr>
              <w:tabs>
                <w:tab w:val="decimal" w:pos="830"/>
              </w:tabs>
              <w:suppressAutoHyphens/>
              <w:spacing w:after="0" w:line="240" w:lineRule="auto"/>
              <w:ind w:left="-117" w:right="77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 w:eastAsia="zh-CN"/>
              </w:rPr>
            </w:pPr>
            <w:r w:rsidRPr="002D30D7"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66</w:t>
            </w:r>
          </w:p>
        </w:tc>
      </w:tr>
      <w:tr w:rsidR="002D30D7" w:rsidRPr="001413C8" w14:paraId="60DBCE9F" w14:textId="5959FBE5" w:rsidTr="00392782">
        <w:trPr>
          <w:trHeight w:val="390"/>
        </w:trPr>
        <w:tc>
          <w:tcPr>
            <w:tcW w:w="3951" w:type="dxa"/>
            <w:shd w:val="clear" w:color="auto" w:fill="auto"/>
          </w:tcPr>
          <w:p w14:paraId="2B3F7843" w14:textId="71D07B07" w:rsidR="002D30D7" w:rsidRPr="00392782" w:rsidRDefault="002D30D7" w:rsidP="002D30D7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392782">
              <w:rPr>
                <w:rFonts w:asciiTheme="majorBidi" w:eastAsia="Times New Roman" w:hAnsiTheme="majorBidi" w:cs="Angsana New"/>
                <w:sz w:val="30"/>
                <w:szCs w:val="30"/>
                <w:cs/>
                <w:lang w:val="th-TH" w:eastAsia="th-TH"/>
              </w:rPr>
              <w:t>ผลประโยชน์พนักงานอื่น ๆ (“อื่น ๆ”)</w:t>
            </w:r>
          </w:p>
        </w:tc>
        <w:tc>
          <w:tcPr>
            <w:tcW w:w="1080" w:type="dxa"/>
            <w:shd w:val="clear" w:color="auto" w:fill="auto"/>
          </w:tcPr>
          <w:p w14:paraId="3CF56421" w14:textId="4D597C33" w:rsidR="002D30D7" w:rsidRPr="002D30D7" w:rsidRDefault="002D30D7" w:rsidP="002D30D7">
            <w:pPr>
              <w:tabs>
                <w:tab w:val="decimal" w:pos="83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 w:eastAsia="zh-CN"/>
              </w:rPr>
            </w:pPr>
            <w:r w:rsidRPr="002D30D7">
              <w:rPr>
                <w:rFonts w:asciiTheme="majorBidi" w:hAnsiTheme="majorBidi" w:cstheme="majorBidi"/>
                <w:sz w:val="30"/>
                <w:szCs w:val="30"/>
              </w:rPr>
              <w:t xml:space="preserve"> 1,772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D0F0BE6" w14:textId="77777777" w:rsidR="002D30D7" w:rsidRPr="002D30D7" w:rsidRDefault="002D30D7" w:rsidP="002D30D7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62" w:type="dxa"/>
            <w:shd w:val="clear" w:color="auto" w:fill="auto"/>
          </w:tcPr>
          <w:p w14:paraId="35483C17" w14:textId="2C0DECD2" w:rsidR="002D30D7" w:rsidRPr="002D30D7" w:rsidRDefault="002D30D7" w:rsidP="002D30D7">
            <w:pPr>
              <w:tabs>
                <w:tab w:val="decimal" w:pos="830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2D30D7"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1,464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360769" w14:textId="77777777" w:rsidR="002D30D7" w:rsidRPr="002D30D7" w:rsidRDefault="002D30D7" w:rsidP="002D30D7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46C724CE" w14:textId="77ACEF1E" w:rsidR="002D30D7" w:rsidRPr="002D30D7" w:rsidRDefault="002D30D7" w:rsidP="002D30D7">
            <w:pPr>
              <w:tabs>
                <w:tab w:val="decimal" w:pos="55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2D30D7">
              <w:rPr>
                <w:rFonts w:asciiTheme="majorBidi" w:hAnsiTheme="majorBidi" w:cstheme="majorBidi"/>
                <w:sz w:val="30"/>
                <w:szCs w:val="30"/>
              </w:rPr>
              <w:t xml:space="preserve">         -</w:t>
            </w:r>
          </w:p>
        </w:tc>
        <w:tc>
          <w:tcPr>
            <w:tcW w:w="360" w:type="dxa"/>
          </w:tcPr>
          <w:p w14:paraId="2A9174F3" w14:textId="77777777" w:rsidR="002D30D7" w:rsidRPr="002D30D7" w:rsidRDefault="002D30D7" w:rsidP="002D30D7">
            <w:pPr>
              <w:tabs>
                <w:tab w:val="decimal" w:pos="83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 w:eastAsia="zh-CN"/>
              </w:rPr>
            </w:pPr>
          </w:p>
        </w:tc>
        <w:tc>
          <w:tcPr>
            <w:tcW w:w="1071" w:type="dxa"/>
          </w:tcPr>
          <w:p w14:paraId="6C216B43" w14:textId="4E12CFCF" w:rsidR="002D30D7" w:rsidRPr="002D30D7" w:rsidRDefault="002D30D7" w:rsidP="002D30D7">
            <w:pPr>
              <w:tabs>
                <w:tab w:val="decimal" w:pos="550"/>
              </w:tabs>
              <w:suppressAutoHyphens/>
              <w:spacing w:after="0" w:line="240" w:lineRule="auto"/>
              <w:ind w:left="-108" w:right="216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 w:eastAsia="zh-CN"/>
              </w:rPr>
            </w:pPr>
            <w:r w:rsidRPr="002D30D7"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-</w:t>
            </w:r>
          </w:p>
        </w:tc>
      </w:tr>
      <w:tr w:rsidR="002D30D7" w:rsidRPr="001413C8" w14:paraId="552BD1E9" w14:textId="591CD8D5" w:rsidTr="00392782">
        <w:trPr>
          <w:trHeight w:val="378"/>
        </w:trPr>
        <w:tc>
          <w:tcPr>
            <w:tcW w:w="3951" w:type="dxa"/>
            <w:shd w:val="clear" w:color="auto" w:fill="auto"/>
          </w:tcPr>
          <w:p w14:paraId="6B929728" w14:textId="1043AEE1" w:rsidR="002D30D7" w:rsidRPr="00392782" w:rsidRDefault="002D30D7" w:rsidP="002D30D7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fr-FR" w:eastAsia="zh-CN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1BDBADC" w14:textId="7CFE9707" w:rsidR="002D30D7" w:rsidRPr="002D30D7" w:rsidRDefault="002D30D7" w:rsidP="002D30D7">
            <w:pPr>
              <w:tabs>
                <w:tab w:val="decimal" w:pos="83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  <w:r w:rsidRPr="002D30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10,345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B68854" w14:textId="77777777" w:rsidR="002D30D7" w:rsidRPr="002D30D7" w:rsidRDefault="002D30D7" w:rsidP="002D30D7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6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398C279" w14:textId="00C3F6B1" w:rsidR="002D30D7" w:rsidRPr="002D30D7" w:rsidRDefault="002D30D7" w:rsidP="002D30D7">
            <w:pPr>
              <w:tabs>
                <w:tab w:val="decimal" w:pos="830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2D30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  <w:t>8,820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669927E" w14:textId="77777777" w:rsidR="002D30D7" w:rsidRPr="002D30D7" w:rsidRDefault="002D30D7" w:rsidP="002D30D7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B25D366" w14:textId="405E4537" w:rsidR="002D30D7" w:rsidRPr="002D30D7" w:rsidRDefault="002D30D7" w:rsidP="002D30D7">
            <w:pPr>
              <w:tabs>
                <w:tab w:val="decimal" w:pos="83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2D30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129 </w:t>
            </w:r>
          </w:p>
        </w:tc>
        <w:tc>
          <w:tcPr>
            <w:tcW w:w="360" w:type="dxa"/>
          </w:tcPr>
          <w:p w14:paraId="240179F0" w14:textId="77777777" w:rsidR="002D30D7" w:rsidRPr="002D30D7" w:rsidRDefault="002D30D7" w:rsidP="002D30D7">
            <w:pPr>
              <w:tabs>
                <w:tab w:val="decimal" w:pos="83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 w:eastAsia="zh-CN"/>
              </w:rPr>
            </w:pPr>
          </w:p>
        </w:tc>
        <w:tc>
          <w:tcPr>
            <w:tcW w:w="1071" w:type="dxa"/>
            <w:tcBorders>
              <w:top w:val="single" w:sz="4" w:space="0" w:color="000000"/>
              <w:bottom w:val="double" w:sz="4" w:space="0" w:color="000000"/>
            </w:tcBorders>
          </w:tcPr>
          <w:p w14:paraId="42B74802" w14:textId="1CC425E9" w:rsidR="002D30D7" w:rsidRPr="002D30D7" w:rsidRDefault="002D30D7" w:rsidP="002D30D7">
            <w:pPr>
              <w:tabs>
                <w:tab w:val="decimal" w:pos="830"/>
              </w:tabs>
              <w:suppressAutoHyphens/>
              <w:spacing w:after="0" w:line="240" w:lineRule="auto"/>
              <w:ind w:left="-117" w:right="7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 w:eastAsia="zh-CN"/>
              </w:rPr>
            </w:pPr>
            <w:r w:rsidRPr="002D30D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66</w:t>
            </w:r>
          </w:p>
        </w:tc>
      </w:tr>
    </w:tbl>
    <w:p w14:paraId="2BDD7C5A" w14:textId="77777777" w:rsidR="00A97413" w:rsidRPr="00787F83" w:rsidRDefault="00A97413" w:rsidP="00A97413">
      <w:pPr>
        <w:suppressAutoHyphens/>
        <w:spacing w:after="0" w:line="240" w:lineRule="auto"/>
        <w:ind w:left="547" w:right="-28"/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</w:pPr>
    </w:p>
    <w:p w14:paraId="6AF84F80" w14:textId="77777777" w:rsidR="00A97413" w:rsidRPr="00787F83" w:rsidRDefault="00A97413" w:rsidP="00A97413">
      <w:pPr>
        <w:spacing w:after="0" w:line="240" w:lineRule="auto"/>
        <w:ind w:left="547"/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lang w:eastAsia="zh-CN"/>
        </w:rPr>
      </w:pPr>
      <w:r w:rsidRPr="00787F83"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cs/>
          <w:lang w:eastAsia="zh-CN"/>
        </w:rPr>
        <w:t>โครงการผลประโยชน์ที่กำหนดไว้</w:t>
      </w:r>
      <w:r w:rsidRPr="00787F83">
        <w:rPr>
          <w:rFonts w:asciiTheme="majorBidi" w:eastAsia="Times New Roman" w:hAnsiTheme="majorBidi" w:cstheme="majorBidi" w:hint="cs"/>
          <w:b/>
          <w:bCs/>
          <w:i/>
          <w:iCs/>
          <w:spacing w:val="-4"/>
          <w:sz w:val="30"/>
          <w:szCs w:val="30"/>
          <w:cs/>
          <w:lang w:eastAsia="zh-CN"/>
        </w:rPr>
        <w:t>และโครงการผลประโยชน์ระยะยาวอื่น ๆ</w:t>
      </w:r>
    </w:p>
    <w:p w14:paraId="530ED44A" w14:textId="77777777" w:rsidR="00A97413" w:rsidRPr="00787F83" w:rsidRDefault="00A97413" w:rsidP="00A97413">
      <w:pPr>
        <w:suppressAutoHyphens/>
        <w:spacing w:after="0" w:line="240" w:lineRule="auto"/>
        <w:ind w:left="547" w:right="-28"/>
        <w:rPr>
          <w:rFonts w:asciiTheme="majorBidi" w:eastAsia="Times New Roman" w:hAnsiTheme="majorBidi" w:cstheme="majorBidi"/>
          <w:spacing w:val="-2"/>
          <w:sz w:val="30"/>
          <w:szCs w:val="30"/>
          <w:lang w:eastAsia="zh-CN"/>
        </w:rPr>
      </w:pPr>
    </w:p>
    <w:p w14:paraId="7AF2FF35" w14:textId="42BB2EF9" w:rsidR="00A97413" w:rsidRPr="00787F83" w:rsidRDefault="003C4A80" w:rsidP="00A97413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87F83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กลุ่มบริษัท</w:t>
      </w:r>
      <w:r w:rsidR="00A97413" w:rsidRPr="00787F8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จัดการโครงการผลประโยชน์ที่กำหนดไว้</w:t>
      </w:r>
      <w:r w:rsidR="00A97413" w:rsidRPr="00787F83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และโครงการผลประโยชน์ระยะยาวอื่น ๆ ทั้งที่เป็นไป</w:t>
      </w:r>
      <w:r w:rsidR="00A97413" w:rsidRPr="00787F8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ตามข้อกำหนดของพระราชบัญญัติคุ้มครองแรงงาน พ.ศ. </w:t>
      </w:r>
      <w:r w:rsidR="00A97413" w:rsidRPr="00787F83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2541 </w:t>
      </w:r>
      <w:r w:rsidR="00A97413" w:rsidRPr="00787F83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และตามนโยบายของ</w:t>
      </w:r>
      <w:r w:rsidRPr="00787F83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กลุ่มบริษัท</w:t>
      </w:r>
      <w:r w:rsidR="00A97413" w:rsidRPr="00787F83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การให้ผลประโยชน์เหล่านี้จะเป็นไปเมื่อพนักงานบรรลุข้อกำหนดตามที่โครงการกำหนด หรือ เมื่อเกษียณตามสิทธิและอายุงานของพนักงาน</w:t>
      </w:r>
    </w:p>
    <w:p w14:paraId="707C98B5" w14:textId="77777777" w:rsidR="004B0C04" w:rsidRPr="00787F83" w:rsidRDefault="004B0C04" w:rsidP="00A97413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6375168" w14:textId="77777777" w:rsidR="00756BE3" w:rsidRDefault="00756BE3" w:rsidP="00A97413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7359CC6" w14:textId="14A6988F" w:rsidR="00A97413" w:rsidRDefault="00A97413" w:rsidP="00A97413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87F8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lastRenderedPageBreak/>
        <w:t>โครงการผลประโยชน์ที่กำหนดไว้</w:t>
      </w:r>
      <w:r w:rsidRPr="00787F83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และโครงการผลประโยชน์ระยะยาวอื่น ๆ</w:t>
      </w:r>
      <w:r w:rsidRPr="00787F83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787F8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มีความเสี่ยงจากการประมาณการตามหลักคณิตศาสตร์ประกันภัย ได้แก่ ความเสี่ยงของช่วงชีวิ</w:t>
      </w:r>
      <w:r w:rsidRPr="00787F83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ต </w:t>
      </w:r>
      <w:r w:rsidR="00143236" w:rsidRPr="00756BE3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</w:t>
      </w:r>
      <w:r w:rsidRPr="00787F8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ความเสี่ยงจากอัตราดอกเบี้ย </w:t>
      </w:r>
    </w:p>
    <w:p w14:paraId="5609904F" w14:textId="77777777" w:rsidR="00E42B64" w:rsidRPr="00787F83" w:rsidRDefault="00E42B64" w:rsidP="00A97413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73"/>
        <w:gridCol w:w="236"/>
        <w:gridCol w:w="1031"/>
        <w:gridCol w:w="236"/>
        <w:gridCol w:w="1024"/>
      </w:tblGrid>
      <w:tr w:rsidR="00A97413" w:rsidRPr="00392782" w14:paraId="0947242D" w14:textId="77777777" w:rsidTr="004B0C04">
        <w:tc>
          <w:tcPr>
            <w:tcW w:w="9090" w:type="dxa"/>
            <w:gridSpan w:val="8"/>
            <w:shd w:val="clear" w:color="auto" w:fill="auto"/>
            <w:vAlign w:val="bottom"/>
          </w:tcPr>
          <w:p w14:paraId="3A592758" w14:textId="77777777" w:rsidR="00A97413" w:rsidRPr="00392782" w:rsidRDefault="00A97413" w:rsidP="00F22112">
            <w:pPr>
              <w:suppressAutoHyphens/>
              <w:spacing w:after="0" w:line="240" w:lineRule="auto"/>
              <w:ind w:left="-108" w:right="-108" w:firstLine="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มูลค่าปัจจุบันของภาระผูกพันตามโครงการผลประโยชน์ที่กำหนดไว้และโครงการผลประโยชน์ระยะยาวอื่น ๆ</w:t>
            </w:r>
          </w:p>
        </w:tc>
      </w:tr>
      <w:tr w:rsidR="00A97413" w:rsidRPr="00392782" w14:paraId="04426EA2" w14:textId="77777777" w:rsidTr="001663D3">
        <w:tc>
          <w:tcPr>
            <w:tcW w:w="4140" w:type="dxa"/>
            <w:shd w:val="clear" w:color="auto" w:fill="auto"/>
            <w:vAlign w:val="bottom"/>
          </w:tcPr>
          <w:p w14:paraId="09439796" w14:textId="77777777" w:rsidR="00A97413" w:rsidRPr="00392782" w:rsidRDefault="00A97413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14:paraId="011B02AE" w14:textId="77777777" w:rsidR="00A97413" w:rsidRPr="00392782" w:rsidRDefault="00A97413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</w:tr>
      <w:tr w:rsidR="00A97413" w:rsidRPr="00392782" w14:paraId="17F4CC55" w14:textId="77777777" w:rsidTr="001663D3">
        <w:tc>
          <w:tcPr>
            <w:tcW w:w="4140" w:type="dxa"/>
            <w:shd w:val="clear" w:color="auto" w:fill="auto"/>
            <w:vAlign w:val="bottom"/>
          </w:tcPr>
          <w:p w14:paraId="039AF0C8" w14:textId="77777777" w:rsidR="00A97413" w:rsidRPr="00392782" w:rsidRDefault="00A97413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14:paraId="6A13E2E8" w14:textId="77777777" w:rsidR="00A97413" w:rsidRPr="00392782" w:rsidRDefault="00A97413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  <w:r w:rsidRPr="0039278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2A16BC" w:rsidRPr="00392782" w14:paraId="2BDAB6DE" w14:textId="77777777" w:rsidTr="001663D3">
        <w:tc>
          <w:tcPr>
            <w:tcW w:w="4140" w:type="dxa"/>
            <w:shd w:val="clear" w:color="auto" w:fill="auto"/>
            <w:vAlign w:val="bottom"/>
          </w:tcPr>
          <w:p w14:paraId="254F8610" w14:textId="77777777" w:rsidR="002A16BC" w:rsidRPr="00392782" w:rsidRDefault="002A16BC" w:rsidP="002A16BC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2423" w:type="dxa"/>
            <w:gridSpan w:val="3"/>
            <w:shd w:val="clear" w:color="auto" w:fill="auto"/>
            <w:vAlign w:val="bottom"/>
          </w:tcPr>
          <w:p w14:paraId="76D6DB97" w14:textId="6AA1F14A" w:rsidR="002A16BC" w:rsidRPr="00392782" w:rsidRDefault="002A16BC" w:rsidP="002A16B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39278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115A9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2BB33082" w14:textId="77777777" w:rsidR="002A16BC" w:rsidRPr="00392782" w:rsidRDefault="002A16BC" w:rsidP="002A16BC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291" w:type="dxa"/>
            <w:gridSpan w:val="3"/>
            <w:shd w:val="clear" w:color="auto" w:fill="auto"/>
            <w:vAlign w:val="bottom"/>
          </w:tcPr>
          <w:p w14:paraId="1458C06C" w14:textId="194C5E8F" w:rsidR="002A16BC" w:rsidRPr="00392782" w:rsidRDefault="002A16BC" w:rsidP="002A16B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115A9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6</w:t>
            </w:r>
          </w:p>
        </w:tc>
      </w:tr>
      <w:tr w:rsidR="00A97413" w:rsidRPr="00392782" w14:paraId="5055C03B" w14:textId="77777777" w:rsidTr="001663D3">
        <w:tc>
          <w:tcPr>
            <w:tcW w:w="4140" w:type="dxa"/>
            <w:shd w:val="clear" w:color="auto" w:fill="auto"/>
            <w:vAlign w:val="bottom"/>
          </w:tcPr>
          <w:p w14:paraId="00A62F01" w14:textId="77777777" w:rsidR="00A97413" w:rsidRPr="00392782" w:rsidRDefault="00A97413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</w:tcPr>
          <w:p w14:paraId="0265F05D" w14:textId="77777777" w:rsidR="00A97413" w:rsidRPr="00392782" w:rsidRDefault="00A97413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 w:eastAsia="zh-CN"/>
              </w:rPr>
              <w:t>เกษียณอายุ</w:t>
            </w:r>
          </w:p>
        </w:tc>
        <w:tc>
          <w:tcPr>
            <w:tcW w:w="270" w:type="dxa"/>
            <w:shd w:val="clear" w:color="auto" w:fill="auto"/>
          </w:tcPr>
          <w:p w14:paraId="1BC2DFB4" w14:textId="77777777" w:rsidR="00A97413" w:rsidRPr="00392782" w:rsidRDefault="00A97413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shd w:val="clear" w:color="auto" w:fill="auto"/>
          </w:tcPr>
          <w:p w14:paraId="1E0CB90C" w14:textId="77777777" w:rsidR="00A97413" w:rsidRPr="00392782" w:rsidRDefault="00A97413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 w:eastAsia="zh-CN"/>
              </w:rPr>
              <w:t>อื่น ๆ</w:t>
            </w:r>
          </w:p>
        </w:tc>
        <w:tc>
          <w:tcPr>
            <w:tcW w:w="236" w:type="dxa"/>
            <w:shd w:val="clear" w:color="auto" w:fill="auto"/>
          </w:tcPr>
          <w:p w14:paraId="6923B279" w14:textId="77777777" w:rsidR="00A97413" w:rsidRPr="00392782" w:rsidRDefault="00A97413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shd w:val="clear" w:color="auto" w:fill="auto"/>
          </w:tcPr>
          <w:p w14:paraId="1982BB7E" w14:textId="77777777" w:rsidR="00A97413" w:rsidRPr="00392782" w:rsidRDefault="00A97413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 w:eastAsia="zh-CN"/>
              </w:rPr>
              <w:t>เกษียณอายุ</w:t>
            </w:r>
          </w:p>
        </w:tc>
        <w:tc>
          <w:tcPr>
            <w:tcW w:w="236" w:type="dxa"/>
            <w:shd w:val="clear" w:color="auto" w:fill="auto"/>
          </w:tcPr>
          <w:p w14:paraId="475F7F61" w14:textId="77777777" w:rsidR="00A97413" w:rsidRPr="00392782" w:rsidRDefault="00A97413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shd w:val="clear" w:color="auto" w:fill="auto"/>
          </w:tcPr>
          <w:p w14:paraId="35A68554" w14:textId="77777777" w:rsidR="00A97413" w:rsidRPr="00392782" w:rsidRDefault="00A97413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 w:eastAsia="zh-CN"/>
              </w:rPr>
              <w:t>อื่น ๆ</w:t>
            </w:r>
          </w:p>
        </w:tc>
      </w:tr>
      <w:tr w:rsidR="00A97413" w:rsidRPr="00392782" w14:paraId="57716756" w14:textId="77777777" w:rsidTr="001663D3">
        <w:tc>
          <w:tcPr>
            <w:tcW w:w="4140" w:type="dxa"/>
            <w:shd w:val="clear" w:color="auto" w:fill="auto"/>
            <w:vAlign w:val="bottom"/>
          </w:tcPr>
          <w:p w14:paraId="04BC73AD" w14:textId="77777777" w:rsidR="00A97413" w:rsidRPr="00392782" w:rsidRDefault="00A97413" w:rsidP="00F22112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14:paraId="4CAE57F6" w14:textId="77777777" w:rsidR="00A97413" w:rsidRPr="00392782" w:rsidRDefault="00A97413" w:rsidP="00F22112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F758C5" w:rsidRPr="00392782" w14:paraId="3DD68BCE" w14:textId="77777777" w:rsidTr="001663D3">
        <w:tc>
          <w:tcPr>
            <w:tcW w:w="4140" w:type="dxa"/>
            <w:shd w:val="clear" w:color="auto" w:fill="auto"/>
          </w:tcPr>
          <w:p w14:paraId="34962875" w14:textId="4C8F54C8" w:rsidR="00F758C5" w:rsidRPr="00392782" w:rsidRDefault="00F758C5" w:rsidP="00F758C5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ณ วันที่ </w:t>
            </w: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1 </w:t>
            </w: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มกราคม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F9ADEA7" w14:textId="3DED01FF" w:rsidR="00F758C5" w:rsidRPr="00F758C5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758C5">
              <w:rPr>
                <w:rFonts w:asciiTheme="majorBidi" w:hAnsiTheme="majorBidi" w:cstheme="majorBidi"/>
                <w:sz w:val="30"/>
                <w:szCs w:val="30"/>
              </w:rPr>
              <w:t xml:space="preserve"> 7,356 </w:t>
            </w:r>
          </w:p>
        </w:tc>
        <w:tc>
          <w:tcPr>
            <w:tcW w:w="270" w:type="dxa"/>
            <w:shd w:val="clear" w:color="auto" w:fill="auto"/>
          </w:tcPr>
          <w:p w14:paraId="735C97D0" w14:textId="77777777" w:rsidR="00F758C5" w:rsidRPr="00F758C5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4238FD2D" w14:textId="48726BAD" w:rsidR="00F758C5" w:rsidRPr="00F758C5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758C5">
              <w:rPr>
                <w:rFonts w:asciiTheme="majorBidi" w:hAnsiTheme="majorBidi" w:cstheme="majorBidi"/>
                <w:sz w:val="30"/>
                <w:szCs w:val="30"/>
              </w:rPr>
              <w:t xml:space="preserve"> 1,464 </w:t>
            </w:r>
          </w:p>
        </w:tc>
        <w:tc>
          <w:tcPr>
            <w:tcW w:w="236" w:type="dxa"/>
            <w:shd w:val="clear" w:color="auto" w:fill="auto"/>
          </w:tcPr>
          <w:p w14:paraId="1F556F82" w14:textId="77777777" w:rsidR="00F758C5" w:rsidRPr="00392782" w:rsidRDefault="00F758C5" w:rsidP="00F758C5">
            <w:pPr>
              <w:tabs>
                <w:tab w:val="decimal" w:pos="7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</w:tcPr>
          <w:p w14:paraId="2BA37EA2" w14:textId="75348196" w:rsidR="00F758C5" w:rsidRPr="00392782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6</w:t>
            </w: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769</w:t>
            </w:r>
          </w:p>
        </w:tc>
        <w:tc>
          <w:tcPr>
            <w:tcW w:w="236" w:type="dxa"/>
            <w:shd w:val="clear" w:color="auto" w:fill="auto"/>
          </w:tcPr>
          <w:p w14:paraId="3A3DCD5E" w14:textId="77777777" w:rsidR="00F758C5" w:rsidRPr="00392782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6FFC51AF" w14:textId="41DCAD96" w:rsidR="00F758C5" w:rsidRPr="00392782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1,410</w:t>
            </w:r>
          </w:p>
        </w:tc>
      </w:tr>
      <w:tr w:rsidR="00A2616F" w:rsidRPr="00392782" w14:paraId="0D06467F" w14:textId="77777777" w:rsidTr="001663D3">
        <w:trPr>
          <w:trHeight w:val="232"/>
        </w:trPr>
        <w:tc>
          <w:tcPr>
            <w:tcW w:w="4140" w:type="dxa"/>
            <w:shd w:val="clear" w:color="auto" w:fill="auto"/>
          </w:tcPr>
          <w:p w14:paraId="6ABE2098" w14:textId="77777777" w:rsidR="00A2616F" w:rsidRPr="00392782" w:rsidRDefault="00A2616F" w:rsidP="00A2616F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AF5615B" w14:textId="77777777" w:rsidR="00A2616F" w:rsidRPr="00F758C5" w:rsidRDefault="00A2616F" w:rsidP="00392782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2A49661" w14:textId="77777777" w:rsidR="00A2616F" w:rsidRPr="00F758C5" w:rsidRDefault="00A2616F" w:rsidP="00392782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0F29FB88" w14:textId="77777777" w:rsidR="00A2616F" w:rsidRPr="00F758C5" w:rsidRDefault="00A2616F" w:rsidP="00392782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58A34049" w14:textId="77777777" w:rsidR="00A2616F" w:rsidRPr="00392782" w:rsidRDefault="00A2616F" w:rsidP="00392782">
            <w:pPr>
              <w:tabs>
                <w:tab w:val="decimal" w:pos="7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</w:tcPr>
          <w:p w14:paraId="09E60CFC" w14:textId="77777777" w:rsidR="00A2616F" w:rsidRPr="00392782" w:rsidRDefault="00A2616F" w:rsidP="00392782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598CD891" w14:textId="77777777" w:rsidR="00A2616F" w:rsidRPr="00392782" w:rsidRDefault="00A2616F" w:rsidP="00392782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0B5D1549" w14:textId="77777777" w:rsidR="00A2616F" w:rsidRPr="00392782" w:rsidRDefault="00A2616F" w:rsidP="00392782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A2616F" w:rsidRPr="00392782" w14:paraId="0D8666B3" w14:textId="77777777" w:rsidTr="001663D3">
        <w:tc>
          <w:tcPr>
            <w:tcW w:w="4140" w:type="dxa"/>
            <w:shd w:val="clear" w:color="auto" w:fill="auto"/>
          </w:tcPr>
          <w:p w14:paraId="44CB39B9" w14:textId="77777777" w:rsidR="00A2616F" w:rsidRPr="00392782" w:rsidRDefault="00A2616F" w:rsidP="00A2616F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รับรู้ในกำไรหรือขาดทุน</w:t>
            </w:r>
          </w:p>
        </w:tc>
        <w:tc>
          <w:tcPr>
            <w:tcW w:w="1080" w:type="dxa"/>
            <w:shd w:val="clear" w:color="auto" w:fill="auto"/>
          </w:tcPr>
          <w:p w14:paraId="437241E7" w14:textId="77777777" w:rsidR="00A2616F" w:rsidRPr="00F758C5" w:rsidRDefault="00A2616F" w:rsidP="00392782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15710A4" w14:textId="77777777" w:rsidR="00A2616F" w:rsidRPr="00F758C5" w:rsidRDefault="00A2616F" w:rsidP="00392782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shd w:val="clear" w:color="auto" w:fill="auto"/>
          </w:tcPr>
          <w:p w14:paraId="54260F43" w14:textId="77777777" w:rsidR="00A2616F" w:rsidRPr="00F758C5" w:rsidRDefault="00A2616F" w:rsidP="00392782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53245335" w14:textId="77777777" w:rsidR="00A2616F" w:rsidRPr="00392782" w:rsidRDefault="00A2616F" w:rsidP="00392782">
            <w:pPr>
              <w:tabs>
                <w:tab w:val="decimal" w:pos="7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shd w:val="clear" w:color="auto" w:fill="auto"/>
          </w:tcPr>
          <w:p w14:paraId="3398F83D" w14:textId="77777777" w:rsidR="00A2616F" w:rsidRPr="00392782" w:rsidRDefault="00A2616F" w:rsidP="00392782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0E7809CA" w14:textId="77777777" w:rsidR="00A2616F" w:rsidRPr="00392782" w:rsidRDefault="00A2616F" w:rsidP="00392782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shd w:val="clear" w:color="auto" w:fill="auto"/>
          </w:tcPr>
          <w:p w14:paraId="2E1C44C1" w14:textId="77777777" w:rsidR="00A2616F" w:rsidRPr="00392782" w:rsidRDefault="00A2616F" w:rsidP="00392782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F758C5" w:rsidRPr="00392782" w14:paraId="2A075A82" w14:textId="77777777" w:rsidTr="001663D3">
        <w:tc>
          <w:tcPr>
            <w:tcW w:w="4140" w:type="dxa"/>
            <w:shd w:val="clear" w:color="auto" w:fill="auto"/>
          </w:tcPr>
          <w:p w14:paraId="781E988C" w14:textId="77777777" w:rsidR="00F758C5" w:rsidRPr="00392782" w:rsidRDefault="00F758C5" w:rsidP="00F758C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ต้นทุนบริการปัจจุบัน</w:t>
            </w:r>
          </w:p>
        </w:tc>
        <w:tc>
          <w:tcPr>
            <w:tcW w:w="1080" w:type="dxa"/>
            <w:shd w:val="clear" w:color="auto" w:fill="auto"/>
          </w:tcPr>
          <w:p w14:paraId="48CF238D" w14:textId="63BE841A" w:rsidR="00F758C5" w:rsidRPr="00F758C5" w:rsidRDefault="00483350" w:rsidP="00483350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758C5">
              <w:rPr>
                <w:rFonts w:asciiTheme="majorBidi" w:hAnsiTheme="majorBidi" w:cstheme="majorBidi"/>
                <w:sz w:val="30"/>
                <w:szCs w:val="30"/>
              </w:rPr>
              <w:t>760</w:t>
            </w:r>
          </w:p>
        </w:tc>
        <w:tc>
          <w:tcPr>
            <w:tcW w:w="270" w:type="dxa"/>
            <w:shd w:val="clear" w:color="auto" w:fill="auto"/>
          </w:tcPr>
          <w:p w14:paraId="4D93B941" w14:textId="77777777" w:rsidR="00F758C5" w:rsidRPr="00F758C5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shd w:val="clear" w:color="auto" w:fill="auto"/>
          </w:tcPr>
          <w:p w14:paraId="3736D512" w14:textId="009BEDB5" w:rsidR="00F758C5" w:rsidRPr="00F758C5" w:rsidRDefault="00F758C5" w:rsidP="00483350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zh-CN"/>
              </w:rPr>
            </w:pPr>
            <w:r w:rsidRPr="00F758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83350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D98E0F1" w14:textId="77777777" w:rsidR="00F758C5" w:rsidRPr="00392782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shd w:val="clear" w:color="auto" w:fill="auto"/>
          </w:tcPr>
          <w:p w14:paraId="7CFA4960" w14:textId="33CE91A5" w:rsidR="00F758C5" w:rsidRPr="00392782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695</w:t>
            </w:r>
          </w:p>
        </w:tc>
        <w:tc>
          <w:tcPr>
            <w:tcW w:w="236" w:type="dxa"/>
            <w:shd w:val="clear" w:color="auto" w:fill="auto"/>
          </w:tcPr>
          <w:p w14:paraId="28DDE130" w14:textId="77777777" w:rsidR="00F758C5" w:rsidRPr="00392782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shd w:val="clear" w:color="auto" w:fill="auto"/>
          </w:tcPr>
          <w:p w14:paraId="6314A4E9" w14:textId="779DE1ED" w:rsidR="00F758C5" w:rsidRPr="00392782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62</w:t>
            </w:r>
          </w:p>
        </w:tc>
      </w:tr>
      <w:tr w:rsidR="00F758C5" w:rsidRPr="00392782" w14:paraId="088F53A9" w14:textId="77777777" w:rsidTr="001663D3">
        <w:tc>
          <w:tcPr>
            <w:tcW w:w="4140" w:type="dxa"/>
            <w:shd w:val="clear" w:color="auto" w:fill="auto"/>
          </w:tcPr>
          <w:p w14:paraId="7727FB39" w14:textId="77777777" w:rsidR="00F758C5" w:rsidRPr="00392782" w:rsidRDefault="00F758C5" w:rsidP="00F758C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ดอกเบี้ยจากภาระผูกพัน</w:t>
            </w:r>
          </w:p>
        </w:tc>
        <w:tc>
          <w:tcPr>
            <w:tcW w:w="1080" w:type="dxa"/>
            <w:shd w:val="clear" w:color="auto" w:fill="auto"/>
          </w:tcPr>
          <w:p w14:paraId="53DDBD48" w14:textId="08F5B8C9" w:rsidR="00F758C5" w:rsidRPr="00F758C5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758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83350">
              <w:rPr>
                <w:rFonts w:asciiTheme="majorBidi" w:hAnsiTheme="majorBidi" w:cstheme="majorBidi"/>
                <w:sz w:val="30"/>
                <w:szCs w:val="30"/>
              </w:rPr>
              <w:t>235</w:t>
            </w:r>
            <w:r w:rsidRPr="00F758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CB34B7E" w14:textId="77777777" w:rsidR="00F758C5" w:rsidRPr="00F758C5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shd w:val="clear" w:color="auto" w:fill="auto"/>
          </w:tcPr>
          <w:p w14:paraId="056426E6" w14:textId="7CFE623C" w:rsidR="00F758C5" w:rsidRPr="00F758C5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758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8335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758C5"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E34FE6C" w14:textId="77777777" w:rsidR="00F758C5" w:rsidRPr="00392782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shd w:val="clear" w:color="auto" w:fill="auto"/>
          </w:tcPr>
          <w:p w14:paraId="02117045" w14:textId="66144A87" w:rsidR="00F758C5" w:rsidRPr="00392782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229</w:t>
            </w:r>
          </w:p>
        </w:tc>
        <w:tc>
          <w:tcPr>
            <w:tcW w:w="236" w:type="dxa"/>
            <w:shd w:val="clear" w:color="auto" w:fill="auto"/>
          </w:tcPr>
          <w:p w14:paraId="720CC46E" w14:textId="77777777" w:rsidR="00F758C5" w:rsidRPr="00392782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shd w:val="clear" w:color="auto" w:fill="auto"/>
          </w:tcPr>
          <w:p w14:paraId="6ED8A719" w14:textId="081B1C08" w:rsidR="00F758C5" w:rsidRPr="00392782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48</w:t>
            </w:r>
          </w:p>
        </w:tc>
      </w:tr>
      <w:tr w:rsidR="00F758C5" w:rsidRPr="00392782" w14:paraId="1823F2B9" w14:textId="77777777" w:rsidTr="00F758C5">
        <w:tc>
          <w:tcPr>
            <w:tcW w:w="4140" w:type="dxa"/>
            <w:shd w:val="clear" w:color="auto" w:fill="auto"/>
          </w:tcPr>
          <w:p w14:paraId="7D892B52" w14:textId="296F65CD" w:rsidR="00F758C5" w:rsidRPr="00392782" w:rsidRDefault="00F758C5" w:rsidP="00F758C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</w:t>
            </w: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กำไร</w:t>
            </w: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) </w:t>
            </w: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ขาดทุนจากการประมาณการตาม</w:t>
            </w:r>
          </w:p>
          <w:p w14:paraId="124FDA15" w14:textId="77777777" w:rsidR="00F758C5" w:rsidRPr="00392782" w:rsidRDefault="00F758C5" w:rsidP="00F758C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  </w:t>
            </w: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หลักคณิตศาสตร์ประกันภัย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5BB210" w14:textId="76135A88" w:rsidR="00F758C5" w:rsidRPr="00F758C5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758C5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CAE037" w14:textId="77777777" w:rsidR="00F758C5" w:rsidRPr="00F758C5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3972DC7" w14:textId="5F85030C" w:rsidR="00F758C5" w:rsidRPr="00F758C5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758C5">
              <w:rPr>
                <w:rFonts w:asciiTheme="majorBidi" w:hAnsiTheme="majorBidi" w:cstheme="majorBidi"/>
                <w:sz w:val="30"/>
                <w:szCs w:val="30"/>
              </w:rPr>
              <w:t xml:space="preserve"> 9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C3D5D0" w14:textId="77777777" w:rsidR="00F758C5" w:rsidRPr="00392782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shd w:val="clear" w:color="auto" w:fill="auto"/>
          </w:tcPr>
          <w:p w14:paraId="39F6BD05" w14:textId="77777777" w:rsidR="00F758C5" w:rsidRPr="00392782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  <w:p w14:paraId="4CC00051" w14:textId="49BE2F19" w:rsidR="00F758C5" w:rsidRPr="00392782" w:rsidRDefault="00F758C5" w:rsidP="00F758C5">
            <w:pPr>
              <w:tabs>
                <w:tab w:val="decimal" w:pos="49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D910D1" w14:textId="77777777" w:rsidR="00F758C5" w:rsidRPr="00392782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shd w:val="clear" w:color="auto" w:fill="auto"/>
          </w:tcPr>
          <w:p w14:paraId="447A88B0" w14:textId="77777777" w:rsidR="00F758C5" w:rsidRPr="00392782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  <w:p w14:paraId="46B490CD" w14:textId="2BDA9BA2" w:rsidR="00F758C5" w:rsidRPr="00392782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</w:t>
            </w:r>
          </w:p>
        </w:tc>
      </w:tr>
      <w:tr w:rsidR="00F758C5" w:rsidRPr="00392782" w14:paraId="45BCF097" w14:textId="77777777" w:rsidTr="001663D3">
        <w:tc>
          <w:tcPr>
            <w:tcW w:w="4140" w:type="dxa"/>
            <w:shd w:val="clear" w:color="auto" w:fill="auto"/>
          </w:tcPr>
          <w:p w14:paraId="36236C6A" w14:textId="77777777" w:rsidR="00F758C5" w:rsidRPr="00392782" w:rsidRDefault="00F758C5" w:rsidP="00F758C5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2E3BF" w14:textId="0CD2D614" w:rsidR="00F758C5" w:rsidRPr="006B7889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6B78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996 </w:t>
            </w:r>
          </w:p>
        </w:tc>
        <w:tc>
          <w:tcPr>
            <w:tcW w:w="270" w:type="dxa"/>
            <w:shd w:val="clear" w:color="auto" w:fill="auto"/>
          </w:tcPr>
          <w:p w14:paraId="71E7C391" w14:textId="77777777" w:rsidR="00F758C5" w:rsidRPr="006B7889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67FD2" w14:textId="0F6B7444" w:rsidR="00F758C5" w:rsidRPr="006B7889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</w:pPr>
            <w:r w:rsidRPr="006B78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123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2A275BB" w14:textId="77777777" w:rsidR="00F758C5" w:rsidRPr="00392782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B43A0" w14:textId="48FAF551" w:rsidR="00F758C5" w:rsidRPr="00392782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924</w:t>
            </w:r>
          </w:p>
        </w:tc>
        <w:tc>
          <w:tcPr>
            <w:tcW w:w="236" w:type="dxa"/>
            <w:shd w:val="clear" w:color="auto" w:fill="auto"/>
          </w:tcPr>
          <w:p w14:paraId="72AE2FE8" w14:textId="77777777" w:rsidR="00F758C5" w:rsidRPr="00392782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0CEDE" w14:textId="71D89215" w:rsidR="00F758C5" w:rsidRPr="00392782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  <w:t>114</w:t>
            </w:r>
          </w:p>
        </w:tc>
      </w:tr>
      <w:tr w:rsidR="00A2616F" w:rsidRPr="00392782" w14:paraId="531A2525" w14:textId="77777777" w:rsidTr="001663D3">
        <w:tc>
          <w:tcPr>
            <w:tcW w:w="4140" w:type="dxa"/>
            <w:shd w:val="clear" w:color="auto" w:fill="auto"/>
          </w:tcPr>
          <w:p w14:paraId="7C66B7CE" w14:textId="77777777" w:rsidR="00A2616F" w:rsidRPr="00392782" w:rsidRDefault="00A2616F" w:rsidP="00A2616F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0BA649B5" w14:textId="77777777" w:rsidR="00A2616F" w:rsidRPr="00F758C5" w:rsidRDefault="00A2616F" w:rsidP="00392782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5665F94" w14:textId="77777777" w:rsidR="00A2616F" w:rsidRPr="00F758C5" w:rsidRDefault="00A2616F" w:rsidP="00392782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shd w:val="clear" w:color="auto" w:fill="auto"/>
          </w:tcPr>
          <w:p w14:paraId="436D546E" w14:textId="77777777" w:rsidR="00A2616F" w:rsidRPr="00F758C5" w:rsidRDefault="00A2616F" w:rsidP="00392782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544CEB7B" w14:textId="77777777" w:rsidR="00A2616F" w:rsidRPr="00392782" w:rsidRDefault="00A2616F" w:rsidP="00392782">
            <w:pPr>
              <w:tabs>
                <w:tab w:val="decimal" w:pos="7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shd w:val="clear" w:color="auto" w:fill="auto"/>
          </w:tcPr>
          <w:p w14:paraId="25F2C0A0" w14:textId="77777777" w:rsidR="00A2616F" w:rsidRPr="00392782" w:rsidRDefault="00A2616F" w:rsidP="00392782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6CD48606" w14:textId="77777777" w:rsidR="00A2616F" w:rsidRPr="00392782" w:rsidRDefault="00A2616F" w:rsidP="00392782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shd w:val="clear" w:color="auto" w:fill="auto"/>
          </w:tcPr>
          <w:p w14:paraId="30269475" w14:textId="77777777" w:rsidR="00A2616F" w:rsidRPr="00392782" w:rsidRDefault="00A2616F" w:rsidP="00392782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A2616F" w:rsidRPr="00392782" w14:paraId="0AB2860B" w14:textId="77777777" w:rsidTr="001663D3">
        <w:tc>
          <w:tcPr>
            <w:tcW w:w="4140" w:type="dxa"/>
            <w:shd w:val="clear" w:color="auto" w:fill="auto"/>
          </w:tcPr>
          <w:p w14:paraId="2D0FD1B6" w14:textId="77777777" w:rsidR="00A2616F" w:rsidRPr="00392782" w:rsidRDefault="00A2616F" w:rsidP="00A2616F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รับรู้ในกำไรขาดทุนเบ็ดเสร็จอื่น</w:t>
            </w:r>
          </w:p>
        </w:tc>
        <w:tc>
          <w:tcPr>
            <w:tcW w:w="1080" w:type="dxa"/>
            <w:shd w:val="clear" w:color="auto" w:fill="auto"/>
          </w:tcPr>
          <w:p w14:paraId="52ED01B7" w14:textId="77777777" w:rsidR="00A2616F" w:rsidRPr="00F758C5" w:rsidRDefault="00A2616F" w:rsidP="00392782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967B813" w14:textId="77777777" w:rsidR="00A2616F" w:rsidRPr="00F758C5" w:rsidRDefault="00A2616F" w:rsidP="00392782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shd w:val="clear" w:color="auto" w:fill="auto"/>
          </w:tcPr>
          <w:p w14:paraId="4B0D8EA3" w14:textId="77777777" w:rsidR="00A2616F" w:rsidRPr="00F758C5" w:rsidRDefault="00A2616F" w:rsidP="00392782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6225E5F8" w14:textId="77777777" w:rsidR="00A2616F" w:rsidRPr="00392782" w:rsidRDefault="00A2616F" w:rsidP="00392782">
            <w:pPr>
              <w:tabs>
                <w:tab w:val="decimal" w:pos="7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shd w:val="clear" w:color="auto" w:fill="auto"/>
          </w:tcPr>
          <w:p w14:paraId="62F4445E" w14:textId="77777777" w:rsidR="00A2616F" w:rsidRPr="00392782" w:rsidRDefault="00A2616F" w:rsidP="00392782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4FEFABDB" w14:textId="77777777" w:rsidR="00A2616F" w:rsidRPr="00392782" w:rsidRDefault="00A2616F" w:rsidP="00392782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shd w:val="clear" w:color="auto" w:fill="auto"/>
          </w:tcPr>
          <w:p w14:paraId="38A0C501" w14:textId="77777777" w:rsidR="00A2616F" w:rsidRPr="00392782" w:rsidRDefault="00A2616F" w:rsidP="00392782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A2616F" w:rsidRPr="00392782" w14:paraId="4A20686F" w14:textId="77777777" w:rsidTr="001663D3">
        <w:tc>
          <w:tcPr>
            <w:tcW w:w="4140" w:type="dxa"/>
            <w:shd w:val="clear" w:color="auto" w:fill="auto"/>
          </w:tcPr>
          <w:p w14:paraId="7DCCFCD4" w14:textId="77777777" w:rsidR="00A2616F" w:rsidRPr="00392782" w:rsidRDefault="00A2616F" w:rsidP="00A2616F">
            <w:pPr>
              <w:suppressAutoHyphens/>
              <w:spacing w:after="0" w:line="240" w:lineRule="auto"/>
              <w:ind w:left="160" w:hanging="16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</w:t>
            </w: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กำไร</w:t>
            </w: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) </w:t>
            </w: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ขาดทุนจากการประมาณการตาม</w:t>
            </w:r>
          </w:p>
        </w:tc>
        <w:tc>
          <w:tcPr>
            <w:tcW w:w="1080" w:type="dxa"/>
            <w:shd w:val="clear" w:color="auto" w:fill="auto"/>
          </w:tcPr>
          <w:p w14:paraId="3C0C50FE" w14:textId="77777777" w:rsidR="00A2616F" w:rsidRPr="00F758C5" w:rsidRDefault="00A2616F" w:rsidP="00392782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F8C0367" w14:textId="77777777" w:rsidR="00A2616F" w:rsidRPr="00F758C5" w:rsidRDefault="00A2616F" w:rsidP="00392782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shd w:val="clear" w:color="auto" w:fill="auto"/>
          </w:tcPr>
          <w:p w14:paraId="796B6C2B" w14:textId="77777777" w:rsidR="00A2616F" w:rsidRPr="00F758C5" w:rsidRDefault="00A2616F" w:rsidP="00392782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2921A116" w14:textId="77777777" w:rsidR="00A2616F" w:rsidRPr="00392782" w:rsidRDefault="00A2616F" w:rsidP="00392782">
            <w:pPr>
              <w:tabs>
                <w:tab w:val="decimal" w:pos="7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shd w:val="clear" w:color="auto" w:fill="auto"/>
          </w:tcPr>
          <w:p w14:paraId="0A2D9F63" w14:textId="77777777" w:rsidR="00A2616F" w:rsidRPr="00392782" w:rsidRDefault="00A2616F" w:rsidP="00392782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13485D01" w14:textId="77777777" w:rsidR="00A2616F" w:rsidRPr="00392782" w:rsidRDefault="00A2616F" w:rsidP="00392782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shd w:val="clear" w:color="auto" w:fill="auto"/>
          </w:tcPr>
          <w:p w14:paraId="5A24A024" w14:textId="77777777" w:rsidR="00A2616F" w:rsidRPr="00392782" w:rsidRDefault="00A2616F" w:rsidP="00392782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A2616F" w:rsidRPr="00392782" w14:paraId="06ED548A" w14:textId="77777777" w:rsidTr="001663D3">
        <w:tc>
          <w:tcPr>
            <w:tcW w:w="4140" w:type="dxa"/>
            <w:shd w:val="clear" w:color="auto" w:fill="auto"/>
          </w:tcPr>
          <w:p w14:paraId="58533E9E" w14:textId="77777777" w:rsidR="00A2616F" w:rsidRPr="00392782" w:rsidRDefault="00A2616F" w:rsidP="00A2616F">
            <w:pPr>
              <w:suppressAutoHyphens/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หลักคณิตศาสตร์ประกันภัย</w:t>
            </w:r>
          </w:p>
        </w:tc>
        <w:tc>
          <w:tcPr>
            <w:tcW w:w="1080" w:type="dxa"/>
            <w:shd w:val="clear" w:color="auto" w:fill="auto"/>
          </w:tcPr>
          <w:p w14:paraId="0C961A81" w14:textId="77777777" w:rsidR="00A2616F" w:rsidRPr="00F758C5" w:rsidRDefault="00A2616F" w:rsidP="00392782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58377F0" w14:textId="77777777" w:rsidR="00A2616F" w:rsidRPr="00F758C5" w:rsidRDefault="00A2616F" w:rsidP="00392782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shd w:val="clear" w:color="auto" w:fill="auto"/>
          </w:tcPr>
          <w:p w14:paraId="4F9D316A" w14:textId="77777777" w:rsidR="00A2616F" w:rsidRPr="00F758C5" w:rsidRDefault="00A2616F" w:rsidP="00392782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5C7D99D4" w14:textId="77777777" w:rsidR="00A2616F" w:rsidRPr="00392782" w:rsidRDefault="00A2616F" w:rsidP="00392782">
            <w:pPr>
              <w:tabs>
                <w:tab w:val="decimal" w:pos="7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shd w:val="clear" w:color="auto" w:fill="auto"/>
          </w:tcPr>
          <w:p w14:paraId="5983508D" w14:textId="7208E9C0" w:rsidR="00A2616F" w:rsidRPr="00392782" w:rsidRDefault="00A2616F" w:rsidP="00392782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1DB618B3" w14:textId="77777777" w:rsidR="00A2616F" w:rsidRPr="00392782" w:rsidRDefault="00A2616F" w:rsidP="00392782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shd w:val="clear" w:color="auto" w:fill="auto"/>
          </w:tcPr>
          <w:p w14:paraId="6DDE5EF2" w14:textId="14E6B70B" w:rsidR="00A2616F" w:rsidRPr="00392782" w:rsidRDefault="00A2616F" w:rsidP="00392782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F758C5" w:rsidRPr="00392782" w14:paraId="037D6D62" w14:textId="77777777" w:rsidTr="001663D3">
        <w:tc>
          <w:tcPr>
            <w:tcW w:w="4140" w:type="dxa"/>
            <w:shd w:val="clear" w:color="auto" w:fill="auto"/>
          </w:tcPr>
          <w:p w14:paraId="6EE2145E" w14:textId="68C3DAF7" w:rsidR="00F758C5" w:rsidRPr="00392782" w:rsidRDefault="00F758C5" w:rsidP="00F758C5">
            <w:pPr>
              <w:suppressAutoHyphens/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- </w:t>
            </w: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ข้อสมมติด้านประชากรศาสตร์</w:t>
            </w:r>
          </w:p>
        </w:tc>
        <w:tc>
          <w:tcPr>
            <w:tcW w:w="1080" w:type="dxa"/>
            <w:shd w:val="clear" w:color="auto" w:fill="auto"/>
          </w:tcPr>
          <w:p w14:paraId="72343BA1" w14:textId="0EB76B6C" w:rsidR="00F758C5" w:rsidRPr="00F758C5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758C5">
              <w:rPr>
                <w:rFonts w:asciiTheme="majorBidi" w:hAnsiTheme="majorBidi" w:cstheme="majorBidi"/>
                <w:sz w:val="30"/>
                <w:szCs w:val="30"/>
              </w:rPr>
              <w:t xml:space="preserve"> (15)</w:t>
            </w:r>
          </w:p>
        </w:tc>
        <w:tc>
          <w:tcPr>
            <w:tcW w:w="270" w:type="dxa"/>
            <w:shd w:val="clear" w:color="auto" w:fill="auto"/>
          </w:tcPr>
          <w:p w14:paraId="58E07577" w14:textId="77777777" w:rsidR="00F758C5" w:rsidRPr="00F758C5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shd w:val="clear" w:color="auto" w:fill="auto"/>
          </w:tcPr>
          <w:p w14:paraId="36073850" w14:textId="2DA0C409" w:rsidR="00F758C5" w:rsidRPr="00F758C5" w:rsidRDefault="00F758C5" w:rsidP="00E42B64">
            <w:pPr>
              <w:tabs>
                <w:tab w:val="decimal" w:pos="67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758C5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  <w:shd w:val="clear" w:color="auto" w:fill="auto"/>
          </w:tcPr>
          <w:p w14:paraId="4E0825FC" w14:textId="77777777" w:rsidR="00F758C5" w:rsidRPr="00392782" w:rsidRDefault="00F758C5" w:rsidP="00F758C5">
            <w:pPr>
              <w:tabs>
                <w:tab w:val="decimal" w:pos="7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shd w:val="clear" w:color="auto" w:fill="auto"/>
          </w:tcPr>
          <w:p w14:paraId="29A614FB" w14:textId="32828456" w:rsidR="00F758C5" w:rsidRPr="00392782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(23)</w:t>
            </w:r>
          </w:p>
        </w:tc>
        <w:tc>
          <w:tcPr>
            <w:tcW w:w="236" w:type="dxa"/>
            <w:shd w:val="clear" w:color="auto" w:fill="auto"/>
          </w:tcPr>
          <w:p w14:paraId="637FB241" w14:textId="77777777" w:rsidR="00F758C5" w:rsidRPr="00392782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</w:tcPr>
          <w:p w14:paraId="34E655FC" w14:textId="6940A909" w:rsidR="00F758C5" w:rsidRPr="00392782" w:rsidRDefault="00F758C5" w:rsidP="00F758C5">
            <w:pPr>
              <w:tabs>
                <w:tab w:val="decimal" w:pos="49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F758C5" w:rsidRPr="00392782" w14:paraId="0D808C4D" w14:textId="77777777">
        <w:tc>
          <w:tcPr>
            <w:tcW w:w="4140" w:type="dxa"/>
            <w:shd w:val="clear" w:color="auto" w:fill="auto"/>
            <w:vAlign w:val="bottom"/>
          </w:tcPr>
          <w:p w14:paraId="59D0F7E4" w14:textId="77777777" w:rsidR="00F758C5" w:rsidRPr="00392782" w:rsidRDefault="00F758C5" w:rsidP="00F758C5">
            <w:pPr>
              <w:suppressAutoHyphens/>
              <w:spacing w:after="0" w:line="240" w:lineRule="auto"/>
              <w:ind w:left="16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- </w:t>
            </w: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ข้อสมมติทางการเงิน </w:t>
            </w:r>
          </w:p>
        </w:tc>
        <w:tc>
          <w:tcPr>
            <w:tcW w:w="1080" w:type="dxa"/>
            <w:shd w:val="clear" w:color="auto" w:fill="auto"/>
          </w:tcPr>
          <w:p w14:paraId="40C2C3CA" w14:textId="0B8D50C9" w:rsidR="00F758C5" w:rsidRPr="00F758C5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758C5">
              <w:rPr>
                <w:rFonts w:asciiTheme="majorBidi" w:hAnsiTheme="majorBidi" w:cstheme="majorBidi"/>
                <w:sz w:val="30"/>
                <w:szCs w:val="30"/>
              </w:rPr>
              <w:t xml:space="preserve"> 600 </w:t>
            </w:r>
          </w:p>
        </w:tc>
        <w:tc>
          <w:tcPr>
            <w:tcW w:w="270" w:type="dxa"/>
            <w:shd w:val="clear" w:color="auto" w:fill="auto"/>
          </w:tcPr>
          <w:p w14:paraId="0ADDEDAF" w14:textId="77777777" w:rsidR="00F758C5" w:rsidRPr="00F758C5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shd w:val="clear" w:color="auto" w:fill="auto"/>
          </w:tcPr>
          <w:p w14:paraId="7EF4091E" w14:textId="4760D562" w:rsidR="00F758C5" w:rsidRPr="00F758C5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758C5">
              <w:rPr>
                <w:rFonts w:asciiTheme="majorBidi" w:hAnsiTheme="majorBidi" w:cstheme="majorBidi"/>
                <w:sz w:val="30"/>
                <w:szCs w:val="30"/>
              </w:rPr>
              <w:t xml:space="preserve"> 268 </w:t>
            </w:r>
          </w:p>
        </w:tc>
        <w:tc>
          <w:tcPr>
            <w:tcW w:w="236" w:type="dxa"/>
            <w:shd w:val="clear" w:color="auto" w:fill="auto"/>
          </w:tcPr>
          <w:p w14:paraId="730ECD17" w14:textId="77777777" w:rsidR="00F758C5" w:rsidRPr="00392782" w:rsidRDefault="00F758C5" w:rsidP="00F758C5">
            <w:pPr>
              <w:tabs>
                <w:tab w:val="decimal" w:pos="780"/>
              </w:tabs>
              <w:suppressAutoHyphens/>
              <w:snapToGrid w:val="0"/>
              <w:spacing w:after="0" w:line="240" w:lineRule="auto"/>
              <w:ind w:left="588" w:right="-136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shd w:val="clear" w:color="auto" w:fill="auto"/>
            <w:vAlign w:val="center"/>
          </w:tcPr>
          <w:p w14:paraId="19DEDBAD" w14:textId="4334BD85" w:rsidR="00F758C5" w:rsidRPr="00392782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99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59E3A1E" w14:textId="77777777" w:rsidR="00F758C5" w:rsidRPr="00392782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2284233" w14:textId="06BEE906" w:rsidR="00F758C5" w:rsidRPr="00392782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68</w:t>
            </w:r>
          </w:p>
        </w:tc>
      </w:tr>
      <w:tr w:rsidR="00F758C5" w:rsidRPr="00392782" w14:paraId="4220446D" w14:textId="77777777">
        <w:tc>
          <w:tcPr>
            <w:tcW w:w="4140" w:type="dxa"/>
            <w:shd w:val="clear" w:color="auto" w:fill="auto"/>
            <w:vAlign w:val="bottom"/>
          </w:tcPr>
          <w:p w14:paraId="17931D7F" w14:textId="77777777" w:rsidR="00F758C5" w:rsidRPr="00392782" w:rsidRDefault="00F758C5" w:rsidP="00F758C5">
            <w:pPr>
              <w:suppressAutoHyphens/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  <w:t xml:space="preserve">- </w:t>
            </w:r>
            <w:r w:rsidRPr="0039278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  <w:t>การปรับปรุงจากประสบการณ์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DF5B78" w14:textId="68E6EA70" w:rsidR="00F758C5" w:rsidRPr="00F758C5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F758C5">
              <w:rPr>
                <w:rFonts w:asciiTheme="majorBidi" w:hAnsiTheme="majorBidi" w:cstheme="majorBidi"/>
                <w:sz w:val="30"/>
                <w:szCs w:val="30"/>
              </w:rPr>
              <w:t xml:space="preserve"> 91 </w:t>
            </w:r>
          </w:p>
        </w:tc>
        <w:tc>
          <w:tcPr>
            <w:tcW w:w="270" w:type="dxa"/>
            <w:shd w:val="clear" w:color="auto" w:fill="auto"/>
          </w:tcPr>
          <w:p w14:paraId="70C4C543" w14:textId="77777777" w:rsidR="00F758C5" w:rsidRPr="00F758C5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47D07DCC" w14:textId="7DBCC2B8" w:rsidR="00F758C5" w:rsidRPr="00F758C5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758C5">
              <w:rPr>
                <w:rFonts w:asciiTheme="majorBidi" w:hAnsiTheme="majorBidi" w:cstheme="majorBidi"/>
                <w:sz w:val="30"/>
                <w:szCs w:val="30"/>
              </w:rPr>
              <w:t xml:space="preserve"> (50)</w:t>
            </w:r>
          </w:p>
        </w:tc>
        <w:tc>
          <w:tcPr>
            <w:tcW w:w="236" w:type="dxa"/>
            <w:shd w:val="clear" w:color="auto" w:fill="auto"/>
          </w:tcPr>
          <w:p w14:paraId="2476DF97" w14:textId="77777777" w:rsidR="00F758C5" w:rsidRPr="00392782" w:rsidRDefault="00F758C5" w:rsidP="00F758C5">
            <w:pPr>
              <w:tabs>
                <w:tab w:val="decimal" w:pos="780"/>
              </w:tabs>
              <w:suppressAutoHyphens/>
              <w:snapToGrid w:val="0"/>
              <w:spacing w:after="0" w:line="240" w:lineRule="auto"/>
              <w:ind w:left="588" w:right="-136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6C6D95" w14:textId="0A3E0179" w:rsidR="00F758C5" w:rsidRPr="00392782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(190)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B4E323" w14:textId="77777777" w:rsidR="00F758C5" w:rsidRPr="00392782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7AB937" w14:textId="076913B5" w:rsidR="00F758C5" w:rsidRPr="00392782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 w:bidi="ar-SA"/>
              </w:rPr>
            </w:pP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(102)</w:t>
            </w:r>
          </w:p>
        </w:tc>
      </w:tr>
      <w:tr w:rsidR="00F758C5" w:rsidRPr="00392782" w14:paraId="1CF1D220" w14:textId="77777777">
        <w:tc>
          <w:tcPr>
            <w:tcW w:w="4140" w:type="dxa"/>
            <w:shd w:val="clear" w:color="auto" w:fill="auto"/>
          </w:tcPr>
          <w:p w14:paraId="6AEDF471" w14:textId="77777777" w:rsidR="00F758C5" w:rsidRPr="00392782" w:rsidRDefault="00F758C5" w:rsidP="00F758C5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79401" w14:textId="4D870C99" w:rsidR="00F758C5" w:rsidRPr="006B7889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6B78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676 </w:t>
            </w:r>
          </w:p>
        </w:tc>
        <w:tc>
          <w:tcPr>
            <w:tcW w:w="270" w:type="dxa"/>
            <w:shd w:val="clear" w:color="auto" w:fill="auto"/>
          </w:tcPr>
          <w:p w14:paraId="1485B512" w14:textId="77777777" w:rsidR="00F758C5" w:rsidRPr="006B7889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02AAF" w14:textId="50FB17E2" w:rsidR="00F758C5" w:rsidRPr="006B7889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6B78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218 </w:t>
            </w:r>
          </w:p>
        </w:tc>
        <w:tc>
          <w:tcPr>
            <w:tcW w:w="236" w:type="dxa"/>
            <w:shd w:val="clear" w:color="auto" w:fill="auto"/>
          </w:tcPr>
          <w:p w14:paraId="17F26FCA" w14:textId="77777777" w:rsidR="00F758C5" w:rsidRPr="00392782" w:rsidRDefault="00F758C5" w:rsidP="00F758C5">
            <w:pPr>
              <w:tabs>
                <w:tab w:val="decimal" w:pos="780"/>
              </w:tabs>
              <w:suppressAutoHyphens/>
              <w:snapToGrid w:val="0"/>
              <w:spacing w:after="0" w:line="240" w:lineRule="auto"/>
              <w:ind w:left="588" w:right="-136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B767A8" w14:textId="1C6B5AB1" w:rsidR="00F758C5" w:rsidRPr="00392782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(114)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910789C" w14:textId="77777777" w:rsidR="00F758C5" w:rsidRPr="00392782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288" w:right="36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EFFE0C" w14:textId="75FB5D5C" w:rsidR="00F758C5" w:rsidRPr="00392782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</w:pPr>
            <w:r w:rsidRPr="0039278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(34)</w:t>
            </w:r>
          </w:p>
        </w:tc>
      </w:tr>
      <w:tr w:rsidR="00115A9F" w:rsidRPr="00392782" w14:paraId="671123B4" w14:textId="77777777" w:rsidTr="001663D3">
        <w:tc>
          <w:tcPr>
            <w:tcW w:w="4140" w:type="dxa"/>
            <w:shd w:val="clear" w:color="auto" w:fill="auto"/>
          </w:tcPr>
          <w:p w14:paraId="0416DF35" w14:textId="77777777" w:rsidR="00115A9F" w:rsidRPr="00392782" w:rsidRDefault="00115A9F" w:rsidP="00115A9F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080" w:type="dxa"/>
            <w:shd w:val="clear" w:color="auto" w:fill="auto"/>
          </w:tcPr>
          <w:p w14:paraId="7C7DB5F6" w14:textId="77777777" w:rsidR="00115A9F" w:rsidRPr="00F758C5" w:rsidRDefault="00115A9F" w:rsidP="00115A9F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DBAAA08" w14:textId="77777777" w:rsidR="00115A9F" w:rsidRPr="00F758C5" w:rsidRDefault="00115A9F" w:rsidP="00115A9F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shd w:val="clear" w:color="auto" w:fill="auto"/>
          </w:tcPr>
          <w:p w14:paraId="7D19E4EC" w14:textId="77777777" w:rsidR="00115A9F" w:rsidRPr="00F758C5" w:rsidRDefault="00115A9F" w:rsidP="00115A9F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657020DA" w14:textId="77777777" w:rsidR="00115A9F" w:rsidRPr="00392782" w:rsidRDefault="00115A9F" w:rsidP="00115A9F">
            <w:pPr>
              <w:tabs>
                <w:tab w:val="decimal" w:pos="7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shd w:val="clear" w:color="auto" w:fill="auto"/>
          </w:tcPr>
          <w:p w14:paraId="19A9336C" w14:textId="77777777" w:rsidR="00115A9F" w:rsidRPr="00392782" w:rsidRDefault="00115A9F" w:rsidP="00115A9F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0B26831D" w14:textId="77777777" w:rsidR="00115A9F" w:rsidRPr="00392782" w:rsidRDefault="00115A9F" w:rsidP="00115A9F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shd w:val="clear" w:color="auto" w:fill="auto"/>
          </w:tcPr>
          <w:p w14:paraId="5F80B0F2" w14:textId="77777777" w:rsidR="00115A9F" w:rsidRPr="00392782" w:rsidRDefault="00115A9F" w:rsidP="00115A9F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F758C5" w:rsidRPr="00392782" w14:paraId="1FB31931" w14:textId="77777777">
        <w:tc>
          <w:tcPr>
            <w:tcW w:w="4140" w:type="dxa"/>
            <w:shd w:val="clear" w:color="auto" w:fill="auto"/>
          </w:tcPr>
          <w:p w14:paraId="061E56E4" w14:textId="3ED7E604" w:rsidR="00F758C5" w:rsidRPr="00392782" w:rsidRDefault="00F758C5" w:rsidP="00F758C5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ผลประโยชน์จ่าย</w:t>
            </w:r>
          </w:p>
        </w:tc>
        <w:tc>
          <w:tcPr>
            <w:tcW w:w="1080" w:type="dxa"/>
            <w:shd w:val="clear" w:color="auto" w:fill="auto"/>
          </w:tcPr>
          <w:p w14:paraId="54F820CC" w14:textId="3E74C113" w:rsidR="00F758C5" w:rsidRPr="00F758C5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758C5">
              <w:rPr>
                <w:rFonts w:asciiTheme="majorBidi" w:hAnsiTheme="majorBidi" w:cstheme="majorBidi"/>
                <w:sz w:val="30"/>
                <w:szCs w:val="30"/>
              </w:rPr>
              <w:t xml:space="preserve"> (45</w:t>
            </w:r>
            <w:r w:rsidR="003A34C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758C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E0F263F" w14:textId="77777777" w:rsidR="00F758C5" w:rsidRPr="00F758C5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shd w:val="clear" w:color="auto" w:fill="auto"/>
          </w:tcPr>
          <w:p w14:paraId="363B2D8F" w14:textId="17757FE8" w:rsidR="00F758C5" w:rsidRPr="00F758C5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758C5">
              <w:rPr>
                <w:rFonts w:asciiTheme="majorBidi" w:hAnsiTheme="majorBidi" w:cstheme="majorBidi"/>
                <w:sz w:val="30"/>
                <w:szCs w:val="30"/>
              </w:rPr>
              <w:t xml:space="preserve"> (33)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4F854B" w14:textId="77777777" w:rsidR="00F758C5" w:rsidRPr="00392782" w:rsidRDefault="00F758C5" w:rsidP="00F758C5">
            <w:pPr>
              <w:tabs>
                <w:tab w:val="decimal" w:pos="7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shd w:val="clear" w:color="auto" w:fill="auto"/>
          </w:tcPr>
          <w:p w14:paraId="60B94684" w14:textId="7B9FF4C7" w:rsidR="00F758C5" w:rsidRPr="00392782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(223)</w:t>
            </w:r>
          </w:p>
        </w:tc>
        <w:tc>
          <w:tcPr>
            <w:tcW w:w="236" w:type="dxa"/>
            <w:shd w:val="clear" w:color="auto" w:fill="auto"/>
          </w:tcPr>
          <w:p w14:paraId="3ED31F9A" w14:textId="77777777" w:rsidR="00F758C5" w:rsidRPr="00392782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shd w:val="clear" w:color="auto" w:fill="auto"/>
          </w:tcPr>
          <w:p w14:paraId="44703521" w14:textId="427E6184" w:rsidR="00F758C5" w:rsidRPr="00392782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(26)</w:t>
            </w:r>
          </w:p>
        </w:tc>
      </w:tr>
      <w:tr w:rsidR="00F758C5" w:rsidRPr="00392782" w14:paraId="0D38AB36" w14:textId="77777777" w:rsidTr="001663D3">
        <w:tc>
          <w:tcPr>
            <w:tcW w:w="4140" w:type="dxa"/>
            <w:shd w:val="clear" w:color="auto" w:fill="auto"/>
          </w:tcPr>
          <w:p w14:paraId="1793B0E5" w14:textId="643B7F4E" w:rsidR="00F758C5" w:rsidRPr="000419BF" w:rsidRDefault="00F758C5" w:rsidP="00F758C5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0419BF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โอนออกจากการขายบริษัทย่อย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7F60860" w14:textId="11B8A639" w:rsidR="00F758C5" w:rsidRPr="00F758C5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758C5">
              <w:rPr>
                <w:rFonts w:asciiTheme="majorBidi" w:hAnsiTheme="majorBidi" w:cstheme="majorBidi"/>
                <w:sz w:val="30"/>
                <w:szCs w:val="30"/>
              </w:rPr>
              <w:t xml:space="preserve"> (1)</w:t>
            </w:r>
          </w:p>
        </w:tc>
        <w:tc>
          <w:tcPr>
            <w:tcW w:w="270" w:type="dxa"/>
            <w:shd w:val="clear" w:color="auto" w:fill="auto"/>
          </w:tcPr>
          <w:p w14:paraId="54AC13C7" w14:textId="77777777" w:rsidR="00F758C5" w:rsidRPr="00F758C5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687FAF61" w14:textId="73CDA25C" w:rsidR="00F758C5" w:rsidRPr="00F758C5" w:rsidRDefault="00F758C5" w:rsidP="005B3061">
            <w:pPr>
              <w:tabs>
                <w:tab w:val="decimal" w:pos="606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758C5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780045" w14:textId="77777777" w:rsidR="00F758C5" w:rsidRPr="00392782" w:rsidRDefault="00F758C5" w:rsidP="00F758C5">
            <w:pPr>
              <w:tabs>
                <w:tab w:val="decimal" w:pos="7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</w:tcPr>
          <w:p w14:paraId="67AF1D59" w14:textId="6130232E" w:rsidR="00F758C5" w:rsidRPr="00392782" w:rsidRDefault="00F758C5" w:rsidP="00F758C5">
            <w:pPr>
              <w:tabs>
                <w:tab w:val="decimal" w:pos="49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05C7B5" w14:textId="77777777" w:rsidR="00F758C5" w:rsidRPr="00392782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2CCB4592" w14:textId="36EDBD2D" w:rsidR="00F758C5" w:rsidRPr="00392782" w:rsidRDefault="00F758C5" w:rsidP="005B3061">
            <w:pPr>
              <w:tabs>
                <w:tab w:val="decimal" w:pos="49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F758C5" w:rsidRPr="00392782" w14:paraId="404FE330" w14:textId="77777777" w:rsidTr="001663D3">
        <w:tc>
          <w:tcPr>
            <w:tcW w:w="4140" w:type="dxa"/>
            <w:shd w:val="clear" w:color="auto" w:fill="auto"/>
          </w:tcPr>
          <w:p w14:paraId="0ABA416C" w14:textId="77777777" w:rsidR="00F758C5" w:rsidRPr="000419BF" w:rsidRDefault="00F758C5" w:rsidP="00F758C5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C8E79" w14:textId="32DA9277" w:rsidR="00F758C5" w:rsidRPr="00824580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8245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(455)</w:t>
            </w:r>
          </w:p>
        </w:tc>
        <w:tc>
          <w:tcPr>
            <w:tcW w:w="270" w:type="dxa"/>
            <w:shd w:val="clear" w:color="auto" w:fill="auto"/>
          </w:tcPr>
          <w:p w14:paraId="2DA28150" w14:textId="77777777" w:rsidR="00F758C5" w:rsidRPr="00824580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47AD3B" w14:textId="0631C091" w:rsidR="00F758C5" w:rsidRPr="00824580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8245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(33)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CDA21A" w14:textId="77777777" w:rsidR="00F758C5" w:rsidRPr="00392782" w:rsidRDefault="00F758C5" w:rsidP="00F758C5">
            <w:pPr>
              <w:tabs>
                <w:tab w:val="decimal" w:pos="7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D087FA" w14:textId="79028339" w:rsidR="00F758C5" w:rsidRPr="00392782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9278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(223)</w:t>
            </w:r>
          </w:p>
        </w:tc>
        <w:tc>
          <w:tcPr>
            <w:tcW w:w="236" w:type="dxa"/>
            <w:shd w:val="clear" w:color="auto" w:fill="auto"/>
          </w:tcPr>
          <w:p w14:paraId="57FD5511" w14:textId="77777777" w:rsidR="00F758C5" w:rsidRPr="00392782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53F73" w14:textId="3F4D3800" w:rsidR="00F758C5" w:rsidRPr="00392782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9278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(26)</w:t>
            </w:r>
          </w:p>
        </w:tc>
      </w:tr>
      <w:tr w:rsidR="005A69C2" w:rsidRPr="00392782" w14:paraId="21AB29B2" w14:textId="77777777" w:rsidTr="001663D3">
        <w:tc>
          <w:tcPr>
            <w:tcW w:w="4140" w:type="dxa"/>
            <w:shd w:val="clear" w:color="auto" w:fill="auto"/>
          </w:tcPr>
          <w:p w14:paraId="136896AE" w14:textId="77777777" w:rsidR="005A69C2" w:rsidRPr="000419BF" w:rsidRDefault="005A69C2" w:rsidP="005A69C2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E694AAF" w14:textId="2461203D" w:rsidR="005A69C2" w:rsidRPr="00F758C5" w:rsidRDefault="005A69C2" w:rsidP="005A69C2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862DB44" w14:textId="77777777" w:rsidR="005A69C2" w:rsidRPr="00F758C5" w:rsidRDefault="005A69C2" w:rsidP="005A69C2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23828251" w14:textId="78D87DDB" w:rsidR="005A69C2" w:rsidRPr="00F758C5" w:rsidRDefault="005A69C2" w:rsidP="005A69C2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CE2342" w14:textId="77777777" w:rsidR="005A69C2" w:rsidRPr="00392782" w:rsidRDefault="005A69C2" w:rsidP="005A69C2">
            <w:pPr>
              <w:tabs>
                <w:tab w:val="decimal" w:pos="7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</w:tcPr>
          <w:p w14:paraId="5F2B7FE7" w14:textId="30BDB514" w:rsidR="005A69C2" w:rsidRPr="00392782" w:rsidRDefault="005A69C2" w:rsidP="005A69C2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22D6B476" w14:textId="77777777" w:rsidR="005A69C2" w:rsidRPr="00392782" w:rsidRDefault="005A69C2" w:rsidP="005A69C2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21D5C9CB" w14:textId="173A4033" w:rsidR="005A69C2" w:rsidRPr="00392782" w:rsidRDefault="005A69C2" w:rsidP="005A69C2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F758C5" w:rsidRPr="00392782" w14:paraId="3C9DFEFF" w14:textId="77777777" w:rsidTr="001663D3">
        <w:tc>
          <w:tcPr>
            <w:tcW w:w="4140" w:type="dxa"/>
            <w:shd w:val="clear" w:color="auto" w:fill="auto"/>
          </w:tcPr>
          <w:p w14:paraId="3E6B46F0" w14:textId="18B7E342" w:rsidR="00F758C5" w:rsidRPr="000419BF" w:rsidRDefault="00F758C5" w:rsidP="00F758C5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0419B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 xml:space="preserve">ณ วันที่ </w:t>
            </w:r>
            <w:r w:rsidRPr="000419B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 xml:space="preserve">31 </w:t>
            </w:r>
            <w:r w:rsidRPr="000419B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48D44A6" w14:textId="52B48B47" w:rsidR="00F758C5" w:rsidRPr="00824580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8245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8,573 </w:t>
            </w:r>
          </w:p>
        </w:tc>
        <w:tc>
          <w:tcPr>
            <w:tcW w:w="270" w:type="dxa"/>
            <w:shd w:val="clear" w:color="auto" w:fill="auto"/>
          </w:tcPr>
          <w:p w14:paraId="2A8F5784" w14:textId="77777777" w:rsidR="00F758C5" w:rsidRPr="00824580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shd w:val="clear" w:color="auto" w:fill="auto"/>
          </w:tcPr>
          <w:p w14:paraId="581D3A2B" w14:textId="734FF669" w:rsidR="00F758C5" w:rsidRPr="00824580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8245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1,772 </w:t>
            </w:r>
          </w:p>
        </w:tc>
        <w:tc>
          <w:tcPr>
            <w:tcW w:w="236" w:type="dxa"/>
            <w:shd w:val="clear" w:color="auto" w:fill="auto"/>
          </w:tcPr>
          <w:p w14:paraId="744D6DF1" w14:textId="77777777" w:rsidR="00F758C5" w:rsidRPr="00392782" w:rsidRDefault="00F758C5" w:rsidP="00F758C5">
            <w:pPr>
              <w:tabs>
                <w:tab w:val="decimal" w:pos="7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tcBorders>
              <w:bottom w:val="double" w:sz="4" w:space="0" w:color="auto"/>
            </w:tcBorders>
            <w:shd w:val="clear" w:color="auto" w:fill="auto"/>
          </w:tcPr>
          <w:p w14:paraId="597FAD16" w14:textId="3C62F9AB" w:rsidR="00F758C5" w:rsidRPr="00392782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7,356</w:t>
            </w:r>
          </w:p>
        </w:tc>
        <w:tc>
          <w:tcPr>
            <w:tcW w:w="236" w:type="dxa"/>
            <w:shd w:val="clear" w:color="auto" w:fill="auto"/>
          </w:tcPr>
          <w:p w14:paraId="12200C9F" w14:textId="77777777" w:rsidR="00F758C5" w:rsidRPr="00392782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7290EB41" w14:textId="55295539" w:rsidR="00F758C5" w:rsidRPr="00392782" w:rsidRDefault="00F758C5" w:rsidP="00F758C5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1</w:t>
            </w:r>
            <w:r w:rsidRPr="0039278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39278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464</w:t>
            </w:r>
          </w:p>
        </w:tc>
      </w:tr>
      <w:tr w:rsidR="005A69C2" w:rsidRPr="002A16BC" w14:paraId="1FF40F9C" w14:textId="77777777">
        <w:tc>
          <w:tcPr>
            <w:tcW w:w="4140" w:type="dxa"/>
            <w:shd w:val="clear" w:color="auto" w:fill="auto"/>
            <w:vAlign w:val="bottom"/>
          </w:tcPr>
          <w:p w14:paraId="16BBCD3C" w14:textId="77777777" w:rsidR="005A69C2" w:rsidRPr="000419BF" w:rsidRDefault="005A69C2" w:rsidP="005A69C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14:paraId="3DBD3DAE" w14:textId="46C51CB7" w:rsidR="005A69C2" w:rsidRPr="00392782" w:rsidRDefault="005A69C2" w:rsidP="005A69C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  <w:r w:rsidRPr="0039278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5A69C2" w:rsidRPr="002A16BC" w14:paraId="1847DAFB" w14:textId="77777777">
        <w:tc>
          <w:tcPr>
            <w:tcW w:w="4140" w:type="dxa"/>
            <w:shd w:val="clear" w:color="auto" w:fill="auto"/>
            <w:vAlign w:val="bottom"/>
          </w:tcPr>
          <w:p w14:paraId="71078D84" w14:textId="77777777" w:rsidR="005A69C2" w:rsidRPr="000419BF" w:rsidRDefault="005A69C2" w:rsidP="005A69C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2423" w:type="dxa"/>
            <w:gridSpan w:val="3"/>
            <w:shd w:val="clear" w:color="auto" w:fill="auto"/>
            <w:vAlign w:val="bottom"/>
          </w:tcPr>
          <w:p w14:paraId="49CCE37C" w14:textId="5BD3C00C" w:rsidR="005A69C2" w:rsidRPr="00392782" w:rsidRDefault="005A69C2" w:rsidP="005A69C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39278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543FE07D" w14:textId="77777777" w:rsidR="005A69C2" w:rsidRPr="00392782" w:rsidRDefault="005A69C2" w:rsidP="005A69C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291" w:type="dxa"/>
            <w:gridSpan w:val="3"/>
            <w:shd w:val="clear" w:color="auto" w:fill="auto"/>
            <w:vAlign w:val="bottom"/>
          </w:tcPr>
          <w:p w14:paraId="31941073" w14:textId="4C2EABA0" w:rsidR="005A69C2" w:rsidRPr="00392782" w:rsidRDefault="005A69C2" w:rsidP="005A69C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6</w:t>
            </w:r>
          </w:p>
        </w:tc>
      </w:tr>
      <w:tr w:rsidR="005A69C2" w:rsidRPr="002A16BC" w14:paraId="17EDD752" w14:textId="77777777">
        <w:tc>
          <w:tcPr>
            <w:tcW w:w="4140" w:type="dxa"/>
            <w:shd w:val="clear" w:color="auto" w:fill="auto"/>
            <w:vAlign w:val="bottom"/>
          </w:tcPr>
          <w:p w14:paraId="17A88270" w14:textId="77777777" w:rsidR="005A69C2" w:rsidRPr="000419BF" w:rsidRDefault="005A69C2" w:rsidP="005A69C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  <w:r w:rsidRPr="000419B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</w:tcPr>
          <w:p w14:paraId="36A0BF75" w14:textId="77777777" w:rsidR="005A69C2" w:rsidRPr="00392782" w:rsidRDefault="005A69C2" w:rsidP="005A69C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 w:eastAsia="zh-CN"/>
              </w:rPr>
              <w:t>เกษียณอายุ</w:t>
            </w:r>
          </w:p>
        </w:tc>
        <w:tc>
          <w:tcPr>
            <w:tcW w:w="270" w:type="dxa"/>
            <w:shd w:val="clear" w:color="auto" w:fill="auto"/>
          </w:tcPr>
          <w:p w14:paraId="4FDDAAE5" w14:textId="77777777" w:rsidR="005A69C2" w:rsidRPr="00392782" w:rsidRDefault="005A69C2" w:rsidP="005A69C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shd w:val="clear" w:color="auto" w:fill="auto"/>
          </w:tcPr>
          <w:p w14:paraId="05F1E04C" w14:textId="77777777" w:rsidR="005A69C2" w:rsidRPr="00392782" w:rsidRDefault="005A69C2" w:rsidP="005A69C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 w:eastAsia="zh-CN"/>
              </w:rPr>
              <w:t>อื่น ๆ</w:t>
            </w:r>
          </w:p>
        </w:tc>
        <w:tc>
          <w:tcPr>
            <w:tcW w:w="236" w:type="dxa"/>
            <w:shd w:val="clear" w:color="auto" w:fill="auto"/>
          </w:tcPr>
          <w:p w14:paraId="2B367391" w14:textId="77777777" w:rsidR="005A69C2" w:rsidRPr="00392782" w:rsidRDefault="005A69C2" w:rsidP="005A69C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shd w:val="clear" w:color="auto" w:fill="auto"/>
          </w:tcPr>
          <w:p w14:paraId="62FC3EBE" w14:textId="77777777" w:rsidR="005A69C2" w:rsidRPr="00392782" w:rsidRDefault="005A69C2" w:rsidP="005A69C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 w:eastAsia="zh-CN"/>
              </w:rPr>
              <w:t>เกษียณอายุ</w:t>
            </w:r>
          </w:p>
        </w:tc>
        <w:tc>
          <w:tcPr>
            <w:tcW w:w="236" w:type="dxa"/>
            <w:shd w:val="clear" w:color="auto" w:fill="auto"/>
          </w:tcPr>
          <w:p w14:paraId="01FFDA4A" w14:textId="77777777" w:rsidR="005A69C2" w:rsidRPr="00392782" w:rsidRDefault="005A69C2" w:rsidP="005A69C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shd w:val="clear" w:color="auto" w:fill="auto"/>
          </w:tcPr>
          <w:p w14:paraId="4F660580" w14:textId="77777777" w:rsidR="005A69C2" w:rsidRPr="00392782" w:rsidRDefault="005A69C2" w:rsidP="005A69C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 w:eastAsia="zh-CN"/>
              </w:rPr>
              <w:t>อื่น ๆ</w:t>
            </w:r>
          </w:p>
        </w:tc>
      </w:tr>
      <w:tr w:rsidR="005A69C2" w:rsidRPr="002A16BC" w14:paraId="3BB7F942" w14:textId="77777777">
        <w:tc>
          <w:tcPr>
            <w:tcW w:w="4140" w:type="dxa"/>
            <w:shd w:val="clear" w:color="auto" w:fill="auto"/>
            <w:vAlign w:val="bottom"/>
          </w:tcPr>
          <w:p w14:paraId="1A6A2AC6" w14:textId="77777777" w:rsidR="005A69C2" w:rsidRPr="000419BF" w:rsidRDefault="005A69C2" w:rsidP="005A69C2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14:paraId="75F7BA6E" w14:textId="77777777" w:rsidR="005A69C2" w:rsidRPr="00392782" w:rsidRDefault="005A69C2" w:rsidP="005A69C2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B9144B" w:rsidRPr="00BF4651" w14:paraId="54F7C18D" w14:textId="77777777">
        <w:tc>
          <w:tcPr>
            <w:tcW w:w="4140" w:type="dxa"/>
            <w:shd w:val="clear" w:color="auto" w:fill="auto"/>
          </w:tcPr>
          <w:p w14:paraId="1BE23704" w14:textId="7A2787CA" w:rsidR="00B9144B" w:rsidRPr="000419BF" w:rsidRDefault="00B9144B" w:rsidP="00B9144B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419B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ณ วันที่ </w:t>
            </w:r>
            <w:r w:rsidRPr="000419BF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1 </w:t>
            </w:r>
            <w:r w:rsidRPr="000419B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มกราคม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065465B" w14:textId="4C862029" w:rsidR="00B9144B" w:rsidRPr="00B9144B" w:rsidRDefault="00B9144B" w:rsidP="00B9144B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9144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30126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Pr="00B9144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848E9D9" w14:textId="77777777" w:rsidR="00B9144B" w:rsidRPr="00B9144B" w:rsidRDefault="00B9144B" w:rsidP="00B9144B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00400D0B" w14:textId="257B8CE3" w:rsidR="00B9144B" w:rsidRPr="00B9144B" w:rsidRDefault="00B9144B" w:rsidP="00B9144B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9144B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  <w:shd w:val="clear" w:color="auto" w:fill="auto"/>
          </w:tcPr>
          <w:p w14:paraId="3440FEFE" w14:textId="77777777" w:rsidR="00B9144B" w:rsidRPr="00392782" w:rsidRDefault="00B9144B" w:rsidP="00B9144B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</w:tcPr>
          <w:p w14:paraId="3C831F41" w14:textId="34FA16B4" w:rsidR="00B9144B" w:rsidRPr="00392782" w:rsidRDefault="00B9144B" w:rsidP="00B9144B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D27A2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0D52E5B2" w14:textId="77777777" w:rsidR="00B9144B" w:rsidRPr="00392782" w:rsidRDefault="00B9144B" w:rsidP="00B9144B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4042926A" w14:textId="7E1674E4" w:rsidR="00B9144B" w:rsidRPr="00392782" w:rsidRDefault="00B9144B" w:rsidP="00B9144B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B9144B" w:rsidRPr="00BF4651" w14:paraId="6B7EE7C7" w14:textId="77777777">
        <w:trPr>
          <w:trHeight w:val="232"/>
        </w:trPr>
        <w:tc>
          <w:tcPr>
            <w:tcW w:w="4140" w:type="dxa"/>
            <w:shd w:val="clear" w:color="auto" w:fill="auto"/>
          </w:tcPr>
          <w:p w14:paraId="3FC91E48" w14:textId="77777777" w:rsidR="00B9144B" w:rsidRPr="000419BF" w:rsidRDefault="00B9144B" w:rsidP="00B9144B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19B84C1" w14:textId="77777777" w:rsidR="00B9144B" w:rsidRPr="00B9144B" w:rsidRDefault="00B9144B" w:rsidP="00B9144B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640965C" w14:textId="77777777" w:rsidR="00B9144B" w:rsidRPr="00B9144B" w:rsidRDefault="00B9144B" w:rsidP="00B9144B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56D534BE" w14:textId="77777777" w:rsidR="00B9144B" w:rsidRPr="00B9144B" w:rsidRDefault="00B9144B" w:rsidP="00B9144B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4C553763" w14:textId="77777777" w:rsidR="00B9144B" w:rsidRPr="00392782" w:rsidRDefault="00B9144B" w:rsidP="00B9144B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</w:tcPr>
          <w:p w14:paraId="7C3AAD0C" w14:textId="77777777" w:rsidR="00B9144B" w:rsidRPr="00392782" w:rsidRDefault="00B9144B" w:rsidP="00B9144B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720DAEA0" w14:textId="77777777" w:rsidR="00B9144B" w:rsidRPr="00392782" w:rsidRDefault="00B9144B" w:rsidP="00B9144B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11F12757" w14:textId="77777777" w:rsidR="00B9144B" w:rsidRPr="00392782" w:rsidRDefault="00B9144B" w:rsidP="00B9144B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B9144B" w:rsidRPr="00BF4651" w14:paraId="3C4E0707" w14:textId="77777777">
        <w:tc>
          <w:tcPr>
            <w:tcW w:w="4140" w:type="dxa"/>
            <w:shd w:val="clear" w:color="auto" w:fill="auto"/>
          </w:tcPr>
          <w:p w14:paraId="7E8EBFD1" w14:textId="77777777" w:rsidR="00B9144B" w:rsidRPr="000419BF" w:rsidRDefault="00B9144B" w:rsidP="00B9144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0419B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รับรู้ในกำไรหรือขาดทุน</w:t>
            </w:r>
          </w:p>
        </w:tc>
        <w:tc>
          <w:tcPr>
            <w:tcW w:w="1080" w:type="dxa"/>
            <w:shd w:val="clear" w:color="auto" w:fill="auto"/>
          </w:tcPr>
          <w:p w14:paraId="45619EF3" w14:textId="77777777" w:rsidR="00B9144B" w:rsidRPr="00B9144B" w:rsidRDefault="00B9144B" w:rsidP="00B9144B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D1BAB04" w14:textId="77777777" w:rsidR="00B9144B" w:rsidRPr="00B9144B" w:rsidRDefault="00B9144B" w:rsidP="00B9144B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shd w:val="clear" w:color="auto" w:fill="auto"/>
          </w:tcPr>
          <w:p w14:paraId="397C9105" w14:textId="77777777" w:rsidR="00B9144B" w:rsidRPr="00B9144B" w:rsidRDefault="00B9144B" w:rsidP="00B9144B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7AD43B1D" w14:textId="77777777" w:rsidR="00B9144B" w:rsidRPr="00392782" w:rsidRDefault="00B9144B" w:rsidP="00B9144B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shd w:val="clear" w:color="auto" w:fill="auto"/>
          </w:tcPr>
          <w:p w14:paraId="3AECC09F" w14:textId="77777777" w:rsidR="00B9144B" w:rsidRPr="00392782" w:rsidRDefault="00B9144B" w:rsidP="00B9144B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27A65B9F" w14:textId="77777777" w:rsidR="00B9144B" w:rsidRPr="00392782" w:rsidRDefault="00B9144B" w:rsidP="00B9144B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shd w:val="clear" w:color="auto" w:fill="auto"/>
          </w:tcPr>
          <w:p w14:paraId="34159DA8" w14:textId="77777777" w:rsidR="00B9144B" w:rsidRPr="00392782" w:rsidRDefault="00B9144B" w:rsidP="00B9144B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B9144B" w:rsidRPr="00BF4651" w14:paraId="2B5BC18D" w14:textId="77777777">
        <w:tc>
          <w:tcPr>
            <w:tcW w:w="4140" w:type="dxa"/>
            <w:shd w:val="clear" w:color="auto" w:fill="auto"/>
          </w:tcPr>
          <w:p w14:paraId="3941211D" w14:textId="03EA9B3A" w:rsidR="00B9144B" w:rsidRPr="000419BF" w:rsidRDefault="00B9144B" w:rsidP="00B9144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0419B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ต้นทุนบริการปัจจุบัน</w:t>
            </w:r>
          </w:p>
        </w:tc>
        <w:tc>
          <w:tcPr>
            <w:tcW w:w="1080" w:type="dxa"/>
            <w:shd w:val="clear" w:color="auto" w:fill="auto"/>
          </w:tcPr>
          <w:p w14:paraId="12A01899" w14:textId="0FD8A733" w:rsidR="00B9144B" w:rsidRPr="00B9144B" w:rsidRDefault="00B9144B" w:rsidP="00B9144B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9144B">
              <w:rPr>
                <w:rFonts w:asciiTheme="majorBidi" w:hAnsiTheme="majorBidi" w:cstheme="majorBidi"/>
                <w:sz w:val="30"/>
                <w:szCs w:val="30"/>
              </w:rPr>
              <w:t xml:space="preserve"> 48 </w:t>
            </w:r>
          </w:p>
        </w:tc>
        <w:tc>
          <w:tcPr>
            <w:tcW w:w="270" w:type="dxa"/>
            <w:shd w:val="clear" w:color="auto" w:fill="auto"/>
          </w:tcPr>
          <w:p w14:paraId="22DC6EDD" w14:textId="77777777" w:rsidR="00B9144B" w:rsidRPr="00B9144B" w:rsidRDefault="00B9144B" w:rsidP="00B9144B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shd w:val="clear" w:color="auto" w:fill="auto"/>
          </w:tcPr>
          <w:p w14:paraId="7D95E07C" w14:textId="059314FD" w:rsidR="00B9144B" w:rsidRPr="00B9144B" w:rsidRDefault="00B9144B" w:rsidP="00B9144B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914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9D1EAD5" w14:textId="77777777" w:rsidR="00B9144B" w:rsidRPr="00392782" w:rsidRDefault="00B9144B" w:rsidP="00B9144B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shd w:val="clear" w:color="auto" w:fill="auto"/>
          </w:tcPr>
          <w:p w14:paraId="052ADBE7" w14:textId="5A51AD1A" w:rsidR="00B9144B" w:rsidRPr="00392782" w:rsidRDefault="00B9144B" w:rsidP="00B9144B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5842DD65" w14:textId="77777777" w:rsidR="00B9144B" w:rsidRPr="00392782" w:rsidRDefault="00B9144B" w:rsidP="00B9144B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shd w:val="clear" w:color="auto" w:fill="auto"/>
          </w:tcPr>
          <w:p w14:paraId="1834598A" w14:textId="0A6A9EA8" w:rsidR="00B9144B" w:rsidRPr="00392782" w:rsidRDefault="00B9144B" w:rsidP="00B9144B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B9144B" w:rsidRPr="00BF4651" w14:paraId="2F2D3C8A" w14:textId="77777777">
        <w:tc>
          <w:tcPr>
            <w:tcW w:w="4140" w:type="dxa"/>
            <w:shd w:val="clear" w:color="auto" w:fill="auto"/>
          </w:tcPr>
          <w:p w14:paraId="18707EF2" w14:textId="0E4E9FFE" w:rsidR="00B9144B" w:rsidRPr="000419BF" w:rsidRDefault="00B9144B" w:rsidP="00B9144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419BF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ดอกเบี้ยของภาระผูกพัน</w:t>
            </w:r>
          </w:p>
        </w:tc>
        <w:tc>
          <w:tcPr>
            <w:tcW w:w="1080" w:type="dxa"/>
            <w:shd w:val="clear" w:color="auto" w:fill="auto"/>
          </w:tcPr>
          <w:p w14:paraId="2EC2D6DE" w14:textId="3CBC9EFD" w:rsidR="00B9144B" w:rsidRPr="00B9144B" w:rsidRDefault="00B9144B" w:rsidP="00B9144B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9144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3012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9144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3B9CB08" w14:textId="77777777" w:rsidR="00B9144B" w:rsidRPr="00B9144B" w:rsidRDefault="00B9144B" w:rsidP="00B9144B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shd w:val="clear" w:color="auto" w:fill="auto"/>
          </w:tcPr>
          <w:p w14:paraId="09AEB738" w14:textId="643BEB6B" w:rsidR="00B9144B" w:rsidRPr="00B9144B" w:rsidRDefault="00B9144B" w:rsidP="00B9144B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914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B7937F" w14:textId="77777777" w:rsidR="00B9144B" w:rsidRPr="00392782" w:rsidRDefault="00B9144B" w:rsidP="00B9144B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shd w:val="clear" w:color="auto" w:fill="auto"/>
          </w:tcPr>
          <w:p w14:paraId="33A232CC" w14:textId="0B625D61" w:rsidR="00B9144B" w:rsidRPr="00392782" w:rsidRDefault="00B9144B" w:rsidP="00B9144B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8396C5" w14:textId="77777777" w:rsidR="00B9144B" w:rsidRPr="00392782" w:rsidRDefault="00B9144B" w:rsidP="00B9144B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shd w:val="clear" w:color="auto" w:fill="auto"/>
          </w:tcPr>
          <w:p w14:paraId="033BFB88" w14:textId="494E94E8" w:rsidR="00B9144B" w:rsidRPr="00392782" w:rsidRDefault="00B9144B" w:rsidP="00B9144B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B9144B" w:rsidRPr="00BF4651" w14:paraId="197C0802" w14:textId="77777777">
        <w:tc>
          <w:tcPr>
            <w:tcW w:w="4140" w:type="dxa"/>
            <w:shd w:val="clear" w:color="auto" w:fill="auto"/>
          </w:tcPr>
          <w:p w14:paraId="57EC979C" w14:textId="77777777" w:rsidR="00B9144B" w:rsidRPr="000419BF" w:rsidRDefault="00B9144B" w:rsidP="00B9144B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12EFD" w14:textId="226D34DE" w:rsidR="00B9144B" w:rsidRPr="00B9144B" w:rsidRDefault="00C30126" w:rsidP="00B9144B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38F4684B" w14:textId="77777777" w:rsidR="00B9144B" w:rsidRPr="00B9144B" w:rsidRDefault="00B9144B" w:rsidP="00B9144B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1CA8F" w14:textId="02FBF1F3" w:rsidR="00B9144B" w:rsidRPr="00B9144B" w:rsidRDefault="00B9144B" w:rsidP="00B9144B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</w:pPr>
            <w:r w:rsidRPr="00B914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3D48419" w14:textId="77777777" w:rsidR="00B9144B" w:rsidRPr="00B9144B" w:rsidRDefault="00B9144B" w:rsidP="00B9144B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C9D1B" w14:textId="31C1E705" w:rsidR="00B9144B" w:rsidRPr="00B9144B" w:rsidRDefault="00B9144B" w:rsidP="00B9144B">
            <w:pPr>
              <w:tabs>
                <w:tab w:val="decimal" w:pos="74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B9144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21</w:t>
            </w:r>
          </w:p>
        </w:tc>
        <w:tc>
          <w:tcPr>
            <w:tcW w:w="236" w:type="dxa"/>
            <w:shd w:val="clear" w:color="auto" w:fill="auto"/>
          </w:tcPr>
          <w:p w14:paraId="0C83EF7A" w14:textId="77777777" w:rsidR="00B9144B" w:rsidRPr="00B9144B" w:rsidRDefault="00B9144B" w:rsidP="00B9144B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6C68E" w14:textId="09E21B49" w:rsidR="00B9144B" w:rsidRPr="00B9144B" w:rsidRDefault="00B9144B" w:rsidP="00B9144B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B9144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-</w:t>
            </w:r>
          </w:p>
        </w:tc>
      </w:tr>
      <w:tr w:rsidR="005A69C2" w:rsidRPr="00BF4651" w14:paraId="33AFC4BE" w14:textId="77777777">
        <w:tc>
          <w:tcPr>
            <w:tcW w:w="4140" w:type="dxa"/>
            <w:shd w:val="clear" w:color="auto" w:fill="auto"/>
          </w:tcPr>
          <w:p w14:paraId="464C0713" w14:textId="77777777" w:rsidR="005A69C2" w:rsidRPr="00392782" w:rsidRDefault="005A69C2" w:rsidP="005A69C2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6DB82F47" w14:textId="77777777" w:rsidR="005A69C2" w:rsidRPr="00B9144B" w:rsidRDefault="005A69C2" w:rsidP="005A69C2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DFAACA8" w14:textId="77777777" w:rsidR="005A69C2" w:rsidRPr="00B9144B" w:rsidRDefault="005A69C2" w:rsidP="005A69C2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shd w:val="clear" w:color="auto" w:fill="auto"/>
          </w:tcPr>
          <w:p w14:paraId="24BE783C" w14:textId="77777777" w:rsidR="005A69C2" w:rsidRPr="00B9144B" w:rsidRDefault="005A69C2" w:rsidP="005A69C2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3A17490C" w14:textId="77777777" w:rsidR="005A69C2" w:rsidRPr="00392782" w:rsidRDefault="005A69C2" w:rsidP="005A69C2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shd w:val="clear" w:color="auto" w:fill="auto"/>
          </w:tcPr>
          <w:p w14:paraId="2A5A347E" w14:textId="77777777" w:rsidR="005A69C2" w:rsidRPr="00392782" w:rsidRDefault="005A69C2" w:rsidP="005A69C2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619C8529" w14:textId="77777777" w:rsidR="005A69C2" w:rsidRPr="00392782" w:rsidRDefault="005A69C2" w:rsidP="005A69C2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shd w:val="clear" w:color="auto" w:fill="auto"/>
          </w:tcPr>
          <w:p w14:paraId="4CAD695C" w14:textId="77777777" w:rsidR="005A69C2" w:rsidRPr="00392782" w:rsidRDefault="005A69C2" w:rsidP="005A69C2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5A69C2" w:rsidRPr="00BF4651" w14:paraId="6482A7A4" w14:textId="77777777">
        <w:tc>
          <w:tcPr>
            <w:tcW w:w="4140" w:type="dxa"/>
            <w:shd w:val="clear" w:color="auto" w:fill="auto"/>
          </w:tcPr>
          <w:p w14:paraId="791B6A16" w14:textId="77777777" w:rsidR="005A69C2" w:rsidRPr="00392782" w:rsidRDefault="005A69C2" w:rsidP="005A69C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รับรู้ในกำไรขาดทุนเบ็ดเสร็จอื่น</w:t>
            </w:r>
          </w:p>
        </w:tc>
        <w:tc>
          <w:tcPr>
            <w:tcW w:w="1080" w:type="dxa"/>
            <w:shd w:val="clear" w:color="auto" w:fill="auto"/>
          </w:tcPr>
          <w:p w14:paraId="2BC1CF9F" w14:textId="77777777" w:rsidR="005A69C2" w:rsidRPr="00B9144B" w:rsidRDefault="005A69C2" w:rsidP="005A69C2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546C387" w14:textId="77777777" w:rsidR="005A69C2" w:rsidRPr="00B9144B" w:rsidRDefault="005A69C2" w:rsidP="005A69C2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shd w:val="clear" w:color="auto" w:fill="auto"/>
          </w:tcPr>
          <w:p w14:paraId="46C7F7CC" w14:textId="77777777" w:rsidR="005A69C2" w:rsidRPr="00B9144B" w:rsidRDefault="005A69C2" w:rsidP="005A69C2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007A1A37" w14:textId="77777777" w:rsidR="005A69C2" w:rsidRPr="00392782" w:rsidRDefault="005A69C2" w:rsidP="005A69C2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shd w:val="clear" w:color="auto" w:fill="auto"/>
          </w:tcPr>
          <w:p w14:paraId="674C5FEF" w14:textId="77777777" w:rsidR="005A69C2" w:rsidRPr="00392782" w:rsidRDefault="005A69C2" w:rsidP="005A69C2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78093741" w14:textId="77777777" w:rsidR="005A69C2" w:rsidRPr="00392782" w:rsidRDefault="005A69C2" w:rsidP="005A69C2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shd w:val="clear" w:color="auto" w:fill="auto"/>
          </w:tcPr>
          <w:p w14:paraId="14999F58" w14:textId="77777777" w:rsidR="005A69C2" w:rsidRPr="00392782" w:rsidRDefault="005A69C2" w:rsidP="005A69C2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5A69C2" w:rsidRPr="00BF4651" w14:paraId="63C2583A" w14:textId="77777777">
        <w:tc>
          <w:tcPr>
            <w:tcW w:w="4140" w:type="dxa"/>
            <w:shd w:val="clear" w:color="auto" w:fill="auto"/>
          </w:tcPr>
          <w:p w14:paraId="03663305" w14:textId="77777777" w:rsidR="005A69C2" w:rsidRPr="00392782" w:rsidRDefault="005A69C2" w:rsidP="005A69C2">
            <w:pPr>
              <w:suppressAutoHyphens/>
              <w:spacing w:after="0" w:line="240" w:lineRule="auto"/>
              <w:ind w:left="160" w:hanging="16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</w:t>
            </w: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กำไร</w:t>
            </w: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) </w:t>
            </w: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ขาดทุนจากการประมาณการตาม</w:t>
            </w:r>
          </w:p>
        </w:tc>
        <w:tc>
          <w:tcPr>
            <w:tcW w:w="1080" w:type="dxa"/>
            <w:shd w:val="clear" w:color="auto" w:fill="auto"/>
          </w:tcPr>
          <w:p w14:paraId="02C004A3" w14:textId="77777777" w:rsidR="005A69C2" w:rsidRPr="00B9144B" w:rsidRDefault="005A69C2" w:rsidP="005A69C2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B7E8F13" w14:textId="77777777" w:rsidR="005A69C2" w:rsidRPr="00B9144B" w:rsidRDefault="005A69C2" w:rsidP="005A69C2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shd w:val="clear" w:color="auto" w:fill="auto"/>
          </w:tcPr>
          <w:p w14:paraId="614385AC" w14:textId="77777777" w:rsidR="005A69C2" w:rsidRPr="00B9144B" w:rsidRDefault="005A69C2" w:rsidP="005A69C2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766C0A0C" w14:textId="77777777" w:rsidR="005A69C2" w:rsidRPr="00392782" w:rsidRDefault="005A69C2" w:rsidP="005A69C2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shd w:val="clear" w:color="auto" w:fill="auto"/>
          </w:tcPr>
          <w:p w14:paraId="29CA6426" w14:textId="77777777" w:rsidR="005A69C2" w:rsidRPr="00392782" w:rsidRDefault="005A69C2" w:rsidP="005A69C2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5470CDF6" w14:textId="77777777" w:rsidR="005A69C2" w:rsidRPr="00392782" w:rsidRDefault="005A69C2" w:rsidP="005A69C2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shd w:val="clear" w:color="auto" w:fill="auto"/>
          </w:tcPr>
          <w:p w14:paraId="069A2D23" w14:textId="77777777" w:rsidR="005A69C2" w:rsidRPr="00392782" w:rsidRDefault="005A69C2" w:rsidP="005A69C2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5A69C2" w:rsidRPr="00BF4651" w14:paraId="28E21E66" w14:textId="77777777">
        <w:tc>
          <w:tcPr>
            <w:tcW w:w="4140" w:type="dxa"/>
            <w:shd w:val="clear" w:color="auto" w:fill="auto"/>
          </w:tcPr>
          <w:p w14:paraId="31BF91F9" w14:textId="77777777" w:rsidR="005A69C2" w:rsidRPr="00392782" w:rsidRDefault="005A69C2" w:rsidP="005A69C2">
            <w:pPr>
              <w:suppressAutoHyphens/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หลักคณิตศาสตร์ประกันภัย</w:t>
            </w:r>
          </w:p>
        </w:tc>
        <w:tc>
          <w:tcPr>
            <w:tcW w:w="1080" w:type="dxa"/>
            <w:shd w:val="clear" w:color="auto" w:fill="auto"/>
          </w:tcPr>
          <w:p w14:paraId="1D4FBC53" w14:textId="77777777" w:rsidR="005A69C2" w:rsidRPr="00B9144B" w:rsidRDefault="005A69C2" w:rsidP="005A69C2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6F87ED7" w14:textId="77777777" w:rsidR="005A69C2" w:rsidRPr="00B9144B" w:rsidRDefault="005A69C2" w:rsidP="005A69C2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shd w:val="clear" w:color="auto" w:fill="auto"/>
          </w:tcPr>
          <w:p w14:paraId="5626CAE8" w14:textId="77777777" w:rsidR="005A69C2" w:rsidRPr="00B9144B" w:rsidRDefault="005A69C2" w:rsidP="005A69C2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29430717" w14:textId="77777777" w:rsidR="005A69C2" w:rsidRPr="00392782" w:rsidRDefault="005A69C2" w:rsidP="005A69C2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shd w:val="clear" w:color="auto" w:fill="auto"/>
          </w:tcPr>
          <w:p w14:paraId="0B73CAE9" w14:textId="0A68E8C7" w:rsidR="005A69C2" w:rsidRPr="00392782" w:rsidRDefault="005A69C2" w:rsidP="005A69C2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743C000B" w14:textId="77777777" w:rsidR="005A69C2" w:rsidRPr="00392782" w:rsidRDefault="005A69C2" w:rsidP="005A69C2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shd w:val="clear" w:color="auto" w:fill="auto"/>
          </w:tcPr>
          <w:p w14:paraId="3CDA9710" w14:textId="3C93BA90" w:rsidR="005A69C2" w:rsidRPr="00392782" w:rsidRDefault="005A69C2" w:rsidP="005A69C2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B9144B" w:rsidRPr="00BF4651" w14:paraId="004D907E" w14:textId="77777777">
        <w:tc>
          <w:tcPr>
            <w:tcW w:w="4140" w:type="dxa"/>
            <w:shd w:val="clear" w:color="auto" w:fill="auto"/>
            <w:vAlign w:val="bottom"/>
          </w:tcPr>
          <w:p w14:paraId="1CDC20A4" w14:textId="77777777" w:rsidR="00B9144B" w:rsidRPr="00392782" w:rsidRDefault="00B9144B" w:rsidP="00B9144B">
            <w:pPr>
              <w:suppressAutoHyphens/>
              <w:spacing w:after="0" w:line="240" w:lineRule="auto"/>
              <w:ind w:left="16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- </w:t>
            </w: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ข้อสมมติทางการเงิน </w:t>
            </w:r>
          </w:p>
        </w:tc>
        <w:tc>
          <w:tcPr>
            <w:tcW w:w="1080" w:type="dxa"/>
            <w:shd w:val="clear" w:color="auto" w:fill="auto"/>
          </w:tcPr>
          <w:p w14:paraId="43DD045A" w14:textId="62F05DB2" w:rsidR="00B9144B" w:rsidRPr="00B9144B" w:rsidRDefault="00B9144B" w:rsidP="00B9144B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9144B">
              <w:rPr>
                <w:rFonts w:asciiTheme="majorBidi" w:hAnsiTheme="majorBidi" w:cstheme="majorBidi"/>
                <w:sz w:val="30"/>
                <w:szCs w:val="30"/>
              </w:rPr>
              <w:t xml:space="preserve"> 8 </w:t>
            </w:r>
          </w:p>
        </w:tc>
        <w:tc>
          <w:tcPr>
            <w:tcW w:w="270" w:type="dxa"/>
            <w:shd w:val="clear" w:color="auto" w:fill="auto"/>
          </w:tcPr>
          <w:p w14:paraId="10FCC332" w14:textId="77777777" w:rsidR="00B9144B" w:rsidRPr="00B9144B" w:rsidRDefault="00B9144B" w:rsidP="00B9144B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shd w:val="clear" w:color="auto" w:fill="auto"/>
          </w:tcPr>
          <w:p w14:paraId="4BD9081D" w14:textId="3A4751E7" w:rsidR="00B9144B" w:rsidRPr="00B9144B" w:rsidRDefault="00B9144B" w:rsidP="00B9144B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914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192E27" w14:textId="77777777" w:rsidR="00B9144B" w:rsidRPr="00392782" w:rsidRDefault="00B9144B" w:rsidP="00B9144B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shd w:val="clear" w:color="auto" w:fill="auto"/>
            <w:vAlign w:val="center"/>
          </w:tcPr>
          <w:p w14:paraId="410C8468" w14:textId="6E72C71C" w:rsidR="00B9144B" w:rsidRPr="00392782" w:rsidRDefault="00B9144B" w:rsidP="00B9144B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(2)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8405563" w14:textId="77777777" w:rsidR="00B9144B" w:rsidRPr="00392782" w:rsidRDefault="00B9144B" w:rsidP="00B9144B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7187501" w14:textId="480A4DFC" w:rsidR="00B9144B" w:rsidRPr="00392782" w:rsidRDefault="00B9144B" w:rsidP="00B9144B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B9144B" w:rsidRPr="00BF4651" w14:paraId="62BC0800" w14:textId="77777777">
        <w:tc>
          <w:tcPr>
            <w:tcW w:w="4140" w:type="dxa"/>
            <w:shd w:val="clear" w:color="auto" w:fill="auto"/>
            <w:vAlign w:val="bottom"/>
          </w:tcPr>
          <w:p w14:paraId="3AACDF41" w14:textId="77777777" w:rsidR="00B9144B" w:rsidRPr="00392782" w:rsidRDefault="00B9144B" w:rsidP="00B9144B">
            <w:pPr>
              <w:suppressAutoHyphens/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GB" w:eastAsia="zh-CN"/>
              </w:rPr>
              <w:t xml:space="preserve">- </w:t>
            </w:r>
            <w:r w:rsidRPr="0039278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en-GB" w:eastAsia="zh-CN"/>
              </w:rPr>
              <w:t>การปรับปรุงจากประสบการณ์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4FDA446" w14:textId="5D1DD565" w:rsidR="00B9144B" w:rsidRPr="00B9144B" w:rsidRDefault="00B9144B" w:rsidP="00B9144B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B9144B">
              <w:rPr>
                <w:rFonts w:asciiTheme="majorBidi" w:hAnsiTheme="majorBidi" w:cstheme="majorBidi"/>
                <w:sz w:val="30"/>
                <w:szCs w:val="30"/>
              </w:rPr>
              <w:t xml:space="preserve"> 10 </w:t>
            </w:r>
          </w:p>
        </w:tc>
        <w:tc>
          <w:tcPr>
            <w:tcW w:w="270" w:type="dxa"/>
            <w:shd w:val="clear" w:color="auto" w:fill="auto"/>
          </w:tcPr>
          <w:p w14:paraId="6193C341" w14:textId="77777777" w:rsidR="00B9144B" w:rsidRPr="00B9144B" w:rsidRDefault="00B9144B" w:rsidP="00B9144B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7CB68CCB" w14:textId="5C9072A9" w:rsidR="00B9144B" w:rsidRPr="00B9144B" w:rsidRDefault="00B9144B" w:rsidP="00B9144B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914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445571" w14:textId="77777777" w:rsidR="00B9144B" w:rsidRPr="00392782" w:rsidRDefault="00B9144B" w:rsidP="00B9144B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8E6FC0" w14:textId="69D5B462" w:rsidR="00B9144B" w:rsidRPr="00392782" w:rsidRDefault="00B9144B" w:rsidP="00B9144B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61C5DB" w14:textId="77777777" w:rsidR="00B9144B" w:rsidRPr="00392782" w:rsidRDefault="00B9144B" w:rsidP="00B9144B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F060BD" w14:textId="1D99A731" w:rsidR="00B9144B" w:rsidRPr="00392782" w:rsidRDefault="00B9144B" w:rsidP="00B9144B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B9144B" w:rsidRPr="00BF4651" w14:paraId="0D5882A8" w14:textId="77777777">
        <w:tc>
          <w:tcPr>
            <w:tcW w:w="4140" w:type="dxa"/>
            <w:shd w:val="clear" w:color="auto" w:fill="auto"/>
          </w:tcPr>
          <w:p w14:paraId="628BE3EE" w14:textId="77777777" w:rsidR="00B9144B" w:rsidRPr="00392782" w:rsidRDefault="00B9144B" w:rsidP="00B9144B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40BF0" w14:textId="2C8B979C" w:rsidR="00B9144B" w:rsidRPr="00B9144B" w:rsidRDefault="00B9144B" w:rsidP="00B9144B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B914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18 </w:t>
            </w:r>
          </w:p>
        </w:tc>
        <w:tc>
          <w:tcPr>
            <w:tcW w:w="270" w:type="dxa"/>
            <w:shd w:val="clear" w:color="auto" w:fill="auto"/>
          </w:tcPr>
          <w:p w14:paraId="353AADEF" w14:textId="77777777" w:rsidR="00B9144B" w:rsidRPr="00B9144B" w:rsidRDefault="00B9144B" w:rsidP="00B9144B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F890F" w14:textId="024409D4" w:rsidR="00B9144B" w:rsidRPr="00B9144B" w:rsidRDefault="00B9144B" w:rsidP="00B9144B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B914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A9D91E" w14:textId="77777777" w:rsidR="00B9144B" w:rsidRPr="00392782" w:rsidRDefault="00B9144B" w:rsidP="00B9144B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FB377A" w14:textId="3592F4AE" w:rsidR="00B9144B" w:rsidRPr="00D27A25" w:rsidRDefault="00B9144B" w:rsidP="00B9144B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D27A2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35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38C2C86" w14:textId="77777777" w:rsidR="00B9144B" w:rsidRPr="00392782" w:rsidRDefault="00B9144B" w:rsidP="00B9144B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94C50E" w14:textId="3388C11A" w:rsidR="00B9144B" w:rsidRPr="00392782" w:rsidRDefault="00B9144B" w:rsidP="00B9144B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5A69C2" w:rsidRPr="00BF4651" w14:paraId="4330F939" w14:textId="77777777" w:rsidTr="00F305CC">
        <w:tc>
          <w:tcPr>
            <w:tcW w:w="4140" w:type="dxa"/>
            <w:shd w:val="clear" w:color="auto" w:fill="auto"/>
          </w:tcPr>
          <w:p w14:paraId="191EC9BE" w14:textId="77777777" w:rsidR="005A69C2" w:rsidRPr="00392782" w:rsidRDefault="005A69C2" w:rsidP="005A69C2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D2E4D99" w14:textId="77777777" w:rsidR="005A69C2" w:rsidRPr="00B9144B" w:rsidRDefault="005A69C2" w:rsidP="005A69C2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463BCAE" w14:textId="77777777" w:rsidR="005A69C2" w:rsidRPr="00B9144B" w:rsidRDefault="005A69C2" w:rsidP="005A69C2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014A0760" w14:textId="77777777" w:rsidR="005A69C2" w:rsidRPr="00B9144B" w:rsidRDefault="005A69C2" w:rsidP="005A69C2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09AF24" w14:textId="77777777" w:rsidR="005A69C2" w:rsidRPr="00392782" w:rsidRDefault="005A69C2" w:rsidP="005A69C2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</w:tcPr>
          <w:p w14:paraId="5E90B392" w14:textId="77777777" w:rsidR="005A69C2" w:rsidRPr="00392782" w:rsidRDefault="005A69C2" w:rsidP="005A69C2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7045D5EB" w14:textId="77777777" w:rsidR="005A69C2" w:rsidRPr="00392782" w:rsidRDefault="005A69C2" w:rsidP="005A69C2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422C93DA" w14:textId="77777777" w:rsidR="005A69C2" w:rsidRPr="00392782" w:rsidRDefault="005A69C2" w:rsidP="005A69C2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F305CC" w:rsidRPr="00BF4651" w14:paraId="0BAFF10E" w14:textId="77777777">
        <w:tc>
          <w:tcPr>
            <w:tcW w:w="4140" w:type="dxa"/>
            <w:shd w:val="clear" w:color="auto" w:fill="auto"/>
          </w:tcPr>
          <w:p w14:paraId="2E3616F3" w14:textId="3DF79D1A" w:rsidR="00F305CC" w:rsidRPr="00392782" w:rsidRDefault="00F305CC" w:rsidP="00F305CC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080" w:type="dxa"/>
            <w:shd w:val="clear" w:color="auto" w:fill="auto"/>
          </w:tcPr>
          <w:p w14:paraId="6C1B3EAB" w14:textId="77777777" w:rsidR="00F305CC" w:rsidRPr="00B9144B" w:rsidRDefault="00F305CC" w:rsidP="00F305CC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C401084" w14:textId="77777777" w:rsidR="00F305CC" w:rsidRPr="00B9144B" w:rsidRDefault="00F305CC" w:rsidP="00F305CC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shd w:val="clear" w:color="auto" w:fill="auto"/>
          </w:tcPr>
          <w:p w14:paraId="70C69575" w14:textId="77777777" w:rsidR="00F305CC" w:rsidRPr="00B9144B" w:rsidRDefault="00F305CC" w:rsidP="00F305CC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0D608CF0" w14:textId="77777777" w:rsidR="00F305CC" w:rsidRPr="00392782" w:rsidRDefault="00F305CC" w:rsidP="00F305CC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shd w:val="clear" w:color="auto" w:fill="auto"/>
          </w:tcPr>
          <w:p w14:paraId="4C0B8829" w14:textId="77777777" w:rsidR="00F305CC" w:rsidRPr="00392782" w:rsidRDefault="00F305CC" w:rsidP="00F305CC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717376D7" w14:textId="77777777" w:rsidR="00F305CC" w:rsidRPr="00392782" w:rsidRDefault="00F305CC" w:rsidP="00F305CC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shd w:val="clear" w:color="auto" w:fill="auto"/>
          </w:tcPr>
          <w:p w14:paraId="75A31029" w14:textId="77777777" w:rsidR="00F305CC" w:rsidRPr="00392782" w:rsidRDefault="00F305CC" w:rsidP="00F305CC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B9144B" w:rsidRPr="00BF4651" w14:paraId="7093704C" w14:textId="77777777">
        <w:tc>
          <w:tcPr>
            <w:tcW w:w="4140" w:type="dxa"/>
            <w:shd w:val="clear" w:color="auto" w:fill="auto"/>
          </w:tcPr>
          <w:p w14:paraId="0289327C" w14:textId="5F52BA7F" w:rsidR="00B9144B" w:rsidRPr="00392782" w:rsidRDefault="00B9144B" w:rsidP="00B9144B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ผลประโยชน์จ่าย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4626BD8" w14:textId="7A22251D" w:rsidR="00B9144B" w:rsidRPr="00B9144B" w:rsidRDefault="00B9144B" w:rsidP="00B9144B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9144B">
              <w:rPr>
                <w:rFonts w:asciiTheme="majorBidi" w:hAnsiTheme="majorBidi" w:cstheme="majorBidi"/>
                <w:sz w:val="30"/>
                <w:szCs w:val="30"/>
              </w:rPr>
              <w:t xml:space="preserve"> (5)</w:t>
            </w:r>
          </w:p>
        </w:tc>
        <w:tc>
          <w:tcPr>
            <w:tcW w:w="270" w:type="dxa"/>
            <w:shd w:val="clear" w:color="auto" w:fill="auto"/>
          </w:tcPr>
          <w:p w14:paraId="2ED01FE2" w14:textId="77777777" w:rsidR="00B9144B" w:rsidRPr="00B9144B" w:rsidRDefault="00B9144B" w:rsidP="00B9144B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0163DF99" w14:textId="39C87C45" w:rsidR="00B9144B" w:rsidRPr="00B9144B" w:rsidRDefault="00B9144B" w:rsidP="00B9144B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914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85906D" w14:textId="77777777" w:rsidR="00B9144B" w:rsidRPr="00392782" w:rsidRDefault="00B9144B" w:rsidP="00B9144B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028701" w14:textId="0590BEC1" w:rsidR="00B9144B" w:rsidRPr="00392782" w:rsidRDefault="00B9144B" w:rsidP="00B9144B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021BD6" w14:textId="77777777" w:rsidR="00B9144B" w:rsidRPr="00392782" w:rsidRDefault="00B9144B" w:rsidP="00B9144B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F2BEED" w14:textId="3B53B8F8" w:rsidR="00B9144B" w:rsidRPr="00392782" w:rsidRDefault="00B9144B" w:rsidP="00B9144B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B9144B" w:rsidRPr="00BF4651" w14:paraId="519E181E" w14:textId="77777777">
        <w:tc>
          <w:tcPr>
            <w:tcW w:w="4140" w:type="dxa"/>
            <w:shd w:val="clear" w:color="auto" w:fill="auto"/>
          </w:tcPr>
          <w:p w14:paraId="4A643FCD" w14:textId="77777777" w:rsidR="00B9144B" w:rsidRPr="00392782" w:rsidRDefault="00B9144B" w:rsidP="00B9144B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0765D" w14:textId="4A7D78C5" w:rsidR="00B9144B" w:rsidRPr="00B9144B" w:rsidRDefault="00B9144B" w:rsidP="00B9144B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B914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(5)</w:t>
            </w:r>
          </w:p>
        </w:tc>
        <w:tc>
          <w:tcPr>
            <w:tcW w:w="270" w:type="dxa"/>
            <w:shd w:val="clear" w:color="auto" w:fill="auto"/>
          </w:tcPr>
          <w:p w14:paraId="5DF98DEC" w14:textId="77777777" w:rsidR="00B9144B" w:rsidRPr="00B9144B" w:rsidRDefault="00B9144B" w:rsidP="00B9144B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C68328" w14:textId="6BC9EA87" w:rsidR="00B9144B" w:rsidRPr="00B9144B" w:rsidRDefault="00B9144B" w:rsidP="00B9144B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B914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A28001" w14:textId="77777777" w:rsidR="00B9144B" w:rsidRPr="00B9144B" w:rsidRDefault="00B9144B" w:rsidP="00B9144B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158478" w14:textId="22297627" w:rsidR="00B9144B" w:rsidRPr="00B9144B" w:rsidRDefault="00B9144B" w:rsidP="00B9144B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B9144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87F530" w14:textId="77777777" w:rsidR="00B9144B" w:rsidRPr="00B9144B" w:rsidRDefault="00B9144B" w:rsidP="00B9144B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D62D8C" w14:textId="12D76337" w:rsidR="00B9144B" w:rsidRPr="00B9144B" w:rsidRDefault="00B9144B" w:rsidP="00B9144B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B9144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-</w:t>
            </w:r>
          </w:p>
        </w:tc>
      </w:tr>
      <w:tr w:rsidR="00B9144B" w:rsidRPr="00BF4651" w14:paraId="26F8D660" w14:textId="77777777" w:rsidTr="00F305CC">
        <w:tc>
          <w:tcPr>
            <w:tcW w:w="4140" w:type="dxa"/>
            <w:shd w:val="clear" w:color="auto" w:fill="auto"/>
          </w:tcPr>
          <w:p w14:paraId="71023ABB" w14:textId="77777777" w:rsidR="00B9144B" w:rsidRPr="00392782" w:rsidRDefault="00B9144B" w:rsidP="00B9144B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D93FD88" w14:textId="77777777" w:rsidR="00B9144B" w:rsidRPr="00B9144B" w:rsidRDefault="00B9144B" w:rsidP="00B9144B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172564C" w14:textId="77777777" w:rsidR="00B9144B" w:rsidRPr="00B9144B" w:rsidRDefault="00B9144B" w:rsidP="00B9144B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0A65803F" w14:textId="77777777" w:rsidR="00B9144B" w:rsidRPr="00B9144B" w:rsidRDefault="00B9144B" w:rsidP="00B9144B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2F5B42B" w14:textId="77777777" w:rsidR="00B9144B" w:rsidRPr="00392782" w:rsidRDefault="00B9144B" w:rsidP="00B9144B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</w:tcPr>
          <w:p w14:paraId="570DDA2B" w14:textId="77777777" w:rsidR="00B9144B" w:rsidRPr="00392782" w:rsidRDefault="00B9144B" w:rsidP="00B9144B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497789E6" w14:textId="77777777" w:rsidR="00B9144B" w:rsidRPr="00392782" w:rsidRDefault="00B9144B" w:rsidP="00B9144B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09F21413" w14:textId="77777777" w:rsidR="00B9144B" w:rsidRPr="00392782" w:rsidRDefault="00B9144B" w:rsidP="00B9144B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B9144B" w:rsidRPr="002A16BC" w14:paraId="4AACEAA2" w14:textId="77777777">
        <w:tc>
          <w:tcPr>
            <w:tcW w:w="4140" w:type="dxa"/>
            <w:shd w:val="clear" w:color="auto" w:fill="auto"/>
          </w:tcPr>
          <w:p w14:paraId="48D5D02E" w14:textId="5A931CDC" w:rsidR="00B9144B" w:rsidRPr="00392782" w:rsidRDefault="00B9144B" w:rsidP="00B9144B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 xml:space="preserve">ณ วันที่ </w:t>
            </w:r>
            <w:r w:rsidRPr="0039278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 xml:space="preserve">31 </w:t>
            </w:r>
            <w:r w:rsidRPr="0039278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DA051B2" w14:textId="3C371B4E" w:rsidR="00B9144B" w:rsidRPr="00B9144B" w:rsidRDefault="00B9144B" w:rsidP="00B9144B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B914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129</w:t>
            </w:r>
          </w:p>
        </w:tc>
        <w:tc>
          <w:tcPr>
            <w:tcW w:w="270" w:type="dxa"/>
            <w:shd w:val="clear" w:color="auto" w:fill="auto"/>
          </w:tcPr>
          <w:p w14:paraId="1A6B0377" w14:textId="77777777" w:rsidR="00B9144B" w:rsidRPr="00B9144B" w:rsidRDefault="00B9144B" w:rsidP="00B9144B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shd w:val="clear" w:color="auto" w:fill="auto"/>
          </w:tcPr>
          <w:p w14:paraId="1670B1FE" w14:textId="291F464B" w:rsidR="00B9144B" w:rsidRPr="00B9144B" w:rsidRDefault="00B9144B" w:rsidP="00B9144B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B914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  <w:shd w:val="clear" w:color="auto" w:fill="auto"/>
          </w:tcPr>
          <w:p w14:paraId="7C6914DE" w14:textId="77777777" w:rsidR="00B9144B" w:rsidRPr="00B9144B" w:rsidRDefault="00B9144B" w:rsidP="00B9144B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31" w:type="dxa"/>
            <w:tcBorders>
              <w:bottom w:val="double" w:sz="4" w:space="0" w:color="auto"/>
            </w:tcBorders>
            <w:shd w:val="clear" w:color="auto" w:fill="auto"/>
          </w:tcPr>
          <w:p w14:paraId="6652804F" w14:textId="58BE5EB7" w:rsidR="00B9144B" w:rsidRPr="00B9144B" w:rsidRDefault="00B9144B" w:rsidP="00B9144B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B9144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6</w:t>
            </w:r>
            <w:r w:rsidRPr="00B9144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61133B0" w14:textId="77777777" w:rsidR="00B9144B" w:rsidRPr="00B9144B" w:rsidRDefault="00B9144B" w:rsidP="00B9144B">
            <w:pPr>
              <w:tabs>
                <w:tab w:val="decimal" w:pos="76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5CF8AA5F" w14:textId="56DCBFC7" w:rsidR="00B9144B" w:rsidRPr="00B9144B" w:rsidRDefault="00B9144B" w:rsidP="00B9144B">
            <w:pPr>
              <w:tabs>
                <w:tab w:val="decimal" w:pos="52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B9144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-</w:t>
            </w:r>
          </w:p>
        </w:tc>
      </w:tr>
    </w:tbl>
    <w:p w14:paraId="1B10F638" w14:textId="77777777" w:rsidR="00DC2C85" w:rsidRDefault="00DC2C85" w:rsidP="00A97413">
      <w:pPr>
        <w:spacing w:after="0" w:line="240" w:lineRule="auto"/>
        <w:ind w:left="540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lang w:eastAsia="zh-CN"/>
        </w:rPr>
      </w:pPr>
    </w:p>
    <w:p w14:paraId="49A7B115" w14:textId="77777777" w:rsidR="0012345A" w:rsidRDefault="0012345A" w:rsidP="00A97413">
      <w:pPr>
        <w:spacing w:after="0" w:line="240" w:lineRule="auto"/>
        <w:ind w:left="540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lang w:eastAsia="zh-CN"/>
        </w:rPr>
      </w:pPr>
    </w:p>
    <w:p w14:paraId="0213BE47" w14:textId="77777777" w:rsidR="0012345A" w:rsidRDefault="0012345A" w:rsidP="00A97413">
      <w:pPr>
        <w:spacing w:after="0" w:line="240" w:lineRule="auto"/>
        <w:ind w:left="540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lang w:eastAsia="zh-CN"/>
        </w:rPr>
      </w:pPr>
    </w:p>
    <w:p w14:paraId="5F701B2E" w14:textId="77777777" w:rsidR="0012345A" w:rsidRDefault="0012345A" w:rsidP="00A97413">
      <w:pPr>
        <w:spacing w:after="0" w:line="240" w:lineRule="auto"/>
        <w:ind w:left="540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lang w:eastAsia="zh-CN"/>
        </w:rPr>
      </w:pPr>
    </w:p>
    <w:p w14:paraId="39EE8F72" w14:textId="77777777" w:rsidR="0012345A" w:rsidRDefault="0012345A" w:rsidP="00A97413">
      <w:pPr>
        <w:spacing w:after="0" w:line="240" w:lineRule="auto"/>
        <w:ind w:left="540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lang w:eastAsia="zh-CN"/>
        </w:rPr>
      </w:pPr>
    </w:p>
    <w:p w14:paraId="2FA2D3B5" w14:textId="77777777" w:rsidR="0012345A" w:rsidRDefault="0012345A" w:rsidP="00A97413">
      <w:pPr>
        <w:spacing w:after="0" w:line="240" w:lineRule="auto"/>
        <w:ind w:left="540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lang w:eastAsia="zh-CN"/>
        </w:rPr>
      </w:pPr>
    </w:p>
    <w:p w14:paraId="6CC5AC5C" w14:textId="77777777" w:rsidR="0012345A" w:rsidRDefault="0012345A" w:rsidP="00A97413">
      <w:pPr>
        <w:spacing w:after="0" w:line="240" w:lineRule="auto"/>
        <w:ind w:left="540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lang w:eastAsia="zh-CN"/>
        </w:rPr>
      </w:pPr>
    </w:p>
    <w:p w14:paraId="176A6DF2" w14:textId="77777777" w:rsidR="0012345A" w:rsidRDefault="0012345A" w:rsidP="00A97413">
      <w:pPr>
        <w:spacing w:after="0" w:line="240" w:lineRule="auto"/>
        <w:ind w:left="540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lang w:eastAsia="zh-CN"/>
        </w:rPr>
      </w:pPr>
    </w:p>
    <w:p w14:paraId="759B437D" w14:textId="38652388" w:rsidR="00A97413" w:rsidRPr="00997EDE" w:rsidRDefault="00A97413" w:rsidP="00A97413">
      <w:pPr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997EDE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  <w:lang w:eastAsia="zh-CN"/>
        </w:rPr>
        <w:lastRenderedPageBreak/>
        <w:t>ข้อสมมติหลักในการประมาณการตามหลักคณิตศาสตร์ประกันภัย</w:t>
      </w:r>
    </w:p>
    <w:p w14:paraId="6078FD55" w14:textId="05205473" w:rsidR="00A97413" w:rsidRDefault="00A97413" w:rsidP="00A97413">
      <w:pPr>
        <w:tabs>
          <w:tab w:val="left" w:pos="540"/>
        </w:tabs>
        <w:suppressAutoHyphens/>
        <w:spacing w:after="0" w:line="240" w:lineRule="auto"/>
        <w:ind w:left="547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170"/>
        <w:gridCol w:w="270"/>
        <w:gridCol w:w="1080"/>
        <w:gridCol w:w="270"/>
        <w:gridCol w:w="1080"/>
      </w:tblGrid>
      <w:tr w:rsidR="00A2616F" w:rsidRPr="001413C8" w14:paraId="1FBE10B8" w14:textId="5BBC7426" w:rsidTr="004C5FD4">
        <w:trPr>
          <w:trHeight w:val="390"/>
        </w:trPr>
        <w:tc>
          <w:tcPr>
            <w:tcW w:w="3870" w:type="dxa"/>
            <w:shd w:val="clear" w:color="auto" w:fill="auto"/>
            <w:vAlign w:val="bottom"/>
          </w:tcPr>
          <w:p w14:paraId="124D72E1" w14:textId="77777777" w:rsidR="00A2616F" w:rsidRPr="00392782" w:rsidRDefault="00A2616F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403CD657" w14:textId="77777777" w:rsidR="00A2616F" w:rsidRPr="00392782" w:rsidRDefault="00A2616F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  <w:r w:rsidRPr="0039278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F78EB6" w14:textId="77777777" w:rsidR="00A2616F" w:rsidRPr="00392782" w:rsidRDefault="00A2616F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67C0BFAD" w14:textId="12638FA7" w:rsidR="00A2616F" w:rsidRPr="00392782" w:rsidRDefault="00A2616F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  <w:r w:rsidRPr="0039278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งบการเงินเฉพาะ</w:t>
            </w:r>
            <w:r w:rsidRPr="00392782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zh-CN"/>
              </w:rPr>
              <w:t>กิจการ</w:t>
            </w:r>
          </w:p>
        </w:tc>
      </w:tr>
      <w:tr w:rsidR="00A2616F" w:rsidRPr="001413C8" w14:paraId="29A42A7D" w14:textId="688642EF" w:rsidTr="004C5FD4">
        <w:trPr>
          <w:trHeight w:val="403"/>
        </w:trPr>
        <w:tc>
          <w:tcPr>
            <w:tcW w:w="3870" w:type="dxa"/>
            <w:shd w:val="clear" w:color="auto" w:fill="auto"/>
            <w:vAlign w:val="bottom"/>
          </w:tcPr>
          <w:p w14:paraId="59942022" w14:textId="77777777" w:rsidR="00A2616F" w:rsidRPr="00392782" w:rsidRDefault="00A2616F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A1A885" w14:textId="6CA574A7" w:rsidR="00A2616F" w:rsidRPr="00392782" w:rsidRDefault="00A2616F" w:rsidP="00F22112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D27A2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ECACCEF" w14:textId="77777777" w:rsidR="00A2616F" w:rsidRPr="00392782" w:rsidRDefault="00A2616F" w:rsidP="00F22112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24C5C4" w14:textId="07EA7E7B" w:rsidR="00A2616F" w:rsidRPr="00392782" w:rsidRDefault="00A2616F" w:rsidP="00F22112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D27A2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C3BAFB" w14:textId="77777777" w:rsidR="00A2616F" w:rsidRPr="00392782" w:rsidRDefault="00A2616F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E913AA" w14:textId="536F7459" w:rsidR="00A2616F" w:rsidRPr="00392782" w:rsidRDefault="00A2616F" w:rsidP="00F22112">
            <w:pPr>
              <w:tabs>
                <w:tab w:val="left" w:pos="613"/>
              </w:tabs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D27A2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70" w:type="dxa"/>
          </w:tcPr>
          <w:p w14:paraId="61610C4E" w14:textId="77777777" w:rsidR="00A2616F" w:rsidRPr="00392782" w:rsidRDefault="00A2616F" w:rsidP="00F22112">
            <w:pPr>
              <w:tabs>
                <w:tab w:val="left" w:pos="613"/>
              </w:tabs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</w:tcPr>
          <w:p w14:paraId="01C2CB08" w14:textId="2C6A1E57" w:rsidR="00A2616F" w:rsidRPr="00392782" w:rsidRDefault="00A2616F" w:rsidP="00F22112">
            <w:pPr>
              <w:tabs>
                <w:tab w:val="left" w:pos="613"/>
              </w:tabs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 w:rsidR="00D27A2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6</w:t>
            </w:r>
          </w:p>
        </w:tc>
      </w:tr>
      <w:tr w:rsidR="00965DDF" w:rsidRPr="00997EDE" w14:paraId="42F6DAFF" w14:textId="385DC1BE" w:rsidTr="004C5FD4">
        <w:tc>
          <w:tcPr>
            <w:tcW w:w="3870" w:type="dxa"/>
            <w:shd w:val="clear" w:color="auto" w:fill="auto"/>
            <w:vAlign w:val="bottom"/>
          </w:tcPr>
          <w:p w14:paraId="7736F92A" w14:textId="77777777" w:rsidR="00965DDF" w:rsidRPr="00392782" w:rsidRDefault="00965DDF" w:rsidP="00F22112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5220" w:type="dxa"/>
            <w:gridSpan w:val="7"/>
            <w:shd w:val="clear" w:color="auto" w:fill="auto"/>
            <w:vAlign w:val="bottom"/>
          </w:tcPr>
          <w:p w14:paraId="7FDE58B5" w14:textId="48403F2F" w:rsidR="00965DDF" w:rsidRPr="00392782" w:rsidRDefault="00965DDF" w:rsidP="00F22112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</w:pPr>
            <w:r w:rsidRPr="00392782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  <w:t>(ร้อยละ)</w:t>
            </w:r>
          </w:p>
        </w:tc>
      </w:tr>
      <w:tr w:rsidR="00BE353F" w:rsidRPr="00997EDE" w14:paraId="5FACF3D3" w14:textId="0FFE0AEC" w:rsidTr="004C5FD4">
        <w:tc>
          <w:tcPr>
            <w:tcW w:w="3870" w:type="dxa"/>
            <w:shd w:val="clear" w:color="auto" w:fill="auto"/>
          </w:tcPr>
          <w:p w14:paraId="133C45B3" w14:textId="77777777" w:rsidR="00BE353F" w:rsidRPr="00392782" w:rsidRDefault="00BE353F" w:rsidP="00BE353F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อัตราคิดลด </w:t>
            </w:r>
          </w:p>
        </w:tc>
        <w:tc>
          <w:tcPr>
            <w:tcW w:w="1080" w:type="dxa"/>
            <w:shd w:val="clear" w:color="auto" w:fill="auto"/>
          </w:tcPr>
          <w:p w14:paraId="0A4AAE6F" w14:textId="46BA0C6B" w:rsidR="00BE353F" w:rsidRPr="00BE353F" w:rsidRDefault="00BE353F" w:rsidP="00BE353F">
            <w:pPr>
              <w:tabs>
                <w:tab w:val="decimal" w:pos="270"/>
              </w:tabs>
              <w:suppressAutoHyphens/>
              <w:spacing w:after="0" w:line="240" w:lineRule="auto"/>
              <w:ind w:right="-86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AU" w:eastAsia="zh-CN"/>
              </w:rPr>
            </w:pPr>
            <w:r w:rsidRPr="00BE353F">
              <w:rPr>
                <w:rFonts w:asciiTheme="majorBidi" w:hAnsiTheme="majorBidi" w:cstheme="majorBidi"/>
                <w:sz w:val="30"/>
                <w:szCs w:val="30"/>
              </w:rPr>
              <w:t>0.8 - 3.6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E1299F5" w14:textId="77777777" w:rsidR="00BE353F" w:rsidRPr="00BE353F" w:rsidRDefault="00BE353F" w:rsidP="00BE353F">
            <w:pPr>
              <w:suppressAutoHyphens/>
              <w:snapToGrid w:val="0"/>
              <w:spacing w:after="0" w:line="240" w:lineRule="auto"/>
              <w:ind w:left="-108" w:right="-8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5AA950B3" w14:textId="75AA8114" w:rsidR="00BE353F" w:rsidRPr="00BE353F" w:rsidRDefault="00BE353F" w:rsidP="00BE353F">
            <w:pPr>
              <w:tabs>
                <w:tab w:val="decimal" w:pos="136"/>
              </w:tabs>
              <w:suppressAutoHyphens/>
              <w:spacing w:after="0" w:line="240" w:lineRule="auto"/>
              <w:ind w:left="-130" w:right="-58"/>
              <w:jc w:val="center"/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</w:pPr>
            <w:r w:rsidRPr="00BE353F"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  <w:t>0.8 - 4.1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C89D73E" w14:textId="77777777" w:rsidR="00BE353F" w:rsidRPr="00BE353F" w:rsidRDefault="00BE353F" w:rsidP="00BE353F">
            <w:pPr>
              <w:suppressAutoHyphens/>
              <w:snapToGrid w:val="0"/>
              <w:spacing w:after="0" w:line="240" w:lineRule="auto"/>
              <w:ind w:left="-108" w:right="-86"/>
              <w:jc w:val="center"/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3F1334CC" w14:textId="1C728996" w:rsidR="00BE353F" w:rsidRPr="00BE353F" w:rsidRDefault="00BE353F" w:rsidP="00BE353F">
            <w:pPr>
              <w:suppressAutoHyphens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E353F">
              <w:rPr>
                <w:rFonts w:asciiTheme="majorBidi" w:hAnsiTheme="majorBidi" w:cstheme="majorBidi"/>
                <w:sz w:val="30"/>
                <w:szCs w:val="30"/>
              </w:rPr>
              <w:t>2.4</w:t>
            </w:r>
          </w:p>
        </w:tc>
        <w:tc>
          <w:tcPr>
            <w:tcW w:w="270" w:type="dxa"/>
          </w:tcPr>
          <w:p w14:paraId="7FD58F4D" w14:textId="77777777" w:rsidR="00BE353F" w:rsidRPr="00392782" w:rsidRDefault="00BE353F" w:rsidP="00BE353F">
            <w:pPr>
              <w:suppressAutoHyphens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GB" w:eastAsia="zh-CN"/>
              </w:rPr>
            </w:pPr>
          </w:p>
        </w:tc>
        <w:tc>
          <w:tcPr>
            <w:tcW w:w="1080" w:type="dxa"/>
          </w:tcPr>
          <w:p w14:paraId="1FF5BA41" w14:textId="2AC88652" w:rsidR="00BE353F" w:rsidRPr="00392782" w:rsidRDefault="00BE353F" w:rsidP="00BE353F">
            <w:pPr>
              <w:suppressAutoHyphens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GB" w:eastAsia="zh-CN"/>
              </w:rPr>
            </w:pPr>
            <w:r w:rsidRPr="00392782"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GB" w:eastAsia="zh-CN"/>
              </w:rPr>
              <w:t>3.1</w:t>
            </w:r>
          </w:p>
        </w:tc>
      </w:tr>
      <w:tr w:rsidR="00BE353F" w:rsidRPr="00997EDE" w14:paraId="749F36D2" w14:textId="30F72422" w:rsidTr="004C5FD4">
        <w:tc>
          <w:tcPr>
            <w:tcW w:w="3870" w:type="dxa"/>
            <w:shd w:val="clear" w:color="auto" w:fill="auto"/>
          </w:tcPr>
          <w:p w14:paraId="0912D5AC" w14:textId="77777777" w:rsidR="00BE353F" w:rsidRPr="00392782" w:rsidRDefault="00BE353F" w:rsidP="00BE353F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  <w:shd w:val="clear" w:color="auto" w:fill="auto"/>
          </w:tcPr>
          <w:p w14:paraId="329BF02A" w14:textId="6A7B4E11" w:rsidR="00BE353F" w:rsidRPr="00BE353F" w:rsidRDefault="00BE353F" w:rsidP="00BE353F">
            <w:pPr>
              <w:tabs>
                <w:tab w:val="decimal" w:pos="250"/>
              </w:tabs>
              <w:suppressAutoHyphens/>
              <w:spacing w:after="0" w:line="240" w:lineRule="auto"/>
              <w:ind w:left="-101" w:right="-86"/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</w:pPr>
            <w:r w:rsidRPr="00BE353F">
              <w:rPr>
                <w:rFonts w:asciiTheme="majorBidi" w:hAnsiTheme="majorBidi" w:cstheme="majorBidi"/>
                <w:sz w:val="30"/>
                <w:szCs w:val="30"/>
              </w:rPr>
              <w:t>0.0 - 11.0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3595C71" w14:textId="77777777" w:rsidR="00BE353F" w:rsidRPr="00BE353F" w:rsidRDefault="00BE353F" w:rsidP="00BE353F">
            <w:pPr>
              <w:suppressAutoHyphens/>
              <w:snapToGrid w:val="0"/>
              <w:spacing w:after="0" w:line="240" w:lineRule="auto"/>
              <w:ind w:left="-108" w:right="-8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363C2515" w14:textId="51ED8476" w:rsidR="00BE353F" w:rsidRPr="00BE353F" w:rsidRDefault="00BE353F" w:rsidP="00BE353F">
            <w:pPr>
              <w:tabs>
                <w:tab w:val="decimal" w:pos="104"/>
              </w:tabs>
              <w:suppressAutoHyphens/>
              <w:spacing w:after="0" w:line="240" w:lineRule="auto"/>
              <w:ind w:left="-130" w:right="-58"/>
              <w:jc w:val="center"/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</w:pPr>
            <w:r w:rsidRPr="00BE353F"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  <w:t>0.0 - 11.0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C675BCA" w14:textId="77777777" w:rsidR="00BE353F" w:rsidRPr="00BE353F" w:rsidRDefault="00BE353F" w:rsidP="00BE353F">
            <w:pPr>
              <w:suppressAutoHyphens/>
              <w:snapToGrid w:val="0"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643920F5" w14:textId="20004CA8" w:rsidR="00BE353F" w:rsidRPr="00BE353F" w:rsidRDefault="00BE353F" w:rsidP="00BE353F">
            <w:pPr>
              <w:suppressAutoHyphens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BE353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1576E7">
              <w:rPr>
                <w:rFonts w:asciiTheme="majorBidi" w:hAnsiTheme="majorBidi" w:cstheme="majorBidi"/>
                <w:sz w:val="30"/>
                <w:szCs w:val="30"/>
              </w:rPr>
              <w:t>.0</w:t>
            </w:r>
          </w:p>
        </w:tc>
        <w:tc>
          <w:tcPr>
            <w:tcW w:w="270" w:type="dxa"/>
          </w:tcPr>
          <w:p w14:paraId="50E542AA" w14:textId="77777777" w:rsidR="00BE353F" w:rsidRPr="00392782" w:rsidRDefault="00BE353F" w:rsidP="00BE353F">
            <w:pPr>
              <w:suppressAutoHyphens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GB" w:eastAsia="zh-CN"/>
              </w:rPr>
            </w:pPr>
          </w:p>
        </w:tc>
        <w:tc>
          <w:tcPr>
            <w:tcW w:w="1080" w:type="dxa"/>
          </w:tcPr>
          <w:p w14:paraId="143201FF" w14:textId="46FDEB85" w:rsidR="00BE353F" w:rsidRPr="00392782" w:rsidRDefault="00BE353F" w:rsidP="00BE353F">
            <w:pPr>
              <w:suppressAutoHyphens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GB" w:eastAsia="zh-CN"/>
              </w:rPr>
            </w:pPr>
            <w:r w:rsidRPr="00392782"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GB" w:eastAsia="zh-CN"/>
              </w:rPr>
              <w:t>7</w:t>
            </w:r>
            <w:r w:rsidRPr="00392782">
              <w:rPr>
                <w:rFonts w:asciiTheme="majorBidi" w:eastAsia="Times New Roman" w:hAnsiTheme="majorBidi" w:cs="Angsana New"/>
                <w:sz w:val="30"/>
                <w:szCs w:val="30"/>
                <w:lang w:val="en-GB" w:eastAsia="zh-CN"/>
              </w:rPr>
              <w:t>.0</w:t>
            </w:r>
          </w:p>
        </w:tc>
      </w:tr>
      <w:tr w:rsidR="00BE353F" w:rsidRPr="00997EDE" w14:paraId="5BA9F823" w14:textId="5D835EB7" w:rsidTr="004C5FD4">
        <w:tc>
          <w:tcPr>
            <w:tcW w:w="3870" w:type="dxa"/>
            <w:shd w:val="clear" w:color="auto" w:fill="auto"/>
          </w:tcPr>
          <w:p w14:paraId="1B0711EC" w14:textId="77777777" w:rsidR="00BE353F" w:rsidRPr="00392782" w:rsidRDefault="00BE353F" w:rsidP="00BE353F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อัตราการเพิ่มขึ้นของต้นทุนค่ารักษาพยาบาล</w:t>
            </w:r>
          </w:p>
        </w:tc>
        <w:tc>
          <w:tcPr>
            <w:tcW w:w="1080" w:type="dxa"/>
            <w:shd w:val="clear" w:color="auto" w:fill="auto"/>
          </w:tcPr>
          <w:p w14:paraId="7947597B" w14:textId="176EE348" w:rsidR="00BE353F" w:rsidRPr="00BE353F" w:rsidRDefault="00BE353F" w:rsidP="00BE353F">
            <w:pPr>
              <w:tabs>
                <w:tab w:val="decimal" w:pos="480"/>
              </w:tabs>
              <w:suppressAutoHyphens/>
              <w:spacing w:after="0" w:line="240" w:lineRule="auto"/>
              <w:ind w:left="-101" w:right="-86"/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</w:pPr>
            <w:r w:rsidRPr="00BE353F">
              <w:rPr>
                <w:rFonts w:asciiTheme="majorBidi" w:hAnsiTheme="majorBidi" w:cstheme="majorBidi"/>
                <w:sz w:val="30"/>
                <w:szCs w:val="30"/>
              </w:rPr>
              <w:t>5.0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140C037" w14:textId="77777777" w:rsidR="00BE353F" w:rsidRPr="00BE353F" w:rsidRDefault="00BE353F" w:rsidP="00BE353F">
            <w:pPr>
              <w:suppressAutoHyphens/>
              <w:snapToGrid w:val="0"/>
              <w:spacing w:after="0" w:line="240" w:lineRule="auto"/>
              <w:ind w:left="-108" w:right="-8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6C1AD39F" w14:textId="29B8C266" w:rsidR="00BE353F" w:rsidRPr="00BE353F" w:rsidRDefault="00BE353F" w:rsidP="00BE353F">
            <w:pPr>
              <w:suppressAutoHyphens/>
              <w:spacing w:after="0" w:line="240" w:lineRule="auto"/>
              <w:ind w:left="-130" w:right="-58"/>
              <w:jc w:val="center"/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</w:pPr>
            <w:r w:rsidRPr="00BE353F"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  <w:t>5.0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C356C34" w14:textId="77777777" w:rsidR="00BE353F" w:rsidRPr="00BE353F" w:rsidRDefault="00BE353F" w:rsidP="00BE353F">
            <w:pPr>
              <w:suppressAutoHyphens/>
              <w:snapToGrid w:val="0"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0884E108" w14:textId="4E6A56CB" w:rsidR="00BE353F" w:rsidRPr="00BE353F" w:rsidRDefault="00BE353F" w:rsidP="00BE353F">
            <w:pPr>
              <w:suppressAutoHyphens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BE35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CC105E" w14:textId="77777777" w:rsidR="00BE353F" w:rsidRPr="00392782" w:rsidRDefault="00BE353F" w:rsidP="00BE353F">
            <w:pPr>
              <w:suppressAutoHyphens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zh-CN"/>
              </w:rPr>
            </w:pPr>
          </w:p>
        </w:tc>
        <w:tc>
          <w:tcPr>
            <w:tcW w:w="1080" w:type="dxa"/>
          </w:tcPr>
          <w:p w14:paraId="13D56C79" w14:textId="5B93A632" w:rsidR="00BE353F" w:rsidRPr="00392782" w:rsidRDefault="00BE353F" w:rsidP="00BE353F">
            <w:pPr>
              <w:suppressAutoHyphens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zh-CN"/>
              </w:rPr>
            </w:pPr>
            <w:r w:rsidRPr="00392782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 w:eastAsia="zh-CN"/>
              </w:rPr>
              <w:t>-</w:t>
            </w:r>
          </w:p>
        </w:tc>
      </w:tr>
      <w:tr w:rsidR="00BE353F" w:rsidRPr="00997EDE" w14:paraId="14D9AD70" w14:textId="7DAF1733" w:rsidTr="004C5FD4">
        <w:tc>
          <w:tcPr>
            <w:tcW w:w="3870" w:type="dxa"/>
            <w:shd w:val="clear" w:color="auto" w:fill="auto"/>
          </w:tcPr>
          <w:p w14:paraId="22A141B7" w14:textId="77777777" w:rsidR="00BE353F" w:rsidRPr="00392782" w:rsidRDefault="00BE353F" w:rsidP="00BE353F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อัตราการหมุนเวียนของพนักงาน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1F62CBA5" w14:textId="1411F35C" w:rsidR="00BE353F" w:rsidRPr="00BE353F" w:rsidRDefault="00BE353F" w:rsidP="00BE353F">
            <w:pPr>
              <w:tabs>
                <w:tab w:val="decimal" w:pos="241"/>
              </w:tabs>
              <w:suppressAutoHyphens/>
              <w:spacing w:after="0" w:line="240" w:lineRule="auto"/>
              <w:ind w:left="-101" w:right="-86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AU" w:eastAsia="zh-CN"/>
              </w:rPr>
            </w:pPr>
            <w:r w:rsidRPr="00BE353F">
              <w:rPr>
                <w:rFonts w:asciiTheme="majorBidi" w:hAnsiTheme="majorBidi" w:cstheme="majorBidi"/>
                <w:sz w:val="30"/>
                <w:szCs w:val="30"/>
              </w:rPr>
              <w:t>0.0 - 25.0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C2B3B54" w14:textId="77777777" w:rsidR="00BE353F" w:rsidRPr="00BE353F" w:rsidRDefault="00BE353F" w:rsidP="00BE353F">
            <w:pPr>
              <w:suppressAutoHyphens/>
              <w:snapToGrid w:val="0"/>
              <w:spacing w:after="0" w:line="240" w:lineRule="auto"/>
              <w:ind w:left="-108" w:right="-8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118FDCCF" w14:textId="06148D84" w:rsidR="00BE353F" w:rsidRPr="00BE353F" w:rsidRDefault="00BE353F" w:rsidP="00BE353F">
            <w:pPr>
              <w:tabs>
                <w:tab w:val="decimal" w:pos="104"/>
              </w:tabs>
              <w:suppressAutoHyphens/>
              <w:spacing w:after="0" w:line="240" w:lineRule="auto"/>
              <w:ind w:left="-130" w:right="-58"/>
              <w:jc w:val="center"/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</w:pPr>
            <w:r w:rsidRPr="00BE353F"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  <w:t>0.0 - 20.0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716BC20" w14:textId="77777777" w:rsidR="00BE353F" w:rsidRPr="00BE353F" w:rsidRDefault="00BE353F" w:rsidP="00BE353F">
            <w:pPr>
              <w:suppressAutoHyphens/>
              <w:snapToGrid w:val="0"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1E3C0A0B" w14:textId="60907A71" w:rsidR="00BE353F" w:rsidRPr="00BE353F" w:rsidRDefault="00BE353F" w:rsidP="00BE353F">
            <w:pPr>
              <w:suppressAutoHyphens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AU" w:eastAsia="zh-CN"/>
              </w:rPr>
            </w:pPr>
            <w:r w:rsidRPr="00BE353F">
              <w:rPr>
                <w:rFonts w:asciiTheme="majorBidi" w:hAnsiTheme="majorBidi" w:cstheme="majorBidi"/>
                <w:sz w:val="30"/>
                <w:szCs w:val="30"/>
              </w:rPr>
              <w:t>2.0 - 12.0</w:t>
            </w:r>
          </w:p>
        </w:tc>
        <w:tc>
          <w:tcPr>
            <w:tcW w:w="270" w:type="dxa"/>
          </w:tcPr>
          <w:p w14:paraId="343F63F5" w14:textId="77777777" w:rsidR="00BE353F" w:rsidRPr="00392782" w:rsidRDefault="00BE353F" w:rsidP="00BE353F">
            <w:pPr>
              <w:suppressAutoHyphens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="Angsana New"/>
                <w:b/>
                <w:sz w:val="30"/>
                <w:szCs w:val="30"/>
                <w:cs/>
                <w:lang w:val="en-AU" w:eastAsia="zh-CN"/>
              </w:rPr>
            </w:pPr>
          </w:p>
        </w:tc>
        <w:tc>
          <w:tcPr>
            <w:tcW w:w="1080" w:type="dxa"/>
          </w:tcPr>
          <w:p w14:paraId="4119F70A" w14:textId="39AB9E26" w:rsidR="00BE353F" w:rsidRPr="00392782" w:rsidRDefault="00BE353F" w:rsidP="00BE353F">
            <w:pPr>
              <w:suppressAutoHyphens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="Angsana New"/>
                <w:b/>
                <w:sz w:val="30"/>
                <w:szCs w:val="30"/>
                <w:cs/>
                <w:lang w:val="en-AU" w:eastAsia="zh-CN"/>
              </w:rPr>
            </w:pPr>
            <w:r w:rsidRPr="00392782">
              <w:rPr>
                <w:rFonts w:asciiTheme="majorBidi" w:eastAsia="Times New Roman" w:hAnsiTheme="majorBidi" w:cs="Angsana New"/>
                <w:b/>
                <w:sz w:val="30"/>
                <w:szCs w:val="30"/>
                <w:cs/>
                <w:lang w:val="en-AU" w:eastAsia="zh-CN"/>
              </w:rPr>
              <w:t>2.0 - 12.0</w:t>
            </w:r>
          </w:p>
        </w:tc>
      </w:tr>
    </w:tbl>
    <w:p w14:paraId="7DDF513F" w14:textId="77777777" w:rsidR="00A97413" w:rsidRPr="00A66B7B" w:rsidRDefault="00A97413" w:rsidP="00A97413">
      <w:pPr>
        <w:suppressAutoHyphens/>
        <w:spacing w:after="0" w:line="240" w:lineRule="auto"/>
        <w:ind w:left="547" w:right="-29" w:hanging="14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7B3CCCAF" w14:textId="77777777" w:rsidR="00A97413" w:rsidRPr="00997EDE" w:rsidRDefault="00A97413" w:rsidP="00A97413">
      <w:pPr>
        <w:suppressAutoHyphens/>
        <w:spacing w:after="0" w:line="240" w:lineRule="auto"/>
        <w:ind w:left="547" w:right="-29" w:hanging="14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997EDE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66855014" w14:textId="4078354A" w:rsidR="00A97413" w:rsidRDefault="00A97413" w:rsidP="00A97413">
      <w:pPr>
        <w:suppressAutoHyphens/>
        <w:spacing w:after="0" w:line="240" w:lineRule="auto"/>
        <w:ind w:left="547" w:right="-29" w:hanging="14"/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lang w:eastAsia="zh-CN"/>
        </w:rPr>
      </w:pPr>
    </w:p>
    <w:p w14:paraId="235E0EDF" w14:textId="77777777" w:rsidR="00A97413" w:rsidRDefault="00A97413" w:rsidP="00A97413">
      <w:pPr>
        <w:suppressAutoHyphens/>
        <w:spacing w:after="0" w:line="240" w:lineRule="auto"/>
        <w:ind w:left="547" w:right="-29" w:hanging="14"/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lang w:eastAsia="zh-CN"/>
        </w:rPr>
      </w:pPr>
      <w:r w:rsidRPr="00997EDE"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cs/>
          <w:lang w:eastAsia="zh-CN"/>
        </w:rPr>
        <w:t>การวิเคราะห์ความอ่อนไ</w:t>
      </w:r>
      <w:r w:rsidRPr="00997EDE">
        <w:rPr>
          <w:rFonts w:asciiTheme="majorBidi" w:eastAsia="Times New Roman" w:hAnsiTheme="majorBidi" w:cstheme="majorBidi" w:hint="cs"/>
          <w:b/>
          <w:bCs/>
          <w:i/>
          <w:iCs/>
          <w:spacing w:val="-4"/>
          <w:sz w:val="30"/>
          <w:szCs w:val="30"/>
          <w:cs/>
          <w:lang w:eastAsia="zh-CN"/>
        </w:rPr>
        <w:t>หว</w:t>
      </w:r>
    </w:p>
    <w:p w14:paraId="6A6D414C" w14:textId="77777777" w:rsidR="00A97413" w:rsidRPr="00A66B7B" w:rsidRDefault="00A97413" w:rsidP="00A97413">
      <w:pPr>
        <w:suppressAutoHyphens/>
        <w:spacing w:after="0" w:line="240" w:lineRule="auto"/>
        <w:ind w:left="547" w:right="-29" w:hanging="14"/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lang w:eastAsia="zh-CN"/>
        </w:rPr>
      </w:pPr>
    </w:p>
    <w:p w14:paraId="7C6EFAF7" w14:textId="77777777" w:rsidR="00A97413" w:rsidRDefault="00A97413" w:rsidP="00A97413">
      <w:pPr>
        <w:suppressAutoHyphens/>
        <w:spacing w:after="0" w:line="240" w:lineRule="auto"/>
        <w:ind w:left="547" w:right="-29" w:hanging="14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A66B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</w:t>
      </w:r>
      <w:r w:rsidRPr="00997ED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อย่างสมเหตุสมผล ณ วันที่รายงาน โดยถือว่าข้อสมมติอื่น ๆ คงที่ จะมีผลกระทบต่อ</w:t>
      </w:r>
      <w:r w:rsidRPr="00997EDE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ประมาณการหนี้สินสำหรับผลประโยชน์พนักงาน</w:t>
      </w:r>
      <w:r w:rsidRPr="00997ED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เป็นจำนวนเงินดังต่อไปนี้</w:t>
      </w:r>
    </w:p>
    <w:p w14:paraId="489EC752" w14:textId="77777777" w:rsidR="00A97413" w:rsidRPr="00A66B7B" w:rsidRDefault="00A97413" w:rsidP="00A97413">
      <w:pPr>
        <w:suppressAutoHyphens/>
        <w:spacing w:after="0" w:line="240" w:lineRule="auto"/>
        <w:ind w:left="547" w:right="-29" w:hanging="14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990"/>
        <w:gridCol w:w="1080"/>
        <w:gridCol w:w="990"/>
        <w:gridCol w:w="990"/>
      </w:tblGrid>
      <w:tr w:rsidR="00A97413" w:rsidRPr="00997EDE" w14:paraId="5D4609BA" w14:textId="77777777" w:rsidTr="00C96E0B">
        <w:tc>
          <w:tcPr>
            <w:tcW w:w="5040" w:type="dxa"/>
            <w:shd w:val="clear" w:color="auto" w:fill="auto"/>
            <w:vAlign w:val="bottom"/>
          </w:tcPr>
          <w:p w14:paraId="0E517CB8" w14:textId="77777777" w:rsidR="00A97413" w:rsidRPr="00C96E0B" w:rsidRDefault="00A97413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left="254" w:right="-108" w:hanging="187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lang w:eastAsia="zh-CN"/>
              </w:rPr>
            </w:pPr>
          </w:p>
        </w:tc>
        <w:tc>
          <w:tcPr>
            <w:tcW w:w="4050" w:type="dxa"/>
            <w:gridSpan w:val="4"/>
            <w:shd w:val="clear" w:color="auto" w:fill="auto"/>
            <w:vAlign w:val="bottom"/>
          </w:tcPr>
          <w:p w14:paraId="672A4FD8" w14:textId="77777777" w:rsidR="00A97413" w:rsidRPr="00B04555" w:rsidRDefault="00A97413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th-TH" w:eastAsia="zh-CN"/>
              </w:rPr>
            </w:pPr>
            <w:r w:rsidRPr="00B04555"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A97413" w:rsidRPr="00392782" w14:paraId="648BC301" w14:textId="77777777" w:rsidTr="00C96E0B">
        <w:tc>
          <w:tcPr>
            <w:tcW w:w="5040" w:type="dxa"/>
            <w:shd w:val="clear" w:color="auto" w:fill="auto"/>
            <w:vAlign w:val="bottom"/>
          </w:tcPr>
          <w:p w14:paraId="62F012DD" w14:textId="77777777" w:rsidR="00A97413" w:rsidRPr="00392782" w:rsidRDefault="00A97413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left="254" w:right="-108" w:hanging="1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bottom"/>
          </w:tcPr>
          <w:p w14:paraId="2F109083" w14:textId="77777777" w:rsidR="00A97413" w:rsidRPr="00B04555" w:rsidRDefault="00A97413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B0455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ข้อสมมติเพิ่มขึ้นร้อยละ </w:t>
            </w:r>
            <w:r w:rsidRPr="00B04555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14:paraId="2984BE78" w14:textId="77777777" w:rsidR="00A97413" w:rsidRPr="00B04555" w:rsidRDefault="00A97413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  <w:r w:rsidRPr="00B0455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ข้อสมมติลดลงร้อยละ </w:t>
            </w:r>
            <w:r w:rsidRPr="00B04555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</w:p>
        </w:tc>
      </w:tr>
      <w:tr w:rsidR="00CD304A" w:rsidRPr="00392782" w14:paraId="3493A763" w14:textId="77777777" w:rsidTr="00C96E0B">
        <w:tc>
          <w:tcPr>
            <w:tcW w:w="5040" w:type="dxa"/>
            <w:shd w:val="clear" w:color="auto" w:fill="auto"/>
            <w:vAlign w:val="bottom"/>
          </w:tcPr>
          <w:p w14:paraId="60C4ED28" w14:textId="06FEF1AC" w:rsidR="00CD304A" w:rsidRPr="00B04555" w:rsidRDefault="008C4B78" w:rsidP="00CD304A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22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  <w:r w:rsidRPr="00B0455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ผลกระทบต่อประมาณการหนี้สินสำหรับผลประโยชน์พนักงาน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DCAF1AB" w14:textId="4EC7566E" w:rsidR="00CD304A" w:rsidRPr="00B04555" w:rsidRDefault="00CD304A" w:rsidP="00CD304A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0455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A0452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A61AAA" w14:textId="2C248261" w:rsidR="00CD304A" w:rsidRPr="00B04555" w:rsidRDefault="00CD304A" w:rsidP="00CD304A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B0455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A0452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859DB2E" w14:textId="05FDF0D2" w:rsidR="00CD304A" w:rsidRPr="00B04555" w:rsidRDefault="00CD304A" w:rsidP="00CD304A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0455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A0452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3A2B15" w14:textId="4876B0DF" w:rsidR="00CD304A" w:rsidRPr="00B04555" w:rsidRDefault="00CD304A" w:rsidP="00CD304A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0455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A0452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</w:t>
            </w:r>
          </w:p>
        </w:tc>
      </w:tr>
      <w:tr w:rsidR="00A97413" w:rsidRPr="00392782" w14:paraId="5BA51C1F" w14:textId="77777777" w:rsidTr="00C96E0B">
        <w:tc>
          <w:tcPr>
            <w:tcW w:w="5040" w:type="dxa"/>
            <w:shd w:val="clear" w:color="auto" w:fill="auto"/>
          </w:tcPr>
          <w:p w14:paraId="01CF5132" w14:textId="77777777" w:rsidR="00A97413" w:rsidRPr="00392782" w:rsidRDefault="00A97413" w:rsidP="00F22112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4050" w:type="dxa"/>
            <w:gridSpan w:val="4"/>
            <w:shd w:val="clear" w:color="auto" w:fill="auto"/>
            <w:vAlign w:val="center"/>
          </w:tcPr>
          <w:p w14:paraId="096AA769" w14:textId="77777777" w:rsidR="00A97413" w:rsidRPr="00B04555" w:rsidRDefault="00A97413" w:rsidP="00F22112">
            <w:pPr>
              <w:tabs>
                <w:tab w:val="decimal" w:pos="635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B0455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12345A" w:rsidRPr="00392782" w14:paraId="71ECB7C0" w14:textId="77777777" w:rsidTr="00C96E0B">
        <w:tc>
          <w:tcPr>
            <w:tcW w:w="5040" w:type="dxa"/>
            <w:shd w:val="clear" w:color="auto" w:fill="auto"/>
          </w:tcPr>
          <w:p w14:paraId="6834ABD7" w14:textId="77777777" w:rsidR="0012345A" w:rsidRPr="00B04555" w:rsidRDefault="0012345A" w:rsidP="0012345A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0455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อัตราคิดลด</w:t>
            </w:r>
          </w:p>
        </w:tc>
        <w:tc>
          <w:tcPr>
            <w:tcW w:w="990" w:type="dxa"/>
            <w:shd w:val="clear" w:color="auto" w:fill="auto"/>
          </w:tcPr>
          <w:p w14:paraId="47B138D0" w14:textId="063ADDD1" w:rsidR="0012345A" w:rsidRPr="0012345A" w:rsidRDefault="0012345A" w:rsidP="0012345A">
            <w:pPr>
              <w:tabs>
                <w:tab w:val="decimal" w:pos="75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12345A">
              <w:rPr>
                <w:rFonts w:asciiTheme="majorBidi" w:hAnsiTheme="majorBidi" w:cstheme="majorBidi"/>
                <w:sz w:val="28"/>
              </w:rPr>
              <w:t xml:space="preserve"> (1,091)</w:t>
            </w:r>
          </w:p>
        </w:tc>
        <w:tc>
          <w:tcPr>
            <w:tcW w:w="1080" w:type="dxa"/>
            <w:shd w:val="clear" w:color="auto" w:fill="auto"/>
          </w:tcPr>
          <w:p w14:paraId="74DD5801" w14:textId="1D3B1E19" w:rsidR="0012345A" w:rsidRPr="0012345A" w:rsidRDefault="0012345A" w:rsidP="0012345A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2345A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(928)</w:t>
            </w:r>
          </w:p>
        </w:tc>
        <w:tc>
          <w:tcPr>
            <w:tcW w:w="990" w:type="dxa"/>
            <w:shd w:val="clear" w:color="auto" w:fill="auto"/>
          </w:tcPr>
          <w:p w14:paraId="6A861366" w14:textId="5B1B9BD8" w:rsidR="0012345A" w:rsidRPr="0012345A" w:rsidRDefault="0012345A" w:rsidP="0012345A">
            <w:pPr>
              <w:tabs>
                <w:tab w:val="decimal" w:pos="70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12345A">
              <w:rPr>
                <w:rFonts w:asciiTheme="majorBidi" w:hAnsiTheme="majorBidi" w:cstheme="majorBidi"/>
                <w:sz w:val="28"/>
              </w:rPr>
              <w:t xml:space="preserve"> 1,304 </w:t>
            </w:r>
          </w:p>
        </w:tc>
        <w:tc>
          <w:tcPr>
            <w:tcW w:w="990" w:type="dxa"/>
            <w:shd w:val="clear" w:color="auto" w:fill="auto"/>
          </w:tcPr>
          <w:p w14:paraId="34A325C5" w14:textId="56BB6B28" w:rsidR="0012345A" w:rsidRPr="0012345A" w:rsidRDefault="0012345A" w:rsidP="0012345A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12345A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1,108</w:t>
            </w:r>
          </w:p>
        </w:tc>
      </w:tr>
      <w:tr w:rsidR="0012345A" w:rsidRPr="00392782" w14:paraId="3448A6D3" w14:textId="77777777" w:rsidTr="00C96E0B">
        <w:tc>
          <w:tcPr>
            <w:tcW w:w="5040" w:type="dxa"/>
            <w:shd w:val="clear" w:color="auto" w:fill="auto"/>
          </w:tcPr>
          <w:p w14:paraId="21524201" w14:textId="77777777" w:rsidR="0012345A" w:rsidRPr="00B04555" w:rsidRDefault="0012345A" w:rsidP="0012345A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B0455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การเพิ่มขึ้นของเงินเดือนในอนาคต </w:t>
            </w:r>
          </w:p>
        </w:tc>
        <w:tc>
          <w:tcPr>
            <w:tcW w:w="990" w:type="dxa"/>
            <w:shd w:val="clear" w:color="auto" w:fill="auto"/>
          </w:tcPr>
          <w:p w14:paraId="6BBAE093" w14:textId="1B5C50CD" w:rsidR="0012345A" w:rsidRPr="0012345A" w:rsidRDefault="0012345A" w:rsidP="0012345A">
            <w:pPr>
              <w:tabs>
                <w:tab w:val="decimal" w:pos="754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12345A">
              <w:rPr>
                <w:rFonts w:asciiTheme="majorBidi" w:hAnsiTheme="majorBidi" w:cstheme="majorBidi"/>
                <w:sz w:val="28"/>
              </w:rPr>
              <w:t xml:space="preserve"> 963 </w:t>
            </w:r>
          </w:p>
        </w:tc>
        <w:tc>
          <w:tcPr>
            <w:tcW w:w="1080" w:type="dxa"/>
            <w:shd w:val="clear" w:color="auto" w:fill="auto"/>
          </w:tcPr>
          <w:p w14:paraId="7B465ACA" w14:textId="5EB473CC" w:rsidR="0012345A" w:rsidRPr="0012345A" w:rsidRDefault="0012345A" w:rsidP="0012345A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12345A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830</w:t>
            </w:r>
          </w:p>
        </w:tc>
        <w:tc>
          <w:tcPr>
            <w:tcW w:w="990" w:type="dxa"/>
            <w:shd w:val="clear" w:color="auto" w:fill="auto"/>
          </w:tcPr>
          <w:p w14:paraId="5515ED18" w14:textId="4D3683C9" w:rsidR="0012345A" w:rsidRPr="0012345A" w:rsidRDefault="0012345A" w:rsidP="0012345A">
            <w:pPr>
              <w:tabs>
                <w:tab w:val="decimal" w:pos="70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12345A">
              <w:rPr>
                <w:rFonts w:asciiTheme="majorBidi" w:hAnsiTheme="majorBidi" w:cstheme="majorBidi"/>
                <w:sz w:val="28"/>
              </w:rPr>
              <w:t xml:space="preserve"> (836)</w:t>
            </w:r>
          </w:p>
        </w:tc>
        <w:tc>
          <w:tcPr>
            <w:tcW w:w="990" w:type="dxa"/>
            <w:shd w:val="clear" w:color="auto" w:fill="auto"/>
          </w:tcPr>
          <w:p w14:paraId="45359958" w14:textId="080A161F" w:rsidR="0012345A" w:rsidRPr="0012345A" w:rsidRDefault="0012345A" w:rsidP="0012345A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12345A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(721)</w:t>
            </w:r>
          </w:p>
        </w:tc>
      </w:tr>
    </w:tbl>
    <w:p w14:paraId="1EF752B4" w14:textId="73045475" w:rsidR="00A97413" w:rsidRDefault="00A97413" w:rsidP="00787F83">
      <w:pPr>
        <w:suppressAutoHyphens/>
        <w:spacing w:after="0" w:line="240" w:lineRule="auto"/>
        <w:ind w:left="547" w:right="-29" w:hanging="14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A9D86BA" w14:textId="77777777" w:rsidR="0012345A" w:rsidRDefault="0012345A" w:rsidP="00787F83">
      <w:pPr>
        <w:suppressAutoHyphens/>
        <w:spacing w:after="0" w:line="240" w:lineRule="auto"/>
        <w:ind w:left="547" w:right="-29" w:hanging="14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83A920E" w14:textId="77777777" w:rsidR="0012345A" w:rsidRDefault="0012345A" w:rsidP="00787F83">
      <w:pPr>
        <w:suppressAutoHyphens/>
        <w:spacing w:after="0" w:line="240" w:lineRule="auto"/>
        <w:ind w:left="547" w:right="-29" w:hanging="14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4321CBE" w14:textId="77777777" w:rsidR="0012345A" w:rsidRDefault="0012345A" w:rsidP="00787F83">
      <w:pPr>
        <w:suppressAutoHyphens/>
        <w:spacing w:after="0" w:line="240" w:lineRule="auto"/>
        <w:ind w:left="547" w:right="-29" w:hanging="14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93877C5" w14:textId="77777777" w:rsidR="0012345A" w:rsidRDefault="0012345A" w:rsidP="00787F83">
      <w:pPr>
        <w:suppressAutoHyphens/>
        <w:spacing w:after="0" w:line="240" w:lineRule="auto"/>
        <w:ind w:left="547" w:right="-29" w:hanging="14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6DFFB15" w14:textId="77777777" w:rsidR="0012345A" w:rsidRDefault="0012345A" w:rsidP="00787F83">
      <w:pPr>
        <w:suppressAutoHyphens/>
        <w:spacing w:after="0" w:line="240" w:lineRule="auto"/>
        <w:ind w:left="547" w:right="-29" w:hanging="14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0BB0AE9" w14:textId="77777777" w:rsidR="0012345A" w:rsidRDefault="0012345A" w:rsidP="00787F83">
      <w:pPr>
        <w:suppressAutoHyphens/>
        <w:spacing w:after="0" w:line="240" w:lineRule="auto"/>
        <w:ind w:left="547" w:right="-29" w:hanging="14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4AE539E" w14:textId="77777777" w:rsidR="0012345A" w:rsidRPr="00392782" w:rsidRDefault="0012345A" w:rsidP="00787F83">
      <w:pPr>
        <w:suppressAutoHyphens/>
        <w:spacing w:after="0" w:line="240" w:lineRule="auto"/>
        <w:ind w:left="547" w:right="-29" w:hanging="14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990"/>
        <w:gridCol w:w="1080"/>
        <w:gridCol w:w="990"/>
        <w:gridCol w:w="990"/>
      </w:tblGrid>
      <w:tr w:rsidR="00A2616F" w:rsidRPr="00392782" w14:paraId="5BA6F5A1" w14:textId="5CC9ECE7" w:rsidTr="006355E6">
        <w:tc>
          <w:tcPr>
            <w:tcW w:w="5040" w:type="dxa"/>
            <w:shd w:val="clear" w:color="auto" w:fill="auto"/>
            <w:vAlign w:val="bottom"/>
          </w:tcPr>
          <w:p w14:paraId="112C9358" w14:textId="77777777" w:rsidR="00A2616F" w:rsidRPr="00392782" w:rsidRDefault="00A2616F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left="254" w:right="-108" w:hanging="1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4050" w:type="dxa"/>
            <w:gridSpan w:val="4"/>
            <w:shd w:val="clear" w:color="auto" w:fill="auto"/>
            <w:vAlign w:val="bottom"/>
          </w:tcPr>
          <w:p w14:paraId="49924883" w14:textId="748869A2" w:rsidR="00A2616F" w:rsidRPr="00B04555" w:rsidRDefault="00A2616F" w:rsidP="00A2616F">
            <w:pPr>
              <w:suppressAutoHyphens/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</w:pPr>
            <w:r w:rsidRPr="00B0455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  <w:t>งบการเงินเฉพาะกิจการ</w:t>
            </w:r>
          </w:p>
        </w:tc>
      </w:tr>
      <w:tr w:rsidR="00C96E0B" w:rsidRPr="00392782" w14:paraId="21F956B2" w14:textId="77777777" w:rsidTr="006355E6">
        <w:tc>
          <w:tcPr>
            <w:tcW w:w="5040" w:type="dxa"/>
            <w:shd w:val="clear" w:color="auto" w:fill="auto"/>
            <w:vAlign w:val="bottom"/>
          </w:tcPr>
          <w:p w14:paraId="5C6525E7" w14:textId="77777777" w:rsidR="00C96E0B" w:rsidRPr="00392782" w:rsidRDefault="00C96E0B" w:rsidP="00C96E0B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left="254" w:right="-108" w:hanging="1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bottom"/>
          </w:tcPr>
          <w:p w14:paraId="5906D512" w14:textId="51BDC03B" w:rsidR="00C96E0B" w:rsidRPr="00B04555" w:rsidRDefault="00C96E0B" w:rsidP="00C96E0B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B0455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ข้อสมมติเพิ่มขึ้นร้อยละ </w:t>
            </w:r>
            <w:r w:rsidRPr="00B04555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</w:p>
        </w:tc>
        <w:tc>
          <w:tcPr>
            <w:tcW w:w="1980" w:type="dxa"/>
            <w:gridSpan w:val="2"/>
            <w:vAlign w:val="bottom"/>
          </w:tcPr>
          <w:p w14:paraId="1D74B967" w14:textId="3F7D8310" w:rsidR="00C96E0B" w:rsidRPr="00B04555" w:rsidRDefault="00C96E0B" w:rsidP="00C96E0B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B0455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ข้อสมมติลดลงร้อยละ </w:t>
            </w:r>
            <w:r w:rsidRPr="00B04555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</w:p>
        </w:tc>
      </w:tr>
      <w:tr w:rsidR="00C96E0B" w:rsidRPr="00392782" w14:paraId="64A67D12" w14:textId="50F0968E" w:rsidTr="006355E6">
        <w:tc>
          <w:tcPr>
            <w:tcW w:w="5040" w:type="dxa"/>
            <w:shd w:val="clear" w:color="auto" w:fill="auto"/>
            <w:vAlign w:val="bottom"/>
          </w:tcPr>
          <w:p w14:paraId="428F8CA8" w14:textId="77777777" w:rsidR="00C96E0B" w:rsidRPr="00B04555" w:rsidDel="00325FAF" w:rsidRDefault="00C96E0B" w:rsidP="00C96E0B">
            <w:pPr>
              <w:tabs>
                <w:tab w:val="left" w:pos="432"/>
              </w:tabs>
              <w:suppressAutoHyphens/>
              <w:snapToGrid w:val="0"/>
              <w:spacing w:after="0" w:line="240" w:lineRule="auto"/>
              <w:ind w:right="-25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  <w:r w:rsidRPr="00B0455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ผลกระทบต่อประมาณการหนี้สินสำหรับผลประโยชน์พนักงาน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813E9D7" w14:textId="699482B3" w:rsidR="00C96E0B" w:rsidRPr="00B04555" w:rsidDel="00325FAF" w:rsidRDefault="00C96E0B" w:rsidP="00C96E0B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0455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A0452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FEAAA8" w14:textId="0929F9B8" w:rsidR="00C96E0B" w:rsidRPr="00B04555" w:rsidDel="00325FAF" w:rsidRDefault="00C96E0B" w:rsidP="00C96E0B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0455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A0452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</w:t>
            </w:r>
          </w:p>
        </w:tc>
        <w:tc>
          <w:tcPr>
            <w:tcW w:w="990" w:type="dxa"/>
            <w:vAlign w:val="bottom"/>
          </w:tcPr>
          <w:p w14:paraId="22A466D0" w14:textId="40DD5FC8" w:rsidR="00C96E0B" w:rsidRPr="00B04555" w:rsidRDefault="00C96E0B" w:rsidP="00C96E0B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0455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A0452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</w:t>
            </w:r>
          </w:p>
        </w:tc>
        <w:tc>
          <w:tcPr>
            <w:tcW w:w="990" w:type="dxa"/>
            <w:vAlign w:val="bottom"/>
          </w:tcPr>
          <w:p w14:paraId="38CCA74B" w14:textId="11206E15" w:rsidR="00C96E0B" w:rsidRPr="00B04555" w:rsidRDefault="00C96E0B" w:rsidP="00C96E0B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0455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A0452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</w:t>
            </w:r>
          </w:p>
        </w:tc>
      </w:tr>
      <w:tr w:rsidR="00C96E0B" w:rsidRPr="00392782" w14:paraId="61C66C8C" w14:textId="1E3ABCB1" w:rsidTr="006355E6">
        <w:tc>
          <w:tcPr>
            <w:tcW w:w="5040" w:type="dxa"/>
            <w:shd w:val="clear" w:color="auto" w:fill="auto"/>
          </w:tcPr>
          <w:p w14:paraId="62190FC0" w14:textId="77777777" w:rsidR="00C96E0B" w:rsidRPr="00392782" w:rsidRDefault="00C96E0B" w:rsidP="00C96E0B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4050" w:type="dxa"/>
            <w:gridSpan w:val="4"/>
            <w:shd w:val="clear" w:color="auto" w:fill="auto"/>
            <w:vAlign w:val="center"/>
          </w:tcPr>
          <w:p w14:paraId="4E65A0FA" w14:textId="04F2E7EE" w:rsidR="00C96E0B" w:rsidRPr="00B04555" w:rsidRDefault="00C96E0B" w:rsidP="00C96E0B">
            <w:pPr>
              <w:tabs>
                <w:tab w:val="decimal" w:pos="635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</w:pPr>
            <w:r w:rsidRPr="00B0455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12345A" w:rsidRPr="00392782" w14:paraId="04A22A2D" w14:textId="2BDD6605" w:rsidTr="00842ABE">
        <w:tc>
          <w:tcPr>
            <w:tcW w:w="5040" w:type="dxa"/>
            <w:shd w:val="clear" w:color="auto" w:fill="auto"/>
          </w:tcPr>
          <w:p w14:paraId="143F15F2" w14:textId="77777777" w:rsidR="0012345A" w:rsidRPr="00B04555" w:rsidRDefault="0012345A" w:rsidP="0012345A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0455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อัตราคิดลด</w:t>
            </w:r>
          </w:p>
        </w:tc>
        <w:tc>
          <w:tcPr>
            <w:tcW w:w="990" w:type="dxa"/>
            <w:shd w:val="clear" w:color="auto" w:fill="auto"/>
          </w:tcPr>
          <w:p w14:paraId="5339ABA5" w14:textId="6AB53F8B" w:rsidR="0012345A" w:rsidRPr="0012345A" w:rsidRDefault="0012345A" w:rsidP="0012345A">
            <w:pPr>
              <w:tabs>
                <w:tab w:val="decimal" w:pos="75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12345A">
              <w:rPr>
                <w:rFonts w:asciiTheme="majorBidi" w:hAnsiTheme="majorBidi" w:cstheme="majorBidi"/>
                <w:sz w:val="28"/>
              </w:rPr>
              <w:t xml:space="preserve"> (11)</w:t>
            </w:r>
          </w:p>
        </w:tc>
        <w:tc>
          <w:tcPr>
            <w:tcW w:w="1080" w:type="dxa"/>
            <w:shd w:val="clear" w:color="auto" w:fill="auto"/>
          </w:tcPr>
          <w:p w14:paraId="667AC4C3" w14:textId="12F7F36E" w:rsidR="0012345A" w:rsidRPr="0012345A" w:rsidRDefault="0012345A" w:rsidP="0012345A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12345A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(5)</w:t>
            </w:r>
          </w:p>
        </w:tc>
        <w:tc>
          <w:tcPr>
            <w:tcW w:w="990" w:type="dxa"/>
          </w:tcPr>
          <w:p w14:paraId="05056316" w14:textId="1746FA7F" w:rsidR="0012345A" w:rsidRPr="0012345A" w:rsidRDefault="0012345A" w:rsidP="0012345A">
            <w:pPr>
              <w:tabs>
                <w:tab w:val="decimal" w:pos="70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2345A">
              <w:rPr>
                <w:rFonts w:asciiTheme="majorBidi" w:hAnsiTheme="majorBidi" w:cstheme="majorBidi"/>
                <w:sz w:val="28"/>
              </w:rPr>
              <w:t xml:space="preserve"> 13 </w:t>
            </w:r>
          </w:p>
        </w:tc>
        <w:tc>
          <w:tcPr>
            <w:tcW w:w="990" w:type="dxa"/>
          </w:tcPr>
          <w:p w14:paraId="679FA76E" w14:textId="6CB6AF80" w:rsidR="0012345A" w:rsidRPr="0012345A" w:rsidRDefault="0012345A" w:rsidP="0012345A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12345A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6</w:t>
            </w:r>
          </w:p>
        </w:tc>
      </w:tr>
      <w:tr w:rsidR="0012345A" w:rsidRPr="00392782" w14:paraId="7CD6126D" w14:textId="72E70A17" w:rsidTr="00842ABE">
        <w:tc>
          <w:tcPr>
            <w:tcW w:w="5040" w:type="dxa"/>
            <w:shd w:val="clear" w:color="auto" w:fill="auto"/>
          </w:tcPr>
          <w:p w14:paraId="5C38A489" w14:textId="77777777" w:rsidR="0012345A" w:rsidRPr="00B04555" w:rsidRDefault="0012345A" w:rsidP="0012345A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B0455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การเพิ่มขึ้นของเงินเดือนในอนาคต </w:t>
            </w:r>
          </w:p>
        </w:tc>
        <w:tc>
          <w:tcPr>
            <w:tcW w:w="990" w:type="dxa"/>
            <w:shd w:val="clear" w:color="auto" w:fill="auto"/>
          </w:tcPr>
          <w:p w14:paraId="040D11B6" w14:textId="4653A677" w:rsidR="0012345A" w:rsidRPr="0012345A" w:rsidRDefault="0012345A" w:rsidP="0012345A">
            <w:pPr>
              <w:tabs>
                <w:tab w:val="decimal" w:pos="75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12345A">
              <w:rPr>
                <w:rFonts w:asciiTheme="majorBidi" w:hAnsiTheme="majorBidi" w:cstheme="majorBidi"/>
                <w:sz w:val="28"/>
              </w:rPr>
              <w:t xml:space="preserve"> 12 </w:t>
            </w:r>
          </w:p>
        </w:tc>
        <w:tc>
          <w:tcPr>
            <w:tcW w:w="1080" w:type="dxa"/>
            <w:shd w:val="clear" w:color="auto" w:fill="auto"/>
          </w:tcPr>
          <w:p w14:paraId="046D22DA" w14:textId="0CA37762" w:rsidR="0012345A" w:rsidRPr="0012345A" w:rsidRDefault="0012345A" w:rsidP="0012345A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12345A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6</w:t>
            </w:r>
          </w:p>
        </w:tc>
        <w:tc>
          <w:tcPr>
            <w:tcW w:w="990" w:type="dxa"/>
          </w:tcPr>
          <w:p w14:paraId="16E0D95D" w14:textId="190493FC" w:rsidR="0012345A" w:rsidRPr="0012345A" w:rsidRDefault="0012345A" w:rsidP="0012345A">
            <w:pPr>
              <w:tabs>
                <w:tab w:val="decimal" w:pos="70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12345A">
              <w:rPr>
                <w:rFonts w:asciiTheme="majorBidi" w:hAnsiTheme="majorBidi" w:cstheme="majorBidi"/>
                <w:sz w:val="28"/>
              </w:rPr>
              <w:t xml:space="preserve"> (10)</w:t>
            </w:r>
          </w:p>
        </w:tc>
        <w:tc>
          <w:tcPr>
            <w:tcW w:w="990" w:type="dxa"/>
          </w:tcPr>
          <w:p w14:paraId="247AFA1C" w14:textId="086BA6D9" w:rsidR="0012345A" w:rsidRPr="0012345A" w:rsidRDefault="0012345A" w:rsidP="0012345A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12345A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(5)</w:t>
            </w:r>
          </w:p>
        </w:tc>
      </w:tr>
    </w:tbl>
    <w:p w14:paraId="7C6F38FC" w14:textId="09656130" w:rsidR="006F3665" w:rsidRDefault="006F3665" w:rsidP="006F3665">
      <w:pPr>
        <w:spacing w:after="0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4E173E7A" w14:textId="733B1E8E" w:rsidR="00A97413" w:rsidRDefault="00A97413" w:rsidP="00A97413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997ED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ผลประโยชน์</w:t>
      </w:r>
      <w:r w:rsidRPr="00997ED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พนักงาน</w:t>
      </w:r>
      <w:r w:rsidRPr="00997ED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หลังออกจากงานและผลประโยชน์ระยะยาวอื่น</w:t>
      </w:r>
      <w:r w:rsidRPr="00997ED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ที่แสดงรวมอยู่ในงบกำไรขาดทุนและกำไรขาดทุนเบ็ดเสร็จอื่นสำหรับ</w:t>
      </w:r>
      <w:r w:rsidR="00C538E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ปี</w:t>
      </w:r>
      <w:r w:rsidRPr="00997ED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สิ้นสุดวันที่ </w:t>
      </w:r>
      <w:r w:rsidR="00C538EF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31 </w:t>
      </w:r>
      <w:r w:rsidR="00C538E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ธันวาคม </w:t>
      </w:r>
      <w:r w:rsidRPr="00997EDE">
        <w:rPr>
          <w:rFonts w:asciiTheme="majorBidi" w:eastAsia="Times New Roman" w:hAnsiTheme="majorBidi" w:cstheme="majorBidi"/>
          <w:sz w:val="30"/>
          <w:szCs w:val="30"/>
          <w:lang w:eastAsia="zh-CN"/>
        </w:rPr>
        <w:t>256</w:t>
      </w:r>
      <w:r w:rsidR="00A04528">
        <w:rPr>
          <w:rFonts w:asciiTheme="majorBidi" w:eastAsia="Times New Roman" w:hAnsiTheme="majorBidi" w:cstheme="majorBidi"/>
          <w:sz w:val="30"/>
          <w:szCs w:val="30"/>
          <w:lang w:eastAsia="zh-CN"/>
        </w:rPr>
        <w:t>7</w:t>
      </w:r>
      <w:r w:rsidRPr="00997ED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และ </w:t>
      </w:r>
      <w:r w:rsidRPr="00997EDE">
        <w:rPr>
          <w:rFonts w:asciiTheme="majorBidi" w:eastAsia="Times New Roman" w:hAnsiTheme="majorBidi" w:cstheme="majorBidi"/>
          <w:sz w:val="30"/>
          <w:szCs w:val="30"/>
          <w:lang w:eastAsia="zh-CN"/>
        </w:rPr>
        <w:t>256</w:t>
      </w:r>
      <w:r w:rsidR="00A04528">
        <w:rPr>
          <w:rFonts w:asciiTheme="majorBidi" w:eastAsia="Times New Roman" w:hAnsiTheme="majorBidi" w:cstheme="majorBidi"/>
          <w:sz w:val="30"/>
          <w:szCs w:val="30"/>
          <w:lang w:eastAsia="zh-CN"/>
        </w:rPr>
        <w:t>6</w:t>
      </w:r>
      <w:r w:rsidRPr="00997ED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มีดังนี้</w:t>
      </w:r>
    </w:p>
    <w:p w14:paraId="47F74D90" w14:textId="77777777" w:rsidR="006355E6" w:rsidRPr="00997EDE" w:rsidRDefault="006355E6" w:rsidP="00A97413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3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062"/>
        <w:gridCol w:w="236"/>
        <w:gridCol w:w="1129"/>
        <w:gridCol w:w="270"/>
        <w:gridCol w:w="1080"/>
        <w:gridCol w:w="270"/>
        <w:gridCol w:w="1080"/>
      </w:tblGrid>
      <w:tr w:rsidR="00836667" w:rsidRPr="001413C8" w14:paraId="0F5EFC03" w14:textId="216F9DB9" w:rsidTr="00A04528">
        <w:trPr>
          <w:trHeight w:val="390"/>
        </w:trPr>
        <w:tc>
          <w:tcPr>
            <w:tcW w:w="4212" w:type="dxa"/>
            <w:shd w:val="clear" w:color="auto" w:fill="auto"/>
            <w:vAlign w:val="bottom"/>
          </w:tcPr>
          <w:p w14:paraId="1A0ACE88" w14:textId="77777777" w:rsidR="00836667" w:rsidRPr="00392782" w:rsidRDefault="00836667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</w:pPr>
          </w:p>
        </w:tc>
        <w:tc>
          <w:tcPr>
            <w:tcW w:w="2427" w:type="dxa"/>
            <w:gridSpan w:val="3"/>
            <w:shd w:val="clear" w:color="auto" w:fill="auto"/>
            <w:vAlign w:val="bottom"/>
          </w:tcPr>
          <w:p w14:paraId="2BA20050" w14:textId="77777777" w:rsidR="00836667" w:rsidRPr="00392782" w:rsidRDefault="00836667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</w:pPr>
            <w:r w:rsidRPr="00392782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F2CCCA" w14:textId="77777777" w:rsidR="00836667" w:rsidRPr="00392782" w:rsidRDefault="00836667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5202880A" w14:textId="23EB54F0" w:rsidR="00836667" w:rsidRPr="00392782" w:rsidRDefault="00836667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</w:pPr>
            <w:r w:rsidRPr="00392782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  <w:t>งบการเงินเฉพาะ</w:t>
            </w:r>
            <w:r w:rsidRPr="00392782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eastAsia="zh-CN"/>
              </w:rPr>
              <w:t>กิจการ</w:t>
            </w:r>
          </w:p>
        </w:tc>
      </w:tr>
      <w:tr w:rsidR="00836667" w:rsidRPr="001413C8" w14:paraId="4E0A2F13" w14:textId="4629CC90" w:rsidTr="00BD25E5">
        <w:trPr>
          <w:trHeight w:val="403"/>
        </w:trPr>
        <w:tc>
          <w:tcPr>
            <w:tcW w:w="4212" w:type="dxa"/>
            <w:shd w:val="clear" w:color="auto" w:fill="auto"/>
            <w:vAlign w:val="bottom"/>
          </w:tcPr>
          <w:p w14:paraId="49F6A647" w14:textId="77777777" w:rsidR="00836667" w:rsidRPr="00392782" w:rsidRDefault="00836667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655CB8F" w14:textId="0B49AC46" w:rsidR="00836667" w:rsidRPr="00392782" w:rsidRDefault="00836667" w:rsidP="00F22112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A0452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746EF7A6" w14:textId="77777777" w:rsidR="00836667" w:rsidRPr="00392782" w:rsidRDefault="00836667" w:rsidP="00F22112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01F9F2D" w14:textId="769EC853" w:rsidR="00836667" w:rsidRPr="00392782" w:rsidRDefault="00836667" w:rsidP="00F22112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A0452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2A7590" w14:textId="77777777" w:rsidR="00836667" w:rsidRPr="00392782" w:rsidRDefault="00836667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ECE496" w14:textId="3EDC5513" w:rsidR="00836667" w:rsidRPr="00392782" w:rsidRDefault="00836667" w:rsidP="00F22112">
            <w:pPr>
              <w:tabs>
                <w:tab w:val="left" w:pos="613"/>
              </w:tabs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A0452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</w:t>
            </w:r>
          </w:p>
        </w:tc>
        <w:tc>
          <w:tcPr>
            <w:tcW w:w="270" w:type="dxa"/>
          </w:tcPr>
          <w:p w14:paraId="3D3AEFDA" w14:textId="77777777" w:rsidR="00836667" w:rsidRPr="00392782" w:rsidRDefault="00836667" w:rsidP="00F22112">
            <w:pPr>
              <w:tabs>
                <w:tab w:val="left" w:pos="613"/>
              </w:tabs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4C997D7D" w14:textId="36CBFD64" w:rsidR="00836667" w:rsidRPr="00392782" w:rsidRDefault="00836667" w:rsidP="00F22112">
            <w:pPr>
              <w:tabs>
                <w:tab w:val="left" w:pos="613"/>
              </w:tabs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A0452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</w:t>
            </w:r>
          </w:p>
        </w:tc>
      </w:tr>
      <w:tr w:rsidR="006F3665" w:rsidRPr="001413C8" w14:paraId="5598A3BF" w14:textId="4DDF7418" w:rsidTr="00A04528">
        <w:trPr>
          <w:trHeight w:val="378"/>
        </w:trPr>
        <w:tc>
          <w:tcPr>
            <w:tcW w:w="4212" w:type="dxa"/>
            <w:shd w:val="clear" w:color="auto" w:fill="auto"/>
            <w:vAlign w:val="bottom"/>
          </w:tcPr>
          <w:p w14:paraId="2C5B305B" w14:textId="77777777" w:rsidR="006F3665" w:rsidRPr="00392782" w:rsidRDefault="006F3665" w:rsidP="00F22112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5127" w:type="dxa"/>
            <w:gridSpan w:val="7"/>
            <w:shd w:val="clear" w:color="auto" w:fill="auto"/>
            <w:vAlign w:val="bottom"/>
          </w:tcPr>
          <w:p w14:paraId="10759C2E" w14:textId="0AFD7249" w:rsidR="006F3665" w:rsidRPr="00392782" w:rsidRDefault="006F3665" w:rsidP="00F22112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</w:pPr>
            <w:r w:rsidRPr="00392782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12345A" w:rsidRPr="001413C8" w14:paraId="006DF8CA" w14:textId="0AF553ED" w:rsidTr="00BD25E5">
        <w:trPr>
          <w:trHeight w:val="378"/>
        </w:trPr>
        <w:tc>
          <w:tcPr>
            <w:tcW w:w="4212" w:type="dxa"/>
            <w:shd w:val="clear" w:color="auto" w:fill="auto"/>
          </w:tcPr>
          <w:p w14:paraId="5BCEBD43" w14:textId="352852C6" w:rsidR="0012345A" w:rsidRPr="00392782" w:rsidRDefault="0012345A" w:rsidP="0012345A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92782">
              <w:rPr>
                <w:rFonts w:asciiTheme="majorBidi" w:hAnsiTheme="majorBidi" w:cstheme="majorBidi"/>
                <w:sz w:val="28"/>
                <w:cs/>
              </w:rPr>
              <w:t>โครงการสมทบเงิน</w:t>
            </w:r>
          </w:p>
        </w:tc>
        <w:tc>
          <w:tcPr>
            <w:tcW w:w="1062" w:type="dxa"/>
            <w:shd w:val="clear" w:color="auto" w:fill="auto"/>
          </w:tcPr>
          <w:p w14:paraId="253F9C3E" w14:textId="0D7A7C74" w:rsidR="0012345A" w:rsidRPr="0012345A" w:rsidRDefault="0012345A" w:rsidP="0012345A">
            <w:pPr>
              <w:tabs>
                <w:tab w:val="decimal" w:pos="81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2345A">
              <w:rPr>
                <w:rFonts w:asciiTheme="majorBidi" w:hAnsiTheme="majorBidi" w:cstheme="majorBidi"/>
                <w:sz w:val="28"/>
              </w:rPr>
              <w:t xml:space="preserve"> 1,443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459B564" w14:textId="77777777" w:rsidR="0012345A" w:rsidRPr="0012345A" w:rsidRDefault="0012345A" w:rsidP="0012345A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9" w:type="dxa"/>
            <w:shd w:val="clear" w:color="auto" w:fill="auto"/>
          </w:tcPr>
          <w:p w14:paraId="50908003" w14:textId="29E281C3" w:rsidR="0012345A" w:rsidRPr="0012345A" w:rsidRDefault="0012345A" w:rsidP="0012345A">
            <w:pPr>
              <w:tabs>
                <w:tab w:val="decimal" w:pos="810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12345A">
              <w:rPr>
                <w:rFonts w:asciiTheme="majorBidi" w:eastAsia="Times New Roman" w:hAnsiTheme="majorBidi" w:cstheme="majorBidi"/>
                <w:sz w:val="28"/>
                <w:lang w:eastAsia="zh-CN"/>
              </w:rPr>
              <w:t>1,350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28BE641" w14:textId="77777777" w:rsidR="0012345A" w:rsidRPr="0012345A" w:rsidRDefault="0012345A" w:rsidP="0012345A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5C0D2C6B" w14:textId="7D71B4B4" w:rsidR="0012345A" w:rsidRPr="0012345A" w:rsidRDefault="0012345A" w:rsidP="0012345A">
            <w:pPr>
              <w:tabs>
                <w:tab w:val="decimal" w:pos="810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sz w:val="28"/>
                <w:cs/>
                <w:lang w:val="en-AU" w:eastAsia="zh-CN"/>
              </w:rPr>
            </w:pPr>
            <w:r w:rsidRPr="0012345A">
              <w:rPr>
                <w:rFonts w:asciiTheme="majorBidi" w:hAnsiTheme="majorBidi" w:cstheme="majorBidi"/>
                <w:sz w:val="28"/>
              </w:rPr>
              <w:t xml:space="preserve"> 51 </w:t>
            </w:r>
          </w:p>
        </w:tc>
        <w:tc>
          <w:tcPr>
            <w:tcW w:w="270" w:type="dxa"/>
          </w:tcPr>
          <w:p w14:paraId="32E63473" w14:textId="77777777" w:rsidR="0012345A" w:rsidRPr="0012345A" w:rsidRDefault="0012345A" w:rsidP="0012345A">
            <w:pPr>
              <w:tabs>
                <w:tab w:val="decimal" w:pos="810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sz w:val="28"/>
                <w:cs/>
                <w:lang w:val="en-AU" w:eastAsia="zh-CN"/>
              </w:rPr>
            </w:pPr>
          </w:p>
        </w:tc>
        <w:tc>
          <w:tcPr>
            <w:tcW w:w="1080" w:type="dxa"/>
          </w:tcPr>
          <w:p w14:paraId="00A15BF5" w14:textId="19B47EBB" w:rsidR="0012345A" w:rsidRPr="0012345A" w:rsidRDefault="0012345A" w:rsidP="0012345A">
            <w:pPr>
              <w:tabs>
                <w:tab w:val="decimal" w:pos="810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sz w:val="28"/>
                <w:cs/>
                <w:lang w:val="en-AU" w:eastAsia="zh-CN"/>
              </w:rPr>
            </w:pPr>
            <w:r w:rsidRPr="0012345A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33</w:t>
            </w:r>
          </w:p>
        </w:tc>
      </w:tr>
      <w:tr w:rsidR="0012345A" w:rsidRPr="001413C8" w14:paraId="0CCA887D" w14:textId="4951639A" w:rsidTr="0012345A">
        <w:trPr>
          <w:trHeight w:val="390"/>
        </w:trPr>
        <w:tc>
          <w:tcPr>
            <w:tcW w:w="4212" w:type="dxa"/>
            <w:shd w:val="clear" w:color="auto" w:fill="auto"/>
          </w:tcPr>
          <w:p w14:paraId="15EE10C9" w14:textId="1ED8D63C" w:rsidR="0012345A" w:rsidRPr="00392782" w:rsidRDefault="0012345A" w:rsidP="0012345A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92782">
              <w:rPr>
                <w:rFonts w:asciiTheme="majorBidi" w:hAnsiTheme="majorBidi" w:cstheme="majorBidi"/>
                <w:sz w:val="28"/>
                <w:cs/>
              </w:rPr>
              <w:t>โครงการผลประโยชน์ที่กำหนดไว้</w:t>
            </w:r>
            <w:r w:rsidRPr="00392782">
              <w:rPr>
                <w:rFonts w:asciiTheme="majorBidi" w:hAnsiTheme="majorBidi" w:cstheme="majorBidi"/>
                <w:sz w:val="28"/>
                <w:cs/>
              </w:rPr>
              <w:br/>
            </w:r>
            <w:r w:rsidRPr="00392782">
              <w:rPr>
                <w:rFonts w:asciiTheme="majorBidi" w:hAnsiTheme="majorBidi" w:cstheme="majorBidi" w:hint="cs"/>
                <w:sz w:val="28"/>
                <w:cs/>
              </w:rPr>
              <w:t xml:space="preserve">   และโครงการผลประโยชน์ระยะยาวอื่น</w:t>
            </w:r>
            <w:r w:rsidRPr="0039278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392782">
              <w:rPr>
                <w:rFonts w:asciiTheme="majorBidi" w:hAnsiTheme="majorBidi" w:cstheme="majorBidi" w:hint="cs"/>
                <w:sz w:val="28"/>
                <w:cs/>
              </w:rPr>
              <w:t>ๆ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906B9B9" w14:textId="2F0531CD" w:rsidR="0012345A" w:rsidRPr="0012345A" w:rsidRDefault="0012345A" w:rsidP="0012345A">
            <w:pPr>
              <w:tabs>
                <w:tab w:val="decimal" w:pos="81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val="en-AU" w:eastAsia="zh-CN"/>
              </w:rPr>
            </w:pPr>
            <w:r w:rsidRPr="0012345A">
              <w:rPr>
                <w:rFonts w:asciiTheme="majorBidi" w:hAnsiTheme="majorBidi" w:cstheme="majorBidi"/>
                <w:sz w:val="28"/>
              </w:rPr>
              <w:t xml:space="preserve"> 1,119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0FD738" w14:textId="77777777" w:rsidR="0012345A" w:rsidRPr="0012345A" w:rsidRDefault="0012345A" w:rsidP="0012345A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74C05BCD" w14:textId="0E58CFA0" w:rsidR="0012345A" w:rsidRPr="0012345A" w:rsidRDefault="0012345A" w:rsidP="0012345A">
            <w:pPr>
              <w:tabs>
                <w:tab w:val="decimal" w:pos="810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2345A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1,038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8ECD39" w14:textId="77777777" w:rsidR="0012345A" w:rsidRPr="0012345A" w:rsidRDefault="0012345A" w:rsidP="0012345A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63C007" w14:textId="63A3A85A" w:rsidR="0012345A" w:rsidRPr="0012345A" w:rsidRDefault="0012345A" w:rsidP="0012345A">
            <w:pPr>
              <w:tabs>
                <w:tab w:val="decimal" w:pos="810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12345A">
              <w:rPr>
                <w:rFonts w:asciiTheme="majorBidi" w:hAnsiTheme="majorBidi" w:cstheme="majorBidi"/>
                <w:sz w:val="28"/>
              </w:rPr>
              <w:t xml:space="preserve"> </w:t>
            </w:r>
            <w:r w:rsidR="00F57EDE">
              <w:rPr>
                <w:rFonts w:asciiTheme="majorBidi" w:hAnsiTheme="majorBidi" w:cstheme="majorBidi"/>
                <w:sz w:val="28"/>
              </w:rPr>
              <w:t>50</w:t>
            </w:r>
            <w:r w:rsidRPr="0012345A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04AD6FE" w14:textId="77777777" w:rsidR="0012345A" w:rsidRPr="0012345A" w:rsidRDefault="0012345A" w:rsidP="0012345A">
            <w:pPr>
              <w:tabs>
                <w:tab w:val="decimal" w:pos="81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</w:p>
        </w:tc>
        <w:tc>
          <w:tcPr>
            <w:tcW w:w="1080" w:type="dxa"/>
            <w:vAlign w:val="bottom"/>
          </w:tcPr>
          <w:p w14:paraId="5266DB1E" w14:textId="77FDA697" w:rsidR="0012345A" w:rsidRPr="0012345A" w:rsidRDefault="0012345A" w:rsidP="0012345A">
            <w:pPr>
              <w:tabs>
                <w:tab w:val="decimal" w:pos="810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12345A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21</w:t>
            </w:r>
          </w:p>
        </w:tc>
      </w:tr>
      <w:tr w:rsidR="0012345A" w:rsidRPr="00BD25E5" w14:paraId="557C6CFF" w14:textId="4EF100D6" w:rsidTr="00BD25E5">
        <w:trPr>
          <w:trHeight w:val="378"/>
        </w:trPr>
        <w:tc>
          <w:tcPr>
            <w:tcW w:w="4212" w:type="dxa"/>
            <w:shd w:val="clear" w:color="auto" w:fill="auto"/>
          </w:tcPr>
          <w:p w14:paraId="50E2E2E0" w14:textId="77777777" w:rsidR="0012345A" w:rsidRPr="00392782" w:rsidRDefault="0012345A" w:rsidP="0012345A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fr-FR" w:eastAsia="zh-CN"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B267F72" w14:textId="75546022" w:rsidR="0012345A" w:rsidRPr="0012345A" w:rsidRDefault="0012345A" w:rsidP="0012345A">
            <w:pPr>
              <w:tabs>
                <w:tab w:val="decimal" w:pos="81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</w:pPr>
            <w:r w:rsidRPr="0012345A">
              <w:rPr>
                <w:rFonts w:asciiTheme="majorBidi" w:hAnsiTheme="majorBidi" w:cstheme="majorBidi"/>
                <w:b/>
                <w:bCs/>
                <w:sz w:val="28"/>
              </w:rPr>
              <w:t xml:space="preserve"> 2,562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EF40A9B" w14:textId="77777777" w:rsidR="0012345A" w:rsidRPr="0012345A" w:rsidRDefault="0012345A" w:rsidP="0012345A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347E679" w14:textId="305BB27A" w:rsidR="0012345A" w:rsidRPr="0012345A" w:rsidRDefault="0012345A" w:rsidP="0012345A">
            <w:pPr>
              <w:tabs>
                <w:tab w:val="decimal" w:pos="810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2345A"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  <w:t>2,388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861AE10" w14:textId="77777777" w:rsidR="0012345A" w:rsidRPr="0012345A" w:rsidRDefault="0012345A" w:rsidP="0012345A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65F6A43" w14:textId="45B52025" w:rsidR="0012345A" w:rsidRPr="0012345A" w:rsidRDefault="0012345A" w:rsidP="0012345A">
            <w:pPr>
              <w:tabs>
                <w:tab w:val="decimal" w:pos="810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12345A">
              <w:rPr>
                <w:rFonts w:asciiTheme="majorBidi" w:hAnsiTheme="majorBidi" w:cstheme="majorBidi"/>
                <w:b/>
                <w:bCs/>
                <w:sz w:val="28"/>
              </w:rPr>
              <w:t xml:space="preserve"> 10</w:t>
            </w:r>
            <w:r w:rsidR="00F57EDE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12345A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4A40F4F0" w14:textId="77777777" w:rsidR="0012345A" w:rsidRPr="0012345A" w:rsidRDefault="0012345A" w:rsidP="0012345A">
            <w:pPr>
              <w:tabs>
                <w:tab w:val="decimal" w:pos="810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</w:tcPr>
          <w:p w14:paraId="0EBA0403" w14:textId="10B67100" w:rsidR="0012345A" w:rsidRPr="0012345A" w:rsidRDefault="0012345A" w:rsidP="0012345A">
            <w:pPr>
              <w:tabs>
                <w:tab w:val="decimal" w:pos="810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AU" w:eastAsia="zh-CN"/>
              </w:rPr>
            </w:pPr>
            <w:r w:rsidRPr="0012345A"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  <w:t>54</w:t>
            </w:r>
          </w:p>
        </w:tc>
      </w:tr>
    </w:tbl>
    <w:p w14:paraId="1B370709" w14:textId="456B24D0" w:rsidR="005C733F" w:rsidRPr="00787F83" w:rsidRDefault="005C733F" w:rsidP="006F3665">
      <w:pPr>
        <w:spacing w:after="0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5902F8B" w14:textId="77777777" w:rsidR="00DC2C85" w:rsidRDefault="00DC2C85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br w:type="page"/>
      </w:r>
    </w:p>
    <w:p w14:paraId="518BE0AD" w14:textId="74C285B4" w:rsidR="00A97413" w:rsidRPr="00611EC0" w:rsidRDefault="00A97413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611EC0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หนี้สินอื่น</w:t>
      </w:r>
    </w:p>
    <w:p w14:paraId="7E37270F" w14:textId="77777777" w:rsidR="00A97413" w:rsidRPr="00787F83" w:rsidRDefault="00A97413" w:rsidP="00A97413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170"/>
        <w:gridCol w:w="240"/>
        <w:gridCol w:w="1110"/>
        <w:gridCol w:w="270"/>
        <w:gridCol w:w="1080"/>
        <w:gridCol w:w="270"/>
        <w:gridCol w:w="1080"/>
      </w:tblGrid>
      <w:tr w:rsidR="00A97413" w:rsidRPr="00392782" w14:paraId="1FBFA4AE" w14:textId="77777777" w:rsidTr="00BD25E5">
        <w:trPr>
          <w:trHeight w:val="408"/>
        </w:trPr>
        <w:tc>
          <w:tcPr>
            <w:tcW w:w="4212" w:type="dxa"/>
            <w:shd w:val="clear" w:color="auto" w:fill="auto"/>
            <w:vAlign w:val="bottom"/>
          </w:tcPr>
          <w:p w14:paraId="24E25EF7" w14:textId="77777777" w:rsidR="00A97413" w:rsidRPr="00392782" w:rsidRDefault="00A97413" w:rsidP="00BD25E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08" w:firstLine="18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1B61EE98" w14:textId="77777777" w:rsidR="00A97413" w:rsidRPr="00392782" w:rsidRDefault="00A97413" w:rsidP="00392782">
            <w:pPr>
              <w:suppressAutoHyphens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</w:pPr>
            <w:r w:rsidRPr="00392782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0AEDED" w14:textId="77777777" w:rsidR="00A97413" w:rsidRPr="00392782" w:rsidRDefault="00A97413" w:rsidP="00392782">
            <w:pPr>
              <w:suppressAutoHyphens/>
              <w:snapToGrid w:val="0"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19565320" w14:textId="343EEC5F" w:rsidR="00A97413" w:rsidRPr="00392782" w:rsidRDefault="00A97413" w:rsidP="00392782">
            <w:pPr>
              <w:suppressAutoHyphens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  <w:r w:rsidRPr="00392782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  <w:t>งบการเงินเฉพาะ</w:t>
            </w:r>
            <w:r w:rsidR="008A5A3F" w:rsidRPr="00392782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  <w:t>กิจการ</w:t>
            </w:r>
          </w:p>
        </w:tc>
      </w:tr>
      <w:tr w:rsidR="008A5A3F" w:rsidRPr="00392782" w14:paraId="0BB6FD96" w14:textId="77777777" w:rsidTr="00BD25E5">
        <w:trPr>
          <w:trHeight w:val="362"/>
        </w:trPr>
        <w:tc>
          <w:tcPr>
            <w:tcW w:w="4212" w:type="dxa"/>
            <w:shd w:val="clear" w:color="auto" w:fill="auto"/>
            <w:vAlign w:val="bottom"/>
          </w:tcPr>
          <w:p w14:paraId="161D6794" w14:textId="77777777" w:rsidR="008A5A3F" w:rsidRPr="00392782" w:rsidRDefault="008A5A3F" w:rsidP="00BD25E5">
            <w:pPr>
              <w:suppressAutoHyphens/>
              <w:snapToGrid w:val="0"/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1B4D5F" w14:textId="6DDEEBA2" w:rsidR="008A5A3F" w:rsidRPr="00392782" w:rsidRDefault="008A5A3F" w:rsidP="00392782">
            <w:pPr>
              <w:suppressAutoHyphens/>
              <w:spacing w:after="0" w:line="240" w:lineRule="atLeast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A0452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</w:t>
            </w:r>
          </w:p>
        </w:tc>
        <w:tc>
          <w:tcPr>
            <w:tcW w:w="240" w:type="dxa"/>
            <w:shd w:val="clear" w:color="auto" w:fill="auto"/>
          </w:tcPr>
          <w:p w14:paraId="0F73D642" w14:textId="77777777" w:rsidR="008A5A3F" w:rsidRPr="00392782" w:rsidRDefault="008A5A3F" w:rsidP="00392782">
            <w:pPr>
              <w:suppressAutoHyphens/>
              <w:snapToGrid w:val="0"/>
              <w:spacing w:after="0" w:line="240" w:lineRule="atLeast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9EF63EA" w14:textId="144FDA26" w:rsidR="008A5A3F" w:rsidRPr="00392782" w:rsidRDefault="008A5A3F" w:rsidP="00392782">
            <w:pPr>
              <w:suppressAutoHyphens/>
              <w:spacing w:after="0" w:line="240" w:lineRule="atLeast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A0452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D8E75B" w14:textId="77777777" w:rsidR="008A5A3F" w:rsidRPr="00392782" w:rsidRDefault="008A5A3F" w:rsidP="00392782">
            <w:pPr>
              <w:suppressAutoHyphens/>
              <w:snapToGrid w:val="0"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305A09" w14:textId="087C5C7C" w:rsidR="008A5A3F" w:rsidRPr="00392782" w:rsidRDefault="008A5A3F" w:rsidP="00392782">
            <w:pPr>
              <w:suppressAutoHyphens/>
              <w:spacing w:after="0" w:line="240" w:lineRule="atLeast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A0452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CFAEC26" w14:textId="77777777" w:rsidR="008A5A3F" w:rsidRPr="00392782" w:rsidRDefault="008A5A3F" w:rsidP="00392782">
            <w:pPr>
              <w:suppressAutoHyphens/>
              <w:snapToGrid w:val="0"/>
              <w:spacing w:after="0" w:line="240" w:lineRule="atLeast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4268B0" w14:textId="3A536C9B" w:rsidR="008A5A3F" w:rsidRPr="00392782" w:rsidRDefault="008A5A3F" w:rsidP="00392782">
            <w:pPr>
              <w:suppressAutoHyphens/>
              <w:spacing w:after="0" w:line="240" w:lineRule="atLeast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</w:t>
            </w:r>
            <w:r w:rsidR="00A0452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</w:t>
            </w:r>
          </w:p>
        </w:tc>
      </w:tr>
      <w:tr w:rsidR="00A97413" w:rsidRPr="00392782" w14:paraId="305EACA4" w14:textId="77777777" w:rsidTr="00BD25E5">
        <w:trPr>
          <w:trHeight w:val="394"/>
        </w:trPr>
        <w:tc>
          <w:tcPr>
            <w:tcW w:w="4212" w:type="dxa"/>
            <w:shd w:val="clear" w:color="auto" w:fill="auto"/>
            <w:vAlign w:val="bottom"/>
          </w:tcPr>
          <w:p w14:paraId="3C87F055" w14:textId="77777777" w:rsidR="00A97413" w:rsidRPr="00392782" w:rsidRDefault="00A97413" w:rsidP="00BD25E5">
            <w:pPr>
              <w:suppressAutoHyphens/>
              <w:snapToGrid w:val="0"/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5220" w:type="dxa"/>
            <w:gridSpan w:val="7"/>
            <w:shd w:val="clear" w:color="auto" w:fill="auto"/>
            <w:vAlign w:val="bottom"/>
          </w:tcPr>
          <w:p w14:paraId="461BB795" w14:textId="77777777" w:rsidR="00A97413" w:rsidRPr="00392782" w:rsidRDefault="00A97413" w:rsidP="00392782">
            <w:pPr>
              <w:suppressAutoHyphens/>
              <w:spacing w:after="0" w:line="240" w:lineRule="atLeast"/>
              <w:ind w:left="-108" w:right="-10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392782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DE6DC8" w:rsidRPr="00392782" w14:paraId="12643911" w14:textId="77777777" w:rsidTr="00BD25E5">
        <w:trPr>
          <w:trHeight w:val="394"/>
        </w:trPr>
        <w:tc>
          <w:tcPr>
            <w:tcW w:w="4212" w:type="dxa"/>
            <w:shd w:val="clear" w:color="auto" w:fill="auto"/>
            <w:vAlign w:val="bottom"/>
          </w:tcPr>
          <w:p w14:paraId="3B11DD6E" w14:textId="77777777" w:rsidR="00DE6DC8" w:rsidRPr="00392782" w:rsidRDefault="00DE6DC8" w:rsidP="00DE6DC8">
            <w:pPr>
              <w:suppressAutoHyphens/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392782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ค่าใช้จ่ายค้างจ่าย</w:t>
            </w:r>
          </w:p>
        </w:tc>
        <w:tc>
          <w:tcPr>
            <w:tcW w:w="1170" w:type="dxa"/>
            <w:shd w:val="clear" w:color="auto" w:fill="auto"/>
          </w:tcPr>
          <w:p w14:paraId="3768943C" w14:textId="774D6C70" w:rsidR="00DE6DC8" w:rsidRPr="00392782" w:rsidRDefault="00DE6DC8" w:rsidP="00DE6DC8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241E7E">
              <w:rPr>
                <w:rFonts w:asciiTheme="majorBidi" w:hAnsiTheme="majorBidi" w:cstheme="majorBidi"/>
                <w:sz w:val="28"/>
              </w:rPr>
              <w:t xml:space="preserve"> 26,545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20BA261" w14:textId="77777777" w:rsidR="00DE6DC8" w:rsidRPr="00392782" w:rsidRDefault="00DE6DC8" w:rsidP="00DE6DC8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0" w:type="dxa"/>
            <w:shd w:val="clear" w:color="auto" w:fill="auto"/>
          </w:tcPr>
          <w:p w14:paraId="5361423F" w14:textId="491E01B6" w:rsidR="00DE6DC8" w:rsidRPr="00392782" w:rsidRDefault="00DE6DC8" w:rsidP="00DE6DC8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41E7E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30</w:t>
            </w:r>
            <w:r w:rsidRPr="00241E7E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241E7E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088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375103" w14:textId="77777777" w:rsidR="00DE6DC8" w:rsidRPr="00392782" w:rsidRDefault="00DE6DC8" w:rsidP="00DE6DC8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462BD008" w14:textId="1F3483B4" w:rsidR="00DE6DC8" w:rsidRPr="00392782" w:rsidRDefault="00DE6DC8" w:rsidP="00DE6DC8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241E7E">
              <w:rPr>
                <w:rFonts w:asciiTheme="majorBidi" w:hAnsiTheme="majorBidi" w:cstheme="majorBidi"/>
                <w:sz w:val="28"/>
              </w:rPr>
              <w:t xml:space="preserve"> 1,213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D8AAFC" w14:textId="77777777" w:rsidR="00DE6DC8" w:rsidRPr="00392782" w:rsidRDefault="00DE6DC8" w:rsidP="00DE6DC8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2824447D" w14:textId="5ED7C465" w:rsidR="00DE6DC8" w:rsidRPr="00392782" w:rsidRDefault="00DE6DC8" w:rsidP="00821D3F">
            <w:pPr>
              <w:tabs>
                <w:tab w:val="decimal" w:pos="815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1</w:t>
            </w:r>
            <w:r w:rsidRPr="00392782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392782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1</w:t>
            </w:r>
            <w:r w:rsidRPr="00392782">
              <w:rPr>
                <w:rFonts w:asciiTheme="majorBidi" w:eastAsia="Times New Roman" w:hAnsiTheme="majorBidi" w:cstheme="majorBidi"/>
                <w:sz w:val="28"/>
                <w:lang w:eastAsia="zh-CN"/>
              </w:rPr>
              <w:t>69</w:t>
            </w:r>
          </w:p>
        </w:tc>
      </w:tr>
      <w:tr w:rsidR="00DE6DC8" w:rsidRPr="00392782" w14:paraId="09D460F0" w14:textId="77777777">
        <w:trPr>
          <w:trHeight w:val="394"/>
        </w:trPr>
        <w:tc>
          <w:tcPr>
            <w:tcW w:w="4212" w:type="dxa"/>
            <w:shd w:val="clear" w:color="auto" w:fill="auto"/>
            <w:vAlign w:val="bottom"/>
          </w:tcPr>
          <w:p w14:paraId="3F4CBAFC" w14:textId="0BC06597" w:rsidR="00DE6DC8" w:rsidRPr="00392782" w:rsidRDefault="00DE6DC8" w:rsidP="00DE6DC8">
            <w:pPr>
              <w:suppressAutoHyphens/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392782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เจ้าหนี้อื่น</w:t>
            </w:r>
          </w:p>
        </w:tc>
        <w:tc>
          <w:tcPr>
            <w:tcW w:w="1170" w:type="dxa"/>
            <w:shd w:val="clear" w:color="auto" w:fill="auto"/>
          </w:tcPr>
          <w:p w14:paraId="7DAE269E" w14:textId="169646A3" w:rsidR="00DE6DC8" w:rsidRPr="00392782" w:rsidRDefault="00DE6DC8" w:rsidP="00DE6DC8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241E7E">
              <w:rPr>
                <w:rFonts w:asciiTheme="majorBidi" w:hAnsiTheme="majorBidi" w:cstheme="majorBidi"/>
                <w:sz w:val="28"/>
              </w:rPr>
              <w:t xml:space="preserve"> 23,312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D0C69C5" w14:textId="77777777" w:rsidR="00DE6DC8" w:rsidRPr="00392782" w:rsidRDefault="00DE6DC8" w:rsidP="00DE6DC8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0" w:type="dxa"/>
            <w:shd w:val="clear" w:color="auto" w:fill="auto"/>
          </w:tcPr>
          <w:p w14:paraId="0042737A" w14:textId="64311566" w:rsidR="00DE6DC8" w:rsidRPr="00392782" w:rsidRDefault="00DE6DC8" w:rsidP="00DE6DC8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</w:rPr>
            </w:pPr>
            <w:r w:rsidRPr="00241E7E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15,436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54B8AF" w14:textId="77777777" w:rsidR="00DE6DC8" w:rsidRPr="00392782" w:rsidRDefault="00DE6DC8" w:rsidP="00DE6DC8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3DCF3E" w14:textId="38392573" w:rsidR="00DE6DC8" w:rsidRPr="00392782" w:rsidRDefault="00DE6DC8" w:rsidP="00DE6DC8">
            <w:pPr>
              <w:tabs>
                <w:tab w:val="decimal" w:pos="624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241E7E"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  <w:r w:rsidR="00B013DB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44522C" w14:textId="77777777" w:rsidR="00DE6DC8" w:rsidRPr="00392782" w:rsidRDefault="00DE6DC8" w:rsidP="00DE6DC8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43114D6F" w14:textId="24515312" w:rsidR="00DE6DC8" w:rsidRPr="00392782" w:rsidRDefault="00DE6DC8" w:rsidP="00821D3F">
            <w:pPr>
              <w:tabs>
                <w:tab w:val="decimal" w:pos="634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39278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  <w:r w:rsidR="00B013DB">
              <w:rPr>
                <w:rFonts w:asciiTheme="majorBidi" w:eastAsia="Times New Roman" w:hAnsiTheme="majorBidi" w:cstheme="majorBidi" w:hint="cs"/>
                <w:sz w:val="28"/>
                <w:cs/>
                <w:lang w:val="en-GB"/>
              </w:rPr>
              <w:t xml:space="preserve"> </w:t>
            </w:r>
          </w:p>
        </w:tc>
      </w:tr>
      <w:tr w:rsidR="00DE6DC8" w:rsidRPr="00392782" w14:paraId="3725FC21" w14:textId="77777777">
        <w:trPr>
          <w:trHeight w:val="394"/>
        </w:trPr>
        <w:tc>
          <w:tcPr>
            <w:tcW w:w="4212" w:type="dxa"/>
            <w:shd w:val="clear" w:color="auto" w:fill="auto"/>
            <w:vAlign w:val="bottom"/>
          </w:tcPr>
          <w:p w14:paraId="29EE09DC" w14:textId="77777777" w:rsidR="00DE6DC8" w:rsidRPr="00392782" w:rsidRDefault="00DE6DC8" w:rsidP="00DE6DC8">
            <w:pPr>
              <w:suppressAutoHyphens/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28"/>
                <w:lang w:eastAsia="th-TH"/>
              </w:rPr>
            </w:pPr>
            <w:r w:rsidRPr="00392782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รายได้รับล่วงหน้าจากสัญญาจัดจำหน่าย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FCF7BE" w14:textId="27F234DF" w:rsidR="00DE6DC8" w:rsidRPr="00392782" w:rsidRDefault="00DE6DC8" w:rsidP="00DE6DC8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2B8FE0E" w14:textId="77777777" w:rsidR="00DE6DC8" w:rsidRPr="00392782" w:rsidRDefault="00DE6DC8" w:rsidP="00DE6DC8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DF7243F" w14:textId="11C0AE7A" w:rsidR="00DE6DC8" w:rsidRPr="00392782" w:rsidRDefault="00DE6DC8" w:rsidP="00DE6DC8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365176" w14:textId="77777777" w:rsidR="00DE6DC8" w:rsidRPr="00392782" w:rsidRDefault="00DE6DC8" w:rsidP="00DE6DC8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E00E22" w14:textId="5B9F8510" w:rsidR="00DE6DC8" w:rsidRPr="00392782" w:rsidRDefault="00DE6DC8" w:rsidP="00DE6DC8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8B0857" w14:textId="77777777" w:rsidR="00DE6DC8" w:rsidRPr="00392782" w:rsidRDefault="00DE6DC8" w:rsidP="00DE6DC8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CBD137" w14:textId="06573BD8" w:rsidR="00DE6DC8" w:rsidRPr="00392782" w:rsidRDefault="00DE6DC8" w:rsidP="00DE6DC8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</w:tr>
      <w:tr w:rsidR="00B013DB" w:rsidRPr="00392782" w14:paraId="0A198F71" w14:textId="77777777">
        <w:trPr>
          <w:trHeight w:val="394"/>
        </w:trPr>
        <w:tc>
          <w:tcPr>
            <w:tcW w:w="4212" w:type="dxa"/>
            <w:shd w:val="clear" w:color="auto" w:fill="auto"/>
            <w:vAlign w:val="bottom"/>
          </w:tcPr>
          <w:p w14:paraId="47464CF6" w14:textId="77777777" w:rsidR="00B013DB" w:rsidRPr="00392782" w:rsidRDefault="00B013DB" w:rsidP="00B013DB">
            <w:pPr>
              <w:suppressAutoHyphens/>
              <w:spacing w:after="0" w:line="240" w:lineRule="atLeast"/>
              <w:ind w:left="160" w:right="-108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392782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ผลิตภัณฑ์ประกันชีวิต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036470" w14:textId="75F8D831" w:rsidR="00B013DB" w:rsidRPr="00392782" w:rsidRDefault="00B013DB" w:rsidP="00B013DB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241E7E">
              <w:rPr>
                <w:rFonts w:asciiTheme="majorBidi" w:hAnsiTheme="majorBidi" w:cstheme="majorBidi"/>
                <w:sz w:val="28"/>
              </w:rPr>
              <w:t xml:space="preserve"> 11,518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0310C2E" w14:textId="77777777" w:rsidR="00B013DB" w:rsidRPr="00392782" w:rsidRDefault="00B013DB" w:rsidP="00B013DB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4AD2557" w14:textId="722A586C" w:rsidR="00B013DB" w:rsidRPr="00392782" w:rsidRDefault="00B013DB" w:rsidP="00B013DB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</w:rPr>
            </w:pPr>
            <w:r w:rsidRPr="00241E7E">
              <w:rPr>
                <w:rFonts w:asciiTheme="majorBidi" w:eastAsia="Times New Roman" w:hAnsiTheme="majorBidi" w:cstheme="majorBidi"/>
                <w:sz w:val="28"/>
                <w:lang w:eastAsia="zh-CN"/>
              </w:rPr>
              <w:t>12,699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7E5259" w14:textId="77777777" w:rsidR="00B013DB" w:rsidRPr="00392782" w:rsidRDefault="00B013DB" w:rsidP="00B013DB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29EEB6" w14:textId="4F817DCE" w:rsidR="00B013DB" w:rsidRPr="00392782" w:rsidRDefault="00B013DB" w:rsidP="00B013DB">
            <w:pPr>
              <w:tabs>
                <w:tab w:val="decimal" w:pos="624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241E7E"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B76F72" w14:textId="77777777" w:rsidR="00B013DB" w:rsidRPr="00392782" w:rsidRDefault="00B013DB" w:rsidP="00B013DB">
            <w:pPr>
              <w:tabs>
                <w:tab w:val="decimal" w:pos="558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453B2C26" w14:textId="43F008CC" w:rsidR="00B013DB" w:rsidRPr="00392782" w:rsidRDefault="00B013DB" w:rsidP="00B013DB">
            <w:pPr>
              <w:tabs>
                <w:tab w:val="decimal" w:pos="634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39278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/>
              </w:rPr>
              <w:t xml:space="preserve"> </w:t>
            </w:r>
          </w:p>
        </w:tc>
      </w:tr>
      <w:tr w:rsidR="00D34946" w:rsidRPr="00392782" w14:paraId="2D332C32" w14:textId="77777777">
        <w:trPr>
          <w:trHeight w:val="80"/>
        </w:trPr>
        <w:tc>
          <w:tcPr>
            <w:tcW w:w="4212" w:type="dxa"/>
            <w:shd w:val="clear" w:color="auto" w:fill="auto"/>
            <w:vAlign w:val="bottom"/>
          </w:tcPr>
          <w:p w14:paraId="5C787516" w14:textId="5002B382" w:rsidR="00D34946" w:rsidRPr="00A354FB" w:rsidRDefault="00D34946" w:rsidP="00D34946">
            <w:pPr>
              <w:suppressAutoHyphens/>
              <w:spacing w:after="0" w:line="240" w:lineRule="atLeast"/>
              <w:ind w:left="145" w:right="-108" w:hanging="145"/>
              <w:rPr>
                <w:rFonts w:asciiTheme="majorBidi" w:eastAsia="Times New Roman" w:hAnsiTheme="majorBidi" w:cs="Angsana New"/>
                <w:sz w:val="28"/>
                <w:cs/>
                <w:lang w:eastAsia="th-TH"/>
              </w:rPr>
            </w:pPr>
            <w:r w:rsidRPr="00392782">
              <w:rPr>
                <w:rFonts w:asciiTheme="majorBidi" w:eastAsia="Times New Roman" w:hAnsiTheme="majorBidi" w:cstheme="majorBidi"/>
                <w:sz w:val="28"/>
                <w:cs/>
                <w:lang w:val="th-TH" w:eastAsia="th-TH"/>
              </w:rPr>
              <w:t>หลักประกันเจ้าหนี้ตามสัญญา</w:t>
            </w:r>
            <w:r w:rsidRPr="00392782">
              <w:rPr>
                <w:rFonts w:asciiTheme="majorBidi" w:eastAsia="Times New Roman" w:hAnsiTheme="majorBidi" w:cstheme="majorBidi"/>
                <w:sz w:val="28"/>
                <w:lang w:val="th-TH" w:eastAsia="th-TH"/>
              </w:rPr>
              <w:t xml:space="preserve"> Credit Support Annex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30B718" w14:textId="12AD7060" w:rsidR="00D34946" w:rsidRPr="00241E7E" w:rsidRDefault="00D34946" w:rsidP="00D34946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hAnsiTheme="majorBidi" w:cstheme="majorBidi"/>
                <w:sz w:val="28"/>
              </w:rPr>
            </w:pPr>
            <w:r w:rsidRPr="00241E7E">
              <w:rPr>
                <w:rFonts w:asciiTheme="majorBidi" w:hAnsiTheme="majorBidi" w:cstheme="majorBidi"/>
                <w:sz w:val="28"/>
              </w:rPr>
              <w:t xml:space="preserve"> 8,090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BECCEFD" w14:textId="77777777" w:rsidR="00D34946" w:rsidRPr="00392782" w:rsidRDefault="00D34946" w:rsidP="00D34946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6CD8D63" w14:textId="22BCC6CD" w:rsidR="00D34946" w:rsidRPr="00241E7E" w:rsidRDefault="00D34946" w:rsidP="00D34946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41E7E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7,545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B5E1C4" w14:textId="77777777" w:rsidR="00D34946" w:rsidRPr="00392782" w:rsidRDefault="00D34946" w:rsidP="00D34946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A2C4AB" w14:textId="3F237B97" w:rsidR="00D34946" w:rsidRPr="00241E7E" w:rsidRDefault="00D34946" w:rsidP="00D34946">
            <w:pPr>
              <w:tabs>
                <w:tab w:val="decimal" w:pos="624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241E7E"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5F8AE5" w14:textId="77777777" w:rsidR="00D34946" w:rsidRPr="00392782" w:rsidRDefault="00D34946" w:rsidP="00D34946">
            <w:pPr>
              <w:tabs>
                <w:tab w:val="decimal" w:pos="558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69604490" w14:textId="4F4936E2" w:rsidR="00D34946" w:rsidRPr="00392782" w:rsidRDefault="00D34946" w:rsidP="00D34946">
            <w:pPr>
              <w:tabs>
                <w:tab w:val="decimal" w:pos="634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/>
              </w:rPr>
              <w:t xml:space="preserve"> </w:t>
            </w:r>
          </w:p>
        </w:tc>
      </w:tr>
      <w:tr w:rsidR="006B7973" w:rsidRPr="00392782" w14:paraId="38B5A19F" w14:textId="77777777">
        <w:trPr>
          <w:trHeight w:val="80"/>
        </w:trPr>
        <w:tc>
          <w:tcPr>
            <w:tcW w:w="4212" w:type="dxa"/>
            <w:shd w:val="clear" w:color="auto" w:fill="auto"/>
            <w:vAlign w:val="bottom"/>
          </w:tcPr>
          <w:p w14:paraId="556B4E7A" w14:textId="238AAE90" w:rsidR="006B7973" w:rsidRPr="00A354FB" w:rsidRDefault="006B7973" w:rsidP="006B7973">
            <w:pPr>
              <w:suppressAutoHyphens/>
              <w:spacing w:after="0" w:line="240" w:lineRule="atLeast"/>
              <w:ind w:left="145" w:right="-108" w:hanging="145"/>
              <w:rPr>
                <w:rFonts w:asciiTheme="majorBidi" w:eastAsia="Times New Roman" w:hAnsiTheme="majorBidi" w:cs="Angsana New"/>
                <w:sz w:val="28"/>
                <w:cs/>
                <w:lang w:eastAsia="th-TH"/>
              </w:rPr>
            </w:pPr>
            <w:r w:rsidRPr="00392782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เงินรับล่วงหน้าจากธุรกรรม</w:t>
            </w:r>
            <w:r w:rsidRPr="00392782">
              <w:rPr>
                <w:rFonts w:asciiTheme="majorBidi" w:eastAsia="Times New Roman" w:hAnsiTheme="majorBidi" w:cstheme="majorBidi"/>
                <w:sz w:val="28"/>
                <w:cs/>
                <w:lang w:val="th-TH" w:eastAsia="th-TH"/>
              </w:rPr>
              <w:t>อิเล็กทรอนิกส์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AE8307" w14:textId="1A578848" w:rsidR="006B7973" w:rsidRPr="00241E7E" w:rsidRDefault="006B7973" w:rsidP="006B7973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hAnsiTheme="majorBidi" w:cstheme="majorBidi"/>
                <w:sz w:val="28"/>
              </w:rPr>
            </w:pPr>
            <w:r w:rsidRPr="00241E7E">
              <w:rPr>
                <w:rFonts w:asciiTheme="majorBidi" w:hAnsiTheme="majorBidi" w:cstheme="majorBidi"/>
                <w:sz w:val="28"/>
              </w:rPr>
              <w:t xml:space="preserve"> 7,459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1E55BD1" w14:textId="77777777" w:rsidR="006B7973" w:rsidRPr="00392782" w:rsidRDefault="006B7973" w:rsidP="006B7973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10" w:type="dxa"/>
            <w:shd w:val="clear" w:color="auto" w:fill="auto"/>
          </w:tcPr>
          <w:p w14:paraId="27002437" w14:textId="2B13EDF3" w:rsidR="006B7973" w:rsidRPr="00241E7E" w:rsidRDefault="006B7973" w:rsidP="006B7973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41E7E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6,501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7A09CD" w14:textId="77777777" w:rsidR="006B7973" w:rsidRPr="00392782" w:rsidRDefault="006B7973" w:rsidP="006B7973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D6E3AD" w14:textId="369C5B2B" w:rsidR="006B7973" w:rsidRPr="00241E7E" w:rsidRDefault="006B7973" w:rsidP="006B7973">
            <w:pPr>
              <w:tabs>
                <w:tab w:val="decimal" w:pos="624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241E7E"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E93466" w14:textId="77777777" w:rsidR="006B7973" w:rsidRPr="00392782" w:rsidRDefault="006B7973" w:rsidP="006B7973">
            <w:pPr>
              <w:tabs>
                <w:tab w:val="decimal" w:pos="558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5E8BEAA5" w14:textId="27625CEF" w:rsidR="006B7973" w:rsidRPr="00392782" w:rsidRDefault="006B7973" w:rsidP="006B7973">
            <w:pPr>
              <w:tabs>
                <w:tab w:val="decimal" w:pos="634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/>
              </w:rPr>
              <w:t xml:space="preserve"> </w:t>
            </w:r>
          </w:p>
        </w:tc>
      </w:tr>
      <w:tr w:rsidR="006B7973" w:rsidRPr="00392782" w14:paraId="40AFA45B" w14:textId="77777777">
        <w:trPr>
          <w:trHeight w:val="80"/>
        </w:trPr>
        <w:tc>
          <w:tcPr>
            <w:tcW w:w="4212" w:type="dxa"/>
            <w:shd w:val="clear" w:color="auto" w:fill="auto"/>
            <w:vAlign w:val="bottom"/>
          </w:tcPr>
          <w:p w14:paraId="4714FAC0" w14:textId="56C2138F" w:rsidR="006B7973" w:rsidRPr="00A354FB" w:rsidRDefault="006B7973" w:rsidP="006B7973">
            <w:pPr>
              <w:suppressAutoHyphens/>
              <w:spacing w:after="0" w:line="240" w:lineRule="atLeast"/>
              <w:ind w:left="145" w:right="-108" w:hanging="145"/>
              <w:rPr>
                <w:rFonts w:asciiTheme="majorBidi" w:eastAsia="Times New Roman" w:hAnsiTheme="majorBidi" w:cs="Angsana New"/>
                <w:sz w:val="28"/>
                <w:cs/>
                <w:lang w:eastAsia="th-TH"/>
              </w:rPr>
            </w:pPr>
            <w:r w:rsidRPr="00392782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บัญชีพักเพื่อรอการโอนเงินตราต่างประเทศ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E4611C" w14:textId="6E75395A" w:rsidR="006B7973" w:rsidRPr="00241E7E" w:rsidRDefault="006B7973" w:rsidP="006B7973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hAnsiTheme="majorBidi" w:cstheme="majorBidi"/>
                <w:sz w:val="28"/>
              </w:rPr>
            </w:pPr>
            <w:r w:rsidRPr="00241E7E">
              <w:rPr>
                <w:rFonts w:asciiTheme="majorBidi" w:hAnsiTheme="majorBidi" w:cstheme="majorBidi"/>
                <w:sz w:val="28"/>
              </w:rPr>
              <w:t xml:space="preserve"> 5,886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66E1BFA" w14:textId="77777777" w:rsidR="006B7973" w:rsidRPr="00392782" w:rsidRDefault="006B7973" w:rsidP="006B7973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10" w:type="dxa"/>
            <w:shd w:val="clear" w:color="auto" w:fill="auto"/>
          </w:tcPr>
          <w:p w14:paraId="7934377C" w14:textId="22261AD2" w:rsidR="006B7973" w:rsidRPr="00241E7E" w:rsidRDefault="006B7973" w:rsidP="006B7973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41E7E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5,064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417F04" w14:textId="77777777" w:rsidR="006B7973" w:rsidRPr="00392782" w:rsidRDefault="006B7973" w:rsidP="006B7973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B296BD" w14:textId="2ADFBE23" w:rsidR="006B7973" w:rsidRPr="00241E7E" w:rsidRDefault="006B7973" w:rsidP="006B7973">
            <w:pPr>
              <w:tabs>
                <w:tab w:val="decimal" w:pos="624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241E7E"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4DCC24" w14:textId="77777777" w:rsidR="006B7973" w:rsidRPr="00392782" w:rsidRDefault="006B7973" w:rsidP="006B7973">
            <w:pPr>
              <w:tabs>
                <w:tab w:val="decimal" w:pos="558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5B9D681A" w14:textId="648E0201" w:rsidR="006B7973" w:rsidRPr="00392782" w:rsidRDefault="006B7973" w:rsidP="006B7973">
            <w:pPr>
              <w:tabs>
                <w:tab w:val="decimal" w:pos="634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/>
              </w:rPr>
              <w:t xml:space="preserve"> </w:t>
            </w:r>
          </w:p>
        </w:tc>
      </w:tr>
      <w:tr w:rsidR="006B7973" w:rsidRPr="00392782" w14:paraId="2772270D" w14:textId="77777777">
        <w:trPr>
          <w:trHeight w:val="80"/>
        </w:trPr>
        <w:tc>
          <w:tcPr>
            <w:tcW w:w="4212" w:type="dxa"/>
            <w:shd w:val="clear" w:color="auto" w:fill="auto"/>
            <w:vAlign w:val="bottom"/>
          </w:tcPr>
          <w:p w14:paraId="0A471531" w14:textId="292B98FE" w:rsidR="006B7973" w:rsidRPr="00392782" w:rsidRDefault="006B7973" w:rsidP="006B7973">
            <w:pPr>
              <w:suppressAutoHyphens/>
              <w:spacing w:after="0" w:line="240" w:lineRule="atLeast"/>
              <w:ind w:left="145" w:right="-108" w:hanging="145"/>
              <w:rPr>
                <w:rFonts w:asciiTheme="majorBidi" w:eastAsia="Times New Roman" w:hAnsiTheme="majorBidi" w:cstheme="majorBidi"/>
                <w:sz w:val="28"/>
                <w:cs/>
                <w:lang w:val="th-TH" w:eastAsia="th-TH"/>
              </w:rPr>
            </w:pPr>
            <w:r w:rsidRPr="00A354FB">
              <w:rPr>
                <w:rFonts w:asciiTheme="majorBidi" w:eastAsia="Times New Roman" w:hAnsiTheme="majorBidi" w:cs="Angsana New"/>
                <w:sz w:val="28"/>
                <w:cs/>
                <w:lang w:eastAsia="th-TH"/>
              </w:rPr>
              <w:t>บัญชีพักสำหรับธุรกรรมผ่านเครื่องกดเงินอัตโนมัติ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04BEDB" w14:textId="6897C737" w:rsidR="006B7973" w:rsidRPr="00392782" w:rsidRDefault="006B7973" w:rsidP="006B7973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41E7E">
              <w:rPr>
                <w:rFonts w:asciiTheme="majorBidi" w:hAnsiTheme="majorBidi" w:cstheme="majorBidi"/>
                <w:sz w:val="28"/>
              </w:rPr>
              <w:t xml:space="preserve"> 5,814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51AD165" w14:textId="77777777" w:rsidR="006B7973" w:rsidRPr="00392782" w:rsidRDefault="006B7973" w:rsidP="006B7973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10" w:type="dxa"/>
            <w:shd w:val="clear" w:color="auto" w:fill="auto"/>
          </w:tcPr>
          <w:p w14:paraId="10DFD082" w14:textId="3CD3DBBE" w:rsidR="006B7973" w:rsidRPr="00392782" w:rsidRDefault="006B7973" w:rsidP="006B7973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241E7E">
              <w:rPr>
                <w:rFonts w:asciiTheme="majorBidi" w:eastAsia="Times New Roman" w:hAnsiTheme="majorBidi" w:cstheme="majorBidi"/>
                <w:sz w:val="28"/>
                <w:lang w:eastAsia="zh-CN"/>
              </w:rPr>
              <w:t>12,387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4EC345" w14:textId="77777777" w:rsidR="006B7973" w:rsidRPr="00392782" w:rsidRDefault="006B7973" w:rsidP="006B7973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A6292C" w14:textId="3EDFABF2" w:rsidR="006B7973" w:rsidRPr="00392782" w:rsidRDefault="006B7973" w:rsidP="006B7973">
            <w:pPr>
              <w:tabs>
                <w:tab w:val="decimal" w:pos="624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41E7E"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86679C" w14:textId="77777777" w:rsidR="006B7973" w:rsidRPr="00392782" w:rsidRDefault="006B7973" w:rsidP="006B7973">
            <w:pPr>
              <w:tabs>
                <w:tab w:val="decimal" w:pos="558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0D41915C" w14:textId="6F741740" w:rsidR="006B7973" w:rsidRPr="00392782" w:rsidRDefault="006B7973" w:rsidP="006B7973">
            <w:pPr>
              <w:tabs>
                <w:tab w:val="decimal" w:pos="634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39278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/>
              </w:rPr>
              <w:t xml:space="preserve"> </w:t>
            </w:r>
          </w:p>
        </w:tc>
      </w:tr>
      <w:tr w:rsidR="006B7973" w:rsidRPr="00392782" w14:paraId="11880394" w14:textId="77777777">
        <w:trPr>
          <w:trHeight w:val="80"/>
        </w:trPr>
        <w:tc>
          <w:tcPr>
            <w:tcW w:w="4212" w:type="dxa"/>
            <w:shd w:val="clear" w:color="auto" w:fill="auto"/>
            <w:vAlign w:val="bottom"/>
          </w:tcPr>
          <w:p w14:paraId="11A0892B" w14:textId="2751B620" w:rsidR="006B7973" w:rsidRPr="00392782" w:rsidRDefault="006B7973" w:rsidP="006B7973">
            <w:pPr>
              <w:suppressAutoHyphens/>
              <w:spacing w:after="0" w:line="240" w:lineRule="atLeast"/>
              <w:ind w:left="145" w:right="-108" w:hanging="145"/>
              <w:rPr>
                <w:rFonts w:asciiTheme="majorBidi" w:eastAsia="Times New Roman" w:hAnsiTheme="majorBidi" w:cstheme="majorBidi"/>
                <w:sz w:val="28"/>
                <w:cs/>
                <w:lang w:val="th-TH" w:eastAsia="th-TH"/>
              </w:rPr>
            </w:pPr>
            <w:r w:rsidRPr="00392782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ดอกเบี้ยค้างจ่าย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BAE30D" w14:textId="04C4AC17" w:rsidR="006B7973" w:rsidRPr="00392782" w:rsidRDefault="006B7973" w:rsidP="006B7973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41E7E">
              <w:rPr>
                <w:rFonts w:asciiTheme="majorBidi" w:hAnsiTheme="majorBidi" w:cstheme="majorBidi"/>
                <w:sz w:val="28"/>
              </w:rPr>
              <w:t xml:space="preserve"> 5,405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AA55EE9" w14:textId="77777777" w:rsidR="006B7973" w:rsidRPr="00392782" w:rsidRDefault="006B7973" w:rsidP="006B7973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10" w:type="dxa"/>
            <w:shd w:val="clear" w:color="auto" w:fill="auto"/>
          </w:tcPr>
          <w:p w14:paraId="1536EDC9" w14:textId="080AA641" w:rsidR="006B7973" w:rsidRPr="00392782" w:rsidRDefault="006B7973" w:rsidP="006B7973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</w:rPr>
            </w:pPr>
            <w:r w:rsidRPr="00241E7E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4,003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4CE306" w14:textId="77777777" w:rsidR="006B7973" w:rsidRPr="00392782" w:rsidRDefault="006B7973" w:rsidP="006B7973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AE676C" w14:textId="1B98D26C" w:rsidR="006B7973" w:rsidRPr="00392782" w:rsidRDefault="006B7973" w:rsidP="00EF0AC3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41E7E">
              <w:rPr>
                <w:rFonts w:asciiTheme="majorBidi" w:hAnsiTheme="majorBidi" w:cstheme="majorBidi"/>
                <w:sz w:val="28"/>
              </w:rPr>
              <w:t xml:space="preserve"> 167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C27905" w14:textId="77777777" w:rsidR="006B7973" w:rsidRPr="00392782" w:rsidRDefault="006B7973" w:rsidP="006B7973">
            <w:pPr>
              <w:tabs>
                <w:tab w:val="decimal" w:pos="558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5BA9860A" w14:textId="50CD45A9" w:rsidR="006B7973" w:rsidRPr="00392782" w:rsidRDefault="006B7973" w:rsidP="00EF0AC3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392782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477 </w:t>
            </w:r>
          </w:p>
        </w:tc>
      </w:tr>
      <w:tr w:rsidR="006B7973" w:rsidRPr="00392782" w14:paraId="7308DC4C" w14:textId="77777777">
        <w:trPr>
          <w:trHeight w:val="394"/>
        </w:trPr>
        <w:tc>
          <w:tcPr>
            <w:tcW w:w="4212" w:type="dxa"/>
            <w:shd w:val="clear" w:color="auto" w:fill="auto"/>
            <w:vAlign w:val="bottom"/>
          </w:tcPr>
          <w:p w14:paraId="58BAA7EA" w14:textId="1045F269" w:rsidR="006B7973" w:rsidRPr="00392782" w:rsidRDefault="006B7973" w:rsidP="006B7973">
            <w:pPr>
              <w:suppressAutoHyphens/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392782">
              <w:rPr>
                <w:rFonts w:asciiTheme="majorBidi" w:eastAsia="Times New Roman" w:hAnsiTheme="majorBidi" w:cstheme="majorBidi"/>
                <w:sz w:val="28"/>
                <w:cs/>
                <w:lang w:val="th-TH" w:eastAsia="th-TH"/>
              </w:rPr>
              <w:t>หนี้สินตามสัญญาเช่า</w:t>
            </w:r>
            <w:r w:rsidRPr="00392782">
              <w:rPr>
                <w:rFonts w:asciiTheme="majorBidi" w:eastAsia="Times New Roman" w:hAnsiTheme="majorBidi" w:cstheme="majorBidi"/>
                <w:sz w:val="28"/>
                <w:vertAlign w:val="superscript"/>
              </w:rPr>
              <w:t>*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C89613" w14:textId="1DE07C7D" w:rsidR="006B7973" w:rsidRPr="00392782" w:rsidRDefault="006B7973" w:rsidP="006B7973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41E7E">
              <w:rPr>
                <w:rFonts w:asciiTheme="majorBidi" w:hAnsiTheme="majorBidi" w:cstheme="majorBidi"/>
                <w:sz w:val="28"/>
              </w:rPr>
              <w:t xml:space="preserve"> 3,551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932171E" w14:textId="77777777" w:rsidR="006B7973" w:rsidRPr="00392782" w:rsidRDefault="006B7973" w:rsidP="006B7973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10" w:type="dxa"/>
            <w:shd w:val="clear" w:color="auto" w:fill="auto"/>
          </w:tcPr>
          <w:p w14:paraId="01ADA6EE" w14:textId="5852FEC0" w:rsidR="006B7973" w:rsidRPr="00392782" w:rsidRDefault="006B7973" w:rsidP="006B7973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41E7E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4,052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E9A171" w14:textId="77777777" w:rsidR="006B7973" w:rsidRPr="00392782" w:rsidRDefault="006B7973" w:rsidP="006B7973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E379F9" w14:textId="4B123AEB" w:rsidR="006B7973" w:rsidRPr="00392782" w:rsidRDefault="006B7973" w:rsidP="006B7973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41E7E">
              <w:rPr>
                <w:rFonts w:asciiTheme="majorBidi" w:hAnsiTheme="majorBidi" w:cstheme="majorBidi"/>
                <w:sz w:val="28"/>
              </w:rPr>
              <w:t xml:space="preserve"> 32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CAEAB2" w14:textId="77777777" w:rsidR="006B7973" w:rsidRPr="00392782" w:rsidRDefault="006B7973" w:rsidP="006B7973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069A9312" w14:textId="4BAE2638" w:rsidR="006B7973" w:rsidRPr="00392782" w:rsidRDefault="006B7973" w:rsidP="006B7973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</w:rPr>
            </w:pPr>
            <w:r w:rsidRPr="00392782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24 </w:t>
            </w:r>
          </w:p>
        </w:tc>
      </w:tr>
      <w:tr w:rsidR="006B7973" w:rsidRPr="00392782" w14:paraId="680189C1" w14:textId="77777777">
        <w:trPr>
          <w:trHeight w:val="394"/>
        </w:trPr>
        <w:tc>
          <w:tcPr>
            <w:tcW w:w="4212" w:type="dxa"/>
            <w:shd w:val="clear" w:color="auto" w:fill="auto"/>
            <w:vAlign w:val="bottom"/>
          </w:tcPr>
          <w:p w14:paraId="5D5F1AC8" w14:textId="77777777" w:rsidR="006B7973" w:rsidRPr="00392782" w:rsidRDefault="006B7973" w:rsidP="006B7973">
            <w:pPr>
              <w:suppressAutoHyphens/>
              <w:spacing w:after="0" w:line="240" w:lineRule="atLeast"/>
              <w:ind w:left="145" w:right="-108" w:hanging="145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392782">
              <w:rPr>
                <w:rFonts w:asciiTheme="majorBidi" w:eastAsia="Times New Roman" w:hAnsiTheme="majorBidi" w:cstheme="majorBidi"/>
                <w:sz w:val="28"/>
                <w:cs/>
                <w:lang w:val="th-TH" w:eastAsia="th-TH"/>
              </w:rPr>
              <w:t>เจ้าหนี้ธุรกิจหลักทรัพย์</w:t>
            </w:r>
            <w:r w:rsidRPr="00392782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และเจ้าหนี้สำนักหักบัญชี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935FD9" w14:textId="03E3A400" w:rsidR="006B7973" w:rsidRPr="00392782" w:rsidRDefault="006B7973" w:rsidP="006B7973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41E7E">
              <w:rPr>
                <w:rFonts w:asciiTheme="majorBidi" w:hAnsiTheme="majorBidi" w:cstheme="majorBidi"/>
                <w:sz w:val="28"/>
              </w:rPr>
              <w:t xml:space="preserve"> 1,858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4D0BE9B" w14:textId="77777777" w:rsidR="006B7973" w:rsidRPr="00392782" w:rsidRDefault="006B7973" w:rsidP="006B7973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72D11AF" w14:textId="4DB02760" w:rsidR="006B7973" w:rsidRPr="00392782" w:rsidRDefault="006B7973" w:rsidP="006B7973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41E7E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2,543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0C2417" w14:textId="77777777" w:rsidR="006B7973" w:rsidRPr="00392782" w:rsidRDefault="006B7973" w:rsidP="006B7973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D16510" w14:textId="081AC766" w:rsidR="006B7973" w:rsidRPr="00392782" w:rsidRDefault="006B7973" w:rsidP="006B7973">
            <w:pPr>
              <w:tabs>
                <w:tab w:val="decimal" w:pos="624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41E7E"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1F076D" w14:textId="77777777" w:rsidR="006B7973" w:rsidRPr="00BD25E5" w:rsidRDefault="006B7973" w:rsidP="006B7973">
            <w:pPr>
              <w:tabs>
                <w:tab w:val="decimal" w:pos="558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2C6CE107" w14:textId="0CA79741" w:rsidR="006B7973" w:rsidRPr="00BD25E5" w:rsidRDefault="006B7973" w:rsidP="006B7973">
            <w:pPr>
              <w:tabs>
                <w:tab w:val="decimal" w:pos="634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/>
              </w:rPr>
              <w:t xml:space="preserve"> </w:t>
            </w:r>
          </w:p>
        </w:tc>
      </w:tr>
      <w:tr w:rsidR="006B7973" w:rsidRPr="00392782" w14:paraId="51FDD687" w14:textId="77777777">
        <w:trPr>
          <w:trHeight w:val="394"/>
        </w:trPr>
        <w:tc>
          <w:tcPr>
            <w:tcW w:w="4212" w:type="dxa"/>
            <w:shd w:val="clear" w:color="auto" w:fill="auto"/>
            <w:vAlign w:val="bottom"/>
          </w:tcPr>
          <w:p w14:paraId="2ADC2E6B" w14:textId="5396EA4B" w:rsidR="006B7973" w:rsidRPr="00820695" w:rsidRDefault="006B7973" w:rsidP="006B7973">
            <w:pPr>
              <w:suppressAutoHyphens/>
              <w:spacing w:after="0" w:line="240" w:lineRule="atLeast"/>
              <w:ind w:left="145" w:right="-108" w:hanging="145"/>
              <w:rPr>
                <w:rFonts w:asciiTheme="majorBidi" w:eastAsia="Times New Roman" w:hAnsiTheme="majorBidi" w:cstheme="majorBidi"/>
                <w:sz w:val="28"/>
                <w:cs/>
                <w:lang w:val="th-TH" w:eastAsia="th-TH"/>
              </w:rPr>
            </w:pPr>
            <w:r w:rsidRPr="00820695">
              <w:rPr>
                <w:rFonts w:asciiTheme="majorBidi" w:eastAsia="Times New Roman" w:hAnsiTheme="majorBidi" w:cstheme="majorBidi" w:hint="cs"/>
                <w:sz w:val="28"/>
                <w:cs/>
                <w:lang w:val="th-TH" w:eastAsia="th-TH"/>
              </w:rPr>
              <w:t>โบนัสตามเงื่อนไขจ่ายล่วงหน้า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ED769E" w14:textId="7539B001" w:rsidR="006B7973" w:rsidRPr="00392782" w:rsidRDefault="006B7973" w:rsidP="006B7973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41E7E">
              <w:rPr>
                <w:rFonts w:asciiTheme="majorBidi" w:hAnsiTheme="majorBidi" w:cstheme="majorBidi"/>
                <w:sz w:val="28"/>
              </w:rPr>
              <w:t xml:space="preserve"> 499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FEC6AA2" w14:textId="77777777" w:rsidR="006B7973" w:rsidRPr="00392782" w:rsidRDefault="006B7973" w:rsidP="006B7973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BC39D85" w14:textId="39D22C0F" w:rsidR="006B7973" w:rsidRPr="00392782" w:rsidRDefault="006B7973" w:rsidP="006B7973">
            <w:pPr>
              <w:tabs>
                <w:tab w:val="decimal" w:pos="63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41E7E">
              <w:rPr>
                <w:rFonts w:asciiTheme="majorBidi" w:eastAsia="Times New Roman" w:hAnsiTheme="majorBidi" w:cstheme="majorBidi"/>
                <w:sz w:val="28"/>
                <w:lang w:val="en-GB"/>
              </w:rPr>
              <w:t xml:space="preserve"> -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7EDAE5" w14:textId="77777777" w:rsidR="006B7973" w:rsidRPr="00392782" w:rsidRDefault="006B7973" w:rsidP="006B7973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A06C76" w14:textId="3457B897" w:rsidR="006B7973" w:rsidRPr="00392782" w:rsidRDefault="006B7973" w:rsidP="006B7973">
            <w:pPr>
              <w:tabs>
                <w:tab w:val="decimal" w:pos="624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41E7E"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6DF2F0" w14:textId="77777777" w:rsidR="006B7973" w:rsidRPr="00BD25E5" w:rsidRDefault="006B7973" w:rsidP="006B7973">
            <w:pPr>
              <w:tabs>
                <w:tab w:val="decimal" w:pos="558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3D0DB5A2" w14:textId="1939299A" w:rsidR="006B7973" w:rsidRPr="00392782" w:rsidRDefault="006B7973" w:rsidP="006B7973">
            <w:pPr>
              <w:tabs>
                <w:tab w:val="decimal" w:pos="634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/>
              </w:rPr>
              <w:t xml:space="preserve"> </w:t>
            </w:r>
          </w:p>
        </w:tc>
      </w:tr>
      <w:tr w:rsidR="006B7973" w:rsidRPr="00392782" w14:paraId="6021AB1A" w14:textId="77777777" w:rsidTr="00BD25E5">
        <w:trPr>
          <w:trHeight w:val="408"/>
        </w:trPr>
        <w:tc>
          <w:tcPr>
            <w:tcW w:w="4212" w:type="dxa"/>
            <w:shd w:val="clear" w:color="auto" w:fill="auto"/>
            <w:vAlign w:val="bottom"/>
          </w:tcPr>
          <w:p w14:paraId="1A02D88C" w14:textId="77777777" w:rsidR="006B7973" w:rsidRPr="00392782" w:rsidRDefault="006B7973" w:rsidP="006B7973">
            <w:pPr>
              <w:suppressAutoHyphens/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sz w:val="28"/>
                <w:cs/>
                <w:lang w:val="th-TH" w:eastAsia="th-TH"/>
              </w:rPr>
              <w:t>อื่น ๆ</w:t>
            </w:r>
          </w:p>
        </w:tc>
        <w:tc>
          <w:tcPr>
            <w:tcW w:w="1170" w:type="dxa"/>
            <w:shd w:val="clear" w:color="auto" w:fill="auto"/>
          </w:tcPr>
          <w:p w14:paraId="7A3A2775" w14:textId="33455660" w:rsidR="006B7973" w:rsidRPr="00392782" w:rsidRDefault="006B7973" w:rsidP="006B7973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41E7E">
              <w:rPr>
                <w:rFonts w:asciiTheme="majorBidi" w:hAnsiTheme="majorBidi" w:cstheme="majorBidi"/>
                <w:sz w:val="28"/>
              </w:rPr>
              <w:t xml:space="preserve"> 4,05</w:t>
            </w:r>
            <w:r w:rsidR="0039478C">
              <w:rPr>
                <w:rFonts w:asciiTheme="majorBidi" w:hAnsiTheme="majorBidi" w:cstheme="majorBidi"/>
                <w:sz w:val="28"/>
              </w:rPr>
              <w:t>6</w:t>
            </w:r>
            <w:r w:rsidRPr="00241E7E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408A0FA" w14:textId="77777777" w:rsidR="006B7973" w:rsidRPr="00392782" w:rsidRDefault="006B7973" w:rsidP="006B7973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10" w:type="dxa"/>
            <w:shd w:val="clear" w:color="auto" w:fill="auto"/>
          </w:tcPr>
          <w:p w14:paraId="7A1458D4" w14:textId="1522EED7" w:rsidR="006B7973" w:rsidRPr="00392782" w:rsidRDefault="006B7973" w:rsidP="006B7973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</w:rPr>
            </w:pPr>
            <w:r w:rsidRPr="00241E7E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1,455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A0BE30" w14:textId="77777777" w:rsidR="006B7973" w:rsidRPr="00392782" w:rsidRDefault="006B7973" w:rsidP="006B7973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26AD3D56" w14:textId="1A035C99" w:rsidR="006B7973" w:rsidRPr="00392782" w:rsidRDefault="006B7973" w:rsidP="006B7973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41E7E">
              <w:rPr>
                <w:rFonts w:asciiTheme="majorBidi" w:hAnsiTheme="majorBidi" w:cstheme="majorBidi"/>
                <w:sz w:val="28"/>
              </w:rPr>
              <w:t xml:space="preserve"> 31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16D67F" w14:textId="77777777" w:rsidR="006B7973" w:rsidRPr="00392782" w:rsidRDefault="006B7973" w:rsidP="006B7973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0A2FA034" w14:textId="4B8454FC" w:rsidR="006B7973" w:rsidRPr="00392782" w:rsidRDefault="006B7973" w:rsidP="006B7973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392782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3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</w:t>
            </w:r>
            <w:r w:rsidRPr="00392782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</w:t>
            </w:r>
          </w:p>
        </w:tc>
      </w:tr>
      <w:tr w:rsidR="006B7973" w:rsidRPr="00392782" w14:paraId="67104164" w14:textId="77777777" w:rsidTr="00BD25E5">
        <w:trPr>
          <w:trHeight w:val="394"/>
        </w:trPr>
        <w:tc>
          <w:tcPr>
            <w:tcW w:w="4212" w:type="dxa"/>
            <w:shd w:val="clear" w:color="auto" w:fill="auto"/>
            <w:vAlign w:val="bottom"/>
          </w:tcPr>
          <w:p w14:paraId="06ADF7D7" w14:textId="77777777" w:rsidR="006B7973" w:rsidRPr="00392782" w:rsidRDefault="006B7973" w:rsidP="006B7973">
            <w:pPr>
              <w:suppressAutoHyphens/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392782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B099C17" w14:textId="2EBD21D6" w:rsidR="006B7973" w:rsidRPr="00392782" w:rsidRDefault="006B7973" w:rsidP="006B7973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41E7E">
              <w:rPr>
                <w:rFonts w:asciiTheme="majorBidi" w:hAnsiTheme="majorBidi" w:cstheme="majorBidi"/>
                <w:b/>
                <w:bCs/>
                <w:sz w:val="28"/>
              </w:rPr>
              <w:t xml:space="preserve"> 103,993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AB605E9" w14:textId="77777777" w:rsidR="006B7973" w:rsidRPr="00392782" w:rsidRDefault="006B7973" w:rsidP="006B7973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40D702B" w14:textId="177D55F3" w:rsidR="006B7973" w:rsidRPr="00392782" w:rsidRDefault="006B7973" w:rsidP="006B7973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241E7E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 xml:space="preserve"> 101,773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950820" w14:textId="77777777" w:rsidR="006B7973" w:rsidRPr="00392782" w:rsidRDefault="006B7973" w:rsidP="006B7973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A6579AF" w14:textId="3E571BC0" w:rsidR="006B7973" w:rsidRPr="00392782" w:rsidRDefault="006B7973" w:rsidP="006B7973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41E7E">
              <w:rPr>
                <w:rFonts w:asciiTheme="majorBidi" w:hAnsiTheme="majorBidi" w:cstheme="majorBidi"/>
                <w:b/>
                <w:bCs/>
                <w:sz w:val="28"/>
              </w:rPr>
              <w:t xml:space="preserve"> 1,443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FA020C" w14:textId="77777777" w:rsidR="006B7973" w:rsidRPr="00392782" w:rsidRDefault="006B7973" w:rsidP="006B7973">
            <w:pPr>
              <w:tabs>
                <w:tab w:val="decimal" w:pos="820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F2D472C" w14:textId="0DA82319" w:rsidR="006B7973" w:rsidRPr="00392782" w:rsidRDefault="006B7973" w:rsidP="006B7973">
            <w:pPr>
              <w:tabs>
                <w:tab w:val="decimal" w:pos="820"/>
              </w:tabs>
              <w:suppressAutoHyphens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392782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 xml:space="preserve"> 1,702 </w:t>
            </w:r>
          </w:p>
        </w:tc>
      </w:tr>
    </w:tbl>
    <w:p w14:paraId="5919A137" w14:textId="77777777" w:rsidR="00787F83" w:rsidRPr="00787F83" w:rsidRDefault="00787F83" w:rsidP="00787F83">
      <w:pPr>
        <w:spacing w:after="0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p w14:paraId="05B050E0" w14:textId="29478CE7" w:rsidR="00A97413" w:rsidRDefault="00A97413" w:rsidP="00A97413">
      <w:pPr>
        <w:tabs>
          <w:tab w:val="left" w:pos="810"/>
          <w:tab w:val="left" w:pos="900"/>
        </w:tabs>
        <w:spacing w:after="0" w:line="240" w:lineRule="auto"/>
        <w:ind w:left="821" w:hanging="187"/>
        <w:jc w:val="thaiDistribute"/>
        <w:rPr>
          <w:rFonts w:asciiTheme="majorBidi" w:eastAsia="Times New Roman" w:hAnsiTheme="majorBidi" w:cstheme="majorBidi"/>
          <w:i/>
          <w:iCs/>
          <w:szCs w:val="22"/>
        </w:rPr>
      </w:pPr>
      <w:r w:rsidRPr="00BB23C4">
        <w:rPr>
          <w:rFonts w:asciiTheme="majorBidi" w:eastAsia="Times New Roman" w:hAnsiTheme="majorBidi" w:cstheme="majorBidi"/>
          <w:sz w:val="24"/>
          <w:szCs w:val="24"/>
          <w:vertAlign w:val="superscript"/>
        </w:rPr>
        <w:t>*</w:t>
      </w:r>
      <w:r w:rsidRPr="00BB23C4">
        <w:rPr>
          <w:rFonts w:asciiTheme="majorBidi" w:eastAsia="Times New Roman" w:hAnsiTheme="majorBidi" w:cstheme="majorBidi" w:hint="cs"/>
          <w:sz w:val="24"/>
          <w:szCs w:val="24"/>
          <w:vertAlign w:val="superscript"/>
        </w:rPr>
        <w:t xml:space="preserve">      </w:t>
      </w:r>
      <w:r w:rsidRPr="00BB23C4">
        <w:rPr>
          <w:rFonts w:asciiTheme="majorBidi" w:eastAsia="Times New Roman" w:hAnsiTheme="majorBidi" w:cstheme="majorBidi" w:hint="cs"/>
          <w:szCs w:val="22"/>
          <w:cs/>
        </w:rPr>
        <w:t xml:space="preserve">ณ วันที่ </w:t>
      </w:r>
      <w:r w:rsidRPr="00BB23C4">
        <w:rPr>
          <w:rFonts w:asciiTheme="majorBidi" w:eastAsia="Times New Roman" w:hAnsiTheme="majorBidi" w:cstheme="majorBidi"/>
          <w:spacing w:val="-4"/>
          <w:szCs w:val="22"/>
          <w:lang w:eastAsia="zh-CN"/>
        </w:rPr>
        <w:t>3</w:t>
      </w:r>
      <w:r w:rsidR="00405AF3">
        <w:rPr>
          <w:rFonts w:asciiTheme="majorBidi" w:eastAsia="Times New Roman" w:hAnsiTheme="majorBidi" w:cstheme="majorBidi"/>
          <w:spacing w:val="-4"/>
          <w:szCs w:val="22"/>
          <w:lang w:eastAsia="zh-CN"/>
        </w:rPr>
        <w:t>1</w:t>
      </w:r>
      <w:r w:rsidRPr="00BB23C4">
        <w:rPr>
          <w:rFonts w:asciiTheme="majorBidi" w:eastAsia="Times New Roman" w:hAnsiTheme="majorBidi" w:cstheme="majorBidi"/>
          <w:spacing w:val="-4"/>
          <w:szCs w:val="22"/>
          <w:cs/>
          <w:lang w:eastAsia="zh-CN"/>
        </w:rPr>
        <w:t xml:space="preserve"> </w:t>
      </w:r>
      <w:r w:rsidR="000C0CFC">
        <w:rPr>
          <w:rFonts w:asciiTheme="majorBidi" w:eastAsia="Times New Roman" w:hAnsiTheme="majorBidi" w:cstheme="majorBidi" w:hint="cs"/>
          <w:spacing w:val="-4"/>
          <w:szCs w:val="22"/>
          <w:cs/>
          <w:lang w:eastAsia="zh-CN"/>
        </w:rPr>
        <w:t>ธันวาคม</w:t>
      </w:r>
      <w:r w:rsidRPr="00BB23C4">
        <w:rPr>
          <w:rFonts w:asciiTheme="majorBidi" w:eastAsia="Times New Roman" w:hAnsiTheme="majorBidi" w:cstheme="majorBidi" w:hint="cs"/>
          <w:spacing w:val="-4"/>
          <w:szCs w:val="22"/>
          <w:cs/>
          <w:lang w:eastAsia="zh-CN"/>
        </w:rPr>
        <w:t xml:space="preserve"> </w:t>
      </w:r>
      <w:r w:rsidRPr="00BB23C4">
        <w:rPr>
          <w:rFonts w:asciiTheme="majorBidi" w:eastAsia="Times New Roman" w:hAnsiTheme="majorBidi" w:cstheme="majorBidi"/>
          <w:szCs w:val="22"/>
        </w:rPr>
        <w:t>256</w:t>
      </w:r>
      <w:r w:rsidR="00A04528">
        <w:rPr>
          <w:rFonts w:asciiTheme="majorBidi" w:eastAsia="Times New Roman" w:hAnsiTheme="majorBidi" w:cstheme="majorBidi"/>
          <w:szCs w:val="22"/>
        </w:rPr>
        <w:t>7</w:t>
      </w:r>
      <w:r w:rsidRPr="00BB23C4">
        <w:rPr>
          <w:rFonts w:asciiTheme="majorBidi" w:eastAsia="Times New Roman" w:hAnsiTheme="majorBidi" w:cstheme="majorBidi"/>
          <w:szCs w:val="22"/>
          <w:cs/>
        </w:rPr>
        <w:t xml:space="preserve"> </w:t>
      </w:r>
      <w:r w:rsidRPr="00BB23C4">
        <w:rPr>
          <w:rFonts w:asciiTheme="majorBidi" w:eastAsia="Times New Roman" w:hAnsiTheme="majorBidi" w:cstheme="majorBidi" w:hint="cs"/>
          <w:szCs w:val="22"/>
          <w:cs/>
        </w:rPr>
        <w:t>ยอดคงเหลือของหนี้สินตามสัญญาเช่าได้ถูกคำนวณจากหนี้สินตามสัญญาเช่าที่ไม่ได้คิดลดจำนวน</w:t>
      </w:r>
      <w:r w:rsidRPr="00BB23C4">
        <w:rPr>
          <w:rFonts w:asciiTheme="majorBidi" w:eastAsia="Times New Roman" w:hAnsiTheme="majorBidi" w:cstheme="majorBidi"/>
          <w:szCs w:val="22"/>
          <w:cs/>
        </w:rPr>
        <w:t xml:space="preserve"> </w:t>
      </w:r>
      <w:r w:rsidR="00D34946">
        <w:rPr>
          <w:rFonts w:asciiTheme="majorBidi" w:eastAsia="Times New Roman" w:hAnsiTheme="majorBidi" w:cstheme="majorBidi"/>
          <w:szCs w:val="22"/>
        </w:rPr>
        <w:t>3,861</w:t>
      </w:r>
      <w:r w:rsidRPr="00CB164B">
        <w:rPr>
          <w:rFonts w:asciiTheme="majorBidi" w:eastAsia="Times New Roman" w:hAnsiTheme="majorBidi" w:cstheme="majorBidi"/>
          <w:szCs w:val="22"/>
          <w:cs/>
          <w:lang w:eastAsia="zh-CN" w:bidi="ar-SA"/>
        </w:rPr>
        <w:t xml:space="preserve"> </w:t>
      </w:r>
      <w:r w:rsidRPr="00CB164B">
        <w:rPr>
          <w:rFonts w:asciiTheme="majorBidi" w:eastAsia="Times New Roman" w:hAnsiTheme="majorBidi" w:cstheme="majorBidi" w:hint="cs"/>
          <w:szCs w:val="22"/>
          <w:cs/>
        </w:rPr>
        <w:t>ล้าน</w:t>
      </w:r>
      <w:r w:rsidRPr="00BB23C4">
        <w:rPr>
          <w:rFonts w:asciiTheme="majorBidi" w:eastAsia="Times New Roman" w:hAnsiTheme="majorBidi" w:cstheme="majorBidi" w:hint="cs"/>
          <w:szCs w:val="22"/>
          <w:cs/>
        </w:rPr>
        <w:t>บาท</w:t>
      </w:r>
      <w:r w:rsidRPr="00BB23C4">
        <w:rPr>
          <w:rFonts w:asciiTheme="majorBidi" w:eastAsia="Times New Roman" w:hAnsiTheme="majorBidi" w:cstheme="majorBidi"/>
          <w:szCs w:val="22"/>
          <w:cs/>
        </w:rPr>
        <w:t xml:space="preserve"> </w:t>
      </w:r>
      <w:r w:rsidRPr="00BB23C4">
        <w:rPr>
          <w:rFonts w:asciiTheme="majorBidi" w:eastAsia="Times New Roman" w:hAnsiTheme="majorBidi" w:cstheme="majorBidi" w:hint="cs"/>
          <w:szCs w:val="22"/>
          <w:cs/>
        </w:rPr>
        <w:t>แ</w:t>
      </w:r>
      <w:r w:rsidRPr="00BB23C4">
        <w:rPr>
          <w:rFonts w:asciiTheme="majorBidi" w:eastAsia="Times New Roman" w:hAnsiTheme="majorBidi" w:cstheme="majorBidi"/>
          <w:szCs w:val="22"/>
          <w:cs/>
        </w:rPr>
        <w:t>ละ</w:t>
      </w:r>
      <w:r>
        <w:rPr>
          <w:rFonts w:asciiTheme="majorBidi" w:eastAsia="Times New Roman" w:hAnsiTheme="majorBidi" w:cstheme="majorBidi" w:hint="cs"/>
          <w:szCs w:val="22"/>
          <w:cs/>
        </w:rPr>
        <w:t xml:space="preserve"> </w:t>
      </w:r>
      <w:r w:rsidR="00D34946">
        <w:rPr>
          <w:rFonts w:asciiTheme="majorBidi" w:eastAsia="Times New Roman" w:hAnsiTheme="majorBidi" w:cstheme="majorBidi"/>
          <w:szCs w:val="22"/>
        </w:rPr>
        <w:t>33</w:t>
      </w:r>
      <w:r w:rsidR="000C0CFC">
        <w:rPr>
          <w:rFonts w:asciiTheme="majorBidi" w:eastAsia="Times New Roman" w:hAnsiTheme="majorBidi" w:cstheme="majorBidi"/>
          <w:szCs w:val="22"/>
        </w:rPr>
        <w:br/>
      </w:r>
      <w:r w:rsidRPr="00BB23C4">
        <w:rPr>
          <w:rFonts w:asciiTheme="majorBidi" w:eastAsia="Times New Roman" w:hAnsiTheme="majorBidi" w:cstheme="majorBidi" w:hint="cs"/>
          <w:szCs w:val="22"/>
          <w:cs/>
          <w:lang w:eastAsia="zh-CN"/>
        </w:rPr>
        <w:t>ล้าน</w:t>
      </w:r>
      <w:r w:rsidRPr="00BB23C4">
        <w:rPr>
          <w:rFonts w:asciiTheme="majorBidi" w:eastAsia="Times New Roman" w:hAnsiTheme="majorBidi" w:cstheme="majorBidi" w:hint="cs"/>
          <w:szCs w:val="22"/>
          <w:cs/>
        </w:rPr>
        <w:t>บาท ในงบการเงินรวมและงบการเงินเฉพาะ</w:t>
      </w:r>
      <w:r w:rsidR="00A56FD8">
        <w:rPr>
          <w:rFonts w:asciiTheme="majorBidi" w:eastAsia="Times New Roman" w:hAnsiTheme="majorBidi" w:cstheme="majorBidi" w:hint="cs"/>
          <w:szCs w:val="22"/>
          <w:cs/>
        </w:rPr>
        <w:t>กิจการ</w:t>
      </w:r>
      <w:r w:rsidRPr="00BB23C4">
        <w:rPr>
          <w:rFonts w:asciiTheme="majorBidi" w:eastAsia="Times New Roman" w:hAnsiTheme="majorBidi" w:cstheme="majorBidi" w:hint="cs"/>
          <w:szCs w:val="22"/>
          <w:cs/>
        </w:rPr>
        <w:t>ตามลำดับ</w:t>
      </w:r>
      <w:r w:rsidRPr="00BB23C4">
        <w:rPr>
          <w:rFonts w:asciiTheme="majorBidi" w:eastAsia="Times New Roman" w:hAnsiTheme="majorBidi" w:cstheme="majorBidi"/>
          <w:szCs w:val="22"/>
          <w:cs/>
        </w:rPr>
        <w:t xml:space="preserve"> </w:t>
      </w:r>
      <w:r w:rsidRPr="00BB23C4">
        <w:rPr>
          <w:rFonts w:asciiTheme="majorBidi" w:eastAsia="Times New Roman" w:hAnsiTheme="majorBidi" w:cstheme="majorBidi" w:hint="cs"/>
          <w:i/>
          <w:iCs/>
          <w:szCs w:val="22"/>
          <w:cs/>
        </w:rPr>
        <w:t>(</w:t>
      </w:r>
      <w:r w:rsidRPr="00BB23C4">
        <w:rPr>
          <w:rFonts w:asciiTheme="majorBidi" w:eastAsia="Times New Roman" w:hAnsiTheme="majorBidi" w:cstheme="majorBidi"/>
          <w:i/>
          <w:iCs/>
          <w:szCs w:val="22"/>
        </w:rPr>
        <w:t>256</w:t>
      </w:r>
      <w:r w:rsidR="00A04528">
        <w:rPr>
          <w:rFonts w:asciiTheme="majorBidi" w:eastAsia="Times New Roman" w:hAnsiTheme="majorBidi" w:cstheme="majorBidi"/>
          <w:i/>
          <w:iCs/>
          <w:szCs w:val="22"/>
        </w:rPr>
        <w:t>6</w:t>
      </w:r>
      <w:r w:rsidRPr="00BB23C4">
        <w:rPr>
          <w:rFonts w:asciiTheme="majorBidi" w:eastAsia="Times New Roman" w:hAnsiTheme="majorBidi" w:cstheme="majorBidi"/>
          <w:i/>
          <w:iCs/>
          <w:szCs w:val="22"/>
        </w:rPr>
        <w:t xml:space="preserve">: </w:t>
      </w:r>
      <w:r w:rsidR="00A04528">
        <w:rPr>
          <w:rFonts w:asciiTheme="majorBidi" w:eastAsia="Times New Roman" w:hAnsiTheme="majorBidi" w:cstheme="majorBidi"/>
          <w:i/>
          <w:iCs/>
          <w:szCs w:val="22"/>
        </w:rPr>
        <w:t>4,420</w:t>
      </w:r>
      <w:r w:rsidRPr="00BB23C4">
        <w:rPr>
          <w:rFonts w:asciiTheme="majorBidi" w:eastAsia="Times New Roman" w:hAnsiTheme="majorBidi" w:cstheme="majorBidi"/>
          <w:i/>
          <w:iCs/>
          <w:szCs w:val="22"/>
          <w:cs/>
          <w:lang w:eastAsia="zh-CN" w:bidi="ar-SA"/>
        </w:rPr>
        <w:t xml:space="preserve"> </w:t>
      </w:r>
      <w:r w:rsidRPr="00BB23C4">
        <w:rPr>
          <w:rFonts w:asciiTheme="majorBidi" w:eastAsia="Times New Roman" w:hAnsiTheme="majorBidi" w:cstheme="majorBidi" w:hint="cs"/>
          <w:i/>
          <w:iCs/>
          <w:szCs w:val="22"/>
          <w:cs/>
        </w:rPr>
        <w:t>ล้านบาท</w:t>
      </w:r>
      <w:r w:rsidR="00836667">
        <w:rPr>
          <w:rFonts w:asciiTheme="majorBidi" w:eastAsia="Times New Roman" w:hAnsiTheme="majorBidi" w:cstheme="majorBidi"/>
          <w:i/>
          <w:iCs/>
          <w:szCs w:val="22"/>
        </w:rPr>
        <w:t xml:space="preserve"> </w:t>
      </w:r>
      <w:r w:rsidR="00836667">
        <w:rPr>
          <w:rFonts w:asciiTheme="majorBidi" w:eastAsia="Times New Roman" w:hAnsiTheme="majorBidi" w:cstheme="majorBidi" w:hint="cs"/>
          <w:i/>
          <w:iCs/>
          <w:szCs w:val="22"/>
          <w:cs/>
        </w:rPr>
        <w:t xml:space="preserve">และ </w:t>
      </w:r>
      <w:r w:rsidR="00836667">
        <w:rPr>
          <w:rFonts w:asciiTheme="majorBidi" w:eastAsia="Times New Roman" w:hAnsiTheme="majorBidi" w:cstheme="majorBidi"/>
          <w:i/>
          <w:iCs/>
          <w:szCs w:val="22"/>
        </w:rPr>
        <w:t>2</w:t>
      </w:r>
      <w:r w:rsidR="00A04528">
        <w:rPr>
          <w:rFonts w:asciiTheme="majorBidi" w:eastAsia="Times New Roman" w:hAnsiTheme="majorBidi" w:cstheme="majorBidi"/>
          <w:i/>
          <w:iCs/>
          <w:szCs w:val="22"/>
        </w:rPr>
        <w:t>4</w:t>
      </w:r>
      <w:r w:rsidR="00836667">
        <w:rPr>
          <w:rFonts w:asciiTheme="majorBidi" w:eastAsia="Times New Roman" w:hAnsiTheme="majorBidi" w:cstheme="majorBidi"/>
          <w:i/>
          <w:iCs/>
          <w:szCs w:val="22"/>
        </w:rPr>
        <w:t xml:space="preserve"> </w:t>
      </w:r>
      <w:r w:rsidR="00836667">
        <w:rPr>
          <w:rFonts w:asciiTheme="majorBidi" w:eastAsia="Times New Roman" w:hAnsiTheme="majorBidi" w:cstheme="majorBidi" w:hint="cs"/>
          <w:i/>
          <w:iCs/>
          <w:szCs w:val="22"/>
          <w:cs/>
        </w:rPr>
        <w:t>ล้านบาท</w:t>
      </w:r>
      <w:r w:rsidRPr="00BB23C4">
        <w:rPr>
          <w:rFonts w:asciiTheme="majorBidi" w:eastAsia="Times New Roman" w:hAnsiTheme="majorBidi" w:cstheme="majorBidi"/>
          <w:i/>
          <w:iCs/>
          <w:szCs w:val="22"/>
          <w:cs/>
        </w:rPr>
        <w:t xml:space="preserve"> </w:t>
      </w:r>
      <w:r w:rsidRPr="00BB23C4">
        <w:rPr>
          <w:rFonts w:asciiTheme="majorBidi" w:eastAsia="Times New Roman" w:hAnsiTheme="majorBidi" w:cstheme="majorBidi" w:hint="cs"/>
          <w:i/>
          <w:iCs/>
          <w:szCs w:val="22"/>
          <w:cs/>
        </w:rPr>
        <w:t>ในงบการเงินรวม</w:t>
      </w:r>
      <w:r w:rsidR="00836667">
        <w:rPr>
          <w:rFonts w:asciiTheme="majorBidi" w:eastAsia="Times New Roman" w:hAnsiTheme="majorBidi" w:cstheme="majorBidi" w:hint="cs"/>
          <w:i/>
          <w:iCs/>
          <w:szCs w:val="22"/>
          <w:cs/>
        </w:rPr>
        <w:t>และงบการเงินเฉพาะกิจการตามลำดับ</w:t>
      </w:r>
      <w:r w:rsidRPr="00BB23C4">
        <w:rPr>
          <w:rFonts w:asciiTheme="majorBidi" w:eastAsia="Times New Roman" w:hAnsiTheme="majorBidi" w:cstheme="majorBidi" w:hint="cs"/>
          <w:i/>
          <w:iCs/>
          <w:szCs w:val="22"/>
          <w:cs/>
        </w:rPr>
        <w:t>)</w:t>
      </w:r>
    </w:p>
    <w:p w14:paraId="41818353" w14:textId="77777777" w:rsidR="005E25A1" w:rsidRDefault="005E25A1" w:rsidP="00A97413">
      <w:pPr>
        <w:tabs>
          <w:tab w:val="left" w:pos="810"/>
          <w:tab w:val="left" w:pos="900"/>
        </w:tabs>
        <w:spacing w:after="0" w:line="240" w:lineRule="auto"/>
        <w:ind w:left="821" w:hanging="187"/>
        <w:jc w:val="thaiDistribute"/>
        <w:rPr>
          <w:rFonts w:asciiTheme="majorBidi" w:eastAsia="Times New Roman" w:hAnsiTheme="majorBidi" w:cstheme="majorBidi"/>
          <w:i/>
          <w:iCs/>
          <w:sz w:val="24"/>
          <w:szCs w:val="24"/>
        </w:rPr>
      </w:pPr>
    </w:p>
    <w:p w14:paraId="0BA1DCCA" w14:textId="60320179" w:rsidR="00A97413" w:rsidRPr="00611EC0" w:rsidRDefault="00A97413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611EC0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เงินรับล่วงหน้าจากธุรกรรมอิเล็</w:t>
      </w:r>
      <w:r w:rsidRPr="00611EC0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กทรอนิกส์</w:t>
      </w:r>
    </w:p>
    <w:p w14:paraId="5B9FF557" w14:textId="77777777" w:rsidR="00A97413" w:rsidRPr="00BB23C4" w:rsidRDefault="00A97413" w:rsidP="00A97413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</w:p>
    <w:p w14:paraId="6C7A4974" w14:textId="77777777" w:rsidR="00DE6DC8" w:rsidRPr="00A66B7B" w:rsidRDefault="00DE6DC8" w:rsidP="00DE6DC8">
      <w:pPr>
        <w:tabs>
          <w:tab w:val="left" w:pos="108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A66B7B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ตามประกาศธปท.ที่ สนช. </w:t>
      </w:r>
      <w:r w:rsidRPr="00A66B7B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7/2561 </w:t>
      </w:r>
      <w:r w:rsidRPr="00A66B7B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ลงวันที่ </w:t>
      </w:r>
      <w:r>
        <w:rPr>
          <w:rFonts w:asciiTheme="majorBidi" w:eastAsia="Times New Roman" w:hAnsiTheme="majorBidi" w:cs="Angsana New"/>
          <w:sz w:val="30"/>
          <w:szCs w:val="30"/>
          <w:lang w:eastAsia="zh-CN"/>
        </w:rPr>
        <w:t>16</w:t>
      </w:r>
      <w:r w:rsidRPr="00A66B7B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A66B7B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เมษายน </w:t>
      </w:r>
      <w:r w:rsidRPr="00A66B7B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2561 </w:t>
      </w:r>
      <w:r w:rsidRPr="00A66B7B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เรื่อง </w:t>
      </w:r>
      <w:r w:rsidRPr="00A66B7B">
        <w:rPr>
          <w:rFonts w:asciiTheme="majorBidi" w:eastAsia="Times New Roman" w:hAnsiTheme="majorBidi" w:cs="Angsana New"/>
          <w:i/>
          <w:iCs/>
          <w:sz w:val="30"/>
          <w:szCs w:val="30"/>
          <w:cs/>
          <w:lang w:eastAsia="zh-CN"/>
        </w:rPr>
        <w:t>หลักเกณฑ์การประกอบธุรกิจบริการเงินอิเล็กทรอนิกส์</w:t>
      </w:r>
      <w:r w:rsidRPr="00A66B7B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และตามประกาศที่ สนช. </w:t>
      </w:r>
      <w:r>
        <w:rPr>
          <w:rFonts w:asciiTheme="majorBidi" w:eastAsia="Times New Roman" w:hAnsiTheme="majorBidi" w:cs="Angsana New"/>
          <w:sz w:val="30"/>
          <w:szCs w:val="30"/>
          <w:lang w:eastAsia="zh-CN"/>
        </w:rPr>
        <w:t>2</w:t>
      </w:r>
      <w:r w:rsidRPr="00A66B7B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/2562 </w:t>
      </w:r>
      <w:r w:rsidRPr="00A66B7B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ลงวันที่ </w:t>
      </w:r>
      <w:r w:rsidRPr="00A66B7B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20 </w:t>
      </w:r>
      <w:r w:rsidRPr="00A66B7B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ธันวาคม </w:t>
      </w:r>
      <w:r w:rsidRPr="00A66B7B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2562 </w:t>
      </w:r>
      <w:r w:rsidRPr="00A66B7B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เรื่อง </w:t>
      </w:r>
      <w:r w:rsidRPr="00A66B7B">
        <w:rPr>
          <w:rFonts w:asciiTheme="majorBidi" w:eastAsia="Times New Roman" w:hAnsiTheme="majorBidi" w:cs="Angsana New"/>
          <w:i/>
          <w:iCs/>
          <w:sz w:val="30"/>
          <w:szCs w:val="30"/>
          <w:cs/>
          <w:lang w:eastAsia="zh-CN"/>
        </w:rPr>
        <w:t>หลักเกณฑ์การประกอบธุรกิจบริการโอนเงินด้วยวิธีการทางอิเล็กทรอนิกส์</w:t>
      </w:r>
      <w:r w:rsidRPr="00A66B7B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กำหนดให้</w:t>
      </w:r>
      <w:r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กลุ่มบริษัท</w:t>
      </w:r>
      <w:r w:rsidRPr="00A66B7B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เปิดเผยเงินรับล่วงหน้าจากธุรกรรมอิเล็กทรอนิกส์ ทั้งนี้</w:t>
      </w:r>
      <w:r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กลุ่มบริษัท</w:t>
      </w:r>
      <w:r w:rsidRPr="00A66B7B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มีเงินรับล่วงหน้าจากธุรกรรมอิเล็กทรอนิกส์ดังกล่าว ณ วันที่ </w:t>
      </w: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31 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ธันวาคม</w:t>
      </w:r>
      <w:r w:rsidRPr="00A741B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</w:t>
      </w:r>
      <w:r w:rsidRPr="00A66B7B">
        <w:rPr>
          <w:rFonts w:asciiTheme="majorBidi" w:eastAsia="Times New Roman" w:hAnsiTheme="majorBidi" w:cstheme="majorBidi"/>
          <w:sz w:val="30"/>
          <w:szCs w:val="30"/>
          <w:lang w:eastAsia="zh-CN"/>
        </w:rPr>
        <w:t>256</w:t>
      </w: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t>7</w:t>
      </w:r>
      <w:r w:rsidRPr="00A66B7B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A66B7B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เป็นจำนวนเงิน</w:t>
      </w:r>
      <w:r w:rsidRPr="00A66B7B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>
        <w:rPr>
          <w:rFonts w:asciiTheme="majorBidi" w:eastAsia="Times New Roman" w:hAnsiTheme="majorBidi" w:cs="Angsana New"/>
          <w:sz w:val="30"/>
          <w:szCs w:val="30"/>
          <w:lang w:eastAsia="zh-CN"/>
        </w:rPr>
        <w:t xml:space="preserve">7,459 </w:t>
      </w:r>
      <w:r w:rsidRPr="00A66B7B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ล้านบาท</w:t>
      </w:r>
      <w:r w:rsidRPr="00A66B7B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 w:rsidRPr="00A66B7B">
        <w:rPr>
          <w:rFonts w:asciiTheme="majorBidi" w:eastAsia="Times New Roman" w:hAnsiTheme="majorBidi" w:cstheme="majorBidi"/>
          <w:sz w:val="30"/>
          <w:szCs w:val="30"/>
          <w:lang w:eastAsia="zh-CN"/>
        </w:rPr>
        <w:t>(</w:t>
      </w:r>
      <w:r w:rsidRPr="00A66B7B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256</w:t>
      </w:r>
      <w:r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6</w:t>
      </w:r>
      <w:r w:rsidRPr="00A66B7B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:</w:t>
      </w:r>
      <w:r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 6,501</w:t>
      </w:r>
      <w:r w:rsidRPr="00A66B7B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 </w:t>
      </w:r>
      <w:r w:rsidRPr="00A66B7B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ล้านบาท</w:t>
      </w:r>
      <w:r w:rsidRPr="00A66B7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)</w:t>
      </w:r>
    </w:p>
    <w:p w14:paraId="2A60D716" w14:textId="77777777" w:rsidR="00DE6DC8" w:rsidRPr="00BB23C4" w:rsidRDefault="00DE6DC8" w:rsidP="00DE6DC8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</w:p>
    <w:p w14:paraId="57FC288D" w14:textId="428DA49C" w:rsidR="00E46324" w:rsidRDefault="00DE6DC8" w:rsidP="00A97413">
      <w:pPr>
        <w:spacing w:after="0" w:line="240" w:lineRule="auto"/>
        <w:ind w:left="567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กลุ่มบริษัท</w:t>
      </w:r>
      <w:r w:rsidRPr="00A66B7B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เก็บรักษาเงินรับล่วงหน้าจากธุรกรรมอิเล็กทรอนิกส์ดังกล่าว โดยเป็นส่วนหนึ่งของเงินสดใน</w:t>
      </w:r>
      <w:r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งบฐานะการเงิน </w:t>
      </w:r>
      <w:r w:rsidRPr="00A66B7B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ณ วันที่ </w:t>
      </w:r>
      <w:r>
        <w:rPr>
          <w:rFonts w:asciiTheme="majorBidi" w:eastAsia="Times New Roman" w:hAnsiTheme="majorBidi" w:cs="Angsana New"/>
          <w:sz w:val="30"/>
          <w:szCs w:val="30"/>
          <w:lang w:eastAsia="zh-CN"/>
        </w:rPr>
        <w:t xml:space="preserve">31 </w:t>
      </w:r>
      <w:r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ธันวาคม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6832E3">
        <w:rPr>
          <w:rFonts w:asciiTheme="majorBidi" w:eastAsia="Times New Roman" w:hAnsiTheme="majorBidi" w:cstheme="majorBidi"/>
          <w:sz w:val="30"/>
          <w:szCs w:val="30"/>
          <w:lang w:eastAsia="zh-CN"/>
        </w:rPr>
        <w:t>256</w:t>
      </w: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t>7</w:t>
      </w:r>
      <w:r w:rsidRPr="006832E3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6832E3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เป็นจำนวนเงิน</w:t>
      </w:r>
      <w:r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>
        <w:rPr>
          <w:rFonts w:asciiTheme="majorBidi" w:eastAsia="Times New Roman" w:hAnsiTheme="majorBidi" w:cs="Angsana New"/>
          <w:sz w:val="30"/>
          <w:szCs w:val="30"/>
          <w:lang w:eastAsia="zh-CN"/>
        </w:rPr>
        <w:t xml:space="preserve">9,371 </w:t>
      </w:r>
      <w:r w:rsidRPr="006832E3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ล้านบาท</w:t>
      </w:r>
      <w:r w:rsidRPr="006832E3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 w:rsidRPr="006832E3">
        <w:rPr>
          <w:rFonts w:asciiTheme="majorBidi" w:eastAsia="Times New Roman" w:hAnsiTheme="majorBidi" w:cstheme="majorBidi"/>
          <w:sz w:val="30"/>
          <w:szCs w:val="30"/>
          <w:lang w:eastAsia="zh-CN"/>
        </w:rPr>
        <w:t>(</w:t>
      </w:r>
      <w:r w:rsidRPr="006832E3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256</w:t>
      </w:r>
      <w:r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6</w:t>
      </w:r>
      <w:r w:rsidRPr="006832E3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: </w:t>
      </w:r>
      <w:r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9,351</w:t>
      </w:r>
      <w:r w:rsidRPr="00AC02D8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 </w:t>
      </w:r>
      <w:r w:rsidRPr="00AC02D8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ล้าน</w:t>
      </w:r>
      <w:r w:rsidRPr="006832E3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บาท</w:t>
      </w:r>
      <w:r w:rsidRPr="006832E3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)</w:t>
      </w:r>
    </w:p>
    <w:p w14:paraId="1A1E181D" w14:textId="77777777" w:rsidR="00E46324" w:rsidRDefault="00E46324" w:rsidP="00A97413">
      <w:pPr>
        <w:spacing w:after="0" w:line="240" w:lineRule="auto"/>
        <w:ind w:left="567"/>
        <w:jc w:val="thaiDistribute"/>
        <w:rPr>
          <w:rFonts w:asciiTheme="majorBidi" w:eastAsia="Times New Roman" w:hAnsiTheme="majorBidi" w:cs="Angsana New"/>
          <w:sz w:val="30"/>
          <w:szCs w:val="30"/>
          <w:cs/>
          <w:lang w:eastAsia="zh-CN"/>
        </w:rPr>
      </w:pPr>
    </w:p>
    <w:p w14:paraId="6F315F53" w14:textId="77777777" w:rsidR="00E46324" w:rsidRDefault="00E46324">
      <w:pPr>
        <w:rPr>
          <w:rFonts w:asciiTheme="majorBidi" w:eastAsia="Times New Roman" w:hAnsiTheme="majorBidi" w:cstheme="majorBidi"/>
          <w:sz w:val="18"/>
          <w:szCs w:val="18"/>
          <w:lang w:eastAsia="zh-CN"/>
        </w:rPr>
        <w:sectPr w:rsidR="00E46324" w:rsidSect="00353825">
          <w:pgSz w:w="11906" w:h="16838" w:code="9"/>
          <w:pgMar w:top="691" w:right="1152" w:bottom="576" w:left="1152" w:header="720" w:footer="720" w:gutter="0"/>
          <w:cols w:space="720"/>
          <w:docGrid w:linePitch="490"/>
        </w:sectPr>
      </w:pPr>
    </w:p>
    <w:p w14:paraId="6E667F7F" w14:textId="7AB0DE97" w:rsidR="00F851D7" w:rsidRPr="00F342AD" w:rsidRDefault="006E6D5B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F342AD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lastRenderedPageBreak/>
        <w:t>การหักกลบสินทรัพย์ทางการเงินและหนี้สินทางการเงิน</w:t>
      </w:r>
    </w:p>
    <w:p w14:paraId="4DB72D91" w14:textId="53C4CAFD" w:rsidR="00F851D7" w:rsidRPr="000B4340" w:rsidRDefault="00F851D7" w:rsidP="00574111">
      <w:pPr>
        <w:spacing w:after="0" w:line="240" w:lineRule="auto"/>
        <w:ind w:left="567"/>
        <w:jc w:val="thaiDistribute"/>
        <w:rPr>
          <w:rFonts w:asciiTheme="majorBidi" w:eastAsia="Times New Roman" w:hAnsiTheme="majorBidi" w:cstheme="majorBidi"/>
          <w:sz w:val="14"/>
          <w:szCs w:val="14"/>
          <w:cs/>
          <w:lang w:eastAsia="zh-CN"/>
        </w:rPr>
      </w:pPr>
    </w:p>
    <w:p w14:paraId="3FAC24ED" w14:textId="02DDEF73" w:rsidR="00F342AD" w:rsidRDefault="00D90266" w:rsidP="00574111">
      <w:pPr>
        <w:spacing w:after="0" w:line="240" w:lineRule="auto"/>
        <w:ind w:left="56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486D3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ปัจจุบัน</w:t>
      </w:r>
      <w:r w:rsidR="003C4A8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กลุ่มบริษัท</w:t>
      </w:r>
      <w:r w:rsidRPr="00486D3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ม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ีสัญญาเครื่องมือทางการเงิน</w:t>
      </w:r>
      <w:r w:rsidRPr="00486D3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ซึ่งไม่เข้าเงื่อนไขในการหักกลบใน</w:t>
      </w:r>
      <w:r w:rsidR="00771DF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งบฐานะการเงิน</w:t>
      </w:r>
      <w:r w:rsidRPr="00486D3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รวมเพราะสัญญาดังกล่าวคู่สัญญามีสิทธิหักกลบตามสัญญาหากเกิดกรณีการผิดนัดชำระ มีปัญหาสภาพคล่อง และการล้มละลายของ</w:t>
      </w:r>
      <w:r w:rsidR="001549A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กลุ่มบริษัท</w:t>
      </w:r>
      <w:r w:rsidRPr="00486D3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หรือคู่สัญญาหรือเหตุการณ์อื่น 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สำหรับอนุพันธ์</w:t>
      </w:r>
      <w:r w:rsidRPr="00486D3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สิทธิในการเรียกหลักประกันขึ้นอยู่กับการตกลงกัน</w:t>
      </w:r>
      <w:r w:rsidR="00A4116A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486D3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ของคู่สัญญาโดยกำหนดความถี่และปริมาณในการเรียกหลักประกัน </w:t>
      </w:r>
      <w:r w:rsidR="003C4A8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กลุ่มบริษัท</w:t>
      </w:r>
      <w:r w:rsidRPr="00486D3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ได้รับและวางหลักประกันเป็นเงินสดหรือ หลักทรัพย์ที่อยู่ในความต้องการของตลาดตามที่ตกลงในสัญญา รายการ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หักกลบสินทรัพย์ทางการเงินและหนี้สินทางการเงินที่สำคัญ</w:t>
      </w:r>
      <w:r w:rsidRPr="00486D3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มีรายละเอียดดังต่อไปนี้</w:t>
      </w:r>
    </w:p>
    <w:p w14:paraId="51C50193" w14:textId="0DDA51A7" w:rsidR="001F3068" w:rsidRPr="000B4340" w:rsidRDefault="001F3068" w:rsidP="00574111">
      <w:pPr>
        <w:spacing w:after="0" w:line="240" w:lineRule="auto"/>
        <w:ind w:left="567"/>
        <w:jc w:val="thaiDistribute"/>
        <w:rPr>
          <w:rFonts w:asciiTheme="majorBidi" w:eastAsia="Times New Roman" w:hAnsiTheme="majorBidi" w:cstheme="majorBidi"/>
          <w:sz w:val="14"/>
          <w:szCs w:val="14"/>
          <w:lang w:eastAsia="zh-CN"/>
        </w:rPr>
      </w:pPr>
    </w:p>
    <w:tbl>
      <w:tblPr>
        <w:tblW w:w="14040" w:type="dxa"/>
        <w:tblInd w:w="450" w:type="dxa"/>
        <w:tblLayout w:type="fixed"/>
        <w:tblCellMar>
          <w:right w:w="130" w:type="dxa"/>
        </w:tblCellMar>
        <w:tblLook w:val="0000" w:firstRow="0" w:lastRow="0" w:firstColumn="0" w:lastColumn="0" w:noHBand="0" w:noVBand="0"/>
      </w:tblPr>
      <w:tblGrid>
        <w:gridCol w:w="2872"/>
        <w:gridCol w:w="1258"/>
        <w:gridCol w:w="1224"/>
        <w:gridCol w:w="1229"/>
        <w:gridCol w:w="2269"/>
        <w:gridCol w:w="1044"/>
        <w:gridCol w:w="3498"/>
        <w:gridCol w:w="10"/>
        <w:gridCol w:w="636"/>
      </w:tblGrid>
      <w:tr w:rsidR="001F3068" w:rsidRPr="00A975A6" w14:paraId="2A05F5E3" w14:textId="77777777" w:rsidTr="009D353F">
        <w:trPr>
          <w:trHeight w:val="20"/>
        </w:trPr>
        <w:tc>
          <w:tcPr>
            <w:tcW w:w="2872" w:type="dxa"/>
            <w:shd w:val="clear" w:color="auto" w:fill="auto"/>
          </w:tcPr>
          <w:p w14:paraId="0DA2533D" w14:textId="77777777" w:rsidR="001F3068" w:rsidRPr="00A975A6" w:rsidRDefault="001F3068" w:rsidP="00F22112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1168" w:type="dxa"/>
            <w:gridSpan w:val="8"/>
            <w:shd w:val="clear" w:color="auto" w:fill="auto"/>
            <w:vAlign w:val="bottom"/>
          </w:tcPr>
          <w:p w14:paraId="27600754" w14:textId="77777777" w:rsidR="001F3068" w:rsidRPr="00A975A6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574111" w:rsidRPr="00A975A6" w14:paraId="53E85D93" w14:textId="77777777" w:rsidTr="009D353F">
        <w:trPr>
          <w:trHeight w:val="20"/>
        </w:trPr>
        <w:tc>
          <w:tcPr>
            <w:tcW w:w="2872" w:type="dxa"/>
            <w:shd w:val="clear" w:color="auto" w:fill="auto"/>
          </w:tcPr>
          <w:p w14:paraId="41B6CD2C" w14:textId="77777777" w:rsidR="00574111" w:rsidRPr="00A975A6" w:rsidRDefault="00574111" w:rsidP="00574111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1168" w:type="dxa"/>
            <w:gridSpan w:val="8"/>
            <w:shd w:val="clear" w:color="auto" w:fill="auto"/>
            <w:vAlign w:val="bottom"/>
          </w:tcPr>
          <w:p w14:paraId="1CE9E44F" w14:textId="325E5A4B" w:rsidR="00574111" w:rsidRPr="00574111" w:rsidRDefault="00574111" w:rsidP="00574111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74111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256</w:t>
            </w:r>
            <w:r w:rsidR="00A04528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7</w:t>
            </w:r>
          </w:p>
        </w:tc>
      </w:tr>
      <w:tr w:rsidR="001F3068" w:rsidRPr="00A975A6" w14:paraId="38E84540" w14:textId="77777777" w:rsidTr="009D353F">
        <w:trPr>
          <w:trHeight w:val="20"/>
        </w:trPr>
        <w:tc>
          <w:tcPr>
            <w:tcW w:w="2872" w:type="dxa"/>
            <w:shd w:val="clear" w:color="auto" w:fill="auto"/>
          </w:tcPr>
          <w:p w14:paraId="145AB70F" w14:textId="77777777" w:rsidR="001F3068" w:rsidRPr="00A975A6" w:rsidRDefault="001F3068" w:rsidP="00F22112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72D6814" w14:textId="77777777" w:rsidR="001F3068" w:rsidRPr="00A975A6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3FEB8DC" w14:textId="62663A03" w:rsidR="001F3068" w:rsidRPr="00A975A6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7E06917B" w14:textId="4B2DB717" w:rsidR="001F3068" w:rsidRPr="00A975A6" w:rsidRDefault="001F3068" w:rsidP="00F22112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269" w:type="dxa"/>
            <w:shd w:val="clear" w:color="auto" w:fill="auto"/>
            <w:vAlign w:val="bottom"/>
          </w:tcPr>
          <w:p w14:paraId="5D081969" w14:textId="77777777" w:rsidR="001F3068" w:rsidRPr="00A975A6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มูลค่าที่ไม่ได้นำมาหักกลบ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AC3C98F" w14:textId="77777777" w:rsidR="001F3068" w:rsidRPr="00A975A6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3508" w:type="dxa"/>
            <w:gridSpan w:val="2"/>
            <w:shd w:val="clear" w:color="auto" w:fill="auto"/>
            <w:vAlign w:val="bottom"/>
          </w:tcPr>
          <w:p w14:paraId="64182274" w14:textId="77777777" w:rsidR="001F3068" w:rsidRPr="00A975A6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6" w:type="dxa"/>
            <w:shd w:val="clear" w:color="auto" w:fill="auto"/>
            <w:vAlign w:val="bottom"/>
          </w:tcPr>
          <w:p w14:paraId="0CEE9C21" w14:textId="77777777" w:rsidR="001F3068" w:rsidRPr="00A975A6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1F3068" w:rsidRPr="00A975A6" w14:paraId="73BCD531" w14:textId="77777777" w:rsidTr="009D353F">
        <w:trPr>
          <w:trHeight w:val="20"/>
        </w:trPr>
        <w:tc>
          <w:tcPr>
            <w:tcW w:w="2872" w:type="dxa"/>
            <w:shd w:val="clear" w:color="auto" w:fill="auto"/>
          </w:tcPr>
          <w:p w14:paraId="41B588FC" w14:textId="77777777" w:rsidR="001F3068" w:rsidRPr="00A975A6" w:rsidRDefault="001F3068" w:rsidP="00F22112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C54F220" w14:textId="77777777" w:rsidR="001F3068" w:rsidRPr="00A975A6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1D9B9E0" w14:textId="6A97F386" w:rsidR="001F3068" w:rsidRPr="00A975A6" w:rsidRDefault="00373C92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73C92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มูลค่าที่นำมา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68BC90C7" w14:textId="533FA1C4" w:rsidR="001F3068" w:rsidRPr="00A975A6" w:rsidRDefault="002B3993" w:rsidP="00F22112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2B3993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มูลค่าสุทธิที่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250B0A4C" w14:textId="7C1B2715" w:rsidR="001F3068" w:rsidRPr="00A975A6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ใน</w:t>
            </w:r>
            <w:r w:rsidR="00A04528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งบฐานะการเงิน </w:t>
            </w:r>
            <w:r w:rsidRPr="00A975A6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396BD95" w14:textId="77777777" w:rsidR="001F3068" w:rsidRPr="00A975A6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3508" w:type="dxa"/>
            <w:gridSpan w:val="2"/>
            <w:shd w:val="clear" w:color="auto" w:fill="auto"/>
            <w:vAlign w:val="bottom"/>
          </w:tcPr>
          <w:p w14:paraId="38F3CAE8" w14:textId="77777777" w:rsidR="001F3068" w:rsidRPr="00A975A6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6" w:type="dxa"/>
            <w:shd w:val="clear" w:color="auto" w:fill="auto"/>
            <w:vAlign w:val="bottom"/>
          </w:tcPr>
          <w:p w14:paraId="7BBBEE95" w14:textId="77777777" w:rsidR="001F3068" w:rsidRPr="00A975A6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1F3068" w:rsidRPr="00A975A6" w14:paraId="426AD5C7" w14:textId="77777777" w:rsidTr="009D353F">
        <w:trPr>
          <w:trHeight w:val="20"/>
        </w:trPr>
        <w:tc>
          <w:tcPr>
            <w:tcW w:w="2872" w:type="dxa"/>
            <w:shd w:val="clear" w:color="auto" w:fill="auto"/>
          </w:tcPr>
          <w:p w14:paraId="2E4BBDCD" w14:textId="77777777" w:rsidR="001F3068" w:rsidRPr="00A975A6" w:rsidRDefault="001F3068" w:rsidP="00F22112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ABD24D6" w14:textId="77777777" w:rsidR="001F3068" w:rsidRPr="00A975A6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53AE488" w14:textId="60563BC1" w:rsidR="001F3068" w:rsidRPr="00A975A6" w:rsidRDefault="00373C92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73C92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หักกลบใน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2F5E177D" w14:textId="4B3C8F87" w:rsidR="001F3068" w:rsidRPr="00A975A6" w:rsidRDefault="002B3993" w:rsidP="00F22112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2B3993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แสดงใน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47B7E755" w14:textId="77777777" w:rsidR="001F3068" w:rsidRPr="00A975A6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มูลค่าหักกลบตามสัญญา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532884F" w14:textId="77777777" w:rsidR="001F3068" w:rsidRPr="00A975A6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3508" w:type="dxa"/>
            <w:gridSpan w:val="2"/>
            <w:shd w:val="clear" w:color="auto" w:fill="auto"/>
            <w:vAlign w:val="bottom"/>
          </w:tcPr>
          <w:p w14:paraId="2EA43623" w14:textId="5F8B692B" w:rsidR="001F3068" w:rsidRPr="00A975A6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36" w:type="dxa"/>
            <w:shd w:val="clear" w:color="auto" w:fill="auto"/>
            <w:vAlign w:val="bottom"/>
          </w:tcPr>
          <w:p w14:paraId="6CBDA4DE" w14:textId="77777777" w:rsidR="001F3068" w:rsidRPr="00A975A6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1F3068" w:rsidRPr="00A975A6" w14:paraId="7E6FB339" w14:textId="77777777" w:rsidTr="009D353F">
        <w:trPr>
          <w:trHeight w:val="20"/>
        </w:trPr>
        <w:tc>
          <w:tcPr>
            <w:tcW w:w="2872" w:type="dxa"/>
            <w:shd w:val="clear" w:color="auto" w:fill="auto"/>
          </w:tcPr>
          <w:p w14:paraId="17981A52" w14:textId="77777777" w:rsidR="001F3068" w:rsidRPr="00A975A6" w:rsidRDefault="001F3068" w:rsidP="00F22112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1368C43" w14:textId="77777777" w:rsidR="001F3068" w:rsidRPr="00A975A6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มูลค่าขั้นต้น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4AFC353" w14:textId="45BD983A" w:rsidR="001F3068" w:rsidRPr="00A975A6" w:rsidRDefault="00373C92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งบฐานะ</w:t>
            </w:r>
            <w:r w:rsidR="001F3068"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การเงิน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45E530F3" w14:textId="6D5394BD" w:rsidR="001F3068" w:rsidRPr="00A975A6" w:rsidRDefault="00373C92" w:rsidP="00F22112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งบ</w:t>
            </w:r>
            <w:r w:rsidR="001F3068"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ฐานะการเงิน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0493C667" w14:textId="77777777" w:rsidR="001F3068" w:rsidRPr="00A975A6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ที่ไม่เข้าเงื่อนไขตามมาตรฐานบัญชี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42F1504" w14:textId="77777777" w:rsidR="001F3068" w:rsidRPr="00A975A6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มูลค่าสุทธิ</w:t>
            </w:r>
          </w:p>
        </w:tc>
        <w:tc>
          <w:tcPr>
            <w:tcW w:w="3508" w:type="dxa"/>
            <w:gridSpan w:val="2"/>
            <w:shd w:val="clear" w:color="auto" w:fill="auto"/>
            <w:vAlign w:val="bottom"/>
          </w:tcPr>
          <w:p w14:paraId="0D460BC1" w14:textId="4AE8C99D" w:rsidR="001F3068" w:rsidRPr="00A975A6" w:rsidRDefault="00373C92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รายการในงบ</w:t>
            </w:r>
            <w:r w:rsidR="001F3068"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ฐานะการเงิน</w:t>
            </w:r>
          </w:p>
        </w:tc>
        <w:tc>
          <w:tcPr>
            <w:tcW w:w="636" w:type="dxa"/>
            <w:shd w:val="clear" w:color="auto" w:fill="auto"/>
            <w:vAlign w:val="bottom"/>
          </w:tcPr>
          <w:p w14:paraId="533DA1A9" w14:textId="77777777" w:rsidR="001F3068" w:rsidRPr="00C30ACB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C30ACB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หมายเหตุ</w:t>
            </w:r>
          </w:p>
        </w:tc>
      </w:tr>
      <w:tr w:rsidR="001F3068" w:rsidRPr="00A975A6" w14:paraId="53165B78" w14:textId="77777777" w:rsidTr="009D353F">
        <w:trPr>
          <w:trHeight w:val="20"/>
        </w:trPr>
        <w:tc>
          <w:tcPr>
            <w:tcW w:w="2872" w:type="dxa"/>
            <w:shd w:val="clear" w:color="auto" w:fill="auto"/>
          </w:tcPr>
          <w:p w14:paraId="1E3B81F4" w14:textId="77777777" w:rsidR="001F3068" w:rsidRPr="00A975A6" w:rsidRDefault="001F3068" w:rsidP="00F22112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7024" w:type="dxa"/>
            <w:gridSpan w:val="5"/>
            <w:shd w:val="clear" w:color="auto" w:fill="auto"/>
            <w:vAlign w:val="bottom"/>
          </w:tcPr>
          <w:p w14:paraId="6BF52503" w14:textId="77777777" w:rsidR="001F3068" w:rsidRPr="00A975A6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  <w:tc>
          <w:tcPr>
            <w:tcW w:w="3508" w:type="dxa"/>
            <w:gridSpan w:val="2"/>
            <w:shd w:val="clear" w:color="auto" w:fill="auto"/>
            <w:vAlign w:val="bottom"/>
          </w:tcPr>
          <w:p w14:paraId="3699C6D9" w14:textId="77777777" w:rsidR="001F3068" w:rsidRPr="00A975A6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  <w:tc>
          <w:tcPr>
            <w:tcW w:w="636" w:type="dxa"/>
            <w:shd w:val="clear" w:color="auto" w:fill="auto"/>
            <w:vAlign w:val="bottom"/>
          </w:tcPr>
          <w:p w14:paraId="446E35E5" w14:textId="77777777" w:rsidR="001F3068" w:rsidRPr="00A975A6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</w:tr>
      <w:tr w:rsidR="001F3068" w:rsidRPr="00A975A6" w14:paraId="0DCE4F85" w14:textId="77777777" w:rsidTr="009D353F">
        <w:trPr>
          <w:trHeight w:val="359"/>
        </w:trPr>
        <w:tc>
          <w:tcPr>
            <w:tcW w:w="2872" w:type="dxa"/>
            <w:shd w:val="clear" w:color="auto" w:fill="auto"/>
          </w:tcPr>
          <w:p w14:paraId="1BBFFD29" w14:textId="77777777" w:rsidR="001F3068" w:rsidRPr="00A975A6" w:rsidRDefault="001F3068" w:rsidP="00F22112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F5FDD52" w14:textId="77777777" w:rsidR="001F3068" w:rsidRPr="00A975A6" w:rsidRDefault="001F3068" w:rsidP="00F22112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BBA5AF3" w14:textId="77777777" w:rsidR="001F3068" w:rsidRPr="00A975A6" w:rsidRDefault="001F3068" w:rsidP="00F22112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073FCCAF" w14:textId="77777777" w:rsidR="001F3068" w:rsidRPr="00A975A6" w:rsidRDefault="001F3068" w:rsidP="00F22112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269" w:type="dxa"/>
            <w:shd w:val="clear" w:color="auto" w:fill="auto"/>
            <w:vAlign w:val="bottom"/>
          </w:tcPr>
          <w:p w14:paraId="359C1617" w14:textId="77777777" w:rsidR="001F3068" w:rsidRPr="00A975A6" w:rsidRDefault="001F3068" w:rsidP="00F22112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00832E4" w14:textId="77777777" w:rsidR="001F3068" w:rsidRPr="00A975A6" w:rsidRDefault="001F3068" w:rsidP="00F22112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3508" w:type="dxa"/>
            <w:gridSpan w:val="2"/>
            <w:shd w:val="clear" w:color="auto" w:fill="auto"/>
            <w:vAlign w:val="bottom"/>
          </w:tcPr>
          <w:p w14:paraId="15953A0F" w14:textId="77777777" w:rsidR="001F3068" w:rsidRPr="00A975A6" w:rsidRDefault="001F3068" w:rsidP="00F22112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36" w:type="dxa"/>
            <w:shd w:val="clear" w:color="auto" w:fill="auto"/>
            <w:vAlign w:val="bottom"/>
          </w:tcPr>
          <w:p w14:paraId="18E11423" w14:textId="77777777" w:rsidR="001F3068" w:rsidRPr="00A975A6" w:rsidRDefault="001F3068" w:rsidP="00F22112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9B55FD" w:rsidRPr="00A975A6" w14:paraId="0451452F" w14:textId="77777777">
        <w:trPr>
          <w:trHeight w:val="74"/>
        </w:trPr>
        <w:tc>
          <w:tcPr>
            <w:tcW w:w="2872" w:type="dxa"/>
            <w:shd w:val="clear" w:color="auto" w:fill="auto"/>
          </w:tcPr>
          <w:p w14:paraId="3ECD5BC3" w14:textId="77777777" w:rsidR="009B55FD" w:rsidRPr="003F3A31" w:rsidRDefault="009B55FD" w:rsidP="009B55FD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1258" w:type="dxa"/>
            <w:shd w:val="clear" w:color="auto" w:fill="auto"/>
          </w:tcPr>
          <w:p w14:paraId="67461563" w14:textId="46839715" w:rsidR="009B55FD" w:rsidRPr="009B55FD" w:rsidRDefault="009B55FD" w:rsidP="009B55FD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B55FD">
              <w:rPr>
                <w:rFonts w:asciiTheme="majorBidi" w:hAnsiTheme="majorBidi" w:cstheme="majorBidi"/>
                <w:szCs w:val="22"/>
              </w:rPr>
              <w:t xml:space="preserve"> 219,400 </w:t>
            </w:r>
          </w:p>
        </w:tc>
        <w:tc>
          <w:tcPr>
            <w:tcW w:w="1224" w:type="dxa"/>
            <w:shd w:val="clear" w:color="auto" w:fill="auto"/>
          </w:tcPr>
          <w:p w14:paraId="06AF7719" w14:textId="6980DBD8" w:rsidR="009B55FD" w:rsidRPr="009B55FD" w:rsidRDefault="009B55FD" w:rsidP="009B55FD">
            <w:pPr>
              <w:tabs>
                <w:tab w:val="decimal" w:pos="551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B55FD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1229" w:type="dxa"/>
            <w:shd w:val="clear" w:color="auto" w:fill="auto"/>
          </w:tcPr>
          <w:p w14:paraId="14789E6D" w14:textId="78F8B680" w:rsidR="009B55FD" w:rsidRPr="009B55FD" w:rsidRDefault="009B55FD" w:rsidP="009B55FD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9B55FD">
              <w:rPr>
                <w:rFonts w:asciiTheme="majorBidi" w:hAnsiTheme="majorBidi" w:cstheme="majorBidi"/>
                <w:szCs w:val="22"/>
              </w:rPr>
              <w:t xml:space="preserve"> 219,400 </w:t>
            </w:r>
          </w:p>
        </w:tc>
        <w:tc>
          <w:tcPr>
            <w:tcW w:w="2269" w:type="dxa"/>
            <w:shd w:val="clear" w:color="auto" w:fill="auto"/>
          </w:tcPr>
          <w:p w14:paraId="726272BE" w14:textId="3C7933D6" w:rsidR="009B55FD" w:rsidRPr="009B55FD" w:rsidRDefault="009B55FD" w:rsidP="009B55FD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9B55FD">
              <w:rPr>
                <w:rFonts w:asciiTheme="majorBidi" w:hAnsiTheme="majorBidi" w:cstheme="majorBidi"/>
                <w:szCs w:val="22"/>
              </w:rPr>
              <w:t xml:space="preserve"> 219,400 </w:t>
            </w:r>
          </w:p>
        </w:tc>
        <w:tc>
          <w:tcPr>
            <w:tcW w:w="1044" w:type="dxa"/>
            <w:shd w:val="clear" w:color="auto" w:fill="auto"/>
          </w:tcPr>
          <w:p w14:paraId="45D8D73D" w14:textId="6B2DACF5" w:rsidR="009B55FD" w:rsidRPr="009B55FD" w:rsidRDefault="009B55FD" w:rsidP="009B55FD">
            <w:pPr>
              <w:tabs>
                <w:tab w:val="decimal" w:pos="54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9B55FD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3508" w:type="dxa"/>
            <w:gridSpan w:val="2"/>
            <w:shd w:val="clear" w:color="auto" w:fill="auto"/>
            <w:vAlign w:val="bottom"/>
          </w:tcPr>
          <w:p w14:paraId="2AC60E83" w14:textId="77777777" w:rsidR="009B55FD" w:rsidRPr="00A975A6" w:rsidRDefault="009B55FD" w:rsidP="009B55FD">
            <w:pPr>
              <w:tabs>
                <w:tab w:val="decimal" w:pos="724"/>
              </w:tabs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รายการระหว่างธนาคารและตลาดเงินสุทธิ </w:t>
            </w:r>
            <w:r w:rsidRPr="00A975A6"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สินทรัพย์</w:t>
            </w:r>
            <w:r w:rsidRPr="00A975A6"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636" w:type="dxa"/>
            <w:shd w:val="clear" w:color="auto" w:fill="auto"/>
          </w:tcPr>
          <w:p w14:paraId="0B2778C8" w14:textId="77777777" w:rsidR="009B55FD" w:rsidRPr="002B1978" w:rsidRDefault="009B55FD" w:rsidP="009B55FD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highlight w:val="green"/>
                <w:lang w:eastAsia="zh-CN"/>
              </w:rPr>
            </w:pPr>
            <w:r w:rsidRPr="00F33B1D">
              <w:rPr>
                <w:rFonts w:asciiTheme="majorBidi" w:eastAsia="Times New Roman" w:hAnsiTheme="majorBidi" w:cstheme="majorBidi"/>
                <w:i/>
                <w:iCs/>
                <w:szCs w:val="22"/>
                <w:lang w:val="en-GB" w:eastAsia="zh-CN"/>
              </w:rPr>
              <w:t>7</w:t>
            </w:r>
          </w:p>
        </w:tc>
      </w:tr>
      <w:tr w:rsidR="009B55FD" w:rsidRPr="00A975A6" w14:paraId="4E1BB04A" w14:textId="77777777">
        <w:trPr>
          <w:trHeight w:val="74"/>
        </w:trPr>
        <w:tc>
          <w:tcPr>
            <w:tcW w:w="2872" w:type="dxa"/>
            <w:shd w:val="clear" w:color="auto" w:fill="auto"/>
          </w:tcPr>
          <w:p w14:paraId="5985AFBE" w14:textId="1849E6CD" w:rsidR="009B55FD" w:rsidRPr="003F3A31" w:rsidRDefault="009B55FD" w:rsidP="009B55FD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1258" w:type="dxa"/>
            <w:shd w:val="clear" w:color="auto" w:fill="auto"/>
          </w:tcPr>
          <w:p w14:paraId="78B3EB67" w14:textId="7E58A642" w:rsidR="009B55FD" w:rsidRPr="009B55FD" w:rsidRDefault="009B55FD" w:rsidP="009B55FD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B55FD">
              <w:rPr>
                <w:rFonts w:asciiTheme="majorBidi" w:hAnsiTheme="majorBidi" w:cstheme="majorBidi"/>
                <w:szCs w:val="22"/>
              </w:rPr>
              <w:t xml:space="preserve"> 6,73</w:t>
            </w:r>
            <w:r w:rsidR="00AA144C">
              <w:rPr>
                <w:rFonts w:asciiTheme="majorBidi" w:hAnsiTheme="majorBidi" w:cstheme="majorBidi"/>
                <w:szCs w:val="22"/>
              </w:rPr>
              <w:t>3</w:t>
            </w:r>
            <w:r w:rsidRPr="009B55FD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295AD763" w14:textId="43FB16FB" w:rsidR="009B55FD" w:rsidRPr="009B55FD" w:rsidRDefault="009B55FD" w:rsidP="009B55FD">
            <w:pPr>
              <w:tabs>
                <w:tab w:val="decimal" w:pos="551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B55FD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1229" w:type="dxa"/>
            <w:shd w:val="clear" w:color="auto" w:fill="auto"/>
          </w:tcPr>
          <w:p w14:paraId="1D05CC4E" w14:textId="516FA853" w:rsidR="009B55FD" w:rsidRPr="009B55FD" w:rsidRDefault="009B55FD" w:rsidP="009B55FD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9B55FD">
              <w:rPr>
                <w:rFonts w:asciiTheme="majorBidi" w:hAnsiTheme="majorBidi" w:cstheme="majorBidi"/>
                <w:szCs w:val="22"/>
              </w:rPr>
              <w:t xml:space="preserve"> 6,73</w:t>
            </w:r>
            <w:r w:rsidR="00AA144C">
              <w:rPr>
                <w:rFonts w:asciiTheme="majorBidi" w:hAnsiTheme="majorBidi" w:cstheme="majorBidi"/>
                <w:szCs w:val="22"/>
              </w:rPr>
              <w:t>3</w:t>
            </w:r>
            <w:r w:rsidRPr="009B55FD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2269" w:type="dxa"/>
            <w:shd w:val="clear" w:color="auto" w:fill="auto"/>
          </w:tcPr>
          <w:p w14:paraId="027B8FED" w14:textId="10C66D0A" w:rsidR="009B55FD" w:rsidRPr="009B55FD" w:rsidRDefault="009B55FD" w:rsidP="009B55FD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9B55FD">
              <w:rPr>
                <w:rFonts w:asciiTheme="majorBidi" w:hAnsiTheme="majorBidi" w:cstheme="majorBidi"/>
                <w:szCs w:val="22"/>
              </w:rPr>
              <w:t xml:space="preserve"> 5,494 </w:t>
            </w:r>
          </w:p>
        </w:tc>
        <w:tc>
          <w:tcPr>
            <w:tcW w:w="1044" w:type="dxa"/>
            <w:shd w:val="clear" w:color="auto" w:fill="auto"/>
          </w:tcPr>
          <w:p w14:paraId="594D246E" w14:textId="06E43149" w:rsidR="009B55FD" w:rsidRPr="009B55FD" w:rsidRDefault="009B55FD" w:rsidP="009B55FD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B55FD">
              <w:rPr>
                <w:rFonts w:asciiTheme="majorBidi" w:hAnsiTheme="majorBidi" w:cstheme="majorBidi"/>
                <w:szCs w:val="22"/>
              </w:rPr>
              <w:t xml:space="preserve"> 1,2</w:t>
            </w:r>
            <w:r w:rsidR="00AA144C">
              <w:rPr>
                <w:rFonts w:asciiTheme="majorBidi" w:hAnsiTheme="majorBidi" w:cstheme="majorBidi"/>
                <w:szCs w:val="22"/>
              </w:rPr>
              <w:t>39</w:t>
            </w:r>
            <w:r w:rsidRPr="009B55FD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3508" w:type="dxa"/>
            <w:gridSpan w:val="2"/>
            <w:shd w:val="clear" w:color="auto" w:fill="auto"/>
            <w:vAlign w:val="bottom"/>
          </w:tcPr>
          <w:p w14:paraId="7F7B65AD" w14:textId="590EC08D" w:rsidR="009B55FD" w:rsidRPr="00A975A6" w:rsidRDefault="009B55FD" w:rsidP="009B55FD">
            <w:pPr>
              <w:tabs>
                <w:tab w:val="decimal" w:pos="724"/>
              </w:tabs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636" w:type="dxa"/>
            <w:shd w:val="clear" w:color="auto" w:fill="auto"/>
          </w:tcPr>
          <w:p w14:paraId="3BF8AD43" w14:textId="25FDB60B" w:rsidR="009B55FD" w:rsidRPr="002B1978" w:rsidRDefault="009B55FD" w:rsidP="009B55FD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highlight w:val="green"/>
                <w:cs/>
                <w:lang w:val="en-GB" w:eastAsia="zh-CN"/>
              </w:rPr>
            </w:pPr>
            <w:r w:rsidRPr="007F13A1">
              <w:rPr>
                <w:rFonts w:asciiTheme="majorBidi" w:eastAsia="Times New Roman" w:hAnsiTheme="majorBidi" w:cstheme="majorBidi" w:hint="cs"/>
                <w:i/>
                <w:iCs/>
                <w:szCs w:val="22"/>
                <w:cs/>
                <w:lang w:val="en-GB" w:eastAsia="zh-CN"/>
              </w:rPr>
              <w:t>9</w:t>
            </w:r>
          </w:p>
        </w:tc>
      </w:tr>
      <w:tr w:rsidR="009B55FD" w:rsidRPr="00A975A6" w14:paraId="078261D4" w14:textId="77777777">
        <w:trPr>
          <w:trHeight w:val="74"/>
        </w:trPr>
        <w:tc>
          <w:tcPr>
            <w:tcW w:w="2872" w:type="dxa"/>
            <w:shd w:val="clear" w:color="auto" w:fill="auto"/>
          </w:tcPr>
          <w:p w14:paraId="3CD7DC37" w14:textId="08EF9F9D" w:rsidR="009B55FD" w:rsidRPr="003F3A31" w:rsidRDefault="009B55FD" w:rsidP="009B55FD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ล</w:t>
            </w:r>
            <w:r>
              <w:rPr>
                <w:rFonts w:asciiTheme="majorBidi" w:eastAsia="Times New Roman" w:hAnsiTheme="majorBidi" w:cs="Angsana New" w:hint="cs"/>
                <w:szCs w:val="22"/>
                <w:cs/>
                <w:lang w:eastAsia="zh-CN"/>
              </w:rPr>
              <w:t>ู</w:t>
            </w:r>
            <w:r w:rsidRPr="00032939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กหนี้ธุรกิจหลักทรัพย์</w:t>
            </w:r>
          </w:p>
        </w:tc>
        <w:tc>
          <w:tcPr>
            <w:tcW w:w="1258" w:type="dxa"/>
            <w:shd w:val="clear" w:color="auto" w:fill="auto"/>
          </w:tcPr>
          <w:p w14:paraId="4027F00A" w14:textId="7B86CB6B" w:rsidR="009B55FD" w:rsidRPr="009B55FD" w:rsidRDefault="009B55FD" w:rsidP="009B55FD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B55FD">
              <w:rPr>
                <w:rFonts w:asciiTheme="majorBidi" w:hAnsiTheme="majorBidi" w:cstheme="majorBidi"/>
                <w:szCs w:val="22"/>
              </w:rPr>
              <w:t xml:space="preserve"> 3,740 </w:t>
            </w:r>
          </w:p>
        </w:tc>
        <w:tc>
          <w:tcPr>
            <w:tcW w:w="1224" w:type="dxa"/>
            <w:shd w:val="clear" w:color="auto" w:fill="auto"/>
          </w:tcPr>
          <w:p w14:paraId="5730831A" w14:textId="55752174" w:rsidR="009B55FD" w:rsidRPr="009B55FD" w:rsidRDefault="009B55FD" w:rsidP="009B55FD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B55FD">
              <w:rPr>
                <w:rFonts w:asciiTheme="majorBidi" w:hAnsiTheme="majorBidi" w:cstheme="majorBidi"/>
                <w:szCs w:val="22"/>
              </w:rPr>
              <w:t xml:space="preserve"> (867)</w:t>
            </w:r>
          </w:p>
        </w:tc>
        <w:tc>
          <w:tcPr>
            <w:tcW w:w="1229" w:type="dxa"/>
            <w:shd w:val="clear" w:color="auto" w:fill="auto"/>
          </w:tcPr>
          <w:p w14:paraId="7B22639E" w14:textId="204027EA" w:rsidR="009B55FD" w:rsidRPr="009B55FD" w:rsidRDefault="009B55FD" w:rsidP="009B55FD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9B55FD">
              <w:rPr>
                <w:rFonts w:asciiTheme="majorBidi" w:hAnsiTheme="majorBidi" w:cstheme="majorBidi"/>
                <w:szCs w:val="22"/>
              </w:rPr>
              <w:t xml:space="preserve"> 2,873 </w:t>
            </w:r>
          </w:p>
        </w:tc>
        <w:tc>
          <w:tcPr>
            <w:tcW w:w="2269" w:type="dxa"/>
            <w:shd w:val="clear" w:color="auto" w:fill="auto"/>
          </w:tcPr>
          <w:p w14:paraId="7154A92B" w14:textId="5222E839" w:rsidR="009B55FD" w:rsidRPr="009B55FD" w:rsidRDefault="009B55FD" w:rsidP="00AB3D84">
            <w:pPr>
              <w:tabs>
                <w:tab w:val="decimal" w:pos="1646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9B55FD">
              <w:rPr>
                <w:rFonts w:asciiTheme="majorBidi" w:hAnsiTheme="majorBidi" w:cstheme="majorBidi"/>
                <w:szCs w:val="22"/>
              </w:rPr>
              <w:t xml:space="preserve"> -</w:t>
            </w:r>
            <w:r w:rsidR="00AB3D84">
              <w:rPr>
                <w:rFonts w:asciiTheme="majorBidi" w:hAnsiTheme="majorBidi" w:cstheme="majorBidi"/>
                <w:szCs w:val="22"/>
              </w:rPr>
              <w:t xml:space="preserve">  </w:t>
            </w:r>
          </w:p>
        </w:tc>
        <w:tc>
          <w:tcPr>
            <w:tcW w:w="1044" w:type="dxa"/>
            <w:shd w:val="clear" w:color="auto" w:fill="auto"/>
          </w:tcPr>
          <w:p w14:paraId="57EAD1BA" w14:textId="2128216E" w:rsidR="009B55FD" w:rsidRPr="009B55FD" w:rsidRDefault="009B55FD" w:rsidP="009B55FD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B55FD">
              <w:rPr>
                <w:rFonts w:asciiTheme="majorBidi" w:hAnsiTheme="majorBidi" w:cstheme="majorBidi"/>
                <w:szCs w:val="22"/>
              </w:rPr>
              <w:t xml:space="preserve"> 2,873 </w:t>
            </w:r>
          </w:p>
        </w:tc>
        <w:tc>
          <w:tcPr>
            <w:tcW w:w="3508" w:type="dxa"/>
            <w:gridSpan w:val="2"/>
            <w:shd w:val="clear" w:color="auto" w:fill="auto"/>
            <w:vAlign w:val="bottom"/>
          </w:tcPr>
          <w:p w14:paraId="667CB731" w14:textId="72AD30BD" w:rsidR="009B55FD" w:rsidRPr="00A975A6" w:rsidRDefault="006D051A" w:rsidP="009B55FD">
            <w:pPr>
              <w:tabs>
                <w:tab w:val="decimal" w:pos="724"/>
              </w:tabs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6D051A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สินทรัพย์</w:t>
            </w:r>
            <w:r>
              <w:rPr>
                <w:rFonts w:asciiTheme="majorBidi" w:eastAsia="Times New Roman" w:hAnsiTheme="majorBidi" w:cs="Angsana New" w:hint="cs"/>
                <w:szCs w:val="22"/>
                <w:cs/>
                <w:lang w:eastAsia="zh-CN"/>
              </w:rPr>
              <w:t>อื่น</w:t>
            </w:r>
            <w:r w:rsidR="005E2A40">
              <w:rPr>
                <w:rFonts w:asciiTheme="majorBidi" w:eastAsia="Times New Roman" w:hAnsiTheme="majorBidi" w:cs="Angsana New" w:hint="cs"/>
                <w:szCs w:val="22"/>
                <w:cs/>
                <w:lang w:eastAsia="zh-CN"/>
              </w:rPr>
              <w:t>สุทธิ</w:t>
            </w:r>
          </w:p>
        </w:tc>
        <w:tc>
          <w:tcPr>
            <w:tcW w:w="636" w:type="dxa"/>
            <w:shd w:val="clear" w:color="auto" w:fill="auto"/>
            <w:vAlign w:val="bottom"/>
          </w:tcPr>
          <w:p w14:paraId="598CBED9" w14:textId="0384F127" w:rsidR="009B55FD" w:rsidRPr="002B1978" w:rsidRDefault="009B55FD" w:rsidP="009B55FD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highlight w:val="green"/>
                <w:lang w:eastAsia="zh-CN"/>
              </w:rPr>
            </w:pPr>
          </w:p>
        </w:tc>
      </w:tr>
      <w:tr w:rsidR="001F3068" w:rsidRPr="00A975A6" w14:paraId="009C8C6F" w14:textId="77777777" w:rsidTr="009D353F">
        <w:trPr>
          <w:trHeight w:val="426"/>
        </w:trPr>
        <w:tc>
          <w:tcPr>
            <w:tcW w:w="2872" w:type="dxa"/>
            <w:shd w:val="clear" w:color="auto" w:fill="auto"/>
            <w:vAlign w:val="bottom"/>
          </w:tcPr>
          <w:p w14:paraId="2FEFB112" w14:textId="77777777" w:rsidR="001F3068" w:rsidRPr="003F3A31" w:rsidRDefault="001F3068" w:rsidP="00F22112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>รวม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968DC14" w14:textId="0F58FF42" w:rsidR="001F3068" w:rsidRPr="009B55FD" w:rsidRDefault="009B55FD" w:rsidP="00F221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9B55FD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229</w:t>
            </w:r>
            <w:r w:rsidRPr="009B55FD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9B55FD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87</w:t>
            </w:r>
            <w:r w:rsidR="00AA144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6CFAB41" w14:textId="10250705" w:rsidR="001F3068" w:rsidRPr="009B55FD" w:rsidRDefault="009B55FD" w:rsidP="00F221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9B55FD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(867)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47E9BB19" w14:textId="6EC56E18" w:rsidR="001F3068" w:rsidRPr="009B55FD" w:rsidRDefault="009B55FD" w:rsidP="00F221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9B55FD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229,00</w:t>
            </w:r>
            <w:r w:rsidR="00AA144C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6CBB89CB" w14:textId="122A2688" w:rsidR="001F3068" w:rsidRPr="009B55FD" w:rsidRDefault="009B55FD" w:rsidP="00F221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9B55FD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224,894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1A2172C" w14:textId="286E588A" w:rsidR="001F3068" w:rsidRPr="00D54E83" w:rsidRDefault="009B55FD" w:rsidP="00F221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9B55FD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4</w:t>
            </w:r>
            <w:r w:rsidRPr="009B55FD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9B55FD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11</w:t>
            </w:r>
            <w:r w:rsidR="00D54E8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</w:t>
            </w:r>
          </w:p>
        </w:tc>
        <w:tc>
          <w:tcPr>
            <w:tcW w:w="3508" w:type="dxa"/>
            <w:gridSpan w:val="2"/>
            <w:shd w:val="clear" w:color="auto" w:fill="auto"/>
            <w:vAlign w:val="bottom"/>
          </w:tcPr>
          <w:p w14:paraId="725FD882" w14:textId="77777777" w:rsidR="001F3068" w:rsidRPr="00A975A6" w:rsidRDefault="001F3068" w:rsidP="00F22112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highlight w:val="cyan"/>
                <w:cs/>
                <w:lang w:eastAsia="zh-CN"/>
              </w:rPr>
            </w:pPr>
          </w:p>
        </w:tc>
        <w:tc>
          <w:tcPr>
            <w:tcW w:w="636" w:type="dxa"/>
            <w:shd w:val="clear" w:color="auto" w:fill="auto"/>
          </w:tcPr>
          <w:p w14:paraId="6201F839" w14:textId="77777777" w:rsidR="001F3068" w:rsidRPr="002B1978" w:rsidRDefault="001F3068" w:rsidP="00F22112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highlight w:val="green"/>
                <w:cs/>
                <w:lang w:eastAsia="zh-CN"/>
              </w:rPr>
            </w:pPr>
          </w:p>
        </w:tc>
      </w:tr>
      <w:tr w:rsidR="008029C3" w:rsidRPr="00A975A6" w14:paraId="035417FC" w14:textId="77777777" w:rsidTr="009D353F">
        <w:trPr>
          <w:trHeight w:val="92"/>
        </w:trPr>
        <w:tc>
          <w:tcPr>
            <w:tcW w:w="2872" w:type="dxa"/>
            <w:shd w:val="clear" w:color="auto" w:fill="auto"/>
          </w:tcPr>
          <w:p w14:paraId="651B3B5A" w14:textId="77777777" w:rsidR="008029C3" w:rsidRDefault="008029C3" w:rsidP="008029C3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lang w:eastAsia="zh-CN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0C0DC89" w14:textId="77777777" w:rsidR="008029C3" w:rsidRPr="009B55FD" w:rsidRDefault="008029C3" w:rsidP="008029C3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1D962BD" w14:textId="00840629" w:rsidR="008029C3" w:rsidRPr="009B55FD" w:rsidRDefault="008029C3" w:rsidP="004D18B3">
            <w:pPr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6BADC6DF" w14:textId="64D9544D" w:rsidR="008029C3" w:rsidRPr="009B55FD" w:rsidRDefault="008029C3" w:rsidP="008029C3">
            <w:pPr>
              <w:tabs>
                <w:tab w:val="decimal" w:pos="724"/>
                <w:tab w:val="decimal" w:pos="829"/>
              </w:tabs>
              <w:suppressAutoHyphens/>
              <w:spacing w:after="0" w:line="240" w:lineRule="auto"/>
              <w:ind w:left="-115" w:right="-86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269" w:type="dxa"/>
            <w:shd w:val="clear" w:color="auto" w:fill="auto"/>
            <w:vAlign w:val="bottom"/>
          </w:tcPr>
          <w:p w14:paraId="04B34D87" w14:textId="2454D0C1" w:rsidR="008029C3" w:rsidRPr="009B55FD" w:rsidRDefault="008029C3" w:rsidP="00C94D52">
            <w:pPr>
              <w:tabs>
                <w:tab w:val="decimal" w:pos="1580"/>
              </w:tabs>
              <w:suppressAutoHyphens/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DB1F8E6" w14:textId="77777777" w:rsidR="008029C3" w:rsidRPr="009B55FD" w:rsidRDefault="008029C3" w:rsidP="007106BF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3508" w:type="dxa"/>
            <w:gridSpan w:val="2"/>
            <w:shd w:val="clear" w:color="auto" w:fill="auto"/>
            <w:vAlign w:val="bottom"/>
          </w:tcPr>
          <w:p w14:paraId="5FA68CFC" w14:textId="77777777" w:rsidR="008029C3" w:rsidRPr="00A975A6" w:rsidRDefault="008029C3" w:rsidP="008029C3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36" w:type="dxa"/>
            <w:shd w:val="clear" w:color="auto" w:fill="auto"/>
            <w:vAlign w:val="bottom"/>
          </w:tcPr>
          <w:p w14:paraId="137B7C16" w14:textId="77777777" w:rsidR="008029C3" w:rsidRPr="002B1978" w:rsidRDefault="008029C3" w:rsidP="008029C3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highlight w:val="green"/>
                <w:cs/>
                <w:lang w:eastAsia="zh-CN"/>
              </w:rPr>
            </w:pPr>
          </w:p>
        </w:tc>
      </w:tr>
      <w:tr w:rsidR="009D353F" w:rsidRPr="00A975A6" w14:paraId="2E9D9898" w14:textId="77777777" w:rsidTr="009D353F">
        <w:trPr>
          <w:trHeight w:val="92"/>
        </w:trPr>
        <w:tc>
          <w:tcPr>
            <w:tcW w:w="2872" w:type="dxa"/>
            <w:shd w:val="clear" w:color="auto" w:fill="auto"/>
          </w:tcPr>
          <w:p w14:paraId="423D8361" w14:textId="3FDDF7C7" w:rsidR="009D353F" w:rsidRDefault="009D353F" w:rsidP="008029C3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>หนี้สินทางการเงิน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 xml:space="preserve">  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D148D48" w14:textId="77777777" w:rsidR="009D353F" w:rsidRPr="009B55FD" w:rsidRDefault="009D353F" w:rsidP="008029C3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87CF486" w14:textId="77777777" w:rsidR="009D353F" w:rsidRPr="009B55FD" w:rsidRDefault="009D353F" w:rsidP="008029C3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7CBD8BC6" w14:textId="77777777" w:rsidR="009D353F" w:rsidRPr="009B55FD" w:rsidRDefault="009D353F" w:rsidP="008029C3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  <w:tc>
          <w:tcPr>
            <w:tcW w:w="2269" w:type="dxa"/>
            <w:shd w:val="clear" w:color="auto" w:fill="auto"/>
            <w:vAlign w:val="bottom"/>
          </w:tcPr>
          <w:p w14:paraId="0EA815A2" w14:textId="77777777" w:rsidR="009D353F" w:rsidRPr="009B55FD" w:rsidRDefault="009D353F" w:rsidP="008029C3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1528E23" w14:textId="77777777" w:rsidR="009D353F" w:rsidRPr="009B55FD" w:rsidRDefault="009D353F" w:rsidP="008029C3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  <w:tc>
          <w:tcPr>
            <w:tcW w:w="3498" w:type="dxa"/>
            <w:shd w:val="clear" w:color="auto" w:fill="auto"/>
            <w:vAlign w:val="bottom"/>
          </w:tcPr>
          <w:p w14:paraId="3723CDF3" w14:textId="77777777" w:rsidR="009D353F" w:rsidRPr="00A975A6" w:rsidRDefault="009D353F" w:rsidP="008029C3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  <w:tc>
          <w:tcPr>
            <w:tcW w:w="646" w:type="dxa"/>
            <w:gridSpan w:val="2"/>
            <w:shd w:val="clear" w:color="auto" w:fill="auto"/>
            <w:vAlign w:val="bottom"/>
          </w:tcPr>
          <w:p w14:paraId="4CE60012" w14:textId="1AE56306" w:rsidR="009D353F" w:rsidRPr="00A975A6" w:rsidRDefault="009D353F" w:rsidP="008029C3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</w:tr>
      <w:tr w:rsidR="009B55FD" w:rsidRPr="00A975A6" w14:paraId="45081A74" w14:textId="77777777" w:rsidTr="009D353F">
        <w:trPr>
          <w:trHeight w:val="333"/>
        </w:trPr>
        <w:tc>
          <w:tcPr>
            <w:tcW w:w="2872" w:type="dxa"/>
            <w:shd w:val="clear" w:color="auto" w:fill="auto"/>
          </w:tcPr>
          <w:p w14:paraId="290CC92E" w14:textId="77777777" w:rsidR="009B55FD" w:rsidRPr="003F3A31" w:rsidRDefault="009B55FD" w:rsidP="009B55FD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ธุรกรรมขายหลักทรัพย์โดยมีสัญญาว่าจะซื้อคืน</w:t>
            </w:r>
          </w:p>
        </w:tc>
        <w:tc>
          <w:tcPr>
            <w:tcW w:w="1258" w:type="dxa"/>
            <w:shd w:val="clear" w:color="auto" w:fill="auto"/>
          </w:tcPr>
          <w:p w14:paraId="6A8EC259" w14:textId="08FB19F2" w:rsidR="009B55FD" w:rsidRPr="009B55FD" w:rsidRDefault="009B55FD" w:rsidP="009B55FD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9B55FD">
              <w:rPr>
                <w:rFonts w:asciiTheme="majorBidi" w:hAnsiTheme="majorBidi" w:cstheme="majorBidi"/>
                <w:szCs w:val="22"/>
              </w:rPr>
              <w:t xml:space="preserve"> 109,526 </w:t>
            </w:r>
          </w:p>
        </w:tc>
        <w:tc>
          <w:tcPr>
            <w:tcW w:w="1224" w:type="dxa"/>
            <w:shd w:val="clear" w:color="auto" w:fill="auto"/>
          </w:tcPr>
          <w:p w14:paraId="01C2CBF8" w14:textId="1E9041D9" w:rsidR="009B55FD" w:rsidRPr="009B55FD" w:rsidRDefault="009B55FD" w:rsidP="009B55FD">
            <w:pPr>
              <w:tabs>
                <w:tab w:val="decimal" w:pos="551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B55FD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1229" w:type="dxa"/>
            <w:shd w:val="clear" w:color="auto" w:fill="auto"/>
          </w:tcPr>
          <w:p w14:paraId="29179155" w14:textId="0323FFCB" w:rsidR="009B55FD" w:rsidRPr="009B55FD" w:rsidRDefault="009B55FD" w:rsidP="009B55FD">
            <w:pPr>
              <w:tabs>
                <w:tab w:val="decimal" w:pos="829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9B55FD">
              <w:rPr>
                <w:rFonts w:asciiTheme="majorBidi" w:hAnsiTheme="majorBidi" w:cstheme="majorBidi"/>
                <w:szCs w:val="22"/>
              </w:rPr>
              <w:t xml:space="preserve"> 109,526 </w:t>
            </w:r>
          </w:p>
        </w:tc>
        <w:tc>
          <w:tcPr>
            <w:tcW w:w="2269" w:type="dxa"/>
            <w:shd w:val="clear" w:color="auto" w:fill="auto"/>
          </w:tcPr>
          <w:p w14:paraId="082F321E" w14:textId="324DD806" w:rsidR="009B55FD" w:rsidRPr="009B55FD" w:rsidRDefault="009B55FD" w:rsidP="009B55FD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9B55FD">
              <w:rPr>
                <w:rFonts w:asciiTheme="majorBidi" w:hAnsiTheme="majorBidi" w:cstheme="majorBidi"/>
                <w:szCs w:val="22"/>
              </w:rPr>
              <w:t xml:space="preserve"> 109,526 </w:t>
            </w:r>
          </w:p>
        </w:tc>
        <w:tc>
          <w:tcPr>
            <w:tcW w:w="1044" w:type="dxa"/>
            <w:shd w:val="clear" w:color="auto" w:fill="auto"/>
          </w:tcPr>
          <w:p w14:paraId="15A250EA" w14:textId="0DF2E35A" w:rsidR="009B55FD" w:rsidRPr="009B55FD" w:rsidRDefault="009B55FD" w:rsidP="009B55FD">
            <w:pPr>
              <w:tabs>
                <w:tab w:val="decimal" w:pos="57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9B55FD">
              <w:rPr>
                <w:rFonts w:asciiTheme="majorBidi" w:hAnsiTheme="majorBidi" w:cstheme="majorBidi"/>
                <w:szCs w:val="22"/>
              </w:rPr>
              <w:t xml:space="preserve"> - </w:t>
            </w:r>
          </w:p>
        </w:tc>
        <w:tc>
          <w:tcPr>
            <w:tcW w:w="3508" w:type="dxa"/>
            <w:gridSpan w:val="2"/>
            <w:shd w:val="clear" w:color="auto" w:fill="auto"/>
            <w:vAlign w:val="bottom"/>
          </w:tcPr>
          <w:p w14:paraId="0F06D456" w14:textId="77777777" w:rsidR="009B55FD" w:rsidRPr="00A975A6" w:rsidRDefault="009B55FD" w:rsidP="009B55FD">
            <w:pPr>
              <w:tabs>
                <w:tab w:val="decimal" w:pos="724"/>
              </w:tabs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รายการระหว่างธนาคารและตลาดเงิน </w:t>
            </w:r>
            <w:r w:rsidRPr="00A975A6"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หนี้สิน</w:t>
            </w:r>
            <w:r w:rsidRPr="00A975A6"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636" w:type="dxa"/>
            <w:shd w:val="clear" w:color="auto" w:fill="auto"/>
            <w:vAlign w:val="bottom"/>
          </w:tcPr>
          <w:p w14:paraId="140CAAFB" w14:textId="001703B3" w:rsidR="009B55FD" w:rsidRPr="002B1978" w:rsidRDefault="009B55FD" w:rsidP="009B55FD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highlight w:val="green"/>
                <w:lang w:val="en-GB" w:eastAsia="zh-CN"/>
              </w:rPr>
            </w:pPr>
            <w:r w:rsidRPr="0040649E">
              <w:rPr>
                <w:rFonts w:asciiTheme="majorBidi" w:eastAsia="Times New Roman" w:hAnsiTheme="majorBidi" w:cstheme="majorBidi"/>
                <w:i/>
                <w:iCs/>
                <w:szCs w:val="22"/>
                <w:lang w:val="en-GB" w:eastAsia="zh-CN"/>
              </w:rPr>
              <w:t>2</w:t>
            </w:r>
            <w:r w:rsidR="004C1C63">
              <w:rPr>
                <w:rFonts w:asciiTheme="majorBidi" w:eastAsia="Times New Roman" w:hAnsiTheme="majorBidi" w:cstheme="majorBidi"/>
                <w:i/>
                <w:iCs/>
                <w:szCs w:val="22"/>
                <w:lang w:val="en-GB" w:eastAsia="zh-CN"/>
              </w:rPr>
              <w:t>0</w:t>
            </w:r>
          </w:p>
        </w:tc>
      </w:tr>
      <w:tr w:rsidR="009B55FD" w:rsidRPr="00A975A6" w14:paraId="330A7B0B" w14:textId="77777777">
        <w:trPr>
          <w:trHeight w:val="333"/>
        </w:trPr>
        <w:tc>
          <w:tcPr>
            <w:tcW w:w="2872" w:type="dxa"/>
            <w:shd w:val="clear" w:color="auto" w:fill="auto"/>
            <w:vAlign w:val="center"/>
          </w:tcPr>
          <w:p w14:paraId="62EBA19D" w14:textId="77777777" w:rsidR="009B55FD" w:rsidRPr="003F3A31" w:rsidRDefault="009B55FD" w:rsidP="009B55FD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1258" w:type="dxa"/>
            <w:shd w:val="clear" w:color="auto" w:fill="auto"/>
          </w:tcPr>
          <w:p w14:paraId="04A3FD33" w14:textId="0B17957F" w:rsidR="009B55FD" w:rsidRPr="009B55FD" w:rsidRDefault="009B55FD" w:rsidP="009B55FD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B55FD">
              <w:rPr>
                <w:rFonts w:asciiTheme="majorBidi" w:hAnsiTheme="majorBidi" w:cstheme="majorBidi"/>
                <w:szCs w:val="22"/>
              </w:rPr>
              <w:t xml:space="preserve"> 9,32</w:t>
            </w:r>
            <w:r w:rsidR="0086578E">
              <w:rPr>
                <w:rFonts w:asciiTheme="majorBidi" w:hAnsiTheme="majorBidi" w:cstheme="majorBidi"/>
                <w:szCs w:val="22"/>
              </w:rPr>
              <w:t>0</w:t>
            </w:r>
            <w:r w:rsidRPr="009B55FD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</w:tcPr>
          <w:p w14:paraId="223535FE" w14:textId="78D0C831" w:rsidR="009B55FD" w:rsidRPr="009B55FD" w:rsidRDefault="009B55FD" w:rsidP="009B55FD">
            <w:pPr>
              <w:tabs>
                <w:tab w:val="decimal" w:pos="551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B55FD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1229" w:type="dxa"/>
            <w:shd w:val="clear" w:color="auto" w:fill="auto"/>
          </w:tcPr>
          <w:p w14:paraId="6E65080B" w14:textId="6E3C5C29" w:rsidR="009B55FD" w:rsidRPr="009B55FD" w:rsidRDefault="009B55FD" w:rsidP="009B55FD">
            <w:pPr>
              <w:tabs>
                <w:tab w:val="decimal" w:pos="829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9B55FD">
              <w:rPr>
                <w:rFonts w:asciiTheme="majorBidi" w:hAnsiTheme="majorBidi" w:cstheme="majorBidi"/>
                <w:szCs w:val="22"/>
              </w:rPr>
              <w:t xml:space="preserve"> 9,32</w:t>
            </w:r>
            <w:r w:rsidR="0086578E">
              <w:rPr>
                <w:rFonts w:asciiTheme="majorBidi" w:hAnsiTheme="majorBidi" w:cstheme="majorBidi"/>
                <w:szCs w:val="22"/>
              </w:rPr>
              <w:t>0</w:t>
            </w:r>
            <w:r w:rsidRPr="009B55FD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2269" w:type="dxa"/>
            <w:shd w:val="clear" w:color="auto" w:fill="auto"/>
          </w:tcPr>
          <w:p w14:paraId="34F285BC" w14:textId="6F65323F" w:rsidR="009B55FD" w:rsidRPr="009B55FD" w:rsidRDefault="009B55FD" w:rsidP="009B55FD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9B55FD">
              <w:rPr>
                <w:rFonts w:asciiTheme="majorBidi" w:hAnsiTheme="majorBidi" w:cstheme="majorBidi"/>
                <w:szCs w:val="22"/>
              </w:rPr>
              <w:t xml:space="preserve"> 6,703 </w:t>
            </w:r>
          </w:p>
        </w:tc>
        <w:tc>
          <w:tcPr>
            <w:tcW w:w="1044" w:type="dxa"/>
            <w:shd w:val="clear" w:color="auto" w:fill="auto"/>
          </w:tcPr>
          <w:p w14:paraId="57013AF6" w14:textId="6B5D2BAD" w:rsidR="009B55FD" w:rsidRPr="009B55FD" w:rsidRDefault="009B55FD" w:rsidP="009B55FD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9B55FD">
              <w:rPr>
                <w:rFonts w:asciiTheme="majorBidi" w:hAnsiTheme="majorBidi" w:cstheme="majorBidi"/>
                <w:szCs w:val="22"/>
              </w:rPr>
              <w:t xml:space="preserve"> 2,61</w:t>
            </w:r>
            <w:r w:rsidR="0086578E">
              <w:rPr>
                <w:rFonts w:asciiTheme="majorBidi" w:hAnsiTheme="majorBidi" w:cstheme="majorBidi"/>
                <w:szCs w:val="22"/>
              </w:rPr>
              <w:t>7</w:t>
            </w:r>
            <w:r w:rsidRPr="009B55FD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3508" w:type="dxa"/>
            <w:gridSpan w:val="2"/>
            <w:shd w:val="clear" w:color="auto" w:fill="auto"/>
            <w:vAlign w:val="bottom"/>
          </w:tcPr>
          <w:p w14:paraId="653FDC03" w14:textId="77777777" w:rsidR="009B55FD" w:rsidRPr="00A975A6" w:rsidRDefault="009B55FD" w:rsidP="009B55FD">
            <w:pPr>
              <w:tabs>
                <w:tab w:val="decimal" w:pos="724"/>
              </w:tabs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636" w:type="dxa"/>
            <w:shd w:val="clear" w:color="auto" w:fill="auto"/>
            <w:vAlign w:val="bottom"/>
          </w:tcPr>
          <w:p w14:paraId="5DE84777" w14:textId="77777777" w:rsidR="009B55FD" w:rsidRPr="002B1978" w:rsidRDefault="009B55FD" w:rsidP="009B55FD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highlight w:val="green"/>
                <w:lang w:val="en-GB" w:eastAsia="zh-CN"/>
              </w:rPr>
            </w:pPr>
            <w:r w:rsidRPr="00F33B1D">
              <w:rPr>
                <w:rFonts w:asciiTheme="majorBidi" w:eastAsia="Times New Roman" w:hAnsiTheme="majorBidi" w:cstheme="majorBidi"/>
                <w:i/>
                <w:iCs/>
                <w:szCs w:val="22"/>
                <w:lang w:val="en-GB" w:eastAsia="zh-CN"/>
              </w:rPr>
              <w:t>9</w:t>
            </w:r>
          </w:p>
        </w:tc>
      </w:tr>
      <w:tr w:rsidR="009B55FD" w:rsidRPr="00A975A6" w14:paraId="26B57FED" w14:textId="77777777">
        <w:trPr>
          <w:trHeight w:val="333"/>
        </w:trPr>
        <w:tc>
          <w:tcPr>
            <w:tcW w:w="2872" w:type="dxa"/>
            <w:shd w:val="clear" w:color="auto" w:fill="auto"/>
            <w:vAlign w:val="center"/>
          </w:tcPr>
          <w:p w14:paraId="5B68B9E3" w14:textId="25E8C189" w:rsidR="009B55FD" w:rsidRPr="003F3A31" w:rsidRDefault="009B55FD" w:rsidP="009B55FD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เจ้า</w:t>
            </w:r>
            <w:r w:rsidRPr="00032939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หนี้ธุรกิจหลักทรัพย์</w:t>
            </w:r>
          </w:p>
        </w:tc>
        <w:tc>
          <w:tcPr>
            <w:tcW w:w="1258" w:type="dxa"/>
            <w:shd w:val="clear" w:color="auto" w:fill="auto"/>
          </w:tcPr>
          <w:p w14:paraId="5BB01C38" w14:textId="574A9D11" w:rsidR="009B55FD" w:rsidRPr="009B55FD" w:rsidRDefault="009B55FD" w:rsidP="009B55FD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9B55FD">
              <w:rPr>
                <w:rFonts w:asciiTheme="majorBidi" w:hAnsiTheme="majorBidi" w:cstheme="majorBidi"/>
                <w:szCs w:val="22"/>
              </w:rPr>
              <w:t xml:space="preserve"> 2,260 </w:t>
            </w:r>
          </w:p>
        </w:tc>
        <w:tc>
          <w:tcPr>
            <w:tcW w:w="1224" w:type="dxa"/>
            <w:shd w:val="clear" w:color="auto" w:fill="auto"/>
          </w:tcPr>
          <w:p w14:paraId="0E37799F" w14:textId="2883B707" w:rsidR="009B55FD" w:rsidRPr="009B55FD" w:rsidRDefault="009B55FD" w:rsidP="009B55FD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B55FD">
              <w:rPr>
                <w:rFonts w:asciiTheme="majorBidi" w:hAnsiTheme="majorBidi" w:cstheme="majorBidi"/>
                <w:szCs w:val="22"/>
              </w:rPr>
              <w:t xml:space="preserve"> (867)</w:t>
            </w:r>
          </w:p>
        </w:tc>
        <w:tc>
          <w:tcPr>
            <w:tcW w:w="1229" w:type="dxa"/>
            <w:shd w:val="clear" w:color="auto" w:fill="auto"/>
          </w:tcPr>
          <w:p w14:paraId="0141841C" w14:textId="2CE56A9D" w:rsidR="009B55FD" w:rsidRPr="009B55FD" w:rsidRDefault="009B55FD" w:rsidP="009B55FD">
            <w:pPr>
              <w:tabs>
                <w:tab w:val="decimal" w:pos="829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9B55FD">
              <w:rPr>
                <w:rFonts w:asciiTheme="majorBidi" w:hAnsiTheme="majorBidi" w:cstheme="majorBidi"/>
                <w:szCs w:val="22"/>
              </w:rPr>
              <w:t xml:space="preserve"> 1,393 </w:t>
            </w:r>
          </w:p>
        </w:tc>
        <w:tc>
          <w:tcPr>
            <w:tcW w:w="2269" w:type="dxa"/>
            <w:shd w:val="clear" w:color="auto" w:fill="auto"/>
          </w:tcPr>
          <w:p w14:paraId="4975D441" w14:textId="6DE63EA9" w:rsidR="009B55FD" w:rsidRPr="00AB3D84" w:rsidRDefault="009B55FD" w:rsidP="00AB3D84">
            <w:pPr>
              <w:tabs>
                <w:tab w:val="decimal" w:pos="1646"/>
              </w:tabs>
              <w:suppressAutoHyphens/>
              <w:spacing w:after="0" w:line="240" w:lineRule="auto"/>
              <w:ind w:left="-60" w:right="10"/>
              <w:rPr>
                <w:rFonts w:asciiTheme="majorBidi" w:hAnsiTheme="majorBidi" w:cstheme="majorBidi"/>
                <w:szCs w:val="22"/>
                <w:cs/>
              </w:rPr>
            </w:pPr>
            <w:r w:rsidRPr="009B55FD">
              <w:rPr>
                <w:rFonts w:asciiTheme="majorBidi" w:hAnsiTheme="majorBidi" w:cstheme="majorBidi"/>
                <w:szCs w:val="22"/>
              </w:rPr>
              <w:t xml:space="preserve"> -</w:t>
            </w:r>
            <w:r w:rsidR="00AB3D84">
              <w:rPr>
                <w:rFonts w:asciiTheme="majorBidi" w:hAnsiTheme="majorBidi" w:cstheme="majorBidi"/>
                <w:szCs w:val="22"/>
              </w:rPr>
              <w:t xml:space="preserve">  </w:t>
            </w:r>
          </w:p>
        </w:tc>
        <w:tc>
          <w:tcPr>
            <w:tcW w:w="1044" w:type="dxa"/>
            <w:shd w:val="clear" w:color="auto" w:fill="auto"/>
          </w:tcPr>
          <w:p w14:paraId="485C904A" w14:textId="11FE5DCB" w:rsidR="009B55FD" w:rsidRPr="009B55FD" w:rsidRDefault="009B55FD" w:rsidP="009B55FD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B55FD">
              <w:rPr>
                <w:rFonts w:asciiTheme="majorBidi" w:hAnsiTheme="majorBidi" w:cstheme="majorBidi"/>
                <w:szCs w:val="22"/>
              </w:rPr>
              <w:t xml:space="preserve"> 1,393 </w:t>
            </w:r>
          </w:p>
        </w:tc>
        <w:tc>
          <w:tcPr>
            <w:tcW w:w="3508" w:type="dxa"/>
            <w:gridSpan w:val="2"/>
            <w:shd w:val="clear" w:color="auto" w:fill="auto"/>
            <w:vAlign w:val="bottom"/>
          </w:tcPr>
          <w:p w14:paraId="2218418C" w14:textId="6DBF8F08" w:rsidR="009B55FD" w:rsidRPr="00A975A6" w:rsidRDefault="009B55FD" w:rsidP="009B55FD">
            <w:pPr>
              <w:tabs>
                <w:tab w:val="left" w:pos="92"/>
                <w:tab w:val="left" w:pos="206"/>
                <w:tab w:val="decimal" w:pos="72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</w:t>
            </w: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หนี้สิน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อื่น</w:t>
            </w:r>
          </w:p>
        </w:tc>
        <w:tc>
          <w:tcPr>
            <w:tcW w:w="636" w:type="dxa"/>
            <w:shd w:val="clear" w:color="auto" w:fill="auto"/>
            <w:vAlign w:val="bottom"/>
          </w:tcPr>
          <w:p w14:paraId="17976976" w14:textId="0DEDD215" w:rsidR="009B55FD" w:rsidRPr="002B1978" w:rsidRDefault="009B55FD" w:rsidP="009B55FD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highlight w:val="green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i/>
                <w:iCs/>
                <w:szCs w:val="22"/>
                <w:cs/>
                <w:lang w:val="en-GB" w:eastAsia="zh-CN"/>
              </w:rPr>
              <w:t>2</w:t>
            </w:r>
            <w:r w:rsidR="00451BA0">
              <w:rPr>
                <w:rFonts w:asciiTheme="majorBidi" w:eastAsia="Times New Roman" w:hAnsiTheme="majorBidi" w:cstheme="majorBidi"/>
                <w:i/>
                <w:iCs/>
                <w:szCs w:val="22"/>
                <w:lang w:val="en-GB" w:eastAsia="zh-CN"/>
              </w:rPr>
              <w:t>3</w:t>
            </w:r>
          </w:p>
        </w:tc>
      </w:tr>
      <w:tr w:rsidR="008029C3" w:rsidRPr="00A975A6" w14:paraId="732601A5" w14:textId="77777777" w:rsidTr="009D353F">
        <w:trPr>
          <w:trHeight w:val="426"/>
        </w:trPr>
        <w:tc>
          <w:tcPr>
            <w:tcW w:w="2872" w:type="dxa"/>
            <w:shd w:val="clear" w:color="auto" w:fill="auto"/>
            <w:vAlign w:val="bottom"/>
          </w:tcPr>
          <w:p w14:paraId="341F3488" w14:textId="77777777" w:rsidR="008029C3" w:rsidRPr="003F3A31" w:rsidRDefault="008029C3" w:rsidP="008029C3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>รวม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C2F0F96" w14:textId="7659948A" w:rsidR="008029C3" w:rsidRPr="009B55FD" w:rsidRDefault="009B55FD" w:rsidP="008029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9B55FD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121,10</w:t>
            </w:r>
            <w:r w:rsidR="0086578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475C097" w14:textId="3B56EC54" w:rsidR="008029C3" w:rsidRPr="009B55FD" w:rsidRDefault="009B55FD" w:rsidP="00675E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9B55FD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(867)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46A2530" w14:textId="0EF2AB32" w:rsidR="008029C3" w:rsidRPr="009B55FD" w:rsidRDefault="009B55FD" w:rsidP="008029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suppressAutoHyphens/>
              <w:spacing w:after="0" w:line="240" w:lineRule="auto"/>
              <w:ind w:left="-115" w:right="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9B55FD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120,2</w:t>
            </w:r>
            <w:r w:rsidR="0086578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39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07219575" w14:textId="2A7A93BC" w:rsidR="008029C3" w:rsidRPr="009B55FD" w:rsidRDefault="009B55FD" w:rsidP="008029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9B55FD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116,229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2E6F5603" w14:textId="2516F311" w:rsidR="008029C3" w:rsidRPr="009B55FD" w:rsidRDefault="009B55FD" w:rsidP="001E49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9B55FD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4,01</w:t>
            </w:r>
            <w:r w:rsidR="00440D02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0</w:t>
            </w:r>
          </w:p>
        </w:tc>
        <w:tc>
          <w:tcPr>
            <w:tcW w:w="3508" w:type="dxa"/>
            <w:gridSpan w:val="2"/>
            <w:shd w:val="clear" w:color="auto" w:fill="auto"/>
            <w:vAlign w:val="bottom"/>
          </w:tcPr>
          <w:p w14:paraId="004386E3" w14:textId="77777777" w:rsidR="008029C3" w:rsidRPr="00A975A6" w:rsidRDefault="008029C3" w:rsidP="008029C3">
            <w:pPr>
              <w:tabs>
                <w:tab w:val="decimal" w:pos="724"/>
              </w:tabs>
              <w:suppressAutoHyphens/>
              <w:spacing w:after="0" w:line="240" w:lineRule="auto"/>
              <w:ind w:left="-115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36" w:type="dxa"/>
            <w:shd w:val="clear" w:color="auto" w:fill="auto"/>
            <w:vAlign w:val="bottom"/>
          </w:tcPr>
          <w:p w14:paraId="399A651E" w14:textId="77777777" w:rsidR="008029C3" w:rsidRPr="00A975A6" w:rsidRDefault="008029C3" w:rsidP="008029C3">
            <w:pPr>
              <w:tabs>
                <w:tab w:val="decimal" w:pos="724"/>
              </w:tabs>
              <w:suppressAutoHyphens/>
              <w:spacing w:after="0" w:line="240" w:lineRule="auto"/>
              <w:ind w:left="-115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9606A4" w:rsidRPr="00A975A6" w14:paraId="73D23AFB" w14:textId="77777777" w:rsidTr="009D353F">
        <w:trPr>
          <w:trHeight w:val="20"/>
        </w:trPr>
        <w:tc>
          <w:tcPr>
            <w:tcW w:w="2872" w:type="dxa"/>
            <w:shd w:val="clear" w:color="auto" w:fill="auto"/>
          </w:tcPr>
          <w:p w14:paraId="31C19D42" w14:textId="77777777" w:rsidR="009606A4" w:rsidRPr="00A975A6" w:rsidRDefault="009606A4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1168" w:type="dxa"/>
            <w:gridSpan w:val="8"/>
            <w:shd w:val="clear" w:color="auto" w:fill="auto"/>
            <w:vAlign w:val="bottom"/>
          </w:tcPr>
          <w:p w14:paraId="6BBAAED6" w14:textId="77777777" w:rsidR="009606A4" w:rsidRPr="00A975A6" w:rsidRDefault="009606A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9606A4" w:rsidRPr="00A975A6" w14:paraId="27F133E7" w14:textId="77777777" w:rsidTr="009D353F">
        <w:trPr>
          <w:trHeight w:val="20"/>
        </w:trPr>
        <w:tc>
          <w:tcPr>
            <w:tcW w:w="2872" w:type="dxa"/>
            <w:shd w:val="clear" w:color="auto" w:fill="auto"/>
          </w:tcPr>
          <w:p w14:paraId="632D971B" w14:textId="77777777" w:rsidR="009606A4" w:rsidRPr="00A975A6" w:rsidRDefault="009606A4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1168" w:type="dxa"/>
            <w:gridSpan w:val="8"/>
            <w:shd w:val="clear" w:color="auto" w:fill="auto"/>
            <w:vAlign w:val="bottom"/>
          </w:tcPr>
          <w:p w14:paraId="670AE49C" w14:textId="698585A4" w:rsidR="009606A4" w:rsidRPr="00574111" w:rsidRDefault="009606A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74111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256</w:t>
            </w:r>
            <w:r w:rsidR="00A04528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6</w:t>
            </w:r>
          </w:p>
        </w:tc>
      </w:tr>
      <w:tr w:rsidR="007F2944" w:rsidRPr="00A975A6" w14:paraId="0CDD576D" w14:textId="77777777" w:rsidTr="009D353F">
        <w:trPr>
          <w:trHeight w:val="20"/>
        </w:trPr>
        <w:tc>
          <w:tcPr>
            <w:tcW w:w="2872" w:type="dxa"/>
            <w:shd w:val="clear" w:color="auto" w:fill="auto"/>
          </w:tcPr>
          <w:p w14:paraId="7E5BA9D9" w14:textId="77777777" w:rsidR="007F2944" w:rsidRPr="00A975A6" w:rsidRDefault="007F2944" w:rsidP="007F2944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D8FE28B" w14:textId="77777777" w:rsidR="007F2944" w:rsidRPr="00A975A6" w:rsidRDefault="007F2944" w:rsidP="007F29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3F2B9F3" w14:textId="010FD3BD" w:rsidR="007F2944" w:rsidRPr="00A975A6" w:rsidRDefault="007F2944" w:rsidP="007F29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01D475C0" w14:textId="573AA498" w:rsidR="007F2944" w:rsidRPr="00A975A6" w:rsidRDefault="007F2944" w:rsidP="007F2944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269" w:type="dxa"/>
            <w:shd w:val="clear" w:color="auto" w:fill="auto"/>
            <w:vAlign w:val="bottom"/>
          </w:tcPr>
          <w:p w14:paraId="4EB5EB64" w14:textId="657B3848" w:rsidR="007F2944" w:rsidRPr="00A975A6" w:rsidRDefault="007F2944" w:rsidP="007F29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มูลค่าที่ไม่ได้นำมาหักกลบ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4142E5A" w14:textId="77777777" w:rsidR="007F2944" w:rsidRPr="00A975A6" w:rsidRDefault="007F2944" w:rsidP="007F29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3508" w:type="dxa"/>
            <w:gridSpan w:val="2"/>
            <w:shd w:val="clear" w:color="auto" w:fill="auto"/>
            <w:vAlign w:val="bottom"/>
          </w:tcPr>
          <w:p w14:paraId="05430712" w14:textId="77777777" w:rsidR="007F2944" w:rsidRPr="00A975A6" w:rsidRDefault="007F2944" w:rsidP="007F29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6" w:type="dxa"/>
            <w:shd w:val="clear" w:color="auto" w:fill="auto"/>
            <w:vAlign w:val="bottom"/>
          </w:tcPr>
          <w:p w14:paraId="7772DEE1" w14:textId="77777777" w:rsidR="007F2944" w:rsidRPr="00A975A6" w:rsidRDefault="007F2944" w:rsidP="007F29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7F2944" w:rsidRPr="00A975A6" w14:paraId="5D64CDFD" w14:textId="77777777" w:rsidTr="009D353F">
        <w:trPr>
          <w:trHeight w:val="20"/>
        </w:trPr>
        <w:tc>
          <w:tcPr>
            <w:tcW w:w="2872" w:type="dxa"/>
            <w:shd w:val="clear" w:color="auto" w:fill="auto"/>
          </w:tcPr>
          <w:p w14:paraId="226FA37A" w14:textId="77777777" w:rsidR="007F2944" w:rsidRPr="00A975A6" w:rsidRDefault="007F2944" w:rsidP="007F2944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FDF3F9C" w14:textId="77777777" w:rsidR="007F2944" w:rsidRPr="00A975A6" w:rsidRDefault="007F2944" w:rsidP="007F29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29817AB" w14:textId="653A1E7A" w:rsidR="007F2944" w:rsidRPr="00A975A6" w:rsidRDefault="007F2944" w:rsidP="007F29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73C92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มูลค่าที่นำมา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3FD0C659" w14:textId="5B4C8683" w:rsidR="007F2944" w:rsidRPr="00A975A6" w:rsidRDefault="007F2944" w:rsidP="007F2944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2B3993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มูลค่าสุทธิที่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47562C42" w14:textId="703AC91E" w:rsidR="007F2944" w:rsidRPr="00A975A6" w:rsidRDefault="007F2944" w:rsidP="007F29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ใน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งบฐานะการเงิน </w:t>
            </w:r>
            <w:r w:rsidRPr="00A975A6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FECB758" w14:textId="77777777" w:rsidR="007F2944" w:rsidRPr="00A975A6" w:rsidRDefault="007F2944" w:rsidP="007F29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3508" w:type="dxa"/>
            <w:gridSpan w:val="2"/>
            <w:shd w:val="clear" w:color="auto" w:fill="auto"/>
            <w:vAlign w:val="bottom"/>
          </w:tcPr>
          <w:p w14:paraId="47427CDE" w14:textId="77777777" w:rsidR="007F2944" w:rsidRPr="00A975A6" w:rsidRDefault="007F2944" w:rsidP="007F29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6" w:type="dxa"/>
            <w:shd w:val="clear" w:color="auto" w:fill="auto"/>
            <w:vAlign w:val="bottom"/>
          </w:tcPr>
          <w:p w14:paraId="5CBD1894" w14:textId="77777777" w:rsidR="007F2944" w:rsidRPr="00A975A6" w:rsidRDefault="007F2944" w:rsidP="007F29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7F2944" w:rsidRPr="00A975A6" w14:paraId="6CEB06CA" w14:textId="77777777" w:rsidTr="009D353F">
        <w:trPr>
          <w:trHeight w:val="20"/>
        </w:trPr>
        <w:tc>
          <w:tcPr>
            <w:tcW w:w="2872" w:type="dxa"/>
            <w:shd w:val="clear" w:color="auto" w:fill="auto"/>
          </w:tcPr>
          <w:p w14:paraId="7F3F5625" w14:textId="77777777" w:rsidR="007F2944" w:rsidRPr="00A975A6" w:rsidRDefault="007F2944" w:rsidP="007F2944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3BD8D795" w14:textId="77777777" w:rsidR="007F2944" w:rsidRPr="00A975A6" w:rsidRDefault="007F2944" w:rsidP="007F29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8D338A3" w14:textId="00ED37FF" w:rsidR="007F2944" w:rsidRPr="00A975A6" w:rsidRDefault="007F2944" w:rsidP="007F29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73C92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หักกลบใน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2A307FF6" w14:textId="71AB69BF" w:rsidR="007F2944" w:rsidRPr="00A975A6" w:rsidRDefault="007F2944" w:rsidP="007F2944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2B3993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แสดงใน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21A9C36E" w14:textId="48BBE4BA" w:rsidR="007F2944" w:rsidRPr="00A975A6" w:rsidRDefault="007F2944" w:rsidP="007F29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มูลค่าหักกลบตามสัญญา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8BB1C3F" w14:textId="77777777" w:rsidR="007F2944" w:rsidRPr="00A975A6" w:rsidRDefault="007F2944" w:rsidP="007F29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3508" w:type="dxa"/>
            <w:gridSpan w:val="2"/>
            <w:shd w:val="clear" w:color="auto" w:fill="auto"/>
            <w:vAlign w:val="bottom"/>
          </w:tcPr>
          <w:p w14:paraId="0D3742BB" w14:textId="6B428756" w:rsidR="007F2944" w:rsidRPr="00A975A6" w:rsidRDefault="007F2944" w:rsidP="007F29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36" w:type="dxa"/>
            <w:shd w:val="clear" w:color="auto" w:fill="auto"/>
            <w:vAlign w:val="bottom"/>
          </w:tcPr>
          <w:p w14:paraId="1C07A8FF" w14:textId="77777777" w:rsidR="007F2944" w:rsidRPr="00A975A6" w:rsidRDefault="007F2944" w:rsidP="007F29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7F2944" w:rsidRPr="00A975A6" w14:paraId="144F6944" w14:textId="77777777" w:rsidTr="009D353F">
        <w:trPr>
          <w:trHeight w:val="20"/>
        </w:trPr>
        <w:tc>
          <w:tcPr>
            <w:tcW w:w="2872" w:type="dxa"/>
            <w:shd w:val="clear" w:color="auto" w:fill="auto"/>
          </w:tcPr>
          <w:p w14:paraId="0F707084" w14:textId="77777777" w:rsidR="007F2944" w:rsidRPr="00A975A6" w:rsidRDefault="007F2944" w:rsidP="007F2944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799389D" w14:textId="598B983F" w:rsidR="007F2944" w:rsidRPr="00A975A6" w:rsidRDefault="007F2944" w:rsidP="007F29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มูลค่าขั้นต้น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C1DD5DE" w14:textId="0794254C" w:rsidR="007F2944" w:rsidRPr="00A975A6" w:rsidRDefault="007F2944" w:rsidP="007F29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งบฐานะการเงิน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1FA2A900" w14:textId="7421828F" w:rsidR="007F2944" w:rsidRPr="00A975A6" w:rsidRDefault="007F2944" w:rsidP="007F2944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งบ</w:t>
            </w: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ฐานะการเงิน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3E3A2883" w14:textId="78CD98F8" w:rsidR="007F2944" w:rsidRPr="00A975A6" w:rsidRDefault="007F2944" w:rsidP="007F29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ที่ไม่เข้าเงื่อนไขตามมาตรฐานบัญชี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830F651" w14:textId="76F5C904" w:rsidR="007F2944" w:rsidRPr="00A975A6" w:rsidRDefault="007F2944" w:rsidP="007F29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มูลค่าสุทธิ</w:t>
            </w:r>
          </w:p>
        </w:tc>
        <w:tc>
          <w:tcPr>
            <w:tcW w:w="3508" w:type="dxa"/>
            <w:gridSpan w:val="2"/>
            <w:shd w:val="clear" w:color="auto" w:fill="auto"/>
            <w:vAlign w:val="bottom"/>
          </w:tcPr>
          <w:p w14:paraId="69665B43" w14:textId="438645D0" w:rsidR="007F2944" w:rsidRPr="00A975A6" w:rsidRDefault="007F2944" w:rsidP="007F29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73C92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รายการในงบ</w:t>
            </w: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ฐานะการเงิน</w:t>
            </w:r>
          </w:p>
        </w:tc>
        <w:tc>
          <w:tcPr>
            <w:tcW w:w="636" w:type="dxa"/>
            <w:shd w:val="clear" w:color="auto" w:fill="auto"/>
            <w:vAlign w:val="bottom"/>
          </w:tcPr>
          <w:p w14:paraId="16C81161" w14:textId="77777777" w:rsidR="007F2944" w:rsidRPr="00C30ACB" w:rsidRDefault="007F2944" w:rsidP="007F294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C30ACB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หมายเหตุ</w:t>
            </w:r>
          </w:p>
        </w:tc>
      </w:tr>
      <w:tr w:rsidR="009606A4" w:rsidRPr="00A975A6" w14:paraId="1B7FA5FD" w14:textId="77777777" w:rsidTr="009D353F">
        <w:trPr>
          <w:trHeight w:val="20"/>
        </w:trPr>
        <w:tc>
          <w:tcPr>
            <w:tcW w:w="2872" w:type="dxa"/>
            <w:shd w:val="clear" w:color="auto" w:fill="auto"/>
          </w:tcPr>
          <w:p w14:paraId="458623EE" w14:textId="77777777" w:rsidR="009606A4" w:rsidRPr="00A975A6" w:rsidRDefault="009606A4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7024" w:type="dxa"/>
            <w:gridSpan w:val="5"/>
            <w:shd w:val="clear" w:color="auto" w:fill="auto"/>
            <w:vAlign w:val="bottom"/>
          </w:tcPr>
          <w:p w14:paraId="461D2D37" w14:textId="77777777" w:rsidR="009606A4" w:rsidRPr="00A975A6" w:rsidRDefault="009606A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  <w:tc>
          <w:tcPr>
            <w:tcW w:w="3508" w:type="dxa"/>
            <w:gridSpan w:val="2"/>
            <w:shd w:val="clear" w:color="auto" w:fill="auto"/>
            <w:vAlign w:val="bottom"/>
          </w:tcPr>
          <w:p w14:paraId="685C62F5" w14:textId="77777777" w:rsidR="009606A4" w:rsidRPr="00A975A6" w:rsidRDefault="009606A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  <w:tc>
          <w:tcPr>
            <w:tcW w:w="636" w:type="dxa"/>
            <w:shd w:val="clear" w:color="auto" w:fill="auto"/>
            <w:vAlign w:val="bottom"/>
          </w:tcPr>
          <w:p w14:paraId="3B4D31E3" w14:textId="77777777" w:rsidR="009606A4" w:rsidRPr="00A975A6" w:rsidRDefault="009606A4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</w:tr>
      <w:tr w:rsidR="009606A4" w:rsidRPr="00A975A6" w14:paraId="7475D6E9" w14:textId="77777777" w:rsidTr="009D353F">
        <w:trPr>
          <w:trHeight w:val="359"/>
        </w:trPr>
        <w:tc>
          <w:tcPr>
            <w:tcW w:w="2872" w:type="dxa"/>
            <w:shd w:val="clear" w:color="auto" w:fill="auto"/>
          </w:tcPr>
          <w:p w14:paraId="0B0F8A32" w14:textId="77777777" w:rsidR="009606A4" w:rsidRPr="00A975A6" w:rsidRDefault="009606A4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E3544E0" w14:textId="77777777" w:rsidR="009606A4" w:rsidRPr="00A975A6" w:rsidRDefault="009606A4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CA045BB" w14:textId="77777777" w:rsidR="009606A4" w:rsidRPr="00A975A6" w:rsidRDefault="009606A4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7B9FD040" w14:textId="77777777" w:rsidR="009606A4" w:rsidRPr="00A975A6" w:rsidRDefault="009606A4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269" w:type="dxa"/>
            <w:shd w:val="clear" w:color="auto" w:fill="auto"/>
            <w:vAlign w:val="bottom"/>
          </w:tcPr>
          <w:p w14:paraId="3D0525BB" w14:textId="77777777" w:rsidR="009606A4" w:rsidRPr="00A975A6" w:rsidRDefault="009606A4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98541CA" w14:textId="77777777" w:rsidR="009606A4" w:rsidRPr="00A975A6" w:rsidRDefault="009606A4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3508" w:type="dxa"/>
            <w:gridSpan w:val="2"/>
            <w:shd w:val="clear" w:color="auto" w:fill="auto"/>
            <w:vAlign w:val="bottom"/>
          </w:tcPr>
          <w:p w14:paraId="5839A777" w14:textId="77777777" w:rsidR="009606A4" w:rsidRPr="00A975A6" w:rsidRDefault="009606A4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36" w:type="dxa"/>
            <w:shd w:val="clear" w:color="auto" w:fill="auto"/>
            <w:vAlign w:val="bottom"/>
          </w:tcPr>
          <w:p w14:paraId="36DA6C34" w14:textId="77777777" w:rsidR="009606A4" w:rsidRPr="00A975A6" w:rsidRDefault="009606A4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AB3D84" w:rsidRPr="00A975A6" w14:paraId="230C24D0" w14:textId="77777777" w:rsidTr="009D353F">
        <w:trPr>
          <w:trHeight w:val="74"/>
        </w:trPr>
        <w:tc>
          <w:tcPr>
            <w:tcW w:w="2872" w:type="dxa"/>
            <w:shd w:val="clear" w:color="auto" w:fill="auto"/>
          </w:tcPr>
          <w:p w14:paraId="67C2A88C" w14:textId="77777777" w:rsidR="00AB3D84" w:rsidRPr="003F3A31" w:rsidRDefault="00AB3D84" w:rsidP="00AB3D84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1258" w:type="dxa"/>
            <w:shd w:val="clear" w:color="auto" w:fill="auto"/>
          </w:tcPr>
          <w:p w14:paraId="31C8DF19" w14:textId="0C78594D" w:rsidR="00AB3D84" w:rsidRPr="00D11837" w:rsidRDefault="00AB3D84" w:rsidP="00AB3D84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B47A3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182</w:t>
            </w:r>
            <w:r w:rsidRPr="00CB47A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CB47A3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351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2238C91" w14:textId="1AE6C227" w:rsidR="00AB3D84" w:rsidRPr="00D11837" w:rsidRDefault="00AB3D84" w:rsidP="00AB3D84">
            <w:pPr>
              <w:tabs>
                <w:tab w:val="decimal" w:pos="551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1229" w:type="dxa"/>
            <w:shd w:val="clear" w:color="auto" w:fill="auto"/>
          </w:tcPr>
          <w:p w14:paraId="28D438EB" w14:textId="7AD17F08" w:rsidR="00AB3D84" w:rsidRPr="00D11837" w:rsidRDefault="00AB3D84" w:rsidP="00AB3D84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CB47A3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182</w:t>
            </w:r>
            <w:r w:rsidRPr="00CB47A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CB47A3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351</w:t>
            </w:r>
          </w:p>
        </w:tc>
        <w:tc>
          <w:tcPr>
            <w:tcW w:w="2269" w:type="dxa"/>
            <w:shd w:val="clear" w:color="auto" w:fill="auto"/>
          </w:tcPr>
          <w:p w14:paraId="70986996" w14:textId="7F144426" w:rsidR="00AB3D84" w:rsidRPr="00D11837" w:rsidRDefault="00AB3D84" w:rsidP="00AB3D84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CB47A3">
              <w:rPr>
                <w:rFonts w:asciiTheme="majorBidi" w:eastAsia="Times New Roman" w:hAnsiTheme="majorBidi" w:cstheme="majorBidi"/>
                <w:szCs w:val="22"/>
                <w:lang w:eastAsia="zh-CN"/>
              </w:rPr>
              <w:t>182,351</w:t>
            </w:r>
          </w:p>
        </w:tc>
        <w:tc>
          <w:tcPr>
            <w:tcW w:w="1044" w:type="dxa"/>
            <w:shd w:val="clear" w:color="auto" w:fill="auto"/>
          </w:tcPr>
          <w:p w14:paraId="221784A6" w14:textId="2F69834A" w:rsidR="00AB3D84" w:rsidRPr="00AB3D84" w:rsidRDefault="00AB3D84" w:rsidP="00AB3D84">
            <w:pPr>
              <w:tabs>
                <w:tab w:val="decimal" w:pos="574"/>
              </w:tabs>
              <w:suppressAutoHyphens/>
              <w:spacing w:after="0" w:line="240" w:lineRule="auto"/>
              <w:ind w:left="-115" w:right="-86"/>
              <w:rPr>
                <w:rFonts w:asciiTheme="majorBidi" w:hAnsiTheme="majorBidi" w:cstheme="majorBidi"/>
                <w:szCs w:val="22"/>
              </w:rPr>
            </w:pPr>
            <w:r w:rsidRPr="009B55FD">
              <w:rPr>
                <w:rFonts w:asciiTheme="majorBidi" w:hAnsiTheme="majorBidi" w:cstheme="majorBidi"/>
                <w:szCs w:val="22"/>
              </w:rPr>
              <w:t xml:space="preserve"> -</w:t>
            </w:r>
            <w:r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3508" w:type="dxa"/>
            <w:gridSpan w:val="2"/>
            <w:shd w:val="clear" w:color="auto" w:fill="auto"/>
            <w:vAlign w:val="bottom"/>
          </w:tcPr>
          <w:p w14:paraId="7B48902B" w14:textId="77777777" w:rsidR="00AB3D84" w:rsidRPr="00A975A6" w:rsidRDefault="00AB3D84" w:rsidP="00AB3D84">
            <w:pPr>
              <w:tabs>
                <w:tab w:val="decimal" w:pos="724"/>
              </w:tabs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รายการระหว่างธนาคารและตลาดเงินสุทธิ </w:t>
            </w:r>
            <w:r w:rsidRPr="00A975A6"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สินทรัพย์</w:t>
            </w:r>
            <w:r w:rsidRPr="00A975A6"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636" w:type="dxa"/>
            <w:shd w:val="clear" w:color="auto" w:fill="auto"/>
          </w:tcPr>
          <w:p w14:paraId="29CFC6D8" w14:textId="77777777" w:rsidR="00AB3D84" w:rsidRPr="002B1978" w:rsidRDefault="00AB3D84" w:rsidP="00AB3D84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highlight w:val="green"/>
                <w:lang w:eastAsia="zh-CN"/>
              </w:rPr>
            </w:pPr>
            <w:r w:rsidRPr="00F33B1D">
              <w:rPr>
                <w:rFonts w:asciiTheme="majorBidi" w:eastAsia="Times New Roman" w:hAnsiTheme="majorBidi" w:cstheme="majorBidi"/>
                <w:i/>
                <w:iCs/>
                <w:szCs w:val="22"/>
                <w:lang w:val="en-GB" w:eastAsia="zh-CN"/>
              </w:rPr>
              <w:t>7</w:t>
            </w:r>
          </w:p>
        </w:tc>
      </w:tr>
      <w:tr w:rsidR="00A04528" w:rsidRPr="00A975A6" w14:paraId="32DD9839" w14:textId="77777777" w:rsidTr="009D353F">
        <w:trPr>
          <w:trHeight w:val="74"/>
        </w:trPr>
        <w:tc>
          <w:tcPr>
            <w:tcW w:w="2872" w:type="dxa"/>
            <w:shd w:val="clear" w:color="auto" w:fill="auto"/>
          </w:tcPr>
          <w:p w14:paraId="23ECF8F6" w14:textId="77777777" w:rsidR="00A04528" w:rsidRPr="003F3A31" w:rsidRDefault="00A04528" w:rsidP="00A04528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1258" w:type="dxa"/>
            <w:shd w:val="clear" w:color="auto" w:fill="auto"/>
          </w:tcPr>
          <w:p w14:paraId="5517AE16" w14:textId="00069F44" w:rsidR="00A04528" w:rsidRPr="00A7181D" w:rsidRDefault="00A04528" w:rsidP="00A04528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="Angsana New"/>
                <w:szCs w:val="22"/>
                <w:lang w:eastAsia="zh-CN"/>
              </w:rPr>
            </w:pPr>
            <w:r w:rsidRPr="00CB47A3">
              <w:rPr>
                <w:rFonts w:asciiTheme="majorBidi" w:eastAsia="Times New Roman" w:hAnsiTheme="majorBidi" w:cs="Angsana New"/>
                <w:szCs w:val="22"/>
                <w:lang w:eastAsia="zh-CN"/>
              </w:rPr>
              <w:t>11,899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87E6F17" w14:textId="21B3130F" w:rsidR="00A04528" w:rsidRPr="00D11837" w:rsidRDefault="00A04528" w:rsidP="00A04528">
            <w:pPr>
              <w:tabs>
                <w:tab w:val="decimal" w:pos="551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1229" w:type="dxa"/>
            <w:shd w:val="clear" w:color="auto" w:fill="auto"/>
          </w:tcPr>
          <w:p w14:paraId="75788AD0" w14:textId="52035F8C" w:rsidR="00A04528" w:rsidRPr="00D11837" w:rsidRDefault="00A04528" w:rsidP="00A04528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CB47A3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11</w:t>
            </w:r>
            <w:r w:rsidRPr="00CB47A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CB47A3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899</w:t>
            </w:r>
          </w:p>
        </w:tc>
        <w:tc>
          <w:tcPr>
            <w:tcW w:w="2269" w:type="dxa"/>
            <w:shd w:val="clear" w:color="auto" w:fill="auto"/>
          </w:tcPr>
          <w:p w14:paraId="2C723604" w14:textId="47875BAB" w:rsidR="00A04528" w:rsidRPr="00D11837" w:rsidRDefault="00A04528" w:rsidP="00A04528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CB47A3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7</w:t>
            </w:r>
            <w:r w:rsidRPr="00CB47A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CB47A3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545</w:t>
            </w:r>
          </w:p>
        </w:tc>
        <w:tc>
          <w:tcPr>
            <w:tcW w:w="1044" w:type="dxa"/>
            <w:shd w:val="clear" w:color="auto" w:fill="auto"/>
          </w:tcPr>
          <w:p w14:paraId="348EF306" w14:textId="496D7783" w:rsidR="00A04528" w:rsidRPr="00D11837" w:rsidRDefault="00A04528" w:rsidP="00A04528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CB47A3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4</w:t>
            </w:r>
            <w:r w:rsidRPr="00CB47A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CB47A3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35</w:t>
            </w:r>
            <w:r>
              <w:rPr>
                <w:rFonts w:asciiTheme="majorBidi" w:eastAsia="Times New Roman" w:hAnsiTheme="majorBidi" w:cs="Angsana New"/>
                <w:szCs w:val="22"/>
                <w:lang w:eastAsia="zh-CN"/>
              </w:rPr>
              <w:t>4</w:t>
            </w:r>
          </w:p>
        </w:tc>
        <w:tc>
          <w:tcPr>
            <w:tcW w:w="3508" w:type="dxa"/>
            <w:gridSpan w:val="2"/>
            <w:shd w:val="clear" w:color="auto" w:fill="auto"/>
            <w:vAlign w:val="bottom"/>
          </w:tcPr>
          <w:p w14:paraId="6B0DF02A" w14:textId="77777777" w:rsidR="00A04528" w:rsidRPr="00A975A6" w:rsidRDefault="00A04528" w:rsidP="00A04528">
            <w:pPr>
              <w:tabs>
                <w:tab w:val="decimal" w:pos="724"/>
              </w:tabs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636" w:type="dxa"/>
            <w:shd w:val="clear" w:color="auto" w:fill="auto"/>
          </w:tcPr>
          <w:p w14:paraId="10C363F0" w14:textId="77777777" w:rsidR="00A04528" w:rsidRPr="002B1978" w:rsidRDefault="00A04528" w:rsidP="00A04528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highlight w:val="green"/>
                <w:cs/>
                <w:lang w:val="en-GB" w:eastAsia="zh-CN"/>
              </w:rPr>
            </w:pPr>
            <w:r w:rsidRPr="007F13A1">
              <w:rPr>
                <w:rFonts w:asciiTheme="majorBidi" w:eastAsia="Times New Roman" w:hAnsiTheme="majorBidi" w:cstheme="majorBidi" w:hint="cs"/>
                <w:i/>
                <w:iCs/>
                <w:szCs w:val="22"/>
                <w:cs/>
                <w:lang w:val="en-GB" w:eastAsia="zh-CN"/>
              </w:rPr>
              <w:t>9</w:t>
            </w:r>
          </w:p>
        </w:tc>
      </w:tr>
      <w:tr w:rsidR="00A04528" w:rsidRPr="00A975A6" w14:paraId="7D0750EF" w14:textId="77777777" w:rsidTr="009D353F">
        <w:trPr>
          <w:trHeight w:val="74"/>
        </w:trPr>
        <w:tc>
          <w:tcPr>
            <w:tcW w:w="2872" w:type="dxa"/>
            <w:shd w:val="clear" w:color="auto" w:fill="auto"/>
          </w:tcPr>
          <w:p w14:paraId="7A2598B9" w14:textId="77777777" w:rsidR="00A04528" w:rsidRPr="003F3A31" w:rsidRDefault="00A04528" w:rsidP="00A04528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ล</w:t>
            </w:r>
            <w:r>
              <w:rPr>
                <w:rFonts w:asciiTheme="majorBidi" w:eastAsia="Times New Roman" w:hAnsiTheme="majorBidi" w:cs="Angsana New" w:hint="cs"/>
                <w:szCs w:val="22"/>
                <w:cs/>
                <w:lang w:eastAsia="zh-CN"/>
              </w:rPr>
              <w:t>ู</w:t>
            </w:r>
            <w:r w:rsidRPr="00032939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กหนี้ธุรกิจหลักทรัพย์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F60DF21" w14:textId="1918A156" w:rsidR="00A04528" w:rsidRPr="00D11837" w:rsidRDefault="00A04528" w:rsidP="00A04528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B47A3">
              <w:rPr>
                <w:rFonts w:asciiTheme="majorBidi" w:eastAsia="Times New Roman" w:hAnsiTheme="majorBidi" w:cstheme="majorBidi"/>
                <w:szCs w:val="22"/>
                <w:lang w:eastAsia="zh-CN"/>
              </w:rPr>
              <w:t>5,572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25CBA73" w14:textId="6DEEE576" w:rsidR="00A04528" w:rsidRPr="00D11837" w:rsidRDefault="00A04528" w:rsidP="00A04528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B47A3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(956)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0A698FDE" w14:textId="6675719F" w:rsidR="00A04528" w:rsidRPr="00D11837" w:rsidRDefault="00A04528" w:rsidP="00A04528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CB47A3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4</w:t>
            </w:r>
            <w:r w:rsidRPr="00CB47A3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CB47A3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616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0EC0F312" w14:textId="7F50509D" w:rsidR="00A04528" w:rsidRPr="00AB3D84" w:rsidRDefault="00A04528" w:rsidP="00AB3D84">
            <w:pPr>
              <w:tabs>
                <w:tab w:val="decimal" w:pos="1646"/>
              </w:tabs>
              <w:suppressAutoHyphens/>
              <w:spacing w:after="0" w:line="240" w:lineRule="auto"/>
              <w:ind w:left="-60" w:right="10"/>
              <w:rPr>
                <w:rFonts w:asciiTheme="majorBidi" w:hAnsiTheme="majorBidi" w:cstheme="majorBidi"/>
                <w:szCs w:val="22"/>
                <w:cs/>
              </w:rPr>
            </w:pPr>
            <w:r w:rsidRPr="00AB3D84">
              <w:rPr>
                <w:rFonts w:asciiTheme="majorBidi" w:hAnsiTheme="majorBidi" w:cstheme="majorBidi" w:hint="cs"/>
                <w:szCs w:val="22"/>
                <w:cs/>
              </w:rPr>
              <w:t>-</w:t>
            </w:r>
            <w:r w:rsidR="00AB3D84">
              <w:rPr>
                <w:rFonts w:asciiTheme="majorBidi" w:hAnsiTheme="majorBidi" w:cstheme="majorBidi" w:hint="cs"/>
                <w:szCs w:val="22"/>
                <w:cs/>
              </w:rPr>
              <w:t xml:space="preserve">  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B39AE97" w14:textId="078EA8B9" w:rsidR="00A04528" w:rsidRPr="00D11837" w:rsidRDefault="00A04528" w:rsidP="00A04528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CB47A3">
              <w:rPr>
                <w:rFonts w:asciiTheme="majorBidi" w:eastAsia="Times New Roman" w:hAnsiTheme="majorBidi" w:cstheme="majorBidi"/>
                <w:szCs w:val="22"/>
                <w:lang w:eastAsia="zh-CN"/>
              </w:rPr>
              <w:t>4,616</w:t>
            </w:r>
          </w:p>
        </w:tc>
        <w:tc>
          <w:tcPr>
            <w:tcW w:w="3508" w:type="dxa"/>
            <w:gridSpan w:val="2"/>
            <w:shd w:val="clear" w:color="auto" w:fill="auto"/>
            <w:vAlign w:val="bottom"/>
          </w:tcPr>
          <w:p w14:paraId="0EEBA16A" w14:textId="19FC5E6E" w:rsidR="00A04528" w:rsidRPr="00A975A6" w:rsidRDefault="006D051A" w:rsidP="00A04528">
            <w:pPr>
              <w:tabs>
                <w:tab w:val="decimal" w:pos="724"/>
              </w:tabs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6D051A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สินทรัพย์อื่น</w:t>
            </w:r>
            <w:r w:rsidR="00D13BCA">
              <w:rPr>
                <w:rFonts w:asciiTheme="majorBidi" w:eastAsia="Times New Roman" w:hAnsiTheme="majorBidi" w:cs="Angsana New" w:hint="cs"/>
                <w:szCs w:val="22"/>
                <w:cs/>
                <w:lang w:eastAsia="zh-CN"/>
              </w:rPr>
              <w:t>สุทธิ</w:t>
            </w:r>
          </w:p>
        </w:tc>
        <w:tc>
          <w:tcPr>
            <w:tcW w:w="636" w:type="dxa"/>
            <w:shd w:val="clear" w:color="auto" w:fill="auto"/>
            <w:vAlign w:val="bottom"/>
          </w:tcPr>
          <w:p w14:paraId="009C08B9" w14:textId="6881F2BE" w:rsidR="00A04528" w:rsidRPr="002B1978" w:rsidRDefault="00A04528" w:rsidP="00A04528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highlight w:val="green"/>
                <w:lang w:eastAsia="zh-CN"/>
              </w:rPr>
            </w:pPr>
          </w:p>
        </w:tc>
      </w:tr>
      <w:tr w:rsidR="00A04528" w:rsidRPr="00A975A6" w14:paraId="593FAC83" w14:textId="77777777" w:rsidTr="009D353F">
        <w:trPr>
          <w:trHeight w:val="426"/>
        </w:trPr>
        <w:tc>
          <w:tcPr>
            <w:tcW w:w="2872" w:type="dxa"/>
            <w:shd w:val="clear" w:color="auto" w:fill="auto"/>
            <w:vAlign w:val="bottom"/>
          </w:tcPr>
          <w:p w14:paraId="1CB8D5B7" w14:textId="77777777" w:rsidR="00A04528" w:rsidRPr="003F3A31" w:rsidRDefault="00A04528" w:rsidP="00A04528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>รวม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9EB9A47" w14:textId="60F22B78" w:rsidR="00A04528" w:rsidRPr="00D11837" w:rsidRDefault="00A04528" w:rsidP="00A045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CB47A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199,82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E8A9CF6" w14:textId="00E5D6DC" w:rsidR="00A04528" w:rsidRPr="00D11837" w:rsidRDefault="00A04528" w:rsidP="00A045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CB47A3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(956)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06B47D49" w14:textId="4294D2F4" w:rsidR="00A04528" w:rsidRPr="00D11837" w:rsidRDefault="00A04528" w:rsidP="00A045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CB47A3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198</w:t>
            </w:r>
            <w:r w:rsidRPr="00CB47A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CB47A3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866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55370CEB" w14:textId="28FEE968" w:rsidR="00A04528" w:rsidRPr="00D11837" w:rsidRDefault="00A04528" w:rsidP="00A045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CB47A3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189</w:t>
            </w:r>
            <w:r w:rsidRPr="00CB47A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CB47A3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896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BF78470" w14:textId="06EB634E" w:rsidR="00A04528" w:rsidRPr="00D11837" w:rsidRDefault="00A04528" w:rsidP="00A045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CB47A3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8</w:t>
            </w:r>
            <w:r w:rsidRPr="00CB47A3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CB47A3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97</w:t>
            </w:r>
            <w:r>
              <w:rPr>
                <w:rFonts w:asciiTheme="majorBidi" w:eastAsia="Times New Roman" w:hAnsiTheme="majorBidi" w:cs="Angsana New" w:hint="cs"/>
                <w:b/>
                <w:bCs/>
                <w:szCs w:val="22"/>
                <w:cs/>
                <w:lang w:eastAsia="zh-CN"/>
              </w:rPr>
              <w:t>0</w:t>
            </w:r>
          </w:p>
        </w:tc>
        <w:tc>
          <w:tcPr>
            <w:tcW w:w="3508" w:type="dxa"/>
            <w:gridSpan w:val="2"/>
            <w:shd w:val="clear" w:color="auto" w:fill="auto"/>
            <w:vAlign w:val="bottom"/>
          </w:tcPr>
          <w:p w14:paraId="21A09A33" w14:textId="77777777" w:rsidR="00A04528" w:rsidRPr="00A975A6" w:rsidRDefault="00A04528" w:rsidP="00A04528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highlight w:val="cyan"/>
                <w:cs/>
                <w:lang w:eastAsia="zh-CN"/>
              </w:rPr>
            </w:pPr>
          </w:p>
        </w:tc>
        <w:tc>
          <w:tcPr>
            <w:tcW w:w="636" w:type="dxa"/>
            <w:shd w:val="clear" w:color="auto" w:fill="auto"/>
          </w:tcPr>
          <w:p w14:paraId="29486461" w14:textId="77777777" w:rsidR="00A04528" w:rsidRPr="002B1978" w:rsidRDefault="00A04528" w:rsidP="00A04528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highlight w:val="green"/>
                <w:cs/>
                <w:lang w:eastAsia="zh-CN"/>
              </w:rPr>
            </w:pPr>
          </w:p>
        </w:tc>
      </w:tr>
      <w:tr w:rsidR="00BB4991" w:rsidRPr="00A975A6" w14:paraId="472FA54F" w14:textId="77777777" w:rsidTr="009D353F">
        <w:trPr>
          <w:trHeight w:val="92"/>
        </w:trPr>
        <w:tc>
          <w:tcPr>
            <w:tcW w:w="2872" w:type="dxa"/>
            <w:shd w:val="clear" w:color="auto" w:fill="auto"/>
          </w:tcPr>
          <w:p w14:paraId="665A6C20" w14:textId="77777777" w:rsidR="00BB4991" w:rsidRPr="003F3A31" w:rsidRDefault="00BB4991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</w:pPr>
          </w:p>
        </w:tc>
        <w:tc>
          <w:tcPr>
            <w:tcW w:w="11168" w:type="dxa"/>
            <w:gridSpan w:val="8"/>
            <w:shd w:val="clear" w:color="auto" w:fill="auto"/>
            <w:vAlign w:val="bottom"/>
          </w:tcPr>
          <w:p w14:paraId="35F305BB" w14:textId="77777777" w:rsidR="00BB4991" w:rsidRPr="00A975A6" w:rsidRDefault="00BB4991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</w:tr>
      <w:tr w:rsidR="009606A4" w:rsidRPr="00A975A6" w14:paraId="0F21FDDE" w14:textId="77777777" w:rsidTr="009D353F">
        <w:trPr>
          <w:trHeight w:val="92"/>
        </w:trPr>
        <w:tc>
          <w:tcPr>
            <w:tcW w:w="2872" w:type="dxa"/>
            <w:shd w:val="clear" w:color="auto" w:fill="auto"/>
          </w:tcPr>
          <w:p w14:paraId="623C7A12" w14:textId="77777777" w:rsidR="009606A4" w:rsidRDefault="009606A4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>หนี้สินทางการเงิน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 xml:space="preserve">  </w:t>
            </w:r>
          </w:p>
        </w:tc>
        <w:tc>
          <w:tcPr>
            <w:tcW w:w="11168" w:type="dxa"/>
            <w:gridSpan w:val="8"/>
            <w:shd w:val="clear" w:color="auto" w:fill="auto"/>
            <w:vAlign w:val="bottom"/>
          </w:tcPr>
          <w:p w14:paraId="4523F2AF" w14:textId="77777777" w:rsidR="009606A4" w:rsidRPr="00A975A6" w:rsidRDefault="009606A4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</w:tr>
      <w:tr w:rsidR="00A04528" w:rsidRPr="00A975A6" w14:paraId="2462CC4A" w14:textId="77777777" w:rsidTr="009D353F">
        <w:trPr>
          <w:trHeight w:val="333"/>
        </w:trPr>
        <w:tc>
          <w:tcPr>
            <w:tcW w:w="2872" w:type="dxa"/>
            <w:shd w:val="clear" w:color="auto" w:fill="auto"/>
          </w:tcPr>
          <w:p w14:paraId="2614DC68" w14:textId="77777777" w:rsidR="00A04528" w:rsidRPr="003F3A31" w:rsidRDefault="00A04528" w:rsidP="00A04528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ธุรกรรมขายหลักทรัพย์โดยมีสัญญาว่าจะซื้อคืน</w:t>
            </w:r>
          </w:p>
        </w:tc>
        <w:tc>
          <w:tcPr>
            <w:tcW w:w="1258" w:type="dxa"/>
            <w:shd w:val="clear" w:color="auto" w:fill="auto"/>
          </w:tcPr>
          <w:p w14:paraId="09584273" w14:textId="116623AD" w:rsidR="00A04528" w:rsidRPr="00D11837" w:rsidRDefault="00A04528" w:rsidP="00A04528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675E5B">
              <w:rPr>
                <w:rFonts w:asciiTheme="majorBidi" w:eastAsia="Times New Roman" w:hAnsiTheme="majorBidi" w:cstheme="majorBidi"/>
                <w:szCs w:val="22"/>
                <w:lang w:eastAsia="zh-CN"/>
              </w:rPr>
              <w:t>97,228</w:t>
            </w:r>
          </w:p>
        </w:tc>
        <w:tc>
          <w:tcPr>
            <w:tcW w:w="1224" w:type="dxa"/>
            <w:shd w:val="clear" w:color="auto" w:fill="auto"/>
          </w:tcPr>
          <w:p w14:paraId="19F9DFE4" w14:textId="28B4605C" w:rsidR="00A04528" w:rsidRPr="00D11837" w:rsidRDefault="00A04528" w:rsidP="00A04528">
            <w:pPr>
              <w:tabs>
                <w:tab w:val="decimal" w:pos="551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1229" w:type="dxa"/>
            <w:shd w:val="clear" w:color="auto" w:fill="auto"/>
          </w:tcPr>
          <w:p w14:paraId="220EE474" w14:textId="255A68F7" w:rsidR="00A04528" w:rsidRPr="00D11837" w:rsidRDefault="00A04528" w:rsidP="00A04528">
            <w:pPr>
              <w:tabs>
                <w:tab w:val="decimal" w:pos="829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675E5B">
              <w:rPr>
                <w:rFonts w:asciiTheme="majorBidi" w:eastAsia="Times New Roman" w:hAnsiTheme="majorBidi" w:cstheme="majorBidi"/>
                <w:szCs w:val="22"/>
                <w:lang w:eastAsia="zh-CN"/>
              </w:rPr>
              <w:t>97,228</w:t>
            </w:r>
          </w:p>
        </w:tc>
        <w:tc>
          <w:tcPr>
            <w:tcW w:w="2269" w:type="dxa"/>
            <w:shd w:val="clear" w:color="auto" w:fill="auto"/>
          </w:tcPr>
          <w:p w14:paraId="305EF994" w14:textId="036F88FA" w:rsidR="00A04528" w:rsidRPr="00F33B1D" w:rsidRDefault="00A04528" w:rsidP="00A04528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</w:pPr>
            <w:r w:rsidRPr="00675E5B">
              <w:rPr>
                <w:rFonts w:asciiTheme="majorBidi" w:eastAsia="Times New Roman" w:hAnsiTheme="majorBidi" w:cs="Angsana New"/>
                <w:szCs w:val="22"/>
                <w:lang w:eastAsia="zh-CN"/>
              </w:rPr>
              <w:t>97,228</w:t>
            </w:r>
          </w:p>
        </w:tc>
        <w:tc>
          <w:tcPr>
            <w:tcW w:w="1044" w:type="dxa"/>
            <w:shd w:val="clear" w:color="auto" w:fill="auto"/>
          </w:tcPr>
          <w:p w14:paraId="46996886" w14:textId="4B427CA6" w:rsidR="00A04528" w:rsidRPr="007C3403" w:rsidRDefault="00A04528" w:rsidP="007C3403">
            <w:pPr>
              <w:tabs>
                <w:tab w:val="decimal" w:pos="574"/>
              </w:tabs>
              <w:suppressAutoHyphens/>
              <w:spacing w:after="0" w:line="240" w:lineRule="auto"/>
              <w:ind w:left="-115" w:right="-86"/>
              <w:rPr>
                <w:rFonts w:asciiTheme="majorBidi" w:hAnsiTheme="majorBidi" w:cstheme="majorBidi"/>
                <w:szCs w:val="22"/>
                <w:cs/>
              </w:rPr>
            </w:pPr>
            <w:r w:rsidRPr="007C3403">
              <w:rPr>
                <w:rFonts w:asciiTheme="majorBidi" w:hAnsiTheme="majorBidi" w:cstheme="majorBidi" w:hint="cs"/>
                <w:szCs w:val="22"/>
                <w:cs/>
              </w:rPr>
              <w:t>-</w:t>
            </w:r>
            <w:r w:rsidR="007C3403">
              <w:rPr>
                <w:rFonts w:asciiTheme="majorBidi" w:hAnsiTheme="majorBidi" w:cstheme="majorBidi" w:hint="cs"/>
                <w:szCs w:val="22"/>
                <w:cs/>
              </w:rPr>
              <w:t xml:space="preserve"> </w:t>
            </w:r>
          </w:p>
        </w:tc>
        <w:tc>
          <w:tcPr>
            <w:tcW w:w="3508" w:type="dxa"/>
            <w:gridSpan w:val="2"/>
            <w:shd w:val="clear" w:color="auto" w:fill="auto"/>
            <w:vAlign w:val="bottom"/>
          </w:tcPr>
          <w:p w14:paraId="064BBAA5" w14:textId="77777777" w:rsidR="00A04528" w:rsidRPr="00A975A6" w:rsidRDefault="00A04528" w:rsidP="00A04528">
            <w:pPr>
              <w:tabs>
                <w:tab w:val="decimal" w:pos="724"/>
              </w:tabs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รายการระหว่างธนาคารและตลาดเงิน </w:t>
            </w:r>
            <w:r w:rsidRPr="00A975A6"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หนี้สิน</w:t>
            </w:r>
            <w:r w:rsidRPr="00A975A6"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636" w:type="dxa"/>
            <w:shd w:val="clear" w:color="auto" w:fill="auto"/>
            <w:vAlign w:val="bottom"/>
          </w:tcPr>
          <w:p w14:paraId="2243F6E1" w14:textId="7EB2331C" w:rsidR="00A04528" w:rsidRPr="002B1978" w:rsidRDefault="00A04528" w:rsidP="00A04528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highlight w:val="green"/>
                <w:lang w:val="en-GB" w:eastAsia="zh-CN"/>
              </w:rPr>
            </w:pPr>
            <w:r w:rsidRPr="0040649E">
              <w:rPr>
                <w:rFonts w:asciiTheme="majorBidi" w:eastAsia="Times New Roman" w:hAnsiTheme="majorBidi" w:cstheme="majorBidi"/>
                <w:i/>
                <w:iCs/>
                <w:szCs w:val="22"/>
                <w:lang w:val="en-GB" w:eastAsia="zh-CN"/>
              </w:rPr>
              <w:t>2</w:t>
            </w:r>
            <w:r w:rsidR="00451BA0">
              <w:rPr>
                <w:rFonts w:asciiTheme="majorBidi" w:eastAsia="Times New Roman" w:hAnsiTheme="majorBidi" w:cstheme="majorBidi"/>
                <w:i/>
                <w:iCs/>
                <w:szCs w:val="22"/>
                <w:lang w:val="en-GB" w:eastAsia="zh-CN"/>
              </w:rPr>
              <w:t>0</w:t>
            </w:r>
          </w:p>
        </w:tc>
      </w:tr>
      <w:tr w:rsidR="00A04528" w:rsidRPr="00A975A6" w14:paraId="1BCD7C56" w14:textId="77777777" w:rsidTr="009D353F">
        <w:trPr>
          <w:trHeight w:val="333"/>
        </w:trPr>
        <w:tc>
          <w:tcPr>
            <w:tcW w:w="2872" w:type="dxa"/>
            <w:shd w:val="clear" w:color="auto" w:fill="auto"/>
            <w:vAlign w:val="center"/>
          </w:tcPr>
          <w:p w14:paraId="7D43EF59" w14:textId="77777777" w:rsidR="00A04528" w:rsidRPr="003F3A31" w:rsidRDefault="00A04528" w:rsidP="00A04528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2421993" w14:textId="16736D5B" w:rsidR="00A04528" w:rsidRPr="00D11837" w:rsidRDefault="00A04528" w:rsidP="00A04528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75E5B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8</w:t>
            </w:r>
            <w:r w:rsidRPr="00675E5B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675E5B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799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CDBFA24" w14:textId="2AE1722E" w:rsidR="00A04528" w:rsidRPr="00D11837" w:rsidRDefault="00A04528" w:rsidP="00A04528">
            <w:pPr>
              <w:tabs>
                <w:tab w:val="decimal" w:pos="551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0E17F379" w14:textId="1879996F" w:rsidR="00A04528" w:rsidRPr="00D11837" w:rsidRDefault="00A04528" w:rsidP="00A04528">
            <w:pPr>
              <w:tabs>
                <w:tab w:val="decimal" w:pos="829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675E5B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8</w:t>
            </w:r>
            <w:r w:rsidRPr="00675E5B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675E5B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799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47E42BDE" w14:textId="68E6A121" w:rsidR="00A04528" w:rsidRPr="00F33B1D" w:rsidRDefault="00A04528" w:rsidP="00A04528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</w:pPr>
            <w:r w:rsidRPr="00675E5B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5</w:t>
            </w:r>
            <w:r w:rsidRPr="00675E5B"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675E5B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301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773C55C" w14:textId="21FD127C" w:rsidR="00A04528" w:rsidRPr="00D11837" w:rsidRDefault="00A04528" w:rsidP="00A04528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675E5B">
              <w:rPr>
                <w:rFonts w:asciiTheme="majorBidi" w:eastAsia="Times New Roman" w:hAnsiTheme="majorBidi" w:cstheme="majorBidi"/>
                <w:szCs w:val="22"/>
                <w:lang w:eastAsia="zh-CN"/>
              </w:rPr>
              <w:t>3,498</w:t>
            </w:r>
          </w:p>
        </w:tc>
        <w:tc>
          <w:tcPr>
            <w:tcW w:w="3508" w:type="dxa"/>
            <w:gridSpan w:val="2"/>
            <w:shd w:val="clear" w:color="auto" w:fill="auto"/>
            <w:vAlign w:val="bottom"/>
          </w:tcPr>
          <w:p w14:paraId="4F670881" w14:textId="77777777" w:rsidR="00A04528" w:rsidRPr="00A975A6" w:rsidRDefault="00A04528" w:rsidP="007037DC">
            <w:pPr>
              <w:tabs>
                <w:tab w:val="left" w:pos="162"/>
                <w:tab w:val="decimal" w:pos="724"/>
              </w:tabs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636" w:type="dxa"/>
            <w:shd w:val="clear" w:color="auto" w:fill="auto"/>
            <w:vAlign w:val="bottom"/>
          </w:tcPr>
          <w:p w14:paraId="3EBE0B8A" w14:textId="77777777" w:rsidR="00A04528" w:rsidRPr="002B1978" w:rsidRDefault="00A04528" w:rsidP="00A04528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highlight w:val="green"/>
                <w:lang w:val="en-GB" w:eastAsia="zh-CN"/>
              </w:rPr>
            </w:pPr>
            <w:r w:rsidRPr="00F33B1D">
              <w:rPr>
                <w:rFonts w:asciiTheme="majorBidi" w:eastAsia="Times New Roman" w:hAnsiTheme="majorBidi" w:cstheme="majorBidi"/>
                <w:i/>
                <w:iCs/>
                <w:szCs w:val="22"/>
                <w:lang w:val="en-GB" w:eastAsia="zh-CN"/>
              </w:rPr>
              <w:t>9</w:t>
            </w:r>
          </w:p>
        </w:tc>
      </w:tr>
      <w:tr w:rsidR="00A04528" w:rsidRPr="00A975A6" w14:paraId="5E24A8BF" w14:textId="77777777" w:rsidTr="009D353F">
        <w:trPr>
          <w:trHeight w:val="333"/>
        </w:trPr>
        <w:tc>
          <w:tcPr>
            <w:tcW w:w="2872" w:type="dxa"/>
            <w:shd w:val="clear" w:color="auto" w:fill="auto"/>
            <w:vAlign w:val="center"/>
          </w:tcPr>
          <w:p w14:paraId="3527A27E" w14:textId="77777777" w:rsidR="00A04528" w:rsidRPr="003F3A31" w:rsidRDefault="00A04528" w:rsidP="00A04528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เจ้า</w:t>
            </w:r>
            <w:r w:rsidRPr="00032939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หนี้ธุรกิจหลักทรัพย์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C919EE7" w14:textId="6536F6CD" w:rsidR="00A04528" w:rsidRPr="000C56A6" w:rsidRDefault="00A04528" w:rsidP="00A04528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</w:pPr>
            <w:r w:rsidRPr="00675E5B">
              <w:rPr>
                <w:rFonts w:asciiTheme="majorBidi" w:eastAsia="Times New Roman" w:hAnsiTheme="majorBidi" w:cs="Angsana New"/>
                <w:szCs w:val="22"/>
                <w:lang w:eastAsia="zh-CN"/>
              </w:rPr>
              <w:t>2,392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989E9AD" w14:textId="25E61080" w:rsidR="00A04528" w:rsidRDefault="00A04528" w:rsidP="00A04528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675E5B">
              <w:rPr>
                <w:rFonts w:asciiTheme="majorBidi" w:eastAsia="Times New Roman" w:hAnsiTheme="majorBidi" w:cstheme="majorBidi"/>
                <w:szCs w:val="22"/>
                <w:lang w:eastAsia="zh-CN"/>
              </w:rPr>
              <w:t>(956)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0AD63897" w14:textId="0BFFF8AA" w:rsidR="00A04528" w:rsidRPr="000C56A6" w:rsidRDefault="00A04528" w:rsidP="00A04528">
            <w:pPr>
              <w:tabs>
                <w:tab w:val="decimal" w:pos="829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</w:pPr>
            <w:r w:rsidRPr="00675E5B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1</w:t>
            </w:r>
            <w:r w:rsidRPr="00675E5B"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675E5B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435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5745A8CF" w14:textId="44635A22" w:rsidR="00A04528" w:rsidRPr="007C3403" w:rsidRDefault="00A04528" w:rsidP="007C3403">
            <w:pPr>
              <w:tabs>
                <w:tab w:val="decimal" w:pos="1646"/>
              </w:tabs>
              <w:suppressAutoHyphens/>
              <w:spacing w:after="0" w:line="240" w:lineRule="auto"/>
              <w:ind w:left="-60" w:right="10"/>
              <w:rPr>
                <w:rFonts w:asciiTheme="majorBidi" w:hAnsiTheme="majorBidi" w:cstheme="majorBidi"/>
                <w:szCs w:val="22"/>
                <w:cs/>
              </w:rPr>
            </w:pPr>
            <w:r w:rsidRPr="007C3403">
              <w:rPr>
                <w:rFonts w:asciiTheme="majorBidi" w:hAnsiTheme="majorBidi" w:cstheme="majorBidi"/>
                <w:szCs w:val="22"/>
              </w:rPr>
              <w:t>-</w:t>
            </w:r>
            <w:r w:rsidR="007C3403">
              <w:rPr>
                <w:rFonts w:asciiTheme="majorBidi" w:hAnsiTheme="majorBidi" w:cstheme="majorBidi"/>
                <w:szCs w:val="22"/>
              </w:rPr>
              <w:t xml:space="preserve">  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2669F0A2" w14:textId="04BAD406" w:rsidR="00A04528" w:rsidRPr="00F33B1D" w:rsidRDefault="00A04528" w:rsidP="00A04528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="Angsana New"/>
                <w:szCs w:val="22"/>
                <w:lang w:eastAsia="zh-CN"/>
              </w:rPr>
            </w:pPr>
            <w:r w:rsidRPr="00675E5B">
              <w:rPr>
                <w:rFonts w:asciiTheme="majorBidi" w:eastAsia="Times New Roman" w:hAnsiTheme="majorBidi" w:cs="Angsana New"/>
                <w:szCs w:val="22"/>
                <w:lang w:eastAsia="zh-CN"/>
              </w:rPr>
              <w:t>1,435</w:t>
            </w:r>
          </w:p>
        </w:tc>
        <w:tc>
          <w:tcPr>
            <w:tcW w:w="3508" w:type="dxa"/>
            <w:gridSpan w:val="2"/>
            <w:shd w:val="clear" w:color="auto" w:fill="auto"/>
            <w:vAlign w:val="bottom"/>
          </w:tcPr>
          <w:p w14:paraId="49412BC0" w14:textId="178CCFF6" w:rsidR="00A04528" w:rsidRPr="00A975A6" w:rsidRDefault="00A04528" w:rsidP="007037DC">
            <w:pPr>
              <w:tabs>
                <w:tab w:val="left" w:pos="162"/>
                <w:tab w:val="decimal" w:pos="700"/>
              </w:tabs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หนี้สินอื่น</w:t>
            </w:r>
          </w:p>
        </w:tc>
        <w:tc>
          <w:tcPr>
            <w:tcW w:w="636" w:type="dxa"/>
            <w:shd w:val="clear" w:color="auto" w:fill="auto"/>
            <w:vAlign w:val="bottom"/>
          </w:tcPr>
          <w:p w14:paraId="643847BA" w14:textId="100120C2" w:rsidR="00A04528" w:rsidRPr="002B1978" w:rsidRDefault="00451BA0" w:rsidP="00A04528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highlight w:val="green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szCs w:val="22"/>
                <w:lang w:val="en-GB" w:eastAsia="zh-CN"/>
              </w:rPr>
              <w:t>23</w:t>
            </w:r>
          </w:p>
        </w:tc>
      </w:tr>
      <w:tr w:rsidR="00A04528" w:rsidRPr="00A975A6" w14:paraId="612927AC" w14:textId="77777777" w:rsidTr="009D353F">
        <w:trPr>
          <w:trHeight w:val="426"/>
        </w:trPr>
        <w:tc>
          <w:tcPr>
            <w:tcW w:w="2872" w:type="dxa"/>
            <w:shd w:val="clear" w:color="auto" w:fill="auto"/>
            <w:vAlign w:val="bottom"/>
          </w:tcPr>
          <w:p w14:paraId="3F6AA318" w14:textId="77777777" w:rsidR="00A04528" w:rsidRPr="003F3A31" w:rsidRDefault="00A04528" w:rsidP="00A04528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>รวม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8FFA549" w14:textId="08A6FFE7" w:rsidR="00A04528" w:rsidRPr="00D11837" w:rsidRDefault="00A04528" w:rsidP="00A045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675E5B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108</w:t>
            </w:r>
            <w:r w:rsidRPr="00675E5B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675E5B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419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274CBFF" w14:textId="0613C469" w:rsidR="00A04528" w:rsidRPr="00D11837" w:rsidRDefault="00A04528" w:rsidP="00A045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675E5B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(956)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5C2AD75" w14:textId="75F35437" w:rsidR="00A04528" w:rsidRPr="00D11837" w:rsidRDefault="00A04528" w:rsidP="00A045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suppressAutoHyphens/>
              <w:spacing w:after="0" w:line="240" w:lineRule="auto"/>
              <w:ind w:left="-115" w:right="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675E5B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107</w:t>
            </w:r>
            <w:r w:rsidRPr="00675E5B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675E5B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462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288547B6" w14:textId="5A096CE5" w:rsidR="00A04528" w:rsidRPr="00D11837" w:rsidRDefault="00A04528" w:rsidP="00A045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675E5B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102</w:t>
            </w:r>
            <w:r w:rsidRPr="00675E5B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675E5B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529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C1CD24F" w14:textId="0E64ADC5" w:rsidR="00A04528" w:rsidRPr="00D11837" w:rsidRDefault="00A04528" w:rsidP="00A045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675E5B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4,933</w:t>
            </w:r>
          </w:p>
        </w:tc>
        <w:tc>
          <w:tcPr>
            <w:tcW w:w="3508" w:type="dxa"/>
            <w:gridSpan w:val="2"/>
            <w:shd w:val="clear" w:color="auto" w:fill="auto"/>
            <w:vAlign w:val="bottom"/>
          </w:tcPr>
          <w:p w14:paraId="18BCD53A" w14:textId="77777777" w:rsidR="00A04528" w:rsidRPr="00A975A6" w:rsidRDefault="00A04528" w:rsidP="00A04528">
            <w:pPr>
              <w:tabs>
                <w:tab w:val="decimal" w:pos="724"/>
              </w:tabs>
              <w:suppressAutoHyphens/>
              <w:spacing w:after="0" w:line="240" w:lineRule="auto"/>
              <w:ind w:left="-115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36" w:type="dxa"/>
            <w:shd w:val="clear" w:color="auto" w:fill="auto"/>
            <w:vAlign w:val="bottom"/>
          </w:tcPr>
          <w:p w14:paraId="1F4CD236" w14:textId="77777777" w:rsidR="00A04528" w:rsidRPr="00A975A6" w:rsidRDefault="00A04528" w:rsidP="00A04528">
            <w:pPr>
              <w:tabs>
                <w:tab w:val="decimal" w:pos="724"/>
              </w:tabs>
              <w:suppressAutoHyphens/>
              <w:spacing w:after="0" w:line="240" w:lineRule="auto"/>
              <w:ind w:left="-115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</w:tbl>
    <w:p w14:paraId="3E2BCF6F" w14:textId="77777777" w:rsidR="009606A4" w:rsidRDefault="009606A4"/>
    <w:p w14:paraId="6950B050" w14:textId="573DD48C" w:rsidR="001F333B" w:rsidRDefault="001F333B">
      <w:pPr>
        <w:rPr>
          <w:rFonts w:asciiTheme="majorBidi" w:eastAsia="Times New Roman" w:hAnsiTheme="majorBidi" w:cstheme="majorBidi"/>
          <w:sz w:val="18"/>
          <w:szCs w:val="18"/>
          <w:lang w:eastAsia="zh-CN"/>
        </w:rPr>
      </w:pPr>
      <w:r>
        <w:rPr>
          <w:rFonts w:asciiTheme="majorBidi" w:eastAsia="Times New Roman" w:hAnsiTheme="majorBidi" w:cstheme="majorBidi"/>
          <w:sz w:val="18"/>
          <w:szCs w:val="18"/>
          <w:lang w:eastAsia="zh-CN"/>
        </w:rPr>
        <w:br w:type="page"/>
      </w:r>
    </w:p>
    <w:tbl>
      <w:tblPr>
        <w:tblW w:w="14040" w:type="dxa"/>
        <w:tblInd w:w="450" w:type="dxa"/>
        <w:tblLayout w:type="fixed"/>
        <w:tblCellMar>
          <w:right w:w="130" w:type="dxa"/>
        </w:tblCellMar>
        <w:tblLook w:val="0000" w:firstRow="0" w:lastRow="0" w:firstColumn="0" w:lastColumn="0" w:noHBand="0" w:noVBand="0"/>
      </w:tblPr>
      <w:tblGrid>
        <w:gridCol w:w="2880"/>
        <w:gridCol w:w="1260"/>
        <w:gridCol w:w="1224"/>
        <w:gridCol w:w="1224"/>
        <w:gridCol w:w="2268"/>
        <w:gridCol w:w="1044"/>
        <w:gridCol w:w="3510"/>
        <w:gridCol w:w="630"/>
      </w:tblGrid>
      <w:tr w:rsidR="001F333B" w:rsidRPr="00A975A6" w14:paraId="7905EECF" w14:textId="77777777">
        <w:trPr>
          <w:trHeight w:val="20"/>
        </w:trPr>
        <w:tc>
          <w:tcPr>
            <w:tcW w:w="2880" w:type="dxa"/>
            <w:shd w:val="clear" w:color="auto" w:fill="auto"/>
          </w:tcPr>
          <w:p w14:paraId="3DAB109B" w14:textId="77777777" w:rsidR="001F333B" w:rsidRPr="00A975A6" w:rsidRDefault="001F333B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1160" w:type="dxa"/>
            <w:gridSpan w:val="7"/>
            <w:shd w:val="clear" w:color="auto" w:fill="auto"/>
            <w:vAlign w:val="bottom"/>
          </w:tcPr>
          <w:p w14:paraId="66A8E92A" w14:textId="18270CE6" w:rsidR="001F333B" w:rsidRPr="00A975A6" w:rsidRDefault="001F333B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>งบการเงิน</w:t>
            </w:r>
            <w:r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>เฉพาะกิจการ</w:t>
            </w:r>
          </w:p>
        </w:tc>
      </w:tr>
      <w:tr w:rsidR="001F333B" w:rsidRPr="00A975A6" w14:paraId="47DA3985" w14:textId="77777777">
        <w:trPr>
          <w:trHeight w:val="20"/>
        </w:trPr>
        <w:tc>
          <w:tcPr>
            <w:tcW w:w="2880" w:type="dxa"/>
            <w:shd w:val="clear" w:color="auto" w:fill="auto"/>
          </w:tcPr>
          <w:p w14:paraId="73A77362" w14:textId="77777777" w:rsidR="001F333B" w:rsidRPr="00A975A6" w:rsidRDefault="001F333B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1160" w:type="dxa"/>
            <w:gridSpan w:val="7"/>
            <w:shd w:val="clear" w:color="auto" w:fill="auto"/>
            <w:vAlign w:val="bottom"/>
          </w:tcPr>
          <w:p w14:paraId="7A025DED" w14:textId="7996AA64" w:rsidR="001F333B" w:rsidRPr="00574111" w:rsidRDefault="001F333B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74111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256</w:t>
            </w:r>
            <w:r w:rsidR="006C6267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7</w:t>
            </w:r>
          </w:p>
        </w:tc>
      </w:tr>
      <w:tr w:rsidR="0065343E" w:rsidRPr="00A975A6" w14:paraId="705FB36E" w14:textId="77777777">
        <w:trPr>
          <w:trHeight w:val="20"/>
        </w:trPr>
        <w:tc>
          <w:tcPr>
            <w:tcW w:w="2880" w:type="dxa"/>
            <w:shd w:val="clear" w:color="auto" w:fill="auto"/>
          </w:tcPr>
          <w:p w14:paraId="19DD76DD" w14:textId="77777777" w:rsidR="0065343E" w:rsidRPr="00A975A6" w:rsidRDefault="0065343E" w:rsidP="0065343E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25C411" w14:textId="77777777" w:rsidR="0065343E" w:rsidRPr="00A975A6" w:rsidRDefault="0065343E" w:rsidP="0065343E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3DF9A77" w14:textId="53A1D39A" w:rsidR="0065343E" w:rsidRPr="00A975A6" w:rsidRDefault="0065343E" w:rsidP="0065343E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4359C59" w14:textId="023F9576" w:rsidR="0065343E" w:rsidRPr="00A975A6" w:rsidRDefault="0065343E" w:rsidP="0065343E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27BBE95C" w14:textId="5A097CB5" w:rsidR="0065343E" w:rsidRPr="00A975A6" w:rsidRDefault="0065343E" w:rsidP="0065343E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มูลค่าที่ไม่ได้นำมาหักกลบ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EF43EE4" w14:textId="77777777" w:rsidR="0065343E" w:rsidRPr="00A975A6" w:rsidRDefault="0065343E" w:rsidP="0065343E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2B1DB42E" w14:textId="77777777" w:rsidR="0065343E" w:rsidRPr="00A975A6" w:rsidRDefault="0065343E" w:rsidP="0065343E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D960C39" w14:textId="77777777" w:rsidR="0065343E" w:rsidRPr="00A975A6" w:rsidRDefault="0065343E" w:rsidP="0065343E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65343E" w:rsidRPr="00C412B9" w14:paraId="0A0B1E82" w14:textId="77777777">
        <w:trPr>
          <w:trHeight w:val="20"/>
        </w:trPr>
        <w:tc>
          <w:tcPr>
            <w:tcW w:w="2880" w:type="dxa"/>
            <w:shd w:val="clear" w:color="auto" w:fill="auto"/>
          </w:tcPr>
          <w:p w14:paraId="2273832A" w14:textId="77777777" w:rsidR="0065343E" w:rsidRPr="00A975A6" w:rsidRDefault="0065343E" w:rsidP="0065343E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7BB401" w14:textId="77777777" w:rsidR="0065343E" w:rsidRPr="00A975A6" w:rsidRDefault="0065343E" w:rsidP="0065343E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8B56AB8" w14:textId="1FD3B06A" w:rsidR="0065343E" w:rsidRPr="00C412B9" w:rsidRDefault="0065343E" w:rsidP="0065343E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C412B9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มูลค่าที่นำมา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2CC0550" w14:textId="4D97CF83" w:rsidR="0065343E" w:rsidRPr="00C412B9" w:rsidRDefault="0065343E" w:rsidP="0065343E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C412B9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มูลค่าสุทธิที่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7F49A31" w14:textId="3C583F4B" w:rsidR="0065343E" w:rsidRPr="00C412B9" w:rsidRDefault="0065343E" w:rsidP="0065343E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412B9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ในงบฐานะการเงิน </w:t>
            </w:r>
            <w:r w:rsidRPr="00C412B9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DCC1241" w14:textId="77777777" w:rsidR="0065343E" w:rsidRPr="00C412B9" w:rsidRDefault="0065343E" w:rsidP="0065343E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48E53A41" w14:textId="77777777" w:rsidR="0065343E" w:rsidRPr="00C412B9" w:rsidRDefault="0065343E" w:rsidP="0065343E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CF8A628" w14:textId="77777777" w:rsidR="0065343E" w:rsidRPr="00C412B9" w:rsidRDefault="0065343E" w:rsidP="0065343E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65343E" w:rsidRPr="00C412B9" w14:paraId="24149A16" w14:textId="77777777">
        <w:trPr>
          <w:trHeight w:val="20"/>
        </w:trPr>
        <w:tc>
          <w:tcPr>
            <w:tcW w:w="2880" w:type="dxa"/>
            <w:shd w:val="clear" w:color="auto" w:fill="auto"/>
          </w:tcPr>
          <w:p w14:paraId="679E09C3" w14:textId="77777777" w:rsidR="0065343E" w:rsidRPr="00C412B9" w:rsidRDefault="0065343E" w:rsidP="0065343E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E961F2" w14:textId="77777777" w:rsidR="0065343E" w:rsidRPr="00C412B9" w:rsidRDefault="0065343E" w:rsidP="0065343E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85F4E29" w14:textId="0DE49CBB" w:rsidR="0065343E" w:rsidRPr="00C412B9" w:rsidRDefault="0065343E" w:rsidP="0065343E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C412B9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หักกลบใน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B468582" w14:textId="1719A98E" w:rsidR="0065343E" w:rsidRPr="00C412B9" w:rsidRDefault="0065343E" w:rsidP="0065343E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C412B9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แสดงใน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B7CCDED" w14:textId="2D073DD3" w:rsidR="0065343E" w:rsidRPr="00C412B9" w:rsidRDefault="0065343E" w:rsidP="0065343E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C412B9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มูลค่าหักกลบตามสัญญา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DF4E71F" w14:textId="77777777" w:rsidR="0065343E" w:rsidRPr="00C412B9" w:rsidRDefault="0065343E" w:rsidP="0065343E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17536AEE" w14:textId="09DB84CC" w:rsidR="0065343E" w:rsidRPr="00C412B9" w:rsidRDefault="0065343E" w:rsidP="0065343E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639D7B1" w14:textId="77777777" w:rsidR="0065343E" w:rsidRPr="00C412B9" w:rsidRDefault="0065343E" w:rsidP="0065343E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65343E" w:rsidRPr="00C412B9" w14:paraId="54ED8961" w14:textId="77777777">
        <w:trPr>
          <w:trHeight w:val="20"/>
        </w:trPr>
        <w:tc>
          <w:tcPr>
            <w:tcW w:w="2880" w:type="dxa"/>
            <w:shd w:val="clear" w:color="auto" w:fill="auto"/>
          </w:tcPr>
          <w:p w14:paraId="45681057" w14:textId="77777777" w:rsidR="0065343E" w:rsidRPr="00C412B9" w:rsidRDefault="0065343E" w:rsidP="0065343E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47A4FC" w14:textId="3129F2AE" w:rsidR="0065343E" w:rsidRPr="00C412B9" w:rsidRDefault="0065343E" w:rsidP="0065343E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C412B9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มูลค่าขั้นต้น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B91270D" w14:textId="5EBAA23D" w:rsidR="0065343E" w:rsidRPr="00C412B9" w:rsidRDefault="0065343E" w:rsidP="0065343E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C412B9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งบฐานะการเงิน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A93C67B" w14:textId="3FE6B265" w:rsidR="0065343E" w:rsidRPr="00C412B9" w:rsidRDefault="0065343E" w:rsidP="0065343E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412B9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งบฐานะการเงิน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23255B1" w14:textId="653FD819" w:rsidR="0065343E" w:rsidRPr="00C412B9" w:rsidRDefault="0065343E" w:rsidP="0065343E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412B9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ที่ไม่เข้าเงื่อนไขตามมาตรฐานบัญชี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00E4E8E" w14:textId="3100F82A" w:rsidR="0065343E" w:rsidRPr="00C412B9" w:rsidRDefault="0065343E" w:rsidP="0065343E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412B9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มูลค่าสุทธิ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0FE85CC1" w14:textId="01357B92" w:rsidR="0065343E" w:rsidRPr="00C412B9" w:rsidRDefault="0065343E" w:rsidP="0065343E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412B9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รายการในงบ</w:t>
            </w:r>
            <w:r w:rsidRPr="00C412B9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ฐานะการเงิน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03B104F" w14:textId="77777777" w:rsidR="0065343E" w:rsidRPr="00C412B9" w:rsidRDefault="0065343E" w:rsidP="0065343E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C412B9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หมายเหตุ</w:t>
            </w:r>
          </w:p>
        </w:tc>
      </w:tr>
      <w:tr w:rsidR="001F333B" w:rsidRPr="00C412B9" w14:paraId="2E9023CC" w14:textId="77777777">
        <w:trPr>
          <w:trHeight w:val="20"/>
        </w:trPr>
        <w:tc>
          <w:tcPr>
            <w:tcW w:w="2880" w:type="dxa"/>
            <w:shd w:val="clear" w:color="auto" w:fill="auto"/>
          </w:tcPr>
          <w:p w14:paraId="37BC308C" w14:textId="77777777" w:rsidR="001F333B" w:rsidRPr="00C412B9" w:rsidRDefault="001F333B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499F2A53" w14:textId="77777777" w:rsidR="001F333B" w:rsidRPr="00C412B9" w:rsidRDefault="001F333B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  <w:r w:rsidRPr="00C412B9">
              <w:rPr>
                <w:rFonts w:asciiTheme="majorBidi" w:eastAsia="Times New Roman" w:hAnsiTheme="majorBidi" w:cstheme="majorBidi" w:hint="cs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7A278638" w14:textId="77777777" w:rsidR="001F333B" w:rsidRPr="00C412B9" w:rsidRDefault="001F333B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9550AE7" w14:textId="77777777" w:rsidR="001F333B" w:rsidRPr="00C412B9" w:rsidRDefault="001F333B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</w:tr>
      <w:tr w:rsidR="001F333B" w:rsidRPr="00C412B9" w14:paraId="2D183A2C" w14:textId="77777777">
        <w:trPr>
          <w:trHeight w:val="359"/>
        </w:trPr>
        <w:tc>
          <w:tcPr>
            <w:tcW w:w="2880" w:type="dxa"/>
            <w:shd w:val="clear" w:color="auto" w:fill="auto"/>
          </w:tcPr>
          <w:p w14:paraId="6ABA27D1" w14:textId="77777777" w:rsidR="001F333B" w:rsidRPr="00C412B9" w:rsidRDefault="001F333B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</w:pPr>
            <w:r w:rsidRPr="00C412B9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966D8C" w14:textId="77777777" w:rsidR="001F333B" w:rsidRPr="00C412B9" w:rsidRDefault="001F333B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FF5478F" w14:textId="77777777" w:rsidR="001F333B" w:rsidRPr="00C412B9" w:rsidRDefault="001F333B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FC71F87" w14:textId="77777777" w:rsidR="001F333B" w:rsidRPr="00C412B9" w:rsidRDefault="001F333B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5116212" w14:textId="77777777" w:rsidR="001F333B" w:rsidRPr="00C412B9" w:rsidRDefault="001F333B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6EC3930" w14:textId="77777777" w:rsidR="001F333B" w:rsidRPr="00C412B9" w:rsidRDefault="001F333B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1F5AA89A" w14:textId="77777777" w:rsidR="001F333B" w:rsidRPr="00C412B9" w:rsidRDefault="001F333B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402DE54" w14:textId="77777777" w:rsidR="001F333B" w:rsidRPr="00C412B9" w:rsidRDefault="001F333B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357E65" w:rsidRPr="00C412B9" w14:paraId="54F8E88B" w14:textId="77777777">
        <w:trPr>
          <w:trHeight w:val="74"/>
        </w:trPr>
        <w:tc>
          <w:tcPr>
            <w:tcW w:w="2880" w:type="dxa"/>
            <w:shd w:val="clear" w:color="auto" w:fill="auto"/>
          </w:tcPr>
          <w:p w14:paraId="6180D492" w14:textId="77777777" w:rsidR="00357E65" w:rsidRPr="00C412B9" w:rsidRDefault="00357E65" w:rsidP="00357E65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C412B9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1260" w:type="dxa"/>
            <w:shd w:val="clear" w:color="auto" w:fill="auto"/>
          </w:tcPr>
          <w:p w14:paraId="2667CE2A" w14:textId="6A489E58" w:rsidR="00357E65" w:rsidRPr="00C412B9" w:rsidRDefault="00357E65" w:rsidP="00357E65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="Angsana New"/>
                <w:szCs w:val="22"/>
                <w:lang w:eastAsia="zh-CN"/>
              </w:rPr>
            </w:pPr>
            <w:r w:rsidRPr="00C412B9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480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75CF506" w14:textId="7C638770" w:rsidR="00357E65" w:rsidRPr="00C412B9" w:rsidRDefault="00357E65" w:rsidP="00357E65">
            <w:pPr>
              <w:tabs>
                <w:tab w:val="decimal" w:pos="551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412B9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430EA3B" w14:textId="73BBBBCC" w:rsidR="00357E65" w:rsidRPr="00C412B9" w:rsidRDefault="00357E65" w:rsidP="00357E65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C412B9">
              <w:rPr>
                <w:rFonts w:asciiTheme="majorBidi" w:eastAsia="Times New Roman" w:hAnsiTheme="majorBidi" w:cs="Angsana New"/>
                <w:szCs w:val="22"/>
                <w:lang w:eastAsia="zh-CN"/>
              </w:rPr>
              <w:t>480</w:t>
            </w:r>
          </w:p>
        </w:tc>
        <w:tc>
          <w:tcPr>
            <w:tcW w:w="2268" w:type="dxa"/>
            <w:shd w:val="clear" w:color="auto" w:fill="auto"/>
          </w:tcPr>
          <w:p w14:paraId="2396A770" w14:textId="3BC06356" w:rsidR="00357E65" w:rsidRPr="00C412B9" w:rsidRDefault="00357E65" w:rsidP="00357E65">
            <w:pPr>
              <w:tabs>
                <w:tab w:val="decimal" w:pos="1504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C412B9">
              <w:rPr>
                <w:rFonts w:asciiTheme="majorBidi" w:eastAsia="Times New Roman" w:hAnsiTheme="majorBidi" w:cs="Angsana New" w:hint="cs"/>
                <w:szCs w:val="22"/>
                <w:cs/>
                <w:lang w:eastAsia="zh-CN"/>
              </w:rPr>
              <w:t>-</w:t>
            </w:r>
          </w:p>
        </w:tc>
        <w:tc>
          <w:tcPr>
            <w:tcW w:w="1044" w:type="dxa"/>
            <w:shd w:val="clear" w:color="auto" w:fill="auto"/>
          </w:tcPr>
          <w:p w14:paraId="65A22A88" w14:textId="5D4D661F" w:rsidR="00357E65" w:rsidRPr="00C412B9" w:rsidRDefault="003A14A9" w:rsidP="00E85C1D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412B9">
              <w:rPr>
                <w:rFonts w:asciiTheme="majorBidi" w:eastAsia="Times New Roman" w:hAnsiTheme="majorBidi" w:cs="Angsana New"/>
                <w:szCs w:val="22"/>
                <w:lang w:eastAsia="zh-CN"/>
              </w:rPr>
              <w:t>480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1946A21D" w14:textId="77777777" w:rsidR="00357E65" w:rsidRPr="00C412B9" w:rsidRDefault="00357E65" w:rsidP="00357E65">
            <w:pPr>
              <w:tabs>
                <w:tab w:val="decimal" w:pos="724"/>
              </w:tabs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C412B9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630" w:type="dxa"/>
            <w:shd w:val="clear" w:color="auto" w:fill="auto"/>
          </w:tcPr>
          <w:p w14:paraId="45C5EBEE" w14:textId="77777777" w:rsidR="00357E65" w:rsidRPr="00C412B9" w:rsidRDefault="00357E65" w:rsidP="00357E65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val="en-GB" w:eastAsia="zh-CN"/>
              </w:rPr>
            </w:pPr>
            <w:r w:rsidRPr="00C412B9">
              <w:rPr>
                <w:rFonts w:asciiTheme="majorBidi" w:eastAsia="Times New Roman" w:hAnsiTheme="majorBidi" w:cstheme="majorBidi" w:hint="cs"/>
                <w:i/>
                <w:iCs/>
                <w:szCs w:val="22"/>
                <w:cs/>
                <w:lang w:val="en-GB" w:eastAsia="zh-CN"/>
              </w:rPr>
              <w:t>9</w:t>
            </w:r>
          </w:p>
        </w:tc>
      </w:tr>
      <w:tr w:rsidR="00357E65" w:rsidRPr="00C412B9" w14:paraId="77F28E38" w14:textId="77777777">
        <w:trPr>
          <w:trHeight w:val="426"/>
        </w:trPr>
        <w:tc>
          <w:tcPr>
            <w:tcW w:w="2880" w:type="dxa"/>
            <w:shd w:val="clear" w:color="auto" w:fill="auto"/>
            <w:vAlign w:val="bottom"/>
          </w:tcPr>
          <w:p w14:paraId="7A4C9FC5" w14:textId="77777777" w:rsidR="00357E65" w:rsidRPr="00C412B9" w:rsidRDefault="00357E65" w:rsidP="00357E65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C412B9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9A367C" w14:textId="20A80CC4" w:rsidR="00357E65" w:rsidRPr="00C412B9" w:rsidRDefault="00357E65" w:rsidP="00357E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C412B9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480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F291EDD" w14:textId="5DEB8AD7" w:rsidR="00357E65" w:rsidRPr="00C412B9" w:rsidRDefault="00357E65" w:rsidP="00357E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1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C412B9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7921319" w14:textId="0699C2A7" w:rsidR="00357E65" w:rsidRPr="00C412B9" w:rsidRDefault="00357E65" w:rsidP="00357E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C412B9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480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9F38803" w14:textId="442C997B" w:rsidR="00357E65" w:rsidRPr="00C412B9" w:rsidRDefault="00357E65" w:rsidP="00357E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4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C412B9">
              <w:rPr>
                <w:rFonts w:asciiTheme="majorBidi" w:eastAsia="Times New Roman" w:hAnsiTheme="majorBidi" w:cs="Angsana New" w:hint="cs"/>
                <w:b/>
                <w:bCs/>
                <w:szCs w:val="22"/>
                <w:cs/>
                <w:lang w:eastAsia="zh-CN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EB5C470" w14:textId="0D4CC299" w:rsidR="00357E65" w:rsidRPr="00C412B9" w:rsidRDefault="003A14A9" w:rsidP="00E85C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C412B9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480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5E3DE55C" w14:textId="77777777" w:rsidR="00357E65" w:rsidRPr="00C412B9" w:rsidRDefault="00357E65" w:rsidP="00357E65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30" w:type="dxa"/>
            <w:shd w:val="clear" w:color="auto" w:fill="auto"/>
          </w:tcPr>
          <w:p w14:paraId="0794F11D" w14:textId="77777777" w:rsidR="00357E65" w:rsidRPr="00C412B9" w:rsidRDefault="00357E65" w:rsidP="00357E65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</w:tr>
      <w:tr w:rsidR="00357E65" w:rsidRPr="00C412B9" w14:paraId="73FA999F" w14:textId="77777777">
        <w:trPr>
          <w:trHeight w:val="20"/>
        </w:trPr>
        <w:tc>
          <w:tcPr>
            <w:tcW w:w="2880" w:type="dxa"/>
            <w:shd w:val="clear" w:color="auto" w:fill="auto"/>
          </w:tcPr>
          <w:p w14:paraId="77AB12E7" w14:textId="77777777" w:rsidR="00357E65" w:rsidRPr="00C412B9" w:rsidRDefault="00357E65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7901214C" w14:textId="46762141" w:rsidR="00357E65" w:rsidRPr="00C412B9" w:rsidRDefault="00357E65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3B676AB4" w14:textId="77777777" w:rsidR="00357E65" w:rsidRPr="00C412B9" w:rsidRDefault="00357E65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9754C3E" w14:textId="77777777" w:rsidR="00357E65" w:rsidRPr="00C412B9" w:rsidRDefault="00357E65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</w:tr>
      <w:tr w:rsidR="00357E65" w:rsidRPr="00C412B9" w14:paraId="2851C929" w14:textId="77777777">
        <w:trPr>
          <w:trHeight w:val="359"/>
        </w:trPr>
        <w:tc>
          <w:tcPr>
            <w:tcW w:w="2880" w:type="dxa"/>
            <w:shd w:val="clear" w:color="auto" w:fill="auto"/>
          </w:tcPr>
          <w:p w14:paraId="6FE46451" w14:textId="4F0ADB92" w:rsidR="00357E65" w:rsidRPr="00C412B9" w:rsidRDefault="00357E65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</w:pPr>
            <w:r w:rsidRPr="00C412B9">
              <w:rPr>
                <w:rFonts w:asciiTheme="majorBidi" w:eastAsia="Times New Roman" w:hAnsiTheme="majorBidi" w:cs="Angsana New"/>
                <w:b/>
                <w:bCs/>
                <w:i/>
                <w:iCs/>
                <w:szCs w:val="22"/>
                <w:cs/>
                <w:lang w:eastAsia="zh-CN"/>
              </w:rPr>
              <w:t xml:space="preserve">หนี้สินทางการเงิน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E9657F" w14:textId="77777777" w:rsidR="00357E65" w:rsidRPr="00C412B9" w:rsidRDefault="00357E65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FE78C88" w14:textId="77777777" w:rsidR="00357E65" w:rsidRPr="00C412B9" w:rsidRDefault="00357E65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1071D9E" w14:textId="77777777" w:rsidR="00357E65" w:rsidRPr="00C412B9" w:rsidRDefault="00357E65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907F290" w14:textId="77777777" w:rsidR="00357E65" w:rsidRPr="00C412B9" w:rsidRDefault="00357E65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0F1790C" w14:textId="77777777" w:rsidR="00357E65" w:rsidRPr="00C412B9" w:rsidRDefault="00357E65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0ABD8938" w14:textId="77777777" w:rsidR="00357E65" w:rsidRPr="00C412B9" w:rsidRDefault="00357E65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445E43D" w14:textId="77777777" w:rsidR="00357E65" w:rsidRPr="00C412B9" w:rsidRDefault="00357E65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357E65" w:rsidRPr="00C412B9" w14:paraId="71775E51" w14:textId="77777777">
        <w:trPr>
          <w:trHeight w:val="74"/>
        </w:trPr>
        <w:tc>
          <w:tcPr>
            <w:tcW w:w="2880" w:type="dxa"/>
            <w:shd w:val="clear" w:color="auto" w:fill="auto"/>
          </w:tcPr>
          <w:p w14:paraId="649EEAEE" w14:textId="60150DC9" w:rsidR="00357E65" w:rsidRPr="00C412B9" w:rsidRDefault="00357E65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C412B9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1260" w:type="dxa"/>
            <w:shd w:val="clear" w:color="auto" w:fill="auto"/>
          </w:tcPr>
          <w:p w14:paraId="3FA79FC7" w14:textId="0A358F4E" w:rsidR="00357E65" w:rsidRPr="00C412B9" w:rsidRDefault="00357E65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="Angsana New"/>
                <w:szCs w:val="22"/>
                <w:lang w:eastAsia="zh-CN"/>
              </w:rPr>
            </w:pPr>
            <w:r w:rsidRPr="00C412B9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1</w:t>
            </w:r>
            <w:r w:rsidRPr="00C412B9"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C412B9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312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A95DAD" w14:textId="77777777" w:rsidR="00357E65" w:rsidRPr="00C412B9" w:rsidRDefault="00357E65">
            <w:pPr>
              <w:tabs>
                <w:tab w:val="decimal" w:pos="551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412B9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87B7B28" w14:textId="36AADC14" w:rsidR="00357E65" w:rsidRPr="00C412B9" w:rsidRDefault="00357E65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C412B9">
              <w:rPr>
                <w:rFonts w:asciiTheme="majorBidi" w:eastAsia="Times New Roman" w:hAnsiTheme="majorBidi" w:cs="Angsana New"/>
                <w:szCs w:val="22"/>
                <w:lang w:eastAsia="zh-CN"/>
              </w:rPr>
              <w:t>1,312</w:t>
            </w:r>
          </w:p>
        </w:tc>
        <w:tc>
          <w:tcPr>
            <w:tcW w:w="2268" w:type="dxa"/>
            <w:shd w:val="clear" w:color="auto" w:fill="auto"/>
          </w:tcPr>
          <w:p w14:paraId="2430880C" w14:textId="77777777" w:rsidR="00357E65" w:rsidRPr="00C412B9" w:rsidRDefault="00357E65">
            <w:pPr>
              <w:tabs>
                <w:tab w:val="decimal" w:pos="1504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C412B9">
              <w:rPr>
                <w:rFonts w:asciiTheme="majorBidi" w:eastAsia="Times New Roman" w:hAnsiTheme="majorBidi" w:cs="Angsana New" w:hint="cs"/>
                <w:szCs w:val="22"/>
                <w:cs/>
                <w:lang w:eastAsia="zh-CN"/>
              </w:rPr>
              <w:t>-</w:t>
            </w:r>
          </w:p>
        </w:tc>
        <w:tc>
          <w:tcPr>
            <w:tcW w:w="1044" w:type="dxa"/>
            <w:shd w:val="clear" w:color="auto" w:fill="auto"/>
          </w:tcPr>
          <w:p w14:paraId="74DFF804" w14:textId="2E5BE2D1" w:rsidR="00357E65" w:rsidRPr="00C412B9" w:rsidRDefault="003A14A9" w:rsidP="00E85C1D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412B9">
              <w:rPr>
                <w:rFonts w:asciiTheme="majorBidi" w:eastAsia="Times New Roman" w:hAnsiTheme="majorBidi" w:cs="Angsana New"/>
                <w:szCs w:val="22"/>
                <w:lang w:eastAsia="zh-CN"/>
              </w:rPr>
              <w:t xml:space="preserve">   1,312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4F3AB27B" w14:textId="12251E40" w:rsidR="00357E65" w:rsidRPr="00C412B9" w:rsidRDefault="00357E65">
            <w:pPr>
              <w:tabs>
                <w:tab w:val="decimal" w:pos="724"/>
              </w:tabs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C412B9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630" w:type="dxa"/>
            <w:shd w:val="clear" w:color="auto" w:fill="auto"/>
          </w:tcPr>
          <w:p w14:paraId="19DDEA6F" w14:textId="77777777" w:rsidR="00357E65" w:rsidRPr="00C412B9" w:rsidRDefault="00357E65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val="en-GB" w:eastAsia="zh-CN"/>
              </w:rPr>
            </w:pPr>
            <w:r w:rsidRPr="00C412B9">
              <w:rPr>
                <w:rFonts w:asciiTheme="majorBidi" w:eastAsia="Times New Roman" w:hAnsiTheme="majorBidi" w:cstheme="majorBidi" w:hint="cs"/>
                <w:i/>
                <w:iCs/>
                <w:szCs w:val="22"/>
                <w:cs/>
                <w:lang w:val="en-GB" w:eastAsia="zh-CN"/>
              </w:rPr>
              <w:t>9</w:t>
            </w:r>
          </w:p>
        </w:tc>
      </w:tr>
      <w:tr w:rsidR="00357E65" w:rsidRPr="00C412B9" w14:paraId="30D71610" w14:textId="77777777">
        <w:trPr>
          <w:trHeight w:val="426"/>
        </w:trPr>
        <w:tc>
          <w:tcPr>
            <w:tcW w:w="2880" w:type="dxa"/>
            <w:shd w:val="clear" w:color="auto" w:fill="auto"/>
            <w:vAlign w:val="bottom"/>
          </w:tcPr>
          <w:p w14:paraId="0B6A39E6" w14:textId="77777777" w:rsidR="00357E65" w:rsidRPr="00C412B9" w:rsidRDefault="00357E65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C412B9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3BD266" w14:textId="78B16DCC" w:rsidR="00357E65" w:rsidRPr="00C412B9" w:rsidRDefault="00357E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C412B9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1,312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3033C1D" w14:textId="77777777" w:rsidR="00357E65" w:rsidRPr="00C412B9" w:rsidRDefault="00357E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1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C412B9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26130F" w14:textId="4E672C50" w:rsidR="00357E65" w:rsidRPr="00C412B9" w:rsidRDefault="00357E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C412B9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1</w:t>
            </w:r>
            <w:r w:rsidRPr="00C412B9"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  <w:t>,</w:t>
            </w:r>
            <w:r w:rsidRPr="00C412B9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312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5B5D6DA" w14:textId="77777777" w:rsidR="00357E65" w:rsidRPr="00C412B9" w:rsidRDefault="00357E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4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C412B9">
              <w:rPr>
                <w:rFonts w:asciiTheme="majorBidi" w:eastAsia="Times New Roman" w:hAnsiTheme="majorBidi" w:cs="Angsana New" w:hint="cs"/>
                <w:b/>
                <w:bCs/>
                <w:szCs w:val="22"/>
                <w:cs/>
                <w:lang w:eastAsia="zh-CN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C005013" w14:textId="694CA645" w:rsidR="00357E65" w:rsidRPr="00C412B9" w:rsidRDefault="003A14A9" w:rsidP="00E85C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C412B9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1</w:t>
            </w:r>
            <w:r w:rsidRPr="00C412B9"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  <w:t>,</w:t>
            </w:r>
            <w:r w:rsidRPr="00C412B9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312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030CAB71" w14:textId="77777777" w:rsidR="00357E65" w:rsidRPr="00C412B9" w:rsidRDefault="00357E65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30" w:type="dxa"/>
            <w:shd w:val="clear" w:color="auto" w:fill="auto"/>
          </w:tcPr>
          <w:p w14:paraId="1819CCEB" w14:textId="77777777" w:rsidR="00357E65" w:rsidRPr="00C412B9" w:rsidRDefault="00357E65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</w:tr>
    </w:tbl>
    <w:p w14:paraId="685849CE" w14:textId="172D442D" w:rsidR="001F333B" w:rsidRPr="00C412B9" w:rsidRDefault="001F333B" w:rsidP="00787F83">
      <w:pPr>
        <w:spacing w:after="0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14040" w:type="dxa"/>
        <w:tblInd w:w="450" w:type="dxa"/>
        <w:tblLayout w:type="fixed"/>
        <w:tblCellMar>
          <w:right w:w="130" w:type="dxa"/>
        </w:tblCellMar>
        <w:tblLook w:val="0000" w:firstRow="0" w:lastRow="0" w:firstColumn="0" w:lastColumn="0" w:noHBand="0" w:noVBand="0"/>
      </w:tblPr>
      <w:tblGrid>
        <w:gridCol w:w="2880"/>
        <w:gridCol w:w="1260"/>
        <w:gridCol w:w="1224"/>
        <w:gridCol w:w="1224"/>
        <w:gridCol w:w="2268"/>
        <w:gridCol w:w="1044"/>
        <w:gridCol w:w="3510"/>
        <w:gridCol w:w="630"/>
      </w:tblGrid>
      <w:tr w:rsidR="001F333B" w:rsidRPr="00C412B9" w14:paraId="383DC547" w14:textId="77777777">
        <w:trPr>
          <w:trHeight w:val="20"/>
        </w:trPr>
        <w:tc>
          <w:tcPr>
            <w:tcW w:w="2880" w:type="dxa"/>
            <w:shd w:val="clear" w:color="auto" w:fill="auto"/>
          </w:tcPr>
          <w:p w14:paraId="1E144C5D" w14:textId="77777777" w:rsidR="001F333B" w:rsidRPr="00C412B9" w:rsidRDefault="001F333B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1160" w:type="dxa"/>
            <w:gridSpan w:val="7"/>
            <w:shd w:val="clear" w:color="auto" w:fill="auto"/>
            <w:vAlign w:val="bottom"/>
          </w:tcPr>
          <w:p w14:paraId="0BC24E2D" w14:textId="6E1DA890" w:rsidR="001F333B" w:rsidRPr="00C412B9" w:rsidRDefault="001F333B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C412B9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>งบการเงินเฉพาะกิจการ</w:t>
            </w:r>
          </w:p>
        </w:tc>
      </w:tr>
      <w:tr w:rsidR="001F333B" w:rsidRPr="00C412B9" w14:paraId="5A4553D3" w14:textId="77777777">
        <w:trPr>
          <w:trHeight w:val="20"/>
        </w:trPr>
        <w:tc>
          <w:tcPr>
            <w:tcW w:w="2880" w:type="dxa"/>
            <w:shd w:val="clear" w:color="auto" w:fill="auto"/>
          </w:tcPr>
          <w:p w14:paraId="34C5FFB9" w14:textId="77777777" w:rsidR="001F333B" w:rsidRPr="00C412B9" w:rsidRDefault="001F333B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1160" w:type="dxa"/>
            <w:gridSpan w:val="7"/>
            <w:shd w:val="clear" w:color="auto" w:fill="auto"/>
            <w:vAlign w:val="bottom"/>
          </w:tcPr>
          <w:p w14:paraId="2AF02843" w14:textId="4416E87E" w:rsidR="001F333B" w:rsidRPr="00C412B9" w:rsidRDefault="001F333B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412B9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256</w:t>
            </w:r>
            <w:r w:rsidR="00E84F5A" w:rsidRPr="00C412B9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6</w:t>
            </w:r>
          </w:p>
        </w:tc>
      </w:tr>
      <w:tr w:rsidR="0065343E" w:rsidRPr="00C412B9" w14:paraId="07F36F3E" w14:textId="77777777">
        <w:trPr>
          <w:trHeight w:val="20"/>
        </w:trPr>
        <w:tc>
          <w:tcPr>
            <w:tcW w:w="2880" w:type="dxa"/>
            <w:shd w:val="clear" w:color="auto" w:fill="auto"/>
          </w:tcPr>
          <w:p w14:paraId="30ADBC6A" w14:textId="77777777" w:rsidR="0065343E" w:rsidRPr="00C412B9" w:rsidRDefault="0065343E" w:rsidP="0065343E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220487" w14:textId="77777777" w:rsidR="0065343E" w:rsidRPr="00C412B9" w:rsidRDefault="0065343E" w:rsidP="0065343E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8147699" w14:textId="5BEBA49F" w:rsidR="0065343E" w:rsidRPr="00C412B9" w:rsidRDefault="0065343E" w:rsidP="0065343E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416B754" w14:textId="7A1753CE" w:rsidR="0065343E" w:rsidRPr="00C412B9" w:rsidRDefault="0065343E" w:rsidP="0065343E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683F326" w14:textId="7E42444A" w:rsidR="0065343E" w:rsidRPr="00C412B9" w:rsidRDefault="0065343E" w:rsidP="0065343E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412B9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มูลค่าที่ไม่ได้นำมาหักกลบ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F13C647" w14:textId="77777777" w:rsidR="0065343E" w:rsidRPr="00C412B9" w:rsidRDefault="0065343E" w:rsidP="0065343E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34AA8AF4" w14:textId="77777777" w:rsidR="0065343E" w:rsidRPr="00C412B9" w:rsidRDefault="0065343E" w:rsidP="0065343E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DA1818B" w14:textId="77777777" w:rsidR="0065343E" w:rsidRPr="00C412B9" w:rsidRDefault="0065343E" w:rsidP="0065343E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65343E" w:rsidRPr="00C412B9" w14:paraId="0F642A4C" w14:textId="77777777">
        <w:trPr>
          <w:trHeight w:val="20"/>
        </w:trPr>
        <w:tc>
          <w:tcPr>
            <w:tcW w:w="2880" w:type="dxa"/>
            <w:shd w:val="clear" w:color="auto" w:fill="auto"/>
          </w:tcPr>
          <w:p w14:paraId="20FF446A" w14:textId="77777777" w:rsidR="0065343E" w:rsidRPr="00C412B9" w:rsidRDefault="0065343E" w:rsidP="0065343E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F05465" w14:textId="77777777" w:rsidR="0065343E" w:rsidRPr="00C412B9" w:rsidRDefault="0065343E" w:rsidP="0065343E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DE2A83E" w14:textId="51EB8BED" w:rsidR="0065343E" w:rsidRPr="00C412B9" w:rsidRDefault="0065343E" w:rsidP="0065343E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C412B9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มูลค่าที่นำมา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B5D2E9D" w14:textId="174D8748" w:rsidR="0065343E" w:rsidRPr="00C412B9" w:rsidRDefault="0065343E" w:rsidP="0065343E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C412B9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มูลค่าสุทธิที่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0D1F995" w14:textId="34D8F194" w:rsidR="0065343E" w:rsidRPr="00C412B9" w:rsidRDefault="0065343E" w:rsidP="0065343E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412B9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ในงบฐานะการเงิน </w:t>
            </w:r>
            <w:r w:rsidRPr="00C412B9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260739D" w14:textId="77777777" w:rsidR="0065343E" w:rsidRPr="00C412B9" w:rsidRDefault="0065343E" w:rsidP="0065343E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29402780" w14:textId="77777777" w:rsidR="0065343E" w:rsidRPr="00C412B9" w:rsidRDefault="0065343E" w:rsidP="0065343E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D382EB2" w14:textId="77777777" w:rsidR="0065343E" w:rsidRPr="00C412B9" w:rsidRDefault="0065343E" w:rsidP="0065343E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65343E" w:rsidRPr="00C412B9" w14:paraId="5FA46023" w14:textId="77777777">
        <w:trPr>
          <w:trHeight w:val="20"/>
        </w:trPr>
        <w:tc>
          <w:tcPr>
            <w:tcW w:w="2880" w:type="dxa"/>
            <w:shd w:val="clear" w:color="auto" w:fill="auto"/>
          </w:tcPr>
          <w:p w14:paraId="10B771F7" w14:textId="77777777" w:rsidR="0065343E" w:rsidRPr="00C412B9" w:rsidRDefault="0065343E" w:rsidP="0065343E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9BC7BA" w14:textId="77777777" w:rsidR="0065343E" w:rsidRPr="00C412B9" w:rsidRDefault="0065343E" w:rsidP="0065343E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B4A10D9" w14:textId="2121305F" w:rsidR="0065343E" w:rsidRPr="00C412B9" w:rsidRDefault="0065343E" w:rsidP="0065343E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C412B9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หักกลบใน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3752C5A" w14:textId="48BD6106" w:rsidR="0065343E" w:rsidRPr="00C412B9" w:rsidRDefault="0065343E" w:rsidP="0065343E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C412B9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แสดงใน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133322A" w14:textId="43F79037" w:rsidR="0065343E" w:rsidRPr="00C412B9" w:rsidRDefault="0065343E" w:rsidP="0065343E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C412B9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มูลค่าหักกลบตามสัญญา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4185B50" w14:textId="77777777" w:rsidR="0065343E" w:rsidRPr="00C412B9" w:rsidRDefault="0065343E" w:rsidP="0065343E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3573CEAD" w14:textId="0B64692C" w:rsidR="0065343E" w:rsidRPr="00C412B9" w:rsidRDefault="0065343E" w:rsidP="0065343E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6CC88AF" w14:textId="77777777" w:rsidR="0065343E" w:rsidRPr="00C412B9" w:rsidRDefault="0065343E" w:rsidP="0065343E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65343E" w:rsidRPr="00A975A6" w14:paraId="053CCA63" w14:textId="77777777">
        <w:trPr>
          <w:trHeight w:val="20"/>
        </w:trPr>
        <w:tc>
          <w:tcPr>
            <w:tcW w:w="2880" w:type="dxa"/>
            <w:shd w:val="clear" w:color="auto" w:fill="auto"/>
          </w:tcPr>
          <w:p w14:paraId="40091241" w14:textId="77777777" w:rsidR="0065343E" w:rsidRPr="00C412B9" w:rsidRDefault="0065343E" w:rsidP="0065343E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0E24E6" w14:textId="38F18CCA" w:rsidR="0065343E" w:rsidRPr="00C412B9" w:rsidRDefault="0065343E" w:rsidP="0065343E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C412B9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มูลค่าขั้นต้น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4AA6ADD" w14:textId="5DA1B3C9" w:rsidR="0065343E" w:rsidRPr="00C412B9" w:rsidRDefault="0065343E" w:rsidP="0065343E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C412B9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งบฐานะการเงิน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8D27BED" w14:textId="4C8B4E88" w:rsidR="0065343E" w:rsidRPr="00C412B9" w:rsidRDefault="0065343E" w:rsidP="0065343E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412B9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งบฐานะการเงิน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DE8EC32" w14:textId="0C5367DC" w:rsidR="0065343E" w:rsidRPr="00C412B9" w:rsidRDefault="0065343E" w:rsidP="0065343E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412B9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ที่ไม่เข้าเงื่อนไขตามมาตรฐานบัญชี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BB9FD60" w14:textId="5BAA7814" w:rsidR="0065343E" w:rsidRPr="00C412B9" w:rsidRDefault="0065343E" w:rsidP="0065343E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412B9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มูลค่าสุทธิ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693A2317" w14:textId="2813CC7B" w:rsidR="0065343E" w:rsidRPr="00C412B9" w:rsidRDefault="0065343E" w:rsidP="0065343E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412B9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รายการในงบ</w:t>
            </w:r>
            <w:r w:rsidRPr="00C412B9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ฐานะการเงิน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66113AD" w14:textId="77777777" w:rsidR="0065343E" w:rsidRPr="00C30ACB" w:rsidRDefault="0065343E" w:rsidP="0065343E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C412B9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หมายเหตุ</w:t>
            </w:r>
          </w:p>
        </w:tc>
      </w:tr>
      <w:tr w:rsidR="001F333B" w:rsidRPr="00A975A6" w14:paraId="61F5C8D8" w14:textId="77777777">
        <w:trPr>
          <w:trHeight w:val="20"/>
        </w:trPr>
        <w:tc>
          <w:tcPr>
            <w:tcW w:w="2880" w:type="dxa"/>
            <w:shd w:val="clear" w:color="auto" w:fill="auto"/>
          </w:tcPr>
          <w:p w14:paraId="082CF93B" w14:textId="77777777" w:rsidR="001F333B" w:rsidRPr="00A975A6" w:rsidRDefault="001F333B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406207ED" w14:textId="77777777" w:rsidR="001F333B" w:rsidRPr="00A975A6" w:rsidRDefault="001F333B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0BD6F17B" w14:textId="77777777" w:rsidR="001F333B" w:rsidRPr="00A975A6" w:rsidRDefault="001F333B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FFAC21E" w14:textId="77777777" w:rsidR="001F333B" w:rsidRPr="00A975A6" w:rsidRDefault="001F333B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</w:tr>
      <w:tr w:rsidR="001F333B" w:rsidRPr="00A975A6" w14:paraId="0148A6EA" w14:textId="77777777">
        <w:trPr>
          <w:trHeight w:val="92"/>
        </w:trPr>
        <w:tc>
          <w:tcPr>
            <w:tcW w:w="2880" w:type="dxa"/>
            <w:shd w:val="clear" w:color="auto" w:fill="auto"/>
          </w:tcPr>
          <w:p w14:paraId="6691B52D" w14:textId="5049E663" w:rsidR="001F333B" w:rsidRDefault="00E84F5A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11160" w:type="dxa"/>
            <w:gridSpan w:val="7"/>
            <w:shd w:val="clear" w:color="auto" w:fill="auto"/>
            <w:vAlign w:val="bottom"/>
          </w:tcPr>
          <w:p w14:paraId="7EE06326" w14:textId="77777777" w:rsidR="001F333B" w:rsidRPr="00A975A6" w:rsidRDefault="001F333B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</w:tr>
      <w:tr w:rsidR="00E84F5A" w:rsidRPr="00A975A6" w14:paraId="0DB33C25" w14:textId="77777777">
        <w:trPr>
          <w:trHeight w:val="333"/>
        </w:trPr>
        <w:tc>
          <w:tcPr>
            <w:tcW w:w="2880" w:type="dxa"/>
            <w:shd w:val="clear" w:color="auto" w:fill="auto"/>
            <w:vAlign w:val="center"/>
          </w:tcPr>
          <w:p w14:paraId="59ACCC24" w14:textId="266165AD" w:rsidR="00E84F5A" w:rsidRPr="003F3A31" w:rsidRDefault="00E84F5A" w:rsidP="00E84F5A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1260" w:type="dxa"/>
            <w:shd w:val="clear" w:color="auto" w:fill="auto"/>
          </w:tcPr>
          <w:p w14:paraId="55205B97" w14:textId="4878866F" w:rsidR="00E84F5A" w:rsidRPr="00D11837" w:rsidRDefault="00E84F5A" w:rsidP="00E84F5A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="Angsana New" w:hint="cs"/>
                <w:szCs w:val="22"/>
                <w:cs/>
                <w:lang w:eastAsia="zh-CN"/>
              </w:rPr>
              <w:t>788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56699E1" w14:textId="44A1653B" w:rsidR="00E84F5A" w:rsidRPr="00D11837" w:rsidRDefault="00E84F5A" w:rsidP="00E84F5A">
            <w:pPr>
              <w:tabs>
                <w:tab w:val="decimal" w:pos="551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C2A2766" w14:textId="1DB1747A" w:rsidR="00E84F5A" w:rsidRPr="00E84F5A" w:rsidRDefault="00E84F5A" w:rsidP="00E84F5A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="Angsana New"/>
                <w:szCs w:val="22"/>
                <w:lang w:eastAsia="zh-CN"/>
              </w:rPr>
              <w:t>788</w:t>
            </w:r>
          </w:p>
        </w:tc>
        <w:tc>
          <w:tcPr>
            <w:tcW w:w="2268" w:type="dxa"/>
            <w:shd w:val="clear" w:color="auto" w:fill="auto"/>
          </w:tcPr>
          <w:p w14:paraId="58366C04" w14:textId="7C0953A0" w:rsidR="00E84F5A" w:rsidRPr="00F33B1D" w:rsidRDefault="00E84F5A" w:rsidP="00E84F5A">
            <w:pPr>
              <w:tabs>
                <w:tab w:val="decimal" w:pos="1504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="Angsana New" w:hint="cs"/>
                <w:szCs w:val="22"/>
                <w:cs/>
                <w:lang w:eastAsia="zh-CN"/>
              </w:rPr>
              <w:t>-</w:t>
            </w:r>
          </w:p>
        </w:tc>
        <w:tc>
          <w:tcPr>
            <w:tcW w:w="1044" w:type="dxa"/>
            <w:shd w:val="clear" w:color="auto" w:fill="auto"/>
          </w:tcPr>
          <w:p w14:paraId="3ADAA7E0" w14:textId="4CFB5785" w:rsidR="00E84F5A" w:rsidRPr="001F333B" w:rsidRDefault="009A71EE" w:rsidP="009A71EE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="Angsana New"/>
                <w:szCs w:val="22"/>
                <w:lang w:eastAsia="zh-CN"/>
              </w:rPr>
              <w:t>788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71670EB8" w14:textId="11E1A6F6" w:rsidR="00E84F5A" w:rsidRPr="00A975A6" w:rsidRDefault="00E84F5A" w:rsidP="00E84F5A">
            <w:pPr>
              <w:tabs>
                <w:tab w:val="decimal" w:pos="724"/>
              </w:tabs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9AC9A96" w14:textId="77777777" w:rsidR="00E84F5A" w:rsidRPr="002B1978" w:rsidRDefault="00E84F5A" w:rsidP="00E84F5A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highlight w:val="green"/>
                <w:lang w:val="en-GB" w:eastAsia="zh-CN"/>
              </w:rPr>
            </w:pPr>
            <w:r w:rsidRPr="00F33B1D">
              <w:rPr>
                <w:rFonts w:asciiTheme="majorBidi" w:eastAsia="Times New Roman" w:hAnsiTheme="majorBidi" w:cstheme="majorBidi"/>
                <w:i/>
                <w:iCs/>
                <w:szCs w:val="22"/>
                <w:lang w:val="en-GB" w:eastAsia="zh-CN"/>
              </w:rPr>
              <w:t>9</w:t>
            </w:r>
          </w:p>
        </w:tc>
      </w:tr>
      <w:tr w:rsidR="00E84F5A" w:rsidRPr="00A975A6" w14:paraId="113DB245" w14:textId="77777777">
        <w:trPr>
          <w:trHeight w:val="426"/>
        </w:trPr>
        <w:tc>
          <w:tcPr>
            <w:tcW w:w="2880" w:type="dxa"/>
            <w:shd w:val="clear" w:color="auto" w:fill="auto"/>
            <w:vAlign w:val="bottom"/>
          </w:tcPr>
          <w:p w14:paraId="591E89DD" w14:textId="77777777" w:rsidR="00E84F5A" w:rsidRPr="003F3A31" w:rsidRDefault="00E84F5A" w:rsidP="00E84F5A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9BC991" w14:textId="2E36BC29" w:rsidR="00E84F5A" w:rsidRPr="00D11837" w:rsidRDefault="00E84F5A" w:rsidP="00E84F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788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A9070D5" w14:textId="0E517712" w:rsidR="00E84F5A" w:rsidRPr="001F333B" w:rsidRDefault="00E84F5A" w:rsidP="00E84F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1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1F333B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24554D9" w14:textId="6F0B16BE" w:rsidR="00E84F5A" w:rsidRPr="00E84F5A" w:rsidRDefault="00E84F5A" w:rsidP="00E84F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</w:pPr>
            <w:r w:rsidRPr="00E84F5A">
              <w:rPr>
                <w:rFonts w:asciiTheme="majorBidi" w:eastAsia="Times New Roman" w:hAnsiTheme="majorBidi" w:cs="Angsana New" w:hint="cs"/>
                <w:b/>
                <w:bCs/>
                <w:szCs w:val="22"/>
                <w:cs/>
                <w:lang w:eastAsia="zh-CN"/>
              </w:rPr>
              <w:t>788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8D4EEE3" w14:textId="4DB2C8B6" w:rsidR="00E84F5A" w:rsidRPr="00861158" w:rsidRDefault="00E84F5A" w:rsidP="00E84F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4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</w:pPr>
            <w:r w:rsidRPr="00861158">
              <w:rPr>
                <w:rFonts w:asciiTheme="majorBidi" w:eastAsia="Times New Roman" w:hAnsiTheme="majorBidi" w:cs="Angsana New" w:hint="cs"/>
                <w:b/>
                <w:bCs/>
                <w:szCs w:val="22"/>
                <w:cs/>
                <w:lang w:eastAsia="zh-CN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BDD3D14" w14:textId="3F854CF3" w:rsidR="00E84F5A" w:rsidRPr="00861158" w:rsidRDefault="009A71EE" w:rsidP="009A71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</w:pPr>
            <w:r w:rsidRPr="00E84F5A">
              <w:rPr>
                <w:rFonts w:asciiTheme="majorBidi" w:eastAsia="Times New Roman" w:hAnsiTheme="majorBidi" w:cs="Angsana New" w:hint="cs"/>
                <w:b/>
                <w:bCs/>
                <w:szCs w:val="22"/>
                <w:cs/>
                <w:lang w:eastAsia="zh-CN"/>
              </w:rPr>
              <w:t>788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317CEE1A" w14:textId="77777777" w:rsidR="00E84F5A" w:rsidRPr="00A975A6" w:rsidRDefault="00E84F5A" w:rsidP="00E84F5A">
            <w:pPr>
              <w:tabs>
                <w:tab w:val="decimal" w:pos="724"/>
              </w:tabs>
              <w:suppressAutoHyphens/>
              <w:spacing w:after="0" w:line="240" w:lineRule="auto"/>
              <w:ind w:left="-115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0C71A03" w14:textId="77777777" w:rsidR="00E84F5A" w:rsidRPr="00A975A6" w:rsidRDefault="00E84F5A" w:rsidP="00E84F5A">
            <w:pPr>
              <w:tabs>
                <w:tab w:val="decimal" w:pos="724"/>
              </w:tabs>
              <w:suppressAutoHyphens/>
              <w:spacing w:after="0" w:line="240" w:lineRule="auto"/>
              <w:ind w:left="-115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</w:tbl>
    <w:p w14:paraId="68FD0016" w14:textId="77777777" w:rsidR="00E46324" w:rsidRDefault="00E46324">
      <w:pPr>
        <w:rPr>
          <w:rFonts w:asciiTheme="majorBidi" w:eastAsia="Times New Roman" w:hAnsiTheme="majorBidi" w:cstheme="majorBidi"/>
          <w:sz w:val="18"/>
          <w:szCs w:val="18"/>
          <w:lang w:eastAsia="zh-CN"/>
        </w:rPr>
        <w:sectPr w:rsidR="00E46324" w:rsidSect="00406294">
          <w:pgSz w:w="16838" w:h="11906" w:orient="landscape" w:code="9"/>
          <w:pgMar w:top="691" w:right="1152" w:bottom="576" w:left="1152" w:header="720" w:footer="720" w:gutter="0"/>
          <w:cols w:space="720"/>
          <w:docGrid w:linePitch="490"/>
        </w:sectPr>
      </w:pPr>
    </w:p>
    <w:p w14:paraId="4F03BAB6" w14:textId="51533B45" w:rsidR="00B01D78" w:rsidRPr="00C7749A" w:rsidRDefault="00B01D78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C7749A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มูลค่ายุติธรรมของสินทรัพย์</w:t>
      </w:r>
      <w:r w:rsidRPr="00C7749A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ทางการเงิน</w:t>
      </w:r>
      <w:r w:rsidRPr="00C7749A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และหนี้สิน</w:t>
      </w:r>
      <w:r w:rsidRPr="00C7749A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ทางการเงิน</w:t>
      </w:r>
    </w:p>
    <w:p w14:paraId="5D1EA4C4" w14:textId="77777777" w:rsidR="00B01D78" w:rsidRPr="00787F83" w:rsidRDefault="00B01D78" w:rsidP="00B01D78">
      <w:pPr>
        <w:suppressAutoHyphens/>
        <w:spacing w:after="0" w:line="240" w:lineRule="auto"/>
        <w:ind w:left="539" w:right="-23"/>
        <w:jc w:val="thaiDistribute"/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7BA3EC6F" w14:textId="5450ABC2" w:rsidR="00B01D78" w:rsidRPr="00C7749A" w:rsidRDefault="008A6FFC" w:rsidP="00B01D78">
      <w:pPr>
        <w:suppressAutoHyphens/>
        <w:spacing w:after="0" w:line="240" w:lineRule="auto"/>
        <w:ind w:left="540" w:right="-23" w:hanging="540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eastAsia="zh-CN"/>
        </w:rPr>
        <w:t>2</w:t>
      </w:r>
      <w:r w:rsidR="006C52D4"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eastAsia="zh-CN"/>
        </w:rPr>
        <w:t>6</w:t>
      </w:r>
      <w:r w:rsidR="00B01D78" w:rsidRPr="00C7749A"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eastAsia="zh-CN"/>
        </w:rPr>
        <w:t>.1</w:t>
      </w:r>
      <w:r w:rsidR="00B01D78" w:rsidRPr="00C7749A"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eastAsia="zh-CN"/>
        </w:rPr>
        <w:tab/>
      </w:r>
      <w:r w:rsidR="00B01D78" w:rsidRPr="00C7749A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  <w:lang w:eastAsia="zh-CN"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5AB25A7B" w14:textId="77777777" w:rsidR="00B01D78" w:rsidRPr="00787F83" w:rsidRDefault="00B01D78" w:rsidP="00787F83">
      <w:pPr>
        <w:suppressAutoHyphens/>
        <w:spacing w:after="0" w:line="240" w:lineRule="auto"/>
        <w:ind w:left="539" w:right="-23"/>
        <w:jc w:val="thaiDistribute"/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0745F9C7" w14:textId="604F4AC3" w:rsidR="00B01D78" w:rsidRDefault="00B01D78" w:rsidP="00B01D78">
      <w:pPr>
        <w:tabs>
          <w:tab w:val="left" w:pos="540"/>
        </w:tabs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lang w:eastAsia="zh-CN"/>
        </w:rPr>
      </w:pPr>
      <w:r w:rsidRPr="00C7749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ตารางต่อไปนี้แสดงมูลค่ายุติธรรมของเครื่องมือทางการเงิน ณ วันที่รายงาน ตามประเภทการวัดมูลค่ายุติธรรม</w:t>
      </w:r>
      <w:r w:rsidR="00B9060C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br/>
      </w:r>
      <w:r w:rsidRPr="00C7749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ซึ่งเป็นมูลค่าที่รับรู้ใน</w:t>
      </w:r>
      <w:r w:rsidR="00A04528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งบฐานะการเงิน </w:t>
      </w:r>
      <w:r w:rsidRPr="00C7749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มูลค่ายุติธรรมนี้ได้รวมผลต่างที่ยังไม่รับรู้ระหว่างมูลค่าของรายการ</w:t>
      </w:r>
      <w:r w:rsidRPr="00787F83">
        <w:rPr>
          <w:rFonts w:ascii="Angsana New" w:eastAsia="Times New Roman" w:hAnsi="Angsana New" w:cs="Angsana New"/>
          <w:sz w:val="30"/>
          <w:szCs w:val="30"/>
          <w:cs/>
          <w:lang w:eastAsia="zh-CN"/>
        </w:rPr>
        <w:t>และมูลค่ายุติธรรมที่รับรู้เมื่อเริ่มแรกซึ่งได้มาจากเทคนิคการวัดมูลค่ายุติธรรมที่ใช้ข้อมูลที่ไม่สามารถสังเกตได้</w:t>
      </w:r>
    </w:p>
    <w:p w14:paraId="1CDFA5D7" w14:textId="77777777" w:rsidR="00787F83" w:rsidRPr="00787F83" w:rsidRDefault="00787F83" w:rsidP="00B01D78">
      <w:pPr>
        <w:tabs>
          <w:tab w:val="left" w:pos="540"/>
        </w:tabs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0"/>
          <w:szCs w:val="20"/>
          <w:lang w:eastAsia="zh-CN"/>
        </w:rPr>
      </w:pPr>
    </w:p>
    <w:p w14:paraId="0A7D2AA8" w14:textId="77777777" w:rsidR="009C387E" w:rsidRPr="004460ED" w:rsidRDefault="009C387E" w:rsidP="00B01D78">
      <w:pPr>
        <w:tabs>
          <w:tab w:val="left" w:pos="54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="Angsana New"/>
          <w:color w:val="000000"/>
          <w:sz w:val="8"/>
          <w:szCs w:val="8"/>
          <w:lang w:eastAsia="zh-CN"/>
        </w:rPr>
      </w:pPr>
    </w:p>
    <w:tbl>
      <w:tblPr>
        <w:tblW w:w="9728" w:type="dxa"/>
        <w:tblInd w:w="140" w:type="dxa"/>
        <w:tblLayout w:type="fixed"/>
        <w:tblLook w:val="04A0" w:firstRow="1" w:lastRow="0" w:firstColumn="1" w:lastColumn="0" w:noHBand="0" w:noVBand="1"/>
      </w:tblPr>
      <w:tblGrid>
        <w:gridCol w:w="2554"/>
        <w:gridCol w:w="906"/>
        <w:gridCol w:w="900"/>
        <w:gridCol w:w="900"/>
        <w:gridCol w:w="900"/>
        <w:gridCol w:w="900"/>
        <w:gridCol w:w="900"/>
        <w:gridCol w:w="900"/>
        <w:gridCol w:w="868"/>
      </w:tblGrid>
      <w:tr w:rsidR="00B26741" w:rsidRPr="0039047A" w14:paraId="21978E7A" w14:textId="77777777">
        <w:trPr>
          <w:trHeight w:val="20"/>
          <w:tblHeader/>
        </w:trPr>
        <w:tc>
          <w:tcPr>
            <w:tcW w:w="2554" w:type="dxa"/>
            <w:shd w:val="clear" w:color="auto" w:fill="auto"/>
            <w:vAlign w:val="bottom"/>
          </w:tcPr>
          <w:p w14:paraId="1CD8BCF0" w14:textId="77777777" w:rsidR="00B26741" w:rsidRPr="0039047A" w:rsidRDefault="00B26741">
            <w:pPr>
              <w:suppressAutoHyphens/>
              <w:spacing w:after="0" w:line="240" w:lineRule="exact"/>
              <w:ind w:left="89" w:right="-9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Cs w:val="22"/>
                <w:lang w:eastAsia="zh-CN"/>
              </w:rPr>
            </w:pPr>
          </w:p>
        </w:tc>
        <w:tc>
          <w:tcPr>
            <w:tcW w:w="7174" w:type="dxa"/>
            <w:gridSpan w:val="8"/>
          </w:tcPr>
          <w:p w14:paraId="41D4F3BE" w14:textId="77777777" w:rsidR="00B26741" w:rsidRPr="0039047A" w:rsidRDefault="00B26741">
            <w:pPr>
              <w:suppressAutoHyphens/>
              <w:spacing w:after="0" w:line="240" w:lineRule="exact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  <w:r w:rsidRPr="0039047A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val="en-GB" w:eastAsia="zh-CN"/>
              </w:rPr>
              <w:t>งบการเงินรวม</w:t>
            </w:r>
          </w:p>
        </w:tc>
      </w:tr>
      <w:tr w:rsidR="00B26741" w:rsidRPr="0039047A" w14:paraId="7EA0F708" w14:textId="77777777">
        <w:trPr>
          <w:trHeight w:val="20"/>
          <w:tblHeader/>
        </w:trPr>
        <w:tc>
          <w:tcPr>
            <w:tcW w:w="2554" w:type="dxa"/>
            <w:shd w:val="clear" w:color="auto" w:fill="auto"/>
            <w:vAlign w:val="bottom"/>
          </w:tcPr>
          <w:p w14:paraId="4E41989D" w14:textId="77777777" w:rsidR="00B26741" w:rsidRPr="0039047A" w:rsidRDefault="00B26741">
            <w:pPr>
              <w:suppressAutoHyphens/>
              <w:spacing w:after="0" w:line="240" w:lineRule="exact"/>
              <w:ind w:left="89" w:right="-9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6" w:type="dxa"/>
            <w:gridSpan w:val="4"/>
          </w:tcPr>
          <w:p w14:paraId="4588A503" w14:textId="3E437F6C" w:rsidR="00B26741" w:rsidRPr="0039047A" w:rsidRDefault="00944137">
            <w:pPr>
              <w:suppressAutoHyphens/>
              <w:spacing w:after="0" w:line="240" w:lineRule="exact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39047A">
              <w:rPr>
                <w:rFonts w:ascii="Angsana New" w:hAnsi="Angsana New" w:cs="Angsana New" w:hint="cs"/>
                <w:color w:val="000000"/>
                <w:szCs w:val="22"/>
              </w:rPr>
              <w:t>256</w:t>
            </w:r>
            <w:r w:rsidR="00E84F5A">
              <w:rPr>
                <w:rFonts w:ascii="Angsana New" w:hAnsi="Angsana New" w:cs="Angsana New"/>
                <w:color w:val="000000"/>
                <w:szCs w:val="22"/>
              </w:rPr>
              <w:t>7</w:t>
            </w:r>
          </w:p>
        </w:tc>
        <w:tc>
          <w:tcPr>
            <w:tcW w:w="3568" w:type="dxa"/>
            <w:gridSpan w:val="4"/>
          </w:tcPr>
          <w:p w14:paraId="262F4619" w14:textId="24B323D5" w:rsidR="00B26741" w:rsidRPr="0039047A" w:rsidRDefault="00944137">
            <w:pPr>
              <w:suppressAutoHyphens/>
              <w:spacing w:after="0" w:line="240" w:lineRule="exact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39047A">
              <w:rPr>
                <w:rFonts w:ascii="Angsana New" w:eastAsia="Times New Roman" w:hAnsi="Angsana New" w:cs="Angsana New" w:hint="cs"/>
                <w:color w:val="000000"/>
                <w:szCs w:val="22"/>
                <w:lang w:val="en-GB" w:eastAsia="zh-CN"/>
              </w:rPr>
              <w:t>256</w:t>
            </w:r>
            <w:r w:rsidR="00E84F5A"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6</w:t>
            </w:r>
          </w:p>
        </w:tc>
      </w:tr>
      <w:tr w:rsidR="00B26741" w:rsidRPr="0039047A" w14:paraId="1E6E714B" w14:textId="77777777">
        <w:trPr>
          <w:trHeight w:val="20"/>
          <w:tblHeader/>
        </w:trPr>
        <w:tc>
          <w:tcPr>
            <w:tcW w:w="2554" w:type="dxa"/>
            <w:shd w:val="clear" w:color="auto" w:fill="auto"/>
            <w:vAlign w:val="bottom"/>
          </w:tcPr>
          <w:p w14:paraId="0031F8D4" w14:textId="77777777" w:rsidR="00B26741" w:rsidRPr="0039047A" w:rsidRDefault="00B26741">
            <w:pPr>
              <w:suppressAutoHyphens/>
              <w:spacing w:after="0" w:line="240" w:lineRule="exact"/>
              <w:ind w:left="89" w:right="-9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6" w:type="dxa"/>
            <w:gridSpan w:val="4"/>
          </w:tcPr>
          <w:p w14:paraId="18238781" w14:textId="77777777" w:rsidR="00B26741" w:rsidRPr="0039047A" w:rsidRDefault="00B26741">
            <w:pPr>
              <w:suppressAutoHyphens/>
              <w:spacing w:after="0" w:line="240" w:lineRule="exact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  <w:r w:rsidRPr="0039047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3568" w:type="dxa"/>
            <w:gridSpan w:val="4"/>
          </w:tcPr>
          <w:p w14:paraId="261212F8" w14:textId="77777777" w:rsidR="00B26741" w:rsidRPr="0039047A" w:rsidRDefault="00B26741">
            <w:pPr>
              <w:suppressAutoHyphens/>
              <w:spacing w:after="0" w:line="240" w:lineRule="exact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  <w:r w:rsidRPr="0039047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</w:tr>
      <w:tr w:rsidR="00B26741" w:rsidRPr="0039047A" w14:paraId="0828AB77" w14:textId="77777777">
        <w:trPr>
          <w:trHeight w:val="20"/>
          <w:tblHeader/>
        </w:trPr>
        <w:tc>
          <w:tcPr>
            <w:tcW w:w="2554" w:type="dxa"/>
            <w:shd w:val="clear" w:color="auto" w:fill="auto"/>
            <w:vAlign w:val="bottom"/>
          </w:tcPr>
          <w:p w14:paraId="0DFD14F4" w14:textId="77777777" w:rsidR="00B26741" w:rsidRPr="0039047A" w:rsidRDefault="00B26741">
            <w:pPr>
              <w:suppressAutoHyphens/>
              <w:spacing w:after="0" w:line="240" w:lineRule="exact"/>
              <w:ind w:left="89" w:right="-9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6" w:type="dxa"/>
            <w:vAlign w:val="bottom"/>
          </w:tcPr>
          <w:p w14:paraId="41198BCA" w14:textId="77777777" w:rsidR="00B26741" w:rsidRPr="0039047A" w:rsidRDefault="00B26741">
            <w:pPr>
              <w:suppressAutoHyphens/>
              <w:spacing w:after="0" w:line="240" w:lineRule="exact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  <w:r w:rsidRPr="0039047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ระดับ</w:t>
            </w:r>
            <w:r w:rsidRPr="0039047A">
              <w:rPr>
                <w:rFonts w:ascii="Angsana New" w:eastAsia="Times New Roman" w:hAnsi="Angsana New" w:cs="Angsana New" w:hint="cs"/>
                <w:color w:val="000000"/>
                <w:szCs w:val="22"/>
                <w:lang w:val="en-GB" w:eastAsia="zh-CN" w:bidi="ar-SA"/>
              </w:rPr>
              <w:t xml:space="preserve"> </w:t>
            </w:r>
            <w:r w:rsidRPr="0039047A">
              <w:rPr>
                <w:rFonts w:ascii="Angsana New" w:eastAsia="Times New Roman" w:hAnsi="Angsana New" w:cs="Angsana New" w:hint="cs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0" w:type="dxa"/>
            <w:vAlign w:val="bottom"/>
          </w:tcPr>
          <w:p w14:paraId="0C14923D" w14:textId="77777777" w:rsidR="00B26741" w:rsidRPr="0039047A" w:rsidRDefault="00B26741">
            <w:pPr>
              <w:suppressAutoHyphens/>
              <w:spacing w:after="0" w:line="240" w:lineRule="exact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  <w:r w:rsidRPr="0039047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ระดับ</w:t>
            </w:r>
            <w:r w:rsidRPr="0039047A">
              <w:rPr>
                <w:rFonts w:ascii="Angsana New" w:eastAsia="Times New Roman" w:hAnsi="Angsana New" w:cs="Angsana New" w:hint="cs"/>
                <w:color w:val="000000"/>
                <w:szCs w:val="22"/>
                <w:lang w:val="en-GB" w:eastAsia="zh-CN" w:bidi="ar-SA"/>
              </w:rPr>
              <w:t xml:space="preserve"> </w:t>
            </w:r>
            <w:r w:rsidRPr="0039047A">
              <w:rPr>
                <w:rFonts w:ascii="Angsana New" w:eastAsia="Times New Roman" w:hAnsi="Angsana New" w:cs="Angsana New" w:hint="cs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00" w:type="dxa"/>
            <w:vAlign w:val="bottom"/>
          </w:tcPr>
          <w:p w14:paraId="0C3AD713" w14:textId="77777777" w:rsidR="00B26741" w:rsidRPr="0039047A" w:rsidRDefault="00B26741">
            <w:pPr>
              <w:suppressAutoHyphens/>
              <w:spacing w:after="0" w:line="240" w:lineRule="exact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  <w:r w:rsidRPr="0039047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ระดับ</w:t>
            </w:r>
            <w:r w:rsidRPr="0039047A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900" w:type="dxa"/>
            <w:vAlign w:val="bottom"/>
          </w:tcPr>
          <w:p w14:paraId="4859AE1F" w14:textId="77777777" w:rsidR="00B26741" w:rsidRPr="0039047A" w:rsidRDefault="00B26741">
            <w:pPr>
              <w:suppressAutoHyphens/>
              <w:spacing w:after="0" w:line="240" w:lineRule="exact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  <w:r w:rsidRPr="0039047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  <w:tc>
          <w:tcPr>
            <w:tcW w:w="900" w:type="dxa"/>
            <w:vAlign w:val="bottom"/>
          </w:tcPr>
          <w:p w14:paraId="3379BA46" w14:textId="77777777" w:rsidR="00B26741" w:rsidRPr="0039047A" w:rsidRDefault="00B26741">
            <w:pPr>
              <w:suppressAutoHyphens/>
              <w:spacing w:after="0" w:line="240" w:lineRule="exact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  <w:r w:rsidRPr="0039047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ระดับ</w:t>
            </w:r>
            <w:r w:rsidRPr="0039047A">
              <w:rPr>
                <w:rFonts w:ascii="Angsana New" w:eastAsia="Times New Roman" w:hAnsi="Angsana New" w:cs="Angsana New" w:hint="cs"/>
                <w:color w:val="000000"/>
                <w:szCs w:val="22"/>
                <w:lang w:val="en-GB" w:eastAsia="zh-CN" w:bidi="ar-SA"/>
              </w:rPr>
              <w:t xml:space="preserve"> </w:t>
            </w:r>
            <w:r w:rsidRPr="0039047A">
              <w:rPr>
                <w:rFonts w:ascii="Angsana New" w:eastAsia="Times New Roman" w:hAnsi="Angsana New" w:cs="Angsana New" w:hint="cs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0" w:type="dxa"/>
            <w:vAlign w:val="bottom"/>
          </w:tcPr>
          <w:p w14:paraId="5FEBCF31" w14:textId="77777777" w:rsidR="00B26741" w:rsidRPr="0039047A" w:rsidRDefault="00B26741">
            <w:pPr>
              <w:suppressAutoHyphens/>
              <w:spacing w:after="0" w:line="240" w:lineRule="exact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  <w:r w:rsidRPr="0039047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ระดับ</w:t>
            </w:r>
            <w:r w:rsidRPr="0039047A">
              <w:rPr>
                <w:rFonts w:ascii="Angsana New" w:eastAsia="Times New Roman" w:hAnsi="Angsana New" w:cs="Angsana New" w:hint="cs"/>
                <w:color w:val="000000"/>
                <w:szCs w:val="22"/>
                <w:lang w:val="en-GB" w:eastAsia="zh-CN" w:bidi="ar-SA"/>
              </w:rPr>
              <w:t xml:space="preserve"> </w:t>
            </w:r>
            <w:r w:rsidRPr="0039047A">
              <w:rPr>
                <w:rFonts w:ascii="Angsana New" w:eastAsia="Times New Roman" w:hAnsi="Angsana New" w:cs="Angsana New" w:hint="cs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00" w:type="dxa"/>
            <w:vAlign w:val="bottom"/>
          </w:tcPr>
          <w:p w14:paraId="74787ABE" w14:textId="77777777" w:rsidR="00B26741" w:rsidRPr="0039047A" w:rsidRDefault="00B26741">
            <w:pPr>
              <w:suppressAutoHyphens/>
              <w:spacing w:after="0" w:line="240" w:lineRule="exact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39047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ระดับ</w:t>
            </w:r>
            <w:r w:rsidRPr="0039047A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4D09B319" w14:textId="77777777" w:rsidR="00B26741" w:rsidRPr="0039047A" w:rsidRDefault="00B26741">
            <w:pPr>
              <w:suppressAutoHyphens/>
              <w:spacing w:after="0" w:line="240" w:lineRule="exact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  <w:r w:rsidRPr="0039047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</w:tr>
      <w:tr w:rsidR="00B26741" w:rsidRPr="0039047A" w14:paraId="1754FA70" w14:textId="77777777">
        <w:trPr>
          <w:trHeight w:val="20"/>
          <w:tblHeader/>
        </w:trPr>
        <w:tc>
          <w:tcPr>
            <w:tcW w:w="2554" w:type="dxa"/>
            <w:shd w:val="clear" w:color="auto" w:fill="auto"/>
            <w:vAlign w:val="bottom"/>
          </w:tcPr>
          <w:p w14:paraId="1B469E7E" w14:textId="77777777" w:rsidR="00B26741" w:rsidRPr="0039047A" w:rsidRDefault="00B26741">
            <w:pPr>
              <w:suppressAutoHyphens/>
              <w:spacing w:after="0" w:line="240" w:lineRule="exact"/>
              <w:ind w:left="89" w:right="-9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174" w:type="dxa"/>
            <w:gridSpan w:val="8"/>
            <w:vAlign w:val="bottom"/>
          </w:tcPr>
          <w:p w14:paraId="7F3B0C54" w14:textId="77777777" w:rsidR="00B26741" w:rsidRPr="0039047A" w:rsidRDefault="00B26741">
            <w:pPr>
              <w:suppressAutoHyphens/>
              <w:spacing w:after="0" w:line="240" w:lineRule="exact"/>
              <w:ind w:left="-43" w:right="-86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Cs w:val="22"/>
                <w:lang w:eastAsia="zh-CN"/>
              </w:rPr>
            </w:pPr>
            <w:r w:rsidRPr="0039047A">
              <w:rPr>
                <w:rFonts w:ascii="Angsana New" w:eastAsia="Times New Roman" w:hAnsi="Angsana New" w:cs="Angsana New" w:hint="cs"/>
                <w:i/>
                <w:iCs/>
                <w:color w:val="000000"/>
                <w:szCs w:val="22"/>
                <w:lang w:val="en-GB" w:eastAsia="zh-CN"/>
              </w:rPr>
              <w:t>(</w:t>
            </w:r>
            <w:r w:rsidRPr="0039047A">
              <w:rPr>
                <w:rFonts w:ascii="Angsana New" w:eastAsia="Times New Roman" w:hAnsi="Angsana New" w:cs="Angsana New" w:hint="cs"/>
                <w:i/>
                <w:iCs/>
                <w:color w:val="000000"/>
                <w:szCs w:val="22"/>
                <w:cs/>
                <w:lang w:val="en-GB" w:eastAsia="zh-CN"/>
              </w:rPr>
              <w:t>ล้านบาท</w:t>
            </w:r>
            <w:r w:rsidRPr="0039047A">
              <w:rPr>
                <w:rFonts w:ascii="Angsana New" w:eastAsia="Times New Roman" w:hAnsi="Angsana New" w:cs="Angsana New" w:hint="cs"/>
                <w:i/>
                <w:iCs/>
                <w:color w:val="000000"/>
                <w:szCs w:val="22"/>
                <w:lang w:eastAsia="zh-CN"/>
              </w:rPr>
              <w:t>)</w:t>
            </w:r>
          </w:p>
        </w:tc>
      </w:tr>
      <w:tr w:rsidR="00B26741" w:rsidRPr="0039047A" w14:paraId="3E9788EA" w14:textId="77777777">
        <w:trPr>
          <w:trHeight w:val="20"/>
        </w:trPr>
        <w:tc>
          <w:tcPr>
            <w:tcW w:w="2554" w:type="dxa"/>
            <w:shd w:val="clear" w:color="auto" w:fill="auto"/>
          </w:tcPr>
          <w:p w14:paraId="32186159" w14:textId="77777777" w:rsidR="00B26741" w:rsidRPr="0039047A" w:rsidRDefault="00B26741">
            <w:pPr>
              <w:suppressAutoHyphens/>
              <w:spacing w:after="0" w:line="240" w:lineRule="exact"/>
              <w:ind w:left="89" w:right="-9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39047A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  <w:t>สินทรัพย์ทางการเงิน</w:t>
            </w:r>
          </w:p>
        </w:tc>
        <w:tc>
          <w:tcPr>
            <w:tcW w:w="906" w:type="dxa"/>
          </w:tcPr>
          <w:p w14:paraId="6C5B51D2" w14:textId="77777777" w:rsidR="00B26741" w:rsidRPr="0039047A" w:rsidRDefault="00B26741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065ED1DD" w14:textId="4E6403F7" w:rsidR="00B26741" w:rsidRPr="0039047A" w:rsidRDefault="00B26741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7EA5C666" w14:textId="1D4D8ABC" w:rsidR="00B26741" w:rsidRPr="0039047A" w:rsidRDefault="00B26741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38B94352" w14:textId="07B404BF" w:rsidR="00B26741" w:rsidRPr="0039047A" w:rsidRDefault="00B26741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36587BD4" w14:textId="11259D13" w:rsidR="00B26741" w:rsidRPr="0039047A" w:rsidRDefault="00B26741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7B934216" w14:textId="56078793" w:rsidR="00B26741" w:rsidRPr="0039047A" w:rsidRDefault="00B26741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5B5B5089" w14:textId="3D3F15EE" w:rsidR="00B26741" w:rsidRPr="0039047A" w:rsidRDefault="00B26741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68" w:type="dxa"/>
            <w:shd w:val="clear" w:color="auto" w:fill="auto"/>
          </w:tcPr>
          <w:p w14:paraId="592D6C10" w14:textId="77777777" w:rsidR="00B26741" w:rsidRPr="0039047A" w:rsidRDefault="00B26741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 w:bidi="ar-SA"/>
              </w:rPr>
            </w:pPr>
          </w:p>
        </w:tc>
      </w:tr>
      <w:tr w:rsidR="00B26741" w:rsidRPr="0039047A" w14:paraId="0B2220A6" w14:textId="77777777">
        <w:trPr>
          <w:trHeight w:val="20"/>
        </w:trPr>
        <w:tc>
          <w:tcPr>
            <w:tcW w:w="2554" w:type="dxa"/>
            <w:shd w:val="clear" w:color="auto" w:fill="auto"/>
            <w:vAlign w:val="bottom"/>
          </w:tcPr>
          <w:p w14:paraId="566C5073" w14:textId="77777777" w:rsidR="00B26741" w:rsidRPr="0039047A" w:rsidRDefault="00B26741">
            <w:pPr>
              <w:suppressAutoHyphens/>
              <w:spacing w:after="0" w:line="240" w:lineRule="exact"/>
              <w:ind w:left="358" w:right="-193" w:hanging="270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39047A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สินทรัพย์ทางการเงินที่วัดมูลค่าด้วย</w:t>
            </w:r>
          </w:p>
          <w:p w14:paraId="145724A5" w14:textId="77777777" w:rsidR="00B26741" w:rsidRPr="0039047A" w:rsidRDefault="00B26741">
            <w:pPr>
              <w:suppressAutoHyphens/>
              <w:spacing w:after="0" w:line="240" w:lineRule="exact"/>
              <w:ind w:left="358" w:right="-193" w:hanging="270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39047A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lang w:eastAsia="zh-CN"/>
              </w:rPr>
              <w:t xml:space="preserve">   </w:t>
            </w:r>
            <w:r w:rsidRPr="0039047A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906" w:type="dxa"/>
            <w:vAlign w:val="bottom"/>
          </w:tcPr>
          <w:p w14:paraId="6E2591C0" w14:textId="7B53C633" w:rsidR="00B26741" w:rsidRPr="0039047A" w:rsidRDefault="00B26741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32555B5A" w14:textId="346A4857" w:rsidR="00B26741" w:rsidRPr="0039047A" w:rsidRDefault="00B26741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0F9E550E" w14:textId="77777777" w:rsidR="00B26741" w:rsidRPr="0039047A" w:rsidRDefault="00B26741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4831A6E5" w14:textId="77777777" w:rsidR="00B26741" w:rsidRPr="0039047A" w:rsidRDefault="00B26741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33DC6A7F" w14:textId="77777777" w:rsidR="00B26741" w:rsidRPr="0039047A" w:rsidRDefault="00B26741">
            <w:pPr>
              <w:tabs>
                <w:tab w:val="decimal" w:pos="677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29EE52AB" w14:textId="77777777" w:rsidR="00B26741" w:rsidRPr="0039047A" w:rsidRDefault="00B26741">
            <w:pPr>
              <w:tabs>
                <w:tab w:val="decimal" w:pos="692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36E63D5E" w14:textId="77777777" w:rsidR="00B26741" w:rsidRPr="0039047A" w:rsidRDefault="00B26741">
            <w:pPr>
              <w:tabs>
                <w:tab w:val="decimal" w:pos="673"/>
              </w:tabs>
              <w:suppressAutoHyphens/>
              <w:spacing w:after="0" w:line="240" w:lineRule="exact"/>
              <w:ind w:right="-86"/>
              <w:rPr>
                <w:rFonts w:ascii="Angsana New" w:eastAsia="Times New Roman" w:hAnsi="Angsana New" w:cs="Angsana New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39CD116C" w14:textId="77777777" w:rsidR="00B26741" w:rsidRPr="0039047A" w:rsidRDefault="00B26741">
            <w:pPr>
              <w:tabs>
                <w:tab w:val="decimal" w:pos="684"/>
              </w:tabs>
              <w:suppressAutoHyphens/>
              <w:spacing w:after="0" w:line="240" w:lineRule="exact"/>
              <w:ind w:right="-86"/>
              <w:rPr>
                <w:rFonts w:ascii="Angsana New" w:eastAsia="Times New Roman" w:hAnsi="Angsana New" w:cs="Angsana New"/>
                <w:b/>
                <w:bCs/>
                <w:szCs w:val="22"/>
                <w:lang w:val="en-GB" w:eastAsia="zh-CN" w:bidi="ar-SA"/>
              </w:rPr>
            </w:pPr>
          </w:p>
        </w:tc>
      </w:tr>
      <w:tr w:rsidR="00DE6DC8" w:rsidRPr="0039047A" w14:paraId="4F366213" w14:textId="77777777">
        <w:trPr>
          <w:trHeight w:val="20"/>
        </w:trPr>
        <w:tc>
          <w:tcPr>
            <w:tcW w:w="2554" w:type="dxa"/>
            <w:shd w:val="clear" w:color="auto" w:fill="auto"/>
            <w:vAlign w:val="bottom"/>
          </w:tcPr>
          <w:p w14:paraId="374B2D90" w14:textId="77777777" w:rsidR="00DE6DC8" w:rsidRPr="0039047A" w:rsidRDefault="00DE6DC8" w:rsidP="00DE6DC8">
            <w:pPr>
              <w:tabs>
                <w:tab w:val="left" w:pos="265"/>
              </w:tabs>
              <w:suppressAutoHyphens/>
              <w:spacing w:after="0" w:line="240" w:lineRule="exact"/>
              <w:ind w:left="358" w:right="-193" w:hanging="270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39047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- เงินลงทุนในตราสารหนี้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5A1FBC10" w14:textId="6150B47A" w:rsidR="00DE6DC8" w:rsidRPr="0039047A" w:rsidRDefault="00DE6DC8" w:rsidP="00DE6DC8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0E7E87FC" w14:textId="70289E22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71,991 </w:t>
            </w:r>
          </w:p>
        </w:tc>
        <w:tc>
          <w:tcPr>
            <w:tcW w:w="900" w:type="dxa"/>
            <w:vAlign w:val="bottom"/>
          </w:tcPr>
          <w:p w14:paraId="27337DAE" w14:textId="61477B2E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  <w:cs/>
                <w:lang w:val="en-GB" w:eastAsia="zh-CN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380 </w:t>
            </w:r>
          </w:p>
        </w:tc>
        <w:tc>
          <w:tcPr>
            <w:tcW w:w="900" w:type="dxa"/>
            <w:vAlign w:val="bottom"/>
          </w:tcPr>
          <w:p w14:paraId="7D693959" w14:textId="0E4D853B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  <w:lang w:val="en-GB" w:eastAsia="zh-CN" w:bidi="ar-SA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72,371 </w:t>
            </w:r>
          </w:p>
        </w:tc>
        <w:tc>
          <w:tcPr>
            <w:tcW w:w="900" w:type="dxa"/>
            <w:shd w:val="clear" w:color="auto" w:fill="auto"/>
          </w:tcPr>
          <w:p w14:paraId="48CA13ED" w14:textId="02BC184C" w:rsidR="00DE6DC8" w:rsidRPr="0039047A" w:rsidRDefault="00DE6DC8" w:rsidP="00DE6DC8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39047A">
              <w:rPr>
                <w:rFonts w:ascii="Angsana New" w:eastAsia="Times New Roman" w:hAnsi="Angsana New" w:cs="Angsana New" w:hint="cs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</w:tcPr>
          <w:p w14:paraId="0B6B4A09" w14:textId="6FAEACC7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39047A">
              <w:rPr>
                <w:rFonts w:ascii="Angsana New" w:hAnsi="Angsana New" w:cs="Angsana New" w:hint="cs"/>
                <w:szCs w:val="22"/>
              </w:rPr>
              <w:t xml:space="preserve"> 57,813 </w:t>
            </w:r>
          </w:p>
        </w:tc>
        <w:tc>
          <w:tcPr>
            <w:tcW w:w="900" w:type="dxa"/>
          </w:tcPr>
          <w:p w14:paraId="2E03F411" w14:textId="4CEFB83D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right="-86"/>
              <w:rPr>
                <w:rFonts w:ascii="Angsana New" w:eastAsia="Times New Roman" w:hAnsi="Angsana New" w:cs="Angsana New"/>
                <w:szCs w:val="22"/>
                <w:lang w:val="en-GB" w:eastAsia="zh-CN" w:bidi="ar-SA"/>
              </w:rPr>
            </w:pPr>
            <w:r w:rsidRPr="0039047A">
              <w:rPr>
                <w:rFonts w:ascii="Angsana New" w:hAnsi="Angsana New" w:cs="Angsana New" w:hint="cs"/>
                <w:szCs w:val="22"/>
              </w:rPr>
              <w:t xml:space="preserve"> 481 </w:t>
            </w:r>
          </w:p>
        </w:tc>
        <w:tc>
          <w:tcPr>
            <w:tcW w:w="868" w:type="dxa"/>
          </w:tcPr>
          <w:p w14:paraId="68B6FDE0" w14:textId="1DB15AF0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right="-86"/>
              <w:rPr>
                <w:rFonts w:ascii="Angsana New" w:eastAsia="Times New Roman" w:hAnsi="Angsana New" w:cs="Angsana New"/>
                <w:szCs w:val="22"/>
                <w:lang w:val="en-GB" w:eastAsia="zh-CN" w:bidi="ar-SA"/>
              </w:rPr>
            </w:pPr>
            <w:r w:rsidRPr="0039047A">
              <w:rPr>
                <w:rFonts w:ascii="Angsana New" w:hAnsi="Angsana New" w:cs="Angsana New" w:hint="cs"/>
                <w:szCs w:val="22"/>
              </w:rPr>
              <w:t xml:space="preserve"> 58,294 </w:t>
            </w:r>
          </w:p>
        </w:tc>
      </w:tr>
      <w:tr w:rsidR="00DE6DC8" w:rsidRPr="0039047A" w14:paraId="27BEB661" w14:textId="77777777">
        <w:trPr>
          <w:trHeight w:val="20"/>
        </w:trPr>
        <w:tc>
          <w:tcPr>
            <w:tcW w:w="2554" w:type="dxa"/>
            <w:shd w:val="clear" w:color="auto" w:fill="auto"/>
            <w:vAlign w:val="bottom"/>
          </w:tcPr>
          <w:p w14:paraId="745D5BB9" w14:textId="77777777" w:rsidR="00DE6DC8" w:rsidRPr="0039047A" w:rsidRDefault="00DE6DC8" w:rsidP="00DE6DC8">
            <w:pPr>
              <w:suppressAutoHyphens/>
              <w:spacing w:after="0" w:line="240" w:lineRule="exact"/>
              <w:ind w:left="358" w:right="-193" w:hanging="270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39047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- เงินลงทุนในตราสารทุน</w:t>
            </w:r>
          </w:p>
        </w:tc>
        <w:tc>
          <w:tcPr>
            <w:tcW w:w="906" w:type="dxa"/>
            <w:vAlign w:val="bottom"/>
          </w:tcPr>
          <w:p w14:paraId="3C94CCD5" w14:textId="4EFCE307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14,095 </w:t>
            </w:r>
          </w:p>
        </w:tc>
        <w:tc>
          <w:tcPr>
            <w:tcW w:w="900" w:type="dxa"/>
            <w:vAlign w:val="bottom"/>
          </w:tcPr>
          <w:p w14:paraId="3382CE56" w14:textId="569E5F08" w:rsidR="00DE6DC8" w:rsidRPr="0039047A" w:rsidRDefault="00DE6DC8" w:rsidP="00DE6DC8">
            <w:pPr>
              <w:tabs>
                <w:tab w:val="decimal" w:pos="431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3C32939B" w14:textId="14B0876E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  <w:lang w:val="en-GB" w:eastAsia="zh-CN" w:bidi="ar-SA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27,886 </w:t>
            </w:r>
          </w:p>
        </w:tc>
        <w:tc>
          <w:tcPr>
            <w:tcW w:w="900" w:type="dxa"/>
            <w:vAlign w:val="bottom"/>
          </w:tcPr>
          <w:p w14:paraId="7B557D64" w14:textId="5348526A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  <w:lang w:val="en-GB" w:eastAsia="zh-CN" w:bidi="ar-SA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41,981 </w:t>
            </w:r>
          </w:p>
        </w:tc>
        <w:tc>
          <w:tcPr>
            <w:tcW w:w="900" w:type="dxa"/>
          </w:tcPr>
          <w:p w14:paraId="19B86E99" w14:textId="04FCD023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39047A">
              <w:rPr>
                <w:rFonts w:ascii="Angsana New" w:hAnsi="Angsana New" w:cs="Angsana New" w:hint="cs"/>
                <w:szCs w:val="22"/>
              </w:rPr>
              <w:t xml:space="preserve"> 5,492 </w:t>
            </w:r>
          </w:p>
        </w:tc>
        <w:tc>
          <w:tcPr>
            <w:tcW w:w="900" w:type="dxa"/>
          </w:tcPr>
          <w:p w14:paraId="5377B46E" w14:textId="1B2751F2" w:rsidR="00DE6DC8" w:rsidRPr="0039047A" w:rsidRDefault="00DE6DC8" w:rsidP="00DE6DC8">
            <w:pPr>
              <w:tabs>
                <w:tab w:val="decimal" w:pos="434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39047A">
              <w:rPr>
                <w:rFonts w:ascii="Angsana New" w:eastAsia="Times New Roman" w:hAnsi="Angsana New" w:cs="Angsana New" w:hint="cs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</w:tcPr>
          <w:p w14:paraId="3251B96D" w14:textId="237BCE6F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right="-86"/>
              <w:rPr>
                <w:rFonts w:ascii="Angsana New" w:eastAsia="Times New Roman" w:hAnsi="Angsana New" w:cs="Angsana New"/>
                <w:szCs w:val="22"/>
                <w:lang w:val="en-GB" w:eastAsia="zh-CN" w:bidi="ar-SA"/>
              </w:rPr>
            </w:pPr>
            <w:r w:rsidRPr="0039047A">
              <w:rPr>
                <w:rFonts w:ascii="Angsana New" w:hAnsi="Angsana New" w:cs="Angsana New" w:hint="cs"/>
                <w:szCs w:val="22"/>
              </w:rPr>
              <w:t xml:space="preserve"> 28,748 </w:t>
            </w:r>
          </w:p>
        </w:tc>
        <w:tc>
          <w:tcPr>
            <w:tcW w:w="868" w:type="dxa"/>
          </w:tcPr>
          <w:p w14:paraId="04435FCC" w14:textId="37FA7B89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right="-86"/>
              <w:rPr>
                <w:rFonts w:ascii="Angsana New" w:eastAsia="Times New Roman" w:hAnsi="Angsana New" w:cs="Angsana New"/>
                <w:szCs w:val="22"/>
                <w:lang w:val="en-GB" w:eastAsia="zh-CN" w:bidi="ar-SA"/>
              </w:rPr>
            </w:pPr>
            <w:r w:rsidRPr="0039047A">
              <w:rPr>
                <w:rFonts w:ascii="Angsana New" w:hAnsi="Angsana New" w:cs="Angsana New" w:hint="cs"/>
                <w:szCs w:val="22"/>
              </w:rPr>
              <w:t xml:space="preserve"> 34,240 </w:t>
            </w:r>
          </w:p>
        </w:tc>
      </w:tr>
      <w:tr w:rsidR="00DE6DC8" w:rsidRPr="0039047A" w14:paraId="57D00754" w14:textId="77777777">
        <w:trPr>
          <w:trHeight w:val="20"/>
        </w:trPr>
        <w:tc>
          <w:tcPr>
            <w:tcW w:w="2554" w:type="dxa"/>
            <w:shd w:val="clear" w:color="auto" w:fill="auto"/>
          </w:tcPr>
          <w:p w14:paraId="5A677397" w14:textId="77777777" w:rsidR="00DE6DC8" w:rsidRPr="0039047A" w:rsidRDefault="00DE6DC8" w:rsidP="00DE6DC8">
            <w:pPr>
              <w:suppressAutoHyphens/>
              <w:spacing w:after="0" w:line="240" w:lineRule="exact"/>
              <w:ind w:left="269" w:right="-90" w:hanging="180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39047A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6" w:type="dxa"/>
            <w:vAlign w:val="bottom"/>
          </w:tcPr>
          <w:p w14:paraId="4DCA4537" w14:textId="188E82FA" w:rsidR="00DE6DC8" w:rsidRPr="0039047A" w:rsidRDefault="00DE6DC8" w:rsidP="00DE6D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</w:pPr>
            <w:r w:rsidRPr="008C2491">
              <w:rPr>
                <w:rFonts w:asciiTheme="majorBidi" w:hAnsiTheme="majorBidi" w:cstheme="majorBidi"/>
                <w:b/>
                <w:bCs/>
                <w:szCs w:val="22"/>
              </w:rPr>
              <w:t xml:space="preserve"> 14,095 </w:t>
            </w:r>
          </w:p>
        </w:tc>
        <w:tc>
          <w:tcPr>
            <w:tcW w:w="900" w:type="dxa"/>
            <w:vAlign w:val="bottom"/>
          </w:tcPr>
          <w:p w14:paraId="63CE3541" w14:textId="2E437BD3" w:rsidR="00DE6DC8" w:rsidRPr="0039047A" w:rsidRDefault="00DE6DC8" w:rsidP="00DE6D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</w:pPr>
            <w:r w:rsidRPr="008C2491">
              <w:rPr>
                <w:rFonts w:asciiTheme="majorBidi" w:hAnsiTheme="majorBidi" w:cstheme="majorBidi"/>
                <w:b/>
                <w:bCs/>
                <w:szCs w:val="22"/>
              </w:rPr>
              <w:t xml:space="preserve"> 71,991 </w:t>
            </w:r>
          </w:p>
        </w:tc>
        <w:tc>
          <w:tcPr>
            <w:tcW w:w="900" w:type="dxa"/>
            <w:vAlign w:val="bottom"/>
          </w:tcPr>
          <w:p w14:paraId="78DDFC7D" w14:textId="6DF220AC" w:rsidR="00DE6DC8" w:rsidRPr="0039047A" w:rsidRDefault="00DE6DC8" w:rsidP="00DE6D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val="en-GB" w:eastAsia="zh-CN" w:bidi="ar-SA"/>
              </w:rPr>
            </w:pPr>
            <w:r w:rsidRPr="008C2491">
              <w:rPr>
                <w:rFonts w:asciiTheme="majorBidi" w:hAnsiTheme="majorBidi" w:cstheme="majorBidi"/>
                <w:b/>
                <w:bCs/>
                <w:szCs w:val="22"/>
              </w:rPr>
              <w:t xml:space="preserve"> 28,266 </w:t>
            </w:r>
          </w:p>
        </w:tc>
        <w:tc>
          <w:tcPr>
            <w:tcW w:w="900" w:type="dxa"/>
            <w:vAlign w:val="bottom"/>
          </w:tcPr>
          <w:p w14:paraId="772C4D9B" w14:textId="7CDC4A36" w:rsidR="00DE6DC8" w:rsidRPr="0039047A" w:rsidRDefault="00DE6DC8" w:rsidP="00DE6D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val="en-GB" w:eastAsia="zh-CN" w:bidi="ar-SA"/>
              </w:rPr>
            </w:pPr>
            <w:r w:rsidRPr="008C2491">
              <w:rPr>
                <w:rFonts w:asciiTheme="majorBidi" w:hAnsiTheme="majorBidi" w:cstheme="majorBidi"/>
                <w:b/>
                <w:bCs/>
                <w:szCs w:val="22"/>
              </w:rPr>
              <w:t xml:space="preserve"> 114,352 </w:t>
            </w:r>
          </w:p>
        </w:tc>
        <w:tc>
          <w:tcPr>
            <w:tcW w:w="900" w:type="dxa"/>
          </w:tcPr>
          <w:p w14:paraId="79AA196F" w14:textId="71C98EDA" w:rsidR="00DE6DC8" w:rsidRPr="0039047A" w:rsidRDefault="00DE6DC8" w:rsidP="00DE6D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val="en-GB" w:eastAsia="zh-CN" w:bidi="ar-SA"/>
              </w:rPr>
            </w:pPr>
            <w:r w:rsidRPr="0039047A">
              <w:rPr>
                <w:rFonts w:ascii="Angsana New" w:hAnsi="Angsana New" w:cs="Angsana New" w:hint="cs"/>
                <w:b/>
                <w:bCs/>
                <w:szCs w:val="22"/>
              </w:rPr>
              <w:t xml:space="preserve"> 5,492 </w:t>
            </w:r>
          </w:p>
        </w:tc>
        <w:tc>
          <w:tcPr>
            <w:tcW w:w="900" w:type="dxa"/>
          </w:tcPr>
          <w:p w14:paraId="0D9EA758" w14:textId="4E7F69EF" w:rsidR="00DE6DC8" w:rsidRPr="0039047A" w:rsidRDefault="00DE6DC8" w:rsidP="00DE6D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</w:pPr>
            <w:r w:rsidRPr="0039047A">
              <w:rPr>
                <w:rFonts w:ascii="Angsana New" w:hAnsi="Angsana New" w:cs="Angsana New" w:hint="cs"/>
                <w:b/>
                <w:bCs/>
                <w:szCs w:val="22"/>
              </w:rPr>
              <w:t xml:space="preserve"> 57,813 </w:t>
            </w:r>
          </w:p>
        </w:tc>
        <w:tc>
          <w:tcPr>
            <w:tcW w:w="900" w:type="dxa"/>
          </w:tcPr>
          <w:p w14:paraId="1A86A3BA" w14:textId="5FAB3CBB" w:rsidR="00DE6DC8" w:rsidRPr="0039047A" w:rsidRDefault="00DE6DC8" w:rsidP="00DE6D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right="-86"/>
              <w:rPr>
                <w:rFonts w:ascii="Angsana New" w:eastAsia="Times New Roman" w:hAnsi="Angsana New" w:cs="Angsana New"/>
                <w:b/>
                <w:bCs/>
                <w:szCs w:val="22"/>
                <w:lang w:val="en-GB" w:eastAsia="zh-CN" w:bidi="ar-SA"/>
              </w:rPr>
            </w:pPr>
            <w:r w:rsidRPr="0039047A">
              <w:rPr>
                <w:rFonts w:ascii="Angsana New" w:hAnsi="Angsana New" w:cs="Angsana New" w:hint="cs"/>
                <w:b/>
                <w:bCs/>
                <w:szCs w:val="22"/>
              </w:rPr>
              <w:t xml:space="preserve"> 29,229 </w:t>
            </w:r>
          </w:p>
        </w:tc>
        <w:tc>
          <w:tcPr>
            <w:tcW w:w="868" w:type="dxa"/>
          </w:tcPr>
          <w:p w14:paraId="3A43D85C" w14:textId="1F620226" w:rsidR="00DE6DC8" w:rsidRPr="0039047A" w:rsidRDefault="00DE6DC8" w:rsidP="00DE6D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right="-86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9047A">
              <w:rPr>
                <w:rFonts w:ascii="Angsana New" w:hAnsi="Angsana New" w:cs="Angsana New" w:hint="cs"/>
                <w:b/>
                <w:bCs/>
                <w:szCs w:val="22"/>
              </w:rPr>
              <w:t xml:space="preserve"> 92,534 </w:t>
            </w:r>
          </w:p>
        </w:tc>
      </w:tr>
      <w:tr w:rsidR="00DE6DC8" w:rsidRPr="0039047A" w14:paraId="47B7C5BB" w14:textId="77777777">
        <w:trPr>
          <w:trHeight w:val="20"/>
        </w:trPr>
        <w:tc>
          <w:tcPr>
            <w:tcW w:w="2554" w:type="dxa"/>
            <w:shd w:val="clear" w:color="auto" w:fill="auto"/>
          </w:tcPr>
          <w:p w14:paraId="62B60D69" w14:textId="77777777" w:rsidR="00DE6DC8" w:rsidRPr="0039047A" w:rsidRDefault="00DE6DC8" w:rsidP="00DE6DC8">
            <w:pPr>
              <w:suppressAutoHyphens/>
              <w:spacing w:after="0" w:line="240" w:lineRule="exact"/>
              <w:ind w:left="269" w:right="-90" w:hanging="180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39047A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906" w:type="dxa"/>
            <w:vAlign w:val="bottom"/>
          </w:tcPr>
          <w:p w14:paraId="7D2D648F" w14:textId="77777777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177C5F9" w14:textId="77777777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7AF2BD64" w14:textId="77777777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4D58A0A9" w14:textId="77777777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5C184CA2" w14:textId="77777777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2B40C981" w14:textId="77777777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6F7F2DDB" w14:textId="77777777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  <w:lang w:val="en-GB" w:eastAsia="zh-CN" w:bidi="ar-SA"/>
              </w:rPr>
            </w:pPr>
          </w:p>
        </w:tc>
        <w:tc>
          <w:tcPr>
            <w:tcW w:w="868" w:type="dxa"/>
          </w:tcPr>
          <w:p w14:paraId="7D0F1C25" w14:textId="77777777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</w:pPr>
          </w:p>
        </w:tc>
      </w:tr>
      <w:tr w:rsidR="00DE6DC8" w:rsidRPr="0039047A" w14:paraId="73620CE0" w14:textId="77777777">
        <w:trPr>
          <w:trHeight w:val="20"/>
        </w:trPr>
        <w:tc>
          <w:tcPr>
            <w:tcW w:w="2554" w:type="dxa"/>
            <w:shd w:val="clear" w:color="auto" w:fill="auto"/>
          </w:tcPr>
          <w:p w14:paraId="70296E5F" w14:textId="77777777" w:rsidR="00DE6DC8" w:rsidRPr="0039047A" w:rsidRDefault="00DE6DC8" w:rsidP="00DE6DC8">
            <w:pPr>
              <w:tabs>
                <w:tab w:val="left" w:pos="109"/>
              </w:tabs>
              <w:suppressAutoHyphens/>
              <w:spacing w:after="0" w:line="240" w:lineRule="exact"/>
              <w:ind w:left="344" w:right="-90" w:hanging="249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39047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6" w:type="dxa"/>
            <w:vAlign w:val="bottom"/>
          </w:tcPr>
          <w:p w14:paraId="007C31BF" w14:textId="2A17F0D4" w:rsidR="00DE6DC8" w:rsidRPr="0039047A" w:rsidRDefault="00DE6DC8" w:rsidP="00DE6DC8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378D09FC" w14:textId="737ECE8D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32,386 </w:t>
            </w:r>
          </w:p>
        </w:tc>
        <w:tc>
          <w:tcPr>
            <w:tcW w:w="900" w:type="dxa"/>
            <w:vAlign w:val="bottom"/>
          </w:tcPr>
          <w:p w14:paraId="38C4D8B9" w14:textId="62C6F9BF" w:rsidR="00DE6DC8" w:rsidRPr="0039047A" w:rsidRDefault="00DE6DC8" w:rsidP="00DE6DC8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72BAFDC8" w14:textId="0667FE6A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32,386 </w:t>
            </w:r>
          </w:p>
        </w:tc>
        <w:tc>
          <w:tcPr>
            <w:tcW w:w="900" w:type="dxa"/>
          </w:tcPr>
          <w:p w14:paraId="0AA6D3ED" w14:textId="5C7A449C" w:rsidR="00DE6DC8" w:rsidRPr="0039047A" w:rsidRDefault="00DE6DC8" w:rsidP="00DE6DC8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39047A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3D1CDEB9" w14:textId="7FA708A9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</w:rPr>
            </w:pPr>
            <w:r w:rsidRPr="0039047A">
              <w:rPr>
                <w:rFonts w:ascii="Angsana New" w:hAnsi="Angsana New" w:cs="Angsana New" w:hint="cs"/>
                <w:szCs w:val="22"/>
              </w:rPr>
              <w:t xml:space="preserve"> </w:t>
            </w:r>
            <w:r>
              <w:rPr>
                <w:rFonts w:ascii="Angsana New" w:hAnsi="Angsana New" w:cs="Angsana New"/>
                <w:szCs w:val="22"/>
              </w:rPr>
              <w:t>31,359</w:t>
            </w:r>
            <w:r w:rsidRPr="0039047A">
              <w:rPr>
                <w:rFonts w:ascii="Angsana New" w:hAnsi="Angsana New" w:cs="Angsana New" w:hint="cs"/>
                <w:szCs w:val="22"/>
              </w:rPr>
              <w:t xml:space="preserve"> </w:t>
            </w:r>
          </w:p>
        </w:tc>
        <w:tc>
          <w:tcPr>
            <w:tcW w:w="900" w:type="dxa"/>
          </w:tcPr>
          <w:p w14:paraId="17993ED1" w14:textId="4745CBEB" w:rsidR="00DE6DC8" w:rsidRPr="0039047A" w:rsidRDefault="00DE6DC8" w:rsidP="00DE6DC8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39047A">
              <w:rPr>
                <w:rFonts w:ascii="Angsana New" w:eastAsia="Times New Roman" w:hAnsi="Angsana New" w:cs="Angsana New" w:hint="cs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</w:tcPr>
          <w:p w14:paraId="6D0BA912" w14:textId="371995F1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31,359</w:t>
            </w:r>
            <w:r w:rsidRPr="0039047A">
              <w:rPr>
                <w:rFonts w:ascii="Angsana New" w:hAnsi="Angsana New" w:cs="Angsana New" w:hint="cs"/>
                <w:szCs w:val="22"/>
              </w:rPr>
              <w:t xml:space="preserve"> </w:t>
            </w:r>
          </w:p>
        </w:tc>
      </w:tr>
      <w:tr w:rsidR="00DE6DC8" w:rsidRPr="0039047A" w14:paraId="6337769F" w14:textId="77777777">
        <w:trPr>
          <w:trHeight w:val="20"/>
        </w:trPr>
        <w:tc>
          <w:tcPr>
            <w:tcW w:w="2554" w:type="dxa"/>
            <w:shd w:val="clear" w:color="auto" w:fill="auto"/>
          </w:tcPr>
          <w:p w14:paraId="1394D89A" w14:textId="77777777" w:rsidR="00DE6DC8" w:rsidRPr="0039047A" w:rsidRDefault="00DE6DC8" w:rsidP="00DE6DC8">
            <w:pPr>
              <w:suppressAutoHyphens/>
              <w:spacing w:after="0" w:line="240" w:lineRule="exact"/>
              <w:ind w:left="344" w:right="-90" w:hanging="249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39047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6" w:type="dxa"/>
            <w:vAlign w:val="bottom"/>
          </w:tcPr>
          <w:p w14:paraId="50463CB9" w14:textId="5E97DCCE" w:rsidR="00DE6DC8" w:rsidRPr="0039047A" w:rsidRDefault="00DE6DC8" w:rsidP="00DE6DC8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31946890" w14:textId="02FEC2CD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13,310 </w:t>
            </w:r>
          </w:p>
        </w:tc>
        <w:tc>
          <w:tcPr>
            <w:tcW w:w="900" w:type="dxa"/>
            <w:vAlign w:val="bottom"/>
          </w:tcPr>
          <w:p w14:paraId="257C309C" w14:textId="0283DE89" w:rsidR="00DE6DC8" w:rsidRPr="0039047A" w:rsidRDefault="00DE6DC8" w:rsidP="00DE6DC8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28619169" w14:textId="17FCD9C2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13,310 </w:t>
            </w:r>
          </w:p>
        </w:tc>
        <w:tc>
          <w:tcPr>
            <w:tcW w:w="900" w:type="dxa"/>
          </w:tcPr>
          <w:p w14:paraId="42144096" w14:textId="59A6F64D" w:rsidR="00DE6DC8" w:rsidRPr="0039047A" w:rsidRDefault="00DE6DC8" w:rsidP="00DE6DC8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39047A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1DFE935C" w14:textId="4B8563B0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</w:rPr>
            </w:pPr>
            <w:r w:rsidRPr="0039047A">
              <w:rPr>
                <w:rFonts w:ascii="Angsana New" w:hAnsi="Angsana New" w:cs="Angsana New" w:hint="cs"/>
                <w:szCs w:val="22"/>
              </w:rPr>
              <w:t xml:space="preserve"> </w:t>
            </w:r>
            <w:r>
              <w:rPr>
                <w:rFonts w:ascii="Angsana New" w:hAnsi="Angsana New" w:cs="Angsana New"/>
                <w:szCs w:val="22"/>
              </w:rPr>
              <w:t>14,312</w:t>
            </w:r>
            <w:r w:rsidRPr="0039047A">
              <w:rPr>
                <w:rFonts w:ascii="Angsana New" w:hAnsi="Angsana New" w:cs="Angsana New" w:hint="cs"/>
                <w:szCs w:val="22"/>
              </w:rPr>
              <w:t xml:space="preserve"> </w:t>
            </w:r>
          </w:p>
        </w:tc>
        <w:tc>
          <w:tcPr>
            <w:tcW w:w="900" w:type="dxa"/>
          </w:tcPr>
          <w:p w14:paraId="4A67F43B" w14:textId="5BACC51F" w:rsidR="00DE6DC8" w:rsidRPr="0039047A" w:rsidRDefault="00DE6DC8" w:rsidP="00DE6DC8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39047A">
              <w:rPr>
                <w:rFonts w:ascii="Angsana New" w:eastAsia="Times New Roman" w:hAnsi="Angsana New" w:cs="Angsana New" w:hint="cs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</w:tcPr>
          <w:p w14:paraId="11116409" w14:textId="59D45DFB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</w:rPr>
            </w:pPr>
            <w:r w:rsidRPr="0039047A">
              <w:rPr>
                <w:rFonts w:ascii="Angsana New" w:hAnsi="Angsana New" w:cs="Angsana New" w:hint="cs"/>
                <w:szCs w:val="22"/>
              </w:rPr>
              <w:t xml:space="preserve"> </w:t>
            </w:r>
            <w:r>
              <w:rPr>
                <w:rFonts w:ascii="Angsana New" w:hAnsi="Angsana New" w:cs="Angsana New"/>
                <w:szCs w:val="22"/>
              </w:rPr>
              <w:t>14,312</w:t>
            </w:r>
            <w:r w:rsidRPr="0039047A">
              <w:rPr>
                <w:rFonts w:ascii="Angsana New" w:hAnsi="Angsana New" w:cs="Angsana New" w:hint="cs"/>
                <w:szCs w:val="22"/>
              </w:rPr>
              <w:t xml:space="preserve"> </w:t>
            </w:r>
          </w:p>
        </w:tc>
      </w:tr>
      <w:tr w:rsidR="00DE6DC8" w:rsidRPr="0039047A" w14:paraId="188F0EE1" w14:textId="77777777">
        <w:trPr>
          <w:trHeight w:val="20"/>
        </w:trPr>
        <w:tc>
          <w:tcPr>
            <w:tcW w:w="2554" w:type="dxa"/>
            <w:shd w:val="clear" w:color="auto" w:fill="auto"/>
          </w:tcPr>
          <w:p w14:paraId="61CEAB4B" w14:textId="77777777" w:rsidR="00DE6DC8" w:rsidRPr="0039047A" w:rsidRDefault="00DE6DC8" w:rsidP="00DE6DC8">
            <w:pPr>
              <w:tabs>
                <w:tab w:val="left" w:pos="185"/>
              </w:tabs>
              <w:suppressAutoHyphens/>
              <w:spacing w:after="0" w:line="240" w:lineRule="exact"/>
              <w:ind w:left="344" w:right="-90" w:hanging="249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39047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- อื่น ๆ</w:t>
            </w:r>
          </w:p>
        </w:tc>
        <w:tc>
          <w:tcPr>
            <w:tcW w:w="906" w:type="dxa"/>
            <w:vAlign w:val="bottom"/>
          </w:tcPr>
          <w:p w14:paraId="508E4DE9" w14:textId="5A3AA37D" w:rsidR="00DE6DC8" w:rsidRPr="0039047A" w:rsidRDefault="00DE6DC8" w:rsidP="00DE6DC8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7E4FD289" w14:textId="169ED796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1,564 </w:t>
            </w:r>
          </w:p>
        </w:tc>
        <w:tc>
          <w:tcPr>
            <w:tcW w:w="900" w:type="dxa"/>
            <w:vAlign w:val="bottom"/>
          </w:tcPr>
          <w:p w14:paraId="574CCB61" w14:textId="66C14957" w:rsidR="00DE6DC8" w:rsidRPr="00DE6DC8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237 </w:t>
            </w:r>
          </w:p>
        </w:tc>
        <w:tc>
          <w:tcPr>
            <w:tcW w:w="900" w:type="dxa"/>
            <w:vAlign w:val="bottom"/>
          </w:tcPr>
          <w:p w14:paraId="38231A96" w14:textId="2027831F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1,801 </w:t>
            </w:r>
          </w:p>
        </w:tc>
        <w:tc>
          <w:tcPr>
            <w:tcW w:w="900" w:type="dxa"/>
          </w:tcPr>
          <w:p w14:paraId="35BFB7DF" w14:textId="7543DBCF" w:rsidR="00DE6DC8" w:rsidRPr="0039047A" w:rsidRDefault="00DE6DC8" w:rsidP="00DE6DC8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39047A">
              <w:rPr>
                <w:rFonts w:ascii="Angsana New" w:eastAsia="Times New Roman" w:hAnsi="Angsana New" w:cs="Angsana New" w:hint="cs"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16FDB583" w14:textId="75784361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</w:rPr>
            </w:pPr>
            <w:r w:rsidRPr="0039047A">
              <w:rPr>
                <w:rFonts w:ascii="Angsana New" w:hAnsi="Angsana New" w:cs="Angsana New" w:hint="cs"/>
                <w:szCs w:val="22"/>
              </w:rPr>
              <w:t xml:space="preserve"> 1,</w:t>
            </w:r>
            <w:r>
              <w:rPr>
                <w:rFonts w:ascii="Angsana New" w:hAnsi="Angsana New" w:cs="Angsana New"/>
                <w:szCs w:val="22"/>
              </w:rPr>
              <w:t>311</w:t>
            </w:r>
            <w:r w:rsidRPr="0039047A">
              <w:rPr>
                <w:rFonts w:ascii="Angsana New" w:hAnsi="Angsana New" w:cs="Angsana New" w:hint="cs"/>
                <w:szCs w:val="22"/>
              </w:rPr>
              <w:t xml:space="preserve"> </w:t>
            </w:r>
          </w:p>
        </w:tc>
        <w:tc>
          <w:tcPr>
            <w:tcW w:w="900" w:type="dxa"/>
          </w:tcPr>
          <w:p w14:paraId="1E2931B7" w14:textId="0E130C6F" w:rsidR="00DE6DC8" w:rsidRPr="0039047A" w:rsidRDefault="00DE6DC8" w:rsidP="00DE6DC8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39047A">
              <w:rPr>
                <w:rFonts w:ascii="Angsana New" w:eastAsia="Times New Roman" w:hAnsi="Angsana New" w:cs="Angsana New" w:hint="cs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</w:tcPr>
          <w:p w14:paraId="2D650C21" w14:textId="37D9A753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</w:rPr>
            </w:pPr>
            <w:r w:rsidRPr="0039047A">
              <w:rPr>
                <w:rFonts w:ascii="Angsana New" w:hAnsi="Angsana New" w:cs="Angsana New" w:hint="cs"/>
                <w:szCs w:val="22"/>
              </w:rPr>
              <w:t xml:space="preserve"> 1,</w:t>
            </w:r>
            <w:r>
              <w:rPr>
                <w:rFonts w:ascii="Angsana New" w:hAnsi="Angsana New" w:cs="Angsana New"/>
                <w:szCs w:val="22"/>
              </w:rPr>
              <w:t>311</w:t>
            </w:r>
            <w:r w:rsidRPr="0039047A">
              <w:rPr>
                <w:rFonts w:ascii="Angsana New" w:hAnsi="Angsana New" w:cs="Angsana New" w:hint="cs"/>
                <w:szCs w:val="22"/>
              </w:rPr>
              <w:t xml:space="preserve"> </w:t>
            </w:r>
          </w:p>
        </w:tc>
      </w:tr>
      <w:tr w:rsidR="00DE6DC8" w:rsidRPr="0039047A" w14:paraId="102B3D65" w14:textId="77777777">
        <w:trPr>
          <w:trHeight w:val="20"/>
        </w:trPr>
        <w:tc>
          <w:tcPr>
            <w:tcW w:w="2554" w:type="dxa"/>
            <w:shd w:val="clear" w:color="auto" w:fill="auto"/>
          </w:tcPr>
          <w:p w14:paraId="433A8CC1" w14:textId="77777777" w:rsidR="00DE6DC8" w:rsidRPr="0039047A" w:rsidRDefault="00DE6DC8" w:rsidP="00DE6DC8">
            <w:pPr>
              <w:suppressAutoHyphens/>
              <w:spacing w:after="0" w:line="240" w:lineRule="exact"/>
              <w:ind w:left="269" w:right="-90" w:hanging="180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39047A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6" w:type="dxa"/>
            <w:vAlign w:val="bottom"/>
          </w:tcPr>
          <w:p w14:paraId="383698BD" w14:textId="26DE010C" w:rsidR="00DE6DC8" w:rsidRPr="0039047A" w:rsidRDefault="00DE6DC8" w:rsidP="00DE6D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218E4F39" w14:textId="2DDAF976" w:rsidR="00DE6DC8" w:rsidRPr="0039047A" w:rsidRDefault="00DE6DC8" w:rsidP="00DE6D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47,260 </w:t>
            </w:r>
          </w:p>
        </w:tc>
        <w:tc>
          <w:tcPr>
            <w:tcW w:w="900" w:type="dxa"/>
            <w:vAlign w:val="bottom"/>
          </w:tcPr>
          <w:p w14:paraId="6B81F8E6" w14:textId="44A0DE03" w:rsidR="00DE6DC8" w:rsidRPr="00DE6DC8" w:rsidRDefault="00DE6DC8" w:rsidP="00DE6D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E6DC8">
              <w:rPr>
                <w:rFonts w:asciiTheme="majorBidi" w:hAnsiTheme="majorBidi" w:cstheme="majorBidi"/>
                <w:b/>
                <w:bCs/>
                <w:szCs w:val="22"/>
              </w:rPr>
              <w:t xml:space="preserve"> 237 </w:t>
            </w:r>
          </w:p>
        </w:tc>
        <w:tc>
          <w:tcPr>
            <w:tcW w:w="900" w:type="dxa"/>
            <w:vAlign w:val="bottom"/>
          </w:tcPr>
          <w:p w14:paraId="74367C6C" w14:textId="6A71F121" w:rsidR="00DE6DC8" w:rsidRPr="0039047A" w:rsidRDefault="00DE6DC8" w:rsidP="00DE6D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47,497 </w:t>
            </w:r>
          </w:p>
        </w:tc>
        <w:tc>
          <w:tcPr>
            <w:tcW w:w="900" w:type="dxa"/>
          </w:tcPr>
          <w:p w14:paraId="69503896" w14:textId="47548D5C" w:rsidR="00DE6DC8" w:rsidRPr="0039047A" w:rsidRDefault="00DE6DC8" w:rsidP="00DE6D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39047A">
              <w:rPr>
                <w:rFonts w:ascii="Angsana New" w:eastAsia="Times New Roman" w:hAnsi="Angsana New" w:cs="Angsana New" w:hint="cs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00" w:type="dxa"/>
          </w:tcPr>
          <w:p w14:paraId="4597CE59" w14:textId="00B7C1A6" w:rsidR="00DE6DC8" w:rsidRPr="0039047A" w:rsidRDefault="00DE6DC8" w:rsidP="00DE6D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</w:rPr>
            </w:pPr>
            <w:r w:rsidRPr="0039047A">
              <w:rPr>
                <w:rFonts w:ascii="Angsana New" w:hAnsi="Angsana New" w:cs="Angsana New" w:hint="cs"/>
                <w:b/>
                <w:bCs/>
                <w:szCs w:val="22"/>
              </w:rPr>
              <w:t xml:space="preserve"> 46,982 </w:t>
            </w:r>
          </w:p>
        </w:tc>
        <w:tc>
          <w:tcPr>
            <w:tcW w:w="900" w:type="dxa"/>
          </w:tcPr>
          <w:p w14:paraId="6BD40FD6" w14:textId="0BD0AD75" w:rsidR="00DE6DC8" w:rsidRPr="0039047A" w:rsidRDefault="00DE6DC8" w:rsidP="00DE6D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39047A">
              <w:rPr>
                <w:rFonts w:ascii="Angsana New" w:eastAsia="Times New Roman" w:hAnsi="Angsana New" w:cs="Angsana New" w:hint="cs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</w:tcPr>
          <w:p w14:paraId="417066F9" w14:textId="365043D8" w:rsidR="00DE6DC8" w:rsidRPr="0039047A" w:rsidRDefault="00DE6DC8" w:rsidP="00DE6D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</w:rPr>
            </w:pPr>
            <w:r w:rsidRPr="0039047A">
              <w:rPr>
                <w:rFonts w:ascii="Angsana New" w:hAnsi="Angsana New" w:cs="Angsana New" w:hint="cs"/>
                <w:b/>
                <w:bCs/>
                <w:szCs w:val="22"/>
              </w:rPr>
              <w:t xml:space="preserve"> 46,982 </w:t>
            </w:r>
          </w:p>
        </w:tc>
      </w:tr>
      <w:tr w:rsidR="00DE6DC8" w:rsidRPr="0039047A" w14:paraId="2F912A6D" w14:textId="77777777">
        <w:trPr>
          <w:trHeight w:val="20"/>
        </w:trPr>
        <w:tc>
          <w:tcPr>
            <w:tcW w:w="2554" w:type="dxa"/>
            <w:shd w:val="clear" w:color="auto" w:fill="auto"/>
          </w:tcPr>
          <w:p w14:paraId="65DF047C" w14:textId="77777777" w:rsidR="00DE6DC8" w:rsidRPr="0039047A" w:rsidRDefault="00DE6DC8" w:rsidP="00DE6DC8">
            <w:pPr>
              <w:suppressAutoHyphens/>
              <w:spacing w:after="0" w:line="240" w:lineRule="exact"/>
              <w:ind w:left="269" w:right="-90" w:hanging="180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39047A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เงินลงทุนสุทธิ</w:t>
            </w:r>
          </w:p>
        </w:tc>
        <w:tc>
          <w:tcPr>
            <w:tcW w:w="906" w:type="dxa"/>
            <w:vAlign w:val="bottom"/>
          </w:tcPr>
          <w:p w14:paraId="37BBFD1D" w14:textId="77777777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41EA02DF" w14:textId="77777777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497D0DD6" w14:textId="77777777" w:rsidR="00DE6DC8" w:rsidRPr="0039047A" w:rsidRDefault="00DE6DC8" w:rsidP="00DE6DC8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5D88A900" w14:textId="77777777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5EC8522B" w14:textId="77777777" w:rsidR="00DE6DC8" w:rsidRPr="0039047A" w:rsidRDefault="00DE6DC8" w:rsidP="00DE6DC8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46052E69" w14:textId="77777777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4FD25679" w14:textId="77777777" w:rsidR="00DE6DC8" w:rsidRPr="0039047A" w:rsidRDefault="00DE6DC8" w:rsidP="00DE6DC8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</w:p>
        </w:tc>
        <w:tc>
          <w:tcPr>
            <w:tcW w:w="868" w:type="dxa"/>
            <w:vAlign w:val="bottom"/>
          </w:tcPr>
          <w:p w14:paraId="534C421D" w14:textId="77777777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  <w:lang w:val="en-GB" w:eastAsia="zh-CN" w:bidi="ar-SA"/>
              </w:rPr>
            </w:pPr>
          </w:p>
        </w:tc>
      </w:tr>
      <w:tr w:rsidR="00DE6DC8" w:rsidRPr="0039047A" w14:paraId="0C939E29" w14:textId="77777777">
        <w:trPr>
          <w:trHeight w:val="20"/>
        </w:trPr>
        <w:tc>
          <w:tcPr>
            <w:tcW w:w="2554" w:type="dxa"/>
            <w:shd w:val="clear" w:color="auto" w:fill="auto"/>
          </w:tcPr>
          <w:p w14:paraId="6F1573E8" w14:textId="77777777" w:rsidR="00DE6DC8" w:rsidRPr="0039047A" w:rsidRDefault="00DE6DC8" w:rsidP="00DE6DC8">
            <w:pPr>
              <w:suppressAutoHyphens/>
              <w:spacing w:after="0" w:line="240" w:lineRule="exact"/>
              <w:ind w:left="255" w:right="-193" w:hanging="160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39047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- 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6" w:type="dxa"/>
            <w:vAlign w:val="bottom"/>
          </w:tcPr>
          <w:p w14:paraId="250C8318" w14:textId="303C693D" w:rsidR="00DE6DC8" w:rsidRPr="0039047A" w:rsidRDefault="00DE6DC8" w:rsidP="00DE6DC8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6C0DF447" w14:textId="189E125E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96,184 </w:t>
            </w:r>
          </w:p>
        </w:tc>
        <w:tc>
          <w:tcPr>
            <w:tcW w:w="900" w:type="dxa"/>
            <w:vAlign w:val="bottom"/>
          </w:tcPr>
          <w:p w14:paraId="6E612959" w14:textId="03336563" w:rsidR="00DE6DC8" w:rsidRPr="0039047A" w:rsidRDefault="00DE6DC8" w:rsidP="00DE6DC8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207C285B" w14:textId="65C53425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96,184 </w:t>
            </w:r>
          </w:p>
        </w:tc>
        <w:tc>
          <w:tcPr>
            <w:tcW w:w="900" w:type="dxa"/>
            <w:vAlign w:val="bottom"/>
          </w:tcPr>
          <w:p w14:paraId="5624E99F" w14:textId="11BFD153" w:rsidR="00DE6DC8" w:rsidRPr="0039047A" w:rsidRDefault="00DE6DC8" w:rsidP="00DE6DC8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39047A">
              <w:rPr>
                <w:rFonts w:ascii="Angsana New" w:eastAsia="Times New Roman" w:hAnsi="Angsana New" w:cs="Angsana New" w:hint="cs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61236C4D" w14:textId="248CACA9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  <w:lang w:val="en-GB" w:eastAsia="zh-CN" w:bidi="ar-SA"/>
              </w:rPr>
            </w:pPr>
            <w:r w:rsidRPr="0039047A">
              <w:rPr>
                <w:rFonts w:ascii="Angsana New" w:hAnsi="Angsana New" w:cs="Angsana New" w:hint="cs"/>
                <w:szCs w:val="22"/>
              </w:rPr>
              <w:t xml:space="preserve"> 174,495 </w:t>
            </w:r>
          </w:p>
        </w:tc>
        <w:tc>
          <w:tcPr>
            <w:tcW w:w="900" w:type="dxa"/>
            <w:vAlign w:val="bottom"/>
          </w:tcPr>
          <w:p w14:paraId="26FEA343" w14:textId="5F9B1EA5" w:rsidR="00DE6DC8" w:rsidRPr="0039047A" w:rsidRDefault="00DE6DC8" w:rsidP="00DE6DC8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39047A">
              <w:rPr>
                <w:rFonts w:ascii="Angsana New" w:eastAsia="Times New Roman" w:hAnsi="Angsana New" w:cs="Angsana New" w:hint="cs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vAlign w:val="bottom"/>
          </w:tcPr>
          <w:p w14:paraId="11C9FA4A" w14:textId="4047747C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  <w:lang w:val="en-GB" w:eastAsia="zh-CN" w:bidi="ar-SA"/>
              </w:rPr>
            </w:pPr>
            <w:r w:rsidRPr="0039047A">
              <w:rPr>
                <w:rFonts w:ascii="Angsana New" w:hAnsi="Angsana New" w:cs="Angsana New" w:hint="cs"/>
                <w:szCs w:val="22"/>
              </w:rPr>
              <w:t xml:space="preserve"> 174,495 </w:t>
            </w:r>
          </w:p>
        </w:tc>
      </w:tr>
      <w:tr w:rsidR="00DE6DC8" w:rsidRPr="0039047A" w14:paraId="1B09E949" w14:textId="77777777">
        <w:trPr>
          <w:trHeight w:val="20"/>
        </w:trPr>
        <w:tc>
          <w:tcPr>
            <w:tcW w:w="2554" w:type="dxa"/>
            <w:shd w:val="clear" w:color="auto" w:fill="auto"/>
          </w:tcPr>
          <w:p w14:paraId="162743FE" w14:textId="77777777" w:rsidR="00DE6DC8" w:rsidRPr="0039047A" w:rsidRDefault="00DE6DC8" w:rsidP="00DE6DC8">
            <w:pPr>
              <w:suppressAutoHyphens/>
              <w:spacing w:after="0" w:line="240" w:lineRule="exact"/>
              <w:ind w:left="255" w:right="-193" w:hanging="167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39047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- เงินลงทุนในตราสารทุนที่กำหนดให้วัดมูลค่าด้วยมูลค่ายุติธรรมผ่าน</w:t>
            </w:r>
            <w:r w:rsidRPr="0039047A">
              <w:rPr>
                <w:rFonts w:ascii="Angsana New" w:eastAsia="Times New Roman" w:hAnsi="Angsana New" w:cs="Angsana New" w:hint="cs"/>
                <w:color w:val="000000"/>
                <w:szCs w:val="22"/>
                <w:lang w:eastAsia="zh-CN"/>
              </w:rPr>
              <w:br/>
            </w:r>
            <w:r w:rsidRPr="0039047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906" w:type="dxa"/>
            <w:vAlign w:val="bottom"/>
          </w:tcPr>
          <w:p w14:paraId="7B682A7B" w14:textId="596E5D96" w:rsidR="00DE6DC8" w:rsidRPr="0039047A" w:rsidRDefault="00DE6DC8" w:rsidP="00DE6DC8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54F58BEE" w14:textId="7A0934C8" w:rsidR="00DE6DC8" w:rsidRPr="0039047A" w:rsidRDefault="00DE6DC8" w:rsidP="00DE6DC8">
            <w:pPr>
              <w:tabs>
                <w:tab w:val="decimal" w:pos="431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 w:bidi="ar-SA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2B7F456F" w14:textId="4E3ACF12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 w:bidi="ar-SA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1,833 </w:t>
            </w:r>
          </w:p>
        </w:tc>
        <w:tc>
          <w:tcPr>
            <w:tcW w:w="900" w:type="dxa"/>
            <w:vAlign w:val="bottom"/>
          </w:tcPr>
          <w:p w14:paraId="20632044" w14:textId="4126CD77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hAnsi="Angsana New" w:cs="Angsana New"/>
                <w:szCs w:val="22"/>
                <w:lang w:val="en-GB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1,833 </w:t>
            </w:r>
          </w:p>
        </w:tc>
        <w:tc>
          <w:tcPr>
            <w:tcW w:w="900" w:type="dxa"/>
            <w:vAlign w:val="bottom"/>
          </w:tcPr>
          <w:p w14:paraId="1A6C2F0F" w14:textId="06CE1AE6" w:rsidR="00DE6DC8" w:rsidRPr="0039047A" w:rsidRDefault="00DE6DC8" w:rsidP="00DE6DC8">
            <w:pPr>
              <w:tabs>
                <w:tab w:val="decimal" w:pos="43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  <w:lang w:val="en-GB" w:eastAsia="zh-CN" w:bidi="ar-SA"/>
              </w:rPr>
            </w:pPr>
            <w:r w:rsidRPr="0039047A">
              <w:rPr>
                <w:rFonts w:ascii="Angsana New" w:eastAsia="Times New Roman" w:hAnsi="Angsana New" w:cs="Angsana New" w:hint="cs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0872843A" w14:textId="43C8A171" w:rsidR="00DE6DC8" w:rsidRPr="0039047A" w:rsidRDefault="00DE6DC8" w:rsidP="00DE6DC8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val="en-GB" w:eastAsia="zh-CN" w:bidi="ar-SA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266C0614" w14:textId="5CF3822C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39047A">
              <w:rPr>
                <w:rFonts w:ascii="Angsana New" w:hAnsi="Angsana New" w:cs="Angsana New" w:hint="cs"/>
                <w:szCs w:val="22"/>
              </w:rPr>
              <w:t xml:space="preserve"> 1,737 </w:t>
            </w:r>
          </w:p>
        </w:tc>
        <w:tc>
          <w:tcPr>
            <w:tcW w:w="868" w:type="dxa"/>
            <w:vAlign w:val="bottom"/>
          </w:tcPr>
          <w:p w14:paraId="7F9BE76B" w14:textId="104C89AC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color w:val="000000"/>
                <w:szCs w:val="22"/>
                <w:lang w:eastAsia="zh-CN" w:bidi="ar-SA"/>
              </w:rPr>
            </w:pPr>
            <w:r w:rsidRPr="0039047A">
              <w:rPr>
                <w:rFonts w:ascii="Angsana New" w:hAnsi="Angsana New" w:cs="Angsana New" w:hint="cs"/>
                <w:szCs w:val="22"/>
              </w:rPr>
              <w:t xml:space="preserve"> 1,737 </w:t>
            </w:r>
          </w:p>
        </w:tc>
      </w:tr>
      <w:tr w:rsidR="00DE6DC8" w:rsidRPr="0039047A" w14:paraId="7DA82B38" w14:textId="77777777">
        <w:trPr>
          <w:trHeight w:val="20"/>
        </w:trPr>
        <w:tc>
          <w:tcPr>
            <w:tcW w:w="2554" w:type="dxa"/>
            <w:shd w:val="clear" w:color="auto" w:fill="auto"/>
          </w:tcPr>
          <w:p w14:paraId="66476145" w14:textId="77777777" w:rsidR="00DE6DC8" w:rsidRPr="0039047A" w:rsidRDefault="00DE6DC8" w:rsidP="00DE6DC8">
            <w:pPr>
              <w:suppressAutoHyphens/>
              <w:spacing w:after="0" w:line="240" w:lineRule="exact"/>
              <w:ind w:left="255" w:right="-193" w:hanging="167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39047A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6" w:type="dxa"/>
            <w:vAlign w:val="bottom"/>
          </w:tcPr>
          <w:p w14:paraId="5B6B8668" w14:textId="08A5259A" w:rsidR="00DE6DC8" w:rsidRPr="0039047A" w:rsidRDefault="00DE6DC8" w:rsidP="00DE6D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471024AA" w14:textId="42A0307B" w:rsidR="00DE6DC8" w:rsidRPr="0039047A" w:rsidRDefault="00DE6DC8" w:rsidP="00DE6D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96,184 </w:t>
            </w:r>
          </w:p>
        </w:tc>
        <w:tc>
          <w:tcPr>
            <w:tcW w:w="900" w:type="dxa"/>
            <w:vAlign w:val="bottom"/>
          </w:tcPr>
          <w:p w14:paraId="515B6247" w14:textId="1670A69E" w:rsidR="00DE6DC8" w:rsidRPr="0039047A" w:rsidRDefault="00DE6DC8" w:rsidP="00DE6D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1,833 </w:t>
            </w:r>
          </w:p>
        </w:tc>
        <w:tc>
          <w:tcPr>
            <w:tcW w:w="900" w:type="dxa"/>
            <w:vAlign w:val="bottom"/>
          </w:tcPr>
          <w:p w14:paraId="39D61370" w14:textId="7AB4BD42" w:rsidR="00DE6DC8" w:rsidRPr="0039047A" w:rsidRDefault="00DE6DC8" w:rsidP="00DE6D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98,017 </w:t>
            </w:r>
          </w:p>
        </w:tc>
        <w:tc>
          <w:tcPr>
            <w:tcW w:w="900" w:type="dxa"/>
            <w:vAlign w:val="bottom"/>
          </w:tcPr>
          <w:p w14:paraId="64B47AC4" w14:textId="2BEA9072" w:rsidR="00DE6DC8" w:rsidRPr="0039047A" w:rsidRDefault="00DE6DC8" w:rsidP="00DE6D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3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9047A">
              <w:rPr>
                <w:rFonts w:ascii="Angsana New" w:eastAsia="Times New Roman" w:hAnsi="Angsana New" w:cs="Angsana New" w:hint="cs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7AD68B30" w14:textId="02E64D6D" w:rsidR="00DE6DC8" w:rsidRPr="0039047A" w:rsidRDefault="00DE6DC8" w:rsidP="00DE6D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9047A">
              <w:rPr>
                <w:rFonts w:ascii="Angsana New" w:hAnsi="Angsana New" w:cs="Angsana New" w:hint="cs"/>
                <w:b/>
                <w:bCs/>
                <w:szCs w:val="22"/>
              </w:rPr>
              <w:t xml:space="preserve"> 174,495 </w:t>
            </w:r>
          </w:p>
        </w:tc>
        <w:tc>
          <w:tcPr>
            <w:tcW w:w="900" w:type="dxa"/>
            <w:vAlign w:val="bottom"/>
          </w:tcPr>
          <w:p w14:paraId="13A6B66A" w14:textId="04D5B0D9" w:rsidR="00DE6DC8" w:rsidRPr="0039047A" w:rsidRDefault="00DE6DC8" w:rsidP="00DE6D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right="-86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39047A">
              <w:rPr>
                <w:rFonts w:ascii="Angsana New" w:hAnsi="Angsana New" w:cs="Angsana New" w:hint="cs"/>
                <w:b/>
                <w:bCs/>
                <w:szCs w:val="22"/>
              </w:rPr>
              <w:t xml:space="preserve"> 1,737 </w:t>
            </w:r>
          </w:p>
        </w:tc>
        <w:tc>
          <w:tcPr>
            <w:tcW w:w="868" w:type="dxa"/>
          </w:tcPr>
          <w:p w14:paraId="7DB0AB4A" w14:textId="634A500B" w:rsidR="00DE6DC8" w:rsidRPr="0039047A" w:rsidRDefault="00DE6DC8" w:rsidP="00DE6D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right="-86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9047A">
              <w:rPr>
                <w:rFonts w:ascii="Angsana New" w:hAnsi="Angsana New" w:cs="Angsana New" w:hint="cs"/>
                <w:b/>
                <w:bCs/>
                <w:szCs w:val="22"/>
              </w:rPr>
              <w:t xml:space="preserve"> 176,232 </w:t>
            </w:r>
          </w:p>
        </w:tc>
      </w:tr>
      <w:tr w:rsidR="00DE6DC8" w:rsidRPr="0039047A" w14:paraId="60C644C5" w14:textId="77777777">
        <w:trPr>
          <w:trHeight w:val="20"/>
        </w:trPr>
        <w:tc>
          <w:tcPr>
            <w:tcW w:w="2554" w:type="dxa"/>
            <w:shd w:val="clear" w:color="auto" w:fill="auto"/>
          </w:tcPr>
          <w:p w14:paraId="378EEE91" w14:textId="77777777" w:rsidR="00DE6DC8" w:rsidRPr="0039047A" w:rsidRDefault="00DE6DC8" w:rsidP="00DE6DC8">
            <w:pPr>
              <w:suppressAutoHyphens/>
              <w:spacing w:after="0" w:line="240" w:lineRule="exact"/>
              <w:ind w:left="269" w:right="-90" w:hanging="180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39047A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รวมสินทรัพย์ทางการเงิน</w:t>
            </w:r>
          </w:p>
        </w:tc>
        <w:tc>
          <w:tcPr>
            <w:tcW w:w="906" w:type="dxa"/>
            <w:vAlign w:val="bottom"/>
          </w:tcPr>
          <w:p w14:paraId="016307D2" w14:textId="02CD8038" w:rsidR="00DE6DC8" w:rsidRPr="0039047A" w:rsidRDefault="00DE6DC8" w:rsidP="00DE6DC8">
            <w:pPr>
              <w:pBdr>
                <w:bottom w:val="doub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14,095 </w:t>
            </w:r>
          </w:p>
        </w:tc>
        <w:tc>
          <w:tcPr>
            <w:tcW w:w="900" w:type="dxa"/>
            <w:vAlign w:val="bottom"/>
          </w:tcPr>
          <w:p w14:paraId="4F2FC048" w14:textId="20BCA5E9" w:rsidR="00DE6DC8" w:rsidRPr="0039047A" w:rsidRDefault="00DE6DC8" w:rsidP="00DE6DC8">
            <w:pPr>
              <w:pBdr>
                <w:bottom w:val="doub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215,435 </w:t>
            </w:r>
          </w:p>
        </w:tc>
        <w:tc>
          <w:tcPr>
            <w:tcW w:w="900" w:type="dxa"/>
            <w:vAlign w:val="bottom"/>
          </w:tcPr>
          <w:p w14:paraId="75F05E73" w14:textId="00358CA7" w:rsidR="00DE6DC8" w:rsidRPr="0039047A" w:rsidRDefault="00DE6DC8" w:rsidP="00DE6DC8">
            <w:pPr>
              <w:pBdr>
                <w:bottom w:val="doub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30,336 </w:t>
            </w:r>
          </w:p>
        </w:tc>
        <w:tc>
          <w:tcPr>
            <w:tcW w:w="900" w:type="dxa"/>
            <w:vAlign w:val="bottom"/>
          </w:tcPr>
          <w:p w14:paraId="21645458" w14:textId="2161A535" w:rsidR="00DE6DC8" w:rsidRPr="0039047A" w:rsidRDefault="00DE6DC8" w:rsidP="00DE6DC8">
            <w:pPr>
              <w:pBdr>
                <w:bottom w:val="doub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259,866 </w:t>
            </w:r>
          </w:p>
        </w:tc>
        <w:tc>
          <w:tcPr>
            <w:tcW w:w="900" w:type="dxa"/>
          </w:tcPr>
          <w:p w14:paraId="21048378" w14:textId="60B4234E" w:rsidR="00DE6DC8" w:rsidRPr="0039047A" w:rsidRDefault="00DE6DC8" w:rsidP="00DE6DC8">
            <w:pPr>
              <w:pBdr>
                <w:bottom w:val="doub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9047A">
              <w:rPr>
                <w:rFonts w:ascii="Angsana New" w:hAnsi="Angsana New" w:cs="Angsana New" w:hint="cs"/>
                <w:b/>
                <w:bCs/>
                <w:szCs w:val="22"/>
              </w:rPr>
              <w:t xml:space="preserve"> 5,492 </w:t>
            </w:r>
          </w:p>
        </w:tc>
        <w:tc>
          <w:tcPr>
            <w:tcW w:w="900" w:type="dxa"/>
          </w:tcPr>
          <w:p w14:paraId="453461B8" w14:textId="5834F077" w:rsidR="00DE6DC8" w:rsidRPr="0039047A" w:rsidRDefault="00DE6DC8" w:rsidP="00DE6DC8">
            <w:pPr>
              <w:pBdr>
                <w:bottom w:val="doub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9047A">
              <w:rPr>
                <w:rFonts w:ascii="Angsana New" w:hAnsi="Angsana New" w:cs="Angsana New" w:hint="cs"/>
                <w:b/>
                <w:bCs/>
                <w:szCs w:val="22"/>
              </w:rPr>
              <w:t xml:space="preserve"> 279,290 </w:t>
            </w:r>
          </w:p>
        </w:tc>
        <w:tc>
          <w:tcPr>
            <w:tcW w:w="900" w:type="dxa"/>
          </w:tcPr>
          <w:p w14:paraId="0595A27E" w14:textId="14EE26AA" w:rsidR="00DE6DC8" w:rsidRPr="0039047A" w:rsidRDefault="00DE6DC8" w:rsidP="00DE6DC8">
            <w:pPr>
              <w:pBdr>
                <w:bottom w:val="doub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39047A">
              <w:rPr>
                <w:rFonts w:ascii="Angsana New" w:hAnsi="Angsana New" w:cs="Angsana New" w:hint="cs"/>
                <w:b/>
                <w:bCs/>
                <w:szCs w:val="22"/>
              </w:rPr>
              <w:t xml:space="preserve"> 30,966 </w:t>
            </w:r>
          </w:p>
        </w:tc>
        <w:tc>
          <w:tcPr>
            <w:tcW w:w="868" w:type="dxa"/>
          </w:tcPr>
          <w:p w14:paraId="58877CA9" w14:textId="34ED978E" w:rsidR="00DE6DC8" w:rsidRPr="0039047A" w:rsidRDefault="00DE6DC8" w:rsidP="00DE6DC8">
            <w:pPr>
              <w:pBdr>
                <w:bottom w:val="doub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9047A">
              <w:rPr>
                <w:rFonts w:ascii="Angsana New" w:hAnsi="Angsana New" w:cs="Angsana New" w:hint="cs"/>
                <w:b/>
                <w:bCs/>
                <w:szCs w:val="22"/>
              </w:rPr>
              <w:t xml:space="preserve"> 315,748 </w:t>
            </w:r>
          </w:p>
        </w:tc>
      </w:tr>
      <w:tr w:rsidR="00DE6DC8" w:rsidRPr="0039047A" w14:paraId="2AC84365" w14:textId="77777777">
        <w:trPr>
          <w:trHeight w:val="344"/>
        </w:trPr>
        <w:tc>
          <w:tcPr>
            <w:tcW w:w="2554" w:type="dxa"/>
            <w:shd w:val="clear" w:color="auto" w:fill="auto"/>
          </w:tcPr>
          <w:p w14:paraId="3149308E" w14:textId="77777777" w:rsidR="00DE6DC8" w:rsidRPr="0039047A" w:rsidRDefault="00DE6DC8" w:rsidP="00DE6DC8">
            <w:pPr>
              <w:suppressAutoHyphens/>
              <w:spacing w:after="0" w:line="240" w:lineRule="exact"/>
              <w:ind w:right="-9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6" w:type="dxa"/>
            <w:vAlign w:val="bottom"/>
          </w:tcPr>
          <w:p w14:paraId="5FD87C25" w14:textId="77777777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0F1F7900" w14:textId="77777777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4571BB82" w14:textId="77777777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37334125" w14:textId="77777777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4456F6E4" w14:textId="77777777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74A697C" w14:textId="77777777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900" w:type="dxa"/>
            <w:vAlign w:val="bottom"/>
          </w:tcPr>
          <w:p w14:paraId="5CBDA006" w14:textId="77777777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/>
              </w:rPr>
            </w:pPr>
          </w:p>
        </w:tc>
        <w:tc>
          <w:tcPr>
            <w:tcW w:w="868" w:type="dxa"/>
            <w:vAlign w:val="bottom"/>
          </w:tcPr>
          <w:p w14:paraId="71B0E82F" w14:textId="77777777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val="en-GB" w:eastAsia="zh-CN" w:bidi="ar-SA"/>
              </w:rPr>
            </w:pPr>
          </w:p>
        </w:tc>
      </w:tr>
      <w:tr w:rsidR="00DE6DC8" w:rsidRPr="0039047A" w14:paraId="7058061F" w14:textId="77777777">
        <w:trPr>
          <w:trHeight w:val="20"/>
        </w:trPr>
        <w:tc>
          <w:tcPr>
            <w:tcW w:w="2554" w:type="dxa"/>
            <w:shd w:val="clear" w:color="auto" w:fill="auto"/>
          </w:tcPr>
          <w:p w14:paraId="5FCE37F5" w14:textId="77777777" w:rsidR="00DE6DC8" w:rsidRPr="0039047A" w:rsidRDefault="00DE6DC8" w:rsidP="00DE6DC8">
            <w:pPr>
              <w:suppressAutoHyphens/>
              <w:spacing w:after="0" w:line="240" w:lineRule="exact"/>
              <w:ind w:left="269" w:right="-90" w:hanging="180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39047A">
              <w:rPr>
                <w:rFonts w:ascii="Angsana New" w:hAnsi="Angsana New" w:cs="Angsana New" w:hint="cs"/>
                <w:szCs w:val="22"/>
              </w:rPr>
              <w:br w:type="page"/>
            </w:r>
            <w:r w:rsidRPr="0039047A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906" w:type="dxa"/>
            <w:vAlign w:val="bottom"/>
          </w:tcPr>
          <w:p w14:paraId="054589AD" w14:textId="77777777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7BF52E4" w14:textId="77777777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61DBD2A3" w14:textId="77777777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492CA0F0" w14:textId="77777777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026FC57" w14:textId="77777777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02AB77B1" w14:textId="77777777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900" w:type="dxa"/>
            <w:vAlign w:val="bottom"/>
          </w:tcPr>
          <w:p w14:paraId="071B6BDD" w14:textId="77777777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/>
              </w:rPr>
            </w:pPr>
          </w:p>
        </w:tc>
        <w:tc>
          <w:tcPr>
            <w:tcW w:w="868" w:type="dxa"/>
            <w:vAlign w:val="bottom"/>
          </w:tcPr>
          <w:p w14:paraId="4205B75B" w14:textId="77777777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val="en-GB" w:eastAsia="zh-CN" w:bidi="ar-SA"/>
              </w:rPr>
            </w:pPr>
          </w:p>
        </w:tc>
      </w:tr>
      <w:tr w:rsidR="00DE6DC8" w:rsidRPr="0039047A" w14:paraId="40852621" w14:textId="77777777">
        <w:trPr>
          <w:trHeight w:val="20"/>
        </w:trPr>
        <w:tc>
          <w:tcPr>
            <w:tcW w:w="2554" w:type="dxa"/>
            <w:shd w:val="clear" w:color="auto" w:fill="auto"/>
            <w:vAlign w:val="bottom"/>
          </w:tcPr>
          <w:p w14:paraId="7BEFCFA4" w14:textId="77777777" w:rsidR="00DE6DC8" w:rsidRPr="0039047A" w:rsidRDefault="00DE6DC8" w:rsidP="00DE6DC8">
            <w:pPr>
              <w:suppressAutoHyphens/>
              <w:spacing w:after="0" w:line="240" w:lineRule="exact"/>
              <w:ind w:left="185" w:right="-193" w:hanging="90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/>
              </w:rPr>
            </w:pPr>
            <w:r w:rsidRPr="0039047A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หนี้สินทางการเงินที่วัดมูลค่าด้วย</w:t>
            </w:r>
          </w:p>
          <w:p w14:paraId="39FDB480" w14:textId="77777777" w:rsidR="00DE6DC8" w:rsidRPr="0039047A" w:rsidRDefault="00DE6DC8" w:rsidP="00DE6DC8">
            <w:pPr>
              <w:suppressAutoHyphens/>
              <w:spacing w:after="0" w:line="240" w:lineRule="exact"/>
              <w:ind w:left="185" w:right="-193" w:hanging="1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39047A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906" w:type="dxa"/>
            <w:vAlign w:val="bottom"/>
          </w:tcPr>
          <w:p w14:paraId="550257F5" w14:textId="3A0BA11F" w:rsidR="00DE6DC8" w:rsidRPr="0039047A" w:rsidRDefault="00DE6DC8" w:rsidP="00DE6DC8">
            <w:pPr>
              <w:pBdr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cs/>
                <w:lang w:eastAsia="zh-CN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3 </w:t>
            </w:r>
          </w:p>
        </w:tc>
        <w:tc>
          <w:tcPr>
            <w:tcW w:w="900" w:type="dxa"/>
            <w:vAlign w:val="bottom"/>
          </w:tcPr>
          <w:p w14:paraId="55F53A74" w14:textId="061012CC" w:rsidR="00DE6DC8" w:rsidRPr="0039047A" w:rsidRDefault="00DE6DC8" w:rsidP="00DE6DC8">
            <w:pPr>
              <w:pBdr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1,74</w:t>
            </w:r>
            <w:r w:rsidR="00D30F03">
              <w:rPr>
                <w:rFonts w:asciiTheme="majorBidi" w:hAnsiTheme="majorBidi" w:cstheme="majorBidi"/>
                <w:b/>
                <w:bCs/>
                <w:szCs w:val="22"/>
              </w:rPr>
              <w:t>7</w:t>
            </w: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3BD055EC" w14:textId="4FF3F23F" w:rsidR="00DE6DC8" w:rsidRPr="0039047A" w:rsidRDefault="00DE6DC8" w:rsidP="00DE6DC8">
            <w:pPr>
              <w:pBdr>
                <w:bottom w:val="single" w:sz="4" w:space="1" w:color="auto"/>
              </w:pBd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142D49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427D1A26" w14:textId="755A6FA4" w:rsidR="00DE6DC8" w:rsidRPr="0039047A" w:rsidRDefault="00DE6DC8" w:rsidP="00DE6DC8">
            <w:pPr>
              <w:pBdr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1,75</w:t>
            </w:r>
            <w:r w:rsidR="00D30F03">
              <w:rPr>
                <w:rFonts w:asciiTheme="majorBidi" w:hAnsiTheme="majorBidi" w:cstheme="majorBidi"/>
                <w:b/>
                <w:bCs/>
                <w:szCs w:val="22"/>
              </w:rPr>
              <w:t>0</w:t>
            </w: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5460EE5B" w14:textId="79BB4285" w:rsidR="00DE6DC8" w:rsidRPr="0039047A" w:rsidRDefault="00DE6DC8" w:rsidP="00DE6DC8">
            <w:pPr>
              <w:pBdr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</w:pPr>
            <w:r w:rsidRPr="0039047A">
              <w:rPr>
                <w:rFonts w:ascii="Angsana New" w:hAnsi="Angsana New" w:cs="Angsana New" w:hint="cs"/>
                <w:b/>
                <w:bCs/>
                <w:szCs w:val="22"/>
              </w:rPr>
              <w:t xml:space="preserve"> 2 </w:t>
            </w:r>
          </w:p>
        </w:tc>
        <w:tc>
          <w:tcPr>
            <w:tcW w:w="900" w:type="dxa"/>
            <w:vAlign w:val="bottom"/>
          </w:tcPr>
          <w:p w14:paraId="25A50EFF" w14:textId="01F9E2F9" w:rsidR="00DE6DC8" w:rsidRPr="0039047A" w:rsidRDefault="00DE6DC8" w:rsidP="00DE6DC8">
            <w:pPr>
              <w:pBdr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</w:pPr>
            <w:r w:rsidRPr="0039047A">
              <w:rPr>
                <w:rFonts w:ascii="Angsana New" w:hAnsi="Angsana New" w:cs="Angsana New" w:hint="cs"/>
                <w:b/>
                <w:bCs/>
                <w:szCs w:val="22"/>
              </w:rPr>
              <w:t xml:space="preserve"> 1,909 </w:t>
            </w:r>
          </w:p>
        </w:tc>
        <w:tc>
          <w:tcPr>
            <w:tcW w:w="900" w:type="dxa"/>
            <w:vAlign w:val="bottom"/>
          </w:tcPr>
          <w:p w14:paraId="483D22BB" w14:textId="0F4DF338" w:rsidR="00DE6DC8" w:rsidRPr="0039047A" w:rsidRDefault="00DE6DC8" w:rsidP="00DE6DC8">
            <w:pPr>
              <w:pBdr>
                <w:bottom w:val="single" w:sz="4" w:space="1" w:color="auto"/>
              </w:pBd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</w:pPr>
            <w:r w:rsidRPr="0039047A">
              <w:rPr>
                <w:rFonts w:ascii="Angsana New" w:eastAsia="Times New Roman" w:hAnsi="Angsana New" w:cs="Angsana New" w:hint="cs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  <w:vAlign w:val="bottom"/>
          </w:tcPr>
          <w:p w14:paraId="6C6A2E75" w14:textId="19DBE919" w:rsidR="00DE6DC8" w:rsidRPr="0039047A" w:rsidRDefault="00DE6DC8" w:rsidP="00DE6DC8">
            <w:pPr>
              <w:pBdr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szCs w:val="22"/>
                <w:lang w:val="en-GB" w:eastAsia="zh-CN" w:bidi="ar-SA"/>
              </w:rPr>
            </w:pPr>
            <w:r w:rsidRPr="0039047A">
              <w:rPr>
                <w:rFonts w:ascii="Angsana New" w:hAnsi="Angsana New" w:cs="Angsana New" w:hint="cs"/>
                <w:b/>
                <w:bCs/>
                <w:szCs w:val="22"/>
              </w:rPr>
              <w:t xml:space="preserve"> 1,911 </w:t>
            </w:r>
          </w:p>
        </w:tc>
      </w:tr>
      <w:tr w:rsidR="00DE6DC8" w:rsidRPr="0039047A" w14:paraId="56599489" w14:textId="77777777">
        <w:trPr>
          <w:trHeight w:val="20"/>
        </w:trPr>
        <w:tc>
          <w:tcPr>
            <w:tcW w:w="2554" w:type="dxa"/>
            <w:shd w:val="clear" w:color="auto" w:fill="auto"/>
          </w:tcPr>
          <w:p w14:paraId="4F14A1EB" w14:textId="77777777" w:rsidR="00DE6DC8" w:rsidRPr="0039047A" w:rsidRDefault="00DE6DC8" w:rsidP="00DE6DC8">
            <w:pPr>
              <w:suppressAutoHyphens/>
              <w:spacing w:after="0" w:line="240" w:lineRule="exact"/>
              <w:ind w:left="358" w:right="-193" w:hanging="270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39047A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906" w:type="dxa"/>
            <w:vAlign w:val="bottom"/>
          </w:tcPr>
          <w:p w14:paraId="65949DB8" w14:textId="77777777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11738486" w14:textId="77777777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17AFB2A4" w14:textId="77777777" w:rsidR="00DE6DC8" w:rsidRPr="0039047A" w:rsidRDefault="00DE6DC8" w:rsidP="00DE6DC8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</w:p>
        </w:tc>
        <w:tc>
          <w:tcPr>
            <w:tcW w:w="900" w:type="dxa"/>
            <w:vAlign w:val="bottom"/>
          </w:tcPr>
          <w:p w14:paraId="4A650CA1" w14:textId="77777777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21A2482B" w14:textId="77777777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69B75EA1" w14:textId="1D314E67" w:rsidR="00DE6DC8" w:rsidRPr="0039047A" w:rsidRDefault="00DE6DC8" w:rsidP="00DE6DC8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3AB62B7E" w14:textId="07998CFA" w:rsidR="00DE6DC8" w:rsidRPr="0039047A" w:rsidRDefault="00DE6DC8" w:rsidP="00DE6DC8">
            <w:pPr>
              <w:tabs>
                <w:tab w:val="decimal" w:pos="422"/>
              </w:tabs>
              <w:suppressAutoHyphens/>
              <w:spacing w:after="0" w:line="240" w:lineRule="exact"/>
              <w:ind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</w:p>
        </w:tc>
        <w:tc>
          <w:tcPr>
            <w:tcW w:w="868" w:type="dxa"/>
          </w:tcPr>
          <w:p w14:paraId="79AF54EA" w14:textId="77777777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</w:tr>
      <w:tr w:rsidR="00DE6DC8" w:rsidRPr="0039047A" w14:paraId="68FD37F4" w14:textId="77777777">
        <w:trPr>
          <w:trHeight w:val="20"/>
        </w:trPr>
        <w:tc>
          <w:tcPr>
            <w:tcW w:w="2554" w:type="dxa"/>
            <w:shd w:val="clear" w:color="auto" w:fill="auto"/>
          </w:tcPr>
          <w:p w14:paraId="45A42B9A" w14:textId="77777777" w:rsidR="00DE6DC8" w:rsidRPr="0039047A" w:rsidRDefault="00DE6DC8" w:rsidP="00DE6DC8">
            <w:pPr>
              <w:suppressAutoHyphens/>
              <w:spacing w:after="0" w:line="240" w:lineRule="exact"/>
              <w:ind w:left="151" w:right="-90" w:hanging="56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 w:rsidRPr="0039047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6" w:type="dxa"/>
            <w:vAlign w:val="bottom"/>
          </w:tcPr>
          <w:p w14:paraId="462998FF" w14:textId="32A6B042" w:rsidR="00DE6DC8" w:rsidRPr="0039047A" w:rsidRDefault="00DE6DC8" w:rsidP="00DE6DC8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44DF579C" w14:textId="3FC491A5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29,874 </w:t>
            </w:r>
          </w:p>
        </w:tc>
        <w:tc>
          <w:tcPr>
            <w:tcW w:w="900" w:type="dxa"/>
            <w:vAlign w:val="bottom"/>
          </w:tcPr>
          <w:p w14:paraId="4730E7DE" w14:textId="73142D39" w:rsidR="00DE6DC8" w:rsidRPr="0039047A" w:rsidRDefault="00DE6DC8" w:rsidP="00DE6DC8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cs/>
                <w:lang w:eastAsia="zh-CN"/>
              </w:rPr>
            </w:pPr>
            <w:r w:rsidRPr="008C2491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3A3C1494" w14:textId="6817CC14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29,874 </w:t>
            </w:r>
          </w:p>
        </w:tc>
        <w:tc>
          <w:tcPr>
            <w:tcW w:w="900" w:type="dxa"/>
            <w:vAlign w:val="bottom"/>
          </w:tcPr>
          <w:p w14:paraId="2DEE3EF1" w14:textId="1FF3EAB2" w:rsidR="00DE6DC8" w:rsidRPr="0039047A" w:rsidRDefault="00DE6DC8" w:rsidP="00DE6DC8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39047A">
              <w:rPr>
                <w:rFonts w:ascii="Angsana New" w:eastAsia="Times New Roman" w:hAnsi="Angsana New" w:cs="Angsana New" w:hint="cs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</w:tcPr>
          <w:p w14:paraId="27F180D7" w14:textId="4991D50D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39047A">
              <w:rPr>
                <w:rFonts w:ascii="Angsana New" w:hAnsi="Angsana New" w:cs="Angsana New" w:hint="cs"/>
                <w:szCs w:val="22"/>
              </w:rPr>
              <w:t xml:space="preserve"> </w:t>
            </w:r>
            <w:r>
              <w:rPr>
                <w:rFonts w:ascii="Angsana New" w:hAnsi="Angsana New" w:cs="Angsana New"/>
                <w:szCs w:val="22"/>
              </w:rPr>
              <w:t>27,617</w:t>
            </w:r>
            <w:r w:rsidRPr="0039047A">
              <w:rPr>
                <w:rFonts w:ascii="Angsana New" w:hAnsi="Angsana New" w:cs="Angsana New" w:hint="cs"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76E8710C" w14:textId="3C786C4F" w:rsidR="00DE6DC8" w:rsidRPr="0039047A" w:rsidRDefault="00DE6DC8" w:rsidP="00DE6DC8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39047A">
              <w:rPr>
                <w:rFonts w:ascii="Angsana New" w:eastAsia="Times New Roman" w:hAnsi="Angsana New" w:cs="Angsana New" w:hint="cs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</w:tcPr>
          <w:p w14:paraId="4E45DB5C" w14:textId="49BFDC1B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 w:bidi="ar-SA"/>
              </w:rPr>
            </w:pPr>
            <w:r w:rsidRPr="0039047A">
              <w:rPr>
                <w:rFonts w:ascii="Angsana New" w:hAnsi="Angsana New" w:cs="Angsana New" w:hint="cs"/>
                <w:szCs w:val="22"/>
              </w:rPr>
              <w:t xml:space="preserve"> </w:t>
            </w:r>
            <w:r>
              <w:rPr>
                <w:rFonts w:ascii="Angsana New" w:hAnsi="Angsana New" w:cs="Angsana New"/>
                <w:szCs w:val="22"/>
              </w:rPr>
              <w:t>27,617</w:t>
            </w:r>
            <w:r w:rsidRPr="0039047A">
              <w:rPr>
                <w:rFonts w:ascii="Angsana New" w:hAnsi="Angsana New" w:cs="Angsana New" w:hint="cs"/>
                <w:szCs w:val="22"/>
              </w:rPr>
              <w:t xml:space="preserve"> </w:t>
            </w:r>
          </w:p>
        </w:tc>
      </w:tr>
      <w:tr w:rsidR="00DE6DC8" w:rsidRPr="0039047A" w14:paraId="2338EDC9" w14:textId="77777777">
        <w:trPr>
          <w:trHeight w:val="20"/>
        </w:trPr>
        <w:tc>
          <w:tcPr>
            <w:tcW w:w="2554" w:type="dxa"/>
            <w:shd w:val="clear" w:color="auto" w:fill="auto"/>
          </w:tcPr>
          <w:p w14:paraId="55587C2F" w14:textId="77777777" w:rsidR="00DE6DC8" w:rsidRPr="0039047A" w:rsidRDefault="00DE6DC8" w:rsidP="00DE6DC8">
            <w:pPr>
              <w:tabs>
                <w:tab w:val="left" w:pos="185"/>
              </w:tabs>
              <w:suppressAutoHyphens/>
              <w:spacing w:after="0" w:line="240" w:lineRule="exact"/>
              <w:ind w:left="151" w:right="-193" w:hanging="56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39047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6" w:type="dxa"/>
            <w:vAlign w:val="bottom"/>
          </w:tcPr>
          <w:p w14:paraId="3EA0EA2C" w14:textId="73FD1C84" w:rsidR="00DE6DC8" w:rsidRPr="0039047A" w:rsidRDefault="00DE6DC8" w:rsidP="00DE6DC8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3E445E52" w14:textId="503BDA74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15,941 </w:t>
            </w:r>
          </w:p>
        </w:tc>
        <w:tc>
          <w:tcPr>
            <w:tcW w:w="900" w:type="dxa"/>
            <w:vAlign w:val="bottom"/>
          </w:tcPr>
          <w:p w14:paraId="5FE33C70" w14:textId="23388090" w:rsidR="00DE6DC8" w:rsidRPr="0039047A" w:rsidRDefault="00DE6DC8" w:rsidP="00DE6DC8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8C2491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2B928DEC" w14:textId="49A8E7C8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15,941 </w:t>
            </w:r>
          </w:p>
        </w:tc>
        <w:tc>
          <w:tcPr>
            <w:tcW w:w="900" w:type="dxa"/>
            <w:vAlign w:val="bottom"/>
          </w:tcPr>
          <w:p w14:paraId="305B6C87" w14:textId="6B7F643C" w:rsidR="00DE6DC8" w:rsidRPr="0039047A" w:rsidRDefault="00DE6DC8" w:rsidP="00DE6DC8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39047A">
              <w:rPr>
                <w:rFonts w:ascii="Angsana New" w:eastAsia="Times New Roman" w:hAnsi="Angsana New" w:cs="Angsana New" w:hint="cs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</w:tcPr>
          <w:p w14:paraId="3E5F500F" w14:textId="7641F2C9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>
              <w:rPr>
                <w:rFonts w:ascii="Angsana New" w:hAnsi="Angsana New" w:cs="Angsana New"/>
                <w:szCs w:val="22"/>
              </w:rPr>
              <w:t>14,964</w:t>
            </w:r>
            <w:r w:rsidRPr="0039047A">
              <w:rPr>
                <w:rFonts w:ascii="Angsana New" w:hAnsi="Angsana New" w:cs="Angsana New" w:hint="cs"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698F2132" w14:textId="72DFD8AE" w:rsidR="00DE6DC8" w:rsidRPr="0039047A" w:rsidRDefault="00DE6DC8" w:rsidP="00DE6DC8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39047A">
              <w:rPr>
                <w:rFonts w:ascii="Angsana New" w:eastAsia="Times New Roman" w:hAnsi="Angsana New" w:cs="Angsana New" w:hint="cs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</w:tcPr>
          <w:p w14:paraId="32F95B86" w14:textId="2478F1EB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 w:bidi="ar-SA"/>
              </w:rPr>
            </w:pPr>
            <w:r>
              <w:rPr>
                <w:rFonts w:ascii="Angsana New" w:hAnsi="Angsana New" w:cs="Angsana New"/>
                <w:szCs w:val="22"/>
              </w:rPr>
              <w:t>14,964</w:t>
            </w:r>
            <w:r w:rsidRPr="0039047A">
              <w:rPr>
                <w:rFonts w:ascii="Angsana New" w:hAnsi="Angsana New" w:cs="Angsana New" w:hint="cs"/>
                <w:szCs w:val="22"/>
              </w:rPr>
              <w:t xml:space="preserve"> </w:t>
            </w:r>
          </w:p>
        </w:tc>
      </w:tr>
      <w:tr w:rsidR="00DE6DC8" w:rsidRPr="0039047A" w14:paraId="59818219" w14:textId="77777777">
        <w:trPr>
          <w:trHeight w:val="20"/>
        </w:trPr>
        <w:tc>
          <w:tcPr>
            <w:tcW w:w="2554" w:type="dxa"/>
            <w:shd w:val="clear" w:color="auto" w:fill="auto"/>
          </w:tcPr>
          <w:p w14:paraId="5A070425" w14:textId="77777777" w:rsidR="00DE6DC8" w:rsidRPr="0039047A" w:rsidRDefault="00DE6DC8" w:rsidP="00DE6DC8">
            <w:pPr>
              <w:tabs>
                <w:tab w:val="left" w:pos="208"/>
              </w:tabs>
              <w:suppressAutoHyphens/>
              <w:spacing w:after="0" w:line="240" w:lineRule="exact"/>
              <w:ind w:left="151" w:right="-193" w:hanging="56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 w:rsidRPr="0039047A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eastAsia="zh-CN"/>
              </w:rPr>
              <w:t>- อื่น ๆ</w:t>
            </w:r>
          </w:p>
        </w:tc>
        <w:tc>
          <w:tcPr>
            <w:tcW w:w="906" w:type="dxa"/>
            <w:vAlign w:val="bottom"/>
          </w:tcPr>
          <w:p w14:paraId="5A36EE42" w14:textId="6FD0CAD4" w:rsidR="00DE6DC8" w:rsidRPr="0039047A" w:rsidRDefault="00DE6DC8" w:rsidP="00DE6DC8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085F4C9F" w14:textId="38022BCA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466 </w:t>
            </w:r>
          </w:p>
        </w:tc>
        <w:tc>
          <w:tcPr>
            <w:tcW w:w="900" w:type="dxa"/>
            <w:vAlign w:val="bottom"/>
          </w:tcPr>
          <w:p w14:paraId="4B0B1FCA" w14:textId="4656B920" w:rsidR="00DE6DC8" w:rsidRPr="0039047A" w:rsidRDefault="00DE6DC8" w:rsidP="00DE6DC8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8C2491"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04CF72C9" w14:textId="0808EB2D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szCs w:val="22"/>
              </w:rPr>
            </w:pPr>
            <w:r w:rsidRPr="008C2491">
              <w:rPr>
                <w:rFonts w:asciiTheme="majorBidi" w:hAnsiTheme="majorBidi" w:cstheme="majorBidi"/>
                <w:szCs w:val="22"/>
              </w:rPr>
              <w:t xml:space="preserve"> 466 </w:t>
            </w:r>
          </w:p>
        </w:tc>
        <w:tc>
          <w:tcPr>
            <w:tcW w:w="900" w:type="dxa"/>
            <w:vAlign w:val="bottom"/>
          </w:tcPr>
          <w:p w14:paraId="257339CD" w14:textId="11354D22" w:rsidR="00DE6DC8" w:rsidRPr="0039047A" w:rsidRDefault="00DE6DC8" w:rsidP="00DE6DC8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39047A">
              <w:rPr>
                <w:rFonts w:ascii="Angsana New" w:eastAsia="Times New Roman" w:hAnsi="Angsana New" w:cs="Angsana New" w:hint="cs"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</w:tcPr>
          <w:p w14:paraId="507D2A77" w14:textId="3993A5E8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 w:bidi="ar-SA"/>
              </w:rPr>
            </w:pPr>
            <w:r w:rsidRPr="0039047A">
              <w:rPr>
                <w:rFonts w:ascii="Angsana New" w:hAnsi="Angsana New" w:cs="Angsana New" w:hint="cs"/>
                <w:szCs w:val="22"/>
              </w:rPr>
              <w:t xml:space="preserve"> 3</w:t>
            </w:r>
            <w:r>
              <w:rPr>
                <w:rFonts w:ascii="Angsana New" w:hAnsi="Angsana New" w:cs="Angsana New"/>
                <w:szCs w:val="22"/>
              </w:rPr>
              <w:t>71</w:t>
            </w:r>
            <w:r w:rsidRPr="0039047A">
              <w:rPr>
                <w:rFonts w:ascii="Angsana New" w:hAnsi="Angsana New" w:cs="Angsana New" w:hint="cs"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6CD2EB86" w14:textId="10887E14" w:rsidR="00DE6DC8" w:rsidRPr="0039047A" w:rsidRDefault="00DE6DC8" w:rsidP="00DE6DC8">
            <w:pP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szCs w:val="22"/>
                <w:lang w:eastAsia="zh-CN" w:bidi="ar-SA"/>
              </w:rPr>
            </w:pPr>
            <w:r w:rsidRPr="0039047A">
              <w:rPr>
                <w:rFonts w:ascii="Angsana New" w:eastAsia="Times New Roman" w:hAnsi="Angsana New" w:cs="Angsana New" w:hint="cs"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</w:tcPr>
          <w:p w14:paraId="72A25AC7" w14:textId="54FFA852" w:rsidR="00DE6DC8" w:rsidRPr="0039047A" w:rsidRDefault="00DE6DC8" w:rsidP="00DE6DC8">
            <w:pP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 w:bidi="ar-SA"/>
              </w:rPr>
            </w:pPr>
            <w:r w:rsidRPr="0039047A">
              <w:rPr>
                <w:rFonts w:ascii="Angsana New" w:hAnsi="Angsana New" w:cs="Angsana New" w:hint="cs"/>
                <w:szCs w:val="22"/>
              </w:rPr>
              <w:t xml:space="preserve"> 3</w:t>
            </w:r>
            <w:r>
              <w:rPr>
                <w:rFonts w:ascii="Angsana New" w:hAnsi="Angsana New" w:cs="Angsana New"/>
                <w:szCs w:val="22"/>
              </w:rPr>
              <w:t>71</w:t>
            </w:r>
            <w:r w:rsidRPr="0039047A">
              <w:rPr>
                <w:rFonts w:ascii="Angsana New" w:hAnsi="Angsana New" w:cs="Angsana New" w:hint="cs"/>
                <w:szCs w:val="22"/>
              </w:rPr>
              <w:t xml:space="preserve"> </w:t>
            </w:r>
          </w:p>
        </w:tc>
      </w:tr>
      <w:tr w:rsidR="00DE6DC8" w:rsidRPr="0039047A" w14:paraId="355FDC35" w14:textId="77777777">
        <w:trPr>
          <w:trHeight w:val="20"/>
        </w:trPr>
        <w:tc>
          <w:tcPr>
            <w:tcW w:w="2554" w:type="dxa"/>
            <w:shd w:val="clear" w:color="auto" w:fill="auto"/>
          </w:tcPr>
          <w:p w14:paraId="5868D205" w14:textId="77777777" w:rsidR="00DE6DC8" w:rsidRPr="00FD26AF" w:rsidRDefault="00DE6DC8" w:rsidP="00DE6DC8">
            <w:pPr>
              <w:suppressAutoHyphens/>
              <w:spacing w:after="0" w:line="240" w:lineRule="exact"/>
              <w:ind w:left="380" w:right="-193" w:hanging="270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FD26AF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6" w:type="dxa"/>
            <w:vAlign w:val="bottom"/>
          </w:tcPr>
          <w:p w14:paraId="484DFAF5" w14:textId="5932DC10" w:rsidR="00DE6DC8" w:rsidRPr="00FD26AF" w:rsidRDefault="00DE6DC8" w:rsidP="00DE6D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-</w:t>
            </w:r>
          </w:p>
        </w:tc>
        <w:tc>
          <w:tcPr>
            <w:tcW w:w="900" w:type="dxa"/>
            <w:vAlign w:val="bottom"/>
          </w:tcPr>
          <w:p w14:paraId="72A16D7B" w14:textId="0F312CEE" w:rsidR="00DE6DC8" w:rsidRPr="00FD26AF" w:rsidRDefault="00DE6DC8" w:rsidP="00DE6D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46,281 </w:t>
            </w:r>
          </w:p>
        </w:tc>
        <w:tc>
          <w:tcPr>
            <w:tcW w:w="900" w:type="dxa"/>
            <w:vAlign w:val="bottom"/>
          </w:tcPr>
          <w:p w14:paraId="35F1F7C7" w14:textId="6C955524" w:rsidR="00DE6DC8" w:rsidRPr="00FD26AF" w:rsidRDefault="00DE6DC8" w:rsidP="00DE6D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</w:pPr>
            <w:r w:rsidRPr="00142D49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1EBB5CF2" w14:textId="37F02623" w:rsidR="00DE6DC8" w:rsidRPr="00FD26AF" w:rsidRDefault="00DE6DC8" w:rsidP="00DE6D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46,281 </w:t>
            </w:r>
          </w:p>
        </w:tc>
        <w:tc>
          <w:tcPr>
            <w:tcW w:w="900" w:type="dxa"/>
            <w:vAlign w:val="bottom"/>
          </w:tcPr>
          <w:p w14:paraId="14E9669D" w14:textId="44DCC43A" w:rsidR="00DE6DC8" w:rsidRPr="00FD26AF" w:rsidRDefault="00DE6DC8" w:rsidP="00DE6D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</w:pPr>
            <w:r w:rsidRPr="00FD26AF">
              <w:rPr>
                <w:rFonts w:ascii="Angsana New" w:eastAsia="Times New Roman" w:hAnsi="Angsana New" w:cs="Angsana New" w:hint="cs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</w:tcPr>
          <w:p w14:paraId="59125F70" w14:textId="31F61021" w:rsidR="00DE6DC8" w:rsidRPr="00FD26AF" w:rsidRDefault="00DE6DC8" w:rsidP="00DE6D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val="en-GB" w:eastAsia="zh-CN" w:bidi="ar-SA"/>
              </w:rPr>
            </w:pPr>
            <w:r w:rsidRPr="00FD26AF">
              <w:rPr>
                <w:rFonts w:ascii="Angsana New" w:hAnsi="Angsana New" w:cs="Angsana New" w:hint="cs"/>
                <w:b/>
                <w:bCs/>
                <w:szCs w:val="22"/>
              </w:rPr>
              <w:t xml:space="preserve"> 42,952 </w:t>
            </w:r>
          </w:p>
        </w:tc>
        <w:tc>
          <w:tcPr>
            <w:tcW w:w="900" w:type="dxa"/>
            <w:vAlign w:val="bottom"/>
          </w:tcPr>
          <w:p w14:paraId="30E433B0" w14:textId="5F598A46" w:rsidR="00DE6DC8" w:rsidRPr="00FD26AF" w:rsidRDefault="00DE6DC8" w:rsidP="00DE6D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</w:pPr>
            <w:r w:rsidRPr="00FD26AF">
              <w:rPr>
                <w:rFonts w:ascii="Angsana New" w:eastAsia="Times New Roman" w:hAnsi="Angsana New" w:cs="Angsana New" w:hint="cs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</w:tcPr>
          <w:p w14:paraId="3D9FC546" w14:textId="0D84317D" w:rsidR="00DE6DC8" w:rsidRPr="00FD26AF" w:rsidRDefault="00DE6DC8" w:rsidP="00DE6D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val="en-GB" w:eastAsia="zh-CN" w:bidi="ar-SA"/>
              </w:rPr>
            </w:pPr>
            <w:r w:rsidRPr="00FD26AF">
              <w:rPr>
                <w:rFonts w:ascii="Angsana New" w:hAnsi="Angsana New" w:cs="Angsana New" w:hint="cs"/>
                <w:b/>
                <w:bCs/>
                <w:szCs w:val="22"/>
              </w:rPr>
              <w:t xml:space="preserve"> 42,952 </w:t>
            </w:r>
          </w:p>
        </w:tc>
      </w:tr>
      <w:tr w:rsidR="00DE6DC8" w:rsidRPr="0039047A" w14:paraId="5F201426" w14:textId="77777777">
        <w:trPr>
          <w:trHeight w:val="20"/>
        </w:trPr>
        <w:tc>
          <w:tcPr>
            <w:tcW w:w="2554" w:type="dxa"/>
            <w:shd w:val="clear" w:color="auto" w:fill="auto"/>
          </w:tcPr>
          <w:p w14:paraId="398FA58F" w14:textId="77777777" w:rsidR="00DE6DC8" w:rsidRPr="0039047A" w:rsidRDefault="00DE6DC8" w:rsidP="00DE6DC8">
            <w:pPr>
              <w:suppressAutoHyphens/>
              <w:spacing w:after="0" w:line="240" w:lineRule="exact"/>
              <w:ind w:left="269" w:right="-90" w:hanging="180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eastAsia="zh-CN"/>
              </w:rPr>
            </w:pPr>
            <w:r w:rsidRPr="0039047A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906" w:type="dxa"/>
            <w:vAlign w:val="bottom"/>
          </w:tcPr>
          <w:p w14:paraId="56CF43A7" w14:textId="12F3E176" w:rsidR="00DE6DC8" w:rsidRPr="0039047A" w:rsidRDefault="00DE6DC8" w:rsidP="00DE6DC8">
            <w:pPr>
              <w:pBdr>
                <w:bottom w:val="doub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3 </w:t>
            </w:r>
          </w:p>
        </w:tc>
        <w:tc>
          <w:tcPr>
            <w:tcW w:w="900" w:type="dxa"/>
            <w:vAlign w:val="bottom"/>
          </w:tcPr>
          <w:p w14:paraId="68633C4D" w14:textId="452711F0" w:rsidR="00DE6DC8" w:rsidRPr="0039047A" w:rsidRDefault="00DE6DC8" w:rsidP="00DE6DC8">
            <w:pPr>
              <w:pBdr>
                <w:bottom w:val="doub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48,02</w:t>
            </w:r>
            <w:r w:rsidR="00D30F03">
              <w:rPr>
                <w:rFonts w:asciiTheme="majorBidi" w:hAnsiTheme="majorBidi" w:cstheme="majorBidi"/>
                <w:b/>
                <w:bCs/>
                <w:szCs w:val="22"/>
              </w:rPr>
              <w:t>8</w:t>
            </w: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420D3F9F" w14:textId="47C947CD" w:rsidR="00DE6DC8" w:rsidRPr="0039047A" w:rsidRDefault="00DE6DC8" w:rsidP="00DE6DC8">
            <w:pPr>
              <w:pBdr>
                <w:bottom w:val="double" w:sz="4" w:space="1" w:color="auto"/>
              </w:pBd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</w:pPr>
            <w:r w:rsidRPr="00142D49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114E94F3" w14:textId="0BE1118A" w:rsidR="00DE6DC8" w:rsidRPr="0039047A" w:rsidRDefault="00DE6DC8" w:rsidP="00DE6DC8">
            <w:pPr>
              <w:pBdr>
                <w:bottom w:val="doub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48,03</w:t>
            </w:r>
            <w:r w:rsidR="00D30F03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0" w:type="dxa"/>
          </w:tcPr>
          <w:p w14:paraId="0EB4EE1F" w14:textId="6460CBB8" w:rsidR="00DE6DC8" w:rsidRPr="0039047A" w:rsidRDefault="00DE6DC8" w:rsidP="00DE6DC8">
            <w:pPr>
              <w:pBdr>
                <w:bottom w:val="doub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right="-86"/>
              <w:rPr>
                <w:rFonts w:ascii="Angsana New" w:eastAsia="Times New Roman" w:hAnsi="Angsana New" w:cs="Angsana New"/>
                <w:b/>
                <w:bCs/>
                <w:szCs w:val="22"/>
              </w:rPr>
            </w:pPr>
            <w:r w:rsidRPr="0039047A">
              <w:rPr>
                <w:rFonts w:ascii="Angsana New" w:hAnsi="Angsana New" w:cs="Angsana New" w:hint="cs"/>
                <w:b/>
                <w:bCs/>
                <w:szCs w:val="22"/>
              </w:rPr>
              <w:t xml:space="preserve"> 2 </w:t>
            </w:r>
          </w:p>
        </w:tc>
        <w:tc>
          <w:tcPr>
            <w:tcW w:w="900" w:type="dxa"/>
          </w:tcPr>
          <w:p w14:paraId="4E1FC572" w14:textId="47D58A85" w:rsidR="00DE6DC8" w:rsidRPr="0039047A" w:rsidRDefault="00DE6DC8" w:rsidP="00DE6DC8">
            <w:pPr>
              <w:pBdr>
                <w:bottom w:val="doub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9047A">
              <w:rPr>
                <w:rFonts w:ascii="Angsana New" w:hAnsi="Angsana New" w:cs="Angsana New" w:hint="cs"/>
                <w:b/>
                <w:bCs/>
                <w:szCs w:val="22"/>
              </w:rPr>
              <w:t xml:space="preserve"> 44,861 </w:t>
            </w:r>
          </w:p>
        </w:tc>
        <w:tc>
          <w:tcPr>
            <w:tcW w:w="900" w:type="dxa"/>
            <w:vAlign w:val="bottom"/>
          </w:tcPr>
          <w:p w14:paraId="33E68A5F" w14:textId="091A8470" w:rsidR="00DE6DC8" w:rsidRPr="0039047A" w:rsidRDefault="00DE6DC8" w:rsidP="00DE6DC8">
            <w:pPr>
              <w:pBdr>
                <w:bottom w:val="double" w:sz="4" w:space="1" w:color="auto"/>
              </w:pBdr>
              <w:tabs>
                <w:tab w:val="decimal" w:pos="422"/>
              </w:tabs>
              <w:suppressAutoHyphens/>
              <w:spacing w:after="0" w:line="240" w:lineRule="exact"/>
              <w:ind w:left="-49" w:right="-86"/>
              <w:rPr>
                <w:rFonts w:ascii="Angsana New" w:eastAsia="Times New Roman" w:hAnsi="Angsana New" w:cs="Angsana New"/>
                <w:b/>
                <w:bCs/>
                <w:szCs w:val="22"/>
                <w:lang w:eastAsia="zh-CN" w:bidi="ar-SA"/>
              </w:rPr>
            </w:pPr>
            <w:r w:rsidRPr="0039047A">
              <w:rPr>
                <w:rFonts w:ascii="Angsana New" w:eastAsia="Times New Roman" w:hAnsi="Angsana New" w:cs="Angsana New" w:hint="cs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868" w:type="dxa"/>
          </w:tcPr>
          <w:p w14:paraId="2E571DD4" w14:textId="236B440E" w:rsidR="00DE6DC8" w:rsidRPr="0039047A" w:rsidRDefault="00DE6DC8" w:rsidP="00DE6DC8">
            <w:pPr>
              <w:pBdr>
                <w:bottom w:val="double" w:sz="4" w:space="1" w:color="auto"/>
              </w:pBdr>
              <w:tabs>
                <w:tab w:val="decimal" w:pos="620"/>
              </w:tabs>
              <w:suppressAutoHyphens/>
              <w:spacing w:after="0" w:line="240" w:lineRule="exact"/>
              <w:ind w:left="-43" w:right="-86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lang w:val="en-GB" w:eastAsia="zh-CN" w:bidi="ar-SA"/>
              </w:rPr>
            </w:pPr>
            <w:r w:rsidRPr="0039047A">
              <w:rPr>
                <w:rFonts w:ascii="Angsana New" w:hAnsi="Angsana New" w:cs="Angsana New" w:hint="cs"/>
                <w:b/>
                <w:bCs/>
                <w:szCs w:val="22"/>
              </w:rPr>
              <w:t xml:space="preserve"> 44,863 </w:t>
            </w:r>
          </w:p>
        </w:tc>
      </w:tr>
    </w:tbl>
    <w:p w14:paraId="78FA796B" w14:textId="77777777" w:rsidR="00D8215A" w:rsidRDefault="00D8215A" w:rsidP="00CA23A5">
      <w:pPr>
        <w:spacing w:after="0"/>
        <w:ind w:left="540"/>
        <w:rPr>
          <w:rFonts w:asciiTheme="majorBidi" w:hAnsiTheme="majorBidi" w:cstheme="majorBidi"/>
          <w:b/>
          <w:bCs/>
          <w:i/>
          <w:iCs/>
          <w:sz w:val="28"/>
          <w:lang w:val="en-GB" w:eastAsia="en-GB"/>
        </w:rPr>
      </w:pPr>
    </w:p>
    <w:p w14:paraId="17C6AE79" w14:textId="54915EC2" w:rsidR="00B26741" w:rsidRDefault="00B26741">
      <w:pPr>
        <w:rPr>
          <w:rFonts w:asciiTheme="majorBidi" w:hAnsiTheme="majorBidi" w:cstheme="majorBidi"/>
          <w:b/>
          <w:bCs/>
          <w:i/>
          <w:iCs/>
          <w:sz w:val="28"/>
          <w:lang w:val="en-GB" w:eastAsia="en-GB"/>
        </w:rPr>
      </w:pPr>
      <w:r>
        <w:rPr>
          <w:rFonts w:asciiTheme="majorBidi" w:hAnsiTheme="majorBidi" w:cstheme="majorBidi"/>
          <w:b/>
          <w:bCs/>
          <w:i/>
          <w:iCs/>
          <w:sz w:val="28"/>
          <w:lang w:val="en-GB" w:eastAsia="en-GB"/>
        </w:rPr>
        <w:br w:type="page"/>
      </w:r>
    </w:p>
    <w:tbl>
      <w:tblPr>
        <w:tblW w:w="9728" w:type="dxa"/>
        <w:tblInd w:w="140" w:type="dxa"/>
        <w:tblLayout w:type="fixed"/>
        <w:tblLook w:val="04A0" w:firstRow="1" w:lastRow="0" w:firstColumn="1" w:lastColumn="0" w:noHBand="0" w:noVBand="1"/>
      </w:tblPr>
      <w:tblGrid>
        <w:gridCol w:w="2560"/>
        <w:gridCol w:w="900"/>
        <w:gridCol w:w="900"/>
        <w:gridCol w:w="900"/>
        <w:gridCol w:w="900"/>
        <w:gridCol w:w="900"/>
        <w:gridCol w:w="900"/>
        <w:gridCol w:w="900"/>
        <w:gridCol w:w="868"/>
      </w:tblGrid>
      <w:tr w:rsidR="00944137" w:rsidRPr="00A844EE" w14:paraId="6B7106CC" w14:textId="77777777">
        <w:trPr>
          <w:trHeight w:val="20"/>
          <w:tblHeader/>
        </w:trPr>
        <w:tc>
          <w:tcPr>
            <w:tcW w:w="2560" w:type="dxa"/>
            <w:shd w:val="clear" w:color="auto" w:fill="auto"/>
            <w:vAlign w:val="bottom"/>
          </w:tcPr>
          <w:p w14:paraId="0C36053E" w14:textId="77777777" w:rsidR="00944137" w:rsidRPr="00A844EE" w:rsidRDefault="00944137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lang w:eastAsia="zh-CN"/>
              </w:rPr>
            </w:pPr>
          </w:p>
        </w:tc>
        <w:tc>
          <w:tcPr>
            <w:tcW w:w="7168" w:type="dxa"/>
            <w:gridSpan w:val="8"/>
          </w:tcPr>
          <w:p w14:paraId="0F73E050" w14:textId="77777777" w:rsidR="00944137" w:rsidRPr="00DC20A3" w:rsidRDefault="00944137">
            <w:pPr>
              <w:suppressAutoHyphens/>
              <w:spacing w:after="0" w:line="240" w:lineRule="exact"/>
              <w:ind w:left="-43" w:right="-8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val="en-GB" w:eastAsia="zh-CN"/>
              </w:rPr>
              <w:t>งบการเงิน</w:t>
            </w:r>
            <w:r w:rsidRPr="00183B12">
              <w:rPr>
                <w:rFonts w:ascii="Angsana New" w:eastAsia="Times New Roman" w:hAnsi="Angsana New" w:cs="Angsana New"/>
                <w:b/>
                <w:bCs/>
                <w:color w:val="000000"/>
                <w:szCs w:val="22"/>
                <w:cs/>
                <w:lang w:val="en-GB" w:eastAsia="zh-CN"/>
              </w:rPr>
              <w:t>เฉพาะกิจการ</w:t>
            </w:r>
          </w:p>
        </w:tc>
      </w:tr>
      <w:tr w:rsidR="00944137" w:rsidRPr="00C314DE" w14:paraId="3DDCF765" w14:textId="77777777">
        <w:trPr>
          <w:trHeight w:val="20"/>
          <w:tblHeader/>
        </w:trPr>
        <w:tc>
          <w:tcPr>
            <w:tcW w:w="2560" w:type="dxa"/>
            <w:shd w:val="clear" w:color="auto" w:fill="auto"/>
            <w:vAlign w:val="bottom"/>
          </w:tcPr>
          <w:p w14:paraId="6A1EA09D" w14:textId="77777777" w:rsidR="00944137" w:rsidRPr="00A844EE" w:rsidRDefault="00944137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0" w:type="dxa"/>
            <w:gridSpan w:val="4"/>
          </w:tcPr>
          <w:p w14:paraId="3404A571" w14:textId="45FA292E" w:rsidR="00944137" w:rsidRPr="00A844EE" w:rsidRDefault="00944137">
            <w:pPr>
              <w:suppressAutoHyphens/>
              <w:spacing w:after="0" w:line="240" w:lineRule="exact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>256</w:t>
            </w:r>
            <w:r w:rsidR="008E3335">
              <w:rPr>
                <w:rFonts w:ascii="Angsana New" w:hAnsi="Angsana New" w:cs="Angsana New"/>
                <w:color w:val="000000"/>
                <w:szCs w:val="22"/>
              </w:rPr>
              <w:t>7</w:t>
            </w:r>
          </w:p>
        </w:tc>
        <w:tc>
          <w:tcPr>
            <w:tcW w:w="3568" w:type="dxa"/>
            <w:gridSpan w:val="4"/>
          </w:tcPr>
          <w:p w14:paraId="314BA3F0" w14:textId="2969DC7A" w:rsidR="00944137" w:rsidRPr="00C314DE" w:rsidRDefault="00944137">
            <w:pPr>
              <w:suppressAutoHyphens/>
              <w:spacing w:after="0" w:line="240" w:lineRule="exact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256</w:t>
            </w:r>
            <w:r w:rsidR="008E3335"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6</w:t>
            </w:r>
          </w:p>
        </w:tc>
      </w:tr>
      <w:tr w:rsidR="00944137" w:rsidRPr="00A844EE" w14:paraId="7CE7E97E" w14:textId="77777777">
        <w:trPr>
          <w:trHeight w:val="20"/>
          <w:tblHeader/>
        </w:trPr>
        <w:tc>
          <w:tcPr>
            <w:tcW w:w="2560" w:type="dxa"/>
            <w:shd w:val="clear" w:color="auto" w:fill="auto"/>
            <w:vAlign w:val="bottom"/>
          </w:tcPr>
          <w:p w14:paraId="610BA2EC" w14:textId="77777777" w:rsidR="00944137" w:rsidRPr="00A844EE" w:rsidRDefault="00944137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600" w:type="dxa"/>
            <w:gridSpan w:val="4"/>
          </w:tcPr>
          <w:p w14:paraId="167631A5" w14:textId="77777777" w:rsidR="00944137" w:rsidRPr="00A844EE" w:rsidRDefault="0094413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3568" w:type="dxa"/>
            <w:gridSpan w:val="4"/>
          </w:tcPr>
          <w:p w14:paraId="4F5B4EB9" w14:textId="77777777" w:rsidR="00944137" w:rsidRPr="00A844EE" w:rsidRDefault="0094413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</w:tr>
      <w:tr w:rsidR="00944137" w:rsidRPr="00A844EE" w14:paraId="1B98AB00" w14:textId="77777777">
        <w:trPr>
          <w:trHeight w:val="20"/>
          <w:tblHeader/>
        </w:trPr>
        <w:tc>
          <w:tcPr>
            <w:tcW w:w="2560" w:type="dxa"/>
            <w:shd w:val="clear" w:color="auto" w:fill="auto"/>
            <w:vAlign w:val="bottom"/>
          </w:tcPr>
          <w:p w14:paraId="67F58241" w14:textId="77777777" w:rsidR="00944137" w:rsidRPr="00A844EE" w:rsidRDefault="00944137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5092DEA4" w14:textId="77777777" w:rsidR="00944137" w:rsidRPr="00A844EE" w:rsidRDefault="0094413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0" w:type="dxa"/>
            <w:vAlign w:val="bottom"/>
          </w:tcPr>
          <w:p w14:paraId="2D740A0D" w14:textId="77777777" w:rsidR="00944137" w:rsidRPr="00A844EE" w:rsidRDefault="0094413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00" w:type="dxa"/>
            <w:vAlign w:val="bottom"/>
          </w:tcPr>
          <w:p w14:paraId="57B271B5" w14:textId="77777777" w:rsidR="00944137" w:rsidRPr="00A844EE" w:rsidRDefault="0094413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900" w:type="dxa"/>
            <w:vAlign w:val="bottom"/>
          </w:tcPr>
          <w:p w14:paraId="73C1168D" w14:textId="77777777" w:rsidR="00944137" w:rsidRPr="00A844EE" w:rsidRDefault="0094413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  <w:tc>
          <w:tcPr>
            <w:tcW w:w="900" w:type="dxa"/>
            <w:vAlign w:val="bottom"/>
          </w:tcPr>
          <w:p w14:paraId="518B0B58" w14:textId="77777777" w:rsidR="00944137" w:rsidRPr="00A844EE" w:rsidRDefault="0094413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900" w:type="dxa"/>
            <w:vAlign w:val="bottom"/>
          </w:tcPr>
          <w:p w14:paraId="5E3F0D01" w14:textId="77777777" w:rsidR="00944137" w:rsidRPr="00A844EE" w:rsidRDefault="0094413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00" w:type="dxa"/>
            <w:vAlign w:val="bottom"/>
          </w:tcPr>
          <w:p w14:paraId="33E2B7A1" w14:textId="77777777" w:rsidR="00944137" w:rsidRPr="00A844EE" w:rsidRDefault="0094413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1BAB7448" w14:textId="77777777" w:rsidR="00944137" w:rsidRPr="00A844EE" w:rsidRDefault="0094413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</w:tr>
      <w:tr w:rsidR="00944137" w:rsidRPr="00A844EE" w14:paraId="0B381D1D" w14:textId="77777777">
        <w:trPr>
          <w:trHeight w:val="20"/>
          <w:tblHeader/>
        </w:trPr>
        <w:tc>
          <w:tcPr>
            <w:tcW w:w="2560" w:type="dxa"/>
            <w:shd w:val="clear" w:color="auto" w:fill="auto"/>
            <w:vAlign w:val="bottom"/>
          </w:tcPr>
          <w:p w14:paraId="4AE4E55B" w14:textId="77777777" w:rsidR="00944137" w:rsidRPr="00A844EE" w:rsidRDefault="00944137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168" w:type="dxa"/>
            <w:gridSpan w:val="8"/>
            <w:vAlign w:val="bottom"/>
          </w:tcPr>
          <w:p w14:paraId="4A3FC367" w14:textId="77777777" w:rsidR="00944137" w:rsidRPr="00A844EE" w:rsidRDefault="00944137">
            <w:pPr>
              <w:suppressAutoHyphens/>
              <w:spacing w:after="0" w:line="240" w:lineRule="exac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val="en-GB" w:eastAsia="zh-CN"/>
              </w:rPr>
              <w:t>(</w:t>
            </w:r>
            <w:r w:rsidRPr="00A844EE">
              <w:rPr>
                <w:rFonts w:asciiTheme="majorBidi" w:eastAsia="Times New Roman" w:hAnsiTheme="majorBidi" w:cstheme="majorBidi" w:hint="cs"/>
                <w:i/>
                <w:iCs/>
                <w:color w:val="000000"/>
                <w:szCs w:val="22"/>
                <w:cs/>
                <w:lang w:val="en-GB" w:eastAsia="zh-CN"/>
              </w:rPr>
              <w:t>ล้านบาท</w:t>
            </w: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  <w:t>)</w:t>
            </w:r>
          </w:p>
        </w:tc>
      </w:tr>
      <w:tr w:rsidR="002B66A1" w:rsidRPr="00A844EE" w14:paraId="3DED0112" w14:textId="77777777">
        <w:trPr>
          <w:trHeight w:val="20"/>
        </w:trPr>
        <w:tc>
          <w:tcPr>
            <w:tcW w:w="2560" w:type="dxa"/>
            <w:shd w:val="clear" w:color="auto" w:fill="auto"/>
          </w:tcPr>
          <w:p w14:paraId="02C19B16" w14:textId="6475D851" w:rsidR="002B66A1" w:rsidRPr="00A844EE" w:rsidRDefault="002B66A1" w:rsidP="002B66A1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58673B49" w14:textId="77777777" w:rsidR="002B66A1" w:rsidRPr="00A844EE" w:rsidRDefault="002B66A1" w:rsidP="002B66A1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</w:tcPr>
          <w:p w14:paraId="0B5A4461" w14:textId="77777777" w:rsidR="002B66A1" w:rsidRPr="00A844EE" w:rsidRDefault="002B66A1" w:rsidP="002B66A1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20FDF417" w14:textId="77777777" w:rsidR="002B66A1" w:rsidRPr="00A844EE" w:rsidRDefault="002B66A1" w:rsidP="002B66A1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4989C855" w14:textId="77777777" w:rsidR="002B66A1" w:rsidRPr="00A844EE" w:rsidRDefault="002B66A1" w:rsidP="002B66A1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45D744A3" w14:textId="77777777" w:rsidR="002B66A1" w:rsidRPr="00A844EE" w:rsidRDefault="002B66A1" w:rsidP="002B66A1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6E71004C" w14:textId="77777777" w:rsidR="002B66A1" w:rsidRPr="00A844EE" w:rsidRDefault="002B66A1" w:rsidP="002B66A1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</w:tcPr>
          <w:p w14:paraId="002550B6" w14:textId="77777777" w:rsidR="002B66A1" w:rsidRPr="00A844EE" w:rsidRDefault="002B66A1" w:rsidP="002B66A1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68" w:type="dxa"/>
            <w:shd w:val="clear" w:color="auto" w:fill="auto"/>
          </w:tcPr>
          <w:p w14:paraId="3295F537" w14:textId="77777777" w:rsidR="002B66A1" w:rsidRPr="00A844EE" w:rsidRDefault="002B66A1" w:rsidP="002B66A1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</w:tr>
      <w:tr w:rsidR="002B66A1" w:rsidRPr="00A844EE" w14:paraId="0D5AE91D" w14:textId="77777777" w:rsidTr="00D22F8E">
        <w:trPr>
          <w:trHeight w:val="20"/>
        </w:trPr>
        <w:tc>
          <w:tcPr>
            <w:tcW w:w="2560" w:type="dxa"/>
            <w:shd w:val="clear" w:color="auto" w:fill="auto"/>
            <w:vAlign w:val="bottom"/>
          </w:tcPr>
          <w:p w14:paraId="17F8976F" w14:textId="77777777" w:rsidR="002B66A1" w:rsidRPr="00A844EE" w:rsidRDefault="002B66A1" w:rsidP="002B66A1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สินทรัพย์ทางการเงินที่วัดมูลค่าด้วย</w:t>
            </w:r>
          </w:p>
          <w:p w14:paraId="37CDF554" w14:textId="36D64867" w:rsidR="002B66A1" w:rsidRPr="00A844EE" w:rsidRDefault="002B66A1" w:rsidP="002B66A1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 xml:space="preserve">   </w:t>
            </w: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34962AA" w14:textId="77777777" w:rsidR="002B66A1" w:rsidRPr="00A844EE" w:rsidRDefault="002B66A1" w:rsidP="002B66A1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5B1B14" w14:textId="77777777" w:rsidR="002B66A1" w:rsidRPr="00A844EE" w:rsidRDefault="002B66A1" w:rsidP="002B66A1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2AA9E6" w14:textId="77777777" w:rsidR="002B66A1" w:rsidRPr="00A844EE" w:rsidRDefault="002B66A1" w:rsidP="002B66A1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C4E261" w14:textId="77777777" w:rsidR="002B66A1" w:rsidRPr="00A844EE" w:rsidRDefault="002B66A1" w:rsidP="002B66A1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2D6699" w14:textId="77777777" w:rsidR="002B66A1" w:rsidRPr="00A844EE" w:rsidRDefault="002B66A1" w:rsidP="002B66A1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C5E0BC" w14:textId="77777777" w:rsidR="002B66A1" w:rsidRPr="00A844EE" w:rsidRDefault="002B66A1" w:rsidP="002B66A1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4B6E87" w14:textId="77777777" w:rsidR="002B66A1" w:rsidRPr="00A844EE" w:rsidRDefault="002B66A1" w:rsidP="002B66A1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58DC0FE7" w14:textId="77777777" w:rsidR="002B66A1" w:rsidRPr="00A844EE" w:rsidRDefault="002B66A1" w:rsidP="002B66A1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</w:tr>
      <w:tr w:rsidR="00DE6DC8" w:rsidRPr="00A844EE" w14:paraId="18487EB7" w14:textId="77777777" w:rsidTr="00D22F8E">
        <w:trPr>
          <w:trHeight w:val="20"/>
        </w:trPr>
        <w:tc>
          <w:tcPr>
            <w:tcW w:w="2560" w:type="dxa"/>
            <w:shd w:val="clear" w:color="auto" w:fill="auto"/>
            <w:vAlign w:val="bottom"/>
          </w:tcPr>
          <w:p w14:paraId="233CA658" w14:textId="55A47168" w:rsidR="00DE6DC8" w:rsidRPr="00A844EE" w:rsidRDefault="00DE6DC8" w:rsidP="00DE6DC8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เงินลงทุนในตราสารทุน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8C64659" w14:textId="66FBB130" w:rsidR="00DE6DC8" w:rsidRPr="00691223" w:rsidRDefault="00DE6DC8" w:rsidP="00DE6DC8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</w:pPr>
            <w:r w:rsidRPr="00142D49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985B002" w14:textId="60C96649" w:rsidR="00DE6DC8" w:rsidRPr="00691223" w:rsidRDefault="00DE6DC8" w:rsidP="00DE6DC8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8BDF0E1" w14:textId="2965F548" w:rsidR="00DE6DC8" w:rsidRPr="00691223" w:rsidRDefault="00DE6DC8" w:rsidP="00DE6DC8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szCs w:val="22"/>
              </w:rPr>
              <w:t xml:space="preserve"> 12,891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9CEAB65" w14:textId="477FA12C" w:rsidR="00DE6DC8" w:rsidRPr="00691223" w:rsidRDefault="00DE6DC8" w:rsidP="00DE6DC8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szCs w:val="22"/>
              </w:rPr>
              <w:t xml:space="preserve"> 12,891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89242B8" w14:textId="531743AA" w:rsidR="00DE6DC8" w:rsidRPr="00691223" w:rsidRDefault="00DE6DC8" w:rsidP="00DE6DC8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1E74CA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E165E70" w14:textId="1041B411" w:rsidR="00DE6DC8" w:rsidRPr="00691223" w:rsidRDefault="00DE6DC8" w:rsidP="00DE6DC8">
            <w:pPr>
              <w:pBdr>
                <w:bottom w:val="single" w:sz="4" w:space="1" w:color="auto"/>
              </w:pBdr>
              <w:tabs>
                <w:tab w:val="decimal" w:pos="4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1E74CA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B31E779" w14:textId="44B20D45" w:rsidR="00DE6DC8" w:rsidRPr="00691223" w:rsidRDefault="00DE6DC8" w:rsidP="00DE6DC8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691223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12,</w:t>
            </w:r>
            <w:r w:rsidRPr="008E3335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292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6489DF4D" w14:textId="7BADE91A" w:rsidR="00DE6DC8" w:rsidRPr="00691223" w:rsidRDefault="00DE6DC8" w:rsidP="00DE6DC8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691223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12,292</w:t>
            </w:r>
          </w:p>
        </w:tc>
      </w:tr>
      <w:tr w:rsidR="00DE6DC8" w:rsidRPr="00A844EE" w14:paraId="44E2C72A" w14:textId="77777777">
        <w:trPr>
          <w:trHeight w:val="20"/>
        </w:trPr>
        <w:tc>
          <w:tcPr>
            <w:tcW w:w="2560" w:type="dxa"/>
            <w:shd w:val="clear" w:color="auto" w:fill="auto"/>
          </w:tcPr>
          <w:p w14:paraId="45B38739" w14:textId="376DCCFF" w:rsidR="00DE6DC8" w:rsidRPr="00A844EE" w:rsidRDefault="00DE6DC8" w:rsidP="00DE6DC8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357728C" w14:textId="59D490F1" w:rsidR="00DE6DC8" w:rsidRPr="00691223" w:rsidRDefault="00DE6DC8" w:rsidP="00DE6DC8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CD21A5C" w14:textId="4AC94930" w:rsidR="00DE6DC8" w:rsidRPr="00691223" w:rsidRDefault="00DE6DC8" w:rsidP="00DE6DC8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34A096C" w14:textId="270995E6" w:rsidR="00DE6DC8" w:rsidRPr="00691223" w:rsidRDefault="00DE6DC8" w:rsidP="00DE6DC8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12,891 </w:t>
            </w:r>
          </w:p>
        </w:tc>
        <w:tc>
          <w:tcPr>
            <w:tcW w:w="900" w:type="dxa"/>
            <w:shd w:val="clear" w:color="auto" w:fill="auto"/>
          </w:tcPr>
          <w:p w14:paraId="0A585173" w14:textId="35C85BC4" w:rsidR="00DE6DC8" w:rsidRPr="00691223" w:rsidRDefault="00DE6DC8" w:rsidP="00DE6DC8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12,891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9395AC0" w14:textId="47F50432" w:rsidR="00DE6DC8" w:rsidRPr="00691223" w:rsidRDefault="00DE6DC8" w:rsidP="00DE6DC8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69122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85B7DE0" w14:textId="546244B8" w:rsidR="00DE6DC8" w:rsidRPr="001F333B" w:rsidRDefault="00DE6DC8" w:rsidP="00DE6DC8">
            <w:pPr>
              <w:pBdr>
                <w:bottom w:val="single" w:sz="4" w:space="1" w:color="auto"/>
              </w:pBdr>
              <w:tabs>
                <w:tab w:val="decimal" w:pos="4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69122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8F8B33F" w14:textId="01569578" w:rsidR="00DE6DC8" w:rsidRPr="006C6267" w:rsidRDefault="00DE6DC8" w:rsidP="00DE6DC8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6C6267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12,292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58014C8E" w14:textId="2425D701" w:rsidR="00DE6DC8" w:rsidRPr="006C6267" w:rsidRDefault="00DE6DC8" w:rsidP="00DE6DC8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6C6267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12,292</w:t>
            </w:r>
          </w:p>
        </w:tc>
      </w:tr>
      <w:tr w:rsidR="00DE6DC8" w:rsidRPr="00A844EE" w14:paraId="063175A9" w14:textId="77777777">
        <w:trPr>
          <w:trHeight w:val="20"/>
        </w:trPr>
        <w:tc>
          <w:tcPr>
            <w:tcW w:w="2560" w:type="dxa"/>
            <w:shd w:val="clear" w:color="auto" w:fill="auto"/>
          </w:tcPr>
          <w:p w14:paraId="09F9FFB7" w14:textId="459464A7" w:rsidR="00DE6DC8" w:rsidRPr="00A844EE" w:rsidRDefault="00DE6DC8" w:rsidP="00DE6DC8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6D3B70B" w14:textId="77777777" w:rsidR="00DE6DC8" w:rsidRPr="00A844EE" w:rsidRDefault="00DE6DC8" w:rsidP="00DE6DC8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21F73E" w14:textId="77777777" w:rsidR="00DE6DC8" w:rsidRPr="00A844EE" w:rsidRDefault="00DE6DC8" w:rsidP="00DE6DC8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16BBA0" w14:textId="77777777" w:rsidR="00DE6DC8" w:rsidRPr="00A844EE" w:rsidRDefault="00DE6DC8" w:rsidP="00DE6DC8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828A226" w14:textId="77777777" w:rsidR="00DE6DC8" w:rsidRPr="00A844EE" w:rsidRDefault="00DE6DC8" w:rsidP="00DE6DC8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69E1480B" w14:textId="77777777" w:rsidR="00DE6DC8" w:rsidRPr="00691223" w:rsidRDefault="00DE6DC8" w:rsidP="00DE6DC8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95CFB3" w14:textId="77777777" w:rsidR="00DE6DC8" w:rsidRPr="001F333B" w:rsidRDefault="00DE6DC8" w:rsidP="00DE6DC8">
            <w:pPr>
              <w:tabs>
                <w:tab w:val="decimal" w:pos="4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84DC99D" w14:textId="77777777" w:rsidR="00DE6DC8" w:rsidRPr="008E3335" w:rsidRDefault="00DE6DC8" w:rsidP="00DE6DC8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6B3C5FBB" w14:textId="77777777" w:rsidR="00DE6DC8" w:rsidRPr="00A844EE" w:rsidRDefault="00DE6DC8" w:rsidP="00DE6DC8">
            <w:pPr>
              <w:tabs>
                <w:tab w:val="decimal" w:pos="595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</w:tr>
      <w:tr w:rsidR="00DE6DC8" w:rsidRPr="00A844EE" w14:paraId="6588EE58" w14:textId="77777777">
        <w:trPr>
          <w:trHeight w:val="20"/>
        </w:trPr>
        <w:tc>
          <w:tcPr>
            <w:tcW w:w="2560" w:type="dxa"/>
            <w:shd w:val="clear" w:color="auto" w:fill="auto"/>
          </w:tcPr>
          <w:p w14:paraId="48DB9C65" w14:textId="3BB9CA7F" w:rsidR="00DE6DC8" w:rsidRPr="00A844EE" w:rsidRDefault="00DE6DC8" w:rsidP="00DE6DC8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C0B9B0B" w14:textId="5AB5FC08" w:rsidR="00DE6DC8" w:rsidRPr="00A844EE" w:rsidRDefault="00DE6DC8" w:rsidP="00DE6DC8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 w:rsidRPr="00142D49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447D25B" w14:textId="40AFECFC" w:rsidR="00DE6DC8" w:rsidRPr="00A844EE" w:rsidRDefault="00DE6DC8" w:rsidP="00DE6DC8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szCs w:val="22"/>
              </w:rPr>
              <w:t xml:space="preserve"> 27</w:t>
            </w:r>
            <w:r w:rsidR="00742FF0">
              <w:rPr>
                <w:rFonts w:asciiTheme="majorBidi" w:hAnsiTheme="majorBidi" w:cstheme="majorBidi"/>
                <w:szCs w:val="22"/>
              </w:rPr>
              <w:t>6</w:t>
            </w:r>
            <w:r w:rsidRPr="00142D49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25DD355" w14:textId="1E453A30" w:rsidR="00DE6DC8" w:rsidRPr="00A844EE" w:rsidRDefault="00DE6DC8" w:rsidP="00DE6DC8">
            <w:pPr>
              <w:tabs>
                <w:tab w:val="decimal" w:pos="50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szCs w:val="22"/>
                <w:lang w:val="en-GB"/>
              </w:rPr>
              <w:t xml:space="preserve"> -</w:t>
            </w:r>
          </w:p>
        </w:tc>
        <w:tc>
          <w:tcPr>
            <w:tcW w:w="900" w:type="dxa"/>
            <w:shd w:val="clear" w:color="auto" w:fill="auto"/>
          </w:tcPr>
          <w:p w14:paraId="448161C2" w14:textId="1971C413" w:rsidR="00DE6DC8" w:rsidRPr="00A844EE" w:rsidRDefault="00DE6DC8" w:rsidP="00DE6DC8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szCs w:val="22"/>
              </w:rPr>
              <w:t xml:space="preserve"> 27</w:t>
            </w:r>
            <w:r w:rsidR="00200F36">
              <w:rPr>
                <w:rFonts w:asciiTheme="majorBidi" w:hAnsiTheme="majorBidi" w:cstheme="majorBidi"/>
                <w:szCs w:val="22"/>
              </w:rPr>
              <w:t>6</w:t>
            </w:r>
            <w:r w:rsidRPr="00142D49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2902F50" w14:textId="1F189B11" w:rsidR="00DE6DC8" w:rsidRPr="00691223" w:rsidRDefault="00DE6DC8" w:rsidP="00DE6DC8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691223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073CFC0" w14:textId="71CC74A8" w:rsidR="00DE6DC8" w:rsidRPr="008E3335" w:rsidRDefault="00DE6DC8" w:rsidP="00DE6DC8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788</w:t>
            </w:r>
            <w:r w:rsidRPr="008E3335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5F5E1B9" w14:textId="7A40375E" w:rsidR="00DE6DC8" w:rsidRPr="00691223" w:rsidRDefault="00DE6DC8" w:rsidP="00DE6DC8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691223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14:paraId="54E16267" w14:textId="6680A3EC" w:rsidR="00DE6DC8" w:rsidRPr="00691223" w:rsidRDefault="00DE6DC8" w:rsidP="00DE6DC8">
            <w:pPr>
              <w:tabs>
                <w:tab w:val="decimal" w:pos="70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E0617F">
              <w:t xml:space="preserve"> </w:t>
            </w: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788</w:t>
            </w:r>
            <w:r w:rsidRPr="00E0617F">
              <w:t xml:space="preserve"> </w:t>
            </w:r>
          </w:p>
        </w:tc>
      </w:tr>
      <w:tr w:rsidR="00DE6DC8" w:rsidRPr="00A844EE" w14:paraId="28D5727D" w14:textId="77777777">
        <w:trPr>
          <w:trHeight w:val="20"/>
        </w:trPr>
        <w:tc>
          <w:tcPr>
            <w:tcW w:w="2560" w:type="dxa"/>
            <w:shd w:val="clear" w:color="auto" w:fill="auto"/>
          </w:tcPr>
          <w:p w14:paraId="73CEEA9D" w14:textId="1CB33A46" w:rsidR="00DE6DC8" w:rsidRPr="00A844EE" w:rsidRDefault="00DE6DC8" w:rsidP="00DE6DC8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40B754E" w14:textId="701D7B62" w:rsidR="00DE6DC8" w:rsidRPr="00A844EE" w:rsidRDefault="00DE6DC8" w:rsidP="00DE6DC8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 w:rsidRPr="00142D49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6A01D4F" w14:textId="3E15090D" w:rsidR="00DE6DC8" w:rsidRPr="00A844EE" w:rsidRDefault="00DE6DC8" w:rsidP="00DE6DC8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szCs w:val="22"/>
              </w:rPr>
              <w:t xml:space="preserve"> 29</w:t>
            </w:r>
            <w:r w:rsidR="00742FF0">
              <w:rPr>
                <w:rFonts w:asciiTheme="majorBidi" w:hAnsiTheme="majorBidi" w:cstheme="majorBidi"/>
                <w:szCs w:val="22"/>
              </w:rPr>
              <w:t>2</w:t>
            </w:r>
            <w:r w:rsidRPr="00142D49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7912FB8" w14:textId="1F48A0AC" w:rsidR="00DE6DC8" w:rsidRPr="001F333B" w:rsidRDefault="00DE6DC8" w:rsidP="00DE6DC8">
            <w:pPr>
              <w:pBdr>
                <w:bottom w:val="single" w:sz="4" w:space="1" w:color="auto"/>
              </w:pBdr>
              <w:tabs>
                <w:tab w:val="decimal" w:pos="50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7E0A5BF" w14:textId="3B0CE45B" w:rsidR="00DE6DC8" w:rsidRPr="00A844EE" w:rsidRDefault="00DE6DC8" w:rsidP="00DE6DC8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szCs w:val="22"/>
              </w:rPr>
              <w:t xml:space="preserve"> 29</w:t>
            </w:r>
            <w:r w:rsidR="00200F36">
              <w:rPr>
                <w:rFonts w:asciiTheme="majorBidi" w:hAnsiTheme="majorBidi" w:cstheme="majorBidi"/>
                <w:szCs w:val="22"/>
              </w:rPr>
              <w:t>2</w:t>
            </w:r>
            <w:r w:rsidRPr="00142D49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0436C8D" w14:textId="2054484D" w:rsidR="00DE6DC8" w:rsidRPr="00691223" w:rsidRDefault="00DE6DC8" w:rsidP="00DE6DC8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691223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5A820BD" w14:textId="61D86138" w:rsidR="00DE6DC8" w:rsidRPr="008E3335" w:rsidRDefault="00DE6DC8" w:rsidP="00DE6DC8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8E3335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  <w:r w:rsidRPr="008E3335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DFC9907" w14:textId="0E96DCAD" w:rsidR="00DE6DC8" w:rsidRPr="00691223" w:rsidRDefault="00DE6DC8" w:rsidP="00DE6DC8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691223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14:paraId="7E875504" w14:textId="2C196554" w:rsidR="00DE6DC8" w:rsidRPr="00691223" w:rsidRDefault="00DE6DC8" w:rsidP="00DE6DC8">
            <w:pPr>
              <w:pBdr>
                <w:bottom w:val="single" w:sz="4" w:space="1" w:color="auto"/>
              </w:pBdr>
              <w:suppressAutoHyphens/>
              <w:spacing w:after="0" w:line="240" w:lineRule="exact"/>
              <w:ind w:left="-43" w:right="-406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</w:tr>
      <w:tr w:rsidR="00DE6DC8" w:rsidRPr="00A844EE" w14:paraId="76F3B9E6" w14:textId="77777777">
        <w:trPr>
          <w:trHeight w:val="20"/>
        </w:trPr>
        <w:tc>
          <w:tcPr>
            <w:tcW w:w="2560" w:type="dxa"/>
            <w:shd w:val="clear" w:color="auto" w:fill="auto"/>
          </w:tcPr>
          <w:p w14:paraId="347DAF68" w14:textId="580B6D2C" w:rsidR="00DE6DC8" w:rsidRPr="00A844EE" w:rsidRDefault="00DE6DC8" w:rsidP="00DE6DC8">
            <w:pPr>
              <w:suppressAutoHyphens/>
              <w:spacing w:after="0" w:line="240" w:lineRule="exact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4BEE699" w14:textId="65510362" w:rsidR="00DE6DC8" w:rsidRPr="00691223" w:rsidRDefault="00DE6DC8" w:rsidP="00DE6DC8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AA14FCD" w14:textId="6F4C5A1F" w:rsidR="00DE6DC8" w:rsidRPr="00691223" w:rsidRDefault="00DE6DC8" w:rsidP="00DE6DC8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56</w:t>
            </w:r>
            <w:r w:rsidR="00D30F03">
              <w:rPr>
                <w:rFonts w:asciiTheme="majorBidi" w:hAnsiTheme="majorBidi" w:cstheme="majorBidi"/>
                <w:b/>
                <w:bCs/>
                <w:szCs w:val="22"/>
              </w:rPr>
              <w:t>8</w:t>
            </w: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97F4B9B" w14:textId="2407780F" w:rsidR="00DE6DC8" w:rsidRPr="001F333B" w:rsidRDefault="00DE6DC8" w:rsidP="00DE6DC8">
            <w:pPr>
              <w:pBdr>
                <w:bottom w:val="single" w:sz="4" w:space="1" w:color="auto"/>
              </w:pBdr>
              <w:tabs>
                <w:tab w:val="decimal" w:pos="50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38454E0" w14:textId="11D1A662" w:rsidR="00DE6DC8" w:rsidRPr="00691223" w:rsidRDefault="00DE6DC8" w:rsidP="00DE6DC8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56</w:t>
            </w:r>
            <w:r w:rsidR="00D30F03">
              <w:rPr>
                <w:rFonts w:asciiTheme="majorBidi" w:hAnsiTheme="majorBidi" w:cstheme="majorBidi"/>
                <w:b/>
                <w:bCs/>
                <w:szCs w:val="22"/>
              </w:rPr>
              <w:t>8</w:t>
            </w: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6B8C781" w14:textId="534E8990" w:rsidR="00DE6DC8" w:rsidRPr="00691223" w:rsidRDefault="00DE6DC8" w:rsidP="00DE6DC8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69122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9CA6731" w14:textId="3185B077" w:rsidR="00DE6DC8" w:rsidRPr="008E3335" w:rsidRDefault="00DE6DC8" w:rsidP="00DE6DC8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8E333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 xml:space="preserve"> 788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4E5C001" w14:textId="646D315F" w:rsidR="00DE6DC8" w:rsidRPr="008E3335" w:rsidRDefault="00DE6DC8" w:rsidP="00DE6DC8">
            <w:pPr>
              <w:pBdr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8E333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868" w:type="dxa"/>
            <w:shd w:val="clear" w:color="auto" w:fill="auto"/>
          </w:tcPr>
          <w:p w14:paraId="5D03D448" w14:textId="7F2944D9" w:rsidR="00DE6DC8" w:rsidRPr="00691223" w:rsidRDefault="00DE6DC8" w:rsidP="00DE6DC8">
            <w:pPr>
              <w:pBdr>
                <w:bottom w:val="single" w:sz="4" w:space="1" w:color="auto"/>
              </w:pBdr>
              <w:tabs>
                <w:tab w:val="decimal" w:pos="70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691223">
              <w:rPr>
                <w:b/>
                <w:bCs/>
              </w:rPr>
              <w:t xml:space="preserve"> </w:t>
            </w:r>
            <w:r w:rsidRPr="0069122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788</w:t>
            </w:r>
            <w:r w:rsidRPr="00691223">
              <w:rPr>
                <w:b/>
                <w:bCs/>
              </w:rPr>
              <w:t xml:space="preserve"> </w:t>
            </w:r>
          </w:p>
        </w:tc>
      </w:tr>
      <w:tr w:rsidR="00DE6DC8" w:rsidRPr="00A844EE" w14:paraId="31345173" w14:textId="77777777">
        <w:trPr>
          <w:trHeight w:val="20"/>
        </w:trPr>
        <w:tc>
          <w:tcPr>
            <w:tcW w:w="2560" w:type="dxa"/>
            <w:shd w:val="clear" w:color="auto" w:fill="auto"/>
          </w:tcPr>
          <w:p w14:paraId="21D19979" w14:textId="77777777" w:rsidR="00DE6DC8" w:rsidRPr="00A844EE" w:rsidRDefault="00DE6DC8" w:rsidP="00DE6DC8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00F97082" w14:textId="6D432819" w:rsidR="00DE6DC8" w:rsidRPr="00691223" w:rsidRDefault="00DE6DC8" w:rsidP="00DE6DC8">
            <w:pPr>
              <w:pBdr>
                <w:bottom w:val="doub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900" w:type="dxa"/>
          </w:tcPr>
          <w:p w14:paraId="7C5DCB84" w14:textId="718D9A0C" w:rsidR="00DE6DC8" w:rsidRPr="00691223" w:rsidRDefault="00DE6DC8" w:rsidP="00DE6DC8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56</w:t>
            </w:r>
            <w:r w:rsidR="00D30F03">
              <w:rPr>
                <w:rFonts w:asciiTheme="majorBidi" w:hAnsiTheme="majorBidi" w:cstheme="majorBidi"/>
                <w:b/>
                <w:bCs/>
                <w:szCs w:val="22"/>
              </w:rPr>
              <w:t>8</w:t>
            </w:r>
            <w:r w:rsidRPr="00142D49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3555922C" w14:textId="21485E99" w:rsidR="00DE6DC8" w:rsidRPr="00691223" w:rsidRDefault="00DE6DC8" w:rsidP="00DE6DC8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12,891</w:t>
            </w:r>
          </w:p>
        </w:tc>
        <w:tc>
          <w:tcPr>
            <w:tcW w:w="900" w:type="dxa"/>
            <w:vAlign w:val="bottom"/>
          </w:tcPr>
          <w:p w14:paraId="2ED573BC" w14:textId="39E4150F" w:rsidR="00DE6DC8" w:rsidRPr="00691223" w:rsidRDefault="00DE6DC8" w:rsidP="00DE6DC8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13,45</w:t>
            </w:r>
            <w:r w:rsidR="00D30F03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9</w:t>
            </w:r>
          </w:p>
        </w:tc>
        <w:tc>
          <w:tcPr>
            <w:tcW w:w="900" w:type="dxa"/>
            <w:vAlign w:val="bottom"/>
          </w:tcPr>
          <w:p w14:paraId="4DC5AD4A" w14:textId="0F3E7522" w:rsidR="00DE6DC8" w:rsidRPr="00691223" w:rsidRDefault="00DE6DC8" w:rsidP="00DE6DC8">
            <w:pPr>
              <w:pBdr>
                <w:bottom w:val="doub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69122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</w:tcPr>
          <w:p w14:paraId="3395E05A" w14:textId="727B4658" w:rsidR="00DE6DC8" w:rsidRPr="008E3335" w:rsidRDefault="00DE6DC8" w:rsidP="00DE6DC8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8E333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 xml:space="preserve"> 788 </w:t>
            </w:r>
          </w:p>
        </w:tc>
        <w:tc>
          <w:tcPr>
            <w:tcW w:w="900" w:type="dxa"/>
            <w:vAlign w:val="bottom"/>
          </w:tcPr>
          <w:p w14:paraId="17CCA8D3" w14:textId="7240BCFE" w:rsidR="00DE6DC8" w:rsidRPr="008E3335" w:rsidRDefault="00DE6DC8" w:rsidP="00DE6DC8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8E333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12,292</w:t>
            </w:r>
          </w:p>
        </w:tc>
        <w:tc>
          <w:tcPr>
            <w:tcW w:w="868" w:type="dxa"/>
            <w:shd w:val="clear" w:color="auto" w:fill="auto"/>
          </w:tcPr>
          <w:p w14:paraId="21756F1C" w14:textId="53585554" w:rsidR="00DE6DC8" w:rsidRPr="00691223" w:rsidRDefault="00DE6DC8" w:rsidP="00DE6DC8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691223">
              <w:rPr>
                <w:b/>
                <w:bCs/>
              </w:rPr>
              <w:t xml:space="preserve"> </w:t>
            </w:r>
            <w:r w:rsidRPr="00691223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13,080</w:t>
            </w:r>
            <w:r w:rsidRPr="00691223">
              <w:rPr>
                <w:b/>
                <w:bCs/>
              </w:rPr>
              <w:t xml:space="preserve"> </w:t>
            </w:r>
          </w:p>
        </w:tc>
      </w:tr>
      <w:tr w:rsidR="00DE6DC8" w:rsidRPr="00A844EE" w14:paraId="18CDEDB3" w14:textId="77777777">
        <w:trPr>
          <w:trHeight w:val="353"/>
        </w:trPr>
        <w:tc>
          <w:tcPr>
            <w:tcW w:w="2560" w:type="dxa"/>
            <w:shd w:val="clear" w:color="auto" w:fill="auto"/>
          </w:tcPr>
          <w:p w14:paraId="3F257F2C" w14:textId="77777777" w:rsidR="00DE6DC8" w:rsidRPr="00A844EE" w:rsidRDefault="00DE6DC8" w:rsidP="00DE6DC8">
            <w:pPr>
              <w:tabs>
                <w:tab w:val="left" w:pos="160"/>
              </w:tabs>
              <w:suppressAutoHyphens/>
              <w:spacing w:after="0" w:line="240" w:lineRule="exact"/>
              <w:ind w:right="-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900" w:type="dxa"/>
          </w:tcPr>
          <w:p w14:paraId="1C8C7F06" w14:textId="77777777" w:rsidR="00DE6DC8" w:rsidRPr="00EA06F4" w:rsidRDefault="00DE6DC8" w:rsidP="00DE6DC8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</w:tcPr>
          <w:p w14:paraId="54F1B9F5" w14:textId="77777777" w:rsidR="00DE6DC8" w:rsidRPr="00EA06F4" w:rsidRDefault="00DE6DC8" w:rsidP="00DE6DC8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5877CF5C" w14:textId="77777777" w:rsidR="00DE6DC8" w:rsidRPr="00EA06F4" w:rsidRDefault="00DE6DC8" w:rsidP="00DE6DC8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</w:tcPr>
          <w:p w14:paraId="075AD0B8" w14:textId="77777777" w:rsidR="00DE6DC8" w:rsidRPr="00EA06F4" w:rsidRDefault="00DE6DC8" w:rsidP="00DE6DC8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205E395" w14:textId="77777777" w:rsidR="00DE6DC8" w:rsidRDefault="00DE6DC8" w:rsidP="00DE6DC8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76F8A291" w14:textId="77777777" w:rsidR="00DE6DC8" w:rsidRPr="009D593B" w:rsidRDefault="00DE6DC8" w:rsidP="00DE6DC8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B8193E8" w14:textId="77777777" w:rsidR="00DE6DC8" w:rsidRDefault="00DE6DC8" w:rsidP="00DE6DC8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68" w:type="dxa"/>
            <w:shd w:val="clear" w:color="auto" w:fill="auto"/>
          </w:tcPr>
          <w:p w14:paraId="7513EF3D" w14:textId="77777777" w:rsidR="00DE6DC8" w:rsidRPr="009D593B" w:rsidRDefault="00DE6DC8" w:rsidP="00DE6DC8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</w:p>
        </w:tc>
      </w:tr>
      <w:tr w:rsidR="00DE6DC8" w:rsidRPr="00A844EE" w14:paraId="6BFAC623" w14:textId="77777777">
        <w:trPr>
          <w:trHeight w:val="20"/>
        </w:trPr>
        <w:tc>
          <w:tcPr>
            <w:tcW w:w="2560" w:type="dxa"/>
            <w:shd w:val="clear" w:color="auto" w:fill="auto"/>
          </w:tcPr>
          <w:p w14:paraId="2F24AD4B" w14:textId="77777777" w:rsidR="00DE6DC8" w:rsidRPr="00A844EE" w:rsidRDefault="00DE6DC8" w:rsidP="00DE6DC8">
            <w:pPr>
              <w:tabs>
                <w:tab w:val="left" w:pos="160"/>
              </w:tabs>
              <w:suppressAutoHyphens/>
              <w:spacing w:after="0" w:line="240" w:lineRule="exact"/>
              <w:ind w:left="269" w:right="-90" w:hanging="180"/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2D18D1BE" w14:textId="77777777" w:rsidR="00DE6DC8" w:rsidRPr="00A844EE" w:rsidRDefault="00DE6DC8" w:rsidP="00DE6DC8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C33220B" w14:textId="77777777" w:rsidR="00DE6DC8" w:rsidRPr="001B71AE" w:rsidRDefault="00DE6DC8" w:rsidP="00DE6DC8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14:paraId="40ADC66E" w14:textId="77777777" w:rsidR="00DE6DC8" w:rsidRPr="00A844EE" w:rsidRDefault="00DE6DC8" w:rsidP="00DE6DC8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65A239E8" w14:textId="77777777" w:rsidR="00DE6DC8" w:rsidRPr="00A844EE" w:rsidRDefault="00DE6DC8" w:rsidP="00DE6DC8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947238" w14:textId="77777777" w:rsidR="00DE6DC8" w:rsidRPr="00A844EE" w:rsidRDefault="00DE6DC8" w:rsidP="00DE6DC8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EE8844" w14:textId="77777777" w:rsidR="00DE6DC8" w:rsidRPr="00A844EE" w:rsidRDefault="00DE6DC8" w:rsidP="00DE6DC8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EE5BD6" w14:textId="77777777" w:rsidR="00DE6DC8" w:rsidRPr="00A844EE" w:rsidRDefault="00DE6DC8" w:rsidP="00DE6DC8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1046175B" w14:textId="77777777" w:rsidR="00DE6DC8" w:rsidRPr="00A844EE" w:rsidRDefault="00DE6DC8" w:rsidP="00DE6DC8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DE6DC8" w:rsidRPr="00A844EE" w14:paraId="2314D073" w14:textId="77777777">
        <w:trPr>
          <w:trHeight w:val="20"/>
        </w:trPr>
        <w:tc>
          <w:tcPr>
            <w:tcW w:w="2560" w:type="dxa"/>
            <w:shd w:val="clear" w:color="auto" w:fill="auto"/>
          </w:tcPr>
          <w:p w14:paraId="0E9022E1" w14:textId="77777777" w:rsidR="00DE6DC8" w:rsidRPr="00A844EE" w:rsidRDefault="00DE6DC8" w:rsidP="00DE6DC8">
            <w:pPr>
              <w:suppressAutoHyphens/>
              <w:spacing w:after="0" w:line="240" w:lineRule="exact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900" w:type="dxa"/>
            <w:vAlign w:val="bottom"/>
          </w:tcPr>
          <w:p w14:paraId="4A96D672" w14:textId="77777777" w:rsidR="00DE6DC8" w:rsidRPr="00A844EE" w:rsidRDefault="00DE6DC8" w:rsidP="00DE6DC8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17ADC2E9" w14:textId="77777777" w:rsidR="00DE6DC8" w:rsidRPr="00A844EE" w:rsidRDefault="00DE6DC8" w:rsidP="00DE6DC8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001B22EA" w14:textId="77777777" w:rsidR="00DE6DC8" w:rsidRPr="0039047A" w:rsidRDefault="00DE6DC8" w:rsidP="00DE6DC8">
            <w:pPr>
              <w:tabs>
                <w:tab w:val="decimal" w:pos="50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2C171C50" w14:textId="77777777" w:rsidR="00DE6DC8" w:rsidRPr="00A844EE" w:rsidRDefault="00DE6DC8" w:rsidP="00DE6DC8">
            <w:pPr>
              <w:tabs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0DA5F079" w14:textId="77777777" w:rsidR="00DE6DC8" w:rsidRPr="00A844EE" w:rsidRDefault="00DE6DC8" w:rsidP="00DE6DC8">
            <w:pPr>
              <w:tabs>
                <w:tab w:val="decimal" w:pos="461"/>
                <w:tab w:val="decimal" w:pos="684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320717CB" w14:textId="77777777" w:rsidR="00DE6DC8" w:rsidRPr="00A844EE" w:rsidRDefault="00DE6DC8" w:rsidP="00DE6DC8">
            <w:pPr>
              <w:tabs>
                <w:tab w:val="decimal" w:pos="533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00" w:type="dxa"/>
            <w:vAlign w:val="bottom"/>
          </w:tcPr>
          <w:p w14:paraId="5528854F" w14:textId="77777777" w:rsidR="00DE6DC8" w:rsidRPr="00A844EE" w:rsidRDefault="00DE6DC8" w:rsidP="00DE6DC8">
            <w:pPr>
              <w:tabs>
                <w:tab w:val="decimal" w:pos="46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0E8F1B3E" w14:textId="77777777" w:rsidR="00DE6DC8" w:rsidRPr="00A844EE" w:rsidRDefault="00DE6DC8" w:rsidP="00DE6DC8">
            <w:pPr>
              <w:tabs>
                <w:tab w:val="decimal" w:pos="670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</w:tr>
      <w:tr w:rsidR="00DE6DC8" w:rsidRPr="00A844EE" w14:paraId="1D1EB406" w14:textId="77777777">
        <w:trPr>
          <w:trHeight w:val="20"/>
        </w:trPr>
        <w:tc>
          <w:tcPr>
            <w:tcW w:w="2560" w:type="dxa"/>
            <w:shd w:val="clear" w:color="auto" w:fill="auto"/>
          </w:tcPr>
          <w:p w14:paraId="3A06D74E" w14:textId="6B5479E3" w:rsidR="00DE6DC8" w:rsidRPr="00A844EE" w:rsidRDefault="00DE6DC8" w:rsidP="00DE6DC8">
            <w:pPr>
              <w:tabs>
                <w:tab w:val="left" w:pos="185"/>
              </w:tabs>
              <w:suppressAutoHyphens/>
              <w:spacing w:after="0" w:line="240" w:lineRule="exact"/>
              <w:ind w:left="151" w:right="-193" w:hanging="5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900" w:type="dxa"/>
          </w:tcPr>
          <w:p w14:paraId="337EA8C6" w14:textId="7ECE4B6F" w:rsidR="00DE6DC8" w:rsidRPr="00691223" w:rsidRDefault="00DE6DC8" w:rsidP="00DE6DC8">
            <w:pP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1D1D7AD0" w14:textId="4B30CBF2" w:rsidR="00DE6DC8" w:rsidRPr="00D30F03" w:rsidRDefault="00DE6DC8" w:rsidP="00D30F03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  <w:cs/>
              </w:rPr>
            </w:pPr>
            <w:r w:rsidRPr="00D30F03">
              <w:rPr>
                <w:rFonts w:asciiTheme="majorBidi" w:hAnsiTheme="majorBidi" w:cstheme="majorBidi"/>
                <w:szCs w:val="22"/>
              </w:rPr>
              <w:t>1,326</w:t>
            </w:r>
          </w:p>
        </w:tc>
        <w:tc>
          <w:tcPr>
            <w:tcW w:w="900" w:type="dxa"/>
          </w:tcPr>
          <w:p w14:paraId="0EFD50F6" w14:textId="2A0CEF0A" w:rsidR="00DE6DC8" w:rsidRPr="00A844EE" w:rsidRDefault="00DE6DC8" w:rsidP="00DE6DC8">
            <w:pPr>
              <w:tabs>
                <w:tab w:val="decimal" w:pos="50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2717A737" w14:textId="4D3B0A3B" w:rsidR="00DE6DC8" w:rsidRPr="00D30F03" w:rsidRDefault="00DE6DC8" w:rsidP="00D30F03">
            <w:pP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D30F03">
              <w:rPr>
                <w:rFonts w:asciiTheme="majorBidi" w:hAnsiTheme="majorBidi" w:cstheme="majorBidi"/>
                <w:szCs w:val="22"/>
              </w:rPr>
              <w:t>1,326</w:t>
            </w:r>
          </w:p>
        </w:tc>
        <w:tc>
          <w:tcPr>
            <w:tcW w:w="900" w:type="dxa"/>
            <w:vAlign w:val="bottom"/>
          </w:tcPr>
          <w:p w14:paraId="5176A526" w14:textId="58B3C4D8" w:rsidR="00DE6DC8" w:rsidRPr="00A844EE" w:rsidRDefault="00DE6DC8" w:rsidP="00DE6DC8">
            <w:pPr>
              <w:tabs>
                <w:tab w:val="decimal" w:pos="46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4FAA772C" w14:textId="4B07D4DA" w:rsidR="00DE6DC8" w:rsidRPr="006C6267" w:rsidRDefault="00DE6DC8" w:rsidP="00DE6DC8">
            <w:pPr>
              <w:tabs>
                <w:tab w:val="decimal" w:pos="50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691223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59AAC10E" w14:textId="198EA97A" w:rsidR="00DE6DC8" w:rsidRPr="00A844EE" w:rsidRDefault="00DE6DC8" w:rsidP="00DE6DC8">
            <w:pPr>
              <w:tabs>
                <w:tab w:val="decimal" w:pos="46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691223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68" w:type="dxa"/>
            <w:vAlign w:val="bottom"/>
          </w:tcPr>
          <w:p w14:paraId="06BD0969" w14:textId="0D029AEB" w:rsidR="00DE6DC8" w:rsidRPr="006C6267" w:rsidRDefault="00DE6DC8" w:rsidP="00DE6DC8">
            <w:pPr>
              <w:tabs>
                <w:tab w:val="left" w:pos="516"/>
              </w:tabs>
              <w:suppressAutoHyphens/>
              <w:spacing w:after="0" w:line="240" w:lineRule="exact"/>
              <w:ind w:left="-43" w:right="-406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691223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</w:tr>
      <w:tr w:rsidR="00DE6DC8" w:rsidRPr="00A844EE" w14:paraId="217B8527" w14:textId="77777777">
        <w:trPr>
          <w:trHeight w:val="20"/>
        </w:trPr>
        <w:tc>
          <w:tcPr>
            <w:tcW w:w="2560" w:type="dxa"/>
            <w:shd w:val="clear" w:color="auto" w:fill="auto"/>
          </w:tcPr>
          <w:p w14:paraId="3DED0A78" w14:textId="77777777" w:rsidR="00DE6DC8" w:rsidRPr="00A844EE" w:rsidRDefault="00DE6DC8" w:rsidP="00DE6DC8">
            <w:pPr>
              <w:suppressAutoHyphens/>
              <w:spacing w:after="0" w:line="240" w:lineRule="exact"/>
              <w:ind w:left="380" w:right="-193" w:hanging="27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900" w:type="dxa"/>
          </w:tcPr>
          <w:p w14:paraId="49B77197" w14:textId="37FDDE7F" w:rsidR="00DE6DC8" w:rsidRPr="00691223" w:rsidRDefault="00DE6DC8" w:rsidP="00DE6D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1D8D7916" w14:textId="214D7FA9" w:rsidR="00DE6DC8" w:rsidRPr="00D30F03" w:rsidRDefault="00DE6DC8" w:rsidP="00D30F0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30F03">
              <w:rPr>
                <w:rFonts w:asciiTheme="majorBidi" w:hAnsiTheme="majorBidi" w:cstheme="majorBidi"/>
                <w:b/>
                <w:bCs/>
                <w:szCs w:val="22"/>
              </w:rPr>
              <w:t>1,326</w:t>
            </w:r>
          </w:p>
        </w:tc>
        <w:tc>
          <w:tcPr>
            <w:tcW w:w="900" w:type="dxa"/>
          </w:tcPr>
          <w:p w14:paraId="576B028E" w14:textId="352741D9" w:rsidR="00DE6DC8" w:rsidRPr="00D30F03" w:rsidRDefault="00DE6DC8" w:rsidP="00DE6D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0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D30F03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3F4DD8F4" w14:textId="3E15F84D" w:rsidR="00DE6DC8" w:rsidRPr="00D30F03" w:rsidRDefault="00DE6DC8" w:rsidP="00D30F0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30F03">
              <w:rPr>
                <w:rFonts w:asciiTheme="majorBidi" w:hAnsiTheme="majorBidi" w:cstheme="majorBidi"/>
                <w:b/>
                <w:bCs/>
                <w:szCs w:val="22"/>
              </w:rPr>
              <w:t>1,326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888DA8A" w14:textId="0ED885D8" w:rsidR="00DE6DC8" w:rsidRPr="006C6267" w:rsidRDefault="00DE6DC8" w:rsidP="00DE6D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6C626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2534A811" w14:textId="69C31E83" w:rsidR="00DE6DC8" w:rsidRPr="006C6267" w:rsidRDefault="00DE6DC8" w:rsidP="00DE6D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0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6C626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70205609" w14:textId="462A9518" w:rsidR="00DE6DC8" w:rsidRPr="006C6267" w:rsidRDefault="00DE6DC8" w:rsidP="00DE6D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6C626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68" w:type="dxa"/>
            <w:vAlign w:val="bottom"/>
          </w:tcPr>
          <w:p w14:paraId="23918A83" w14:textId="10AEC6B2" w:rsidR="00DE6DC8" w:rsidRPr="006C6267" w:rsidRDefault="00DE6DC8" w:rsidP="00DE6DC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16"/>
              </w:tabs>
              <w:suppressAutoHyphens/>
              <w:spacing w:after="0" w:line="240" w:lineRule="exact"/>
              <w:ind w:left="-43" w:right="-406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39047A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</w:tr>
      <w:tr w:rsidR="00DE6DC8" w:rsidRPr="00A844EE" w14:paraId="7065F12A" w14:textId="77777777">
        <w:trPr>
          <w:trHeight w:val="20"/>
        </w:trPr>
        <w:tc>
          <w:tcPr>
            <w:tcW w:w="2560" w:type="dxa"/>
            <w:shd w:val="clear" w:color="auto" w:fill="auto"/>
          </w:tcPr>
          <w:p w14:paraId="1AB00089" w14:textId="77777777" w:rsidR="00DE6DC8" w:rsidRPr="00A844EE" w:rsidRDefault="00DE6DC8" w:rsidP="00DE6DC8">
            <w:pPr>
              <w:suppressAutoHyphens/>
              <w:spacing w:after="0" w:line="240" w:lineRule="exact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900" w:type="dxa"/>
            <w:vAlign w:val="bottom"/>
          </w:tcPr>
          <w:p w14:paraId="6D1159AA" w14:textId="1C096645" w:rsidR="00DE6DC8" w:rsidRPr="00691223" w:rsidRDefault="00DE6DC8" w:rsidP="00DE6DC8">
            <w:pPr>
              <w:pBdr>
                <w:bottom w:val="double" w:sz="4" w:space="1" w:color="auto"/>
              </w:pBdr>
              <w:tabs>
                <w:tab w:val="decimal" w:pos="461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142D49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4DA9BD0D" w14:textId="2FA5231C" w:rsidR="00DE6DC8" w:rsidRPr="00D30F03" w:rsidRDefault="00DE6DC8" w:rsidP="00D30F03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30F03">
              <w:rPr>
                <w:rFonts w:asciiTheme="majorBidi" w:hAnsiTheme="majorBidi" w:cstheme="majorBidi"/>
                <w:b/>
                <w:bCs/>
                <w:szCs w:val="22"/>
              </w:rPr>
              <w:t>1,326</w:t>
            </w:r>
          </w:p>
        </w:tc>
        <w:tc>
          <w:tcPr>
            <w:tcW w:w="900" w:type="dxa"/>
            <w:vAlign w:val="bottom"/>
          </w:tcPr>
          <w:p w14:paraId="03C683F4" w14:textId="6D40ABEE" w:rsidR="00DE6DC8" w:rsidRPr="00D30F03" w:rsidRDefault="00DE6DC8" w:rsidP="00DE6DC8">
            <w:pPr>
              <w:pBdr>
                <w:bottom w:val="double" w:sz="4" w:space="1" w:color="auto"/>
              </w:pBdr>
              <w:tabs>
                <w:tab w:val="decimal" w:pos="50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D30F03"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900" w:type="dxa"/>
            <w:vAlign w:val="bottom"/>
          </w:tcPr>
          <w:p w14:paraId="71C0CE27" w14:textId="6510C398" w:rsidR="00DE6DC8" w:rsidRPr="00D30F03" w:rsidRDefault="00DE6DC8" w:rsidP="00D30F03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exac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30F03">
              <w:rPr>
                <w:rFonts w:asciiTheme="majorBidi" w:hAnsiTheme="majorBidi" w:cstheme="majorBidi"/>
                <w:b/>
                <w:bCs/>
                <w:szCs w:val="22"/>
              </w:rPr>
              <w:t>1,326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CB195F2" w14:textId="7879A3F2" w:rsidR="00DE6DC8" w:rsidRPr="006C6267" w:rsidRDefault="00DE6DC8" w:rsidP="00DE6DC8">
            <w:pPr>
              <w:pBdr>
                <w:bottom w:val="double" w:sz="4" w:space="1" w:color="auto"/>
              </w:pBdr>
              <w:tabs>
                <w:tab w:val="decimal" w:pos="466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6C626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13D22E6C" w14:textId="4C20D414" w:rsidR="00DE6DC8" w:rsidRPr="006C6267" w:rsidRDefault="00DE6DC8" w:rsidP="00DE6DC8">
            <w:pPr>
              <w:pBdr>
                <w:bottom w:val="double" w:sz="4" w:space="1" w:color="auto"/>
              </w:pBdr>
              <w:tabs>
                <w:tab w:val="decimal" w:pos="502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6C626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00" w:type="dxa"/>
            <w:vAlign w:val="bottom"/>
          </w:tcPr>
          <w:p w14:paraId="014B9FFB" w14:textId="7927DCE8" w:rsidR="00DE6DC8" w:rsidRPr="006C6267" w:rsidRDefault="00DE6DC8" w:rsidP="00DE6DC8">
            <w:pPr>
              <w:pBdr>
                <w:bottom w:val="double" w:sz="4" w:space="1" w:color="auto"/>
              </w:pBdr>
              <w:tabs>
                <w:tab w:val="decimal" w:pos="467"/>
              </w:tabs>
              <w:suppressAutoHyphens/>
              <w:spacing w:after="0" w:line="240" w:lineRule="exact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6C626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68" w:type="dxa"/>
            <w:vAlign w:val="bottom"/>
          </w:tcPr>
          <w:p w14:paraId="4D45233E" w14:textId="4482D435" w:rsidR="00DE6DC8" w:rsidRPr="006C6267" w:rsidRDefault="00DE6DC8" w:rsidP="00DE6DC8">
            <w:pPr>
              <w:pBdr>
                <w:bottom w:val="double" w:sz="4" w:space="1" w:color="auto"/>
              </w:pBdr>
              <w:tabs>
                <w:tab w:val="left" w:pos="516"/>
              </w:tabs>
              <w:suppressAutoHyphens/>
              <w:spacing w:after="0" w:line="240" w:lineRule="exact"/>
              <w:ind w:left="-43" w:right="-406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6C6267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</w:tr>
    </w:tbl>
    <w:p w14:paraId="2B9C5ED7" w14:textId="77777777" w:rsidR="00A05B19" w:rsidRPr="00A80775" w:rsidRDefault="00A05B19" w:rsidP="00787F83">
      <w:pPr>
        <w:spacing w:after="0" w:line="240" w:lineRule="auto"/>
        <w:ind w:left="270"/>
        <w:rPr>
          <w:rFonts w:asciiTheme="majorBidi" w:hAnsiTheme="majorBidi" w:cstheme="majorBidi"/>
          <w:b/>
          <w:bCs/>
          <w:i/>
          <w:iCs/>
          <w:szCs w:val="22"/>
          <w:lang w:val="en-GB" w:eastAsia="en-GB"/>
        </w:rPr>
      </w:pPr>
    </w:p>
    <w:p w14:paraId="13A1FD49" w14:textId="59AF0D41" w:rsidR="006A39B7" w:rsidRDefault="00CD2862" w:rsidP="00787F83">
      <w:pPr>
        <w:spacing w:after="0" w:line="240" w:lineRule="auto"/>
        <w:ind w:left="270"/>
        <w:rPr>
          <w:rFonts w:asciiTheme="majorBidi" w:hAnsiTheme="majorBidi" w:cstheme="majorBidi"/>
          <w:b/>
          <w:bCs/>
          <w:i/>
          <w:iCs/>
          <w:sz w:val="28"/>
          <w:lang w:val="en-GB" w:eastAsia="en-GB"/>
        </w:rPr>
      </w:pPr>
      <w:r w:rsidRPr="00C11752">
        <w:rPr>
          <w:rFonts w:asciiTheme="majorBidi" w:hAnsiTheme="majorBidi" w:cstheme="majorBidi"/>
          <w:b/>
          <w:bCs/>
          <w:i/>
          <w:iCs/>
          <w:sz w:val="28"/>
          <w:cs/>
          <w:lang w:val="en-GB" w:eastAsia="en-GB"/>
        </w:rPr>
        <w:t xml:space="preserve">การกระทบยอดของมูลค่ายุติธรรมระดับ </w:t>
      </w:r>
      <w:r w:rsidRPr="00C11752">
        <w:rPr>
          <w:rFonts w:asciiTheme="majorBidi" w:hAnsiTheme="majorBidi" w:cstheme="majorBidi"/>
          <w:b/>
          <w:bCs/>
          <w:i/>
          <w:iCs/>
          <w:sz w:val="28"/>
          <w:lang w:val="en-GB" w:eastAsia="en-GB"/>
        </w:rPr>
        <w:t>3</w:t>
      </w:r>
    </w:p>
    <w:p w14:paraId="60453492" w14:textId="77777777" w:rsidR="00A80775" w:rsidRPr="00A80775" w:rsidRDefault="00A80775" w:rsidP="00787F83">
      <w:pPr>
        <w:spacing w:after="0" w:line="240" w:lineRule="auto"/>
        <w:ind w:left="270"/>
        <w:rPr>
          <w:rFonts w:asciiTheme="majorBidi" w:hAnsiTheme="majorBidi" w:cstheme="majorBidi"/>
          <w:b/>
          <w:bCs/>
          <w:i/>
          <w:iCs/>
          <w:szCs w:val="22"/>
          <w:lang w:val="en-GB" w:eastAsia="en-GB"/>
        </w:rPr>
      </w:pPr>
    </w:p>
    <w:tbl>
      <w:tblPr>
        <w:tblW w:w="972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6300"/>
        <w:gridCol w:w="1530"/>
        <w:gridCol w:w="270"/>
        <w:gridCol w:w="1620"/>
      </w:tblGrid>
      <w:tr w:rsidR="00A80775" w:rsidRPr="00A80775" w14:paraId="38762028" w14:textId="77777777" w:rsidTr="00A80775">
        <w:trPr>
          <w:trHeight w:val="290"/>
        </w:trPr>
        <w:tc>
          <w:tcPr>
            <w:tcW w:w="6300" w:type="dxa"/>
            <w:vAlign w:val="bottom"/>
            <w:hideMark/>
          </w:tcPr>
          <w:p w14:paraId="7805FE3C" w14:textId="77777777" w:rsidR="00A80775" w:rsidRPr="00A80775" w:rsidRDefault="00A80775">
            <w:pPr>
              <w:suppressAutoHyphens/>
              <w:spacing w:after="0" w:line="240" w:lineRule="auto"/>
              <w:ind w:left="159" w:right="-193" w:hanging="1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530" w:type="dxa"/>
          </w:tcPr>
          <w:p w14:paraId="18F748B9" w14:textId="77777777" w:rsidR="00A80775" w:rsidRPr="00A80775" w:rsidRDefault="00A8077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A807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61AD9DAC" w14:textId="77777777" w:rsidR="00A80775" w:rsidRPr="00A80775" w:rsidRDefault="00A8077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620" w:type="dxa"/>
          </w:tcPr>
          <w:p w14:paraId="5C86BFBA" w14:textId="77777777" w:rsidR="00A80775" w:rsidRPr="00A80775" w:rsidRDefault="00A80775">
            <w:pPr>
              <w:pStyle w:val="acctfourfigures"/>
              <w:tabs>
                <w:tab w:val="left" w:pos="720"/>
              </w:tabs>
              <w:spacing w:line="240" w:lineRule="auto"/>
              <w:ind w:left="-200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A8077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80775" w:rsidRPr="00A80775" w14:paraId="32207BCA" w14:textId="77777777" w:rsidTr="00A80775">
        <w:trPr>
          <w:trHeight w:val="290"/>
        </w:trPr>
        <w:tc>
          <w:tcPr>
            <w:tcW w:w="6300" w:type="dxa"/>
            <w:vAlign w:val="bottom"/>
          </w:tcPr>
          <w:p w14:paraId="26BC735A" w14:textId="77777777" w:rsidR="00A80775" w:rsidRPr="00A80775" w:rsidRDefault="00A80775">
            <w:pPr>
              <w:suppressAutoHyphens/>
              <w:spacing w:after="0" w:line="240" w:lineRule="auto"/>
              <w:ind w:left="159" w:right="-193" w:hanging="1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3420" w:type="dxa"/>
            <w:gridSpan w:val="3"/>
          </w:tcPr>
          <w:p w14:paraId="26A20EDA" w14:textId="77777777" w:rsidR="00A80775" w:rsidRPr="00A80775" w:rsidRDefault="00A8077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/>
              </w:rPr>
            </w:pPr>
            <w:r w:rsidRPr="00A8077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/>
              </w:rPr>
              <w:t>(</w:t>
            </w:r>
            <w:r w:rsidRPr="00A8077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>ล้านบาท</w:t>
            </w:r>
            <w:r w:rsidRPr="00A8077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  <w:t>)</w:t>
            </w:r>
          </w:p>
        </w:tc>
      </w:tr>
      <w:tr w:rsidR="00A80775" w:rsidRPr="00A80775" w14:paraId="71F3FC38" w14:textId="77777777" w:rsidTr="00A80775">
        <w:trPr>
          <w:trHeight w:val="290"/>
        </w:trPr>
        <w:tc>
          <w:tcPr>
            <w:tcW w:w="6300" w:type="dxa"/>
            <w:vAlign w:val="bottom"/>
          </w:tcPr>
          <w:p w14:paraId="2339CFDF" w14:textId="77777777" w:rsidR="00A80775" w:rsidRPr="00A80775" w:rsidRDefault="00A80775">
            <w:pPr>
              <w:tabs>
                <w:tab w:val="left" w:pos="70"/>
              </w:tabs>
              <w:suppressAutoHyphens/>
              <w:spacing w:after="0" w:line="240" w:lineRule="auto"/>
              <w:ind w:left="159" w:right="-193" w:hanging="179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A807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530" w:type="dxa"/>
          </w:tcPr>
          <w:p w14:paraId="7BE86F88" w14:textId="77777777" w:rsidR="00A80775" w:rsidRPr="00A80775" w:rsidRDefault="00A8077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</w:tc>
        <w:tc>
          <w:tcPr>
            <w:tcW w:w="270" w:type="dxa"/>
          </w:tcPr>
          <w:p w14:paraId="1F0BA63A" w14:textId="77777777" w:rsidR="00A80775" w:rsidRPr="00A80775" w:rsidRDefault="00A8077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</w:tcPr>
          <w:p w14:paraId="1CF4AF40" w14:textId="77777777" w:rsidR="00A80775" w:rsidRPr="00A80775" w:rsidRDefault="00A8077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547308" w:rsidRPr="00A80775" w14:paraId="7F418152" w14:textId="77777777" w:rsidTr="00A80775">
        <w:trPr>
          <w:trHeight w:val="72"/>
        </w:trPr>
        <w:tc>
          <w:tcPr>
            <w:tcW w:w="6300" w:type="dxa"/>
            <w:vAlign w:val="bottom"/>
            <w:hideMark/>
          </w:tcPr>
          <w:p w14:paraId="381FE59B" w14:textId="77777777" w:rsidR="00547308" w:rsidRPr="00A80775" w:rsidRDefault="00547308" w:rsidP="00547308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lang w:eastAsia="zh-CN"/>
              </w:rPr>
            </w:pPr>
            <w:r w:rsidRPr="00A80775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  <w:t xml:space="preserve">ณ วันที่ </w:t>
            </w:r>
            <w:r w:rsidRPr="00A80775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lang w:eastAsia="zh-CN"/>
              </w:rPr>
              <w:t xml:space="preserve">1 </w:t>
            </w:r>
            <w:r w:rsidRPr="00A80775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  <w:t xml:space="preserve">มกราคม </w:t>
            </w:r>
            <w:r w:rsidRPr="00A80775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lang w:eastAsia="zh-CN"/>
              </w:rPr>
              <w:t>2567</w:t>
            </w:r>
          </w:p>
        </w:tc>
        <w:tc>
          <w:tcPr>
            <w:tcW w:w="1530" w:type="dxa"/>
          </w:tcPr>
          <w:p w14:paraId="3AB84F7D" w14:textId="6FD0644B" w:rsidR="00547308" w:rsidRPr="00A80775" w:rsidRDefault="00547308" w:rsidP="00547308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A8077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29,229</w:t>
            </w:r>
          </w:p>
        </w:tc>
        <w:tc>
          <w:tcPr>
            <w:tcW w:w="270" w:type="dxa"/>
          </w:tcPr>
          <w:p w14:paraId="4BCE42A1" w14:textId="77777777" w:rsidR="00547308" w:rsidRPr="00A80775" w:rsidRDefault="00547308" w:rsidP="00547308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620" w:type="dxa"/>
          </w:tcPr>
          <w:p w14:paraId="42DEFA9F" w14:textId="47A71190" w:rsidR="00547308" w:rsidRPr="00A80775" w:rsidRDefault="00547308" w:rsidP="00547308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A8077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12,292</w:t>
            </w:r>
          </w:p>
        </w:tc>
      </w:tr>
      <w:tr w:rsidR="00547308" w:rsidRPr="00A80775" w14:paraId="1FDC81A1" w14:textId="77777777" w:rsidTr="00A80775">
        <w:trPr>
          <w:trHeight w:val="281"/>
        </w:trPr>
        <w:tc>
          <w:tcPr>
            <w:tcW w:w="6300" w:type="dxa"/>
            <w:vAlign w:val="bottom"/>
            <w:hideMark/>
          </w:tcPr>
          <w:p w14:paraId="0F0B25A5" w14:textId="77777777" w:rsidR="00547308" w:rsidRPr="00A80775" w:rsidRDefault="00547308" w:rsidP="00547308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lang w:eastAsia="zh-CN"/>
              </w:rPr>
            </w:pPr>
            <w:r w:rsidRPr="00A80775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  <w:t>ซื้อ</w:t>
            </w:r>
          </w:p>
        </w:tc>
        <w:tc>
          <w:tcPr>
            <w:tcW w:w="1530" w:type="dxa"/>
          </w:tcPr>
          <w:p w14:paraId="39AFF259" w14:textId="08D112BE" w:rsidR="00547308" w:rsidRPr="00A80775" w:rsidRDefault="00547308" w:rsidP="00547308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091C93">
              <w:rPr>
                <w:rFonts w:asciiTheme="majorBidi" w:hAnsiTheme="majorBidi" w:cstheme="majorBidi"/>
                <w:sz w:val="24"/>
                <w:szCs w:val="24"/>
              </w:rPr>
              <w:t xml:space="preserve"> 1,29</w:t>
            </w:r>
            <w:r w:rsidR="00AF258C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091C9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2DF11E25" w14:textId="77777777" w:rsidR="00547308" w:rsidRPr="00A80775" w:rsidRDefault="00547308" w:rsidP="00547308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620" w:type="dxa"/>
          </w:tcPr>
          <w:p w14:paraId="161E34CE" w14:textId="5BAA9873" w:rsidR="00547308" w:rsidRPr="00A80775" w:rsidRDefault="00547308" w:rsidP="00547308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091C93">
              <w:rPr>
                <w:rFonts w:asciiTheme="majorBidi" w:hAnsiTheme="majorBidi" w:cstheme="majorBidi"/>
                <w:sz w:val="24"/>
                <w:szCs w:val="24"/>
              </w:rPr>
              <w:t xml:space="preserve"> 712 </w:t>
            </w:r>
          </w:p>
        </w:tc>
      </w:tr>
      <w:tr w:rsidR="00547308" w:rsidRPr="00A80775" w14:paraId="320C93D0" w14:textId="77777777" w:rsidTr="00A80775">
        <w:trPr>
          <w:trHeight w:val="281"/>
        </w:trPr>
        <w:tc>
          <w:tcPr>
            <w:tcW w:w="6300" w:type="dxa"/>
          </w:tcPr>
          <w:p w14:paraId="6965B934" w14:textId="77777777" w:rsidR="00547308" w:rsidRPr="00A80775" w:rsidRDefault="00547308" w:rsidP="00547308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</w:pPr>
            <w:r w:rsidRPr="00A80775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  <w:t>จำหน่าย</w:t>
            </w:r>
          </w:p>
        </w:tc>
        <w:tc>
          <w:tcPr>
            <w:tcW w:w="1530" w:type="dxa"/>
          </w:tcPr>
          <w:p w14:paraId="7E7EF72C" w14:textId="3AA7673E" w:rsidR="00547308" w:rsidRPr="00A80775" w:rsidRDefault="00547308" w:rsidP="00547308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091C93">
              <w:rPr>
                <w:rFonts w:asciiTheme="majorBidi" w:hAnsiTheme="majorBidi" w:cstheme="majorBidi"/>
                <w:sz w:val="24"/>
                <w:szCs w:val="24"/>
              </w:rPr>
              <w:t xml:space="preserve"> (2,146)</w:t>
            </w:r>
          </w:p>
        </w:tc>
        <w:tc>
          <w:tcPr>
            <w:tcW w:w="270" w:type="dxa"/>
          </w:tcPr>
          <w:p w14:paraId="67DD59C7" w14:textId="77777777" w:rsidR="00547308" w:rsidRPr="00A80775" w:rsidRDefault="00547308" w:rsidP="00547308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620" w:type="dxa"/>
          </w:tcPr>
          <w:p w14:paraId="31CA1ECE" w14:textId="43308BD7" w:rsidR="00547308" w:rsidRPr="00A80775" w:rsidRDefault="00547308" w:rsidP="00547308">
            <w:pPr>
              <w:pStyle w:val="acctfourfigures"/>
              <w:tabs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091C93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</w:tr>
      <w:tr w:rsidR="00547308" w:rsidRPr="00A80775" w14:paraId="3C3C01BB" w14:textId="77777777" w:rsidTr="00A80775">
        <w:trPr>
          <w:trHeight w:val="272"/>
        </w:trPr>
        <w:tc>
          <w:tcPr>
            <w:tcW w:w="6300" w:type="dxa"/>
          </w:tcPr>
          <w:p w14:paraId="278F5746" w14:textId="77777777" w:rsidR="00547308" w:rsidRPr="00A80775" w:rsidRDefault="00547308" w:rsidP="00547308">
            <w:pPr>
              <w:tabs>
                <w:tab w:val="left" w:pos="720"/>
              </w:tabs>
              <w:spacing w:after="0" w:line="240" w:lineRule="auto"/>
              <w:ind w:left="166" w:hanging="166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lang w:eastAsia="zh-CN"/>
              </w:rPr>
            </w:pPr>
            <w:r w:rsidRPr="00A80775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  <w:t>การเปลี่ยนแปลงสุทธิในมูลค่ายุติธรรม</w:t>
            </w:r>
            <w:r w:rsidRPr="00A80775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lang w:eastAsia="zh-CN"/>
              </w:rPr>
              <w:t xml:space="preserve"> (</w:t>
            </w:r>
            <w:r w:rsidRPr="00A80775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  <w:t>รวมกำไรที่ยังไม่เกิดขึ้น</w:t>
            </w:r>
            <w:r w:rsidRPr="00A80775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  <w:br/>
              <w:t>และการแปลงค่าเงินตราต่างประเทศ</w:t>
            </w:r>
            <w:r w:rsidRPr="00A80775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530" w:type="dxa"/>
            <w:vAlign w:val="bottom"/>
          </w:tcPr>
          <w:p w14:paraId="4113E18F" w14:textId="38719A89" w:rsidR="00547308" w:rsidRPr="00A80775" w:rsidRDefault="00547308" w:rsidP="00547308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091C93">
              <w:rPr>
                <w:rFonts w:asciiTheme="majorBidi" w:hAnsiTheme="majorBidi" w:cstheme="majorBidi"/>
                <w:sz w:val="24"/>
                <w:szCs w:val="24"/>
              </w:rPr>
              <w:t xml:space="preserve"> (115)</w:t>
            </w:r>
          </w:p>
        </w:tc>
        <w:tc>
          <w:tcPr>
            <w:tcW w:w="270" w:type="dxa"/>
            <w:vAlign w:val="bottom"/>
          </w:tcPr>
          <w:p w14:paraId="32C10F94" w14:textId="77777777" w:rsidR="00547308" w:rsidRPr="00A80775" w:rsidRDefault="00547308" w:rsidP="00547308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620" w:type="dxa"/>
            <w:vAlign w:val="bottom"/>
          </w:tcPr>
          <w:p w14:paraId="337F786F" w14:textId="79425507" w:rsidR="00547308" w:rsidRPr="00A80775" w:rsidRDefault="00547308" w:rsidP="00547308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091C93">
              <w:rPr>
                <w:rFonts w:asciiTheme="majorBidi" w:hAnsiTheme="majorBidi" w:cstheme="majorBidi"/>
                <w:sz w:val="24"/>
                <w:szCs w:val="24"/>
              </w:rPr>
              <w:t xml:space="preserve"> (113)</w:t>
            </w:r>
          </w:p>
        </w:tc>
      </w:tr>
      <w:tr w:rsidR="00547308" w:rsidRPr="00A80775" w14:paraId="0C112CE8" w14:textId="77777777" w:rsidTr="00A80775">
        <w:trPr>
          <w:trHeight w:val="68"/>
        </w:trPr>
        <w:tc>
          <w:tcPr>
            <w:tcW w:w="6300" w:type="dxa"/>
          </w:tcPr>
          <w:p w14:paraId="651B40BE" w14:textId="7A47B2EC" w:rsidR="00547308" w:rsidRPr="00A80775" w:rsidRDefault="00547308" w:rsidP="00547308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A807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ณ 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ธันวาคม</w:t>
            </w:r>
            <w:r w:rsidRPr="00F7065B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Pr="00A8077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8FA2BF" w14:textId="4C920134" w:rsidR="00547308" w:rsidRPr="00680700" w:rsidRDefault="00547308" w:rsidP="00547308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6807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80700" w:rsidRPr="006807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80700" w:rsidRPr="00AF25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28,26</w:t>
            </w:r>
            <w:r w:rsidR="00AF258C" w:rsidRPr="00AF25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635E8A" w14:textId="77777777" w:rsidR="00547308" w:rsidRPr="00680700" w:rsidRDefault="00547308" w:rsidP="00547308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2EB637" w14:textId="1F403A5C" w:rsidR="00547308" w:rsidRPr="00A80775" w:rsidRDefault="00547308" w:rsidP="00547308">
            <w:pPr>
              <w:pStyle w:val="acctfourfigures"/>
              <w:tabs>
                <w:tab w:val="decimal" w:pos="142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091C9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12,891</w:t>
            </w:r>
          </w:p>
        </w:tc>
      </w:tr>
    </w:tbl>
    <w:p w14:paraId="7C905C78" w14:textId="77777777" w:rsidR="00E539CD" w:rsidRPr="00787F83" w:rsidRDefault="00E539CD" w:rsidP="00787F83">
      <w:pPr>
        <w:spacing w:after="0" w:line="240" w:lineRule="auto"/>
        <w:ind w:left="540"/>
        <w:rPr>
          <w:rFonts w:asciiTheme="majorBidi" w:hAnsiTheme="majorBidi" w:cstheme="majorBidi"/>
          <w:b/>
          <w:bCs/>
          <w:i/>
          <w:iCs/>
          <w:sz w:val="20"/>
          <w:szCs w:val="20"/>
          <w:cs/>
          <w:lang w:val="en-GB" w:eastAsia="en-GB"/>
        </w:rPr>
      </w:pPr>
    </w:p>
    <w:tbl>
      <w:tblPr>
        <w:tblW w:w="9675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6300"/>
        <w:gridCol w:w="1530"/>
        <w:gridCol w:w="270"/>
        <w:gridCol w:w="1575"/>
      </w:tblGrid>
      <w:tr w:rsidR="00E539CD" w:rsidRPr="00A844EE" w14:paraId="2FC7B98A" w14:textId="77777777">
        <w:trPr>
          <w:trHeight w:val="290"/>
        </w:trPr>
        <w:tc>
          <w:tcPr>
            <w:tcW w:w="6300" w:type="dxa"/>
            <w:vAlign w:val="bottom"/>
            <w:hideMark/>
          </w:tcPr>
          <w:p w14:paraId="69B64F51" w14:textId="77777777" w:rsidR="00E539CD" w:rsidRPr="00F7065B" w:rsidRDefault="00E539CD">
            <w:pPr>
              <w:suppressAutoHyphens/>
              <w:spacing w:after="0" w:line="240" w:lineRule="auto"/>
              <w:ind w:left="159" w:right="-193" w:hanging="1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1530" w:type="dxa"/>
          </w:tcPr>
          <w:p w14:paraId="120DC0C1" w14:textId="77777777" w:rsidR="00E539CD" w:rsidRPr="00F7065B" w:rsidRDefault="00E539C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F706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34A855ED" w14:textId="77777777" w:rsidR="00E539CD" w:rsidRPr="00F7065B" w:rsidRDefault="00E539C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575" w:type="dxa"/>
          </w:tcPr>
          <w:p w14:paraId="38F52636" w14:textId="77777777" w:rsidR="00E539CD" w:rsidRPr="00F7065B" w:rsidRDefault="00E539CD">
            <w:pPr>
              <w:pStyle w:val="acctfourfigures"/>
              <w:tabs>
                <w:tab w:val="left" w:pos="720"/>
              </w:tabs>
              <w:spacing w:line="240" w:lineRule="auto"/>
              <w:ind w:left="-200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</w:pPr>
            <w:r w:rsidRPr="00F7065B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 w:rsidRPr="00F7065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E539CD" w:rsidRPr="00A844EE" w14:paraId="1789A0DF" w14:textId="77777777">
        <w:trPr>
          <w:trHeight w:val="290"/>
        </w:trPr>
        <w:tc>
          <w:tcPr>
            <w:tcW w:w="6300" w:type="dxa"/>
            <w:vAlign w:val="bottom"/>
          </w:tcPr>
          <w:p w14:paraId="1C25A765" w14:textId="77777777" w:rsidR="00E539CD" w:rsidRPr="00F7065B" w:rsidRDefault="00E539CD">
            <w:pPr>
              <w:suppressAutoHyphens/>
              <w:spacing w:after="0" w:line="240" w:lineRule="auto"/>
              <w:ind w:left="159" w:right="-193" w:hanging="1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3375" w:type="dxa"/>
            <w:gridSpan w:val="3"/>
          </w:tcPr>
          <w:p w14:paraId="6B93935F" w14:textId="77777777" w:rsidR="00E539CD" w:rsidRPr="00F7065B" w:rsidRDefault="00E539C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/>
              </w:rPr>
            </w:pPr>
            <w:r w:rsidRPr="00F7065B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/>
              </w:rPr>
              <w:t>(</w:t>
            </w:r>
            <w:r w:rsidRPr="00F7065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>ล้านบาท</w:t>
            </w:r>
            <w:r w:rsidRPr="00F7065B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  <w:t>)</w:t>
            </w:r>
          </w:p>
        </w:tc>
      </w:tr>
      <w:tr w:rsidR="00E539CD" w:rsidRPr="00A844EE" w14:paraId="40D7D259" w14:textId="77777777">
        <w:trPr>
          <w:trHeight w:val="290"/>
        </w:trPr>
        <w:tc>
          <w:tcPr>
            <w:tcW w:w="6300" w:type="dxa"/>
            <w:vAlign w:val="bottom"/>
          </w:tcPr>
          <w:p w14:paraId="15ED3A25" w14:textId="77777777" w:rsidR="00E539CD" w:rsidRPr="00F7065B" w:rsidRDefault="00E539CD">
            <w:pPr>
              <w:tabs>
                <w:tab w:val="left" w:pos="70"/>
              </w:tabs>
              <w:suppressAutoHyphens/>
              <w:spacing w:after="0" w:line="240" w:lineRule="auto"/>
              <w:ind w:left="159" w:right="-193" w:hanging="179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F7065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530" w:type="dxa"/>
          </w:tcPr>
          <w:p w14:paraId="48DC5A95" w14:textId="77777777" w:rsidR="00E539CD" w:rsidRPr="00F7065B" w:rsidRDefault="00E539CD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</w:tcPr>
          <w:p w14:paraId="488BE85C" w14:textId="77777777" w:rsidR="00E539CD" w:rsidRPr="00F7065B" w:rsidRDefault="00E539CD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575" w:type="dxa"/>
          </w:tcPr>
          <w:p w14:paraId="3A5DF048" w14:textId="77777777" w:rsidR="00E539CD" w:rsidRPr="00F7065B" w:rsidRDefault="00E539CD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E539CD" w:rsidRPr="00A844EE" w14:paraId="0262BC24" w14:textId="77777777">
        <w:trPr>
          <w:trHeight w:val="72"/>
        </w:trPr>
        <w:tc>
          <w:tcPr>
            <w:tcW w:w="6300" w:type="dxa"/>
            <w:vAlign w:val="bottom"/>
            <w:hideMark/>
          </w:tcPr>
          <w:p w14:paraId="32AD7228" w14:textId="77777777" w:rsidR="00E539CD" w:rsidRPr="00F7065B" w:rsidRDefault="00E539CD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lang w:eastAsia="zh-CN"/>
              </w:rPr>
            </w:pPr>
            <w:r w:rsidRPr="00F7065B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  <w:t xml:space="preserve">ณ วันที่ </w:t>
            </w:r>
            <w:r w:rsidRPr="00F7065B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lang w:eastAsia="zh-CN"/>
              </w:rPr>
              <w:t xml:space="preserve">1 </w:t>
            </w:r>
            <w:r w:rsidRPr="00F7065B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  <w:t xml:space="preserve">มกราคม </w:t>
            </w:r>
            <w:r w:rsidRPr="00F7065B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lang w:eastAsia="zh-CN"/>
              </w:rPr>
              <w:t>2566</w:t>
            </w:r>
          </w:p>
        </w:tc>
        <w:tc>
          <w:tcPr>
            <w:tcW w:w="1530" w:type="dxa"/>
          </w:tcPr>
          <w:p w14:paraId="4301297F" w14:textId="77777777" w:rsidR="00E539CD" w:rsidRPr="00F7065B" w:rsidRDefault="00E539CD">
            <w:pPr>
              <w:pStyle w:val="acctfourfigures"/>
              <w:tabs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F7065B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26,540</w:t>
            </w:r>
          </w:p>
        </w:tc>
        <w:tc>
          <w:tcPr>
            <w:tcW w:w="270" w:type="dxa"/>
          </w:tcPr>
          <w:p w14:paraId="1EA1B31F" w14:textId="77777777" w:rsidR="00E539CD" w:rsidRPr="00F7065B" w:rsidRDefault="00E539CD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575" w:type="dxa"/>
          </w:tcPr>
          <w:p w14:paraId="3C6178C4" w14:textId="48A00CFA" w:rsidR="00E539CD" w:rsidRPr="00F7065B" w:rsidRDefault="0039047A" w:rsidP="0039047A">
            <w:pPr>
              <w:pStyle w:val="acctfourfigures"/>
              <w:tabs>
                <w:tab w:val="decimal" w:pos="8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-</w:t>
            </w:r>
          </w:p>
        </w:tc>
      </w:tr>
      <w:tr w:rsidR="00691223" w:rsidRPr="00A844EE" w14:paraId="5BD3A1B9" w14:textId="77777777">
        <w:trPr>
          <w:trHeight w:val="281"/>
        </w:trPr>
        <w:tc>
          <w:tcPr>
            <w:tcW w:w="6300" w:type="dxa"/>
            <w:vAlign w:val="bottom"/>
            <w:hideMark/>
          </w:tcPr>
          <w:p w14:paraId="20D868C1" w14:textId="77777777" w:rsidR="00691223" w:rsidRPr="00F7065B" w:rsidRDefault="00691223" w:rsidP="00691223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lang w:eastAsia="zh-CN"/>
              </w:rPr>
            </w:pPr>
            <w:r w:rsidRPr="00F7065B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  <w:t>ซื้อ</w:t>
            </w:r>
          </w:p>
        </w:tc>
        <w:tc>
          <w:tcPr>
            <w:tcW w:w="1530" w:type="dxa"/>
          </w:tcPr>
          <w:p w14:paraId="29376605" w14:textId="5B8E66EA" w:rsidR="00691223" w:rsidRPr="00691223" w:rsidRDefault="00691223" w:rsidP="00691223">
            <w:pPr>
              <w:pStyle w:val="acctfourfigures"/>
              <w:tabs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691223">
              <w:rPr>
                <w:rFonts w:asciiTheme="majorBidi" w:hAnsiTheme="majorBidi" w:cstheme="majorBidi"/>
                <w:sz w:val="24"/>
                <w:szCs w:val="24"/>
              </w:rPr>
              <w:t xml:space="preserve"> 2,674 </w:t>
            </w:r>
          </w:p>
        </w:tc>
        <w:tc>
          <w:tcPr>
            <w:tcW w:w="270" w:type="dxa"/>
          </w:tcPr>
          <w:p w14:paraId="4D51973F" w14:textId="77777777" w:rsidR="00691223" w:rsidRPr="00691223" w:rsidRDefault="00691223" w:rsidP="00691223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575" w:type="dxa"/>
          </w:tcPr>
          <w:p w14:paraId="4E242606" w14:textId="010F07E9" w:rsidR="00691223" w:rsidRPr="00691223" w:rsidRDefault="00691223" w:rsidP="0039047A">
            <w:pPr>
              <w:pStyle w:val="acctfourfigures"/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691223">
              <w:rPr>
                <w:rFonts w:asciiTheme="majorBidi" w:hAnsiTheme="majorBidi" w:cstheme="majorBidi"/>
                <w:sz w:val="24"/>
                <w:szCs w:val="24"/>
              </w:rPr>
              <w:t xml:space="preserve"> 12,965 </w:t>
            </w:r>
          </w:p>
        </w:tc>
      </w:tr>
      <w:tr w:rsidR="00691223" w:rsidRPr="00A844EE" w14:paraId="69F9B7E5" w14:textId="77777777">
        <w:trPr>
          <w:trHeight w:val="281"/>
        </w:trPr>
        <w:tc>
          <w:tcPr>
            <w:tcW w:w="6300" w:type="dxa"/>
          </w:tcPr>
          <w:p w14:paraId="60F02579" w14:textId="77777777" w:rsidR="00691223" w:rsidRPr="00F7065B" w:rsidRDefault="00691223" w:rsidP="00691223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</w:pPr>
            <w:r w:rsidRPr="00F7065B"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  <w:t>จำหน่าย</w:t>
            </w:r>
          </w:p>
        </w:tc>
        <w:tc>
          <w:tcPr>
            <w:tcW w:w="1530" w:type="dxa"/>
          </w:tcPr>
          <w:p w14:paraId="77DA890A" w14:textId="38AF3483" w:rsidR="00691223" w:rsidRPr="00691223" w:rsidRDefault="00691223" w:rsidP="00691223">
            <w:pPr>
              <w:pStyle w:val="acctfourfigures"/>
              <w:tabs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691223">
              <w:rPr>
                <w:rFonts w:asciiTheme="majorBidi" w:hAnsiTheme="majorBidi" w:cstheme="majorBidi"/>
                <w:sz w:val="24"/>
                <w:szCs w:val="24"/>
              </w:rPr>
              <w:t xml:space="preserve"> (140)</w:t>
            </w:r>
          </w:p>
        </w:tc>
        <w:tc>
          <w:tcPr>
            <w:tcW w:w="270" w:type="dxa"/>
          </w:tcPr>
          <w:p w14:paraId="15C84F07" w14:textId="77777777" w:rsidR="00691223" w:rsidRPr="00691223" w:rsidRDefault="00691223" w:rsidP="00691223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575" w:type="dxa"/>
          </w:tcPr>
          <w:p w14:paraId="408C85E7" w14:textId="620C91D1" w:rsidR="00691223" w:rsidRPr="00691223" w:rsidRDefault="0039047A" w:rsidP="0039047A">
            <w:pPr>
              <w:pStyle w:val="acctfourfigures"/>
              <w:tabs>
                <w:tab w:val="decimal" w:pos="8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91223" w:rsidRPr="00A844EE" w14:paraId="239B07AF" w14:textId="77777777">
        <w:trPr>
          <w:trHeight w:val="281"/>
        </w:trPr>
        <w:tc>
          <w:tcPr>
            <w:tcW w:w="6300" w:type="dxa"/>
          </w:tcPr>
          <w:p w14:paraId="2C10C940" w14:textId="77777777" w:rsidR="00691223" w:rsidRPr="00F7065B" w:rsidRDefault="00691223" w:rsidP="00691223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  <w:lang w:eastAsia="zh-CN"/>
              </w:rPr>
            </w:pPr>
            <w:r w:rsidRPr="00F7065B">
              <w:rPr>
                <w:rFonts w:asciiTheme="majorBidi" w:eastAsia="Times New Roman" w:hAnsiTheme="majorBidi" w:cs="Angsana New"/>
                <w:color w:val="000000"/>
                <w:spacing w:val="-6"/>
                <w:sz w:val="24"/>
                <w:szCs w:val="24"/>
                <w:cs/>
                <w:lang w:eastAsia="zh-CN"/>
              </w:rPr>
              <w:t>โอน</w:t>
            </w:r>
            <w:r w:rsidRPr="00F7065B">
              <w:rPr>
                <w:rFonts w:asciiTheme="majorBidi" w:eastAsia="Times New Roman" w:hAnsiTheme="majorBidi" w:cs="Angsana New" w:hint="cs"/>
                <w:color w:val="000000"/>
                <w:spacing w:val="-6"/>
                <w:sz w:val="24"/>
                <w:szCs w:val="24"/>
                <w:cs/>
                <w:lang w:eastAsia="zh-CN"/>
              </w:rPr>
              <w:t>ไป</w:t>
            </w:r>
            <w:r w:rsidRPr="00F7065B">
              <w:rPr>
                <w:rFonts w:asciiTheme="majorBidi" w:eastAsia="Times New Roman" w:hAnsiTheme="majorBidi" w:cs="Angsana New"/>
                <w:color w:val="000000"/>
                <w:spacing w:val="-6"/>
                <w:sz w:val="24"/>
                <w:szCs w:val="24"/>
                <w:cs/>
                <w:lang w:eastAsia="zh-CN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530" w:type="dxa"/>
          </w:tcPr>
          <w:p w14:paraId="1B0555CC" w14:textId="6BA7A40E" w:rsidR="00691223" w:rsidRPr="00691223" w:rsidRDefault="00691223" w:rsidP="00691223">
            <w:pPr>
              <w:pStyle w:val="acctfourfigures"/>
              <w:tabs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691223">
              <w:rPr>
                <w:rFonts w:asciiTheme="majorBidi" w:hAnsiTheme="majorBidi" w:cstheme="majorBidi"/>
                <w:sz w:val="24"/>
                <w:szCs w:val="24"/>
              </w:rPr>
              <w:t xml:space="preserve"> (5)</w:t>
            </w:r>
          </w:p>
        </w:tc>
        <w:tc>
          <w:tcPr>
            <w:tcW w:w="270" w:type="dxa"/>
          </w:tcPr>
          <w:p w14:paraId="2FE26084" w14:textId="77777777" w:rsidR="00691223" w:rsidRPr="00691223" w:rsidRDefault="00691223" w:rsidP="00691223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575" w:type="dxa"/>
          </w:tcPr>
          <w:p w14:paraId="1A9D6792" w14:textId="7E5C9C83" w:rsidR="00691223" w:rsidRPr="00691223" w:rsidRDefault="0039047A" w:rsidP="0039047A">
            <w:pPr>
              <w:pStyle w:val="acctfourfigures"/>
              <w:tabs>
                <w:tab w:val="decimal" w:pos="89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91223" w:rsidRPr="00A844EE" w14:paraId="2AC1EF03" w14:textId="77777777">
        <w:trPr>
          <w:trHeight w:val="272"/>
        </w:trPr>
        <w:tc>
          <w:tcPr>
            <w:tcW w:w="6300" w:type="dxa"/>
          </w:tcPr>
          <w:p w14:paraId="0D828E88" w14:textId="38CC9DFF" w:rsidR="00691223" w:rsidRPr="00F7065B" w:rsidRDefault="00691223" w:rsidP="00691223">
            <w:pPr>
              <w:tabs>
                <w:tab w:val="left" w:pos="720"/>
              </w:tabs>
              <w:spacing w:after="0" w:line="240" w:lineRule="auto"/>
              <w:ind w:left="166" w:hanging="166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lang w:eastAsia="zh-CN"/>
              </w:rPr>
            </w:pPr>
            <w:r w:rsidRPr="00F7065B">
              <w:rPr>
                <w:rFonts w:asciiTheme="majorBidi" w:eastAsia="Times New Roman" w:hAnsiTheme="majorBidi" w:cs="Angsana New"/>
                <w:color w:val="000000"/>
                <w:spacing w:val="-6"/>
                <w:sz w:val="24"/>
                <w:szCs w:val="24"/>
                <w:cs/>
                <w:lang w:eastAsia="zh-CN"/>
              </w:rPr>
              <w:t>การเปลี่ยนแปลงสุทธิในมูลค่ายุติธรรม</w:t>
            </w:r>
            <w:r w:rsidRPr="00F7065B">
              <w:rPr>
                <w:rFonts w:asciiTheme="majorBidi" w:eastAsia="Times New Roman" w:hAnsiTheme="majorBidi" w:cs="Angsana New"/>
                <w:color w:val="000000"/>
                <w:spacing w:val="-6"/>
                <w:sz w:val="24"/>
                <w:szCs w:val="24"/>
                <w:lang w:eastAsia="zh-CN"/>
              </w:rPr>
              <w:t xml:space="preserve"> (</w:t>
            </w:r>
            <w:r w:rsidRPr="00F7065B">
              <w:rPr>
                <w:rFonts w:asciiTheme="majorBidi" w:eastAsia="Times New Roman" w:hAnsiTheme="majorBidi" w:cs="Angsana New"/>
                <w:color w:val="000000"/>
                <w:spacing w:val="-6"/>
                <w:sz w:val="24"/>
                <w:szCs w:val="24"/>
                <w:cs/>
                <w:lang w:eastAsia="zh-CN"/>
              </w:rPr>
              <w:t>รวมกำไรที่ยังไม่เกิดขึ้น</w:t>
            </w:r>
            <w:r w:rsidR="00A80775">
              <w:rPr>
                <w:rFonts w:asciiTheme="majorBidi" w:eastAsia="Times New Roman" w:hAnsiTheme="majorBidi" w:cs="Angsana New"/>
                <w:color w:val="000000"/>
                <w:spacing w:val="-6"/>
                <w:sz w:val="24"/>
                <w:szCs w:val="24"/>
                <w:lang w:eastAsia="zh-CN"/>
              </w:rPr>
              <w:br/>
            </w:r>
            <w:r w:rsidRPr="00F7065B">
              <w:rPr>
                <w:rFonts w:asciiTheme="majorBidi" w:eastAsia="Times New Roman" w:hAnsiTheme="majorBidi" w:cs="Angsana New"/>
                <w:color w:val="000000"/>
                <w:spacing w:val="-6"/>
                <w:sz w:val="24"/>
                <w:szCs w:val="24"/>
                <w:cs/>
                <w:lang w:eastAsia="zh-CN"/>
              </w:rPr>
              <w:t>และการแปลงค่าเงินตราต่างประเทศ</w:t>
            </w:r>
            <w:r w:rsidRPr="00F7065B">
              <w:rPr>
                <w:rFonts w:asciiTheme="majorBidi" w:eastAsia="Times New Roman" w:hAnsiTheme="majorBidi" w:cs="Angsana New"/>
                <w:color w:val="000000"/>
                <w:spacing w:val="-6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530" w:type="dxa"/>
          </w:tcPr>
          <w:p w14:paraId="443D89AE" w14:textId="77777777" w:rsidR="007B30B4" w:rsidRDefault="007B30B4" w:rsidP="00691223">
            <w:pPr>
              <w:pStyle w:val="acctfourfigures"/>
              <w:tabs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A2B598" w14:textId="359F8852" w:rsidR="00691223" w:rsidRPr="00691223" w:rsidRDefault="00691223" w:rsidP="00691223">
            <w:pPr>
              <w:pStyle w:val="acctfourfigures"/>
              <w:tabs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691223">
              <w:rPr>
                <w:rFonts w:asciiTheme="majorBidi" w:hAnsiTheme="majorBidi" w:cstheme="majorBidi"/>
                <w:sz w:val="24"/>
                <w:szCs w:val="24"/>
              </w:rPr>
              <w:t xml:space="preserve"> 160 </w:t>
            </w:r>
          </w:p>
        </w:tc>
        <w:tc>
          <w:tcPr>
            <w:tcW w:w="270" w:type="dxa"/>
          </w:tcPr>
          <w:p w14:paraId="511D7F47" w14:textId="77777777" w:rsidR="00691223" w:rsidRPr="00691223" w:rsidRDefault="00691223" w:rsidP="00691223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575" w:type="dxa"/>
          </w:tcPr>
          <w:p w14:paraId="79354A20" w14:textId="77777777" w:rsidR="007B30B4" w:rsidRDefault="007B30B4" w:rsidP="0039047A">
            <w:pPr>
              <w:pStyle w:val="acctfourfigures"/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A8B8AE" w14:textId="07D7B487" w:rsidR="00691223" w:rsidRPr="00691223" w:rsidRDefault="00691223" w:rsidP="0039047A">
            <w:pPr>
              <w:pStyle w:val="acctfourfigures"/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691223">
              <w:rPr>
                <w:rFonts w:asciiTheme="majorBidi" w:hAnsiTheme="majorBidi" w:cstheme="majorBidi"/>
                <w:sz w:val="24"/>
                <w:szCs w:val="24"/>
              </w:rPr>
              <w:t xml:space="preserve"> (673)</w:t>
            </w:r>
          </w:p>
        </w:tc>
      </w:tr>
      <w:tr w:rsidR="00691223" w:rsidRPr="00A844EE" w14:paraId="3E2DD4AB" w14:textId="77777777">
        <w:trPr>
          <w:trHeight w:val="68"/>
        </w:trPr>
        <w:tc>
          <w:tcPr>
            <w:tcW w:w="6300" w:type="dxa"/>
          </w:tcPr>
          <w:p w14:paraId="6CFB0D0B" w14:textId="2C0CE179" w:rsidR="00691223" w:rsidRPr="00F7065B" w:rsidRDefault="00691223" w:rsidP="00691223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F7065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ณ 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ธันวาคม</w:t>
            </w:r>
            <w:r w:rsidRPr="00F7065B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Pr="00F7065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2566</w:t>
            </w:r>
            <w:r w:rsidRPr="00F7065B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305FB8" w14:textId="102B751A" w:rsidR="00691223" w:rsidRPr="00691223" w:rsidRDefault="00691223" w:rsidP="00691223">
            <w:pPr>
              <w:pStyle w:val="acctfourfigures"/>
              <w:tabs>
                <w:tab w:val="decimal" w:pos="12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6912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29,229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D51872" w14:textId="77777777" w:rsidR="00691223" w:rsidRPr="00691223" w:rsidRDefault="00691223" w:rsidP="00691223">
            <w:pPr>
              <w:pStyle w:val="acctfourfigures"/>
              <w:tabs>
                <w:tab w:val="decimal" w:pos="10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1797F7" w14:textId="6E381725" w:rsidR="00691223" w:rsidRPr="00691223" w:rsidRDefault="00691223" w:rsidP="0039047A">
            <w:pPr>
              <w:pStyle w:val="acctfourfigures"/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6912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12,292 </w:t>
            </w:r>
          </w:p>
        </w:tc>
      </w:tr>
    </w:tbl>
    <w:p w14:paraId="1BC0C624" w14:textId="0CE54485" w:rsidR="007639ED" w:rsidRDefault="007639ED" w:rsidP="007639E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E413DF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lastRenderedPageBreak/>
        <w:t xml:space="preserve">สินทรัพย์ดิจิทัลของลูกค้าไม่รวมอยู่ในงบฐานะการเงินโดยวัดมูลค่าโดยใช้เว็บไซต์กลาง ณ วันที่ </w:t>
      </w:r>
      <w:r w:rsidRPr="00E413DF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31 </w:t>
      </w:r>
      <w:r w:rsidRPr="00E413DF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E413DF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2567 </w:t>
      </w:r>
      <w:r w:rsidRPr="00E413DF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มูลค่าของสินทรัพย์ดิจิทัลของลูกค้ามีจำนวน</w:t>
      </w:r>
      <w:r w:rsidR="00E413DF" w:rsidRPr="00E413DF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2,742</w:t>
      </w:r>
      <w:r w:rsidRPr="00E413DF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Pr="00E413DF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ล้านบาท </w:t>
      </w:r>
      <w:r w:rsidRPr="00E413DF">
        <w:rPr>
          <w:rFonts w:asciiTheme="majorBidi" w:eastAsia="Times New Roman" w:hAnsiTheme="majorBidi" w:cstheme="majorBidi"/>
          <w:i/>
          <w:iCs/>
          <w:spacing w:val="-4"/>
          <w:sz w:val="30"/>
          <w:szCs w:val="30"/>
          <w:cs/>
        </w:rPr>
        <w:t>(</w:t>
      </w:r>
      <w:r w:rsidRPr="00E413DF">
        <w:rPr>
          <w:rFonts w:asciiTheme="majorBidi" w:eastAsia="Times New Roman" w:hAnsiTheme="majorBidi" w:cstheme="majorBidi"/>
          <w:i/>
          <w:iCs/>
          <w:spacing w:val="-4"/>
          <w:sz w:val="30"/>
          <w:szCs w:val="30"/>
        </w:rPr>
        <w:t xml:space="preserve">2566 : </w:t>
      </w:r>
      <w:r w:rsidR="00E413DF" w:rsidRPr="00E413DF">
        <w:rPr>
          <w:rFonts w:asciiTheme="majorBidi" w:eastAsia="Times New Roman" w:hAnsiTheme="majorBidi" w:cstheme="majorBidi"/>
          <w:i/>
          <w:iCs/>
          <w:spacing w:val="-4"/>
          <w:sz w:val="30"/>
          <w:szCs w:val="30"/>
        </w:rPr>
        <w:t>741</w:t>
      </w:r>
      <w:r w:rsidRPr="00E413DF">
        <w:rPr>
          <w:rFonts w:asciiTheme="majorBidi" w:eastAsia="Times New Roman" w:hAnsiTheme="majorBidi" w:cstheme="majorBidi"/>
          <w:i/>
          <w:iCs/>
          <w:spacing w:val="-4"/>
          <w:sz w:val="30"/>
          <w:szCs w:val="30"/>
        </w:rPr>
        <w:t xml:space="preserve"> </w:t>
      </w:r>
      <w:r w:rsidRPr="00E413DF">
        <w:rPr>
          <w:rFonts w:asciiTheme="majorBidi" w:eastAsia="Times New Roman" w:hAnsiTheme="majorBidi" w:cstheme="majorBidi"/>
          <w:i/>
          <w:iCs/>
          <w:spacing w:val="-4"/>
          <w:sz w:val="30"/>
          <w:szCs w:val="30"/>
          <w:cs/>
        </w:rPr>
        <w:t>ล้านบาท)</w:t>
      </w:r>
    </w:p>
    <w:p w14:paraId="166C90A2" w14:textId="77777777" w:rsidR="002B183D" w:rsidRDefault="002B183D" w:rsidP="007639E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72AB3EED" w14:textId="2A94EC8A" w:rsidR="00B01D78" w:rsidRPr="00A844EE" w:rsidRDefault="008A6FFC" w:rsidP="00D528C1">
      <w:pPr>
        <w:suppressAutoHyphens/>
        <w:spacing w:after="0" w:line="240" w:lineRule="atLeast"/>
        <w:ind w:left="547" w:hanging="547"/>
        <w:jc w:val="thaiDistribute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val="x-none"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2</w:t>
      </w:r>
      <w:r w:rsidR="00FA1B34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6</w:t>
      </w:r>
      <w:r w:rsidR="00B01D78" w:rsidRPr="00A844EE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val="x-none" w:eastAsia="zh-CN"/>
        </w:rPr>
        <w:t>.2</w:t>
      </w:r>
      <w:r w:rsidR="00B01D78" w:rsidRPr="00A844E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val="x-none" w:eastAsia="zh-CN"/>
        </w:rPr>
        <w:tab/>
      </w:r>
      <w:r w:rsidR="00B01D78" w:rsidRPr="00A844EE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val="x-none" w:eastAsia="zh-CN"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2E99F10D" w14:textId="77777777" w:rsidR="00B01D78" w:rsidRPr="00C7749A" w:rsidRDefault="00B01D78" w:rsidP="00D528C1">
      <w:pPr>
        <w:suppressAutoHyphens/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</w:pPr>
    </w:p>
    <w:p w14:paraId="62C14960" w14:textId="0B9F171C" w:rsidR="00B01D78" w:rsidRPr="00C7749A" w:rsidRDefault="00B01D78" w:rsidP="00B01D78">
      <w:pPr>
        <w:suppressAutoHyphens/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</w:pPr>
      <w:r w:rsidRPr="00C7749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>มูลค่ายุติธรรมของ</w:t>
      </w:r>
      <w:r w:rsidRPr="00C7749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เครื่องมือ</w:t>
      </w:r>
      <w:r w:rsidRPr="00C7749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 xml:space="preserve">ทางการเงินที่ไม่ได้วัดมูลค่าด้วยมูลค่ายุติธรรมและสำหรับรายการซึ่งมีมูลค่ายุติธรรมแตกต่างจากราคาตามบัญชีอย่างมีสาระสำคัญ ณ วันที่ </w:t>
      </w:r>
      <w:r w:rsidR="003D5247" w:rsidRPr="00C7749A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030948">
        <w:rPr>
          <w:rFonts w:ascii="Angsana New" w:hAnsi="Angsana New" w:cs="Angsana New"/>
          <w:color w:val="000000"/>
          <w:sz w:val="30"/>
          <w:szCs w:val="30"/>
        </w:rPr>
        <w:t xml:space="preserve">1 </w:t>
      </w:r>
      <w:r w:rsidR="00030948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Pr="00C7749A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</w:t>
      </w:r>
      <w:r w:rsidR="00D84D3F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7</w:t>
      </w:r>
      <w:r w:rsidRPr="00C7749A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C7749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และ </w:t>
      </w:r>
      <w:r w:rsidRPr="00C7749A"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  <w:t>256</w:t>
      </w:r>
      <w:r w:rsidR="00D84D3F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6</w:t>
      </w:r>
      <w:r w:rsidRPr="00C7749A"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  <w:t xml:space="preserve"> </w:t>
      </w:r>
      <w:r w:rsidRPr="00C7749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>มีดังนี้</w:t>
      </w:r>
    </w:p>
    <w:p w14:paraId="2C28D6EC" w14:textId="77777777" w:rsidR="00B01D78" w:rsidRDefault="00B01D78" w:rsidP="00B01D78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540" w:type="dxa"/>
        <w:tblInd w:w="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80"/>
        <w:gridCol w:w="990"/>
        <w:gridCol w:w="1260"/>
        <w:gridCol w:w="1170"/>
        <w:gridCol w:w="990"/>
        <w:gridCol w:w="1170"/>
        <w:gridCol w:w="1080"/>
      </w:tblGrid>
      <w:tr w:rsidR="00152B79" w:rsidRPr="00A844EE" w14:paraId="4729E8B1" w14:textId="77777777">
        <w:trPr>
          <w:cantSplit/>
        </w:trPr>
        <w:tc>
          <w:tcPr>
            <w:tcW w:w="2880" w:type="dxa"/>
            <w:hideMark/>
          </w:tcPr>
          <w:p w14:paraId="458B79E3" w14:textId="77777777" w:rsidR="00152B79" w:rsidRPr="00A844EE" w:rsidRDefault="00152B79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6660" w:type="dxa"/>
            <w:gridSpan w:val="6"/>
          </w:tcPr>
          <w:p w14:paraId="12CFC0F3" w14:textId="77777777" w:rsidR="00152B79" w:rsidRPr="00A844EE" w:rsidRDefault="00152B79">
            <w:pPr>
              <w:tabs>
                <w:tab w:val="decimal" w:pos="838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งบการเงินรวม</w:t>
            </w:r>
          </w:p>
        </w:tc>
      </w:tr>
      <w:tr w:rsidR="00152B79" w:rsidRPr="00A844EE" w14:paraId="0A15D424" w14:textId="77777777">
        <w:trPr>
          <w:cantSplit/>
        </w:trPr>
        <w:tc>
          <w:tcPr>
            <w:tcW w:w="2880" w:type="dxa"/>
          </w:tcPr>
          <w:p w14:paraId="2DD0B3E8" w14:textId="77777777" w:rsidR="00152B79" w:rsidRPr="00A844EE" w:rsidRDefault="00152B79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3420" w:type="dxa"/>
            <w:gridSpan w:val="3"/>
          </w:tcPr>
          <w:p w14:paraId="3A928A72" w14:textId="62AC1C00" w:rsidR="00152B79" w:rsidRPr="00A844EE" w:rsidRDefault="00152B79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D84D3F">
              <w:rPr>
                <w:rFonts w:ascii="Angsana New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3240" w:type="dxa"/>
            <w:gridSpan w:val="3"/>
          </w:tcPr>
          <w:p w14:paraId="22D615FA" w14:textId="31AED502" w:rsidR="00152B79" w:rsidRPr="00A844EE" w:rsidRDefault="00152B79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256</w:t>
            </w:r>
            <w:r w:rsidR="00D84D3F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6</w:t>
            </w:r>
          </w:p>
        </w:tc>
      </w:tr>
      <w:tr w:rsidR="00152B79" w:rsidRPr="00A844EE" w14:paraId="3867F1A6" w14:textId="77777777">
        <w:trPr>
          <w:cantSplit/>
        </w:trPr>
        <w:tc>
          <w:tcPr>
            <w:tcW w:w="2880" w:type="dxa"/>
          </w:tcPr>
          <w:p w14:paraId="02782506" w14:textId="77777777" w:rsidR="00152B79" w:rsidRPr="00A844EE" w:rsidRDefault="00152B79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563116A5" w14:textId="77777777" w:rsidR="00152B79" w:rsidRPr="00A844EE" w:rsidRDefault="00152B79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260" w:type="dxa"/>
          </w:tcPr>
          <w:p w14:paraId="343E8C04" w14:textId="77777777" w:rsidR="00152B79" w:rsidRPr="00A844EE" w:rsidRDefault="00152B79">
            <w:pPr>
              <w:suppressAutoHyphens/>
              <w:spacing w:after="0" w:line="240" w:lineRule="auto"/>
              <w:ind w:left="-157" w:right="-81" w:firstLine="9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170" w:type="dxa"/>
          </w:tcPr>
          <w:p w14:paraId="5E8E384A" w14:textId="77777777" w:rsidR="00152B79" w:rsidRPr="00A844EE" w:rsidRDefault="00152B79">
            <w:pPr>
              <w:suppressAutoHyphens/>
              <w:spacing w:after="0" w:line="240" w:lineRule="auto"/>
              <w:ind w:left="-75" w:right="-7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990" w:type="dxa"/>
          </w:tcPr>
          <w:p w14:paraId="111249A0" w14:textId="77777777" w:rsidR="00152B79" w:rsidRPr="00A844EE" w:rsidRDefault="00152B79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170" w:type="dxa"/>
          </w:tcPr>
          <w:p w14:paraId="059F3155" w14:textId="77777777" w:rsidR="00152B79" w:rsidRPr="00A844EE" w:rsidRDefault="00152B79">
            <w:pPr>
              <w:suppressAutoHyphens/>
              <w:spacing w:after="0" w:line="240" w:lineRule="auto"/>
              <w:ind w:left="-77" w:right="-8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val="en-GB" w:eastAsia="zh-CN"/>
              </w:rPr>
              <w:t>า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ยุติธรรม</w:t>
            </w:r>
          </w:p>
        </w:tc>
        <w:tc>
          <w:tcPr>
            <w:tcW w:w="1080" w:type="dxa"/>
          </w:tcPr>
          <w:p w14:paraId="473431D1" w14:textId="77777777" w:rsidR="00152B79" w:rsidRPr="00A844EE" w:rsidRDefault="00152B79">
            <w:pPr>
              <w:suppressAutoHyphens/>
              <w:spacing w:after="0" w:line="240" w:lineRule="auto"/>
              <w:ind w:left="-82" w:right="-7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val="en-GB" w:eastAsia="zh-CN"/>
              </w:rPr>
              <w:t>า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ยุติธรรม</w:t>
            </w:r>
          </w:p>
        </w:tc>
      </w:tr>
      <w:tr w:rsidR="00152B79" w:rsidRPr="00A844EE" w14:paraId="4F0410A3" w14:textId="77777777">
        <w:trPr>
          <w:cantSplit/>
        </w:trPr>
        <w:tc>
          <w:tcPr>
            <w:tcW w:w="2880" w:type="dxa"/>
          </w:tcPr>
          <w:p w14:paraId="06AE352A" w14:textId="77777777" w:rsidR="00152B79" w:rsidRPr="00A844EE" w:rsidRDefault="00152B79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643A4726" w14:textId="77777777" w:rsidR="00152B79" w:rsidRPr="00A844EE" w:rsidRDefault="00152B79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260" w:type="dxa"/>
          </w:tcPr>
          <w:p w14:paraId="2AC8742B" w14:textId="77777777" w:rsidR="00152B79" w:rsidRPr="00A844EE" w:rsidRDefault="00152B79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170" w:type="dxa"/>
          </w:tcPr>
          <w:p w14:paraId="671D56A8" w14:textId="77777777" w:rsidR="00152B79" w:rsidRPr="00A844EE" w:rsidRDefault="00152B79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990" w:type="dxa"/>
          </w:tcPr>
          <w:p w14:paraId="6B925E58" w14:textId="77777777" w:rsidR="00152B79" w:rsidRPr="00A844EE" w:rsidRDefault="00152B79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170" w:type="dxa"/>
          </w:tcPr>
          <w:p w14:paraId="693A44B6" w14:textId="77777777" w:rsidR="00152B79" w:rsidRPr="00A844EE" w:rsidRDefault="00152B79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080" w:type="dxa"/>
          </w:tcPr>
          <w:p w14:paraId="7B6AE5F0" w14:textId="77777777" w:rsidR="00152B79" w:rsidRPr="00A844EE" w:rsidRDefault="00152B79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</w:tr>
      <w:tr w:rsidR="00152B79" w:rsidRPr="00A844EE" w14:paraId="507A7ED9" w14:textId="77777777">
        <w:trPr>
          <w:cantSplit/>
        </w:trPr>
        <w:tc>
          <w:tcPr>
            <w:tcW w:w="2880" w:type="dxa"/>
          </w:tcPr>
          <w:p w14:paraId="69FF1F25" w14:textId="77777777" w:rsidR="00152B79" w:rsidRPr="00A844EE" w:rsidRDefault="00152B79">
            <w:pPr>
              <w:tabs>
                <w:tab w:val="decimal" w:pos="179"/>
              </w:tabs>
              <w:suppressAutoHyphens/>
              <w:spacing w:after="0" w:line="240" w:lineRule="auto"/>
              <w:ind w:firstLine="8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7B5AB7CA" w14:textId="77777777" w:rsidR="00152B79" w:rsidRPr="002037C7" w:rsidRDefault="00152B79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 w:bidi="ar-SA"/>
              </w:rPr>
            </w:pPr>
          </w:p>
        </w:tc>
        <w:tc>
          <w:tcPr>
            <w:tcW w:w="4590" w:type="dxa"/>
            <w:gridSpan w:val="4"/>
          </w:tcPr>
          <w:p w14:paraId="6249A90E" w14:textId="77777777" w:rsidR="00152B79" w:rsidRPr="00A844EE" w:rsidRDefault="00152B79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(</w:t>
            </w: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val="en-GB" w:eastAsia="zh-CN"/>
              </w:rPr>
              <w:t>ล้านบาท</w:t>
            </w: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)</w:t>
            </w:r>
          </w:p>
        </w:tc>
        <w:tc>
          <w:tcPr>
            <w:tcW w:w="1080" w:type="dxa"/>
          </w:tcPr>
          <w:p w14:paraId="3EE774D9" w14:textId="77777777" w:rsidR="00152B79" w:rsidRPr="00A844EE" w:rsidRDefault="00152B79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</w:pPr>
          </w:p>
        </w:tc>
      </w:tr>
      <w:tr w:rsidR="00152B79" w:rsidRPr="00A844EE" w14:paraId="50A24AE8" w14:textId="77777777">
        <w:trPr>
          <w:cantSplit/>
        </w:trPr>
        <w:tc>
          <w:tcPr>
            <w:tcW w:w="2880" w:type="dxa"/>
            <w:vAlign w:val="bottom"/>
          </w:tcPr>
          <w:p w14:paraId="066138C1" w14:textId="77777777" w:rsidR="00152B79" w:rsidRPr="00A844EE" w:rsidRDefault="00152B79">
            <w:pPr>
              <w:tabs>
                <w:tab w:val="left" w:pos="88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</w:tcPr>
          <w:p w14:paraId="5ACB097F" w14:textId="30E9A3EF" w:rsidR="00152B79" w:rsidRPr="00A844EE" w:rsidRDefault="00152B79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3A382E9E" w14:textId="4C1B0D6D" w:rsidR="00152B79" w:rsidRPr="00A844EE" w:rsidRDefault="00152B79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70" w:type="dxa"/>
          </w:tcPr>
          <w:p w14:paraId="1861494E" w14:textId="50969262" w:rsidR="00152B79" w:rsidRPr="00A844EE" w:rsidRDefault="00152B79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</w:tcPr>
          <w:p w14:paraId="6745EA02" w14:textId="43F069CA" w:rsidR="00152B79" w:rsidRPr="00A844EE" w:rsidRDefault="00152B79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70" w:type="dxa"/>
            <w:vAlign w:val="bottom"/>
          </w:tcPr>
          <w:p w14:paraId="002F432B" w14:textId="79173AB4" w:rsidR="00152B79" w:rsidRPr="00A844EE" w:rsidRDefault="00152B79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30308670" w14:textId="0B3400CF" w:rsidR="00152B79" w:rsidRPr="00A844EE" w:rsidRDefault="00152B79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547308" w:rsidRPr="00A844EE" w14:paraId="2FB543B9" w14:textId="77777777">
        <w:trPr>
          <w:cantSplit/>
        </w:trPr>
        <w:tc>
          <w:tcPr>
            <w:tcW w:w="2880" w:type="dxa"/>
            <w:vAlign w:val="bottom"/>
          </w:tcPr>
          <w:p w14:paraId="27E43D09" w14:textId="58B58975" w:rsidR="00547308" w:rsidRPr="00A844EE" w:rsidRDefault="00547308" w:rsidP="00547308">
            <w:pPr>
              <w:tabs>
                <w:tab w:val="left" w:pos="35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lang w:eastAsia="zh-CN"/>
              </w:rPr>
              <w:t xml:space="preserve">  </w:t>
            </w:r>
            <w:r w:rsidRPr="003F5B74">
              <w:rPr>
                <w:rFonts w:asciiTheme="majorBidi" w:eastAsia="Times New Roman" w:hAnsiTheme="majorBidi" w:cs="Angsana New"/>
                <w:color w:val="000000"/>
                <w:sz w:val="28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990" w:type="dxa"/>
            <w:shd w:val="clear" w:color="auto" w:fill="auto"/>
          </w:tcPr>
          <w:p w14:paraId="7A065C55" w14:textId="6F0C3F98" w:rsidR="00547308" w:rsidRPr="004D7BB8" w:rsidRDefault="00547308" w:rsidP="00547308">
            <w:pPr>
              <w:tabs>
                <w:tab w:val="decimal" w:pos="557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28"/>
              </w:rPr>
            </w:pPr>
            <w:r w:rsidRPr="00B74562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  </w:t>
            </w:r>
            <w:r w:rsidRPr="00B74562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112675" w14:textId="2D905212" w:rsidR="00547308" w:rsidRPr="004D7BB8" w:rsidRDefault="00547308" w:rsidP="00547308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28"/>
              </w:rPr>
            </w:pPr>
            <w:r w:rsidRPr="00B74562">
              <w:rPr>
                <w:rFonts w:asciiTheme="majorBidi" w:hAnsiTheme="majorBidi" w:cstheme="majorBidi"/>
                <w:sz w:val="28"/>
              </w:rPr>
              <w:t xml:space="preserve"> 7</w:t>
            </w:r>
            <w:r w:rsidR="00113954">
              <w:rPr>
                <w:rFonts w:asciiTheme="majorBidi" w:hAnsiTheme="majorBidi" w:cstheme="majorBidi"/>
                <w:sz w:val="28"/>
              </w:rPr>
              <w:t>5</w:t>
            </w:r>
            <w:r w:rsidRPr="00B74562">
              <w:rPr>
                <w:rFonts w:asciiTheme="majorBidi" w:hAnsiTheme="majorBidi" w:cstheme="majorBidi"/>
                <w:sz w:val="28"/>
              </w:rPr>
              <w:t xml:space="preserve">5 </w:t>
            </w:r>
          </w:p>
        </w:tc>
        <w:tc>
          <w:tcPr>
            <w:tcW w:w="1170" w:type="dxa"/>
          </w:tcPr>
          <w:p w14:paraId="69FD40D3" w14:textId="4379F865" w:rsidR="00547308" w:rsidRPr="004D7BB8" w:rsidRDefault="00547308" w:rsidP="00547308">
            <w:pPr>
              <w:tabs>
                <w:tab w:val="decimal" w:pos="643"/>
              </w:tabs>
              <w:suppressAutoHyphens/>
              <w:spacing w:after="0" w:line="240" w:lineRule="auto"/>
              <w:ind w:left="92" w:right="55" w:hanging="62"/>
              <w:rPr>
                <w:rFonts w:asciiTheme="majorBidi" w:hAnsiTheme="majorBidi" w:cstheme="majorBidi"/>
                <w:sz w:val="28"/>
              </w:rPr>
            </w:pPr>
            <w:r w:rsidRPr="00B74562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33ACD531" w14:textId="3FF5D0ED" w:rsidR="00547308" w:rsidRPr="0011449E" w:rsidRDefault="00547308" w:rsidP="00547308">
            <w:pPr>
              <w:tabs>
                <w:tab w:val="decimal" w:pos="555"/>
              </w:tabs>
              <w:suppressAutoHyphens/>
              <w:spacing w:after="0" w:line="240" w:lineRule="auto"/>
              <w:ind w:left="12" w:right="-2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87B79EB" w14:textId="0BBF2643" w:rsidR="00547308" w:rsidRPr="0011449E" w:rsidRDefault="00547308" w:rsidP="00547308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</w:rPr>
              <w:t>58</w:t>
            </w:r>
          </w:p>
        </w:tc>
        <w:tc>
          <w:tcPr>
            <w:tcW w:w="1080" w:type="dxa"/>
            <w:vAlign w:val="bottom"/>
          </w:tcPr>
          <w:p w14:paraId="0400D9EE" w14:textId="028EBA66" w:rsidR="00547308" w:rsidRPr="0011449E" w:rsidRDefault="00547308" w:rsidP="00113954">
            <w:pPr>
              <w:tabs>
                <w:tab w:val="decimal" w:pos="555"/>
              </w:tabs>
              <w:suppressAutoHyphens/>
              <w:spacing w:after="0" w:line="240" w:lineRule="auto"/>
              <w:ind w:left="12" w:right="-2" w:hanging="62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47308" w:rsidRPr="00A844EE" w14:paraId="11ADC06F" w14:textId="77777777">
        <w:trPr>
          <w:cantSplit/>
        </w:trPr>
        <w:tc>
          <w:tcPr>
            <w:tcW w:w="2880" w:type="dxa"/>
            <w:vAlign w:val="bottom"/>
            <w:hideMark/>
          </w:tcPr>
          <w:p w14:paraId="7D2094CC" w14:textId="77777777" w:rsidR="00547308" w:rsidRPr="00A844EE" w:rsidRDefault="00547308" w:rsidP="00547308">
            <w:pPr>
              <w:tabs>
                <w:tab w:val="left" w:pos="35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เงินลงทุนใน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ตราสารหนี้ที่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วัดมูลค่า</w:t>
            </w:r>
          </w:p>
          <w:p w14:paraId="65F9533D" w14:textId="77777777" w:rsidR="00547308" w:rsidRPr="00A844EE" w:rsidRDefault="00547308" w:rsidP="00547308">
            <w:pPr>
              <w:tabs>
                <w:tab w:val="left" w:pos="355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 ราคาทุนตัดจำหน่าย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8FB3230" w14:textId="70FF1CC9" w:rsidR="00547308" w:rsidRPr="004D7BB8" w:rsidRDefault="00547308" w:rsidP="00547308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74562">
              <w:rPr>
                <w:rFonts w:asciiTheme="majorBidi" w:hAnsiTheme="majorBidi" w:cstheme="majorBidi"/>
                <w:sz w:val="28"/>
              </w:rPr>
              <w:t xml:space="preserve"> 216,820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C12BE9" w14:textId="06004FE0" w:rsidR="00547308" w:rsidRPr="004D7BB8" w:rsidRDefault="00547308" w:rsidP="00547308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74562">
              <w:rPr>
                <w:rFonts w:asciiTheme="majorBidi" w:hAnsiTheme="majorBidi" w:cstheme="majorBidi"/>
                <w:sz w:val="28"/>
              </w:rPr>
              <w:t xml:space="preserve"> 218,540 </w:t>
            </w:r>
          </w:p>
        </w:tc>
        <w:tc>
          <w:tcPr>
            <w:tcW w:w="1170" w:type="dxa"/>
            <w:vAlign w:val="bottom"/>
          </w:tcPr>
          <w:p w14:paraId="58BE66A1" w14:textId="5504EA5D" w:rsidR="00547308" w:rsidRPr="004D7BB8" w:rsidRDefault="00547308" w:rsidP="00547308">
            <w:pPr>
              <w:tabs>
                <w:tab w:val="decimal" w:pos="1255"/>
              </w:tabs>
              <w:suppressAutoHyphens/>
              <w:spacing w:after="0" w:line="240" w:lineRule="auto"/>
              <w:ind w:left="92" w:right="55" w:hanging="62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B74562">
              <w:rPr>
                <w:rFonts w:asciiTheme="majorBidi" w:hAnsiTheme="majorBidi" w:cstheme="majorBidi"/>
                <w:sz w:val="28"/>
              </w:rPr>
              <w:t xml:space="preserve"> 106 </w:t>
            </w:r>
          </w:p>
        </w:tc>
        <w:tc>
          <w:tcPr>
            <w:tcW w:w="990" w:type="dxa"/>
          </w:tcPr>
          <w:p w14:paraId="4C7E2BA7" w14:textId="77777777" w:rsidR="00547308" w:rsidRDefault="00547308" w:rsidP="00547308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28"/>
              </w:rPr>
            </w:pPr>
          </w:p>
          <w:p w14:paraId="1B74184A" w14:textId="75A816C3" w:rsidR="00547308" w:rsidRPr="00D84D3F" w:rsidRDefault="00547308" w:rsidP="00547308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28"/>
              </w:rPr>
            </w:pPr>
            <w:r w:rsidRPr="00D84D3F">
              <w:rPr>
                <w:rFonts w:asciiTheme="majorBidi" w:hAnsiTheme="majorBidi" w:cstheme="majorBidi"/>
                <w:sz w:val="28"/>
              </w:rPr>
              <w:t>209,930</w:t>
            </w:r>
          </w:p>
        </w:tc>
        <w:tc>
          <w:tcPr>
            <w:tcW w:w="1170" w:type="dxa"/>
          </w:tcPr>
          <w:p w14:paraId="61F9E400" w14:textId="77777777" w:rsidR="00547308" w:rsidRDefault="00547308" w:rsidP="00547308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Theme="majorBidi" w:hAnsiTheme="majorBidi" w:cstheme="majorBidi"/>
                <w:sz w:val="28"/>
              </w:rPr>
            </w:pPr>
          </w:p>
          <w:p w14:paraId="4FD494A4" w14:textId="1F5D8667" w:rsidR="00547308" w:rsidRPr="00D84D3F" w:rsidRDefault="00547308" w:rsidP="00547308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Theme="majorBidi" w:hAnsiTheme="majorBidi" w:cstheme="majorBidi"/>
                <w:sz w:val="28"/>
              </w:rPr>
            </w:pPr>
            <w:r w:rsidRPr="00D84D3F">
              <w:rPr>
                <w:rFonts w:asciiTheme="majorBidi" w:hAnsiTheme="majorBidi" w:cstheme="majorBidi"/>
                <w:sz w:val="28"/>
              </w:rPr>
              <w:t>207,367</w:t>
            </w:r>
          </w:p>
        </w:tc>
        <w:tc>
          <w:tcPr>
            <w:tcW w:w="1080" w:type="dxa"/>
          </w:tcPr>
          <w:p w14:paraId="5E311BCB" w14:textId="77777777" w:rsidR="00547308" w:rsidRDefault="00547308" w:rsidP="00547308">
            <w:pPr>
              <w:tabs>
                <w:tab w:val="decimal" w:pos="1156"/>
              </w:tabs>
              <w:suppressAutoHyphens/>
              <w:spacing w:after="0" w:line="240" w:lineRule="auto"/>
              <w:ind w:left="92" w:right="7" w:hanging="62"/>
              <w:rPr>
                <w:rFonts w:asciiTheme="majorBidi" w:hAnsiTheme="majorBidi" w:cstheme="majorBidi"/>
                <w:sz w:val="28"/>
              </w:rPr>
            </w:pPr>
          </w:p>
          <w:p w14:paraId="2957358A" w14:textId="4AACB1E3" w:rsidR="00547308" w:rsidRPr="00D84D3F" w:rsidRDefault="00547308" w:rsidP="00547308">
            <w:pPr>
              <w:tabs>
                <w:tab w:val="decimal" w:pos="1156"/>
              </w:tabs>
              <w:suppressAutoHyphens/>
              <w:spacing w:after="0" w:line="240" w:lineRule="auto"/>
              <w:ind w:left="92" w:right="7" w:hanging="62"/>
              <w:rPr>
                <w:rFonts w:asciiTheme="majorBidi" w:hAnsiTheme="majorBidi" w:cstheme="majorBidi"/>
                <w:sz w:val="28"/>
              </w:rPr>
            </w:pPr>
            <w:r w:rsidRPr="00D84D3F">
              <w:rPr>
                <w:rFonts w:asciiTheme="majorBidi" w:hAnsiTheme="majorBidi" w:cstheme="majorBidi"/>
                <w:sz w:val="28"/>
              </w:rPr>
              <w:t>260</w:t>
            </w:r>
          </w:p>
        </w:tc>
      </w:tr>
      <w:tr w:rsidR="00113954" w:rsidRPr="00A844EE" w14:paraId="75E97BFF" w14:textId="77777777">
        <w:trPr>
          <w:cantSplit/>
        </w:trPr>
        <w:tc>
          <w:tcPr>
            <w:tcW w:w="2880" w:type="dxa"/>
            <w:vAlign w:val="bottom"/>
          </w:tcPr>
          <w:p w14:paraId="11AA4EED" w14:textId="77777777" w:rsidR="00113954" w:rsidRPr="00A844EE" w:rsidRDefault="00113954" w:rsidP="00547308">
            <w:pPr>
              <w:tabs>
                <w:tab w:val="left" w:pos="35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A28601" w14:textId="77777777" w:rsidR="00113954" w:rsidRPr="00B74562" w:rsidRDefault="00113954" w:rsidP="00547308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FBBF22" w14:textId="77777777" w:rsidR="00113954" w:rsidRPr="00B74562" w:rsidRDefault="00113954" w:rsidP="00547308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AE07556" w14:textId="77777777" w:rsidR="00113954" w:rsidRPr="00B74562" w:rsidRDefault="00113954" w:rsidP="00547308">
            <w:pPr>
              <w:tabs>
                <w:tab w:val="decimal" w:pos="1255"/>
              </w:tabs>
              <w:suppressAutoHyphens/>
              <w:spacing w:after="0" w:line="240" w:lineRule="auto"/>
              <w:ind w:left="92" w:right="55" w:hanging="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200232FE" w14:textId="77777777" w:rsidR="00113954" w:rsidRDefault="00113954" w:rsidP="00547308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0F6B1072" w14:textId="77777777" w:rsidR="00113954" w:rsidRDefault="00113954" w:rsidP="00547308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1962948C" w14:textId="77777777" w:rsidR="00113954" w:rsidRDefault="00113954" w:rsidP="00547308">
            <w:pPr>
              <w:tabs>
                <w:tab w:val="decimal" w:pos="1156"/>
              </w:tabs>
              <w:suppressAutoHyphens/>
              <w:spacing w:after="0" w:line="240" w:lineRule="auto"/>
              <w:ind w:left="92" w:right="7" w:hanging="62"/>
              <w:rPr>
                <w:rFonts w:asciiTheme="majorBidi" w:hAnsiTheme="majorBidi" w:cstheme="majorBidi"/>
                <w:sz w:val="28"/>
              </w:rPr>
            </w:pPr>
          </w:p>
        </w:tc>
      </w:tr>
      <w:tr w:rsidR="00113954" w:rsidRPr="00A844EE" w14:paraId="4D2FCF7C" w14:textId="77777777">
        <w:trPr>
          <w:cantSplit/>
        </w:trPr>
        <w:tc>
          <w:tcPr>
            <w:tcW w:w="2880" w:type="dxa"/>
            <w:vAlign w:val="bottom"/>
          </w:tcPr>
          <w:p w14:paraId="1160965A" w14:textId="36EE07E5" w:rsidR="00113954" w:rsidRPr="00A844EE" w:rsidRDefault="00113954" w:rsidP="00113954">
            <w:pPr>
              <w:tabs>
                <w:tab w:val="left" w:pos="35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หนี้สิน</w:t>
            </w: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174B092" w14:textId="77777777" w:rsidR="00113954" w:rsidRPr="00B74562" w:rsidRDefault="00113954" w:rsidP="00113954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A69B85" w14:textId="77777777" w:rsidR="00113954" w:rsidRPr="00B74562" w:rsidRDefault="00113954" w:rsidP="00113954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6A905EB" w14:textId="77777777" w:rsidR="00113954" w:rsidRPr="00B74562" w:rsidRDefault="00113954" w:rsidP="00113954">
            <w:pPr>
              <w:tabs>
                <w:tab w:val="decimal" w:pos="1255"/>
              </w:tabs>
              <w:suppressAutoHyphens/>
              <w:spacing w:after="0" w:line="240" w:lineRule="auto"/>
              <w:ind w:left="92" w:right="55" w:hanging="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4D5508F3" w14:textId="77777777" w:rsidR="00113954" w:rsidRDefault="00113954" w:rsidP="00113954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5245206D" w14:textId="77777777" w:rsidR="00113954" w:rsidRDefault="00113954" w:rsidP="00113954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0F9E0BF" w14:textId="77777777" w:rsidR="00113954" w:rsidRDefault="00113954" w:rsidP="00113954">
            <w:pPr>
              <w:tabs>
                <w:tab w:val="decimal" w:pos="1156"/>
              </w:tabs>
              <w:suppressAutoHyphens/>
              <w:spacing w:after="0" w:line="240" w:lineRule="auto"/>
              <w:ind w:left="92" w:right="7" w:hanging="62"/>
              <w:rPr>
                <w:rFonts w:asciiTheme="majorBidi" w:hAnsiTheme="majorBidi" w:cstheme="majorBidi"/>
                <w:sz w:val="28"/>
              </w:rPr>
            </w:pPr>
          </w:p>
        </w:tc>
      </w:tr>
      <w:tr w:rsidR="00113954" w:rsidRPr="00A844EE" w14:paraId="0F6FBF5B" w14:textId="77777777">
        <w:trPr>
          <w:cantSplit/>
        </w:trPr>
        <w:tc>
          <w:tcPr>
            <w:tcW w:w="2880" w:type="dxa"/>
            <w:vAlign w:val="bottom"/>
          </w:tcPr>
          <w:p w14:paraId="6EF368B5" w14:textId="2FDBB205" w:rsidR="00113954" w:rsidRPr="00A844EE" w:rsidRDefault="00113954" w:rsidP="00113954">
            <w:pPr>
              <w:tabs>
                <w:tab w:val="left" w:pos="35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lang w:eastAsia="zh-CN"/>
              </w:rPr>
              <w:t xml:space="preserve">  </w:t>
            </w:r>
            <w:r>
              <w:rPr>
                <w:rFonts w:asciiTheme="majorBidi" w:eastAsia="Times New Roman" w:hAnsiTheme="majorBidi" w:cs="Angsana New" w:hint="cs"/>
                <w:color w:val="000000"/>
                <w:sz w:val="28"/>
                <w:cs/>
                <w:lang w:eastAsia="zh-CN"/>
              </w:rPr>
              <w:t>หนี้สิน</w:t>
            </w:r>
            <w:r w:rsidRPr="003F5B74">
              <w:rPr>
                <w:rFonts w:asciiTheme="majorBidi" w:eastAsia="Times New Roman" w:hAnsiTheme="majorBidi" w:cs="Angsana New"/>
                <w:color w:val="000000"/>
                <w:sz w:val="28"/>
                <w:cs/>
                <w:lang w:eastAsia="zh-CN"/>
              </w:rPr>
              <w:t>อนุพันธ์</w:t>
            </w:r>
          </w:p>
        </w:tc>
        <w:tc>
          <w:tcPr>
            <w:tcW w:w="990" w:type="dxa"/>
            <w:shd w:val="clear" w:color="auto" w:fill="auto"/>
          </w:tcPr>
          <w:p w14:paraId="0B04C797" w14:textId="4C5882AA" w:rsidR="00113954" w:rsidRPr="00B74562" w:rsidRDefault="00113954" w:rsidP="00113954">
            <w:pPr>
              <w:tabs>
                <w:tab w:val="decimal" w:pos="555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28"/>
              </w:rPr>
            </w:pPr>
            <w:r w:rsidRPr="00B74562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  </w:t>
            </w:r>
            <w:r w:rsidRPr="00B74562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69AB9E" w14:textId="17C2B529" w:rsidR="00113954" w:rsidRPr="00B74562" w:rsidRDefault="00113954" w:rsidP="00113954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28"/>
              </w:rPr>
            </w:pPr>
            <w:r w:rsidRPr="00B74562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 w:rsidRPr="00B7456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170" w:type="dxa"/>
          </w:tcPr>
          <w:p w14:paraId="5DE9BC57" w14:textId="70193568" w:rsidR="00113954" w:rsidRPr="00B74562" w:rsidRDefault="00113954" w:rsidP="00113954">
            <w:pPr>
              <w:tabs>
                <w:tab w:val="decimal" w:pos="643"/>
              </w:tabs>
              <w:suppressAutoHyphens/>
              <w:spacing w:after="0" w:line="240" w:lineRule="auto"/>
              <w:ind w:left="92" w:right="55" w:hanging="62"/>
              <w:rPr>
                <w:rFonts w:asciiTheme="majorBidi" w:hAnsiTheme="majorBidi" w:cstheme="majorBidi"/>
                <w:sz w:val="28"/>
              </w:rPr>
            </w:pPr>
            <w:r w:rsidRPr="00B74562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  </w:t>
            </w:r>
            <w:r w:rsidRPr="00B74562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6AEB3DAE" w14:textId="1222C89A" w:rsidR="00113954" w:rsidRDefault="00113954" w:rsidP="00113954">
            <w:pPr>
              <w:tabs>
                <w:tab w:val="decimal" w:pos="555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DAA2183" w14:textId="20FEF84F" w:rsidR="00113954" w:rsidRDefault="00113954" w:rsidP="00113954">
            <w:pPr>
              <w:tabs>
                <w:tab w:val="decimal" w:pos="674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2D48E9B" w14:textId="691ED998" w:rsidR="00113954" w:rsidRDefault="00113954" w:rsidP="00113954">
            <w:pPr>
              <w:tabs>
                <w:tab w:val="decimal" w:pos="555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51BC18DF" w14:textId="77777777" w:rsidR="00152B79" w:rsidRDefault="00152B79" w:rsidP="00152B79">
      <w:pPr>
        <w:spacing w:after="0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3D4B6840" w14:textId="77777777" w:rsidR="001D17FF" w:rsidRDefault="001D17FF" w:rsidP="00B01D78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2805FB0B" w14:textId="77777777" w:rsidR="001D17FF" w:rsidRPr="00C7749A" w:rsidRDefault="001D17FF" w:rsidP="00B01D78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106BCB24" w14:textId="49E44230" w:rsidR="00D528C1" w:rsidRDefault="00D528C1" w:rsidP="00787F83">
      <w:pPr>
        <w:spacing w:after="0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167E7C91" w14:textId="77777777" w:rsidR="00787F83" w:rsidRDefault="00787F83" w:rsidP="00787F83">
      <w:pPr>
        <w:spacing w:after="0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30705B0" w14:textId="77777777" w:rsidR="00787F83" w:rsidRDefault="00787F83" w:rsidP="00787F83">
      <w:pPr>
        <w:spacing w:after="0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</w:p>
    <w:p w14:paraId="48F5EB3D" w14:textId="33C4F184" w:rsidR="001D4F0B" w:rsidRDefault="001D4F0B" w:rsidP="00D528C1">
      <w:pPr>
        <w:spacing w:after="0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19A386C6" w14:textId="77777777" w:rsidR="00EB1939" w:rsidRDefault="00EB1939">
      <w:pPr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bookmarkStart w:id="12" w:name="_Hlk165991573"/>
      <w:r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 w:type="page"/>
      </w:r>
    </w:p>
    <w:bookmarkEnd w:id="12"/>
    <w:p w14:paraId="03BAF699" w14:textId="1036994B" w:rsidR="00683685" w:rsidRPr="00F632E3" w:rsidRDefault="00683685" w:rsidP="00683685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F632E3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lastRenderedPageBreak/>
        <w:t>มูลค่ายุติธรรมของเครื่องมือทางการเงินได้มีการประมาณขึ้นโดยใช้วิธีการและข้อสมมติดังต่อไปนี้</w:t>
      </w:r>
    </w:p>
    <w:p w14:paraId="3693008F" w14:textId="77777777" w:rsidR="00683685" w:rsidRPr="00F632E3" w:rsidRDefault="00683685" w:rsidP="00683685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50"/>
        <w:gridCol w:w="34"/>
        <w:gridCol w:w="5816"/>
      </w:tblGrid>
      <w:tr w:rsidR="00683685" w:rsidRPr="00F632E3" w14:paraId="49A84A92" w14:textId="77777777" w:rsidTr="006D288E">
        <w:trPr>
          <w:trHeight w:val="1721"/>
        </w:trPr>
        <w:tc>
          <w:tcPr>
            <w:tcW w:w="3150" w:type="dxa"/>
            <w:shd w:val="clear" w:color="auto" w:fill="auto"/>
          </w:tcPr>
          <w:p w14:paraId="5970B8B6" w14:textId="77777777" w:rsidR="00683685" w:rsidRPr="00F632E3" w:rsidDel="00A37FCF" w:rsidRDefault="00683685" w:rsidP="00925AB7">
            <w:pPr>
              <w:suppressAutoHyphens/>
              <w:spacing w:after="0" w:line="240" w:lineRule="auto"/>
              <w:ind w:left="250" w:right="-108" w:hanging="180"/>
              <w:rPr>
                <w:rFonts w:asciiTheme="majorBidi" w:eastAsia="Angsana New" w:hAnsiTheme="majorBidi" w:cstheme="majorBidi"/>
                <w:color w:val="000000"/>
                <w:spacing w:val="-2"/>
                <w:sz w:val="30"/>
                <w:szCs w:val="30"/>
                <w:lang w:eastAsia="zh-CN"/>
              </w:rPr>
            </w:pPr>
            <w:r w:rsidRPr="00F632E3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cs/>
                <w:lang w:eastAsia="zh-CN"/>
              </w:rPr>
              <w:t>รายการระหว่างธนาคารและตลาดเงิน</w:t>
            </w:r>
            <w:r w:rsidRPr="00F632E3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lang w:eastAsia="zh-CN"/>
              </w:rPr>
              <w:t>(</w:t>
            </w:r>
            <w:r w:rsidRPr="00F632E3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cs/>
                <w:lang w:val="th-TH" w:eastAsia="zh-CN"/>
              </w:rPr>
              <w:t>สินทรัพย์</w:t>
            </w:r>
            <w:r w:rsidRPr="00F632E3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5850" w:type="dxa"/>
            <w:gridSpan w:val="2"/>
            <w:shd w:val="clear" w:color="auto" w:fill="auto"/>
          </w:tcPr>
          <w:p w14:paraId="546B061E" w14:textId="683478FD" w:rsidR="00683685" w:rsidRPr="00F632E3" w:rsidRDefault="00683685" w:rsidP="00B2496F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432" w:hanging="362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มูลค่ายุติธรรมคำนวณจากมูลค่าปัจจุบันของประมาณการกระแสเงินสดที่ใช้อัตราคิดลดจากอัตราดอกเบี้ยปัจจุบันในตลาดเงิน มูลค่ายุติธรรมไม่มีความแตกต่างอย่างมีสาระสำคัญกับมูลค่า</w:t>
            </w:r>
            <w:r w:rsidR="00A35497"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br/>
            </w:r>
            <w:r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ตามบัญชี </w:t>
            </w:r>
          </w:p>
          <w:p w14:paraId="28D68B3C" w14:textId="77777777" w:rsidR="00683685" w:rsidRPr="00F632E3" w:rsidRDefault="00683685" w:rsidP="00925AB7">
            <w:pPr>
              <w:suppressAutoHyphens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</w:tr>
      <w:tr w:rsidR="00683685" w:rsidRPr="00F632E3" w14:paraId="59E4FAB9" w14:textId="77777777" w:rsidTr="006D288E">
        <w:trPr>
          <w:trHeight w:val="64"/>
        </w:trPr>
        <w:tc>
          <w:tcPr>
            <w:tcW w:w="3150" w:type="dxa"/>
            <w:shd w:val="clear" w:color="auto" w:fill="auto"/>
          </w:tcPr>
          <w:p w14:paraId="0A2CE1EC" w14:textId="218BE317" w:rsidR="00F2680A" w:rsidRPr="00F632E3" w:rsidRDefault="00683685" w:rsidP="00947273">
            <w:pPr>
              <w:suppressAutoHyphens/>
              <w:spacing w:after="0" w:line="240" w:lineRule="auto"/>
              <w:ind w:left="341" w:right="-108" w:hanging="271"/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lang w:eastAsia="zh-CN"/>
              </w:rPr>
            </w:pPr>
            <w:r w:rsidRPr="00F632E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4A5504" w:rsidRPr="00F632E3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cs/>
                <w:lang w:eastAsia="zh-CN"/>
              </w:rPr>
              <w:t>สินทรัพย์ทางการเงินที่วัดมูลค่าด้วยมูลค่ายุติธรรมผ่านกำไรหรือขาดทุนและเงินลงทุน</w:t>
            </w:r>
          </w:p>
          <w:p w14:paraId="1A17BA10" w14:textId="77777777" w:rsidR="00F2680A" w:rsidRPr="00F632E3" w:rsidRDefault="00F2680A" w:rsidP="00925AB7">
            <w:pPr>
              <w:suppressAutoHyphens/>
              <w:spacing w:after="0" w:line="240" w:lineRule="auto"/>
              <w:ind w:left="250" w:right="-108" w:hanging="180"/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lang w:eastAsia="zh-CN"/>
              </w:rPr>
            </w:pPr>
          </w:p>
          <w:p w14:paraId="758A788D" w14:textId="77777777" w:rsidR="00F2680A" w:rsidRPr="00F632E3" w:rsidRDefault="00F2680A" w:rsidP="00925AB7">
            <w:pPr>
              <w:suppressAutoHyphens/>
              <w:spacing w:after="0" w:line="240" w:lineRule="auto"/>
              <w:ind w:left="250" w:right="-108" w:hanging="180"/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lang w:eastAsia="zh-CN"/>
              </w:rPr>
            </w:pPr>
          </w:p>
          <w:p w14:paraId="5841B1B5" w14:textId="12788B06" w:rsidR="00683685" w:rsidRPr="00F632E3" w:rsidRDefault="00683685" w:rsidP="00925AB7">
            <w:pPr>
              <w:suppressAutoHyphens/>
              <w:spacing w:after="0" w:line="240" w:lineRule="auto"/>
              <w:ind w:left="250" w:right="-108" w:hanging="18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850" w:type="dxa"/>
            <w:gridSpan w:val="2"/>
            <w:shd w:val="clear" w:color="auto" w:fill="auto"/>
          </w:tcPr>
          <w:p w14:paraId="6B4B5175" w14:textId="0637F538" w:rsidR="00683685" w:rsidRPr="00F632E3" w:rsidRDefault="00683685" w:rsidP="000F1640">
            <w:pPr>
              <w:suppressAutoHyphens/>
              <w:spacing w:after="0" w:line="240" w:lineRule="auto"/>
              <w:ind w:left="70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มูลค่ายุติธรรมของหลักทรัพย์ที่ถือโดย</w:t>
            </w:r>
            <w:r w:rsidR="003C4091"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กลุ่มบริษัท</w:t>
            </w:r>
            <w:r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คำนวณโดยใช้วิธีดังต่อไปนี้</w:t>
            </w:r>
          </w:p>
          <w:p w14:paraId="579A37E6" w14:textId="6811DC36" w:rsidR="00C24E47" w:rsidRPr="00F632E3" w:rsidRDefault="00C24E47" w:rsidP="000F1640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432" w:hanging="362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  <w:spacing w:val="-14"/>
                <w:sz w:val="30"/>
                <w:szCs w:val="30"/>
                <w:lang w:eastAsia="zh-CN"/>
              </w:rPr>
            </w:pPr>
            <w:r w:rsidRPr="00F632E3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มูลค่ายุติธรรมของตราสารหนี้ใช้ราคาเสนอซื้อถัวเฉลี่ยครั้งล่าสุดของสมาคมตลาดตราสารหนี้ไทย สำหรับตราสารที่คล้ายกันหรือตราสารอย่างเดียวกันในตลาดที่มีสภาพคล่อง หรือใช้ข้อมูลอื่นที่สามารถสังเกตได้ ในกรณีที่ไม่มีราคาเสนอซื้อถัวเฉลี่ยครั้งล่าสุดจะใช้ราคาซื้อขายครั้งล่าสุด ในกรณีที่ไม่มีทั้งราคาเสนอซื้อ</w:t>
            </w:r>
            <w:r w:rsidR="00883341" w:rsidRPr="00F632E3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lang w:eastAsia="zh-CN"/>
              </w:rPr>
              <w:t xml:space="preserve">          </w:t>
            </w:r>
            <w:r w:rsidR="00631D6E" w:rsidRPr="00F632E3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eastAsia="zh-CN"/>
              </w:rPr>
              <w:t>ถัวเฉลี่ยครั้งล่าสุดและราคาซื้อขายครั้งล่าสุดจะคำนวณโดยใช้เส้นอัตราผลตอบแทนตราสารหนี้บวกค่าความเสี่ยง (</w:t>
            </w:r>
            <w:r w:rsidR="00631D6E" w:rsidRPr="00F632E3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lang w:eastAsia="zh-CN"/>
              </w:rPr>
              <w:t>Risk Premium)</w:t>
            </w:r>
          </w:p>
          <w:p w14:paraId="40572C70" w14:textId="56F03125" w:rsidR="00683685" w:rsidRPr="00F632E3" w:rsidRDefault="00683685" w:rsidP="000F1640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432" w:hanging="362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  <w:spacing w:val="-14"/>
                <w:sz w:val="30"/>
                <w:szCs w:val="30"/>
                <w:lang w:eastAsia="zh-CN"/>
              </w:rPr>
            </w:pPr>
            <w:r w:rsidRPr="00F632E3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cs/>
                <w:lang w:eastAsia="zh-CN"/>
              </w:rPr>
              <w:t>มูลค่ายุติธรรมของตราสารทุนและเงินลงทุนในหน่วยลงทุนที่เป็นหลักทรัพย์</w:t>
            </w:r>
            <w:r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จดทะเบียน ใช้ราคาเสนอซื้อครั้งสุดท้ายในตลาดหลักทรัพย์แห่งประเทศไทย</w:t>
            </w:r>
            <w:r w:rsidRPr="00F632E3">
              <w:rPr>
                <w:rFonts w:asciiTheme="majorBidi" w:eastAsia="Times New Roman" w:hAnsiTheme="majorBidi" w:cstheme="majorBidi"/>
                <w:color w:val="000000"/>
                <w:spacing w:val="-14"/>
                <w:sz w:val="30"/>
                <w:szCs w:val="30"/>
                <w:cs/>
                <w:lang w:eastAsia="zh-CN"/>
              </w:rPr>
              <w:t xml:space="preserve"> </w:t>
            </w:r>
          </w:p>
          <w:p w14:paraId="6B50A9D7" w14:textId="50A2E6A0" w:rsidR="00683685" w:rsidRPr="00F632E3" w:rsidRDefault="00683685" w:rsidP="000F1640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432" w:hanging="362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  <w:spacing w:val="-14"/>
                <w:sz w:val="30"/>
                <w:szCs w:val="30"/>
                <w:lang w:eastAsia="zh-CN"/>
              </w:rPr>
            </w:pPr>
            <w:r w:rsidRPr="00F632E3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cs/>
                <w:lang w:eastAsia="zh-CN"/>
              </w:rPr>
              <w:t>มูลค่ายุติธรรมของ</w:t>
            </w:r>
            <w:r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เงินลงทุนในตราสารทุนที่ไม่อยู่ใน</w:t>
            </w:r>
            <w:r w:rsidR="00A739BA"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br/>
            </w:r>
            <w:r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ความต้องการของตลาดใช้วิธีการวัดมูลค่าที่เหมาะสมที่สุด</w:t>
            </w:r>
            <w:r w:rsidR="004D42CD"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br/>
            </w:r>
            <w:r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โดยจะแตกต่างกันไปตามลักษณะของธุรกิจของผู้ถูกลงทุน </w:t>
            </w:r>
            <w:r w:rsidR="0005325D"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br/>
            </w:r>
            <w:r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เช่น มูลค่าปรับปรุงทางบัญชี มูลค่าการระดมทุนครั้งล่าสุด</w:t>
            </w:r>
            <w:r w:rsidR="00D248C3"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D248C3"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ตัวเปรียบเทียบราคา</w:t>
            </w:r>
            <w:r w:rsidR="007B394C"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7B394C"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(</w:t>
            </w:r>
            <w:r w:rsidR="00D14C39"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Price multiple)</w:t>
            </w:r>
            <w:r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 และแบบจำลองการวัดมูลค่า</w:t>
            </w:r>
            <w:r w:rsidR="000A6497"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br/>
            </w:r>
            <w:r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อื่น ๆ</w:t>
            </w:r>
          </w:p>
          <w:p w14:paraId="10907F31" w14:textId="1838CB5E" w:rsidR="00683685" w:rsidRPr="00F632E3" w:rsidRDefault="00683685" w:rsidP="000F1640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432" w:hanging="362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632E3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cs/>
                <w:lang w:eastAsia="zh-CN"/>
              </w:rPr>
              <w:t>มูลค่ายุติธรรมของ</w:t>
            </w:r>
            <w:r w:rsidRPr="00F632E3">
              <w:rPr>
                <w:rFonts w:asciiTheme="majorBidi" w:eastAsia="Times New Roman" w:hAnsiTheme="majorBidi" w:cstheme="majorBidi"/>
                <w:color w:val="000000"/>
                <w:spacing w:val="-4"/>
                <w:sz w:val="30"/>
                <w:szCs w:val="30"/>
                <w:cs/>
                <w:lang w:eastAsia="zh-CN"/>
              </w:rPr>
              <w:t>เงินลงทุนในหน่วยลงทุนที่ไม่เป็นหลักทรัพย์</w:t>
            </w:r>
            <w:r w:rsidR="00C95F70" w:rsidRPr="00F632E3">
              <w:rPr>
                <w:rFonts w:asciiTheme="majorBidi" w:eastAsia="Times New Roman" w:hAnsiTheme="majorBidi" w:cstheme="majorBidi"/>
                <w:color w:val="000000"/>
                <w:spacing w:val="-4"/>
                <w:sz w:val="30"/>
                <w:szCs w:val="30"/>
                <w:lang w:eastAsia="zh-CN"/>
              </w:rPr>
              <w:br/>
            </w:r>
            <w:r w:rsidRPr="00F632E3">
              <w:rPr>
                <w:rFonts w:asciiTheme="majorBidi" w:eastAsia="Times New Roman" w:hAnsiTheme="majorBidi" w:cstheme="majorBidi"/>
                <w:color w:val="000000"/>
                <w:spacing w:val="-4"/>
                <w:sz w:val="30"/>
                <w:szCs w:val="30"/>
                <w:cs/>
                <w:lang w:eastAsia="zh-CN"/>
              </w:rPr>
              <w:t>จดทะเบียน แสดงด้วย</w:t>
            </w:r>
            <w:r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มูลค่าสินทรัพย์สุทธิ ณ วันที่รายงาน</w:t>
            </w:r>
          </w:p>
          <w:p w14:paraId="126C2570" w14:textId="380B2B51" w:rsidR="00454BB7" w:rsidRPr="00F632E3" w:rsidRDefault="00683685" w:rsidP="000F1640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432" w:hanging="362"/>
              <w:contextualSpacing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F632E3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cs/>
                <w:lang w:eastAsia="zh-CN"/>
              </w:rPr>
              <w:t>มูลค่ายุติธรรมของ</w:t>
            </w:r>
            <w:r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ตราสารหนี้และตราสารทุนที่เป็นหลักทรัพย์</w:t>
            </w:r>
            <w:r w:rsidR="007E221C"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br/>
            </w:r>
            <w:r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จดทะเบียนในต่างประเทศ ใช้ราคาเสนอซื้อของตลาดหลักทรัพย์ต่างประเทศนั้น</w:t>
            </w:r>
            <w:r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ๆ ณ วันทำการสุดท้ายของ</w:t>
            </w:r>
            <w:r w:rsidR="007D468C"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ปี</w:t>
            </w:r>
            <w:r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 xml:space="preserve"> ส่วนตราสารหนี้และตราสารทุนที่มิใช่หลักทรัพย์จดทะเบียนในต่างประเทศ</w:t>
            </w:r>
            <w:r w:rsidR="007E221C"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br/>
            </w:r>
            <w:r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ใช้ราคาประเมินของสถาบันการเงินในต่างประเทศที่เชื่อถือได้</w:t>
            </w:r>
          </w:p>
        </w:tc>
      </w:tr>
      <w:tr w:rsidR="00683685" w:rsidRPr="00F632E3" w14:paraId="3781621F" w14:textId="77777777" w:rsidTr="00D528C1">
        <w:tc>
          <w:tcPr>
            <w:tcW w:w="3184" w:type="dxa"/>
            <w:gridSpan w:val="2"/>
            <w:shd w:val="clear" w:color="auto" w:fill="auto"/>
          </w:tcPr>
          <w:p w14:paraId="7C4A8E68" w14:textId="77777777" w:rsidR="00683685" w:rsidRPr="00F632E3" w:rsidRDefault="00683685" w:rsidP="00925AB7">
            <w:pPr>
              <w:suppressAutoHyphens/>
              <w:spacing w:after="0" w:line="240" w:lineRule="auto"/>
              <w:ind w:left="70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lastRenderedPageBreak/>
              <w:t>อนุพันธ์</w:t>
            </w:r>
          </w:p>
          <w:p w14:paraId="40737E86" w14:textId="0694248B" w:rsidR="00364788" w:rsidRPr="00F632E3" w:rsidRDefault="00364788" w:rsidP="00925AB7">
            <w:pPr>
              <w:suppressAutoHyphens/>
              <w:spacing w:after="0" w:line="240" w:lineRule="auto"/>
              <w:ind w:left="70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816" w:type="dxa"/>
            <w:shd w:val="clear" w:color="auto" w:fill="auto"/>
          </w:tcPr>
          <w:p w14:paraId="23CA1EDA" w14:textId="77777777" w:rsidR="003C3BD8" w:rsidRPr="00F632E3" w:rsidRDefault="005C7A84" w:rsidP="00DC6F46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มูลค่ายุติธรรมของอนุพันธ์</w:t>
            </w:r>
            <w:r w:rsidR="00B12A71"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ในตลาดที่มีสภาพคล่องสูงวัดจากราคาเสนอซื้อขายในตลาด ได้รับจากแหล่งในประเทศหรือต่างประเทศที่ประกาศโดยผู้ให้บริการข้อมูลอิสระหรือโบรกเกอร์ ส่วนมูลค่ายุติธรรมของอนุพันธ์ที่ไม่มีสภาพคล่องมาจากค่าเฉลี่ยของราคาที่น่าเชื่อถือหลายแหล่ง อีกทางหนึ่งคือราคาที่ได้จากแบบจําลองมาตรฐานและเชื่อถือได้ หรือ</w:t>
            </w:r>
            <w:r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การเปรียบเทียบราคาของเครื่องมือต่าง ๆ ซึ่งมีลักษณะคล้ายคลึงกันแล้วแต่วิธีใดจะเหมาะสม ในส่วนของสินทรัพย์อนุพันธ์ มูลค่ายุติธรรมได้มีการสะท้อนถึงความเสี่ยงด้านเครดิตของคู่สัญญาด้วย</w:t>
            </w:r>
          </w:p>
          <w:p w14:paraId="29C9A310" w14:textId="08711A99" w:rsidR="00787F83" w:rsidRPr="00F632E3" w:rsidRDefault="00787F83" w:rsidP="00787F83">
            <w:pPr>
              <w:tabs>
                <w:tab w:val="left" w:pos="432"/>
              </w:tabs>
              <w:suppressAutoHyphens/>
              <w:spacing w:after="0" w:line="240" w:lineRule="auto"/>
              <w:ind w:left="34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683685" w:rsidRPr="00F632E3" w14:paraId="1D86348C" w14:textId="77777777" w:rsidTr="00D528C1">
        <w:tc>
          <w:tcPr>
            <w:tcW w:w="3184" w:type="dxa"/>
            <w:gridSpan w:val="2"/>
            <w:shd w:val="clear" w:color="auto" w:fill="auto"/>
          </w:tcPr>
          <w:p w14:paraId="3FFFBACE" w14:textId="3AAECC2B" w:rsidR="00683685" w:rsidRPr="00F632E3" w:rsidRDefault="00683685" w:rsidP="00947273">
            <w:pPr>
              <w:suppressAutoHyphens/>
              <w:spacing w:after="0" w:line="240" w:lineRule="auto"/>
              <w:ind w:left="340" w:right="-108" w:hanging="27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F632E3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cs/>
                <w:lang w:eastAsia="zh-CN"/>
              </w:rPr>
              <w:t>เงินให้สินเชื่อแก่ลูกหนี้และ</w:t>
            </w:r>
            <w:r w:rsidR="00947273" w:rsidRPr="00F632E3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lang w:eastAsia="zh-CN"/>
              </w:rPr>
              <w:br/>
            </w:r>
            <w:r w:rsidRPr="00F632E3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cs/>
                <w:lang w:eastAsia="zh-CN"/>
              </w:rPr>
              <w:t>ดอกเบี้ยค้างรับ</w:t>
            </w:r>
          </w:p>
        </w:tc>
        <w:tc>
          <w:tcPr>
            <w:tcW w:w="5816" w:type="dxa"/>
            <w:shd w:val="clear" w:color="auto" w:fill="auto"/>
          </w:tcPr>
          <w:p w14:paraId="50AE3F23" w14:textId="47BEAD28" w:rsidR="00683685" w:rsidRPr="00F632E3" w:rsidRDefault="00683685" w:rsidP="00E943C9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  <w:r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เงินให้สินเชื่อที่มีการปรับอัตราดอกเบี้ยตามภาวะตลาดบ่อยครั้งและไม่มีความเสี่ยงด้านเครดิตที่มีสาระสำคัญ มูลค่ายุติธรรม</w:t>
            </w:r>
            <w:r w:rsidR="007E221C"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โ</w:t>
            </w:r>
            <w:r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ดยประมาณแสดงตามมูลค่าตามบัญชี</w:t>
            </w:r>
          </w:p>
          <w:p w14:paraId="41B543BE" w14:textId="77777777" w:rsidR="00683685" w:rsidRPr="00F632E3" w:rsidRDefault="00683685" w:rsidP="00E943C9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  <w:r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ของเงินให้สินเชื่ออื่นคำนวณโดยใช้ประมาณการกระแสเงินสดที่ใช้อัตราคิดลดจากอัตราตลาดหรือมูลค่ายุติธรรมของหลักประกัน</w:t>
            </w:r>
            <w:r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ทั้งนี้ไม่มีความแตกต่างอย่างมีสาระสำคัญกับมูลค่าตามบัญชี</w:t>
            </w:r>
          </w:p>
          <w:p w14:paraId="47B8F46F" w14:textId="77777777" w:rsidR="00787F83" w:rsidRPr="00F632E3" w:rsidRDefault="00787F83" w:rsidP="00787F83">
            <w:pPr>
              <w:tabs>
                <w:tab w:val="left" w:pos="432"/>
              </w:tabs>
              <w:suppressAutoHyphens/>
              <w:spacing w:after="0" w:line="240" w:lineRule="auto"/>
              <w:ind w:left="34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</w:pPr>
          </w:p>
        </w:tc>
      </w:tr>
      <w:tr w:rsidR="00683685" w:rsidRPr="00F632E3" w14:paraId="398581F0" w14:textId="77777777" w:rsidTr="00D528C1">
        <w:tc>
          <w:tcPr>
            <w:tcW w:w="3184" w:type="dxa"/>
            <w:gridSpan w:val="2"/>
            <w:shd w:val="clear" w:color="auto" w:fill="auto"/>
          </w:tcPr>
          <w:p w14:paraId="46EA4B5B" w14:textId="77777777" w:rsidR="00683685" w:rsidRPr="00F632E3" w:rsidRDefault="00683685" w:rsidP="00925AB7">
            <w:pPr>
              <w:suppressAutoHyphens/>
              <w:spacing w:after="0" w:line="240" w:lineRule="auto"/>
              <w:ind w:left="70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F632E3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cs/>
                <w:lang w:eastAsia="zh-CN"/>
              </w:rPr>
              <w:t>เงินรับฝาก</w:t>
            </w:r>
          </w:p>
        </w:tc>
        <w:tc>
          <w:tcPr>
            <w:tcW w:w="5816" w:type="dxa"/>
            <w:shd w:val="clear" w:color="auto" w:fill="auto"/>
          </w:tcPr>
          <w:p w14:paraId="2559AA71" w14:textId="4BA4CC91" w:rsidR="00683685" w:rsidRPr="00F632E3" w:rsidRDefault="00683685" w:rsidP="00E943C9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  <w:r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มูลค่ายุติธรรมของเงินรับฝากที่ต้องจ่ายคืนเมื่อทวงถา</w:t>
            </w:r>
            <w:r w:rsidR="004C6A42"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ม</w:t>
            </w:r>
            <w:r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โดย</w:t>
            </w:r>
            <w:r w:rsidR="00732186"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 xml:space="preserve"> </w:t>
            </w:r>
            <w:r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ประมาณเท่ากับมูลค่าตามบัญชี</w:t>
            </w:r>
          </w:p>
          <w:p w14:paraId="1C3E8B8D" w14:textId="77777777" w:rsidR="00683685" w:rsidRPr="00F632E3" w:rsidRDefault="00683685" w:rsidP="00E943C9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ของเงินรับฝากประจำคำนวณจากมูลค่าปัจจุบันของประมาณการกระแสเงินสดที่ใช้อัตราคิดลดจากอัตราดอกเบี้ยปัจจุบันของเงินรับฝากประเภทเดียวกัน</w:t>
            </w:r>
          </w:p>
          <w:p w14:paraId="7BEC765B" w14:textId="77777777" w:rsidR="00787F83" w:rsidRPr="00F632E3" w:rsidRDefault="00787F83" w:rsidP="00787F83">
            <w:pPr>
              <w:tabs>
                <w:tab w:val="left" w:pos="432"/>
              </w:tabs>
              <w:suppressAutoHyphens/>
              <w:spacing w:after="0" w:line="240" w:lineRule="auto"/>
              <w:ind w:left="34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</w:tr>
      <w:tr w:rsidR="00683685" w:rsidRPr="00F632E3" w14:paraId="226CD92E" w14:textId="77777777" w:rsidTr="00D528C1">
        <w:tc>
          <w:tcPr>
            <w:tcW w:w="3184" w:type="dxa"/>
            <w:gridSpan w:val="2"/>
            <w:shd w:val="clear" w:color="auto" w:fill="auto"/>
          </w:tcPr>
          <w:p w14:paraId="1ADC5DB8" w14:textId="4091ABAB" w:rsidR="00683685" w:rsidRPr="00F632E3" w:rsidRDefault="00683685" w:rsidP="00947273">
            <w:pPr>
              <w:suppressAutoHyphens/>
              <w:spacing w:after="0" w:line="240" w:lineRule="auto"/>
              <w:ind w:left="251" w:right="-108" w:hanging="181"/>
              <w:jc w:val="both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F632E3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cs/>
                <w:lang w:eastAsia="zh-CN"/>
              </w:rPr>
              <w:t>รายการระหว่างธนาคารและตลาดเงิน</w:t>
            </w:r>
            <w:r w:rsidR="00922D4A" w:rsidRPr="00F632E3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lang w:eastAsia="zh-CN"/>
              </w:rPr>
              <w:t xml:space="preserve"> </w:t>
            </w:r>
            <w:r w:rsidRPr="00F632E3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lang w:eastAsia="zh-CN"/>
              </w:rPr>
              <w:t>(</w:t>
            </w:r>
            <w:r w:rsidRPr="00F632E3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cs/>
                <w:lang w:eastAsia="zh-CN"/>
              </w:rPr>
              <w:t>หนี้สิน</w:t>
            </w:r>
            <w:r w:rsidRPr="00F632E3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5816" w:type="dxa"/>
            <w:shd w:val="clear" w:color="auto" w:fill="auto"/>
          </w:tcPr>
          <w:p w14:paraId="25211B29" w14:textId="77777777" w:rsidR="00683685" w:rsidRPr="00F632E3" w:rsidRDefault="00683685" w:rsidP="00E943C9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  <w:r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มูลค่ายุติธรรมไม่มีความแตกต่างอย่างมีสาระสำคัญกับมูลค่า</w:t>
            </w:r>
            <w:r w:rsidR="00613E70"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br/>
            </w:r>
            <w:r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 xml:space="preserve">ตามบัญชี </w:t>
            </w:r>
          </w:p>
          <w:p w14:paraId="13042E31" w14:textId="00BE2CFB" w:rsidR="00787F83" w:rsidRPr="00F632E3" w:rsidRDefault="00787F83" w:rsidP="00787F83">
            <w:pPr>
              <w:tabs>
                <w:tab w:val="left" w:pos="432"/>
              </w:tabs>
              <w:suppressAutoHyphens/>
              <w:spacing w:after="0" w:line="240" w:lineRule="auto"/>
              <w:ind w:left="34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</w:pPr>
          </w:p>
        </w:tc>
      </w:tr>
      <w:tr w:rsidR="00683685" w:rsidRPr="00F632E3" w14:paraId="423A0973" w14:textId="77777777" w:rsidTr="00D528C1">
        <w:tc>
          <w:tcPr>
            <w:tcW w:w="3184" w:type="dxa"/>
            <w:gridSpan w:val="2"/>
            <w:shd w:val="clear" w:color="auto" w:fill="auto"/>
          </w:tcPr>
          <w:p w14:paraId="33AE0960" w14:textId="77777777" w:rsidR="00683685" w:rsidRPr="00F632E3" w:rsidRDefault="00683685" w:rsidP="00925AB7">
            <w:pPr>
              <w:suppressAutoHyphens/>
              <w:spacing w:after="0" w:line="240" w:lineRule="auto"/>
              <w:ind w:left="430" w:right="-108" w:hanging="360"/>
              <w:jc w:val="both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F632E3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cs/>
                <w:lang w:eastAsia="zh-CN"/>
              </w:rPr>
              <w:t>หนี้สินจ่ายคืนเมื่อทวงถาม</w:t>
            </w:r>
          </w:p>
        </w:tc>
        <w:tc>
          <w:tcPr>
            <w:tcW w:w="5816" w:type="dxa"/>
            <w:shd w:val="clear" w:color="auto" w:fill="auto"/>
          </w:tcPr>
          <w:p w14:paraId="4144964A" w14:textId="77777777" w:rsidR="00683685" w:rsidRPr="00F632E3" w:rsidRDefault="00683685" w:rsidP="00E943C9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  <w:r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มูลค่ายุติธรรมโดยประมาณแสดงตามมูลค่าตามบัญชี</w:t>
            </w:r>
          </w:p>
          <w:p w14:paraId="36AA66E4" w14:textId="77777777" w:rsidR="00787F83" w:rsidRPr="00F632E3" w:rsidRDefault="00787F83" w:rsidP="00787F83">
            <w:pPr>
              <w:tabs>
                <w:tab w:val="left" w:pos="432"/>
              </w:tabs>
              <w:suppressAutoHyphens/>
              <w:spacing w:after="0" w:line="240" w:lineRule="auto"/>
              <w:ind w:left="34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</w:pPr>
          </w:p>
        </w:tc>
      </w:tr>
      <w:tr w:rsidR="001A7E1D" w:rsidRPr="00F632E3" w14:paraId="0655A261" w14:textId="77777777" w:rsidTr="00D528C1">
        <w:tc>
          <w:tcPr>
            <w:tcW w:w="3184" w:type="dxa"/>
            <w:gridSpan w:val="2"/>
            <w:shd w:val="clear" w:color="auto" w:fill="auto"/>
          </w:tcPr>
          <w:p w14:paraId="2E5514F9" w14:textId="77777777" w:rsidR="001A7E1D" w:rsidRPr="00F632E3" w:rsidRDefault="001A7E1D" w:rsidP="00925AB7">
            <w:pPr>
              <w:suppressAutoHyphens/>
              <w:spacing w:after="0" w:line="240" w:lineRule="auto"/>
              <w:ind w:left="430" w:right="-108" w:hanging="360"/>
              <w:jc w:val="both"/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816" w:type="dxa"/>
            <w:shd w:val="clear" w:color="auto" w:fill="auto"/>
          </w:tcPr>
          <w:p w14:paraId="11124E61" w14:textId="77777777" w:rsidR="001A7E1D" w:rsidRPr="00F632E3" w:rsidRDefault="001A7E1D" w:rsidP="00023477">
            <w:pPr>
              <w:tabs>
                <w:tab w:val="left" w:pos="432"/>
              </w:tabs>
              <w:suppressAutoHyphens/>
              <w:spacing w:after="0" w:line="240" w:lineRule="auto"/>
              <w:ind w:left="34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</w:pPr>
          </w:p>
        </w:tc>
      </w:tr>
      <w:tr w:rsidR="00683685" w:rsidRPr="00F632E3" w14:paraId="5FBAB518" w14:textId="77777777" w:rsidTr="00D528C1">
        <w:tc>
          <w:tcPr>
            <w:tcW w:w="3184" w:type="dxa"/>
            <w:gridSpan w:val="2"/>
            <w:shd w:val="clear" w:color="auto" w:fill="auto"/>
          </w:tcPr>
          <w:p w14:paraId="778E9CCD" w14:textId="77777777" w:rsidR="00683685" w:rsidRDefault="00683685" w:rsidP="00947273">
            <w:pPr>
              <w:suppressAutoHyphens/>
              <w:spacing w:after="0" w:line="240" w:lineRule="auto"/>
              <w:ind w:left="340" w:right="-108" w:hanging="270"/>
              <w:jc w:val="both"/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lang w:eastAsia="zh-CN"/>
              </w:rPr>
            </w:pPr>
            <w:r w:rsidRPr="00F632E3"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cs/>
                <w:lang w:eastAsia="zh-CN"/>
              </w:rPr>
              <w:lastRenderedPageBreak/>
              <w:t>หนี้สินทางการเงินที่วัดมูลค่าด้วยมูลค่ายุติธรรมผ่านกำไรหรือขาดทุน</w:t>
            </w:r>
          </w:p>
          <w:p w14:paraId="24EF8BB2" w14:textId="59EDC734" w:rsidR="005871FB" w:rsidRPr="00F632E3" w:rsidRDefault="005871FB" w:rsidP="00947273">
            <w:pPr>
              <w:suppressAutoHyphens/>
              <w:spacing w:after="0" w:line="240" w:lineRule="auto"/>
              <w:ind w:left="340" w:right="-108" w:hanging="270"/>
              <w:jc w:val="both"/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lang w:eastAsia="zh-CN"/>
              </w:rPr>
            </w:pPr>
          </w:p>
        </w:tc>
        <w:tc>
          <w:tcPr>
            <w:tcW w:w="5816" w:type="dxa"/>
            <w:shd w:val="clear" w:color="auto" w:fill="auto"/>
          </w:tcPr>
          <w:p w14:paraId="69109152" w14:textId="77777777" w:rsidR="00683685" w:rsidRPr="00F632E3" w:rsidRDefault="00683685" w:rsidP="00E943C9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  <w:r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คำนวณจากแบบจำลองการวัดมูลค่าโดยใช้ข้อมูลตลาดที่หาได้จากแหล่งข้อมูลที่น่าเชื่อถือ</w:t>
            </w:r>
          </w:p>
          <w:p w14:paraId="14CEE1D7" w14:textId="60B3B416" w:rsidR="00454BB7" w:rsidRPr="00F632E3" w:rsidRDefault="00454BB7" w:rsidP="00E943C9">
            <w:p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</w:pPr>
          </w:p>
        </w:tc>
      </w:tr>
      <w:tr w:rsidR="00683685" w:rsidRPr="00A844EE" w14:paraId="0998620B" w14:textId="77777777" w:rsidTr="00D528C1">
        <w:tc>
          <w:tcPr>
            <w:tcW w:w="3184" w:type="dxa"/>
            <w:gridSpan w:val="2"/>
            <w:shd w:val="clear" w:color="auto" w:fill="auto"/>
          </w:tcPr>
          <w:p w14:paraId="18C23835" w14:textId="78FFFEF2" w:rsidR="00683685" w:rsidRPr="00F632E3" w:rsidRDefault="00683685" w:rsidP="00925AB7">
            <w:pPr>
              <w:suppressAutoHyphens/>
              <w:spacing w:after="0" w:line="240" w:lineRule="auto"/>
              <w:ind w:left="340" w:right="-108" w:hanging="290"/>
              <w:jc w:val="both"/>
              <w:rPr>
                <w:rFonts w:asciiTheme="majorBidi" w:eastAsia="Times New Roman" w:hAnsiTheme="majorBidi" w:cstheme="majorBidi"/>
                <w:color w:val="000000"/>
                <w:spacing w:val="-2"/>
                <w:sz w:val="30"/>
                <w:szCs w:val="30"/>
                <w:cs/>
                <w:lang w:eastAsia="zh-CN"/>
              </w:rPr>
            </w:pPr>
            <w:r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5816" w:type="dxa"/>
            <w:shd w:val="clear" w:color="auto" w:fill="auto"/>
          </w:tcPr>
          <w:p w14:paraId="6DF2FE9A" w14:textId="77777777" w:rsidR="00683685" w:rsidRPr="00F632E3" w:rsidRDefault="00683685" w:rsidP="00E943C9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</w:pPr>
            <w:r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 xml:space="preserve">มูลค่ายุติธรรมของเงินกู้ยืมระยะสั้นที่มีอายุคงเหลือน้อยกว่า </w:t>
            </w:r>
            <w:r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  <w:t xml:space="preserve">90 </w:t>
            </w:r>
            <w:r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วันโดยประมาณเท่ากับมูลค่าตามบัญชี</w:t>
            </w:r>
          </w:p>
          <w:p w14:paraId="1E1E4060" w14:textId="2DD04022" w:rsidR="00787F83" w:rsidRPr="00F632E3" w:rsidRDefault="00683685" w:rsidP="000B4340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</w:pPr>
            <w:r w:rsidRPr="00F632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มูลค่ายุติธรรมของเงินกู้ยืมอื่น ๆ คำนวณจากมูลค่าปัจจุบันของประมาณการกระแสเงินสดที่ใช้อัตราคิดลดจากอัตราดอกเบี้ยของเงินกู้ยืมประเภทเดียวกันในปัจจุบัน</w:t>
            </w:r>
          </w:p>
        </w:tc>
      </w:tr>
    </w:tbl>
    <w:p w14:paraId="08F09DDF" w14:textId="77777777" w:rsidR="00B74BA6" w:rsidRPr="00787F83" w:rsidRDefault="00B74BA6" w:rsidP="00B74BA6">
      <w:pPr>
        <w:suppressAutoHyphens/>
        <w:spacing w:after="0" w:line="240" w:lineRule="atLeast"/>
        <w:ind w:left="539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5282D094" w14:textId="77777777" w:rsidR="00887FB4" w:rsidRPr="00787F83" w:rsidRDefault="00887FB4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87F83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สำรอง</w:t>
      </w:r>
    </w:p>
    <w:p w14:paraId="7F88A0F8" w14:textId="77777777" w:rsidR="00887FB4" w:rsidRPr="00787F83" w:rsidRDefault="00887FB4" w:rsidP="00787F83">
      <w:pPr>
        <w:suppressAutoHyphens/>
        <w:spacing w:after="0" w:line="240" w:lineRule="atLeast"/>
        <w:ind w:left="539" w:right="-28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379436D1" w14:textId="77777777" w:rsidR="00887FB4" w:rsidRPr="00787F83" w:rsidRDefault="00887FB4" w:rsidP="00887FB4">
      <w:pPr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87F8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สำรองประกอบด้วย</w:t>
      </w:r>
    </w:p>
    <w:p w14:paraId="4C07B8FB" w14:textId="77777777" w:rsidR="00887FB4" w:rsidRPr="00787F83" w:rsidRDefault="00887FB4" w:rsidP="00787F83">
      <w:pPr>
        <w:suppressAutoHyphens/>
        <w:spacing w:after="0" w:line="240" w:lineRule="atLeast"/>
        <w:ind w:left="539" w:right="-28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5F5052D8" w14:textId="77777777" w:rsidR="00887FB4" w:rsidRPr="00787F83" w:rsidRDefault="00887FB4" w:rsidP="00887FB4">
      <w:pPr>
        <w:tabs>
          <w:tab w:val="left" w:pos="540"/>
        </w:tabs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b/>
          <w:bCs/>
          <w:sz w:val="30"/>
          <w:szCs w:val="30"/>
          <w:lang w:eastAsia="zh-CN"/>
        </w:rPr>
      </w:pPr>
      <w:r w:rsidRPr="00787F83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การจัดสรรกำไร และ/หรือ กำไรสะสม</w:t>
      </w:r>
    </w:p>
    <w:p w14:paraId="27870442" w14:textId="77777777" w:rsidR="00887FB4" w:rsidRPr="00787F83" w:rsidRDefault="00887FB4" w:rsidP="00787F83">
      <w:pPr>
        <w:suppressAutoHyphens/>
        <w:spacing w:after="0" w:line="240" w:lineRule="atLeast"/>
        <w:ind w:left="539" w:right="-28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01BB1F03" w14:textId="77777777" w:rsidR="00887FB4" w:rsidRPr="00787F83" w:rsidRDefault="00887FB4" w:rsidP="00887FB4">
      <w:pPr>
        <w:tabs>
          <w:tab w:val="left" w:pos="540"/>
        </w:tabs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787F83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zh-CN"/>
        </w:rPr>
        <w:t>สำรองตามกฎหมาย</w:t>
      </w:r>
    </w:p>
    <w:p w14:paraId="02A17110" w14:textId="77777777" w:rsidR="00887FB4" w:rsidRPr="00787F83" w:rsidRDefault="00887FB4" w:rsidP="00787F83">
      <w:pPr>
        <w:suppressAutoHyphens/>
        <w:spacing w:after="0" w:line="240" w:lineRule="atLeast"/>
        <w:ind w:left="539" w:right="-28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067B246C" w14:textId="28484BF3" w:rsidR="00887FB4" w:rsidRPr="00787F83" w:rsidRDefault="00887FB4" w:rsidP="00887FB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787F83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ตามบทบัญญัติแห่งพระราชบัญญัติบริษัทมหาชนจำกัด พ.ศ. </w:t>
      </w:r>
      <w:r w:rsidRPr="00787F83">
        <w:rPr>
          <w:rFonts w:asciiTheme="majorBidi" w:eastAsia="Times New Roman" w:hAnsiTheme="majorBidi" w:cstheme="majorBidi"/>
          <w:sz w:val="30"/>
          <w:szCs w:val="30"/>
          <w:lang w:eastAsia="zh-CN"/>
        </w:rPr>
        <w:t>2535</w:t>
      </w:r>
      <w:r w:rsidRPr="00787F83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มาตรา </w:t>
      </w:r>
      <w:r w:rsidRPr="00787F83">
        <w:rPr>
          <w:rFonts w:asciiTheme="majorBidi" w:eastAsia="Times New Roman" w:hAnsiTheme="majorBidi" w:cstheme="majorBidi"/>
          <w:sz w:val="30"/>
          <w:szCs w:val="30"/>
          <w:lang w:eastAsia="zh-CN"/>
        </w:rPr>
        <w:t>116</w:t>
      </w:r>
      <w:r w:rsidRPr="00787F83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</w:t>
      </w:r>
      <w:r w:rsidR="005F1593" w:rsidRPr="00787F83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บริษัทและบริษัทย่อย</w:t>
      </w:r>
      <w:r w:rsidRPr="00787F83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ซึ่งเป็นบริษัทมหาชนจะต้องจัดสรรทุนสำรอง (“สำรองตามกฎหมาย”) อย่างน้อยร้อยละ </w:t>
      </w:r>
      <w:r w:rsidRPr="00787F83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5</w:t>
      </w:r>
      <w:r w:rsidRPr="00787F83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787F83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10</w:t>
      </w:r>
      <w:r w:rsidRPr="00787F83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ของทุนจดทะเบียน เงินสำรองนี้จะนำไปจ่ายเป็นเงินปันผลไม่ได้</w:t>
      </w:r>
    </w:p>
    <w:p w14:paraId="3D30F0C9" w14:textId="77777777" w:rsidR="00887FB4" w:rsidRPr="00787F83" w:rsidRDefault="00887FB4" w:rsidP="00787F83">
      <w:pPr>
        <w:suppressAutoHyphens/>
        <w:spacing w:after="0" w:line="240" w:lineRule="atLeast"/>
        <w:ind w:left="539" w:right="-28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19923204" w14:textId="77777777" w:rsidR="00887FB4" w:rsidRPr="00787F83" w:rsidRDefault="00887FB4" w:rsidP="00887FB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787F83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ตามประมวลกฎหมายแพ่งและพาณิชย์ บริษัทย่อยที่เป็นบริษัทจำกัดต้องจัดสรรทุนสำรองอย่างน้อยร้อยละ </w:t>
      </w:r>
      <w:r w:rsidRPr="00787F83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5</w:t>
      </w:r>
      <w:r w:rsidRPr="00787F83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ของกำไรสุทธิทุกครั้งที่มีการจ่ายเงินปันผลจนกว่าทุนสำรองนั้นจะมีจำนวนไม่น้อยกว่าร้อยละ </w:t>
      </w:r>
      <w:r w:rsidRPr="00787F83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10</w:t>
      </w:r>
      <w:r w:rsidRPr="00787F83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ของทุนจดทะเบียน เงินสำรองนี้จะนำไปจ่ายเงินปันผลไม่ได้</w:t>
      </w:r>
    </w:p>
    <w:p w14:paraId="18958BC3" w14:textId="77777777" w:rsidR="00887FB4" w:rsidRPr="00787F83" w:rsidRDefault="00887FB4" w:rsidP="00887FB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0D5B4CB6" w14:textId="77777777" w:rsidR="001A7E1D" w:rsidRDefault="001A7E1D">
      <w:pPr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cs/>
          <w:lang w:eastAsia="zh-CN"/>
        </w:rPr>
        <w:br w:type="page"/>
      </w:r>
    </w:p>
    <w:p w14:paraId="3C1F762E" w14:textId="1E430D20" w:rsidR="00887FB4" w:rsidRPr="00787F83" w:rsidRDefault="00887FB4" w:rsidP="00887FB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lang w:eastAsia="zh-CN"/>
        </w:rPr>
      </w:pPr>
      <w:r w:rsidRPr="00787F83"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cs/>
          <w:lang w:eastAsia="zh-CN"/>
        </w:rPr>
        <w:lastRenderedPageBreak/>
        <w:t>องค์ประกอบอื่นของส่วนของเจ้าของ</w:t>
      </w:r>
    </w:p>
    <w:p w14:paraId="1E05A159" w14:textId="77777777" w:rsidR="00887FB4" w:rsidRPr="00787F83" w:rsidRDefault="00887FB4" w:rsidP="00887FB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590B969E" w14:textId="77777777" w:rsidR="00887FB4" w:rsidRPr="00787F83" w:rsidRDefault="00887FB4" w:rsidP="00887FB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b/>
          <w:bCs/>
          <w:spacing w:val="-4"/>
          <w:sz w:val="30"/>
          <w:szCs w:val="30"/>
          <w:lang w:eastAsia="zh-CN"/>
        </w:rPr>
      </w:pPr>
      <w:r w:rsidRPr="00787F83">
        <w:rPr>
          <w:rFonts w:asciiTheme="majorBidi" w:eastAsia="Times New Roman" w:hAnsiTheme="majorBidi" w:cstheme="majorBidi"/>
          <w:b/>
          <w:bCs/>
          <w:spacing w:val="-4"/>
          <w:sz w:val="30"/>
          <w:szCs w:val="30"/>
          <w:cs/>
          <w:lang w:eastAsia="zh-CN"/>
        </w:rPr>
        <w:t>สำรองการแปลงค่างบการเงิน</w:t>
      </w:r>
    </w:p>
    <w:p w14:paraId="2C9E0996" w14:textId="77777777" w:rsidR="00887FB4" w:rsidRPr="00787F83" w:rsidRDefault="00887FB4" w:rsidP="00887FB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30392EE8" w14:textId="286D5F53" w:rsidR="00DD3D94" w:rsidRDefault="00887FB4" w:rsidP="001A7E1D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b/>
          <w:bCs/>
          <w:spacing w:val="-4"/>
          <w:sz w:val="30"/>
          <w:szCs w:val="30"/>
          <w:lang w:eastAsia="zh-CN"/>
        </w:rPr>
      </w:pPr>
      <w:r w:rsidRPr="00787F83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11BC83A4" w14:textId="77777777" w:rsidR="001A7E1D" w:rsidRPr="001A7E1D" w:rsidRDefault="001A7E1D" w:rsidP="001A7E1D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</w:pPr>
    </w:p>
    <w:p w14:paraId="15EC298E" w14:textId="29EE261F" w:rsidR="00887FB4" w:rsidRPr="00787F83" w:rsidRDefault="00887FB4" w:rsidP="00887FB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b/>
          <w:bCs/>
          <w:spacing w:val="-4"/>
          <w:sz w:val="30"/>
          <w:szCs w:val="30"/>
          <w:lang w:eastAsia="zh-CN"/>
        </w:rPr>
      </w:pPr>
      <w:r w:rsidRPr="00787F83">
        <w:rPr>
          <w:rFonts w:asciiTheme="majorBidi" w:eastAsia="Times New Roman" w:hAnsiTheme="majorBidi" w:cstheme="majorBidi"/>
          <w:b/>
          <w:bCs/>
          <w:spacing w:val="-4"/>
          <w:sz w:val="30"/>
          <w:szCs w:val="30"/>
          <w:cs/>
          <w:lang w:eastAsia="zh-CN"/>
        </w:rPr>
        <w:t>สำรองการเปลี่ยนแปลงในมูลค่ายุติธรรม</w:t>
      </w:r>
    </w:p>
    <w:p w14:paraId="2002EBE7" w14:textId="77777777" w:rsidR="00887FB4" w:rsidRPr="00787F83" w:rsidRDefault="00887FB4" w:rsidP="00887FB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2B20C30D" w14:textId="77777777" w:rsidR="00887FB4" w:rsidRPr="00787F83" w:rsidRDefault="00887FB4" w:rsidP="00887FB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</w:pPr>
      <w:r w:rsidRPr="00787F83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สำรองการเปลี่ยนแปลงในมูลค่ายุติธรรมประกอบด้วย</w:t>
      </w:r>
    </w:p>
    <w:p w14:paraId="22E7A42A" w14:textId="77777777" w:rsidR="00887FB4" w:rsidRPr="00787F83" w:rsidRDefault="00887FB4" w:rsidP="00887FB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2B919BF4" w14:textId="401AFE6D" w:rsidR="00887FB4" w:rsidRPr="00787F83" w:rsidRDefault="00887FB4" w:rsidP="00887FB4">
      <w:pPr>
        <w:pStyle w:val="ListParagraph"/>
        <w:numPr>
          <w:ilvl w:val="0"/>
          <w:numId w:val="3"/>
        </w:numPr>
        <w:spacing w:line="240" w:lineRule="auto"/>
        <w:ind w:right="-25" w:hanging="5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87F83">
        <w:rPr>
          <w:rFonts w:asciiTheme="majorBidi" w:hAnsiTheme="majorBidi" w:cstheme="majorBidi"/>
          <w:spacing w:val="-4"/>
          <w:sz w:val="30"/>
          <w:szCs w:val="30"/>
          <w:cs/>
        </w:rPr>
        <w:t xml:space="preserve"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 </w:t>
      </w:r>
      <w:r w:rsidR="00E44DDA" w:rsidRPr="00787F83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</w:p>
    <w:p w14:paraId="0C189811" w14:textId="77777777" w:rsidR="00887FB4" w:rsidRDefault="00887FB4" w:rsidP="00887FB4">
      <w:pPr>
        <w:pStyle w:val="ListParagraph"/>
        <w:numPr>
          <w:ilvl w:val="0"/>
          <w:numId w:val="3"/>
        </w:numPr>
        <w:spacing w:line="240" w:lineRule="auto"/>
        <w:ind w:right="-25" w:hanging="5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87F83">
        <w:rPr>
          <w:rFonts w:asciiTheme="majorBidi" w:hAnsiTheme="majorBidi" w:cstheme="majorBidi"/>
          <w:spacing w:val="-4"/>
          <w:sz w:val="30"/>
          <w:szCs w:val="30"/>
          <w:cs/>
        </w:rPr>
        <w:t xml:space="preserve">ผลสะสมของการเปลี่ยนแปลงในมูลค่ายุติธรรมสุทธิของตราสารหนี้ที่วัดมูลค่ายุติธรรมผ่านกำไรหรือขาดทุนเบ็ดเสร็จอื่นจนกระทั่งมีการตัดรายการหรือจัดประเภทรายการใหม่ มูลค่าดังกล่าวจะถูกปรับลดด้วยค่าเผื่อผลขาดทุน </w:t>
      </w:r>
    </w:p>
    <w:p w14:paraId="5F9E6F49" w14:textId="77777777" w:rsidR="00DD3D94" w:rsidRPr="00787F83" w:rsidRDefault="00DD3D94" w:rsidP="00DD3D94">
      <w:pPr>
        <w:pStyle w:val="ListParagraph"/>
        <w:spacing w:line="240" w:lineRule="auto"/>
        <w:ind w:left="1065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1468236" w14:textId="469BEBEE" w:rsidR="00887FB4" w:rsidRPr="00787F83" w:rsidRDefault="00887FB4" w:rsidP="00887FB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b/>
          <w:bCs/>
          <w:spacing w:val="-4"/>
          <w:sz w:val="30"/>
          <w:szCs w:val="30"/>
          <w:lang w:eastAsia="zh-CN"/>
        </w:rPr>
      </w:pPr>
      <w:r w:rsidRPr="00787F83">
        <w:rPr>
          <w:rFonts w:asciiTheme="majorBidi" w:eastAsia="Times New Roman" w:hAnsiTheme="majorBidi" w:cstheme="majorBidi"/>
          <w:b/>
          <w:bCs/>
          <w:spacing w:val="-4"/>
          <w:sz w:val="30"/>
          <w:szCs w:val="30"/>
          <w:cs/>
          <w:lang w:eastAsia="zh-CN"/>
        </w:rPr>
        <w:t>สำรองการตีราคาสินทรัพย์ใหม่</w:t>
      </w:r>
    </w:p>
    <w:p w14:paraId="48FE3892" w14:textId="77777777" w:rsidR="00887FB4" w:rsidRPr="00787F83" w:rsidRDefault="00887FB4" w:rsidP="00887FB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0E2231DA" w14:textId="32822FF9" w:rsidR="000A294C" w:rsidRDefault="00887FB4" w:rsidP="00DD3D9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</w:pPr>
      <w:r w:rsidRPr="00787F83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สำรองการตีราคาสินทรัพย์ใหม่ประกอบด้วยผลรวมของการเปลี่ยนแปลงสุทธิของการตีราคาที่ดิน อาคารและอุปกรณ์ที่แสดงในงบการเงินด้วยการตีราคาใหม่จนกระทั่งมีการขายหรือจำหน่าย</w:t>
      </w:r>
    </w:p>
    <w:p w14:paraId="206BC056" w14:textId="12A6EF83" w:rsidR="009914CB" w:rsidRDefault="000A294C" w:rsidP="000A294C">
      <w:pPr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br w:type="page"/>
      </w:r>
    </w:p>
    <w:p w14:paraId="2F783ECC" w14:textId="42343769" w:rsidR="00A161F6" w:rsidRDefault="009914CB" w:rsidP="000A5C73">
      <w:pPr>
        <w:numPr>
          <w:ilvl w:val="0"/>
          <w:numId w:val="12"/>
        </w:numPr>
        <w:suppressAutoHyphens/>
        <w:spacing w:after="0" w:line="240" w:lineRule="auto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lastRenderedPageBreak/>
        <w:t>เงินปันผล</w:t>
      </w:r>
    </w:p>
    <w:p w14:paraId="6F5F0E77" w14:textId="77777777" w:rsidR="00A35D3D" w:rsidRDefault="00A35D3D" w:rsidP="00DD3D94">
      <w:pPr>
        <w:suppressAutoHyphens/>
        <w:spacing w:after="0" w:line="240" w:lineRule="auto"/>
        <w:ind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283A0BA3" w14:textId="1BDA1E6D" w:rsidR="00A35D3D" w:rsidRPr="007642EE" w:rsidRDefault="00A35D3D" w:rsidP="00DD3D94">
      <w:pPr>
        <w:suppressAutoHyphens/>
        <w:spacing w:after="0" w:line="240" w:lineRule="auto"/>
        <w:ind w:left="539" w:right="-28"/>
        <w:jc w:val="both"/>
        <w:outlineLvl w:val="0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  <w:r w:rsidRPr="007642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เงินปันผลที่บริษัทจ่ายให้ผู้ถือหุ้นมีดังนี้</w:t>
      </w:r>
    </w:p>
    <w:p w14:paraId="42025417" w14:textId="77777777" w:rsidR="009914CB" w:rsidRPr="00DD3D94" w:rsidRDefault="009914CB" w:rsidP="009914CB">
      <w:pPr>
        <w:suppressAutoHyphens/>
        <w:spacing w:after="0" w:line="240" w:lineRule="atLeast"/>
        <w:ind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20"/>
          <w:szCs w:val="20"/>
          <w:lang w:eastAsia="zh-CN"/>
        </w:rPr>
      </w:pPr>
    </w:p>
    <w:tbl>
      <w:tblPr>
        <w:tblW w:w="9344" w:type="dxa"/>
        <w:tblInd w:w="461" w:type="dxa"/>
        <w:tblLook w:val="04A0" w:firstRow="1" w:lastRow="0" w:firstColumn="1" w:lastColumn="0" w:noHBand="0" w:noVBand="1"/>
      </w:tblPr>
      <w:tblGrid>
        <w:gridCol w:w="2800"/>
        <w:gridCol w:w="1701"/>
        <w:gridCol w:w="1710"/>
        <w:gridCol w:w="1440"/>
        <w:gridCol w:w="270"/>
        <w:gridCol w:w="1423"/>
      </w:tblGrid>
      <w:tr w:rsidR="00104328" w:rsidRPr="003F5700" w14:paraId="2B794274" w14:textId="77777777">
        <w:trPr>
          <w:trHeight w:val="747"/>
        </w:trPr>
        <w:tc>
          <w:tcPr>
            <w:tcW w:w="2800" w:type="dxa"/>
            <w:shd w:val="clear" w:color="auto" w:fill="auto"/>
          </w:tcPr>
          <w:p w14:paraId="58818925" w14:textId="77777777" w:rsidR="00104328" w:rsidRPr="003F5700" w:rsidRDefault="00104328">
            <w:pPr>
              <w:spacing w:after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C774088" w14:textId="77777777" w:rsidR="00104328" w:rsidRPr="003F5700" w:rsidRDefault="00104328">
            <w:pPr>
              <w:spacing w:after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วันที่อนุมัติ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5F3976C" w14:textId="77777777" w:rsidR="00104328" w:rsidRPr="003F5700" w:rsidRDefault="00104328">
            <w:pPr>
              <w:tabs>
                <w:tab w:val="left" w:pos="540"/>
              </w:tabs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กำหนดจ่าย</w:t>
            </w:r>
          </w:p>
          <w:p w14:paraId="6D04C101" w14:textId="77777777" w:rsidR="00104328" w:rsidRPr="003F5700" w:rsidRDefault="00104328">
            <w:pPr>
              <w:spacing w:after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เงินปันผล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6D3B19" w14:textId="77777777" w:rsidR="00104328" w:rsidRPr="003F5700" w:rsidRDefault="00104328">
            <w:pPr>
              <w:spacing w:after="0"/>
              <w:ind w:left="-83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อัตราเงินปันผล</w:t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br/>
            </w: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ต่อหุ้น</w:t>
            </w:r>
          </w:p>
        </w:tc>
        <w:tc>
          <w:tcPr>
            <w:tcW w:w="270" w:type="dxa"/>
          </w:tcPr>
          <w:p w14:paraId="7B81121C" w14:textId="77777777" w:rsidR="00104328" w:rsidRPr="003F5700" w:rsidRDefault="00104328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21A0A8D2" w14:textId="77777777" w:rsidR="00104328" w:rsidRPr="003F5700" w:rsidRDefault="00104328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3F570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จำนวนเงิน</w:t>
            </w:r>
          </w:p>
        </w:tc>
      </w:tr>
      <w:tr w:rsidR="00104328" w:rsidRPr="003F5700" w14:paraId="0FDB4D6B" w14:textId="77777777">
        <w:trPr>
          <w:trHeight w:val="400"/>
        </w:trPr>
        <w:tc>
          <w:tcPr>
            <w:tcW w:w="2800" w:type="dxa"/>
            <w:shd w:val="clear" w:color="auto" w:fill="auto"/>
          </w:tcPr>
          <w:p w14:paraId="65F71E86" w14:textId="77777777" w:rsidR="00104328" w:rsidRPr="003F5700" w:rsidRDefault="00104328">
            <w:pPr>
              <w:spacing w:after="0"/>
              <w:ind w:left="-135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45AF855" w14:textId="77777777" w:rsidR="00104328" w:rsidRPr="003F5700" w:rsidRDefault="00104328">
            <w:pPr>
              <w:spacing w:after="0"/>
              <w:ind w:left="-135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0F5C62C" w14:textId="77777777" w:rsidR="00104328" w:rsidRPr="003F5700" w:rsidRDefault="00104328">
            <w:pPr>
              <w:spacing w:after="0"/>
              <w:ind w:left="-70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2FC0520A" w14:textId="77777777" w:rsidR="00104328" w:rsidRPr="003F5700" w:rsidRDefault="00104328">
            <w:pPr>
              <w:spacing w:after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(บาท)</w:t>
            </w:r>
          </w:p>
        </w:tc>
        <w:tc>
          <w:tcPr>
            <w:tcW w:w="270" w:type="dxa"/>
          </w:tcPr>
          <w:p w14:paraId="00180B20" w14:textId="77777777" w:rsidR="00104328" w:rsidRPr="003F5700" w:rsidRDefault="00104328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423" w:type="dxa"/>
            <w:shd w:val="clear" w:color="auto" w:fill="auto"/>
          </w:tcPr>
          <w:p w14:paraId="356F74A9" w14:textId="77777777" w:rsidR="00104328" w:rsidRPr="003F5700" w:rsidRDefault="00104328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3F5700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104328" w:rsidRPr="003F5700" w14:paraId="782D5824" w14:textId="77777777">
        <w:trPr>
          <w:trHeight w:val="400"/>
        </w:trPr>
        <w:tc>
          <w:tcPr>
            <w:tcW w:w="2800" w:type="dxa"/>
            <w:shd w:val="clear" w:color="auto" w:fill="auto"/>
            <w:vAlign w:val="bottom"/>
          </w:tcPr>
          <w:p w14:paraId="6B35B0B3" w14:textId="77777777" w:rsidR="00104328" w:rsidRPr="00EA24EC" w:rsidRDefault="00104328">
            <w:pPr>
              <w:suppressAutoHyphens/>
              <w:spacing w:after="0" w:line="240" w:lineRule="auto"/>
              <w:ind w:right="-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A24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ปี</w:t>
            </w:r>
            <w:r w:rsidRPr="00EA24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2567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C8B107" w14:textId="77777777" w:rsidR="00104328" w:rsidRPr="00EA24EC" w:rsidRDefault="00104328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F3BFF87" w14:textId="77777777" w:rsidR="00104328" w:rsidRPr="00EA24EC" w:rsidRDefault="00104328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C6E1C4" w14:textId="77777777" w:rsidR="00104328" w:rsidRPr="00EA24EC" w:rsidRDefault="00104328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D002A1" w14:textId="77777777" w:rsidR="00104328" w:rsidRPr="00EA24EC" w:rsidRDefault="00104328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6201BFF0" w14:textId="77777777" w:rsidR="00104328" w:rsidRPr="00EA24EC" w:rsidRDefault="00104328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4328" w:rsidRPr="003F5700" w14:paraId="01E4DB12" w14:textId="77777777">
        <w:trPr>
          <w:trHeight w:val="400"/>
        </w:trPr>
        <w:tc>
          <w:tcPr>
            <w:tcW w:w="2800" w:type="dxa"/>
            <w:shd w:val="clear" w:color="auto" w:fill="auto"/>
            <w:vAlign w:val="bottom"/>
          </w:tcPr>
          <w:p w14:paraId="7E9B43E0" w14:textId="77777777" w:rsidR="00104328" w:rsidRPr="00337C08" w:rsidRDefault="00104328">
            <w:pPr>
              <w:tabs>
                <w:tab w:val="decimal" w:pos="1156"/>
              </w:tabs>
              <w:suppressAutoHyphens/>
              <w:spacing w:after="0" w:line="240" w:lineRule="auto"/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337C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337C0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87F0AC" w14:textId="77777777" w:rsidR="00104328" w:rsidRPr="00337C08" w:rsidRDefault="00104328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7C08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337C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337C0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B28B98B" w14:textId="77777777" w:rsidR="00104328" w:rsidRPr="00337C08" w:rsidRDefault="00104328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7C0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37C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พฤษภาคม </w:t>
            </w:r>
            <w:r w:rsidRPr="00337C0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462F924" w14:textId="77777777" w:rsidR="00104328" w:rsidRPr="00337C08" w:rsidRDefault="00104328">
            <w:pPr>
              <w:tabs>
                <w:tab w:val="decimal" w:pos="638"/>
              </w:tabs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6B22">
              <w:rPr>
                <w:rFonts w:asciiTheme="majorBidi" w:hAnsiTheme="majorBidi" w:cstheme="majorBidi"/>
                <w:sz w:val="30"/>
                <w:szCs w:val="30"/>
              </w:rPr>
              <w:t>7.84</w:t>
            </w:r>
          </w:p>
        </w:tc>
        <w:tc>
          <w:tcPr>
            <w:tcW w:w="270" w:type="dxa"/>
          </w:tcPr>
          <w:p w14:paraId="33FCA66E" w14:textId="77777777" w:rsidR="00104328" w:rsidRPr="00337C08" w:rsidRDefault="00104328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  <w:shd w:val="clear" w:color="auto" w:fill="auto"/>
          </w:tcPr>
          <w:p w14:paraId="7E89A751" w14:textId="77777777" w:rsidR="00104328" w:rsidRPr="00337C08" w:rsidRDefault="00104328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  <w:r w:rsidRPr="00337C08">
              <w:rPr>
                <w:rFonts w:asciiTheme="majorBidi" w:hAnsiTheme="majorBidi" w:cstheme="majorBidi"/>
                <w:sz w:val="30"/>
                <w:szCs w:val="30"/>
              </w:rPr>
              <w:t>26,398</w:t>
            </w:r>
          </w:p>
        </w:tc>
      </w:tr>
      <w:tr w:rsidR="00104328" w:rsidRPr="003F5700" w14:paraId="5119F749" w14:textId="77777777">
        <w:trPr>
          <w:trHeight w:val="400"/>
        </w:trPr>
        <w:tc>
          <w:tcPr>
            <w:tcW w:w="2800" w:type="dxa"/>
            <w:shd w:val="clear" w:color="auto" w:fill="auto"/>
            <w:vAlign w:val="bottom"/>
          </w:tcPr>
          <w:p w14:paraId="43B4F2C4" w14:textId="77777777" w:rsidR="00104328" w:rsidRPr="00337C08" w:rsidRDefault="00104328">
            <w:pPr>
              <w:tabs>
                <w:tab w:val="decimal" w:pos="1156"/>
              </w:tabs>
              <w:suppressAutoHyphens/>
              <w:spacing w:after="0" w:line="240" w:lineRule="auto"/>
              <w:ind w:right="-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337C0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เงินปันผลระหว่างกาลปี</w:t>
            </w:r>
            <w:r w:rsidRPr="00337C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37C0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D23003" w14:textId="77777777" w:rsidR="00104328" w:rsidRPr="00337C08" w:rsidRDefault="00104328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7C08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337C0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337C0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D888F4D" w14:textId="77777777" w:rsidR="00104328" w:rsidRPr="00337C08" w:rsidRDefault="00104328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7C08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337C0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337C0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E36E4" w14:textId="77777777" w:rsidR="00104328" w:rsidRPr="00026B22" w:rsidRDefault="00104328">
            <w:pPr>
              <w:tabs>
                <w:tab w:val="decimal" w:pos="638"/>
              </w:tabs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7C08">
              <w:rPr>
                <w:rFonts w:asciiTheme="majorBidi" w:hAnsiTheme="majorBidi" w:cstheme="majorBidi"/>
                <w:sz w:val="30"/>
                <w:szCs w:val="30"/>
              </w:rPr>
              <w:t>2.00</w:t>
            </w:r>
          </w:p>
        </w:tc>
        <w:tc>
          <w:tcPr>
            <w:tcW w:w="270" w:type="dxa"/>
          </w:tcPr>
          <w:p w14:paraId="2FBCB254" w14:textId="77777777" w:rsidR="00104328" w:rsidRPr="00337C08" w:rsidRDefault="00104328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210C3" w14:textId="77777777" w:rsidR="00104328" w:rsidRPr="00337C08" w:rsidRDefault="00104328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  <w:r w:rsidRPr="00337C08">
              <w:rPr>
                <w:rFonts w:asciiTheme="majorBidi" w:hAnsiTheme="majorBidi" w:cstheme="majorBidi"/>
                <w:sz w:val="30"/>
                <w:szCs w:val="30"/>
              </w:rPr>
              <w:t>6,734</w:t>
            </w:r>
          </w:p>
        </w:tc>
      </w:tr>
      <w:tr w:rsidR="00104328" w:rsidRPr="003F5700" w14:paraId="58456894" w14:textId="77777777">
        <w:trPr>
          <w:trHeight w:val="409"/>
        </w:trPr>
        <w:tc>
          <w:tcPr>
            <w:tcW w:w="2800" w:type="dxa"/>
            <w:shd w:val="clear" w:color="auto" w:fill="auto"/>
            <w:vAlign w:val="bottom"/>
          </w:tcPr>
          <w:p w14:paraId="6C307B77" w14:textId="77777777" w:rsidR="00104328" w:rsidRPr="00EA24EC" w:rsidRDefault="00104328">
            <w:pPr>
              <w:tabs>
                <w:tab w:val="decimal" w:pos="0"/>
              </w:tabs>
              <w:suppressAutoHyphens/>
              <w:spacing w:after="0" w:line="240" w:lineRule="auto"/>
              <w:ind w:right="-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24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</w:t>
            </w:r>
            <w:r w:rsidRPr="00EA24E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FD7D2B" w14:textId="77777777" w:rsidR="00104328" w:rsidRPr="00EA24EC" w:rsidRDefault="00104328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9B794B2" w14:textId="77777777" w:rsidR="00104328" w:rsidRPr="00EA24EC" w:rsidRDefault="00104328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D01B5F" w14:textId="77777777" w:rsidR="00104328" w:rsidRPr="00EA24EC" w:rsidRDefault="00104328">
            <w:pPr>
              <w:tabs>
                <w:tab w:val="decimal" w:pos="638"/>
              </w:tabs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24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9.84</w:t>
            </w:r>
          </w:p>
        </w:tc>
        <w:tc>
          <w:tcPr>
            <w:tcW w:w="270" w:type="dxa"/>
          </w:tcPr>
          <w:p w14:paraId="64B6F9E1" w14:textId="77777777" w:rsidR="00104328" w:rsidRPr="00EA24EC" w:rsidRDefault="00104328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9D1BEE" w14:textId="77777777" w:rsidR="00104328" w:rsidRPr="00EA24EC" w:rsidRDefault="00104328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24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33,132</w:t>
            </w:r>
          </w:p>
        </w:tc>
      </w:tr>
      <w:tr w:rsidR="00104328" w:rsidRPr="003F5700" w14:paraId="43D97341" w14:textId="77777777">
        <w:trPr>
          <w:trHeight w:val="409"/>
        </w:trPr>
        <w:tc>
          <w:tcPr>
            <w:tcW w:w="2800" w:type="dxa"/>
            <w:shd w:val="clear" w:color="auto" w:fill="auto"/>
            <w:vAlign w:val="bottom"/>
          </w:tcPr>
          <w:p w14:paraId="79C9DDEA" w14:textId="77777777" w:rsidR="00104328" w:rsidRPr="00EA24EC" w:rsidRDefault="00104328">
            <w:pPr>
              <w:tabs>
                <w:tab w:val="decimal" w:pos="1156"/>
              </w:tabs>
              <w:suppressAutoHyphens/>
              <w:spacing w:after="0" w:line="240" w:lineRule="auto"/>
              <w:ind w:right="-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0534647" w14:textId="77777777" w:rsidR="00104328" w:rsidRPr="00EA24EC" w:rsidRDefault="00104328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5BBFDC4" w14:textId="77777777" w:rsidR="00104328" w:rsidRPr="00EA24EC" w:rsidRDefault="00104328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3803183A" w14:textId="77777777" w:rsidR="00104328" w:rsidRPr="00EA24EC" w:rsidRDefault="00104328">
            <w:pPr>
              <w:tabs>
                <w:tab w:val="decimal" w:pos="638"/>
              </w:tabs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C5429B" w14:textId="77777777" w:rsidR="00104328" w:rsidRPr="00EA24EC" w:rsidRDefault="00104328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  <w:tcBorders>
              <w:top w:val="double" w:sz="4" w:space="0" w:color="auto"/>
            </w:tcBorders>
            <w:shd w:val="clear" w:color="auto" w:fill="auto"/>
          </w:tcPr>
          <w:p w14:paraId="4F9936D5" w14:textId="77777777" w:rsidR="00104328" w:rsidRPr="00337C08" w:rsidRDefault="00104328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4328" w:rsidRPr="003F5700" w14:paraId="537E268B" w14:textId="77777777">
        <w:trPr>
          <w:trHeight w:val="409"/>
        </w:trPr>
        <w:tc>
          <w:tcPr>
            <w:tcW w:w="2800" w:type="dxa"/>
            <w:shd w:val="clear" w:color="auto" w:fill="auto"/>
            <w:vAlign w:val="bottom"/>
          </w:tcPr>
          <w:p w14:paraId="08275158" w14:textId="77777777" w:rsidR="00104328" w:rsidRPr="00EA24EC" w:rsidRDefault="00104328">
            <w:pPr>
              <w:tabs>
                <w:tab w:val="decimal" w:pos="1"/>
              </w:tabs>
              <w:suppressAutoHyphens/>
              <w:spacing w:after="0" w:line="240" w:lineRule="auto"/>
              <w:ind w:right="-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A24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ปี</w:t>
            </w:r>
            <w:r w:rsidRPr="00EA24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685071" w14:textId="77777777" w:rsidR="00104328" w:rsidRPr="00EA24EC" w:rsidRDefault="00104328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7E2F716" w14:textId="77777777" w:rsidR="00104328" w:rsidRPr="00EA24EC" w:rsidRDefault="00104328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2DE062" w14:textId="77777777" w:rsidR="00104328" w:rsidRPr="00EA24EC" w:rsidRDefault="00104328">
            <w:pPr>
              <w:tabs>
                <w:tab w:val="decimal" w:pos="638"/>
              </w:tabs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05DDD5" w14:textId="77777777" w:rsidR="00104328" w:rsidRPr="00EA24EC" w:rsidRDefault="00104328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7C1BD9C4" w14:textId="77777777" w:rsidR="00104328" w:rsidRPr="00337C08" w:rsidRDefault="00104328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4328" w:rsidRPr="003F5700" w14:paraId="303637E5" w14:textId="77777777">
        <w:trPr>
          <w:trHeight w:val="409"/>
        </w:trPr>
        <w:tc>
          <w:tcPr>
            <w:tcW w:w="2800" w:type="dxa"/>
            <w:shd w:val="clear" w:color="auto" w:fill="auto"/>
            <w:vAlign w:val="bottom"/>
          </w:tcPr>
          <w:p w14:paraId="29999151" w14:textId="77777777" w:rsidR="00104328" w:rsidRPr="00EA24EC" w:rsidRDefault="00104328">
            <w:pPr>
              <w:tabs>
                <w:tab w:val="decimal" w:pos="1156"/>
              </w:tabs>
              <w:suppressAutoHyphens/>
              <w:spacing w:after="0" w:line="240" w:lineRule="auto"/>
              <w:ind w:right="-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4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EA24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EA24E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689CB5" w14:textId="77777777" w:rsidR="00104328" w:rsidRPr="00EA24EC" w:rsidRDefault="00104328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4EC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EA24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EA24E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F507BC8" w14:textId="77777777" w:rsidR="00104328" w:rsidRPr="00EA24EC" w:rsidRDefault="00104328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4E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A24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พฤษภาคม </w:t>
            </w:r>
            <w:r w:rsidRPr="00EA24E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2DA9920E" w14:textId="77777777" w:rsidR="00104328" w:rsidRPr="00EA24EC" w:rsidRDefault="00104328">
            <w:pPr>
              <w:tabs>
                <w:tab w:val="decimal" w:pos="638"/>
              </w:tabs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4A74">
              <w:rPr>
                <w:rFonts w:asciiTheme="majorBidi" w:hAnsiTheme="majorBidi" w:cstheme="majorBidi"/>
                <w:sz w:val="30"/>
                <w:szCs w:val="30"/>
              </w:rPr>
              <w:t>5.19</w:t>
            </w:r>
          </w:p>
        </w:tc>
        <w:tc>
          <w:tcPr>
            <w:tcW w:w="270" w:type="dxa"/>
          </w:tcPr>
          <w:p w14:paraId="5D54FA3A" w14:textId="77777777" w:rsidR="00104328" w:rsidRPr="00EA24EC" w:rsidRDefault="00104328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  <w:shd w:val="clear" w:color="auto" w:fill="auto"/>
          </w:tcPr>
          <w:p w14:paraId="2010666D" w14:textId="77777777" w:rsidR="00104328" w:rsidRPr="00337C08" w:rsidRDefault="00104328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  <w:r w:rsidRPr="00337C08">
              <w:rPr>
                <w:rFonts w:asciiTheme="majorBidi" w:hAnsiTheme="majorBidi" w:cstheme="majorBidi"/>
                <w:sz w:val="30"/>
                <w:szCs w:val="30"/>
              </w:rPr>
              <w:t>17,475</w:t>
            </w:r>
          </w:p>
        </w:tc>
      </w:tr>
      <w:tr w:rsidR="00104328" w:rsidRPr="003F5700" w14:paraId="00D0CB4A" w14:textId="77777777">
        <w:trPr>
          <w:trHeight w:val="409"/>
        </w:trPr>
        <w:tc>
          <w:tcPr>
            <w:tcW w:w="2800" w:type="dxa"/>
            <w:shd w:val="clear" w:color="auto" w:fill="auto"/>
            <w:vAlign w:val="bottom"/>
          </w:tcPr>
          <w:p w14:paraId="2B0B0CEE" w14:textId="77777777" w:rsidR="00104328" w:rsidRPr="00EA24EC" w:rsidRDefault="00104328">
            <w:pPr>
              <w:tabs>
                <w:tab w:val="decimal" w:pos="1156"/>
              </w:tabs>
              <w:suppressAutoHyphens/>
              <w:spacing w:after="0" w:line="240" w:lineRule="auto"/>
              <w:ind w:right="-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24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EA24E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EA24E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  <w:r w:rsidRPr="00EA24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EA24E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FBDDE7" w14:textId="77777777" w:rsidR="00104328" w:rsidRPr="00EA24EC" w:rsidRDefault="00104328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4E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A24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EA24E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67CBFC9" w14:textId="77777777" w:rsidR="00104328" w:rsidRPr="00EA24EC" w:rsidRDefault="00104328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24EC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EA24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EA24E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D645D4" w14:textId="77777777" w:rsidR="00104328" w:rsidRPr="00624A74" w:rsidRDefault="00104328">
            <w:pPr>
              <w:tabs>
                <w:tab w:val="decimal" w:pos="638"/>
              </w:tabs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270" w:type="dxa"/>
          </w:tcPr>
          <w:p w14:paraId="1941BE9E" w14:textId="77777777" w:rsidR="00104328" w:rsidRPr="00EA24EC" w:rsidRDefault="00104328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0A3A7CC2" w14:textId="77777777" w:rsidR="00104328" w:rsidRPr="00337C08" w:rsidRDefault="00104328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sz w:val="30"/>
                <w:szCs w:val="30"/>
              </w:rPr>
            </w:pPr>
            <w:r w:rsidRPr="00337C08">
              <w:rPr>
                <w:rFonts w:asciiTheme="majorBidi" w:hAnsiTheme="majorBidi" w:cstheme="majorBidi"/>
                <w:sz w:val="30"/>
                <w:szCs w:val="30"/>
              </w:rPr>
              <w:t>8,418</w:t>
            </w:r>
          </w:p>
        </w:tc>
      </w:tr>
      <w:tr w:rsidR="00104328" w:rsidRPr="003F5700" w14:paraId="47894BB9" w14:textId="77777777">
        <w:trPr>
          <w:trHeight w:val="409"/>
        </w:trPr>
        <w:tc>
          <w:tcPr>
            <w:tcW w:w="2800" w:type="dxa"/>
            <w:shd w:val="clear" w:color="auto" w:fill="auto"/>
            <w:vAlign w:val="bottom"/>
          </w:tcPr>
          <w:p w14:paraId="65137AD2" w14:textId="77777777" w:rsidR="00104328" w:rsidRPr="00EA24EC" w:rsidRDefault="00104328">
            <w:pPr>
              <w:tabs>
                <w:tab w:val="decimal" w:pos="1"/>
              </w:tabs>
              <w:suppressAutoHyphens/>
              <w:spacing w:after="0" w:line="240" w:lineRule="auto"/>
              <w:ind w:right="-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24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EA24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5BB92F" w14:textId="77777777" w:rsidR="00104328" w:rsidRPr="00EA24EC" w:rsidRDefault="00104328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4DC1EC8" w14:textId="77777777" w:rsidR="00104328" w:rsidRPr="00EA24EC" w:rsidRDefault="00104328">
            <w:pPr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95CF47" w14:textId="77777777" w:rsidR="00104328" w:rsidRPr="00EA24EC" w:rsidRDefault="00104328">
            <w:pPr>
              <w:tabs>
                <w:tab w:val="decimal" w:pos="638"/>
              </w:tabs>
              <w:suppressAutoHyphens/>
              <w:spacing w:after="0" w:line="240" w:lineRule="auto"/>
              <w:ind w:left="12" w:right="-2" w:hanging="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24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7.69</w:t>
            </w:r>
          </w:p>
        </w:tc>
        <w:tc>
          <w:tcPr>
            <w:tcW w:w="270" w:type="dxa"/>
          </w:tcPr>
          <w:p w14:paraId="5D3D8A7E" w14:textId="77777777" w:rsidR="00104328" w:rsidRPr="00EA24EC" w:rsidRDefault="00104328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F6EA5A" w14:textId="77777777" w:rsidR="00104328" w:rsidRPr="00EA24EC" w:rsidRDefault="00104328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24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25,893</w:t>
            </w:r>
          </w:p>
        </w:tc>
      </w:tr>
    </w:tbl>
    <w:p w14:paraId="6E643A1F" w14:textId="77777777" w:rsidR="00CF350E" w:rsidRDefault="00CF350E" w:rsidP="009914CB">
      <w:pPr>
        <w:suppressAutoHyphens/>
        <w:spacing w:after="0" w:line="240" w:lineRule="atLeast"/>
        <w:ind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47B4926E" w14:textId="6465C660" w:rsidR="00B742E5" w:rsidRPr="00C7749A" w:rsidRDefault="00B742E5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C7749A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สินทรัพย์ที่มีภาระผูกพันและข้อจำ</w:t>
      </w:r>
      <w:r w:rsidR="00357723" w:rsidRPr="00C7749A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กัด</w:t>
      </w:r>
    </w:p>
    <w:p w14:paraId="75625A07" w14:textId="77777777" w:rsidR="00B742E5" w:rsidRPr="00DD3D94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pacing w:val="-4"/>
          <w:sz w:val="20"/>
          <w:szCs w:val="20"/>
          <w:lang w:eastAsia="zh-CN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36"/>
        <w:gridCol w:w="1654"/>
      </w:tblGrid>
      <w:tr w:rsidR="006B6933" w:rsidRPr="00A844EE" w14:paraId="2EA96233" w14:textId="77777777" w:rsidTr="00710517">
        <w:tc>
          <w:tcPr>
            <w:tcW w:w="5760" w:type="dxa"/>
            <w:shd w:val="clear" w:color="auto" w:fill="auto"/>
            <w:vAlign w:val="bottom"/>
          </w:tcPr>
          <w:p w14:paraId="5924B71A" w14:textId="77777777" w:rsidR="006B6933" w:rsidRPr="001359F0" w:rsidRDefault="006B6933" w:rsidP="00B742E5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70914452" w14:textId="77777777" w:rsidR="006B6933" w:rsidRPr="001359F0" w:rsidRDefault="006B6933" w:rsidP="00B742E5">
            <w:pPr>
              <w:suppressAutoHyphens/>
              <w:spacing w:after="0" w:line="240" w:lineRule="auto"/>
              <w:ind w:right="-83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1359F0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6B6933" w:rsidRPr="00A844EE" w14:paraId="160568B0" w14:textId="77777777" w:rsidTr="00710517">
        <w:tc>
          <w:tcPr>
            <w:tcW w:w="5760" w:type="dxa"/>
            <w:shd w:val="clear" w:color="auto" w:fill="auto"/>
            <w:vAlign w:val="bottom"/>
          </w:tcPr>
          <w:p w14:paraId="3328FEBE" w14:textId="77777777" w:rsidR="006B6933" w:rsidRPr="001359F0" w:rsidRDefault="006B6933" w:rsidP="00BF022C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6C18C0D" w14:textId="2DBCFB50" w:rsidR="006B6933" w:rsidRPr="001359F0" w:rsidRDefault="00181293" w:rsidP="00BF022C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D84D3F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0A269E13" w14:textId="77777777" w:rsidR="006B6933" w:rsidRPr="001359F0" w:rsidRDefault="006B6933" w:rsidP="00BF022C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068B0018" w14:textId="542B1D4D" w:rsidR="006B6933" w:rsidRPr="001359F0" w:rsidRDefault="00181293" w:rsidP="00BF022C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</w:t>
            </w:r>
            <w:r w:rsidR="00D84D3F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6</w:t>
            </w:r>
          </w:p>
        </w:tc>
      </w:tr>
      <w:tr w:rsidR="006B6933" w:rsidRPr="00A844EE" w14:paraId="040E96D3" w14:textId="77777777" w:rsidTr="00710517">
        <w:tc>
          <w:tcPr>
            <w:tcW w:w="5760" w:type="dxa"/>
            <w:shd w:val="clear" w:color="auto" w:fill="auto"/>
            <w:vAlign w:val="bottom"/>
          </w:tcPr>
          <w:p w14:paraId="70706B72" w14:textId="77777777" w:rsidR="006B6933" w:rsidRPr="001359F0" w:rsidRDefault="006B6933" w:rsidP="00BF022C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67C9893B" w14:textId="7B9340B4" w:rsidR="006B6933" w:rsidRPr="001359F0" w:rsidRDefault="006B6933" w:rsidP="00BF022C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359F0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val="en-GB" w:eastAsia="zh-CN"/>
              </w:rPr>
              <w:t>(</w:t>
            </w:r>
            <w:r w:rsidRPr="001359F0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  <w:lang w:val="en-GB" w:eastAsia="zh-CN"/>
              </w:rPr>
              <w:t>ล้านบาท</w:t>
            </w:r>
            <w:r w:rsidRPr="001359F0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val="en-GB" w:eastAsia="zh-CN"/>
              </w:rPr>
              <w:t>)</w:t>
            </w:r>
          </w:p>
        </w:tc>
      </w:tr>
      <w:tr w:rsidR="00E031A5" w:rsidRPr="00A844EE" w14:paraId="0DCC7D82" w14:textId="77777777">
        <w:tc>
          <w:tcPr>
            <w:tcW w:w="5760" w:type="dxa"/>
            <w:shd w:val="clear" w:color="auto" w:fill="auto"/>
          </w:tcPr>
          <w:p w14:paraId="51247D84" w14:textId="62F39DC5" w:rsidR="00E031A5" w:rsidRPr="001B71AE" w:rsidRDefault="00E031A5" w:rsidP="00E031A5">
            <w:pPr>
              <w:tabs>
                <w:tab w:val="left" w:pos="226"/>
                <w:tab w:val="left" w:pos="338"/>
              </w:tabs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bookmarkStart w:id="13" w:name="OLE_LINK4"/>
            <w:bookmarkEnd w:id="13"/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หลักทรัพย์หรือตราสารแสดงสิทธิในหนี้ที่เป็นหลักประกัน</w:t>
            </w:r>
          </w:p>
        </w:tc>
        <w:tc>
          <w:tcPr>
            <w:tcW w:w="1620" w:type="dxa"/>
            <w:shd w:val="clear" w:color="auto" w:fill="auto"/>
          </w:tcPr>
          <w:p w14:paraId="7FF0120E" w14:textId="78C777D1" w:rsidR="00E031A5" w:rsidRPr="00E031A5" w:rsidRDefault="00E031A5" w:rsidP="00E031A5">
            <w:pPr>
              <w:tabs>
                <w:tab w:val="decimal" w:pos="891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31A5">
              <w:rPr>
                <w:rFonts w:asciiTheme="majorBidi" w:hAnsiTheme="majorBidi" w:cstheme="majorBidi"/>
                <w:sz w:val="30"/>
                <w:szCs w:val="30"/>
              </w:rPr>
              <w:t>110,385</w:t>
            </w:r>
          </w:p>
        </w:tc>
        <w:tc>
          <w:tcPr>
            <w:tcW w:w="236" w:type="dxa"/>
            <w:shd w:val="clear" w:color="auto" w:fill="auto"/>
          </w:tcPr>
          <w:p w14:paraId="37F1B2E0" w14:textId="77777777" w:rsidR="00E031A5" w:rsidRPr="001359F0" w:rsidRDefault="00E031A5" w:rsidP="00E031A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4E6804BB" w14:textId="0C7EC0E3" w:rsidR="00E031A5" w:rsidRPr="009126FE" w:rsidRDefault="00E031A5" w:rsidP="00E031A5">
            <w:pPr>
              <w:tabs>
                <w:tab w:val="decimal" w:pos="793"/>
              </w:tabs>
              <w:suppressAutoHyphens/>
              <w:spacing w:after="0" w:line="240" w:lineRule="auto"/>
              <w:ind w:left="-72" w:right="157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98,081</w:t>
            </w:r>
          </w:p>
        </w:tc>
      </w:tr>
      <w:tr w:rsidR="00E031A5" w:rsidRPr="00A844EE" w14:paraId="21AA8838" w14:textId="77777777">
        <w:tc>
          <w:tcPr>
            <w:tcW w:w="5760" w:type="dxa"/>
            <w:shd w:val="clear" w:color="auto" w:fill="auto"/>
          </w:tcPr>
          <w:p w14:paraId="0F0384A7" w14:textId="002048E0" w:rsidR="00E031A5" w:rsidRPr="001359F0" w:rsidRDefault="00E031A5" w:rsidP="00E031A5">
            <w:pPr>
              <w:suppressAutoHyphens/>
              <w:spacing w:after="0" w:line="240" w:lineRule="auto"/>
              <w:ind w:left="86"/>
              <w:rPr>
                <w:rFonts w:ascii="Angsana New" w:eastAsia="Angsana New" w:hAnsi="Angsana New" w:cs="Angsana New"/>
                <w:color w:val="000000"/>
                <w:sz w:val="30"/>
                <w:szCs w:val="30"/>
                <w:lang w:eastAsia="zh-CN"/>
              </w:rPr>
            </w:pPr>
            <w:r w:rsidRPr="001359F0">
              <w:rPr>
                <w:rFonts w:ascii="Angsana New" w:eastAsia="Angsana New" w:hAnsi="Angsana New" w:cs="Angsana New"/>
                <w:color w:val="000000"/>
                <w:sz w:val="30"/>
                <w:szCs w:val="30"/>
                <w:cs/>
                <w:lang w:eastAsia="zh-CN"/>
              </w:rPr>
              <w:t>เงินฝากที่มีข้อจำกัดของบริษัทย่อยและสาขาต่างประเทศ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504C1DA" w14:textId="6C0BDC8C" w:rsidR="00E031A5" w:rsidRPr="00E031A5" w:rsidRDefault="00E031A5" w:rsidP="00E031A5">
            <w:pPr>
              <w:tabs>
                <w:tab w:val="decimal" w:pos="891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31A5">
              <w:rPr>
                <w:rFonts w:asciiTheme="majorBidi" w:hAnsiTheme="majorBidi" w:cstheme="majorBidi"/>
                <w:sz w:val="30"/>
                <w:szCs w:val="30"/>
              </w:rPr>
              <w:t>1,206</w:t>
            </w:r>
          </w:p>
        </w:tc>
        <w:tc>
          <w:tcPr>
            <w:tcW w:w="236" w:type="dxa"/>
            <w:shd w:val="clear" w:color="auto" w:fill="auto"/>
          </w:tcPr>
          <w:p w14:paraId="728D9119" w14:textId="77777777" w:rsidR="00E031A5" w:rsidRPr="001359F0" w:rsidRDefault="00E031A5" w:rsidP="00E031A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3C04622B" w14:textId="0791C432" w:rsidR="00E031A5" w:rsidRPr="001359F0" w:rsidRDefault="00E031A5" w:rsidP="00E031A5">
            <w:pPr>
              <w:tabs>
                <w:tab w:val="decimal" w:pos="793"/>
              </w:tabs>
              <w:suppressAutoHyphens/>
              <w:spacing w:after="0" w:line="240" w:lineRule="auto"/>
              <w:ind w:left="-72" w:right="157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2B65E2">
              <w:rPr>
                <w:rFonts w:ascii="Angsana New" w:hAnsi="Angsana New" w:cs="Angsana New"/>
                <w:sz w:val="30"/>
                <w:szCs w:val="30"/>
              </w:rPr>
              <w:t>1,23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E031A5" w:rsidRPr="00A844EE" w14:paraId="7557EAEF" w14:textId="77777777">
        <w:tc>
          <w:tcPr>
            <w:tcW w:w="5760" w:type="dxa"/>
            <w:shd w:val="clear" w:color="auto" w:fill="auto"/>
          </w:tcPr>
          <w:p w14:paraId="78F7A8A2" w14:textId="43420CF8" w:rsidR="00E031A5" w:rsidRPr="001359F0" w:rsidRDefault="00E031A5" w:rsidP="00E031A5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620" w:type="dxa"/>
            <w:shd w:val="clear" w:color="auto" w:fill="auto"/>
          </w:tcPr>
          <w:p w14:paraId="500D48D6" w14:textId="3A121D41" w:rsidR="00E031A5" w:rsidRPr="00E031A5" w:rsidRDefault="00E031A5" w:rsidP="00E031A5">
            <w:pPr>
              <w:tabs>
                <w:tab w:val="decimal" w:pos="891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31A5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36" w:type="dxa"/>
            <w:shd w:val="clear" w:color="auto" w:fill="auto"/>
          </w:tcPr>
          <w:p w14:paraId="28B0087E" w14:textId="77777777" w:rsidR="00E031A5" w:rsidRPr="001359F0" w:rsidRDefault="00E031A5" w:rsidP="00E031A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04429FF2" w14:textId="3E43BB18" w:rsidR="00E031A5" w:rsidRPr="001359F0" w:rsidRDefault="00E031A5" w:rsidP="00E031A5">
            <w:pPr>
              <w:tabs>
                <w:tab w:val="decimal" w:pos="793"/>
              </w:tabs>
              <w:suppressAutoHyphens/>
              <w:spacing w:after="0" w:line="240" w:lineRule="auto"/>
              <w:ind w:left="-72" w:right="157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2B65E2"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</w:tr>
      <w:tr w:rsidR="00E031A5" w:rsidRPr="00A844EE" w14:paraId="1A9A1747" w14:textId="77777777">
        <w:tc>
          <w:tcPr>
            <w:tcW w:w="5760" w:type="dxa"/>
            <w:shd w:val="clear" w:color="auto" w:fill="auto"/>
          </w:tcPr>
          <w:p w14:paraId="48DCCB02" w14:textId="13004525" w:rsidR="00E031A5" w:rsidRPr="001359F0" w:rsidRDefault="00E031A5" w:rsidP="00E031A5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GB" w:eastAsia="zh-CN"/>
              </w:rPr>
            </w:pPr>
            <w:r w:rsidRPr="001359F0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964F30D" w14:textId="68A964F0" w:rsidR="00E031A5" w:rsidRPr="00E031A5" w:rsidRDefault="00E031A5" w:rsidP="00E031A5">
            <w:pPr>
              <w:tabs>
                <w:tab w:val="decimal" w:pos="891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E03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111,607</w:t>
            </w:r>
          </w:p>
        </w:tc>
        <w:tc>
          <w:tcPr>
            <w:tcW w:w="236" w:type="dxa"/>
            <w:shd w:val="clear" w:color="auto" w:fill="auto"/>
          </w:tcPr>
          <w:p w14:paraId="10CD2612" w14:textId="77777777" w:rsidR="00E031A5" w:rsidRPr="00D84762" w:rsidRDefault="00E031A5" w:rsidP="00E031A5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5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93A4D0B" w14:textId="01A13D0C" w:rsidR="00E031A5" w:rsidRPr="00D84762" w:rsidRDefault="00E031A5" w:rsidP="00E031A5">
            <w:pPr>
              <w:tabs>
                <w:tab w:val="decimal" w:pos="1279"/>
              </w:tabs>
              <w:suppressAutoHyphens/>
              <w:spacing w:after="0" w:line="240" w:lineRule="auto"/>
              <w:ind w:left="-72" w:right="157" w:firstLine="1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84762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  <w:t>99,397</w:t>
            </w:r>
          </w:p>
        </w:tc>
      </w:tr>
    </w:tbl>
    <w:p w14:paraId="07A31198" w14:textId="77777777" w:rsidR="00D84D3F" w:rsidRDefault="00D84D3F" w:rsidP="00D84D3F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br w:type="page"/>
      </w:r>
    </w:p>
    <w:p w14:paraId="64489578" w14:textId="4DF3D29F" w:rsidR="00AD0711" w:rsidRPr="00E43714" w:rsidRDefault="00AD0711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lastRenderedPageBreak/>
        <w:t>ห</w:t>
      </w:r>
      <w:r w:rsidRPr="00A844EE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นี้สินที่อาจเกิดขึ้น</w:t>
      </w:r>
      <w:r w:rsidR="00D22084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และภาระผูกพัน</w:t>
      </w:r>
    </w:p>
    <w:p w14:paraId="2E7BF3E6" w14:textId="77777777" w:rsidR="00AD0711" w:rsidRPr="00DD3D94" w:rsidRDefault="00AD0711" w:rsidP="0017139F">
      <w:pPr>
        <w:suppressAutoHyphens/>
        <w:spacing w:after="0" w:line="240" w:lineRule="auto"/>
        <w:ind w:left="540" w:right="-25"/>
        <w:jc w:val="thaiDistribute"/>
        <w:outlineLvl w:val="0"/>
        <w:rPr>
          <w:rFonts w:ascii="Angsana New" w:eastAsia="Times New Roman" w:hAnsi="Angsana New" w:cs="Angsana New"/>
          <w:color w:val="000000"/>
          <w:spacing w:val="-4"/>
          <w:sz w:val="20"/>
          <w:szCs w:val="20"/>
          <w:lang w:eastAsia="zh-CN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83"/>
        <w:gridCol w:w="1607"/>
      </w:tblGrid>
      <w:tr w:rsidR="0016059C" w:rsidRPr="00A844EE" w14:paraId="52A4E548" w14:textId="77777777" w:rsidTr="00710517">
        <w:trPr>
          <w:trHeight w:val="339"/>
        </w:trPr>
        <w:tc>
          <w:tcPr>
            <w:tcW w:w="5760" w:type="dxa"/>
            <w:shd w:val="clear" w:color="auto" w:fill="auto"/>
            <w:vAlign w:val="bottom"/>
          </w:tcPr>
          <w:p w14:paraId="61CA3E99" w14:textId="77777777" w:rsidR="0016059C" w:rsidRPr="00DD3D94" w:rsidRDefault="0016059C" w:rsidP="00DD3D94">
            <w:pPr>
              <w:suppressAutoHyphens/>
              <w:snapToGrid w:val="0"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26D04FBF" w14:textId="77777777" w:rsidR="0016059C" w:rsidRPr="00DD3D94" w:rsidRDefault="0016059C" w:rsidP="00DD3D94">
            <w:pPr>
              <w:suppressAutoHyphens/>
              <w:spacing w:after="0" w:line="240" w:lineRule="auto"/>
              <w:ind w:left="-145" w:right="-1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DD3D94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C1382A" w:rsidRPr="00A844EE" w14:paraId="63FA43E5" w14:textId="77777777" w:rsidTr="00710517">
        <w:trPr>
          <w:trHeight w:val="355"/>
        </w:trPr>
        <w:tc>
          <w:tcPr>
            <w:tcW w:w="5760" w:type="dxa"/>
            <w:shd w:val="clear" w:color="auto" w:fill="auto"/>
            <w:vAlign w:val="bottom"/>
          </w:tcPr>
          <w:p w14:paraId="7EE05145" w14:textId="77777777" w:rsidR="00C1382A" w:rsidRPr="00DD3D94" w:rsidRDefault="00C1382A" w:rsidP="00DD3D94">
            <w:pPr>
              <w:suppressAutoHyphens/>
              <w:snapToGrid w:val="0"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E9AC191" w14:textId="7D22D95F" w:rsidR="00C1382A" w:rsidRPr="00DD3D94" w:rsidRDefault="00C1382A" w:rsidP="00DD3D94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DD3D94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</w:t>
            </w:r>
            <w:r w:rsidR="00D84D3F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14:paraId="1200E179" w14:textId="77777777" w:rsidR="00C1382A" w:rsidRPr="00DD3D94" w:rsidRDefault="00C1382A" w:rsidP="00DD3D94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46D693EE" w14:textId="4D23A4AE" w:rsidR="00C1382A" w:rsidRPr="00DD3D94" w:rsidRDefault="00C1382A" w:rsidP="00DD3D94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DD3D94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</w:t>
            </w:r>
            <w:r w:rsidR="00D84D3F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6</w:t>
            </w:r>
          </w:p>
        </w:tc>
      </w:tr>
      <w:tr w:rsidR="00BF022C" w:rsidRPr="00A844EE" w14:paraId="05D474A0" w14:textId="77777777" w:rsidTr="00710517">
        <w:trPr>
          <w:trHeight w:val="339"/>
        </w:trPr>
        <w:tc>
          <w:tcPr>
            <w:tcW w:w="5760" w:type="dxa"/>
            <w:shd w:val="clear" w:color="auto" w:fill="auto"/>
            <w:vAlign w:val="bottom"/>
          </w:tcPr>
          <w:p w14:paraId="130B9F2E" w14:textId="77777777" w:rsidR="00BF022C" w:rsidRPr="00DD3D94" w:rsidRDefault="00BF022C" w:rsidP="00DD3D94">
            <w:pPr>
              <w:suppressAutoHyphens/>
              <w:snapToGrid w:val="0"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3FE66C45" w14:textId="77777777" w:rsidR="00BF022C" w:rsidRPr="00DD3D94" w:rsidRDefault="00BF022C" w:rsidP="00DD3D94">
            <w:pPr>
              <w:tabs>
                <w:tab w:val="decimal" w:pos="818"/>
              </w:tabs>
              <w:suppressAutoHyphens/>
              <w:spacing w:after="0" w:line="240" w:lineRule="auto"/>
              <w:ind w:left="-145" w:right="-11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DD3D94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DD3D94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DD3D94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eastAsia="zh-CN"/>
              </w:rPr>
              <w:t>)</w:t>
            </w:r>
          </w:p>
        </w:tc>
      </w:tr>
      <w:tr w:rsidR="00B20488" w:rsidRPr="00A844EE" w14:paraId="18E886ED" w14:textId="77777777">
        <w:trPr>
          <w:trHeight w:val="355"/>
        </w:trPr>
        <w:tc>
          <w:tcPr>
            <w:tcW w:w="5760" w:type="dxa"/>
            <w:shd w:val="clear" w:color="auto" w:fill="auto"/>
            <w:vAlign w:val="bottom"/>
          </w:tcPr>
          <w:p w14:paraId="428AE4A2" w14:textId="072503FF" w:rsidR="00B20488" w:rsidRPr="00DD3D94" w:rsidRDefault="00B20488" w:rsidP="00B20488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DD3D94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การรับอาวัลตั๋วเงิน</w:t>
            </w:r>
          </w:p>
        </w:tc>
        <w:tc>
          <w:tcPr>
            <w:tcW w:w="1620" w:type="dxa"/>
            <w:shd w:val="clear" w:color="auto" w:fill="auto"/>
          </w:tcPr>
          <w:p w14:paraId="6571F1C4" w14:textId="692408FA" w:rsidR="00B20488" w:rsidRPr="00B20488" w:rsidRDefault="00B20488" w:rsidP="00B20488">
            <w:pPr>
              <w:tabs>
                <w:tab w:val="decimal" w:pos="864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B20488">
              <w:rPr>
                <w:rFonts w:asciiTheme="majorBidi" w:hAnsiTheme="majorBidi" w:cstheme="majorBidi"/>
                <w:sz w:val="30"/>
                <w:szCs w:val="30"/>
              </w:rPr>
              <w:t xml:space="preserve"> 10,409 </w:t>
            </w:r>
          </w:p>
        </w:tc>
        <w:tc>
          <w:tcPr>
            <w:tcW w:w="283" w:type="dxa"/>
            <w:shd w:val="clear" w:color="auto" w:fill="auto"/>
          </w:tcPr>
          <w:p w14:paraId="5F54E104" w14:textId="77777777" w:rsidR="00B20488" w:rsidRPr="00DD3D94" w:rsidRDefault="00B20488" w:rsidP="00B20488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5649371C" w14:textId="1001723B" w:rsidR="00B20488" w:rsidRPr="00DD3D94" w:rsidRDefault="00B20488" w:rsidP="00B20488">
            <w:pPr>
              <w:tabs>
                <w:tab w:val="decimal" w:pos="776"/>
              </w:tabs>
              <w:suppressAutoHyphens/>
              <w:spacing w:after="0" w:line="240" w:lineRule="auto"/>
              <w:ind w:left="-72" w:right="161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DD3D9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12,738</w:t>
            </w:r>
          </w:p>
        </w:tc>
      </w:tr>
      <w:tr w:rsidR="00B20488" w:rsidRPr="00A844EE" w14:paraId="104A90AC" w14:textId="77777777">
        <w:trPr>
          <w:trHeight w:val="355"/>
        </w:trPr>
        <w:tc>
          <w:tcPr>
            <w:tcW w:w="5760" w:type="dxa"/>
            <w:shd w:val="clear" w:color="auto" w:fill="auto"/>
            <w:vAlign w:val="bottom"/>
          </w:tcPr>
          <w:p w14:paraId="2B8CFDA0" w14:textId="1AFF85E4" w:rsidR="00B20488" w:rsidRPr="00DD3D94" w:rsidRDefault="00B20488" w:rsidP="00B20488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DD3D94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การค้ำประกันการกู้ยืมเงิน</w:t>
            </w:r>
          </w:p>
        </w:tc>
        <w:tc>
          <w:tcPr>
            <w:tcW w:w="1620" w:type="dxa"/>
            <w:shd w:val="clear" w:color="auto" w:fill="auto"/>
          </w:tcPr>
          <w:p w14:paraId="5AEAC08F" w14:textId="26795968" w:rsidR="00B20488" w:rsidRPr="00B20488" w:rsidRDefault="00B20488" w:rsidP="00B20488">
            <w:pPr>
              <w:tabs>
                <w:tab w:val="decimal" w:pos="864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B20488">
              <w:rPr>
                <w:rFonts w:asciiTheme="majorBidi" w:hAnsiTheme="majorBidi" w:cstheme="majorBidi"/>
                <w:sz w:val="30"/>
                <w:szCs w:val="30"/>
              </w:rPr>
              <w:t xml:space="preserve"> 2,718 </w:t>
            </w:r>
          </w:p>
        </w:tc>
        <w:tc>
          <w:tcPr>
            <w:tcW w:w="283" w:type="dxa"/>
            <w:shd w:val="clear" w:color="auto" w:fill="auto"/>
          </w:tcPr>
          <w:p w14:paraId="7AEA1B31" w14:textId="77777777" w:rsidR="00B20488" w:rsidRPr="00DD3D94" w:rsidRDefault="00B20488" w:rsidP="00B20488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02222090" w14:textId="573B2440" w:rsidR="00B20488" w:rsidRPr="00DD3D94" w:rsidRDefault="00B20488" w:rsidP="00B20488">
            <w:pPr>
              <w:tabs>
                <w:tab w:val="decimal" w:pos="776"/>
              </w:tabs>
              <w:suppressAutoHyphens/>
              <w:spacing w:after="0" w:line="240" w:lineRule="auto"/>
              <w:ind w:left="-72" w:right="161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DD3D9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1,220</w:t>
            </w:r>
          </w:p>
        </w:tc>
      </w:tr>
      <w:tr w:rsidR="00B20488" w:rsidRPr="00A844EE" w14:paraId="568DDC36" w14:textId="77777777">
        <w:trPr>
          <w:trHeight w:val="355"/>
        </w:trPr>
        <w:tc>
          <w:tcPr>
            <w:tcW w:w="5760" w:type="dxa"/>
            <w:shd w:val="clear" w:color="auto" w:fill="auto"/>
            <w:vAlign w:val="bottom"/>
          </w:tcPr>
          <w:p w14:paraId="179CDB6C" w14:textId="4DD58B0D" w:rsidR="00B20488" w:rsidRPr="00DD3D94" w:rsidRDefault="00B20488" w:rsidP="00B20488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DD3D94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620" w:type="dxa"/>
            <w:shd w:val="clear" w:color="auto" w:fill="auto"/>
          </w:tcPr>
          <w:p w14:paraId="779A75E7" w14:textId="1867A48E" w:rsidR="00B20488" w:rsidRPr="00B20488" w:rsidRDefault="00B20488" w:rsidP="00B20488">
            <w:pPr>
              <w:tabs>
                <w:tab w:val="decimal" w:pos="864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B20488">
              <w:rPr>
                <w:rFonts w:asciiTheme="majorBidi" w:hAnsiTheme="majorBidi" w:cstheme="majorBidi"/>
                <w:sz w:val="30"/>
                <w:szCs w:val="30"/>
              </w:rPr>
              <w:t xml:space="preserve"> 39,785 </w:t>
            </w:r>
          </w:p>
        </w:tc>
        <w:tc>
          <w:tcPr>
            <w:tcW w:w="283" w:type="dxa"/>
            <w:shd w:val="clear" w:color="auto" w:fill="auto"/>
          </w:tcPr>
          <w:p w14:paraId="7BAA1D8B" w14:textId="77777777" w:rsidR="00B20488" w:rsidRPr="00DD3D94" w:rsidRDefault="00B20488" w:rsidP="00B20488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483C5CCD" w14:textId="4DE60827" w:rsidR="00B20488" w:rsidRPr="00DD3D94" w:rsidRDefault="00B20488" w:rsidP="00B20488">
            <w:pPr>
              <w:tabs>
                <w:tab w:val="decimal" w:pos="776"/>
              </w:tabs>
              <w:suppressAutoHyphens/>
              <w:spacing w:after="0" w:line="240" w:lineRule="auto"/>
              <w:ind w:left="-72" w:right="161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DD3D9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44,787</w:t>
            </w:r>
          </w:p>
        </w:tc>
      </w:tr>
      <w:tr w:rsidR="00B20488" w:rsidRPr="00A844EE" w14:paraId="3C1F7C8A" w14:textId="77777777">
        <w:trPr>
          <w:trHeight w:val="339"/>
        </w:trPr>
        <w:tc>
          <w:tcPr>
            <w:tcW w:w="5760" w:type="dxa"/>
            <w:shd w:val="clear" w:color="auto" w:fill="auto"/>
            <w:vAlign w:val="bottom"/>
          </w:tcPr>
          <w:p w14:paraId="1B45DFDB" w14:textId="07E967A1" w:rsidR="00B20488" w:rsidRPr="00DD3D94" w:rsidRDefault="00B20488" w:rsidP="00B20488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DD3D94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เล็ตเตอร์ออฟเครดิต</w:t>
            </w:r>
          </w:p>
        </w:tc>
        <w:tc>
          <w:tcPr>
            <w:tcW w:w="1620" w:type="dxa"/>
            <w:shd w:val="clear" w:color="auto" w:fill="auto"/>
          </w:tcPr>
          <w:p w14:paraId="62A99F09" w14:textId="5B2090C9" w:rsidR="00B20488" w:rsidRPr="00B20488" w:rsidRDefault="00B20488" w:rsidP="00B20488">
            <w:pPr>
              <w:tabs>
                <w:tab w:val="decimal" w:pos="864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B20488">
              <w:rPr>
                <w:rFonts w:asciiTheme="majorBidi" w:hAnsiTheme="majorBidi" w:cstheme="majorBidi"/>
                <w:sz w:val="30"/>
                <w:szCs w:val="30"/>
              </w:rPr>
              <w:t xml:space="preserve"> 23,311 </w:t>
            </w:r>
          </w:p>
        </w:tc>
        <w:tc>
          <w:tcPr>
            <w:tcW w:w="283" w:type="dxa"/>
            <w:shd w:val="clear" w:color="auto" w:fill="auto"/>
          </w:tcPr>
          <w:p w14:paraId="20470B3E" w14:textId="77777777" w:rsidR="00B20488" w:rsidRPr="00DD3D94" w:rsidRDefault="00B20488" w:rsidP="00B20488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6086FD5F" w14:textId="2B218369" w:rsidR="00B20488" w:rsidRPr="00DD3D94" w:rsidRDefault="00B20488" w:rsidP="00B20488">
            <w:pPr>
              <w:tabs>
                <w:tab w:val="decimal" w:pos="776"/>
              </w:tabs>
              <w:suppressAutoHyphens/>
              <w:spacing w:after="0" w:line="240" w:lineRule="auto"/>
              <w:ind w:left="-72" w:right="161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DD3D9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25,599</w:t>
            </w:r>
          </w:p>
        </w:tc>
      </w:tr>
      <w:tr w:rsidR="00B20488" w:rsidRPr="00A844EE" w14:paraId="4C75CF0E" w14:textId="77777777">
        <w:trPr>
          <w:trHeight w:val="355"/>
        </w:trPr>
        <w:tc>
          <w:tcPr>
            <w:tcW w:w="5760" w:type="dxa"/>
            <w:shd w:val="clear" w:color="auto" w:fill="auto"/>
            <w:vAlign w:val="bottom"/>
          </w:tcPr>
          <w:p w14:paraId="1EF97E18" w14:textId="77133D84" w:rsidR="00B20488" w:rsidRPr="00DD3D94" w:rsidRDefault="00B20488" w:rsidP="00B20488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DD3D94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ภาระผูกพันอื่น</w:t>
            </w:r>
          </w:p>
        </w:tc>
        <w:tc>
          <w:tcPr>
            <w:tcW w:w="1620" w:type="dxa"/>
            <w:shd w:val="clear" w:color="auto" w:fill="auto"/>
          </w:tcPr>
          <w:p w14:paraId="64672EE4" w14:textId="77777777" w:rsidR="00B20488" w:rsidRPr="00B20488" w:rsidRDefault="00B20488" w:rsidP="00B20488">
            <w:pPr>
              <w:tabs>
                <w:tab w:val="decimal" w:pos="864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657EC84D" w14:textId="77777777" w:rsidR="00B20488" w:rsidRPr="00DD3D94" w:rsidRDefault="00B20488" w:rsidP="00B20488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4BD72C41" w14:textId="77777777" w:rsidR="00B20488" w:rsidRPr="00DD3D94" w:rsidRDefault="00B20488" w:rsidP="00B20488">
            <w:pPr>
              <w:tabs>
                <w:tab w:val="decimal" w:pos="776"/>
              </w:tabs>
              <w:suppressAutoHyphens/>
              <w:spacing w:after="0" w:line="240" w:lineRule="auto"/>
              <w:ind w:left="-72" w:right="161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B20488" w:rsidRPr="00A844EE" w14:paraId="08D67ECB" w14:textId="77777777">
        <w:trPr>
          <w:trHeight w:val="339"/>
        </w:trPr>
        <w:tc>
          <w:tcPr>
            <w:tcW w:w="5760" w:type="dxa"/>
            <w:shd w:val="clear" w:color="auto" w:fill="auto"/>
            <w:vAlign w:val="bottom"/>
          </w:tcPr>
          <w:p w14:paraId="5E953270" w14:textId="42027E2A" w:rsidR="00B20488" w:rsidRPr="00DD3D94" w:rsidRDefault="00B20488" w:rsidP="00B20488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DD3D94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  <w:t xml:space="preserve">-  </w:t>
            </w:r>
            <w:r w:rsidRPr="00DD3D94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620" w:type="dxa"/>
            <w:shd w:val="clear" w:color="auto" w:fill="auto"/>
          </w:tcPr>
          <w:p w14:paraId="1CBCD12D" w14:textId="0B5F4783" w:rsidR="00B20488" w:rsidRPr="00B20488" w:rsidRDefault="00B20488" w:rsidP="00B20488">
            <w:pPr>
              <w:tabs>
                <w:tab w:val="decimal" w:pos="864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B20488">
              <w:rPr>
                <w:rFonts w:asciiTheme="majorBidi" w:hAnsiTheme="majorBidi" w:cstheme="majorBidi"/>
                <w:sz w:val="30"/>
                <w:szCs w:val="30"/>
              </w:rPr>
              <w:t xml:space="preserve"> 188,007 </w:t>
            </w:r>
          </w:p>
        </w:tc>
        <w:tc>
          <w:tcPr>
            <w:tcW w:w="283" w:type="dxa"/>
            <w:shd w:val="clear" w:color="auto" w:fill="auto"/>
          </w:tcPr>
          <w:p w14:paraId="12B160B3" w14:textId="77777777" w:rsidR="00B20488" w:rsidRPr="00DD3D94" w:rsidRDefault="00B20488" w:rsidP="00B20488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39D77317" w14:textId="0974BFD6" w:rsidR="00B20488" w:rsidRPr="00DD3D94" w:rsidRDefault="00B20488" w:rsidP="00B20488">
            <w:pPr>
              <w:tabs>
                <w:tab w:val="decimal" w:pos="776"/>
              </w:tabs>
              <w:suppressAutoHyphens/>
              <w:spacing w:after="0" w:line="240" w:lineRule="auto"/>
              <w:ind w:left="-72" w:right="161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DD3D9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185,704</w:t>
            </w:r>
          </w:p>
        </w:tc>
      </w:tr>
      <w:tr w:rsidR="00B20488" w:rsidRPr="00A844EE" w14:paraId="35ABA3F4" w14:textId="77777777">
        <w:trPr>
          <w:trHeight w:val="339"/>
        </w:trPr>
        <w:tc>
          <w:tcPr>
            <w:tcW w:w="5760" w:type="dxa"/>
            <w:shd w:val="clear" w:color="auto" w:fill="auto"/>
            <w:vAlign w:val="bottom"/>
          </w:tcPr>
          <w:p w14:paraId="27CAD4AA" w14:textId="36C6D4B0" w:rsidR="00B20488" w:rsidRPr="00DD3D94" w:rsidRDefault="00B20488" w:rsidP="00B20488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DD3D94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  <w:t xml:space="preserve">-  </w:t>
            </w:r>
            <w:r w:rsidRPr="00DD3D94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การค้ำประกันอื่น</w:t>
            </w:r>
          </w:p>
        </w:tc>
        <w:tc>
          <w:tcPr>
            <w:tcW w:w="1620" w:type="dxa"/>
            <w:shd w:val="clear" w:color="auto" w:fill="auto"/>
          </w:tcPr>
          <w:p w14:paraId="2B4D49F6" w14:textId="614733EB" w:rsidR="00B20488" w:rsidRPr="00B20488" w:rsidRDefault="00B20488" w:rsidP="00B20488">
            <w:pPr>
              <w:tabs>
                <w:tab w:val="decimal" w:pos="864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B20488">
              <w:rPr>
                <w:rFonts w:asciiTheme="majorBidi" w:hAnsiTheme="majorBidi" w:cstheme="majorBidi"/>
                <w:sz w:val="30"/>
                <w:szCs w:val="30"/>
              </w:rPr>
              <w:t xml:space="preserve"> 165,891 </w:t>
            </w:r>
          </w:p>
        </w:tc>
        <w:tc>
          <w:tcPr>
            <w:tcW w:w="283" w:type="dxa"/>
            <w:shd w:val="clear" w:color="auto" w:fill="auto"/>
          </w:tcPr>
          <w:p w14:paraId="4F1B31CA" w14:textId="77777777" w:rsidR="00B20488" w:rsidRPr="00DD3D94" w:rsidRDefault="00B20488" w:rsidP="00B20488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615200E6" w14:textId="3EFE959C" w:rsidR="00B20488" w:rsidRPr="00DD3D94" w:rsidRDefault="00B20488" w:rsidP="00B20488">
            <w:pPr>
              <w:tabs>
                <w:tab w:val="decimal" w:pos="776"/>
              </w:tabs>
              <w:suppressAutoHyphens/>
              <w:spacing w:after="0" w:line="240" w:lineRule="auto"/>
              <w:ind w:left="-72" w:right="161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DD3D9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172,159</w:t>
            </w:r>
          </w:p>
        </w:tc>
      </w:tr>
      <w:tr w:rsidR="00B20488" w:rsidRPr="00A844EE" w14:paraId="319CE664" w14:textId="77777777">
        <w:trPr>
          <w:trHeight w:val="339"/>
        </w:trPr>
        <w:tc>
          <w:tcPr>
            <w:tcW w:w="5760" w:type="dxa"/>
            <w:shd w:val="clear" w:color="auto" w:fill="auto"/>
            <w:vAlign w:val="bottom"/>
          </w:tcPr>
          <w:p w14:paraId="14BD9472" w14:textId="4065D979" w:rsidR="00B20488" w:rsidRPr="00DD3D94" w:rsidRDefault="00B20488" w:rsidP="00B20488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DD3D94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  <w:t xml:space="preserve">-  </w:t>
            </w:r>
            <w:r w:rsidRPr="00DD3D94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 xml:space="preserve">ลูกหนี้ </w:t>
            </w:r>
            <w:r w:rsidRPr="00DD3D94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/ </w:t>
            </w:r>
            <w:r w:rsidRPr="00DD3D94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เจ้าหนี้จากการซื้อขายเงินลงทุน</w:t>
            </w:r>
          </w:p>
        </w:tc>
        <w:tc>
          <w:tcPr>
            <w:tcW w:w="1620" w:type="dxa"/>
            <w:shd w:val="clear" w:color="auto" w:fill="auto"/>
          </w:tcPr>
          <w:p w14:paraId="47F493DC" w14:textId="039FBB95" w:rsidR="00B20488" w:rsidRPr="00B20488" w:rsidRDefault="00B20488" w:rsidP="00B20488">
            <w:pPr>
              <w:tabs>
                <w:tab w:val="decimal" w:pos="864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B20488">
              <w:rPr>
                <w:rFonts w:asciiTheme="majorBidi" w:hAnsiTheme="majorBidi" w:cstheme="majorBidi"/>
                <w:sz w:val="30"/>
                <w:szCs w:val="30"/>
              </w:rPr>
              <w:t xml:space="preserve"> 25,833 </w:t>
            </w:r>
          </w:p>
        </w:tc>
        <w:tc>
          <w:tcPr>
            <w:tcW w:w="283" w:type="dxa"/>
            <w:shd w:val="clear" w:color="auto" w:fill="auto"/>
          </w:tcPr>
          <w:p w14:paraId="0CD92C7A" w14:textId="77777777" w:rsidR="00B20488" w:rsidRPr="00DD3D94" w:rsidRDefault="00B20488" w:rsidP="00B20488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028BF7BA" w14:textId="6CD221DF" w:rsidR="00B20488" w:rsidRPr="00DD3D94" w:rsidRDefault="00B20488" w:rsidP="00B20488">
            <w:pPr>
              <w:tabs>
                <w:tab w:val="decimal" w:pos="776"/>
              </w:tabs>
              <w:suppressAutoHyphens/>
              <w:spacing w:after="0" w:line="240" w:lineRule="auto"/>
              <w:ind w:left="-72" w:right="161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DD3D9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13,180</w:t>
            </w:r>
          </w:p>
        </w:tc>
      </w:tr>
      <w:tr w:rsidR="00B20488" w:rsidRPr="00A844EE" w14:paraId="25E3E867" w14:textId="77777777">
        <w:trPr>
          <w:trHeight w:val="355"/>
        </w:trPr>
        <w:tc>
          <w:tcPr>
            <w:tcW w:w="5760" w:type="dxa"/>
            <w:shd w:val="clear" w:color="auto" w:fill="auto"/>
            <w:vAlign w:val="bottom"/>
          </w:tcPr>
          <w:p w14:paraId="6B3F6943" w14:textId="50730007" w:rsidR="00B20488" w:rsidRPr="00DD3D94" w:rsidRDefault="00B20488" w:rsidP="00B20488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DD3D94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  <w:t xml:space="preserve">-  </w:t>
            </w:r>
            <w:r w:rsidRPr="00DD3D94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อื่น ๆ</w:t>
            </w: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auto"/>
          </w:tcPr>
          <w:p w14:paraId="7AB619FF" w14:textId="652C15E1" w:rsidR="00B20488" w:rsidRPr="00B20488" w:rsidRDefault="00B20488" w:rsidP="00B20488">
            <w:pPr>
              <w:tabs>
                <w:tab w:val="decimal" w:pos="864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B20488">
              <w:rPr>
                <w:rFonts w:asciiTheme="majorBidi" w:hAnsiTheme="majorBidi" w:cstheme="majorBidi"/>
                <w:sz w:val="30"/>
                <w:szCs w:val="30"/>
              </w:rPr>
              <w:t xml:space="preserve"> 15</w:t>
            </w:r>
            <w:r w:rsidR="001762E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204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C1317">
              <w:rPr>
                <w:rFonts w:asciiTheme="majorBidi" w:hAnsiTheme="majorBidi" w:cstheme="majorBidi"/>
                <w:sz w:val="30"/>
                <w:szCs w:val="30"/>
              </w:rPr>
              <w:t>593</w:t>
            </w:r>
            <w:r w:rsidRPr="00B204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14:paraId="37104E63" w14:textId="77777777" w:rsidR="00B20488" w:rsidRPr="00DD3D94" w:rsidRDefault="00B20488" w:rsidP="00B20488">
            <w:pPr>
              <w:tabs>
                <w:tab w:val="decimal" w:pos="702"/>
                <w:tab w:val="decimal" w:pos="818"/>
              </w:tabs>
              <w:suppressAutoHyphens/>
              <w:snapToGrid w:val="0"/>
              <w:spacing w:after="0" w:line="240" w:lineRule="auto"/>
              <w:ind w:left="-126" w:right="-146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079C0475" w14:textId="75E055BB" w:rsidR="00B20488" w:rsidRPr="00DD3D94" w:rsidRDefault="00B20488" w:rsidP="00B20488">
            <w:pPr>
              <w:tabs>
                <w:tab w:val="decimal" w:pos="776"/>
              </w:tabs>
              <w:suppressAutoHyphens/>
              <w:spacing w:after="0" w:line="240" w:lineRule="auto"/>
              <w:ind w:left="-72" w:right="161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109,224</w:t>
            </w:r>
          </w:p>
        </w:tc>
      </w:tr>
      <w:tr w:rsidR="00B20488" w:rsidRPr="00A844EE" w14:paraId="3ABBA61D" w14:textId="77777777">
        <w:trPr>
          <w:trHeight w:val="355"/>
        </w:trPr>
        <w:tc>
          <w:tcPr>
            <w:tcW w:w="5760" w:type="dxa"/>
            <w:shd w:val="clear" w:color="auto" w:fill="auto"/>
            <w:vAlign w:val="bottom"/>
          </w:tcPr>
          <w:p w14:paraId="33577695" w14:textId="0A023C3E" w:rsidR="00B20488" w:rsidRPr="00DD3D94" w:rsidRDefault="00B20488" w:rsidP="00B20488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GB" w:eastAsia="zh-CN"/>
              </w:rPr>
            </w:pPr>
            <w:r w:rsidRPr="00DD3D94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AU" w:eastAsia="zh-CN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D6D10B0" w14:textId="676E3F2C" w:rsidR="00B20488" w:rsidRPr="00B20488" w:rsidRDefault="00B20488" w:rsidP="00B20488">
            <w:pPr>
              <w:tabs>
                <w:tab w:val="decimal" w:pos="864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B204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61</w:t>
            </w:r>
            <w:r w:rsidR="00C941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B204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941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547</w:t>
            </w:r>
            <w:r w:rsidRPr="00B204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14:paraId="1C26129F" w14:textId="77777777" w:rsidR="00B20488" w:rsidRPr="00DD3D94" w:rsidRDefault="00B20488" w:rsidP="00B20488">
            <w:pPr>
              <w:tabs>
                <w:tab w:val="decimal" w:pos="702"/>
                <w:tab w:val="decimal" w:pos="818"/>
              </w:tabs>
              <w:suppressAutoHyphens/>
              <w:snapToGrid w:val="0"/>
              <w:spacing w:after="0" w:line="240" w:lineRule="auto"/>
              <w:ind w:left="-126" w:right="-14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0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BA519B3" w14:textId="6B8AF92F" w:rsidR="00B20488" w:rsidRPr="00DD3D94" w:rsidRDefault="00B20488" w:rsidP="00B20488">
            <w:pPr>
              <w:tabs>
                <w:tab w:val="decimal" w:pos="776"/>
              </w:tabs>
              <w:suppressAutoHyphens/>
              <w:spacing w:after="0" w:line="240" w:lineRule="auto"/>
              <w:ind w:left="-72" w:right="161" w:firstLine="14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564,611</w:t>
            </w:r>
          </w:p>
        </w:tc>
      </w:tr>
    </w:tbl>
    <w:p w14:paraId="76A46A69" w14:textId="3FADDDF3" w:rsidR="00D22084" w:rsidRDefault="00D22084" w:rsidP="004A28C1">
      <w:pPr>
        <w:tabs>
          <w:tab w:val="left" w:pos="540"/>
          <w:tab w:val="left" w:pos="630"/>
          <w:tab w:val="left" w:pos="720"/>
          <w:tab w:val="left" w:pos="810"/>
        </w:tabs>
        <w:suppressAutoHyphens/>
        <w:spacing w:after="0" w:line="240" w:lineRule="auto"/>
        <w:ind w:left="450" w:right="-25"/>
        <w:jc w:val="thaiDistribute"/>
        <w:rPr>
          <w:rFonts w:ascii="Angsana New" w:eastAsia="Times New Roman" w:hAnsi="Angsana New" w:cs="Angsana New"/>
          <w:color w:val="000000"/>
          <w:kern w:val="2"/>
          <w:sz w:val="20"/>
          <w:szCs w:val="20"/>
          <w:lang w:eastAsia="zh-CN"/>
        </w:rPr>
      </w:pPr>
      <w:r w:rsidRPr="00A844EE">
        <w:rPr>
          <w:rFonts w:ascii="Angsana New" w:eastAsia="Times New Roman" w:hAnsi="Angsana New" w:cs="Angsana New"/>
          <w:color w:val="000000"/>
          <w:kern w:val="2"/>
          <w:sz w:val="20"/>
          <w:szCs w:val="20"/>
          <w:vertAlign w:val="superscript"/>
          <w:lang w:eastAsia="zh-CN"/>
        </w:rPr>
        <w:tab/>
      </w:r>
      <w:r>
        <w:rPr>
          <w:rFonts w:ascii="Angsana New" w:eastAsia="Times New Roman" w:hAnsi="Angsana New" w:cs="Angsana New"/>
          <w:color w:val="000000"/>
          <w:kern w:val="2"/>
          <w:sz w:val="20"/>
          <w:szCs w:val="20"/>
          <w:vertAlign w:val="superscript"/>
          <w:lang w:eastAsia="zh-CN"/>
        </w:rPr>
        <w:t xml:space="preserve"> </w:t>
      </w:r>
      <w:r w:rsidRPr="00701592">
        <w:rPr>
          <w:rFonts w:ascii="Angsana New" w:eastAsia="Times New Roman" w:hAnsi="Angsana New" w:cs="Angsana New"/>
          <w:color w:val="000000"/>
          <w:sz w:val="26"/>
          <w:szCs w:val="26"/>
          <w:vertAlign w:val="superscript"/>
          <w:cs/>
          <w:lang w:eastAsia="zh-CN"/>
        </w:rPr>
        <w:t>*</w:t>
      </w:r>
      <w:r w:rsidRPr="00A844EE">
        <w:rPr>
          <w:rFonts w:ascii="Angsana New" w:eastAsia="Times New Roman" w:hAnsi="Angsana New" w:cs="Angsana New"/>
          <w:color w:val="000000"/>
          <w:kern w:val="2"/>
          <w:sz w:val="20"/>
          <w:szCs w:val="20"/>
          <w:lang w:eastAsia="zh-CN"/>
        </w:rPr>
        <w:t xml:space="preserve"> </w:t>
      </w:r>
      <w:r>
        <w:rPr>
          <w:rFonts w:ascii="Angsana New" w:eastAsia="Times New Roman" w:hAnsi="Angsana New" w:cs="Angsana New"/>
          <w:color w:val="000000"/>
          <w:kern w:val="2"/>
          <w:sz w:val="20"/>
          <w:szCs w:val="20"/>
          <w:lang w:eastAsia="zh-CN"/>
        </w:rPr>
        <w:t xml:space="preserve">  </w:t>
      </w:r>
      <w:r w:rsidR="004A28C1">
        <w:rPr>
          <w:rFonts w:ascii="Angsana New" w:eastAsia="Times New Roman" w:hAnsi="Angsana New" w:cs="Angsana New" w:hint="cs"/>
          <w:color w:val="000000"/>
          <w:kern w:val="2"/>
          <w:sz w:val="20"/>
          <w:szCs w:val="20"/>
          <w:cs/>
          <w:lang w:eastAsia="zh-CN"/>
        </w:rPr>
        <w:t>รวมรายการที่ทำสัญญาแล้วแต่ยังไม่รับรู้</w:t>
      </w:r>
    </w:p>
    <w:p w14:paraId="43A68BDF" w14:textId="77777777" w:rsidR="000A294C" w:rsidRDefault="000A294C" w:rsidP="000A294C">
      <w:pPr>
        <w:suppressAutoHyphens/>
        <w:spacing w:after="0" w:line="240" w:lineRule="atLeast"/>
        <w:ind w:left="539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624A2C63" w14:textId="08306530" w:rsidR="00B742E5" w:rsidRPr="00A844EE" w:rsidRDefault="00B742E5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บุคคลหรือกิจการที่เกี่ยวข้องกัน</w:t>
      </w:r>
    </w:p>
    <w:p w14:paraId="6DEADD3F" w14:textId="77777777" w:rsidR="00B77ABA" w:rsidRPr="00A844EE" w:rsidRDefault="00B77ABA" w:rsidP="00B77ABA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lang w:eastAsia="zh-CN"/>
        </w:rPr>
      </w:pPr>
    </w:p>
    <w:p w14:paraId="6A7FDF06" w14:textId="63508613" w:rsidR="003C1A55" w:rsidRDefault="003C1A55" w:rsidP="00995666">
      <w:pPr>
        <w:suppressAutoHyphens/>
        <w:spacing w:after="0" w:line="240" w:lineRule="auto"/>
        <w:ind w:left="540" w:right="-25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844EE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</w:t>
      </w:r>
      <w:r w:rsidRPr="00A844EE">
        <w:rPr>
          <w:rFonts w:asciiTheme="majorBidi" w:eastAsia="Calibri" w:hAnsiTheme="majorBidi" w:cstheme="majorBidi"/>
          <w:sz w:val="30"/>
          <w:szCs w:val="30"/>
          <w:cs/>
        </w:rPr>
        <w:t>มีรายการกับบุคคลหรือกิจการที่เกี่ยวข้องกัน โดยการกำหนดอัตราดอกเบี้ยสำหรับเงินให้กู้ยืมแก่พนักงานตามจำนวนและเงื่อนไขที่กำหนดไว้ในโครงการสวัสดิการ</w:t>
      </w:r>
      <w:r w:rsidRPr="00A844EE">
        <w:rPr>
          <w:rFonts w:asciiTheme="majorBidi" w:eastAsia="Calibri" w:hAnsiTheme="majorBidi" w:cstheme="majorBidi" w:hint="cs"/>
          <w:sz w:val="30"/>
          <w:szCs w:val="30"/>
          <w:cs/>
        </w:rPr>
        <w:t>ซึ่ง</w:t>
      </w:r>
      <w:r w:rsidRPr="00A844EE">
        <w:rPr>
          <w:rFonts w:asciiTheme="majorBidi" w:eastAsia="Calibri" w:hAnsiTheme="majorBidi" w:cstheme="majorBidi"/>
          <w:sz w:val="30"/>
          <w:szCs w:val="30"/>
          <w:cs/>
        </w:rPr>
        <w:t>เป็นไปตามราคาที่กำหนดไว้ในข้อบังคับ</w:t>
      </w:r>
      <w:r w:rsidRPr="00A844EE">
        <w:rPr>
          <w:rFonts w:asciiTheme="majorBidi" w:eastAsia="Calibri" w:hAnsiTheme="majorBidi" w:cstheme="majorBidi" w:hint="cs"/>
          <w:sz w:val="30"/>
          <w:szCs w:val="30"/>
          <w:cs/>
        </w:rPr>
        <w:t>ของกลุ่มบริษัท</w:t>
      </w:r>
      <w:r w:rsidRPr="00A844EE">
        <w:rPr>
          <w:rFonts w:asciiTheme="majorBidi" w:eastAsia="Calibri" w:hAnsiTheme="majorBidi" w:cstheme="majorBidi"/>
          <w:sz w:val="30"/>
          <w:szCs w:val="30"/>
          <w:cs/>
        </w:rPr>
        <w:t xml:space="preserve"> ส่วนการกำหนดอัตราดอกเบี้ยและการคิดราคาสำหรับรายการกับบุคคลที่เกี่ยวข้องกันที่นอกเหนือจากนี้เป็นไปตามการค้าปกติและมีเงื่อนไขเช่นเดียวกับลูกค้าทั่วไป สำหรับรายได้และค่าใช้จ่ายอื่น ๆ ใช้ราคาตลาดใน</w:t>
      </w:r>
      <w:r>
        <w:rPr>
          <w:rFonts w:asciiTheme="majorBidi" w:eastAsia="Calibri" w:hAnsiTheme="majorBidi" w:cstheme="majorBidi"/>
          <w:sz w:val="30"/>
          <w:szCs w:val="30"/>
        </w:rPr>
        <w:br/>
      </w:r>
      <w:r w:rsidRPr="00A844EE">
        <w:rPr>
          <w:rFonts w:asciiTheme="majorBidi" w:eastAsia="Calibri" w:hAnsiTheme="majorBidi" w:cstheme="majorBidi"/>
          <w:sz w:val="30"/>
          <w:szCs w:val="30"/>
          <w:cs/>
        </w:rPr>
        <w:t xml:space="preserve">การคิดราคา โดยเป็นเงื่อนไขปกติของการทำธุรกิจ หรือเป็นไปตามสัญญาที่ตกลงกันไว้ </w:t>
      </w:r>
    </w:p>
    <w:p w14:paraId="338ECBE2" w14:textId="1B78FE01" w:rsidR="00995666" w:rsidRPr="00995666" w:rsidRDefault="000A294C" w:rsidP="000A294C">
      <w:pPr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br w:type="page"/>
      </w:r>
    </w:p>
    <w:p w14:paraId="537F68E9" w14:textId="63D8CD0B" w:rsidR="00B742E5" w:rsidRPr="00A844EE" w:rsidRDefault="00E43714" w:rsidP="00F40780">
      <w:pPr>
        <w:suppressAutoHyphens/>
        <w:spacing w:after="0" w:line="240" w:lineRule="auto"/>
        <w:ind w:left="540" w:right="-23" w:hanging="540"/>
        <w:jc w:val="thaiDistribute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lastRenderedPageBreak/>
        <w:t>3</w:t>
      </w:r>
      <w:r w:rsidR="00FA1B34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1</w:t>
      </w:r>
      <w:r w:rsidR="00B742E5" w:rsidRPr="00A844E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 xml:space="preserve">.1 </w:t>
      </w:r>
      <w:r w:rsidR="00F40780" w:rsidRPr="00A844E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ab/>
      </w:r>
      <w:r w:rsidR="00B742E5" w:rsidRPr="00A844EE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สินทรัพย์ หนี้สิน</w:t>
      </w:r>
      <w:r w:rsidR="00B742E5" w:rsidRPr="00A844E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และภาระผูกพัน</w:t>
      </w:r>
    </w:p>
    <w:p w14:paraId="59E8A00A" w14:textId="3008B4FD" w:rsidR="00B742E5" w:rsidRPr="00701592" w:rsidRDefault="00B742E5" w:rsidP="00B742E5">
      <w:pPr>
        <w:suppressAutoHyphens/>
        <w:spacing w:after="0" w:line="240" w:lineRule="auto"/>
        <w:ind w:left="1080" w:right="62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tbl>
      <w:tblPr>
        <w:tblW w:w="975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36"/>
        <w:gridCol w:w="1323"/>
        <w:gridCol w:w="1318"/>
        <w:gridCol w:w="1310"/>
        <w:gridCol w:w="1264"/>
      </w:tblGrid>
      <w:tr w:rsidR="008B63FD" w:rsidRPr="00A844EE" w14:paraId="797909C1" w14:textId="02479128" w:rsidTr="00731ABC">
        <w:trPr>
          <w:cantSplit/>
          <w:tblHeader/>
        </w:trPr>
        <w:tc>
          <w:tcPr>
            <w:tcW w:w="4536" w:type="dxa"/>
          </w:tcPr>
          <w:p w14:paraId="2FF8BD8B" w14:textId="77777777" w:rsidR="008B63FD" w:rsidRPr="00701592" w:rsidRDefault="008B63FD" w:rsidP="00F22112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-100" w:right="-108" w:firstLine="10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u w:val="single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th-TH" w:eastAsia="zh-CN"/>
              </w:rPr>
              <w:br w:type="page"/>
            </w:r>
          </w:p>
        </w:tc>
        <w:tc>
          <w:tcPr>
            <w:tcW w:w="2641" w:type="dxa"/>
            <w:gridSpan w:val="2"/>
          </w:tcPr>
          <w:p w14:paraId="748C4294" w14:textId="77777777" w:rsidR="008B63FD" w:rsidRPr="00701592" w:rsidRDefault="008B63FD" w:rsidP="00F22112">
            <w:pPr>
              <w:suppressAutoHyphens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2574" w:type="dxa"/>
            <w:gridSpan w:val="2"/>
          </w:tcPr>
          <w:p w14:paraId="0E985DA9" w14:textId="3B26F2CB" w:rsidR="008B63FD" w:rsidRPr="00701592" w:rsidRDefault="008B63FD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งบการเงินเฉพาะ</w:t>
            </w:r>
            <w:r w:rsidRPr="00701592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กิจการ</w:t>
            </w:r>
          </w:p>
        </w:tc>
      </w:tr>
      <w:tr w:rsidR="008B63FD" w:rsidRPr="00A844EE" w14:paraId="48BB978A" w14:textId="064DE3BC" w:rsidTr="00731ABC">
        <w:trPr>
          <w:cantSplit/>
          <w:tblHeader/>
        </w:trPr>
        <w:tc>
          <w:tcPr>
            <w:tcW w:w="4536" w:type="dxa"/>
          </w:tcPr>
          <w:p w14:paraId="09745BAB" w14:textId="77777777" w:rsidR="008B63FD" w:rsidRPr="00701592" w:rsidRDefault="008B63FD" w:rsidP="00F22112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u w:val="single"/>
                <w:cs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4FED76E7" w14:textId="019C499D" w:rsidR="008B63FD" w:rsidRPr="00701592" w:rsidRDefault="008B63FD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256</w:t>
            </w:r>
            <w:r w:rsidR="004D65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1318" w:type="dxa"/>
            <w:vAlign w:val="bottom"/>
          </w:tcPr>
          <w:p w14:paraId="63F75634" w14:textId="5FAF4AC0" w:rsidR="008B63FD" w:rsidRPr="00701592" w:rsidRDefault="008B63FD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256</w:t>
            </w:r>
            <w:r w:rsidR="004D65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22B30460" w14:textId="63E00C8B" w:rsidR="008B63FD" w:rsidRPr="00701592" w:rsidRDefault="008B63FD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256</w:t>
            </w:r>
            <w:r w:rsidR="004D65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1264" w:type="dxa"/>
          </w:tcPr>
          <w:p w14:paraId="7526446A" w14:textId="3F37082C" w:rsidR="008B63FD" w:rsidRPr="00701592" w:rsidRDefault="008B63FD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256</w:t>
            </w:r>
            <w:r w:rsidR="004D65C0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6</w:t>
            </w:r>
          </w:p>
        </w:tc>
      </w:tr>
      <w:tr w:rsidR="00D528C1" w:rsidRPr="00A844EE" w14:paraId="046D873B" w14:textId="38E3BBA9" w:rsidTr="00731ABC">
        <w:trPr>
          <w:cantSplit/>
          <w:tblHeader/>
        </w:trPr>
        <w:tc>
          <w:tcPr>
            <w:tcW w:w="4536" w:type="dxa"/>
          </w:tcPr>
          <w:p w14:paraId="5D92C65E" w14:textId="77777777" w:rsidR="00D528C1" w:rsidRPr="00701592" w:rsidRDefault="00D528C1" w:rsidP="00F22112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u w:val="single"/>
                <w:cs/>
                <w:lang w:eastAsia="zh-CN"/>
              </w:rPr>
            </w:pPr>
          </w:p>
        </w:tc>
        <w:tc>
          <w:tcPr>
            <w:tcW w:w="5215" w:type="dxa"/>
            <w:gridSpan w:val="4"/>
          </w:tcPr>
          <w:p w14:paraId="13A31CD6" w14:textId="3B279697" w:rsidR="00D528C1" w:rsidRPr="00701592" w:rsidRDefault="00D528C1" w:rsidP="00F22112">
            <w:pPr>
              <w:tabs>
                <w:tab w:val="right" w:pos="684"/>
              </w:tabs>
              <w:suppressAutoHyphens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eastAsia="zh-CN"/>
              </w:rPr>
              <w:t>(</w:t>
            </w:r>
            <w:r w:rsidRPr="00701592"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cs/>
                <w:lang w:eastAsia="zh-CN"/>
              </w:rPr>
              <w:t>ล้านบาท)</w:t>
            </w:r>
          </w:p>
        </w:tc>
      </w:tr>
      <w:tr w:rsidR="008B63FD" w:rsidRPr="00A844EE" w14:paraId="08B412E9" w14:textId="7395FA6E" w:rsidTr="00731ABC">
        <w:trPr>
          <w:cantSplit/>
        </w:trPr>
        <w:tc>
          <w:tcPr>
            <w:tcW w:w="4536" w:type="dxa"/>
          </w:tcPr>
          <w:p w14:paraId="78E986B2" w14:textId="77777777" w:rsidR="008B63FD" w:rsidRPr="00701592" w:rsidRDefault="008B63FD" w:rsidP="00F22112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บริษัทย่อย</w:t>
            </w:r>
          </w:p>
        </w:tc>
        <w:tc>
          <w:tcPr>
            <w:tcW w:w="1323" w:type="dxa"/>
          </w:tcPr>
          <w:p w14:paraId="31E15792" w14:textId="77777777" w:rsidR="008B63FD" w:rsidRPr="00701592" w:rsidRDefault="008B63FD" w:rsidP="00F22112">
            <w:pPr>
              <w:tabs>
                <w:tab w:val="decimal" w:pos="52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18" w:type="dxa"/>
          </w:tcPr>
          <w:p w14:paraId="2CE94E16" w14:textId="77777777" w:rsidR="008B63FD" w:rsidRPr="00701592" w:rsidRDefault="008B63FD" w:rsidP="00F22112">
            <w:pPr>
              <w:tabs>
                <w:tab w:val="decimal" w:pos="52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10" w:type="dxa"/>
          </w:tcPr>
          <w:p w14:paraId="0D6577DD" w14:textId="77777777" w:rsidR="008B63FD" w:rsidRPr="00701592" w:rsidRDefault="008B63FD" w:rsidP="00F22112">
            <w:pPr>
              <w:tabs>
                <w:tab w:val="right" w:pos="68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64" w:type="dxa"/>
          </w:tcPr>
          <w:p w14:paraId="5BB5531B" w14:textId="77777777" w:rsidR="008B63FD" w:rsidRPr="00701592" w:rsidRDefault="008B63FD" w:rsidP="00F22112">
            <w:pPr>
              <w:tabs>
                <w:tab w:val="right" w:pos="68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8F19D9" w:rsidRPr="00A844EE" w14:paraId="73FCD1BF" w14:textId="56422A78" w:rsidTr="00731ABC">
        <w:trPr>
          <w:cantSplit/>
        </w:trPr>
        <w:tc>
          <w:tcPr>
            <w:tcW w:w="4536" w:type="dxa"/>
          </w:tcPr>
          <w:p w14:paraId="7F461BE7" w14:textId="77777777" w:rsidR="008F19D9" w:rsidRPr="00701592" w:rsidRDefault="008F19D9" w:rsidP="008F19D9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323" w:type="dxa"/>
            <w:vAlign w:val="center"/>
          </w:tcPr>
          <w:p w14:paraId="3FA97404" w14:textId="68C669F0" w:rsidR="008F19D9" w:rsidRPr="008F19D9" w:rsidRDefault="008F19D9" w:rsidP="008F19D9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F19D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18" w:type="dxa"/>
            <w:vAlign w:val="center"/>
          </w:tcPr>
          <w:p w14:paraId="62D4841C" w14:textId="4F599A90" w:rsidR="008F19D9" w:rsidRPr="008F19D9" w:rsidRDefault="008F19D9" w:rsidP="008F19D9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F19D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10" w:type="dxa"/>
          </w:tcPr>
          <w:p w14:paraId="0DDD0B07" w14:textId="07D55381" w:rsidR="008F19D9" w:rsidRPr="008F19D9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F19D9">
              <w:rPr>
                <w:rFonts w:asciiTheme="majorBidi" w:hAnsiTheme="majorBidi" w:cstheme="majorBidi"/>
                <w:sz w:val="26"/>
                <w:szCs w:val="26"/>
              </w:rPr>
              <w:t xml:space="preserve"> 2,058 </w:t>
            </w:r>
          </w:p>
        </w:tc>
        <w:tc>
          <w:tcPr>
            <w:tcW w:w="1264" w:type="dxa"/>
          </w:tcPr>
          <w:p w14:paraId="43641A81" w14:textId="1B4C527D" w:rsidR="008F19D9" w:rsidRPr="008F19D9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F19D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3,411</w:t>
            </w:r>
          </w:p>
        </w:tc>
      </w:tr>
      <w:tr w:rsidR="008F19D9" w:rsidRPr="00A844EE" w14:paraId="3F2F1B0F" w14:textId="6526413B" w:rsidTr="00731ABC">
        <w:trPr>
          <w:cantSplit/>
        </w:trPr>
        <w:tc>
          <w:tcPr>
            <w:tcW w:w="4536" w:type="dxa"/>
          </w:tcPr>
          <w:p w14:paraId="16556E65" w14:textId="4B2E3E8B" w:rsidR="008F19D9" w:rsidRPr="00701592" w:rsidRDefault="008F19D9" w:rsidP="008F19D9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bookmarkStart w:id="14" w:name="_Hlk159323842"/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  <w:bookmarkEnd w:id="14"/>
          </w:p>
        </w:tc>
        <w:tc>
          <w:tcPr>
            <w:tcW w:w="1323" w:type="dxa"/>
            <w:vAlign w:val="center"/>
          </w:tcPr>
          <w:p w14:paraId="6678E7BD" w14:textId="1EDB0D68" w:rsidR="008F19D9" w:rsidRPr="008F19D9" w:rsidRDefault="008F19D9" w:rsidP="008F19D9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F19D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18" w:type="dxa"/>
            <w:vAlign w:val="center"/>
          </w:tcPr>
          <w:p w14:paraId="475F2FB3" w14:textId="33F2E091" w:rsidR="008F19D9" w:rsidRPr="008F19D9" w:rsidRDefault="008F19D9" w:rsidP="008F19D9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F19D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10" w:type="dxa"/>
          </w:tcPr>
          <w:p w14:paraId="29B5D167" w14:textId="17B704FF" w:rsidR="008F19D9" w:rsidRPr="00FA4265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A426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F1590" w:rsidRPr="00FA4265">
              <w:rPr>
                <w:rFonts w:asciiTheme="majorBidi" w:hAnsiTheme="majorBidi" w:cstheme="majorBidi"/>
                <w:sz w:val="26"/>
                <w:szCs w:val="26"/>
              </w:rPr>
              <w:t>141,116</w:t>
            </w:r>
            <w:r w:rsidRPr="00FA426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264" w:type="dxa"/>
          </w:tcPr>
          <w:p w14:paraId="07A15745" w14:textId="1960A03B" w:rsidR="008F19D9" w:rsidRPr="008F19D9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F19D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126,998</w:t>
            </w:r>
          </w:p>
        </w:tc>
      </w:tr>
      <w:tr w:rsidR="008F19D9" w:rsidRPr="00A844EE" w14:paraId="7DF59302" w14:textId="77777777" w:rsidTr="00731ABC">
        <w:trPr>
          <w:cantSplit/>
        </w:trPr>
        <w:tc>
          <w:tcPr>
            <w:tcW w:w="4536" w:type="dxa"/>
          </w:tcPr>
          <w:p w14:paraId="6B5A06DC" w14:textId="56DD340C" w:rsidR="008F19D9" w:rsidRPr="00701592" w:rsidRDefault="008F19D9" w:rsidP="008F19D9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67730C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สินทรัพย์อื่น</w:t>
            </w:r>
          </w:p>
        </w:tc>
        <w:tc>
          <w:tcPr>
            <w:tcW w:w="1323" w:type="dxa"/>
            <w:vAlign w:val="center"/>
          </w:tcPr>
          <w:p w14:paraId="77C624EC" w14:textId="549E13DD" w:rsidR="008F19D9" w:rsidRPr="008F19D9" w:rsidRDefault="008F19D9" w:rsidP="008F19D9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F19D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18" w:type="dxa"/>
            <w:vAlign w:val="center"/>
          </w:tcPr>
          <w:p w14:paraId="07836D72" w14:textId="232ACD9F" w:rsidR="008F19D9" w:rsidRPr="008F19D9" w:rsidRDefault="008F19D9" w:rsidP="008F19D9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F19D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10" w:type="dxa"/>
          </w:tcPr>
          <w:p w14:paraId="580A5DB1" w14:textId="6E8872B5" w:rsidR="008F19D9" w:rsidRPr="00FA4265" w:rsidRDefault="003F1590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A4265">
              <w:rPr>
                <w:rFonts w:asciiTheme="majorBidi" w:hAnsiTheme="majorBidi" w:cstheme="majorBidi"/>
                <w:sz w:val="26"/>
                <w:szCs w:val="26"/>
              </w:rPr>
              <w:t>2,302</w:t>
            </w:r>
            <w:r w:rsidR="008F19D9" w:rsidRPr="00FA426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264" w:type="dxa"/>
          </w:tcPr>
          <w:p w14:paraId="20B940BF" w14:textId="46A4E804" w:rsidR="008F19D9" w:rsidRPr="008F19D9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F19D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2,086</w:t>
            </w:r>
          </w:p>
        </w:tc>
      </w:tr>
      <w:tr w:rsidR="008F19D9" w:rsidRPr="00A844EE" w14:paraId="54039E46" w14:textId="539D9595" w:rsidTr="00731ABC">
        <w:trPr>
          <w:cantSplit/>
        </w:trPr>
        <w:tc>
          <w:tcPr>
            <w:tcW w:w="4536" w:type="dxa"/>
          </w:tcPr>
          <w:p w14:paraId="31CE05AB" w14:textId="21012714" w:rsidR="008F19D9" w:rsidRPr="00701592" w:rsidRDefault="008F19D9" w:rsidP="008F19D9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รายการระหว่างธนาคารและตลาดเงิน (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หนี้สิน</w:t>
            </w:r>
            <w:r w:rsidRPr="00701592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323" w:type="dxa"/>
            <w:vAlign w:val="center"/>
          </w:tcPr>
          <w:p w14:paraId="47BC31C9" w14:textId="4F6CF142" w:rsidR="008F19D9" w:rsidRPr="008F19D9" w:rsidRDefault="008F19D9" w:rsidP="008F19D9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F19D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18" w:type="dxa"/>
            <w:vAlign w:val="center"/>
          </w:tcPr>
          <w:p w14:paraId="19CEBC7F" w14:textId="50A36A2B" w:rsidR="008F19D9" w:rsidRPr="008F19D9" w:rsidRDefault="008F19D9" w:rsidP="008F19D9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F19D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10" w:type="dxa"/>
          </w:tcPr>
          <w:p w14:paraId="2B220AC3" w14:textId="67796418" w:rsidR="008F19D9" w:rsidRPr="00FA4265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A4265">
              <w:rPr>
                <w:rFonts w:asciiTheme="majorBidi" w:hAnsiTheme="majorBidi" w:cstheme="majorBidi"/>
                <w:sz w:val="26"/>
                <w:szCs w:val="26"/>
              </w:rPr>
              <w:t xml:space="preserve"> 53,525 </w:t>
            </w:r>
          </w:p>
        </w:tc>
        <w:tc>
          <w:tcPr>
            <w:tcW w:w="1264" w:type="dxa"/>
          </w:tcPr>
          <w:p w14:paraId="5F8052B6" w14:textId="3D111AF2" w:rsidR="008F19D9" w:rsidRPr="008F19D9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F19D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68,000</w:t>
            </w:r>
          </w:p>
        </w:tc>
      </w:tr>
      <w:tr w:rsidR="008F19D9" w:rsidRPr="00A844EE" w14:paraId="7D12E4FB" w14:textId="77777777" w:rsidTr="00731ABC">
        <w:trPr>
          <w:cantSplit/>
        </w:trPr>
        <w:tc>
          <w:tcPr>
            <w:tcW w:w="4536" w:type="dxa"/>
          </w:tcPr>
          <w:p w14:paraId="507F6174" w14:textId="12245B9B" w:rsidR="008F19D9" w:rsidRPr="00701592" w:rsidRDefault="008F19D9" w:rsidP="008F19D9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ตราสารหนี้ที่ออกและเงินกู้ยืม</w:t>
            </w:r>
            <w:r w:rsidRPr="009F03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1323" w:type="dxa"/>
            <w:vAlign w:val="center"/>
          </w:tcPr>
          <w:p w14:paraId="41CA8D5C" w14:textId="21704101" w:rsidR="008F19D9" w:rsidRPr="008F19D9" w:rsidRDefault="008F19D9" w:rsidP="008F19D9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F19D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18" w:type="dxa"/>
            <w:vAlign w:val="center"/>
          </w:tcPr>
          <w:p w14:paraId="129DE3AF" w14:textId="1964C398" w:rsidR="008F19D9" w:rsidRPr="008F19D9" w:rsidRDefault="008F19D9" w:rsidP="008F19D9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F19D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10" w:type="dxa"/>
          </w:tcPr>
          <w:p w14:paraId="4E345B35" w14:textId="3701ED39" w:rsidR="008F19D9" w:rsidRPr="00FA4265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A4265">
              <w:rPr>
                <w:rFonts w:asciiTheme="majorBidi" w:hAnsiTheme="majorBidi" w:cstheme="majorBidi"/>
                <w:sz w:val="26"/>
                <w:szCs w:val="26"/>
              </w:rPr>
              <w:t xml:space="preserve"> (35)</w:t>
            </w:r>
          </w:p>
        </w:tc>
        <w:tc>
          <w:tcPr>
            <w:tcW w:w="1264" w:type="dxa"/>
          </w:tcPr>
          <w:p w14:paraId="499BE7A8" w14:textId="3C28B0BB" w:rsidR="008F19D9" w:rsidRPr="008F19D9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F19D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(150)</w:t>
            </w:r>
          </w:p>
        </w:tc>
      </w:tr>
      <w:tr w:rsidR="008F19D9" w:rsidRPr="00A844EE" w14:paraId="6B06BE54" w14:textId="58F20B4C" w:rsidTr="00731ABC">
        <w:trPr>
          <w:cantSplit/>
        </w:trPr>
        <w:tc>
          <w:tcPr>
            <w:tcW w:w="4536" w:type="dxa"/>
          </w:tcPr>
          <w:p w14:paraId="3431076B" w14:textId="77777777" w:rsidR="008F19D9" w:rsidRPr="00701592" w:rsidRDefault="008F19D9" w:rsidP="008F19D9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หนี้สินอื่น</w:t>
            </w:r>
          </w:p>
        </w:tc>
        <w:tc>
          <w:tcPr>
            <w:tcW w:w="1323" w:type="dxa"/>
            <w:vAlign w:val="center"/>
          </w:tcPr>
          <w:p w14:paraId="57F66D09" w14:textId="6A7A7689" w:rsidR="008F19D9" w:rsidRPr="008F19D9" w:rsidRDefault="008F19D9" w:rsidP="008F19D9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F19D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18" w:type="dxa"/>
            <w:vAlign w:val="center"/>
          </w:tcPr>
          <w:p w14:paraId="23C1D1F4" w14:textId="6CC190C6" w:rsidR="008F19D9" w:rsidRPr="008F19D9" w:rsidRDefault="008F19D9" w:rsidP="008F19D9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F19D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10" w:type="dxa"/>
          </w:tcPr>
          <w:p w14:paraId="5DA055C1" w14:textId="336F5728" w:rsidR="008F19D9" w:rsidRPr="00FA4265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A426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F1590" w:rsidRPr="00FA4265">
              <w:rPr>
                <w:rFonts w:asciiTheme="majorBidi" w:hAnsiTheme="majorBidi" w:cstheme="majorBidi"/>
                <w:sz w:val="26"/>
                <w:szCs w:val="26"/>
              </w:rPr>
              <w:t>123</w:t>
            </w:r>
            <w:r w:rsidRPr="00FA426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264" w:type="dxa"/>
          </w:tcPr>
          <w:p w14:paraId="58A85420" w14:textId="2AF1693B" w:rsidR="008F19D9" w:rsidRPr="008F19D9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F19D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60</w:t>
            </w:r>
          </w:p>
        </w:tc>
      </w:tr>
      <w:tr w:rsidR="008F19D9" w:rsidRPr="00A844EE" w14:paraId="186B583D" w14:textId="77777777" w:rsidTr="00731ABC">
        <w:trPr>
          <w:cantSplit/>
        </w:trPr>
        <w:tc>
          <w:tcPr>
            <w:tcW w:w="4536" w:type="dxa"/>
          </w:tcPr>
          <w:p w14:paraId="3635CCAF" w14:textId="4C5D5936" w:rsidR="008F19D9" w:rsidRPr="00701592" w:rsidRDefault="008F19D9" w:rsidP="008F19D9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5B088B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ภาระผูกพัน (จำนวนเงินตามสัญญา)</w:t>
            </w:r>
          </w:p>
        </w:tc>
        <w:tc>
          <w:tcPr>
            <w:tcW w:w="1323" w:type="dxa"/>
            <w:vAlign w:val="center"/>
          </w:tcPr>
          <w:p w14:paraId="48FA2167" w14:textId="7722684B" w:rsidR="008F19D9" w:rsidRPr="008F19D9" w:rsidRDefault="008F19D9" w:rsidP="008F19D9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F19D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18" w:type="dxa"/>
            <w:vAlign w:val="center"/>
          </w:tcPr>
          <w:p w14:paraId="3EE03F5D" w14:textId="7F80759A" w:rsidR="008F19D9" w:rsidRPr="008F19D9" w:rsidRDefault="008F19D9" w:rsidP="008F19D9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F19D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310" w:type="dxa"/>
          </w:tcPr>
          <w:p w14:paraId="3BEBAF8C" w14:textId="0B6F75BD" w:rsidR="008F19D9" w:rsidRPr="00FA4265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A4265">
              <w:rPr>
                <w:rFonts w:asciiTheme="majorBidi" w:hAnsiTheme="majorBidi" w:cstheme="majorBidi"/>
                <w:sz w:val="26"/>
                <w:szCs w:val="26"/>
              </w:rPr>
              <w:t xml:space="preserve"> 6,703 </w:t>
            </w:r>
          </w:p>
        </w:tc>
        <w:tc>
          <w:tcPr>
            <w:tcW w:w="1264" w:type="dxa"/>
          </w:tcPr>
          <w:p w14:paraId="5BBA62C0" w14:textId="58FD466D" w:rsidR="008F19D9" w:rsidRPr="008F19D9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F19D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4,668</w:t>
            </w:r>
          </w:p>
        </w:tc>
      </w:tr>
      <w:tr w:rsidR="00FF0A8B" w:rsidRPr="00A844EE" w14:paraId="0BD08F32" w14:textId="77777777" w:rsidTr="00731ABC">
        <w:trPr>
          <w:cantSplit/>
        </w:trPr>
        <w:tc>
          <w:tcPr>
            <w:tcW w:w="4536" w:type="dxa"/>
          </w:tcPr>
          <w:p w14:paraId="2815B88B" w14:textId="77777777" w:rsidR="00FF0A8B" w:rsidRPr="00701592" w:rsidRDefault="00FF0A8B" w:rsidP="00FF0A8B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23" w:type="dxa"/>
            <w:vAlign w:val="center"/>
          </w:tcPr>
          <w:p w14:paraId="645566B7" w14:textId="77777777" w:rsidR="00FF0A8B" w:rsidRPr="008F19D9" w:rsidRDefault="00FF0A8B" w:rsidP="0044391C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18" w:type="dxa"/>
            <w:vAlign w:val="center"/>
          </w:tcPr>
          <w:p w14:paraId="3B52597D" w14:textId="77777777" w:rsidR="00FF0A8B" w:rsidRPr="008F19D9" w:rsidRDefault="00FF0A8B" w:rsidP="0044391C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0" w:type="dxa"/>
          </w:tcPr>
          <w:p w14:paraId="613FF689" w14:textId="77777777" w:rsidR="00FF0A8B" w:rsidRPr="00FA4265" w:rsidRDefault="00FF0A8B" w:rsidP="0044391C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64" w:type="dxa"/>
          </w:tcPr>
          <w:p w14:paraId="6DE1D5B6" w14:textId="77777777" w:rsidR="00FF0A8B" w:rsidRPr="008F19D9" w:rsidRDefault="00FF0A8B" w:rsidP="0044391C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FF0A8B" w:rsidRPr="00A844EE" w14:paraId="4EBC9CEA" w14:textId="49AC41EC" w:rsidTr="00731ABC">
        <w:trPr>
          <w:cantSplit/>
        </w:trPr>
        <w:tc>
          <w:tcPr>
            <w:tcW w:w="4536" w:type="dxa"/>
          </w:tcPr>
          <w:p w14:paraId="47750164" w14:textId="77777777" w:rsidR="00FF0A8B" w:rsidRPr="00701592" w:rsidRDefault="00FF0A8B" w:rsidP="00FF0A8B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บริษัทร่วม</w:t>
            </w:r>
          </w:p>
        </w:tc>
        <w:tc>
          <w:tcPr>
            <w:tcW w:w="1323" w:type="dxa"/>
          </w:tcPr>
          <w:p w14:paraId="6EC336C3" w14:textId="77777777" w:rsidR="00FF0A8B" w:rsidRPr="008F19D9" w:rsidRDefault="00FF0A8B" w:rsidP="0044391C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8" w:type="dxa"/>
          </w:tcPr>
          <w:p w14:paraId="5218C416" w14:textId="77777777" w:rsidR="00FF0A8B" w:rsidRPr="008F19D9" w:rsidRDefault="00FF0A8B" w:rsidP="0044391C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0" w:type="dxa"/>
          </w:tcPr>
          <w:p w14:paraId="1B27538A" w14:textId="77777777" w:rsidR="00FF0A8B" w:rsidRPr="008F19D9" w:rsidRDefault="00FF0A8B" w:rsidP="0044391C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64" w:type="dxa"/>
          </w:tcPr>
          <w:p w14:paraId="7069C62F" w14:textId="77777777" w:rsidR="00FF0A8B" w:rsidRPr="008F19D9" w:rsidRDefault="00FF0A8B" w:rsidP="0044391C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8F19D9" w:rsidRPr="00A844EE" w14:paraId="5081D112" w14:textId="24E4F5E8">
        <w:trPr>
          <w:cantSplit/>
        </w:trPr>
        <w:tc>
          <w:tcPr>
            <w:tcW w:w="4536" w:type="dxa"/>
          </w:tcPr>
          <w:p w14:paraId="34DC974C" w14:textId="77777777" w:rsidR="008F19D9" w:rsidRPr="00701592" w:rsidRDefault="008F19D9" w:rsidP="008F19D9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23" w:type="dxa"/>
          </w:tcPr>
          <w:p w14:paraId="0DA513BB" w14:textId="735DF4D4" w:rsidR="008F19D9" w:rsidRPr="008F19D9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F19D9">
              <w:rPr>
                <w:rFonts w:asciiTheme="majorBidi" w:hAnsiTheme="majorBidi" w:cstheme="majorBidi"/>
                <w:sz w:val="26"/>
                <w:szCs w:val="26"/>
              </w:rPr>
              <w:t xml:space="preserve"> 7,546 </w:t>
            </w:r>
          </w:p>
        </w:tc>
        <w:tc>
          <w:tcPr>
            <w:tcW w:w="1318" w:type="dxa"/>
            <w:vAlign w:val="center"/>
          </w:tcPr>
          <w:p w14:paraId="10F2AD9A" w14:textId="4B302BBF" w:rsidR="008F19D9" w:rsidRPr="008F19D9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F19D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7,810</w:t>
            </w:r>
          </w:p>
        </w:tc>
        <w:tc>
          <w:tcPr>
            <w:tcW w:w="1310" w:type="dxa"/>
          </w:tcPr>
          <w:p w14:paraId="48FA970E" w14:textId="09F4C9AB" w:rsidR="008F19D9" w:rsidRPr="008F19D9" w:rsidRDefault="008F19D9" w:rsidP="008F19D9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F19D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64" w:type="dxa"/>
          </w:tcPr>
          <w:p w14:paraId="7EBA906E" w14:textId="27FA2598" w:rsidR="008F19D9" w:rsidRPr="008F19D9" w:rsidRDefault="008F19D9" w:rsidP="008F19D9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F19D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</w:tr>
      <w:tr w:rsidR="008F19D9" w:rsidRPr="00A844EE" w14:paraId="3D9E9F7C" w14:textId="5643D348">
        <w:trPr>
          <w:cantSplit/>
        </w:trPr>
        <w:tc>
          <w:tcPr>
            <w:tcW w:w="4536" w:type="dxa"/>
          </w:tcPr>
          <w:p w14:paraId="1F3E8957" w14:textId="77777777" w:rsidR="008F19D9" w:rsidRPr="00701592" w:rsidRDefault="008F19D9" w:rsidP="008F19D9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323" w:type="dxa"/>
          </w:tcPr>
          <w:p w14:paraId="3D27945D" w14:textId="76865C8D" w:rsidR="008F19D9" w:rsidRPr="008F19D9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F19D9">
              <w:rPr>
                <w:rFonts w:asciiTheme="majorBidi" w:hAnsiTheme="majorBidi" w:cstheme="majorBidi"/>
                <w:sz w:val="26"/>
                <w:szCs w:val="26"/>
              </w:rPr>
              <w:t xml:space="preserve"> 234 </w:t>
            </w:r>
          </w:p>
        </w:tc>
        <w:tc>
          <w:tcPr>
            <w:tcW w:w="1318" w:type="dxa"/>
            <w:vAlign w:val="center"/>
          </w:tcPr>
          <w:p w14:paraId="327391BF" w14:textId="4D544A43" w:rsidR="008F19D9" w:rsidRPr="008F19D9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F19D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248</w:t>
            </w:r>
          </w:p>
        </w:tc>
        <w:tc>
          <w:tcPr>
            <w:tcW w:w="1310" w:type="dxa"/>
          </w:tcPr>
          <w:p w14:paraId="16AB1DB0" w14:textId="0EE9548E" w:rsidR="008F19D9" w:rsidRPr="008F19D9" w:rsidRDefault="008F19D9" w:rsidP="008F19D9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F19D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64" w:type="dxa"/>
          </w:tcPr>
          <w:p w14:paraId="030D4CCC" w14:textId="42810DC9" w:rsidR="008F19D9" w:rsidRPr="008F19D9" w:rsidRDefault="008F19D9" w:rsidP="008F19D9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F19D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</w:tr>
      <w:tr w:rsidR="008F19D9" w:rsidRPr="00A844EE" w14:paraId="367D524D" w14:textId="3047E735">
        <w:trPr>
          <w:cantSplit/>
        </w:trPr>
        <w:tc>
          <w:tcPr>
            <w:tcW w:w="4536" w:type="dxa"/>
          </w:tcPr>
          <w:p w14:paraId="09593AE2" w14:textId="77777777" w:rsidR="008F19D9" w:rsidRPr="00701592" w:rsidRDefault="008F19D9" w:rsidP="008F19D9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ภาระผูกพัน</w:t>
            </w: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 xml:space="preserve"> (</w:t>
            </w:r>
            <w:r w:rsidRPr="00701592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จำนวนเงินตามสัญญา</w:t>
            </w: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23" w:type="dxa"/>
          </w:tcPr>
          <w:p w14:paraId="3F34939E" w14:textId="1B999106" w:rsidR="008F19D9" w:rsidRPr="008F19D9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F19D9">
              <w:rPr>
                <w:rFonts w:asciiTheme="majorBidi" w:hAnsiTheme="majorBidi" w:cstheme="majorBidi"/>
                <w:sz w:val="26"/>
                <w:szCs w:val="26"/>
              </w:rPr>
              <w:t xml:space="preserve"> 186 </w:t>
            </w:r>
          </w:p>
        </w:tc>
        <w:tc>
          <w:tcPr>
            <w:tcW w:w="1318" w:type="dxa"/>
            <w:vAlign w:val="center"/>
          </w:tcPr>
          <w:p w14:paraId="5F0FF1FB" w14:textId="7F5A6C66" w:rsidR="008F19D9" w:rsidRPr="008F19D9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F19D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781</w:t>
            </w:r>
          </w:p>
        </w:tc>
        <w:tc>
          <w:tcPr>
            <w:tcW w:w="1310" w:type="dxa"/>
          </w:tcPr>
          <w:p w14:paraId="01C3255F" w14:textId="285D7E3D" w:rsidR="008F19D9" w:rsidRPr="008F19D9" w:rsidRDefault="008F19D9" w:rsidP="008F19D9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F19D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64" w:type="dxa"/>
          </w:tcPr>
          <w:p w14:paraId="517D9F77" w14:textId="6BFAC27E" w:rsidR="008F19D9" w:rsidRPr="008F19D9" w:rsidRDefault="008F19D9" w:rsidP="008F19D9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F19D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</w:tr>
      <w:tr w:rsidR="008F19D9" w:rsidRPr="00A844EE" w14:paraId="1390BBF7" w14:textId="5B5B8673">
        <w:trPr>
          <w:cantSplit/>
        </w:trPr>
        <w:tc>
          <w:tcPr>
            <w:tcW w:w="4536" w:type="dxa"/>
          </w:tcPr>
          <w:p w14:paraId="00CB34F0" w14:textId="77777777" w:rsidR="008F19D9" w:rsidRPr="00701592" w:rsidRDefault="008F19D9" w:rsidP="008F19D9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23" w:type="dxa"/>
          </w:tcPr>
          <w:p w14:paraId="0EBA80F4" w14:textId="77777777" w:rsidR="008F19D9" w:rsidRPr="008F19D9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18" w:type="dxa"/>
            <w:vAlign w:val="center"/>
          </w:tcPr>
          <w:p w14:paraId="23F1D919" w14:textId="77777777" w:rsidR="008F19D9" w:rsidRPr="008F19D9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</w:tcPr>
          <w:p w14:paraId="10226BDD" w14:textId="77777777" w:rsidR="008F19D9" w:rsidRPr="008F19D9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</w:tcPr>
          <w:p w14:paraId="6141CB08" w14:textId="77777777" w:rsidR="008F19D9" w:rsidRPr="008F19D9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8F19D9" w:rsidRPr="00A844EE" w14:paraId="2B60E015" w14:textId="3416E945" w:rsidTr="00731ABC">
        <w:trPr>
          <w:cantSplit/>
        </w:trPr>
        <w:tc>
          <w:tcPr>
            <w:tcW w:w="4536" w:type="dxa"/>
          </w:tcPr>
          <w:p w14:paraId="3287B72E" w14:textId="77777777" w:rsidR="008F19D9" w:rsidRPr="00701592" w:rsidRDefault="008F19D9" w:rsidP="008F19D9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การร่วมค้า</w:t>
            </w:r>
          </w:p>
        </w:tc>
        <w:tc>
          <w:tcPr>
            <w:tcW w:w="1323" w:type="dxa"/>
          </w:tcPr>
          <w:p w14:paraId="1B8B23A3" w14:textId="77777777" w:rsidR="008F19D9" w:rsidRPr="008F19D9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18" w:type="dxa"/>
          </w:tcPr>
          <w:p w14:paraId="43E2DDB9" w14:textId="77777777" w:rsidR="008F19D9" w:rsidRPr="008F19D9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</w:tcPr>
          <w:p w14:paraId="7160D88F" w14:textId="77777777" w:rsidR="008F19D9" w:rsidRPr="008F19D9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</w:tcPr>
          <w:p w14:paraId="6DFFBD1A" w14:textId="77777777" w:rsidR="008F19D9" w:rsidRPr="008F19D9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8F19D9" w:rsidRPr="00A844EE" w14:paraId="297E2E6E" w14:textId="070681C4">
        <w:trPr>
          <w:cantSplit/>
        </w:trPr>
        <w:tc>
          <w:tcPr>
            <w:tcW w:w="4536" w:type="dxa"/>
          </w:tcPr>
          <w:p w14:paraId="3E816277" w14:textId="77777777" w:rsidR="008F19D9" w:rsidRPr="00701592" w:rsidRDefault="008F19D9" w:rsidP="008F19D9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23" w:type="dxa"/>
          </w:tcPr>
          <w:p w14:paraId="04AB4B19" w14:textId="6D5D5A22" w:rsidR="008F19D9" w:rsidRPr="008F19D9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F19D9">
              <w:rPr>
                <w:rFonts w:asciiTheme="majorBidi" w:hAnsiTheme="majorBidi" w:cstheme="majorBidi"/>
                <w:sz w:val="26"/>
                <w:szCs w:val="26"/>
              </w:rPr>
              <w:t xml:space="preserve"> 9,502 </w:t>
            </w:r>
          </w:p>
        </w:tc>
        <w:tc>
          <w:tcPr>
            <w:tcW w:w="1318" w:type="dxa"/>
            <w:vAlign w:val="center"/>
          </w:tcPr>
          <w:p w14:paraId="3A6CA5B8" w14:textId="78E89E00" w:rsidR="008F19D9" w:rsidRPr="008F19D9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F19D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6,002</w:t>
            </w:r>
          </w:p>
        </w:tc>
        <w:tc>
          <w:tcPr>
            <w:tcW w:w="1310" w:type="dxa"/>
          </w:tcPr>
          <w:p w14:paraId="751E610D" w14:textId="7AD64B53" w:rsidR="008F19D9" w:rsidRPr="008F19D9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F19D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9,502</w:t>
            </w:r>
          </w:p>
        </w:tc>
        <w:tc>
          <w:tcPr>
            <w:tcW w:w="1264" w:type="dxa"/>
          </w:tcPr>
          <w:p w14:paraId="1FACDE4C" w14:textId="5589CC81" w:rsidR="008F19D9" w:rsidRPr="008F19D9" w:rsidRDefault="008F19D9" w:rsidP="008F19D9">
            <w:pPr>
              <w:tabs>
                <w:tab w:val="decimal" w:pos="103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F19D9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6</w:t>
            </w:r>
            <w:r w:rsidRPr="008F19D9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8F19D9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002</w:t>
            </w:r>
          </w:p>
        </w:tc>
      </w:tr>
      <w:tr w:rsidR="008F19D9" w:rsidRPr="00A844EE" w14:paraId="1119FCA8" w14:textId="45D8D5E3">
        <w:trPr>
          <w:cantSplit/>
        </w:trPr>
        <w:tc>
          <w:tcPr>
            <w:tcW w:w="4536" w:type="dxa"/>
          </w:tcPr>
          <w:p w14:paraId="68C7EB6E" w14:textId="77777777" w:rsidR="008F19D9" w:rsidRPr="00701592" w:rsidRDefault="008F19D9" w:rsidP="008F19D9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323" w:type="dxa"/>
          </w:tcPr>
          <w:p w14:paraId="589FC103" w14:textId="3157CB14" w:rsidR="008F19D9" w:rsidRPr="008F19D9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8F19D9">
              <w:rPr>
                <w:rFonts w:asciiTheme="majorBidi" w:hAnsiTheme="majorBidi" w:cstheme="majorBidi"/>
                <w:sz w:val="26"/>
                <w:szCs w:val="26"/>
              </w:rPr>
              <w:t xml:space="preserve"> 636 </w:t>
            </w:r>
          </w:p>
        </w:tc>
        <w:tc>
          <w:tcPr>
            <w:tcW w:w="1318" w:type="dxa"/>
            <w:vAlign w:val="center"/>
          </w:tcPr>
          <w:p w14:paraId="03BC7912" w14:textId="67406B6E" w:rsidR="008F19D9" w:rsidRPr="008F19D9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F19D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249</w:t>
            </w:r>
          </w:p>
        </w:tc>
        <w:tc>
          <w:tcPr>
            <w:tcW w:w="1310" w:type="dxa"/>
          </w:tcPr>
          <w:p w14:paraId="707D4702" w14:textId="12330F6C" w:rsidR="008F19D9" w:rsidRPr="008F19D9" w:rsidRDefault="008F19D9" w:rsidP="008F19D9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F19D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64" w:type="dxa"/>
          </w:tcPr>
          <w:p w14:paraId="2A923BDC" w14:textId="532D7256" w:rsidR="008F19D9" w:rsidRPr="008F19D9" w:rsidRDefault="008F19D9" w:rsidP="008F19D9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F19D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</w:tr>
      <w:tr w:rsidR="008F19D9" w:rsidRPr="00A844EE" w14:paraId="231499C4" w14:textId="470F2AF5">
        <w:trPr>
          <w:cantSplit/>
        </w:trPr>
        <w:tc>
          <w:tcPr>
            <w:tcW w:w="4536" w:type="dxa"/>
          </w:tcPr>
          <w:p w14:paraId="2CFE8649" w14:textId="77777777" w:rsidR="008F19D9" w:rsidRPr="00701592" w:rsidRDefault="008F19D9" w:rsidP="008F19D9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23" w:type="dxa"/>
          </w:tcPr>
          <w:p w14:paraId="3B725C69" w14:textId="77777777" w:rsidR="008F19D9" w:rsidRPr="008F19D9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18" w:type="dxa"/>
            <w:vAlign w:val="center"/>
          </w:tcPr>
          <w:p w14:paraId="2D500355" w14:textId="77777777" w:rsidR="008F19D9" w:rsidRPr="008F19D9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0" w:type="dxa"/>
          </w:tcPr>
          <w:p w14:paraId="719CAFE3" w14:textId="77777777" w:rsidR="008F19D9" w:rsidRPr="008F19D9" w:rsidRDefault="008F19D9" w:rsidP="008F19D9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64" w:type="dxa"/>
          </w:tcPr>
          <w:p w14:paraId="2BEFD026" w14:textId="77777777" w:rsidR="008F19D9" w:rsidRPr="008F19D9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8F19D9" w:rsidRPr="00A844EE" w14:paraId="69D81B0F" w14:textId="2A10FECC" w:rsidTr="00731ABC">
        <w:trPr>
          <w:cantSplit/>
        </w:trPr>
        <w:tc>
          <w:tcPr>
            <w:tcW w:w="4536" w:type="dxa"/>
          </w:tcPr>
          <w:p w14:paraId="685BC93F" w14:textId="77777777" w:rsidR="008F19D9" w:rsidRPr="00701592" w:rsidRDefault="008F19D9" w:rsidP="008F19D9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 xml:space="preserve">ผู้ถือหุ้นรายใหญ่ (เกินร้อยละ </w:t>
            </w: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10</w:t>
            </w: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323" w:type="dxa"/>
          </w:tcPr>
          <w:p w14:paraId="244455F2" w14:textId="77777777" w:rsidR="008F19D9" w:rsidRPr="008F19D9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18" w:type="dxa"/>
          </w:tcPr>
          <w:p w14:paraId="6CA1F981" w14:textId="77777777" w:rsidR="008F19D9" w:rsidRPr="008F19D9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</w:tcPr>
          <w:p w14:paraId="1CEDCCD7" w14:textId="77777777" w:rsidR="008F19D9" w:rsidRPr="008F19D9" w:rsidRDefault="008F19D9" w:rsidP="008F19D9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64" w:type="dxa"/>
          </w:tcPr>
          <w:p w14:paraId="690BAC67" w14:textId="77777777" w:rsidR="008F19D9" w:rsidRPr="008F19D9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8F19D9" w:rsidRPr="00A844EE" w14:paraId="040E59A0" w14:textId="7FE1D284" w:rsidTr="00731ABC">
        <w:trPr>
          <w:cantSplit/>
        </w:trPr>
        <w:tc>
          <w:tcPr>
            <w:tcW w:w="4536" w:type="dxa"/>
          </w:tcPr>
          <w:p w14:paraId="22930F2E" w14:textId="77777777" w:rsidR="008F19D9" w:rsidRPr="00701592" w:rsidRDefault="008F19D9" w:rsidP="008F19D9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323" w:type="dxa"/>
          </w:tcPr>
          <w:p w14:paraId="7EBA0D6E" w14:textId="10169A81" w:rsidR="008F19D9" w:rsidRPr="008F19D9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F19D9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12,497</w:t>
            </w:r>
          </w:p>
        </w:tc>
        <w:tc>
          <w:tcPr>
            <w:tcW w:w="1318" w:type="dxa"/>
          </w:tcPr>
          <w:p w14:paraId="42A23E3B" w14:textId="505D8D7F" w:rsidR="008F19D9" w:rsidRPr="008F19D9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8F19D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10,208</w:t>
            </w:r>
          </w:p>
        </w:tc>
        <w:tc>
          <w:tcPr>
            <w:tcW w:w="1310" w:type="dxa"/>
          </w:tcPr>
          <w:p w14:paraId="653A2E47" w14:textId="4BE36020" w:rsidR="008F19D9" w:rsidRPr="008F19D9" w:rsidRDefault="008F19D9" w:rsidP="008F19D9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F19D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64" w:type="dxa"/>
          </w:tcPr>
          <w:p w14:paraId="15560FC3" w14:textId="118821EA" w:rsidR="008F19D9" w:rsidRPr="008F19D9" w:rsidRDefault="008F19D9" w:rsidP="008F19D9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F19D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</w:tr>
      <w:tr w:rsidR="008F19D9" w:rsidRPr="00A844EE" w14:paraId="68924F02" w14:textId="77777777" w:rsidTr="007B0B2E">
        <w:trPr>
          <w:cantSplit/>
          <w:trHeight w:val="308"/>
        </w:trPr>
        <w:tc>
          <w:tcPr>
            <w:tcW w:w="4536" w:type="dxa"/>
          </w:tcPr>
          <w:p w14:paraId="5B68E2C8" w14:textId="77777777" w:rsidR="008F19D9" w:rsidRPr="00DD3D94" w:rsidRDefault="008F19D9" w:rsidP="008F19D9">
            <w:pPr>
              <w:tabs>
                <w:tab w:val="left" w:pos="439"/>
                <w:tab w:val="left" w:pos="540"/>
              </w:tabs>
              <w:suppressAutoHyphens/>
              <w:spacing w:after="0" w:line="240" w:lineRule="auto"/>
              <w:ind w:left="169" w:right="-25"/>
              <w:jc w:val="thaiDistribute"/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vertAlign w:val="superscript"/>
                <w:cs/>
                <w:lang w:eastAsia="zh-CN"/>
              </w:rPr>
            </w:pPr>
          </w:p>
        </w:tc>
        <w:tc>
          <w:tcPr>
            <w:tcW w:w="1323" w:type="dxa"/>
          </w:tcPr>
          <w:p w14:paraId="61D0F2B6" w14:textId="77777777" w:rsidR="008F19D9" w:rsidRPr="008F19D9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18" w:type="dxa"/>
          </w:tcPr>
          <w:p w14:paraId="27FC2B14" w14:textId="77777777" w:rsidR="008F19D9" w:rsidRPr="008F19D9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10" w:type="dxa"/>
          </w:tcPr>
          <w:p w14:paraId="100D5484" w14:textId="77777777" w:rsidR="008F19D9" w:rsidRPr="008F19D9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</w:tcPr>
          <w:p w14:paraId="6A7012E8" w14:textId="77777777" w:rsidR="008F19D9" w:rsidRPr="008F19D9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8F19D9" w:rsidRPr="00A844EE" w14:paraId="04B72D6C" w14:textId="5ABF39C8" w:rsidTr="00731ABC">
        <w:trPr>
          <w:cantSplit/>
        </w:trPr>
        <w:tc>
          <w:tcPr>
            <w:tcW w:w="4536" w:type="dxa"/>
          </w:tcPr>
          <w:p w14:paraId="0C77C27C" w14:textId="77777777" w:rsidR="008F19D9" w:rsidRDefault="008F19D9" w:rsidP="008F19D9">
            <w:pPr>
              <w:tabs>
                <w:tab w:val="left" w:pos="424"/>
                <w:tab w:val="decimal" w:pos="9090"/>
              </w:tabs>
              <w:spacing w:after="0" w:line="240" w:lineRule="auto"/>
              <w:ind w:left="64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4285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บุคคลที่เกี่ยวข้องกันและกิจการอื่นที่เกี่ยวข้องกันกับ</w:t>
            </w:r>
          </w:p>
          <w:p w14:paraId="611678BB" w14:textId="696CB6E8" w:rsidR="008F19D9" w:rsidRPr="00701592" w:rsidRDefault="008F19D9" w:rsidP="008F19D9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  </w:t>
            </w:r>
            <w:r w:rsidRPr="0014285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บุคคลดังกล่าวที่มีอิทธิพลอย่างมีสาระสำคัญ</w:t>
            </w:r>
          </w:p>
        </w:tc>
        <w:tc>
          <w:tcPr>
            <w:tcW w:w="1323" w:type="dxa"/>
          </w:tcPr>
          <w:p w14:paraId="36227BD2" w14:textId="77777777" w:rsidR="008F19D9" w:rsidRPr="008F19D9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18" w:type="dxa"/>
          </w:tcPr>
          <w:p w14:paraId="63F4F19E" w14:textId="77777777" w:rsidR="008F19D9" w:rsidRPr="008F19D9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10" w:type="dxa"/>
          </w:tcPr>
          <w:p w14:paraId="46E61B6E" w14:textId="77777777" w:rsidR="008F19D9" w:rsidRPr="008F19D9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4" w:type="dxa"/>
          </w:tcPr>
          <w:p w14:paraId="75189DBF" w14:textId="77777777" w:rsidR="008F19D9" w:rsidRPr="008F19D9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8F19D9" w:rsidRPr="00A844EE" w14:paraId="750811FD" w14:textId="3EBC052C">
        <w:trPr>
          <w:cantSplit/>
        </w:trPr>
        <w:tc>
          <w:tcPr>
            <w:tcW w:w="4536" w:type="dxa"/>
          </w:tcPr>
          <w:p w14:paraId="72E35E54" w14:textId="374541EF" w:rsidR="008F19D9" w:rsidRPr="00701592" w:rsidRDefault="008F19D9" w:rsidP="008F19D9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323" w:type="dxa"/>
          </w:tcPr>
          <w:p w14:paraId="17A6BB86" w14:textId="4E321157" w:rsidR="008F19D9" w:rsidRPr="008F19D9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F19D9">
              <w:rPr>
                <w:rFonts w:asciiTheme="majorBidi" w:hAnsiTheme="majorBidi" w:cstheme="majorBidi"/>
                <w:sz w:val="26"/>
                <w:szCs w:val="26"/>
              </w:rPr>
              <w:t xml:space="preserve"> 36,513 </w:t>
            </w:r>
          </w:p>
        </w:tc>
        <w:tc>
          <w:tcPr>
            <w:tcW w:w="1318" w:type="dxa"/>
            <w:vAlign w:val="center"/>
          </w:tcPr>
          <w:p w14:paraId="7274B2A8" w14:textId="312C528E" w:rsidR="008F19D9" w:rsidRPr="008F19D9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F19D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50,044</w:t>
            </w:r>
          </w:p>
        </w:tc>
        <w:tc>
          <w:tcPr>
            <w:tcW w:w="1310" w:type="dxa"/>
          </w:tcPr>
          <w:p w14:paraId="01F6D2F7" w14:textId="6CEB86CF" w:rsidR="008F19D9" w:rsidRPr="008F19D9" w:rsidRDefault="008F19D9" w:rsidP="008F19D9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F19D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64" w:type="dxa"/>
          </w:tcPr>
          <w:p w14:paraId="4E1F4CDD" w14:textId="2E89CB3A" w:rsidR="008F19D9" w:rsidRPr="008F19D9" w:rsidRDefault="008F19D9" w:rsidP="008F19D9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F19D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</w:tr>
      <w:tr w:rsidR="008F19D9" w:rsidRPr="00A844EE" w14:paraId="2EF90891" w14:textId="21D498FF">
        <w:trPr>
          <w:cantSplit/>
          <w:trHeight w:val="73"/>
        </w:trPr>
        <w:tc>
          <w:tcPr>
            <w:tcW w:w="4536" w:type="dxa"/>
          </w:tcPr>
          <w:p w14:paraId="51A702F5" w14:textId="3839AFC7" w:rsidR="008F19D9" w:rsidRPr="00701592" w:rsidRDefault="008F19D9" w:rsidP="008F19D9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323" w:type="dxa"/>
          </w:tcPr>
          <w:p w14:paraId="0F295F14" w14:textId="71D02592" w:rsidR="008F19D9" w:rsidRPr="008F19D9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F19D9">
              <w:rPr>
                <w:rFonts w:asciiTheme="majorBidi" w:hAnsiTheme="majorBidi" w:cstheme="majorBidi"/>
                <w:sz w:val="26"/>
                <w:szCs w:val="26"/>
              </w:rPr>
              <w:t xml:space="preserve"> 31,253 </w:t>
            </w:r>
          </w:p>
        </w:tc>
        <w:tc>
          <w:tcPr>
            <w:tcW w:w="1318" w:type="dxa"/>
            <w:vAlign w:val="center"/>
          </w:tcPr>
          <w:p w14:paraId="41312F39" w14:textId="08583670" w:rsidR="008F19D9" w:rsidRPr="008F19D9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F19D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32,062</w:t>
            </w:r>
          </w:p>
        </w:tc>
        <w:tc>
          <w:tcPr>
            <w:tcW w:w="1310" w:type="dxa"/>
          </w:tcPr>
          <w:p w14:paraId="16ED76F3" w14:textId="229FB594" w:rsidR="008F19D9" w:rsidRPr="008F19D9" w:rsidRDefault="008F19D9" w:rsidP="008F19D9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F19D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64" w:type="dxa"/>
          </w:tcPr>
          <w:p w14:paraId="73FE38E3" w14:textId="774632E7" w:rsidR="008F19D9" w:rsidRPr="008F19D9" w:rsidRDefault="008F19D9" w:rsidP="008F19D9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F19D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</w:tr>
      <w:tr w:rsidR="008F19D9" w:rsidRPr="00A844EE" w14:paraId="2D3B73AF" w14:textId="7AD95CE4">
        <w:trPr>
          <w:cantSplit/>
        </w:trPr>
        <w:tc>
          <w:tcPr>
            <w:tcW w:w="4536" w:type="dxa"/>
          </w:tcPr>
          <w:p w14:paraId="22CA76AC" w14:textId="1BDCC9EC" w:rsidR="008F19D9" w:rsidRPr="00701592" w:rsidRDefault="008F19D9" w:rsidP="008F19D9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ภาระผูกพัน</w:t>
            </w: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 xml:space="preserve"> (</w:t>
            </w:r>
            <w:r w:rsidRPr="00701592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จำนวนเงินตามสัญญา</w:t>
            </w: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23" w:type="dxa"/>
          </w:tcPr>
          <w:p w14:paraId="4C376FB6" w14:textId="593E529D" w:rsidR="008F19D9" w:rsidRPr="008F19D9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F19D9">
              <w:rPr>
                <w:rFonts w:asciiTheme="majorBidi" w:hAnsiTheme="majorBidi" w:cstheme="majorBidi"/>
                <w:sz w:val="26"/>
                <w:szCs w:val="26"/>
              </w:rPr>
              <w:t xml:space="preserve"> 1,507 </w:t>
            </w:r>
          </w:p>
        </w:tc>
        <w:tc>
          <w:tcPr>
            <w:tcW w:w="1318" w:type="dxa"/>
            <w:vAlign w:val="center"/>
          </w:tcPr>
          <w:p w14:paraId="05C5810C" w14:textId="4EB5D362" w:rsidR="008F19D9" w:rsidRPr="008F19D9" w:rsidRDefault="008F19D9" w:rsidP="008F19D9">
            <w:pPr>
              <w:tabs>
                <w:tab w:val="decimal" w:pos="997"/>
              </w:tabs>
              <w:suppressAutoHyphens/>
              <w:spacing w:after="0" w:line="240" w:lineRule="auto"/>
              <w:ind w:right="-108" w:firstLine="1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F19D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2,451</w:t>
            </w:r>
          </w:p>
        </w:tc>
        <w:tc>
          <w:tcPr>
            <w:tcW w:w="1310" w:type="dxa"/>
          </w:tcPr>
          <w:p w14:paraId="04F45A5E" w14:textId="6405A456" w:rsidR="008F19D9" w:rsidRPr="008F19D9" w:rsidRDefault="008F19D9" w:rsidP="008F19D9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F19D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64" w:type="dxa"/>
          </w:tcPr>
          <w:p w14:paraId="7FCD7D8D" w14:textId="5B1BC905" w:rsidR="008F19D9" w:rsidRPr="008F19D9" w:rsidRDefault="008F19D9" w:rsidP="008F19D9">
            <w:pPr>
              <w:tabs>
                <w:tab w:val="decimal" w:pos="761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8F19D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</w:tr>
    </w:tbl>
    <w:p w14:paraId="3F7A0861" w14:textId="77777777" w:rsidR="00B742E5" w:rsidRPr="00701592" w:rsidRDefault="00B742E5" w:rsidP="00B742E5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pacing w:val="-2"/>
          <w:sz w:val="20"/>
          <w:szCs w:val="20"/>
          <w:lang w:eastAsia="zh-CN"/>
        </w:rPr>
      </w:pPr>
    </w:p>
    <w:p w14:paraId="49323286" w14:textId="3F8D8B58" w:rsidR="00696ACE" w:rsidRDefault="00774023" w:rsidP="00E217DB">
      <w:pPr>
        <w:tabs>
          <w:tab w:val="left" w:pos="540"/>
          <w:tab w:val="left" w:pos="810"/>
        </w:tabs>
        <w:suppressAutoHyphens/>
        <w:spacing w:after="0" w:line="240" w:lineRule="auto"/>
        <w:ind w:left="450" w:right="-25"/>
        <w:jc w:val="thaiDistribute"/>
        <w:rPr>
          <w:rFonts w:ascii="Angsana New" w:eastAsia="Times New Roman" w:hAnsi="Angsana New" w:cs="Angsana New"/>
          <w:color w:val="000000"/>
          <w:kern w:val="2"/>
          <w:sz w:val="20"/>
          <w:szCs w:val="20"/>
          <w:lang w:eastAsia="zh-CN"/>
        </w:rPr>
      </w:pPr>
      <w:r w:rsidRPr="00A844EE">
        <w:rPr>
          <w:rFonts w:ascii="Angsana New" w:eastAsia="Times New Roman" w:hAnsi="Angsana New" w:cs="Angsana New"/>
          <w:color w:val="000000"/>
          <w:kern w:val="2"/>
          <w:sz w:val="20"/>
          <w:szCs w:val="20"/>
          <w:vertAlign w:val="superscript"/>
          <w:lang w:eastAsia="zh-CN"/>
        </w:rPr>
        <w:tab/>
      </w:r>
      <w:r w:rsidR="008463FA">
        <w:rPr>
          <w:rFonts w:ascii="Angsana New" w:eastAsia="Times New Roman" w:hAnsi="Angsana New" w:cs="Angsana New"/>
          <w:color w:val="000000"/>
          <w:kern w:val="2"/>
          <w:sz w:val="20"/>
          <w:szCs w:val="20"/>
          <w:vertAlign w:val="superscript"/>
          <w:lang w:eastAsia="zh-CN"/>
        </w:rPr>
        <w:t xml:space="preserve"> </w:t>
      </w:r>
      <w:r w:rsidR="008463FA" w:rsidRPr="00701592">
        <w:rPr>
          <w:rFonts w:ascii="Angsana New" w:eastAsia="Times New Roman" w:hAnsi="Angsana New" w:cs="Angsana New"/>
          <w:color w:val="000000"/>
          <w:sz w:val="26"/>
          <w:szCs w:val="26"/>
          <w:vertAlign w:val="superscript"/>
          <w:cs/>
          <w:lang w:eastAsia="zh-CN"/>
        </w:rPr>
        <w:t>*</w:t>
      </w:r>
      <w:r w:rsidR="00B742E5" w:rsidRPr="00A844EE">
        <w:rPr>
          <w:rFonts w:ascii="Angsana New" w:eastAsia="Times New Roman" w:hAnsi="Angsana New" w:cs="Angsana New"/>
          <w:color w:val="000000"/>
          <w:kern w:val="2"/>
          <w:sz w:val="20"/>
          <w:szCs w:val="20"/>
          <w:lang w:eastAsia="zh-CN"/>
        </w:rPr>
        <w:t xml:space="preserve"> </w:t>
      </w:r>
      <w:r w:rsidR="00696ACE">
        <w:rPr>
          <w:rFonts w:ascii="Angsana New" w:eastAsia="Times New Roman" w:hAnsi="Angsana New" w:cs="Angsana New"/>
          <w:color w:val="000000"/>
          <w:kern w:val="2"/>
          <w:sz w:val="20"/>
          <w:szCs w:val="20"/>
          <w:lang w:eastAsia="zh-CN"/>
        </w:rPr>
        <w:t xml:space="preserve">  </w:t>
      </w:r>
      <w:r w:rsidR="00E217DB">
        <w:rPr>
          <w:rFonts w:ascii="Angsana New" w:eastAsia="Times New Roman" w:hAnsi="Angsana New" w:cs="Angsana New"/>
          <w:color w:val="000000"/>
          <w:kern w:val="2"/>
          <w:sz w:val="20"/>
          <w:szCs w:val="20"/>
          <w:lang w:eastAsia="zh-CN"/>
        </w:rPr>
        <w:t xml:space="preserve">   </w:t>
      </w:r>
      <w:r w:rsidR="00696ACE">
        <w:rPr>
          <w:rFonts w:ascii="Angsana New" w:eastAsia="Times New Roman" w:hAnsi="Angsana New" w:cs="Angsana New"/>
          <w:color w:val="000000"/>
          <w:kern w:val="2"/>
          <w:sz w:val="20"/>
          <w:szCs w:val="20"/>
          <w:lang w:eastAsia="zh-CN"/>
        </w:rPr>
        <w:t xml:space="preserve"> </w:t>
      </w:r>
      <w:r w:rsidR="00B742E5" w:rsidRPr="00A844EE">
        <w:rPr>
          <w:rFonts w:ascii="Angsana New" w:eastAsia="Times New Roman" w:hAnsi="Angsana New" w:cs="Angsana New" w:hint="cs"/>
          <w:color w:val="000000"/>
          <w:kern w:val="2"/>
          <w:sz w:val="20"/>
          <w:szCs w:val="20"/>
          <w:cs/>
          <w:lang w:eastAsia="zh-CN"/>
        </w:rPr>
        <w:t>ก่อนหักค่าเผื่อผลขาดทุนด้านเครดิตที่คาดว่าจะเกิดขึ้น</w:t>
      </w:r>
    </w:p>
    <w:p w14:paraId="2F6BF4DC" w14:textId="7F6B0F2D" w:rsidR="00993326" w:rsidRDefault="00993326" w:rsidP="00E217DB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kern w:val="2"/>
          <w:sz w:val="20"/>
          <w:szCs w:val="20"/>
          <w:lang w:eastAsia="zh-CN"/>
        </w:rPr>
      </w:pPr>
      <w:r w:rsidRPr="00993326">
        <w:rPr>
          <w:rFonts w:ascii="Angsana New" w:eastAsia="Times New Roman" w:hAnsi="Angsana New" w:cs="Angsana New"/>
          <w:color w:val="000000"/>
          <w:kern w:val="2"/>
          <w:sz w:val="20"/>
          <w:szCs w:val="20"/>
          <w:lang w:eastAsia="zh-CN"/>
        </w:rPr>
        <w:t xml:space="preserve">**    </w:t>
      </w:r>
      <w:r w:rsidRPr="00993326">
        <w:rPr>
          <w:rFonts w:ascii="Angsana New" w:eastAsia="Times New Roman" w:hAnsi="Angsana New" w:cs="Angsana New"/>
          <w:color w:val="000000"/>
          <w:kern w:val="2"/>
          <w:sz w:val="20"/>
          <w:szCs w:val="20"/>
          <w:cs/>
          <w:lang w:eastAsia="zh-CN"/>
        </w:rPr>
        <w:t>ค่าใช้จ่ายการออกหุ้นกู้จ่ายล่วงหน้า</w:t>
      </w:r>
    </w:p>
    <w:p w14:paraId="3E31912D" w14:textId="1C77F543" w:rsidR="008004C8" w:rsidRPr="00DD3D94" w:rsidRDefault="000A294C" w:rsidP="000A294C">
      <w:pPr>
        <w:rPr>
          <w:rFonts w:ascii="Angsana New" w:eastAsia="Times New Roman" w:hAnsi="Angsana New" w:cs="Angsana New"/>
          <w:color w:val="000000"/>
          <w:kern w:val="2"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/>
          <w:color w:val="000000"/>
          <w:kern w:val="2"/>
          <w:sz w:val="30"/>
          <w:szCs w:val="30"/>
          <w:lang w:eastAsia="zh-CN"/>
        </w:rPr>
        <w:br w:type="page"/>
      </w:r>
    </w:p>
    <w:p w14:paraId="1115D18C" w14:textId="00EAD83E" w:rsidR="00B742E5" w:rsidRPr="00A844EE" w:rsidRDefault="00E43714" w:rsidP="0089717A">
      <w:pPr>
        <w:suppressAutoHyphens/>
        <w:spacing w:after="0" w:line="240" w:lineRule="auto"/>
        <w:ind w:left="540" w:right="-23" w:hanging="540"/>
        <w:jc w:val="thaiDistribute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lastRenderedPageBreak/>
        <w:t>3</w:t>
      </w:r>
      <w:r w:rsidR="00FA1B34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1</w:t>
      </w:r>
      <w:r w:rsidR="00B742E5" w:rsidRPr="00A844E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.2</w:t>
      </w:r>
      <w:r w:rsidR="0089717A" w:rsidRPr="00A844E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ab/>
      </w:r>
      <w:r w:rsidR="00B742E5" w:rsidRPr="00A844E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รายได้และค่าใช้จ่าย</w:t>
      </w:r>
    </w:p>
    <w:p w14:paraId="5F040C94" w14:textId="77777777" w:rsidR="00D37C04" w:rsidRPr="00DD3D94" w:rsidRDefault="00D37C04" w:rsidP="00D37C04">
      <w:pPr>
        <w:tabs>
          <w:tab w:val="left" w:pos="1098"/>
        </w:tabs>
        <w:suppressAutoHyphens/>
        <w:spacing w:after="0" w:line="240" w:lineRule="auto"/>
        <w:ind w:right="-25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tbl>
      <w:tblPr>
        <w:tblW w:w="9747" w:type="dxa"/>
        <w:tblInd w:w="364" w:type="dxa"/>
        <w:tblLayout w:type="fixed"/>
        <w:tblLook w:val="0000" w:firstRow="0" w:lastRow="0" w:firstColumn="0" w:lastColumn="0" w:noHBand="0" w:noVBand="0"/>
      </w:tblPr>
      <w:tblGrid>
        <w:gridCol w:w="4536"/>
        <w:gridCol w:w="1323"/>
        <w:gridCol w:w="1296"/>
        <w:gridCol w:w="1314"/>
        <w:gridCol w:w="1278"/>
      </w:tblGrid>
      <w:tr w:rsidR="008B63FD" w:rsidRPr="00A844EE" w14:paraId="5EC7D201" w14:textId="0F5CF6B4" w:rsidTr="00787617">
        <w:trPr>
          <w:cantSplit/>
          <w:tblHeader/>
        </w:trPr>
        <w:tc>
          <w:tcPr>
            <w:tcW w:w="4536" w:type="dxa"/>
          </w:tcPr>
          <w:p w14:paraId="38957B02" w14:textId="474F9539" w:rsidR="008B63FD" w:rsidRPr="00DD3D94" w:rsidRDefault="008B63FD" w:rsidP="001B2AE2">
            <w:pPr>
              <w:tabs>
                <w:tab w:val="left" w:pos="2780"/>
              </w:tabs>
              <w:spacing w:after="0" w:line="240" w:lineRule="auto"/>
              <w:ind w:left="-13" w:right="-108" w:firstLine="13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619" w:type="dxa"/>
            <w:gridSpan w:val="2"/>
          </w:tcPr>
          <w:p w14:paraId="599CDCE8" w14:textId="77777777" w:rsidR="008B63FD" w:rsidRPr="00DD3D94" w:rsidRDefault="008B63FD" w:rsidP="00F22112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D3D9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7C710086" w14:textId="3C88ED1F" w:rsidR="008B63FD" w:rsidRPr="00DD3D94" w:rsidRDefault="008B63FD" w:rsidP="00F2211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D3D9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63FD" w:rsidRPr="00A844EE" w14:paraId="5DD95B01" w14:textId="162E0A2C" w:rsidTr="00787617">
        <w:trPr>
          <w:cantSplit/>
          <w:trHeight w:val="308"/>
          <w:tblHeader/>
        </w:trPr>
        <w:tc>
          <w:tcPr>
            <w:tcW w:w="4536" w:type="dxa"/>
          </w:tcPr>
          <w:p w14:paraId="32D06361" w14:textId="487FBE26" w:rsidR="008B63FD" w:rsidRPr="00DD3D94" w:rsidRDefault="008B63FD" w:rsidP="00F22112">
            <w:pPr>
              <w:tabs>
                <w:tab w:val="left" w:pos="360"/>
                <w:tab w:val="decimal" w:pos="9090"/>
              </w:tabs>
              <w:spacing w:after="0" w:line="240" w:lineRule="auto"/>
              <w:ind w:left="65"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DD3D9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DD3D9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DD3D9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23" w:type="dxa"/>
            <w:vAlign w:val="center"/>
          </w:tcPr>
          <w:p w14:paraId="7F81531B" w14:textId="68D4A6F7" w:rsidR="008B63FD" w:rsidRPr="00DD3D94" w:rsidRDefault="008B63FD" w:rsidP="00F2211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3D94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="004D65C0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96" w:type="dxa"/>
            <w:vAlign w:val="center"/>
          </w:tcPr>
          <w:p w14:paraId="1F5E2EF8" w14:textId="6CD3298B" w:rsidR="008B63FD" w:rsidRPr="00DD3D94" w:rsidRDefault="008B63FD" w:rsidP="00F2211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3D94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="004D65C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14" w:type="dxa"/>
            <w:vAlign w:val="center"/>
          </w:tcPr>
          <w:p w14:paraId="7B3C92D1" w14:textId="056B6461" w:rsidR="008B63FD" w:rsidRPr="00DD3D94" w:rsidRDefault="008B63FD" w:rsidP="00F2211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3D94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="004D65C0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78" w:type="dxa"/>
          </w:tcPr>
          <w:p w14:paraId="7F48E643" w14:textId="22D02889" w:rsidR="008B63FD" w:rsidRPr="00DD3D94" w:rsidRDefault="008B63FD" w:rsidP="00F2211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3D94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="004D65C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D528C1" w:rsidRPr="00A844EE" w14:paraId="7196E5C8" w14:textId="4FC7BB2E" w:rsidTr="00787617">
        <w:trPr>
          <w:cantSplit/>
          <w:tblHeader/>
        </w:trPr>
        <w:tc>
          <w:tcPr>
            <w:tcW w:w="4536" w:type="dxa"/>
          </w:tcPr>
          <w:p w14:paraId="6A6E35A1" w14:textId="77777777" w:rsidR="00D528C1" w:rsidRPr="00DD3D94" w:rsidRDefault="00D528C1" w:rsidP="00F22112">
            <w:pPr>
              <w:tabs>
                <w:tab w:val="left" w:pos="360"/>
                <w:tab w:val="decimal" w:pos="90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5211" w:type="dxa"/>
            <w:gridSpan w:val="4"/>
          </w:tcPr>
          <w:p w14:paraId="3C64B664" w14:textId="632B3ECF" w:rsidR="00D528C1" w:rsidRPr="00DD3D94" w:rsidRDefault="00D528C1" w:rsidP="00F22112">
            <w:pPr>
              <w:tabs>
                <w:tab w:val="right" w:pos="684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DD3D9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B63FD" w:rsidRPr="00A844EE" w14:paraId="45201EA7" w14:textId="7EB5FCA1" w:rsidTr="00787617">
        <w:trPr>
          <w:cantSplit/>
        </w:trPr>
        <w:tc>
          <w:tcPr>
            <w:tcW w:w="4536" w:type="dxa"/>
            <w:shd w:val="clear" w:color="auto" w:fill="auto"/>
          </w:tcPr>
          <w:p w14:paraId="44FA280F" w14:textId="77777777" w:rsidR="008B63FD" w:rsidRPr="00DD3D94" w:rsidRDefault="008B63FD" w:rsidP="00F22112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D3D9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บริษัทย่อย</w:t>
            </w:r>
          </w:p>
        </w:tc>
        <w:tc>
          <w:tcPr>
            <w:tcW w:w="1323" w:type="dxa"/>
          </w:tcPr>
          <w:p w14:paraId="4BDFB1C6" w14:textId="77777777" w:rsidR="008B63FD" w:rsidRPr="00DD3D94" w:rsidRDefault="008B63FD" w:rsidP="004B5234">
            <w:pPr>
              <w:tabs>
                <w:tab w:val="decimal" w:pos="103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FB3C91A" w14:textId="77777777" w:rsidR="008B63FD" w:rsidRPr="00DD3D94" w:rsidRDefault="008B63FD" w:rsidP="004B5234">
            <w:pPr>
              <w:tabs>
                <w:tab w:val="decimal" w:pos="103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14" w:type="dxa"/>
          </w:tcPr>
          <w:p w14:paraId="0F36D1ED" w14:textId="77777777" w:rsidR="008B63FD" w:rsidRPr="00DD3D94" w:rsidRDefault="008B63FD" w:rsidP="004B5234">
            <w:pPr>
              <w:tabs>
                <w:tab w:val="decimal" w:pos="103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</w:tcPr>
          <w:p w14:paraId="26A9B8AE" w14:textId="77777777" w:rsidR="008B63FD" w:rsidRPr="00DD3D94" w:rsidRDefault="008B63FD" w:rsidP="004B5234">
            <w:pPr>
              <w:tabs>
                <w:tab w:val="decimal" w:pos="103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5A78" w:rsidRPr="00A844EE" w14:paraId="318FDF4D" w14:textId="581EBF5B" w:rsidTr="00787617">
        <w:trPr>
          <w:cantSplit/>
        </w:trPr>
        <w:tc>
          <w:tcPr>
            <w:tcW w:w="4536" w:type="dxa"/>
            <w:shd w:val="clear" w:color="auto" w:fill="auto"/>
          </w:tcPr>
          <w:p w14:paraId="01058F3B" w14:textId="76FC9FD5" w:rsidR="00B15A78" w:rsidRPr="00DD3D94" w:rsidRDefault="00B15A78" w:rsidP="00B15A78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DD3D9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รายได้ดอกเบี้ย</w:t>
            </w:r>
          </w:p>
        </w:tc>
        <w:tc>
          <w:tcPr>
            <w:tcW w:w="1323" w:type="dxa"/>
          </w:tcPr>
          <w:p w14:paraId="4D548195" w14:textId="5730A614" w:rsidR="00B15A78" w:rsidRPr="00B15A78" w:rsidRDefault="00B15A78" w:rsidP="00B15A78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15A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DFBFEFB" w14:textId="3D4B5285" w:rsidR="00B15A78" w:rsidRPr="00B15A78" w:rsidRDefault="00B15A78" w:rsidP="00B15A78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15A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</w:tcPr>
          <w:p w14:paraId="0771BDED" w14:textId="2FA65BCC" w:rsidR="00B15A78" w:rsidRPr="00FA4265" w:rsidRDefault="00B15A78" w:rsidP="00B15A78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A426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F1590" w:rsidRPr="00FA4265">
              <w:rPr>
                <w:rFonts w:asciiTheme="majorBidi" w:hAnsiTheme="majorBidi" w:cstheme="majorBidi"/>
                <w:sz w:val="26"/>
                <w:szCs w:val="26"/>
              </w:rPr>
              <w:t>4,634</w:t>
            </w:r>
            <w:r w:rsidRPr="00FA426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278" w:type="dxa"/>
          </w:tcPr>
          <w:p w14:paraId="2E9FDF3A" w14:textId="11DF1DC2" w:rsidR="00B15A78" w:rsidRPr="00FA4265" w:rsidRDefault="00B15A78" w:rsidP="00B15A78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A426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2,117</w:t>
            </w:r>
          </w:p>
        </w:tc>
      </w:tr>
      <w:tr w:rsidR="00B15A78" w:rsidRPr="00A844EE" w14:paraId="2AE4D324" w14:textId="46436D64" w:rsidTr="00787617">
        <w:trPr>
          <w:cantSplit/>
        </w:trPr>
        <w:tc>
          <w:tcPr>
            <w:tcW w:w="4536" w:type="dxa"/>
            <w:shd w:val="clear" w:color="auto" w:fill="auto"/>
          </w:tcPr>
          <w:p w14:paraId="7C44D74A" w14:textId="77777777" w:rsidR="00B15A78" w:rsidRPr="00DD3D94" w:rsidRDefault="00B15A78" w:rsidP="00B15A78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DD3D9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323" w:type="dxa"/>
          </w:tcPr>
          <w:p w14:paraId="78041DED" w14:textId="006031AC" w:rsidR="00B15A78" w:rsidRPr="00B15A78" w:rsidRDefault="00B15A78" w:rsidP="00B15A78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15A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0FD0A9A" w14:textId="414D553F" w:rsidR="00B15A78" w:rsidRPr="00B15A78" w:rsidRDefault="00B15A78" w:rsidP="00B15A78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15A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</w:tcPr>
          <w:p w14:paraId="168C9961" w14:textId="3A30C0AB" w:rsidR="00B15A78" w:rsidRPr="00FA4265" w:rsidRDefault="00B15A78" w:rsidP="00B15A78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A4265">
              <w:rPr>
                <w:rFonts w:asciiTheme="majorBidi" w:hAnsiTheme="majorBidi" w:cstheme="majorBidi"/>
                <w:sz w:val="26"/>
                <w:szCs w:val="26"/>
              </w:rPr>
              <w:t xml:space="preserve"> 2,117 </w:t>
            </w:r>
          </w:p>
        </w:tc>
        <w:tc>
          <w:tcPr>
            <w:tcW w:w="1278" w:type="dxa"/>
          </w:tcPr>
          <w:p w14:paraId="23C86D72" w14:textId="11CAE5F4" w:rsidR="00B15A78" w:rsidRPr="00FA4265" w:rsidRDefault="00B15A78" w:rsidP="00B15A78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A426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654</w:t>
            </w:r>
          </w:p>
        </w:tc>
      </w:tr>
      <w:tr w:rsidR="00B15A78" w:rsidRPr="00A844EE" w14:paraId="37FB2A5C" w14:textId="77777777" w:rsidTr="00787617">
        <w:trPr>
          <w:cantSplit/>
        </w:trPr>
        <w:tc>
          <w:tcPr>
            <w:tcW w:w="4536" w:type="dxa"/>
            <w:shd w:val="clear" w:color="auto" w:fill="auto"/>
          </w:tcPr>
          <w:p w14:paraId="250D686B" w14:textId="6A3C4DCC" w:rsidR="00B15A78" w:rsidRPr="00DD3D94" w:rsidRDefault="00B15A78" w:rsidP="00B15A78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DD3D9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รายได้ค่าธรรมเนียมและค่าบริการ</w:t>
            </w:r>
          </w:p>
        </w:tc>
        <w:tc>
          <w:tcPr>
            <w:tcW w:w="1323" w:type="dxa"/>
          </w:tcPr>
          <w:p w14:paraId="0E6B845A" w14:textId="055E5640" w:rsidR="00B15A78" w:rsidRPr="00B15A78" w:rsidRDefault="00B15A78" w:rsidP="00B15A78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15A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DC11C01" w14:textId="729074F7" w:rsidR="00B15A78" w:rsidRPr="00B15A78" w:rsidRDefault="00B15A78" w:rsidP="00B15A78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15A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</w:tcPr>
          <w:p w14:paraId="045C2BC2" w14:textId="222AB38B" w:rsidR="00B15A78" w:rsidRPr="00FA4265" w:rsidRDefault="00B15A78" w:rsidP="00B15A78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A426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F1590" w:rsidRPr="00FA4265">
              <w:rPr>
                <w:rFonts w:asciiTheme="majorBidi" w:hAnsiTheme="majorBidi" w:cstheme="majorBidi"/>
                <w:sz w:val="26"/>
                <w:szCs w:val="26"/>
              </w:rPr>
              <w:t>2,366</w:t>
            </w:r>
            <w:r w:rsidRPr="00FA426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278" w:type="dxa"/>
          </w:tcPr>
          <w:p w14:paraId="5F075956" w14:textId="68E6E328" w:rsidR="00B15A78" w:rsidRPr="00FA4265" w:rsidRDefault="00B15A78" w:rsidP="00B15A78">
            <w:pPr>
              <w:tabs>
                <w:tab w:val="decimal" w:pos="105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A426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2,123</w:t>
            </w:r>
          </w:p>
        </w:tc>
      </w:tr>
      <w:tr w:rsidR="00B15A78" w:rsidRPr="00A844EE" w14:paraId="6FF2C695" w14:textId="7886CAC6" w:rsidTr="00787617">
        <w:trPr>
          <w:cantSplit/>
        </w:trPr>
        <w:tc>
          <w:tcPr>
            <w:tcW w:w="4536" w:type="dxa"/>
            <w:shd w:val="clear" w:color="auto" w:fill="auto"/>
          </w:tcPr>
          <w:p w14:paraId="312D7621" w14:textId="77777777" w:rsidR="00B15A78" w:rsidRPr="00DD3D94" w:rsidRDefault="00B15A78" w:rsidP="00B15A78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DD3D9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รายได้เงินปันผล</w:t>
            </w:r>
          </w:p>
        </w:tc>
        <w:tc>
          <w:tcPr>
            <w:tcW w:w="1323" w:type="dxa"/>
          </w:tcPr>
          <w:p w14:paraId="38198FE7" w14:textId="0F1F82A9" w:rsidR="00B15A78" w:rsidRPr="00B15A78" w:rsidRDefault="00B15A78" w:rsidP="00B15A78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15A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7B2686F" w14:textId="0915577D" w:rsidR="00B15A78" w:rsidRPr="00B15A78" w:rsidRDefault="00B15A78" w:rsidP="00B15A78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15A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</w:tcPr>
          <w:p w14:paraId="225D4A29" w14:textId="1C3C8323" w:rsidR="00B15A78" w:rsidRPr="00FA4265" w:rsidRDefault="00B15A78" w:rsidP="00B15A78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A4265">
              <w:rPr>
                <w:rFonts w:asciiTheme="majorBidi" w:hAnsiTheme="majorBidi" w:cstheme="majorBidi"/>
                <w:sz w:val="26"/>
                <w:szCs w:val="26"/>
              </w:rPr>
              <w:t xml:space="preserve"> 35,086 </w:t>
            </w:r>
          </w:p>
        </w:tc>
        <w:tc>
          <w:tcPr>
            <w:tcW w:w="1278" w:type="dxa"/>
          </w:tcPr>
          <w:p w14:paraId="661E0450" w14:textId="7052599B" w:rsidR="00B15A78" w:rsidRPr="00FA4265" w:rsidRDefault="00B15A78" w:rsidP="00B15A78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A426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46,840</w:t>
            </w:r>
          </w:p>
        </w:tc>
      </w:tr>
      <w:tr w:rsidR="00B15A78" w:rsidRPr="00A844EE" w14:paraId="6BD27C42" w14:textId="77777777" w:rsidTr="00787617">
        <w:trPr>
          <w:cantSplit/>
        </w:trPr>
        <w:tc>
          <w:tcPr>
            <w:tcW w:w="4536" w:type="dxa"/>
            <w:shd w:val="clear" w:color="auto" w:fill="auto"/>
          </w:tcPr>
          <w:p w14:paraId="7E5EE44B" w14:textId="2B43FE42" w:rsidR="00B15A78" w:rsidRPr="00DD3D94" w:rsidRDefault="00B15A78" w:rsidP="00B15A78">
            <w:pPr>
              <w:tabs>
                <w:tab w:val="left" w:pos="360"/>
                <w:tab w:val="left" w:pos="750"/>
              </w:tabs>
              <w:suppressAutoHyphens/>
              <w:spacing w:after="0" w:line="240" w:lineRule="auto"/>
              <w:ind w:left="69" w:right="-108" w:firstLine="31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0B434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กำไร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(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ขาดทุน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) </w:t>
            </w:r>
            <w:r w:rsidRPr="000B434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จากเครื่องมือทางการเงินที่วัดมูลค่า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br/>
              <w:t xml:space="preserve">            </w:t>
            </w:r>
            <w:r w:rsidRPr="000B434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ด้วยมูลค่ายุติธรรมผ่านกำไรหรือขาดทุน</w:t>
            </w:r>
          </w:p>
        </w:tc>
        <w:tc>
          <w:tcPr>
            <w:tcW w:w="1323" w:type="dxa"/>
            <w:vAlign w:val="bottom"/>
          </w:tcPr>
          <w:p w14:paraId="46E45217" w14:textId="77777777" w:rsidR="00B15A78" w:rsidRPr="00B15A78" w:rsidRDefault="00B15A78" w:rsidP="00B15A78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6918DE" w14:textId="402E14F5" w:rsidR="00B15A78" w:rsidRPr="00B15A78" w:rsidRDefault="00B15A78" w:rsidP="00B15A78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15A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7A6967B" w14:textId="77777777" w:rsidR="00B15A78" w:rsidRPr="00B15A78" w:rsidRDefault="00B15A78" w:rsidP="00B15A78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EBCDCB" w14:textId="44B9D17E" w:rsidR="00B15A78" w:rsidRPr="00B15A78" w:rsidRDefault="00B15A78" w:rsidP="00B15A78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15A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vAlign w:val="bottom"/>
          </w:tcPr>
          <w:p w14:paraId="4442DA15" w14:textId="587F9255" w:rsidR="00B15A78" w:rsidRPr="00FA4265" w:rsidRDefault="00B15A78" w:rsidP="00B15A78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A4265">
              <w:rPr>
                <w:rFonts w:asciiTheme="majorBidi" w:hAnsiTheme="majorBidi" w:cstheme="majorBidi"/>
                <w:sz w:val="26"/>
                <w:szCs w:val="26"/>
              </w:rPr>
              <w:t xml:space="preserve"> (22)</w:t>
            </w:r>
          </w:p>
        </w:tc>
        <w:tc>
          <w:tcPr>
            <w:tcW w:w="1278" w:type="dxa"/>
            <w:vAlign w:val="bottom"/>
          </w:tcPr>
          <w:p w14:paraId="53B542DA" w14:textId="3910E778" w:rsidR="00B15A78" w:rsidRPr="00FA4265" w:rsidRDefault="00B15A78" w:rsidP="00B15A78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A426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378</w:t>
            </w:r>
          </w:p>
        </w:tc>
      </w:tr>
      <w:tr w:rsidR="00B15A78" w:rsidRPr="00A844EE" w14:paraId="4467C0D3" w14:textId="77777777">
        <w:trPr>
          <w:cantSplit/>
        </w:trPr>
        <w:tc>
          <w:tcPr>
            <w:tcW w:w="4536" w:type="dxa"/>
            <w:shd w:val="clear" w:color="auto" w:fill="auto"/>
          </w:tcPr>
          <w:p w14:paraId="2579B4C4" w14:textId="5733E99F" w:rsidR="00B15A78" w:rsidRPr="000B4340" w:rsidRDefault="00B15A78" w:rsidP="00B15A78">
            <w:pPr>
              <w:tabs>
                <w:tab w:val="left" w:pos="360"/>
                <w:tab w:val="left" w:pos="750"/>
              </w:tabs>
              <w:suppressAutoHyphens/>
              <w:spacing w:after="0" w:line="240" w:lineRule="auto"/>
              <w:ind w:left="69" w:right="-108" w:firstLine="31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DD3D9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ค่าใช้จ่ายอื่นๆ</w:t>
            </w:r>
          </w:p>
        </w:tc>
        <w:tc>
          <w:tcPr>
            <w:tcW w:w="1323" w:type="dxa"/>
          </w:tcPr>
          <w:p w14:paraId="49189B3E" w14:textId="42E6E002" w:rsidR="00B15A78" w:rsidRPr="00B15A78" w:rsidRDefault="00B15A78" w:rsidP="00B15A78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15A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00883C5" w14:textId="7D96572B" w:rsidR="00B15A78" w:rsidRPr="00B15A78" w:rsidRDefault="00B15A78" w:rsidP="00B15A78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15A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14" w:type="dxa"/>
            <w:vAlign w:val="bottom"/>
          </w:tcPr>
          <w:p w14:paraId="71B40C22" w14:textId="3862ED87" w:rsidR="00B15A78" w:rsidRPr="00FA4265" w:rsidRDefault="00B15A78" w:rsidP="00B15A78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A426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F1590" w:rsidRPr="00FA4265">
              <w:rPr>
                <w:rFonts w:asciiTheme="majorBidi" w:hAnsiTheme="majorBidi" w:cstheme="majorBidi"/>
                <w:sz w:val="26"/>
                <w:szCs w:val="26"/>
              </w:rPr>
              <w:t>192</w:t>
            </w:r>
            <w:r w:rsidRPr="00FA426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278" w:type="dxa"/>
          </w:tcPr>
          <w:p w14:paraId="23425FF3" w14:textId="0B9B07BB" w:rsidR="00B15A78" w:rsidRPr="00FA4265" w:rsidRDefault="00B15A78" w:rsidP="00B15A78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FA426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57</w:t>
            </w:r>
          </w:p>
        </w:tc>
      </w:tr>
      <w:tr w:rsidR="00E0635D" w:rsidRPr="00A844EE" w14:paraId="29EB2CE8" w14:textId="289870F8" w:rsidTr="00787617">
        <w:trPr>
          <w:cantSplit/>
        </w:trPr>
        <w:tc>
          <w:tcPr>
            <w:tcW w:w="4536" w:type="dxa"/>
            <w:shd w:val="clear" w:color="auto" w:fill="auto"/>
          </w:tcPr>
          <w:p w14:paraId="4FB92B1A" w14:textId="77777777" w:rsidR="00E0635D" w:rsidRPr="00DD3D94" w:rsidRDefault="00E0635D" w:rsidP="00E0635D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23" w:type="dxa"/>
          </w:tcPr>
          <w:p w14:paraId="0DB770B8" w14:textId="77777777" w:rsidR="00E0635D" w:rsidRPr="00B15A78" w:rsidRDefault="00E0635D" w:rsidP="004B5234">
            <w:pPr>
              <w:tabs>
                <w:tab w:val="decimal" w:pos="103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16C0860" w14:textId="77777777" w:rsidR="00E0635D" w:rsidRPr="00B15A78" w:rsidRDefault="00E0635D" w:rsidP="004B5234">
            <w:pPr>
              <w:tabs>
                <w:tab w:val="decimal" w:pos="103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14" w:type="dxa"/>
          </w:tcPr>
          <w:p w14:paraId="388A3A4B" w14:textId="77777777" w:rsidR="00E0635D" w:rsidRPr="00FA4265" w:rsidRDefault="00E0635D" w:rsidP="004B5234">
            <w:pPr>
              <w:tabs>
                <w:tab w:val="decimal" w:pos="103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</w:tcPr>
          <w:p w14:paraId="7B328FE4" w14:textId="77777777" w:rsidR="00E0635D" w:rsidRPr="00FA4265" w:rsidRDefault="00E0635D" w:rsidP="004B5234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635D" w:rsidRPr="00A844EE" w14:paraId="4D907AC0" w14:textId="5DC707B3" w:rsidTr="00787617">
        <w:trPr>
          <w:cantSplit/>
        </w:trPr>
        <w:tc>
          <w:tcPr>
            <w:tcW w:w="4536" w:type="dxa"/>
            <w:shd w:val="clear" w:color="auto" w:fill="auto"/>
          </w:tcPr>
          <w:p w14:paraId="3E269C12" w14:textId="77777777" w:rsidR="00E0635D" w:rsidRPr="00DD3D94" w:rsidRDefault="00E0635D" w:rsidP="00E0635D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DD3D9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บริษัทร่วม</w:t>
            </w:r>
          </w:p>
        </w:tc>
        <w:tc>
          <w:tcPr>
            <w:tcW w:w="1323" w:type="dxa"/>
          </w:tcPr>
          <w:p w14:paraId="6A3E2592" w14:textId="77777777" w:rsidR="00E0635D" w:rsidRPr="00B15A78" w:rsidRDefault="00E0635D" w:rsidP="004B5234">
            <w:pPr>
              <w:tabs>
                <w:tab w:val="decimal" w:pos="103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D34335E" w14:textId="77777777" w:rsidR="00E0635D" w:rsidRPr="00B15A78" w:rsidRDefault="00E0635D" w:rsidP="004B5234">
            <w:pPr>
              <w:tabs>
                <w:tab w:val="decimal" w:pos="103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14" w:type="dxa"/>
          </w:tcPr>
          <w:p w14:paraId="06A39B7B" w14:textId="77777777" w:rsidR="00E0635D" w:rsidRPr="00FA4265" w:rsidRDefault="00E0635D" w:rsidP="004B5234">
            <w:pPr>
              <w:tabs>
                <w:tab w:val="decimal" w:pos="103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</w:tcPr>
          <w:p w14:paraId="377F5131" w14:textId="77777777" w:rsidR="00E0635D" w:rsidRPr="00FA4265" w:rsidRDefault="00E0635D" w:rsidP="004B5234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5A78" w:rsidRPr="00A844EE" w14:paraId="452E47FC" w14:textId="2A5AA59C">
        <w:trPr>
          <w:cantSplit/>
        </w:trPr>
        <w:tc>
          <w:tcPr>
            <w:tcW w:w="4536" w:type="dxa"/>
            <w:shd w:val="clear" w:color="auto" w:fill="auto"/>
          </w:tcPr>
          <w:p w14:paraId="3AC1F303" w14:textId="77777777" w:rsidR="00B15A78" w:rsidRPr="00DD3D94" w:rsidRDefault="00B15A78" w:rsidP="00B15A78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D3D9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รายได้ดอกเบี้ย</w:t>
            </w:r>
          </w:p>
        </w:tc>
        <w:tc>
          <w:tcPr>
            <w:tcW w:w="1323" w:type="dxa"/>
            <w:vAlign w:val="bottom"/>
          </w:tcPr>
          <w:p w14:paraId="3D949D12" w14:textId="7845C0A5" w:rsidR="00B15A78" w:rsidRPr="00B15A78" w:rsidRDefault="00B15A78" w:rsidP="00B15A78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15A78">
              <w:rPr>
                <w:rFonts w:asciiTheme="majorBidi" w:hAnsiTheme="majorBidi" w:cstheme="majorBidi"/>
                <w:sz w:val="26"/>
                <w:szCs w:val="26"/>
              </w:rPr>
              <w:t xml:space="preserve"> 14 </w:t>
            </w:r>
          </w:p>
        </w:tc>
        <w:tc>
          <w:tcPr>
            <w:tcW w:w="1296" w:type="dxa"/>
          </w:tcPr>
          <w:p w14:paraId="095A935C" w14:textId="2E83DD51" w:rsidR="00B15A78" w:rsidRPr="00B15A78" w:rsidRDefault="00B15A78" w:rsidP="00B15A78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15A7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14</w:t>
            </w:r>
          </w:p>
        </w:tc>
        <w:tc>
          <w:tcPr>
            <w:tcW w:w="1314" w:type="dxa"/>
            <w:vAlign w:val="bottom"/>
          </w:tcPr>
          <w:p w14:paraId="72D3DF66" w14:textId="2ABCE570" w:rsidR="00B15A78" w:rsidRPr="00FA4265" w:rsidRDefault="00B15A78" w:rsidP="00B15A78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A426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</w:tcPr>
          <w:p w14:paraId="72901F38" w14:textId="60E6F533" w:rsidR="00B15A78" w:rsidRPr="00FA4265" w:rsidRDefault="00B15A78" w:rsidP="00B15A78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A42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15A78" w:rsidRPr="00A844EE" w14:paraId="7965E8C1" w14:textId="77777777">
        <w:trPr>
          <w:cantSplit/>
        </w:trPr>
        <w:tc>
          <w:tcPr>
            <w:tcW w:w="4536" w:type="dxa"/>
            <w:shd w:val="clear" w:color="auto" w:fill="auto"/>
            <w:vAlign w:val="center"/>
          </w:tcPr>
          <w:p w14:paraId="30863626" w14:textId="58B7FA99" w:rsidR="00B15A78" w:rsidRPr="00DD3D94" w:rsidRDefault="00B15A78" w:rsidP="00B15A78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DD3D9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323" w:type="dxa"/>
            <w:vAlign w:val="bottom"/>
          </w:tcPr>
          <w:p w14:paraId="27D80C46" w14:textId="26FC7281" w:rsidR="00B15A78" w:rsidRPr="00B15A78" w:rsidRDefault="00B15A78" w:rsidP="00B15A78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15A78">
              <w:rPr>
                <w:rFonts w:asciiTheme="majorBidi" w:hAnsiTheme="majorBidi" w:cstheme="majorBidi"/>
                <w:sz w:val="26"/>
                <w:szCs w:val="26"/>
              </w:rPr>
              <w:t xml:space="preserve"> 2 </w:t>
            </w:r>
          </w:p>
        </w:tc>
        <w:tc>
          <w:tcPr>
            <w:tcW w:w="1296" w:type="dxa"/>
          </w:tcPr>
          <w:p w14:paraId="265BA350" w14:textId="678D9CDC" w:rsidR="00B15A78" w:rsidRPr="00B15A78" w:rsidRDefault="00B15A78" w:rsidP="00B15A78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15A7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1314" w:type="dxa"/>
            <w:vAlign w:val="bottom"/>
          </w:tcPr>
          <w:p w14:paraId="2494EB49" w14:textId="2BBACFA2" w:rsidR="00B15A78" w:rsidRPr="00B15A78" w:rsidRDefault="00B15A78" w:rsidP="00B15A78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</w:tcPr>
          <w:p w14:paraId="00132458" w14:textId="2C33E961" w:rsidR="00B15A78" w:rsidRPr="00B15A78" w:rsidRDefault="00B15A78" w:rsidP="00B15A78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15A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15A78" w:rsidRPr="00A844EE" w14:paraId="6E94AF1F" w14:textId="1E0AA779">
        <w:trPr>
          <w:cantSplit/>
        </w:trPr>
        <w:tc>
          <w:tcPr>
            <w:tcW w:w="4536" w:type="dxa"/>
            <w:shd w:val="clear" w:color="auto" w:fill="auto"/>
            <w:vAlign w:val="center"/>
          </w:tcPr>
          <w:p w14:paraId="1B8C792C" w14:textId="77777777" w:rsidR="00B15A78" w:rsidRPr="00DD3D94" w:rsidRDefault="00B15A78" w:rsidP="00B15A78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3D9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รายได้เงินปันผล</w:t>
            </w:r>
          </w:p>
        </w:tc>
        <w:tc>
          <w:tcPr>
            <w:tcW w:w="1323" w:type="dxa"/>
            <w:vAlign w:val="bottom"/>
          </w:tcPr>
          <w:p w14:paraId="771152AA" w14:textId="3DC17C61" w:rsidR="00B15A78" w:rsidRPr="00B15A78" w:rsidRDefault="00B15A78" w:rsidP="00B15A78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15A78">
              <w:rPr>
                <w:rFonts w:asciiTheme="majorBidi" w:hAnsiTheme="majorBidi" w:cstheme="majorBidi"/>
                <w:sz w:val="26"/>
                <w:szCs w:val="26"/>
              </w:rPr>
              <w:t xml:space="preserve"> 728 </w:t>
            </w:r>
          </w:p>
        </w:tc>
        <w:tc>
          <w:tcPr>
            <w:tcW w:w="1296" w:type="dxa"/>
          </w:tcPr>
          <w:p w14:paraId="6E9D411C" w14:textId="0B99F52E" w:rsidR="00B15A78" w:rsidRPr="00B15A78" w:rsidRDefault="00B15A78" w:rsidP="00B15A78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B15A7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257</w:t>
            </w:r>
          </w:p>
        </w:tc>
        <w:tc>
          <w:tcPr>
            <w:tcW w:w="1314" w:type="dxa"/>
            <w:vAlign w:val="bottom"/>
          </w:tcPr>
          <w:p w14:paraId="21D7CB08" w14:textId="38BC3A71" w:rsidR="00B15A78" w:rsidRPr="00B15A78" w:rsidRDefault="00B15A78" w:rsidP="00B15A78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</w:tcPr>
          <w:p w14:paraId="19C797D0" w14:textId="1759801E" w:rsidR="00B15A78" w:rsidRPr="00B15A78" w:rsidRDefault="00B15A78" w:rsidP="00B15A78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15A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0635D" w:rsidRPr="00A844EE" w14:paraId="432A62E5" w14:textId="1917CBA6" w:rsidTr="00787617">
        <w:trPr>
          <w:cantSplit/>
          <w:trHeight w:val="70"/>
        </w:trPr>
        <w:tc>
          <w:tcPr>
            <w:tcW w:w="4536" w:type="dxa"/>
            <w:shd w:val="clear" w:color="auto" w:fill="auto"/>
            <w:vAlign w:val="center"/>
          </w:tcPr>
          <w:p w14:paraId="3483869B" w14:textId="5EAB40DD" w:rsidR="00E0635D" w:rsidRPr="00DD3D94" w:rsidRDefault="00E0635D" w:rsidP="00E0635D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23" w:type="dxa"/>
          </w:tcPr>
          <w:p w14:paraId="34CFC0E0" w14:textId="7BCCDFCB" w:rsidR="00E0635D" w:rsidRPr="00B15A78" w:rsidRDefault="00E0635D" w:rsidP="004B5234">
            <w:pPr>
              <w:tabs>
                <w:tab w:val="decimal" w:pos="103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21271FAD" w14:textId="77777777" w:rsidR="00E0635D" w:rsidRPr="00B15A78" w:rsidRDefault="00E0635D" w:rsidP="004B5234">
            <w:pPr>
              <w:tabs>
                <w:tab w:val="decimal" w:pos="103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4" w:type="dxa"/>
          </w:tcPr>
          <w:p w14:paraId="74F70291" w14:textId="77777777" w:rsidR="00E0635D" w:rsidRPr="00B15A78" w:rsidRDefault="00E0635D" w:rsidP="004B5234">
            <w:pPr>
              <w:tabs>
                <w:tab w:val="decimal" w:pos="103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40EC64EA" w14:textId="77777777" w:rsidR="00E0635D" w:rsidRPr="00B15A78" w:rsidRDefault="00E0635D" w:rsidP="004B5234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0635D" w:rsidRPr="00A844EE" w14:paraId="722F8320" w14:textId="47E83508" w:rsidTr="00787617">
        <w:trPr>
          <w:cantSplit/>
        </w:trPr>
        <w:tc>
          <w:tcPr>
            <w:tcW w:w="4536" w:type="dxa"/>
            <w:shd w:val="clear" w:color="auto" w:fill="auto"/>
            <w:vAlign w:val="center"/>
          </w:tcPr>
          <w:p w14:paraId="4C20CC86" w14:textId="77777777" w:rsidR="00E0635D" w:rsidRPr="00DD3D94" w:rsidRDefault="00E0635D" w:rsidP="00E0635D">
            <w:pPr>
              <w:tabs>
                <w:tab w:val="left" w:pos="240"/>
                <w:tab w:val="decimal" w:pos="9090"/>
              </w:tabs>
              <w:spacing w:after="0" w:line="240" w:lineRule="auto"/>
              <w:ind w:right="-108" w:firstLine="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3D9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การร่วมค้า</w:t>
            </w:r>
          </w:p>
        </w:tc>
        <w:tc>
          <w:tcPr>
            <w:tcW w:w="1323" w:type="dxa"/>
          </w:tcPr>
          <w:p w14:paraId="215308A6" w14:textId="77777777" w:rsidR="00E0635D" w:rsidRPr="00B15A78" w:rsidRDefault="00E0635D" w:rsidP="004B5234">
            <w:pPr>
              <w:tabs>
                <w:tab w:val="decimal" w:pos="103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97F853A" w14:textId="77777777" w:rsidR="00E0635D" w:rsidRPr="00B15A78" w:rsidRDefault="00E0635D" w:rsidP="004B5234">
            <w:pPr>
              <w:tabs>
                <w:tab w:val="decimal" w:pos="103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</w:tcPr>
          <w:p w14:paraId="7C26A908" w14:textId="77777777" w:rsidR="00E0635D" w:rsidRPr="00B15A78" w:rsidRDefault="00E0635D" w:rsidP="004B5234">
            <w:pPr>
              <w:tabs>
                <w:tab w:val="decimal" w:pos="103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</w:tcPr>
          <w:p w14:paraId="32474D72" w14:textId="77777777" w:rsidR="00E0635D" w:rsidRPr="00B15A78" w:rsidRDefault="00E0635D" w:rsidP="004B5234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5A78" w:rsidRPr="00A844EE" w14:paraId="603C50B1" w14:textId="7472EA93" w:rsidTr="00787617">
        <w:trPr>
          <w:cantSplit/>
        </w:trPr>
        <w:tc>
          <w:tcPr>
            <w:tcW w:w="4536" w:type="dxa"/>
            <w:shd w:val="clear" w:color="auto" w:fill="auto"/>
          </w:tcPr>
          <w:p w14:paraId="23C66022" w14:textId="77777777" w:rsidR="00B15A78" w:rsidRPr="00DD3D94" w:rsidRDefault="00B15A78" w:rsidP="00B15A78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27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DD3D9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รายได้ดอกเบี้ย</w:t>
            </w:r>
          </w:p>
        </w:tc>
        <w:tc>
          <w:tcPr>
            <w:tcW w:w="1323" w:type="dxa"/>
          </w:tcPr>
          <w:p w14:paraId="0C62B56C" w14:textId="650F8376" w:rsidR="00B15A78" w:rsidRPr="00B15A78" w:rsidRDefault="00B15A78" w:rsidP="00B15A78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15A7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96" w:type="dxa"/>
          </w:tcPr>
          <w:p w14:paraId="41D6A522" w14:textId="0180EFC2" w:rsidR="00B15A78" w:rsidRPr="00B15A78" w:rsidRDefault="00B15A78" w:rsidP="00B15A78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15A78">
              <w:rPr>
                <w:rFonts w:asciiTheme="majorBidi" w:hAnsiTheme="majorBidi" w:cstheme="majorBidi"/>
                <w:sz w:val="26"/>
                <w:szCs w:val="26"/>
              </w:rPr>
              <w:t>172</w:t>
            </w:r>
          </w:p>
        </w:tc>
        <w:tc>
          <w:tcPr>
            <w:tcW w:w="1314" w:type="dxa"/>
          </w:tcPr>
          <w:p w14:paraId="6289EC54" w14:textId="10AE4240" w:rsidR="00B15A78" w:rsidRPr="00B15A78" w:rsidRDefault="00B15A78" w:rsidP="00B15A78">
            <w:pPr>
              <w:tabs>
                <w:tab w:val="decimal" w:pos="1035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15A7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78" w:type="dxa"/>
          </w:tcPr>
          <w:p w14:paraId="779DF346" w14:textId="52C82BA7" w:rsidR="00B15A78" w:rsidRPr="00B15A78" w:rsidRDefault="00B15A78" w:rsidP="00B15A78">
            <w:pPr>
              <w:tabs>
                <w:tab w:val="decimal" w:pos="1067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15A78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</w:tr>
      <w:tr w:rsidR="00B15A78" w:rsidRPr="00A844EE" w14:paraId="103A9AE1" w14:textId="018AB799" w:rsidTr="00787617">
        <w:trPr>
          <w:cantSplit/>
        </w:trPr>
        <w:tc>
          <w:tcPr>
            <w:tcW w:w="4536" w:type="dxa"/>
            <w:shd w:val="clear" w:color="auto" w:fill="auto"/>
          </w:tcPr>
          <w:p w14:paraId="04F09203" w14:textId="77777777" w:rsidR="00B15A78" w:rsidRPr="00DD3D94" w:rsidRDefault="00B15A78" w:rsidP="00B15A78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23" w:type="dxa"/>
          </w:tcPr>
          <w:p w14:paraId="1C1E2C4C" w14:textId="77777777" w:rsidR="00B15A78" w:rsidRPr="00B15A78" w:rsidRDefault="00B15A78" w:rsidP="00B15A78">
            <w:pPr>
              <w:tabs>
                <w:tab w:val="decimal" w:pos="103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4C9623B8" w14:textId="77777777" w:rsidR="00B15A78" w:rsidRPr="00B15A78" w:rsidRDefault="00B15A78" w:rsidP="00B15A78">
            <w:pPr>
              <w:tabs>
                <w:tab w:val="decimal" w:pos="103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</w:tcPr>
          <w:p w14:paraId="36E527F4" w14:textId="77777777" w:rsidR="00B15A78" w:rsidRPr="00B15A78" w:rsidRDefault="00B15A78" w:rsidP="00B15A78">
            <w:pPr>
              <w:tabs>
                <w:tab w:val="decimal" w:pos="103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</w:tcPr>
          <w:p w14:paraId="41B2231A" w14:textId="77777777" w:rsidR="00B15A78" w:rsidRPr="00B15A78" w:rsidRDefault="00B15A78" w:rsidP="00B15A78">
            <w:pPr>
              <w:tabs>
                <w:tab w:val="decimal" w:pos="1035"/>
              </w:tabs>
              <w:spacing w:after="0" w:line="240" w:lineRule="auto"/>
              <w:ind w:left="25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5A78" w:rsidRPr="00A844EE" w14:paraId="1ABB7D24" w14:textId="69F970F7" w:rsidTr="00787617">
        <w:trPr>
          <w:cantSplit/>
        </w:trPr>
        <w:tc>
          <w:tcPr>
            <w:tcW w:w="4536" w:type="dxa"/>
            <w:shd w:val="clear" w:color="auto" w:fill="auto"/>
          </w:tcPr>
          <w:p w14:paraId="3354580C" w14:textId="77777777" w:rsidR="00B15A78" w:rsidRPr="00DD3D94" w:rsidRDefault="00B15A78" w:rsidP="00B15A78">
            <w:pPr>
              <w:tabs>
                <w:tab w:val="left" w:pos="424"/>
                <w:tab w:val="decimal" w:pos="9090"/>
              </w:tabs>
              <w:spacing w:after="0" w:line="240" w:lineRule="auto"/>
              <w:ind w:left="64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DD3D9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 xml:space="preserve">ผู้ถือหุ้นรายใหญ่ (เกินร้อยละ </w:t>
            </w:r>
            <w:r w:rsidRPr="00DD3D9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10</w:t>
            </w:r>
            <w:r w:rsidRPr="00DD3D9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323" w:type="dxa"/>
          </w:tcPr>
          <w:p w14:paraId="45C28193" w14:textId="77777777" w:rsidR="00B15A78" w:rsidRPr="00B15A78" w:rsidRDefault="00B15A78" w:rsidP="00B15A78">
            <w:pPr>
              <w:tabs>
                <w:tab w:val="decimal" w:pos="1035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1F1CD9A" w14:textId="77777777" w:rsidR="00B15A78" w:rsidRPr="00B15A78" w:rsidRDefault="00B15A78" w:rsidP="00B15A78">
            <w:pPr>
              <w:tabs>
                <w:tab w:val="decimal" w:pos="1035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</w:tcPr>
          <w:p w14:paraId="446967AF" w14:textId="77777777" w:rsidR="00B15A78" w:rsidRPr="00B15A78" w:rsidRDefault="00B15A78" w:rsidP="00B15A78">
            <w:pPr>
              <w:tabs>
                <w:tab w:val="decimal" w:pos="1035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</w:tcPr>
          <w:p w14:paraId="216F94D7" w14:textId="77777777" w:rsidR="00B15A78" w:rsidRPr="00B15A78" w:rsidRDefault="00B15A78" w:rsidP="00B15A78">
            <w:pPr>
              <w:tabs>
                <w:tab w:val="decimal" w:pos="1035"/>
              </w:tabs>
              <w:spacing w:after="0" w:line="240" w:lineRule="auto"/>
              <w:ind w:left="25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5A78" w:rsidRPr="00A844EE" w14:paraId="550763BA" w14:textId="50ADBF2A" w:rsidTr="00787617">
        <w:trPr>
          <w:cantSplit/>
        </w:trPr>
        <w:tc>
          <w:tcPr>
            <w:tcW w:w="4536" w:type="dxa"/>
            <w:shd w:val="clear" w:color="auto" w:fill="auto"/>
          </w:tcPr>
          <w:p w14:paraId="25BC9C61" w14:textId="77777777" w:rsidR="00B15A78" w:rsidRPr="00DD3D94" w:rsidRDefault="00B15A78" w:rsidP="00B15A78">
            <w:pPr>
              <w:tabs>
                <w:tab w:val="left" w:pos="424"/>
                <w:tab w:val="decimal" w:pos="9090"/>
              </w:tabs>
              <w:spacing w:after="0" w:line="240" w:lineRule="auto"/>
              <w:ind w:left="334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DD3D9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323" w:type="dxa"/>
          </w:tcPr>
          <w:p w14:paraId="4FC807F5" w14:textId="1F332122" w:rsidR="00B15A78" w:rsidRPr="00B15A78" w:rsidRDefault="00B15A78" w:rsidP="00B15A78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15A78">
              <w:rPr>
                <w:rFonts w:asciiTheme="majorBidi" w:hAnsiTheme="majorBidi" w:cstheme="majorBidi"/>
                <w:sz w:val="26"/>
                <w:szCs w:val="26"/>
              </w:rPr>
              <w:t xml:space="preserve"> 252 </w:t>
            </w:r>
          </w:p>
        </w:tc>
        <w:tc>
          <w:tcPr>
            <w:tcW w:w="1296" w:type="dxa"/>
          </w:tcPr>
          <w:p w14:paraId="47E63039" w14:textId="30B0A479" w:rsidR="00B15A78" w:rsidRPr="00B15A78" w:rsidRDefault="00B15A78" w:rsidP="00B15A78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15A78">
              <w:rPr>
                <w:rFonts w:asciiTheme="majorBidi" w:hAnsiTheme="majorBidi" w:cstheme="majorBidi"/>
                <w:sz w:val="26"/>
                <w:szCs w:val="26"/>
              </w:rPr>
              <w:t>120</w:t>
            </w:r>
          </w:p>
        </w:tc>
        <w:tc>
          <w:tcPr>
            <w:tcW w:w="1314" w:type="dxa"/>
          </w:tcPr>
          <w:p w14:paraId="64D4DBF6" w14:textId="2FC77BB5" w:rsidR="00B15A78" w:rsidRPr="00B15A78" w:rsidRDefault="00B15A78" w:rsidP="00B15A78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15A7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</w:tcPr>
          <w:p w14:paraId="348B9DE7" w14:textId="6A041695" w:rsidR="00B15A78" w:rsidRPr="00B15A78" w:rsidRDefault="00B15A78" w:rsidP="00B15A78">
            <w:pPr>
              <w:tabs>
                <w:tab w:val="decimal" w:pos="814"/>
              </w:tabs>
              <w:suppressAutoHyphens/>
              <w:spacing w:after="0" w:line="240" w:lineRule="auto"/>
              <w:ind w:left="2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15A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15A78" w:rsidRPr="00A844EE" w14:paraId="070FD936" w14:textId="6B35731E" w:rsidTr="00787617">
        <w:trPr>
          <w:cantSplit/>
        </w:trPr>
        <w:tc>
          <w:tcPr>
            <w:tcW w:w="4536" w:type="dxa"/>
            <w:shd w:val="clear" w:color="auto" w:fill="auto"/>
          </w:tcPr>
          <w:p w14:paraId="1789BDF9" w14:textId="77777777" w:rsidR="00B15A78" w:rsidRPr="00DD3D94" w:rsidRDefault="00B15A78" w:rsidP="00B15A78">
            <w:pPr>
              <w:tabs>
                <w:tab w:val="left" w:pos="424"/>
                <w:tab w:val="decimal" w:pos="9090"/>
              </w:tabs>
              <w:spacing w:after="0" w:line="240" w:lineRule="auto"/>
              <w:ind w:left="334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DD3D9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ค่าใช้จ่ายอื่น</w:t>
            </w:r>
          </w:p>
        </w:tc>
        <w:tc>
          <w:tcPr>
            <w:tcW w:w="1323" w:type="dxa"/>
          </w:tcPr>
          <w:p w14:paraId="1A49C669" w14:textId="078AD1F9" w:rsidR="00B15A78" w:rsidRPr="00B15A78" w:rsidRDefault="00B15A78" w:rsidP="00B15A78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15A78">
              <w:rPr>
                <w:rFonts w:asciiTheme="majorBidi" w:hAnsiTheme="majorBidi" w:cstheme="majorBidi"/>
                <w:sz w:val="26"/>
                <w:szCs w:val="26"/>
              </w:rPr>
              <w:t xml:space="preserve"> 28 </w:t>
            </w:r>
          </w:p>
        </w:tc>
        <w:tc>
          <w:tcPr>
            <w:tcW w:w="1296" w:type="dxa"/>
          </w:tcPr>
          <w:p w14:paraId="1B4D7287" w14:textId="0B1ABD53" w:rsidR="00B15A78" w:rsidRPr="00B15A78" w:rsidRDefault="00B15A78" w:rsidP="00B15A78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15A78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314" w:type="dxa"/>
          </w:tcPr>
          <w:p w14:paraId="052F6A5B" w14:textId="12E1962A" w:rsidR="00B15A78" w:rsidRPr="00B15A78" w:rsidRDefault="00B15A78" w:rsidP="00B15A78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15A7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</w:tcPr>
          <w:p w14:paraId="7C8E3BAF" w14:textId="39E34A77" w:rsidR="00B15A78" w:rsidRPr="00B15A78" w:rsidRDefault="00B15A78" w:rsidP="00B15A78">
            <w:pPr>
              <w:tabs>
                <w:tab w:val="decimal" w:pos="814"/>
              </w:tabs>
              <w:suppressAutoHyphens/>
              <w:spacing w:after="0" w:line="240" w:lineRule="auto"/>
              <w:ind w:left="2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15A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61A1F" w:rsidRPr="00A844EE" w14:paraId="3C129A00" w14:textId="77777777" w:rsidTr="00787617">
        <w:trPr>
          <w:cantSplit/>
        </w:trPr>
        <w:tc>
          <w:tcPr>
            <w:tcW w:w="4536" w:type="dxa"/>
            <w:shd w:val="clear" w:color="auto" w:fill="auto"/>
          </w:tcPr>
          <w:p w14:paraId="3D5336ED" w14:textId="77777777" w:rsidR="00461A1F" w:rsidRPr="00DD3D94" w:rsidRDefault="00461A1F" w:rsidP="00B15A78">
            <w:pPr>
              <w:tabs>
                <w:tab w:val="left" w:pos="424"/>
                <w:tab w:val="decimal" w:pos="9090"/>
              </w:tabs>
              <w:spacing w:after="0" w:line="240" w:lineRule="auto"/>
              <w:ind w:left="334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23" w:type="dxa"/>
          </w:tcPr>
          <w:p w14:paraId="3C6EFC63" w14:textId="77777777" w:rsidR="00461A1F" w:rsidRPr="00B15A78" w:rsidRDefault="00461A1F" w:rsidP="00B15A78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8D53716" w14:textId="77777777" w:rsidR="00461A1F" w:rsidRPr="00B15A78" w:rsidRDefault="00461A1F" w:rsidP="00B15A78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</w:tcPr>
          <w:p w14:paraId="76AF07A7" w14:textId="77777777" w:rsidR="00461A1F" w:rsidRPr="00B15A78" w:rsidRDefault="00461A1F" w:rsidP="00B15A78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</w:tcPr>
          <w:p w14:paraId="33C58881" w14:textId="77777777" w:rsidR="00461A1F" w:rsidRPr="00B15A78" w:rsidRDefault="00461A1F" w:rsidP="00B15A78">
            <w:pPr>
              <w:tabs>
                <w:tab w:val="decimal" w:pos="814"/>
              </w:tabs>
              <w:suppressAutoHyphens/>
              <w:spacing w:after="0" w:line="240" w:lineRule="auto"/>
              <w:ind w:left="25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5A78" w:rsidRPr="00A844EE" w14:paraId="726C67B9" w14:textId="20BA3DDF" w:rsidTr="00787617">
        <w:trPr>
          <w:cantSplit/>
        </w:trPr>
        <w:tc>
          <w:tcPr>
            <w:tcW w:w="4536" w:type="dxa"/>
            <w:shd w:val="clear" w:color="auto" w:fill="auto"/>
          </w:tcPr>
          <w:p w14:paraId="0114F537" w14:textId="77777777" w:rsidR="00B15A78" w:rsidRDefault="00B15A78" w:rsidP="00B15A78">
            <w:pPr>
              <w:tabs>
                <w:tab w:val="left" w:pos="424"/>
                <w:tab w:val="decimal" w:pos="9090"/>
              </w:tabs>
              <w:spacing w:after="0" w:line="240" w:lineRule="auto"/>
              <w:ind w:left="64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14285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บุคคลที่เกี่ยวข้องกันและกิจการอื่นที่เกี่ยวข้องกันกับ</w:t>
            </w:r>
          </w:p>
          <w:p w14:paraId="6F9F396D" w14:textId="3104249D" w:rsidR="00B15A78" w:rsidRPr="00DD3D94" w:rsidRDefault="00B15A78" w:rsidP="00B15A78">
            <w:pPr>
              <w:tabs>
                <w:tab w:val="left" w:pos="424"/>
                <w:tab w:val="decimal" w:pos="9090"/>
              </w:tabs>
              <w:spacing w:after="0" w:line="240" w:lineRule="auto"/>
              <w:ind w:left="64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 xml:space="preserve">   </w:t>
            </w:r>
            <w:r w:rsidRPr="0014285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บุคคลดังกล่าวที่มีอิทธิพลอย่างมีสาระสำคัญ</w:t>
            </w:r>
          </w:p>
        </w:tc>
        <w:tc>
          <w:tcPr>
            <w:tcW w:w="1323" w:type="dxa"/>
          </w:tcPr>
          <w:p w14:paraId="4A6B0E9F" w14:textId="77777777" w:rsidR="00B15A78" w:rsidRPr="00B15A78" w:rsidRDefault="00B15A78" w:rsidP="00B15A78">
            <w:pPr>
              <w:tabs>
                <w:tab w:val="decimal" w:pos="103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81CC5B4" w14:textId="77777777" w:rsidR="00B15A78" w:rsidRPr="00B15A78" w:rsidRDefault="00B15A78" w:rsidP="00B15A78">
            <w:pPr>
              <w:tabs>
                <w:tab w:val="decimal" w:pos="103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</w:tcPr>
          <w:p w14:paraId="52D938FF" w14:textId="77777777" w:rsidR="00B15A78" w:rsidRPr="00B15A78" w:rsidRDefault="00B15A78" w:rsidP="00B15A78">
            <w:pPr>
              <w:tabs>
                <w:tab w:val="decimal" w:pos="103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</w:tcPr>
          <w:p w14:paraId="23E45966" w14:textId="77777777" w:rsidR="00B15A78" w:rsidRPr="00B15A78" w:rsidRDefault="00B15A78" w:rsidP="00B15A78">
            <w:pPr>
              <w:tabs>
                <w:tab w:val="decimal" w:pos="103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17887" w:rsidRPr="00A844EE" w14:paraId="31207B77" w14:textId="3DC22981" w:rsidTr="00787617">
        <w:trPr>
          <w:cantSplit/>
        </w:trPr>
        <w:tc>
          <w:tcPr>
            <w:tcW w:w="4536" w:type="dxa"/>
          </w:tcPr>
          <w:p w14:paraId="1DE1BA7D" w14:textId="67153D46" w:rsidR="00517887" w:rsidRPr="00DD3D94" w:rsidRDefault="00517887" w:rsidP="00517887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DD3D9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รายได้ดอกเบี้ย</w:t>
            </w:r>
          </w:p>
        </w:tc>
        <w:tc>
          <w:tcPr>
            <w:tcW w:w="1323" w:type="dxa"/>
          </w:tcPr>
          <w:p w14:paraId="77BC0E12" w14:textId="40B0CD9E" w:rsidR="00517887" w:rsidRPr="00B15A78" w:rsidRDefault="00517887" w:rsidP="00517887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15A78">
              <w:rPr>
                <w:rFonts w:asciiTheme="majorBidi" w:hAnsiTheme="majorBidi" w:cstheme="majorBidi"/>
                <w:sz w:val="26"/>
                <w:szCs w:val="26"/>
              </w:rPr>
              <w:t xml:space="preserve"> 1,705 </w:t>
            </w:r>
          </w:p>
        </w:tc>
        <w:tc>
          <w:tcPr>
            <w:tcW w:w="1296" w:type="dxa"/>
          </w:tcPr>
          <w:p w14:paraId="0474BF61" w14:textId="551A84E2" w:rsidR="00517887" w:rsidRPr="00B15A78" w:rsidRDefault="00517887" w:rsidP="00517887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15A78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B15A7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15A78">
              <w:rPr>
                <w:rFonts w:asciiTheme="majorBidi" w:hAnsiTheme="majorBidi" w:cstheme="majorBidi"/>
                <w:sz w:val="26"/>
                <w:szCs w:val="26"/>
                <w:cs/>
              </w:rPr>
              <w:t>112</w:t>
            </w:r>
          </w:p>
        </w:tc>
        <w:tc>
          <w:tcPr>
            <w:tcW w:w="1314" w:type="dxa"/>
          </w:tcPr>
          <w:p w14:paraId="0DDEA304" w14:textId="6C53AAA6" w:rsidR="00517887" w:rsidRPr="00B15A78" w:rsidRDefault="00517887" w:rsidP="00517887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15A7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</w:tcPr>
          <w:p w14:paraId="5CBF07F0" w14:textId="5FAC8621" w:rsidR="00517887" w:rsidRPr="00B15A78" w:rsidRDefault="00517887" w:rsidP="00517887">
            <w:pPr>
              <w:tabs>
                <w:tab w:val="decimal" w:pos="814"/>
              </w:tabs>
              <w:suppressAutoHyphens/>
              <w:spacing w:after="0" w:line="240" w:lineRule="auto"/>
              <w:ind w:left="2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15A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17887" w:rsidRPr="00A844EE" w14:paraId="5DF957E9" w14:textId="27A0665E" w:rsidTr="00787617">
        <w:trPr>
          <w:cantSplit/>
        </w:trPr>
        <w:tc>
          <w:tcPr>
            <w:tcW w:w="4536" w:type="dxa"/>
          </w:tcPr>
          <w:p w14:paraId="462D41BF" w14:textId="0E4239ED" w:rsidR="00517887" w:rsidRPr="00DD3D94" w:rsidRDefault="00517887" w:rsidP="00517887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DD3D9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323" w:type="dxa"/>
          </w:tcPr>
          <w:p w14:paraId="51401B18" w14:textId="59CCEABB" w:rsidR="00517887" w:rsidRPr="00FA4265" w:rsidRDefault="00517887" w:rsidP="00517887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A4265">
              <w:rPr>
                <w:rFonts w:asciiTheme="majorBidi" w:hAnsiTheme="majorBidi" w:cstheme="majorBidi"/>
                <w:sz w:val="26"/>
                <w:szCs w:val="26"/>
              </w:rPr>
              <w:t xml:space="preserve"> 255 </w:t>
            </w:r>
          </w:p>
        </w:tc>
        <w:tc>
          <w:tcPr>
            <w:tcW w:w="1296" w:type="dxa"/>
          </w:tcPr>
          <w:p w14:paraId="235C5857" w14:textId="4BB8ACCD" w:rsidR="00517887" w:rsidRPr="00B15A78" w:rsidRDefault="00517887" w:rsidP="00517887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15A78">
              <w:rPr>
                <w:rFonts w:asciiTheme="majorBidi" w:hAnsiTheme="majorBidi" w:cstheme="majorBidi"/>
                <w:sz w:val="26"/>
                <w:szCs w:val="26"/>
              </w:rPr>
              <w:t>278</w:t>
            </w:r>
          </w:p>
        </w:tc>
        <w:tc>
          <w:tcPr>
            <w:tcW w:w="1314" w:type="dxa"/>
          </w:tcPr>
          <w:p w14:paraId="28B5B54F" w14:textId="734A80B4" w:rsidR="00517887" w:rsidRPr="00B15A78" w:rsidRDefault="00517887" w:rsidP="00517887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15A7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</w:tcPr>
          <w:p w14:paraId="4F83F85E" w14:textId="78A28417" w:rsidR="00517887" w:rsidRPr="00B15A78" w:rsidRDefault="00517887" w:rsidP="00517887">
            <w:pPr>
              <w:tabs>
                <w:tab w:val="decimal" w:pos="814"/>
              </w:tabs>
              <w:suppressAutoHyphens/>
              <w:spacing w:after="0" w:line="240" w:lineRule="auto"/>
              <w:ind w:left="2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15A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17887" w:rsidRPr="00A844EE" w14:paraId="09DA07C3" w14:textId="14DC0E49" w:rsidTr="00787617">
        <w:trPr>
          <w:cantSplit/>
        </w:trPr>
        <w:tc>
          <w:tcPr>
            <w:tcW w:w="4536" w:type="dxa"/>
          </w:tcPr>
          <w:p w14:paraId="41AE7909" w14:textId="417A0E59" w:rsidR="00517887" w:rsidRPr="00DD3D94" w:rsidRDefault="00517887" w:rsidP="00517887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DD3D9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ค่าใช้จ่ายอื่น</w:t>
            </w:r>
          </w:p>
        </w:tc>
        <w:tc>
          <w:tcPr>
            <w:tcW w:w="1323" w:type="dxa"/>
          </w:tcPr>
          <w:p w14:paraId="5D661D9E" w14:textId="0B7DECCA" w:rsidR="00517887" w:rsidRPr="00FA4265" w:rsidRDefault="00517887" w:rsidP="00517887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A426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B0D19" w:rsidRPr="00FA4265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Pr="00FA426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318B1DF3" w14:textId="0F7A3169" w:rsidR="00517887" w:rsidRPr="00B15A78" w:rsidRDefault="00517887" w:rsidP="00517887">
            <w:pPr>
              <w:tabs>
                <w:tab w:val="decimal" w:pos="1035"/>
              </w:tabs>
              <w:suppressAutoHyphens/>
              <w:spacing w:after="0" w:line="240" w:lineRule="auto"/>
              <w:ind w:left="-69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15A78">
              <w:rPr>
                <w:rFonts w:asciiTheme="majorBidi" w:hAnsiTheme="majorBidi" w:cstheme="majorBidi"/>
                <w:sz w:val="26"/>
                <w:szCs w:val="26"/>
              </w:rPr>
              <w:t>222</w:t>
            </w:r>
          </w:p>
        </w:tc>
        <w:tc>
          <w:tcPr>
            <w:tcW w:w="1314" w:type="dxa"/>
          </w:tcPr>
          <w:p w14:paraId="4108CE2A" w14:textId="0C38631E" w:rsidR="00517887" w:rsidRPr="00B15A78" w:rsidRDefault="00517887" w:rsidP="00517887">
            <w:pPr>
              <w:tabs>
                <w:tab w:val="decimal" w:pos="81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15A7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</w:tcPr>
          <w:p w14:paraId="591CBBB8" w14:textId="0DB259F9" w:rsidR="00517887" w:rsidRPr="00B15A78" w:rsidRDefault="00517887" w:rsidP="00517887">
            <w:pPr>
              <w:tabs>
                <w:tab w:val="decimal" w:pos="814"/>
              </w:tabs>
              <w:suppressAutoHyphens/>
              <w:spacing w:after="0" w:line="240" w:lineRule="auto"/>
              <w:ind w:left="2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15A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5C90C02A" w14:textId="1EF1EA60" w:rsidR="003A0496" w:rsidRDefault="003A0496" w:rsidP="008B6571">
      <w:pPr>
        <w:suppressAutoHyphens/>
        <w:spacing w:after="0" w:line="240" w:lineRule="atLeast"/>
        <w:ind w:left="539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0BF6D6C7" w14:textId="77777777" w:rsidR="000A294C" w:rsidRDefault="000A294C">
      <w:pPr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269E12F2" w14:textId="5105A4B3" w:rsidR="00F80C5E" w:rsidRPr="008E3695" w:rsidRDefault="00F80C5E" w:rsidP="00F80C5E">
      <w:pPr>
        <w:suppressAutoHyphens/>
        <w:spacing w:after="0" w:line="240" w:lineRule="auto"/>
        <w:ind w:left="547" w:right="-29"/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  <w:r w:rsidRPr="008E3695">
        <w:rPr>
          <w:rFonts w:asciiTheme="majorBidi" w:eastAsia="Calibri" w:hAnsiTheme="majorBidi" w:cs="Angsana New"/>
          <w:b/>
          <w:bCs/>
          <w:sz w:val="30"/>
          <w:szCs w:val="30"/>
          <w:cs/>
        </w:rPr>
        <w:lastRenderedPageBreak/>
        <w:t>สัญญาสำคัญกับกิจการที่เกี่ยวข้องกัน</w:t>
      </w:r>
    </w:p>
    <w:p w14:paraId="19498537" w14:textId="77777777" w:rsidR="00F80C5E" w:rsidRDefault="00F80C5E" w:rsidP="00F80C5E">
      <w:pPr>
        <w:suppressAutoHyphens/>
        <w:spacing w:after="0" w:line="240" w:lineRule="auto"/>
        <w:ind w:left="547" w:right="-29"/>
        <w:jc w:val="thaiDistribute"/>
        <w:rPr>
          <w:rFonts w:asciiTheme="majorBidi" w:eastAsia="Calibri" w:hAnsiTheme="majorBidi" w:cs="Angsana New"/>
          <w:sz w:val="30"/>
          <w:szCs w:val="30"/>
        </w:rPr>
      </w:pPr>
    </w:p>
    <w:p w14:paraId="0857AD40" w14:textId="75DF11AF" w:rsidR="00F80C5E" w:rsidRDefault="00B54C0B" w:rsidP="008B6571">
      <w:pPr>
        <w:suppressAutoHyphens/>
        <w:spacing w:after="0" w:line="240" w:lineRule="atLeast"/>
        <w:ind w:left="539" w:right="-28"/>
        <w:jc w:val="both"/>
        <w:outlineLvl w:val="0"/>
        <w:rPr>
          <w:rFonts w:asciiTheme="majorBidi" w:eastAsia="Calibri" w:hAnsiTheme="majorBidi" w:cs="Angsana New"/>
          <w:sz w:val="30"/>
          <w:szCs w:val="30"/>
        </w:rPr>
      </w:pPr>
      <w:r w:rsidRPr="00A70622">
        <w:rPr>
          <w:rFonts w:asciiTheme="majorBidi" w:eastAsia="Calibri" w:hAnsiTheme="majorBidi" w:cs="Angsana New"/>
          <w:sz w:val="30"/>
          <w:szCs w:val="30"/>
          <w:cs/>
        </w:rPr>
        <w:t xml:space="preserve">ในเดือนธันวาคม </w:t>
      </w:r>
      <w:r w:rsidR="00AD17DA">
        <w:rPr>
          <w:rFonts w:asciiTheme="majorBidi" w:eastAsia="Calibri" w:hAnsiTheme="majorBidi" w:cs="Angsana New"/>
          <w:sz w:val="30"/>
          <w:szCs w:val="30"/>
        </w:rPr>
        <w:t>2566</w:t>
      </w:r>
      <w:r w:rsidRPr="00A70622">
        <w:rPr>
          <w:rFonts w:asciiTheme="majorBidi" w:eastAsia="Calibri" w:hAnsiTheme="majorBidi" w:cs="Angsana New"/>
          <w:sz w:val="30"/>
          <w:szCs w:val="30"/>
          <w:cs/>
        </w:rPr>
        <w:t xml:space="preserve"> บริษัทได้ทำสัญญาบริการกับบริษัทย่อย ภายใต้สัญญานี้บริษัทจะให้บริการที่ปรึกษาด้านการจัดการเชิงกลยุทธ์แก่บริษัทย่อย (</w:t>
      </w:r>
      <w:r w:rsidRPr="00A70622">
        <w:rPr>
          <w:rFonts w:asciiTheme="majorBidi" w:eastAsia="Calibri" w:hAnsiTheme="majorBidi" w:cs="Angsana New"/>
          <w:sz w:val="30"/>
          <w:szCs w:val="30"/>
        </w:rPr>
        <w:t xml:space="preserve">strategic management advisory services) </w:t>
      </w:r>
      <w:r w:rsidRPr="00A70622">
        <w:rPr>
          <w:rFonts w:asciiTheme="majorBidi" w:eastAsia="Calibri" w:hAnsiTheme="majorBidi" w:cs="Angsana New"/>
          <w:sz w:val="30"/>
          <w:szCs w:val="30"/>
          <w:cs/>
        </w:rPr>
        <w:t xml:space="preserve">เป็นระยะเวลาตั้งแต่วันที่ </w:t>
      </w:r>
      <w:r w:rsidR="00AD17DA">
        <w:rPr>
          <w:rFonts w:asciiTheme="majorBidi" w:eastAsia="Calibri" w:hAnsiTheme="majorBidi" w:cs="Angsana New"/>
          <w:sz w:val="30"/>
          <w:szCs w:val="30"/>
        </w:rPr>
        <w:t>1</w:t>
      </w:r>
      <w:r w:rsidRPr="00A70622">
        <w:rPr>
          <w:rFonts w:asciiTheme="majorBidi" w:eastAsia="Calibri" w:hAnsiTheme="majorBidi" w:cs="Angsana New"/>
          <w:sz w:val="30"/>
          <w:szCs w:val="30"/>
          <w:cs/>
        </w:rPr>
        <w:t xml:space="preserve"> มกราคม </w:t>
      </w:r>
      <w:r w:rsidR="00AD17DA">
        <w:rPr>
          <w:rFonts w:asciiTheme="majorBidi" w:eastAsia="Calibri" w:hAnsiTheme="majorBidi" w:cs="Angsana New"/>
          <w:sz w:val="30"/>
          <w:szCs w:val="30"/>
        </w:rPr>
        <w:t>2566</w:t>
      </w:r>
      <w:r w:rsidRPr="00A70622">
        <w:rPr>
          <w:rFonts w:asciiTheme="majorBidi" w:eastAsia="Calibri" w:hAnsiTheme="majorBidi" w:cs="Angsana New"/>
          <w:sz w:val="30"/>
          <w:szCs w:val="30"/>
          <w:cs/>
        </w:rPr>
        <w:t xml:space="preserve"> ถึงวันที่ </w:t>
      </w:r>
      <w:r w:rsidR="00AD17DA">
        <w:rPr>
          <w:rFonts w:asciiTheme="majorBidi" w:eastAsia="Calibri" w:hAnsiTheme="majorBidi" w:cs="Angsana New"/>
          <w:sz w:val="30"/>
          <w:szCs w:val="30"/>
        </w:rPr>
        <w:t>31</w:t>
      </w:r>
      <w:r w:rsidRPr="00A70622">
        <w:rPr>
          <w:rFonts w:asciiTheme="majorBidi" w:eastAsia="Calibri" w:hAnsiTheme="majorBidi" w:cs="Angsana New"/>
          <w:sz w:val="30"/>
          <w:szCs w:val="30"/>
          <w:cs/>
        </w:rPr>
        <w:t xml:space="preserve"> ธันวาคม </w:t>
      </w:r>
      <w:r w:rsidR="00AD17DA">
        <w:rPr>
          <w:rFonts w:asciiTheme="majorBidi" w:eastAsia="Calibri" w:hAnsiTheme="majorBidi" w:cs="Angsana New"/>
          <w:sz w:val="30"/>
          <w:szCs w:val="30"/>
        </w:rPr>
        <w:t>2567</w:t>
      </w:r>
      <w:r w:rsidRPr="00A70622">
        <w:rPr>
          <w:rFonts w:asciiTheme="majorBidi" w:eastAsia="Calibri" w:hAnsiTheme="majorBidi" w:cs="Angsana New"/>
          <w:sz w:val="30"/>
          <w:szCs w:val="30"/>
          <w:cs/>
        </w:rPr>
        <w:t xml:space="preserve"> และให้สัญญานี้มีผลใช้บังคับต่อไปอีกคราวละ </w:t>
      </w:r>
      <w:r w:rsidR="00AD17DA">
        <w:rPr>
          <w:rFonts w:asciiTheme="majorBidi" w:eastAsia="Calibri" w:hAnsiTheme="majorBidi" w:cs="Angsana New"/>
          <w:sz w:val="30"/>
          <w:szCs w:val="30"/>
        </w:rPr>
        <w:t>1</w:t>
      </w:r>
      <w:r w:rsidRPr="00A70622">
        <w:rPr>
          <w:rFonts w:asciiTheme="majorBidi" w:eastAsia="Calibri" w:hAnsiTheme="majorBidi" w:cs="Angsana New"/>
          <w:sz w:val="30"/>
          <w:szCs w:val="30"/>
          <w:cs/>
        </w:rPr>
        <w:t xml:space="preserve"> ปีโดยอัตโนมัติ หากไม่มีคู่สัญญารายใดบอกเลิกสัญญา โดยเรียกเก็บค่าบริการดังกล่าวเป็นรายปีตามอัตราที่ระบุไว้ในสัญญา</w:t>
      </w:r>
    </w:p>
    <w:p w14:paraId="40C10113" w14:textId="77777777" w:rsidR="00F32706" w:rsidRPr="00DD3D94" w:rsidRDefault="00F32706" w:rsidP="000A294C">
      <w:pPr>
        <w:suppressAutoHyphens/>
        <w:spacing w:after="0" w:line="240" w:lineRule="atLeast"/>
        <w:ind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</w:p>
    <w:p w14:paraId="537DF258" w14:textId="460813A7" w:rsidR="00B742E5" w:rsidRPr="00C7749A" w:rsidRDefault="00B742E5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 w:rsidRPr="00C7749A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ผลประโยชน์อื่นที่จ่ายแก่กรรมการและผู้มีอำนาจในการจัดการ</w:t>
      </w:r>
    </w:p>
    <w:p w14:paraId="738EACCE" w14:textId="77777777" w:rsidR="004051E0" w:rsidRPr="00C7749A" w:rsidRDefault="004051E0" w:rsidP="004051E0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6"/>
          <w:sz w:val="30"/>
          <w:szCs w:val="30"/>
          <w:lang w:eastAsia="zh-CN"/>
        </w:rPr>
      </w:pPr>
    </w:p>
    <w:p w14:paraId="43884D5E" w14:textId="10F239B1" w:rsidR="004051E0" w:rsidRPr="00C7749A" w:rsidRDefault="004051E0" w:rsidP="00E07642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  <w:r w:rsidRPr="00C7749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ผู้บริหารสำคัญ หมายถึง บุคคลผู้ซึ่งมีอำนาจและความรับผิดชอบในการวางแผนการกำกับและควบคุมกิจกรรมการดำเนินงานต่าง ๆ ของ</w:t>
      </w:r>
      <w:r w:rsidR="00871BDE" w:rsidRPr="00C7749A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กลุ่มบริษัท</w:t>
      </w:r>
      <w:r w:rsidRPr="00C7749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ตั้งแต่ผู้ช่วยผู้จัดการใหญ่ขึ้นไป</w:t>
      </w:r>
    </w:p>
    <w:p w14:paraId="5F0CDEF2" w14:textId="77777777" w:rsidR="004051E0" w:rsidRPr="00C7749A" w:rsidRDefault="004051E0" w:rsidP="00E07642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spacing w:val="-6"/>
          <w:sz w:val="30"/>
          <w:szCs w:val="30"/>
          <w:cs/>
          <w:lang w:eastAsia="zh-CN"/>
        </w:rPr>
      </w:pPr>
    </w:p>
    <w:p w14:paraId="0BE7C96C" w14:textId="5B8AFFD1" w:rsidR="00D27AB7" w:rsidRDefault="00871BDE" w:rsidP="008A403A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lang w:val="th-TH" w:eastAsia="zh-CN"/>
        </w:rPr>
      </w:pPr>
      <w:r w:rsidRPr="00C7749A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กลุ่มบริษัท</w:t>
      </w:r>
      <w:r w:rsidR="004051E0" w:rsidRPr="00C7749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ไม่มีการจ่ายผลประโยชน์อื่นแก่กรรมการและผู้บริหารของ</w:t>
      </w:r>
      <w:r w:rsidRPr="00C7749A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กลุ่มบริษัท</w:t>
      </w:r>
      <w:r w:rsidR="004051E0" w:rsidRPr="00C7749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นอกเหนือจากผลประโยชน์ที่พึงจ่ายตามปกติซึ่งได้แก่ ค่าเบี้ยประชุม เงินรางวัล เงินเดือน โบนัส เงินช่วยเหลือค่าครองชีพ</w:t>
      </w:r>
      <w:r w:rsidR="008E70B8" w:rsidRPr="00C7749A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 xml:space="preserve"> </w:t>
      </w:r>
      <w:r w:rsidR="004051E0" w:rsidRPr="00C7749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ค่าพาหนะและสวัสดิการต่าง</w:t>
      </w:r>
      <w:r w:rsidR="004051E0" w:rsidRPr="00C7749A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 xml:space="preserve"> </w:t>
      </w:r>
      <w:r w:rsidR="004051E0" w:rsidRPr="00C7749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ๆ</w:t>
      </w:r>
      <w:r w:rsidR="004051E0" w:rsidRPr="00C7749A">
        <w:rPr>
          <w:rFonts w:ascii="Angsana New" w:eastAsia="Times New Roman" w:hAnsi="Angsana New" w:cs="Angsana New"/>
          <w:sz w:val="30"/>
          <w:szCs w:val="30"/>
          <w:lang w:eastAsia="zh-CN"/>
        </w:rPr>
        <w:t xml:space="preserve"> </w:t>
      </w:r>
      <w:r w:rsidR="004051E0" w:rsidRPr="00C7749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ตามระเบียบของ</w:t>
      </w:r>
      <w:r w:rsidRPr="00C7749A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กลุ่มบริษัท</w:t>
      </w:r>
    </w:p>
    <w:p w14:paraId="1CDF712B" w14:textId="77777777" w:rsidR="008C4EA5" w:rsidRDefault="008C4EA5" w:rsidP="008A403A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lang w:val="th-TH" w:eastAsia="zh-CN"/>
        </w:rPr>
      </w:pP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8B63FD" w:rsidRPr="00A844EE" w14:paraId="3F024E2C" w14:textId="1CF00943" w:rsidTr="00B02A29">
        <w:trPr>
          <w:trHeight w:val="83"/>
        </w:trPr>
        <w:tc>
          <w:tcPr>
            <w:tcW w:w="4050" w:type="dxa"/>
            <w:shd w:val="clear" w:color="auto" w:fill="auto"/>
            <w:vAlign w:val="bottom"/>
          </w:tcPr>
          <w:p w14:paraId="7D198FFE" w14:textId="77777777" w:rsidR="008B63FD" w:rsidRPr="00A844EE" w:rsidRDefault="008B63FD" w:rsidP="00B05D45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58B6062C" w14:textId="77777777" w:rsidR="008B63FD" w:rsidRPr="00A844EE" w:rsidRDefault="008B63FD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</w:tcPr>
          <w:p w14:paraId="5A17AC69" w14:textId="77777777" w:rsidR="008B63FD" w:rsidRPr="00A844EE" w:rsidRDefault="008B63FD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430" w:type="dxa"/>
            <w:gridSpan w:val="3"/>
          </w:tcPr>
          <w:p w14:paraId="3FA0133A" w14:textId="1B51B0C1" w:rsidR="008B63FD" w:rsidRPr="00A844EE" w:rsidRDefault="008B63FD" w:rsidP="00B05D45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844EE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</w:t>
            </w:r>
            <w:r w:rsidRPr="00A844E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กิจการ</w:t>
            </w:r>
          </w:p>
        </w:tc>
      </w:tr>
      <w:tr w:rsidR="008B63FD" w:rsidRPr="00A844EE" w14:paraId="721BD6A5" w14:textId="7B0E6146" w:rsidTr="00B02A29">
        <w:trPr>
          <w:trHeight w:val="74"/>
        </w:trPr>
        <w:tc>
          <w:tcPr>
            <w:tcW w:w="4050" w:type="dxa"/>
            <w:shd w:val="clear" w:color="auto" w:fill="auto"/>
            <w:vAlign w:val="bottom"/>
          </w:tcPr>
          <w:p w14:paraId="567DD4C9" w14:textId="09EFFB81" w:rsidR="008B63FD" w:rsidRPr="00A844EE" w:rsidRDefault="008B63FD" w:rsidP="00B05D45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สำหรับ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ปี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สิ้นสุดวันที่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5904F4" w14:textId="46F2BDF0" w:rsidR="008B63FD" w:rsidRPr="00A844EE" w:rsidRDefault="008B63FD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="008811EB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1FC7A0" w14:textId="77777777" w:rsidR="008B63FD" w:rsidRPr="00A844EE" w:rsidRDefault="008B63FD" w:rsidP="00B05D45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3A2DCD" w14:textId="5E4A0265" w:rsidR="008B63FD" w:rsidRPr="00A844EE" w:rsidRDefault="008B63FD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="008811EB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6</w:t>
            </w:r>
          </w:p>
        </w:tc>
        <w:tc>
          <w:tcPr>
            <w:tcW w:w="270" w:type="dxa"/>
          </w:tcPr>
          <w:p w14:paraId="7EFBE1CB" w14:textId="77777777" w:rsidR="008B63FD" w:rsidRPr="00A844EE" w:rsidRDefault="008B63FD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0121E29" w14:textId="093A5435" w:rsidR="008B63FD" w:rsidRPr="00A844EE" w:rsidRDefault="008B63FD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="008811EB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7</w:t>
            </w:r>
          </w:p>
        </w:tc>
        <w:tc>
          <w:tcPr>
            <w:tcW w:w="270" w:type="dxa"/>
          </w:tcPr>
          <w:p w14:paraId="33706BE6" w14:textId="77777777" w:rsidR="008B63FD" w:rsidRDefault="008B63FD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1B6A606" w14:textId="7E712CDA" w:rsidR="008B63FD" w:rsidRDefault="008B63FD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="008811EB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6</w:t>
            </w:r>
          </w:p>
        </w:tc>
      </w:tr>
      <w:tr w:rsidR="003C2758" w:rsidRPr="00A844EE" w14:paraId="22D82DE4" w14:textId="311C28E0">
        <w:trPr>
          <w:trHeight w:val="173"/>
        </w:trPr>
        <w:tc>
          <w:tcPr>
            <w:tcW w:w="4050" w:type="dxa"/>
            <w:shd w:val="clear" w:color="auto" w:fill="auto"/>
            <w:vAlign w:val="bottom"/>
          </w:tcPr>
          <w:p w14:paraId="15E0FCFB" w14:textId="77777777" w:rsidR="003C2758" w:rsidRPr="00A844EE" w:rsidRDefault="003C2758" w:rsidP="00B05D45">
            <w:pPr>
              <w:suppressAutoHyphens/>
              <w:snapToGrid w:val="0"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5130" w:type="dxa"/>
            <w:gridSpan w:val="7"/>
            <w:shd w:val="clear" w:color="auto" w:fill="auto"/>
            <w:vAlign w:val="bottom"/>
          </w:tcPr>
          <w:p w14:paraId="2058EA86" w14:textId="28E25EA8" w:rsidR="003C2758" w:rsidRPr="00A844EE" w:rsidRDefault="003C2758" w:rsidP="003C2758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A30B12" w:rsidRPr="00A844EE" w14:paraId="54A79D85" w14:textId="0E29E5A8" w:rsidTr="00B02A29">
        <w:trPr>
          <w:trHeight w:val="74"/>
        </w:trPr>
        <w:tc>
          <w:tcPr>
            <w:tcW w:w="4050" w:type="dxa"/>
            <w:shd w:val="clear" w:color="auto" w:fill="auto"/>
            <w:vAlign w:val="bottom"/>
          </w:tcPr>
          <w:p w14:paraId="5A65368E" w14:textId="77777777" w:rsidR="00A30B12" w:rsidRPr="00A844EE" w:rsidRDefault="00A30B12" w:rsidP="00A30B12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77EABE4C" w14:textId="789F870B" w:rsidR="00A30B12" w:rsidRPr="00A30B12" w:rsidRDefault="00A30B12" w:rsidP="00A30B12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30B12">
              <w:rPr>
                <w:rFonts w:asciiTheme="majorBidi" w:hAnsiTheme="majorBidi" w:cstheme="majorBidi"/>
                <w:sz w:val="28"/>
              </w:rPr>
              <w:t xml:space="preserve"> 2,781 </w:t>
            </w:r>
          </w:p>
        </w:tc>
        <w:tc>
          <w:tcPr>
            <w:tcW w:w="270" w:type="dxa"/>
            <w:shd w:val="clear" w:color="auto" w:fill="auto"/>
          </w:tcPr>
          <w:p w14:paraId="03936C37" w14:textId="77777777" w:rsidR="00A30B12" w:rsidRPr="00A30B12" w:rsidRDefault="00A30B12" w:rsidP="00A30B12">
            <w:pPr>
              <w:tabs>
                <w:tab w:val="decimal" w:pos="68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49AB1E2C" w14:textId="62B8DB2C" w:rsidR="00A30B12" w:rsidRPr="007C3403" w:rsidRDefault="00A30B12" w:rsidP="007C3403">
            <w:pPr>
              <w:tabs>
                <w:tab w:val="decimal" w:pos="1185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C3403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2,605</w:t>
            </w:r>
          </w:p>
        </w:tc>
        <w:tc>
          <w:tcPr>
            <w:tcW w:w="270" w:type="dxa"/>
          </w:tcPr>
          <w:p w14:paraId="44B14D8F" w14:textId="77777777" w:rsidR="00A30B12" w:rsidRPr="00A30B12" w:rsidRDefault="00A30B12" w:rsidP="00A30B12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080" w:type="dxa"/>
          </w:tcPr>
          <w:p w14:paraId="60F93D0A" w14:textId="3CC03B65" w:rsidR="00A30B12" w:rsidRPr="00A30B12" w:rsidRDefault="00A30B12" w:rsidP="00A30B12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30B12">
              <w:rPr>
                <w:rFonts w:asciiTheme="majorBidi" w:hAnsiTheme="majorBidi" w:cstheme="majorBidi"/>
                <w:sz w:val="28"/>
              </w:rPr>
              <w:t>522</w:t>
            </w:r>
          </w:p>
        </w:tc>
        <w:tc>
          <w:tcPr>
            <w:tcW w:w="270" w:type="dxa"/>
          </w:tcPr>
          <w:p w14:paraId="740F47B8" w14:textId="77777777" w:rsidR="00A30B12" w:rsidRPr="00A30B12" w:rsidRDefault="00A30B12" w:rsidP="00A30B12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85C22BD" w14:textId="6AB9C5C7" w:rsidR="00A30B12" w:rsidRPr="00A30B12" w:rsidRDefault="00A30B12" w:rsidP="00A30B12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30B1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484</w:t>
            </w:r>
          </w:p>
        </w:tc>
      </w:tr>
      <w:tr w:rsidR="00A30B12" w:rsidRPr="00A844EE" w14:paraId="738C1192" w14:textId="01AD9C28" w:rsidTr="00B02A29">
        <w:trPr>
          <w:trHeight w:val="83"/>
        </w:trPr>
        <w:tc>
          <w:tcPr>
            <w:tcW w:w="4050" w:type="dxa"/>
            <w:shd w:val="clear" w:color="auto" w:fill="auto"/>
            <w:vAlign w:val="bottom"/>
          </w:tcPr>
          <w:p w14:paraId="3D52DEF1" w14:textId="77777777" w:rsidR="00A30B12" w:rsidRPr="00A844EE" w:rsidRDefault="00A30B12" w:rsidP="00A30B12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ผลประโยชน์หลังออกจากงาน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และอื่น ๆ</w:t>
            </w:r>
          </w:p>
        </w:tc>
        <w:tc>
          <w:tcPr>
            <w:tcW w:w="1080" w:type="dxa"/>
            <w:shd w:val="clear" w:color="auto" w:fill="auto"/>
          </w:tcPr>
          <w:p w14:paraId="2F3FA569" w14:textId="1B0CB89E" w:rsidR="00A30B12" w:rsidRPr="00A30B12" w:rsidRDefault="00A30B12" w:rsidP="00A30B12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A30B12">
              <w:rPr>
                <w:rFonts w:asciiTheme="majorBidi" w:hAnsiTheme="majorBidi" w:cstheme="majorBidi"/>
                <w:sz w:val="28"/>
              </w:rPr>
              <w:t xml:space="preserve"> 58 </w:t>
            </w:r>
          </w:p>
        </w:tc>
        <w:tc>
          <w:tcPr>
            <w:tcW w:w="270" w:type="dxa"/>
            <w:shd w:val="clear" w:color="auto" w:fill="auto"/>
          </w:tcPr>
          <w:p w14:paraId="37B9692A" w14:textId="77777777" w:rsidR="00A30B12" w:rsidRPr="00A30B12" w:rsidRDefault="00A30B12" w:rsidP="00A30B12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5F0436B0" w14:textId="39B80394" w:rsidR="00A30B12" w:rsidRPr="007C3403" w:rsidRDefault="00A30B12" w:rsidP="007C3403">
            <w:pPr>
              <w:tabs>
                <w:tab w:val="decimal" w:pos="1185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C3403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48</w:t>
            </w:r>
          </w:p>
        </w:tc>
        <w:tc>
          <w:tcPr>
            <w:tcW w:w="270" w:type="dxa"/>
          </w:tcPr>
          <w:p w14:paraId="3FB2F440" w14:textId="77777777" w:rsidR="00A30B12" w:rsidRPr="00A30B12" w:rsidRDefault="00A30B12" w:rsidP="00A30B12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080" w:type="dxa"/>
          </w:tcPr>
          <w:p w14:paraId="4F510DD2" w14:textId="35B3646A" w:rsidR="00A30B12" w:rsidRPr="00A30B12" w:rsidRDefault="00A30B12" w:rsidP="00A30B12">
            <w:pPr>
              <w:tabs>
                <w:tab w:val="decimal" w:pos="529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A30B1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E444CE6" w14:textId="77777777" w:rsidR="00A30B12" w:rsidRPr="00A30B12" w:rsidRDefault="00A30B12" w:rsidP="00A30B12">
            <w:pPr>
              <w:tabs>
                <w:tab w:val="decimal" w:pos="1291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080" w:type="dxa"/>
          </w:tcPr>
          <w:p w14:paraId="7C4C68CB" w14:textId="402727D4" w:rsidR="00A30B12" w:rsidRPr="00A30B12" w:rsidRDefault="00A30B12" w:rsidP="00A30B12">
            <w:pPr>
              <w:tabs>
                <w:tab w:val="decimal" w:pos="538"/>
              </w:tabs>
              <w:suppressAutoHyphens/>
              <w:spacing w:after="0" w:line="240" w:lineRule="auto"/>
              <w:ind w:right="7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A30B12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-</w:t>
            </w:r>
          </w:p>
        </w:tc>
      </w:tr>
      <w:tr w:rsidR="00A30B12" w:rsidRPr="00A844EE" w14:paraId="2338FDFB" w14:textId="1A5D31C8" w:rsidTr="00B02A29">
        <w:trPr>
          <w:trHeight w:val="83"/>
        </w:trPr>
        <w:tc>
          <w:tcPr>
            <w:tcW w:w="4050" w:type="dxa"/>
            <w:shd w:val="clear" w:color="auto" w:fill="auto"/>
            <w:vAlign w:val="bottom"/>
          </w:tcPr>
          <w:p w14:paraId="5F8AF789" w14:textId="7C3C679A" w:rsidR="00A30B12" w:rsidRPr="00A844EE" w:rsidRDefault="00A30B12" w:rsidP="00A30B12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ผลประโยชน์เมื่อเลิกจ้าง</w:t>
            </w:r>
          </w:p>
        </w:tc>
        <w:tc>
          <w:tcPr>
            <w:tcW w:w="1080" w:type="dxa"/>
            <w:shd w:val="clear" w:color="auto" w:fill="auto"/>
          </w:tcPr>
          <w:p w14:paraId="71473961" w14:textId="5213568C" w:rsidR="00A30B12" w:rsidRPr="00A30B12" w:rsidRDefault="00A30B12" w:rsidP="00A30B12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A30B12">
              <w:rPr>
                <w:rFonts w:asciiTheme="majorBidi" w:hAnsiTheme="majorBidi" w:cstheme="majorBidi"/>
                <w:sz w:val="28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14:paraId="54712CAF" w14:textId="77777777" w:rsidR="00A30B12" w:rsidRPr="00A30B12" w:rsidRDefault="00A30B12" w:rsidP="00A30B12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4CC0587" w14:textId="11907DE2" w:rsidR="00A30B12" w:rsidRPr="007C3403" w:rsidRDefault="00A30B12" w:rsidP="007C3403">
            <w:pPr>
              <w:tabs>
                <w:tab w:val="decimal" w:pos="1185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C3403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36</w:t>
            </w:r>
          </w:p>
        </w:tc>
        <w:tc>
          <w:tcPr>
            <w:tcW w:w="270" w:type="dxa"/>
          </w:tcPr>
          <w:p w14:paraId="71FCB83F" w14:textId="77777777" w:rsidR="00A30B12" w:rsidRPr="00A30B12" w:rsidRDefault="00A30B12" w:rsidP="00A30B12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7354F89" w14:textId="3E1FFE5D" w:rsidR="00A30B12" w:rsidRPr="00A30B12" w:rsidRDefault="00A30B12" w:rsidP="00A30B12">
            <w:pPr>
              <w:tabs>
                <w:tab w:val="decimal" w:pos="529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30B1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7C88DF0" w14:textId="77777777" w:rsidR="00A30B12" w:rsidRPr="00A30B12" w:rsidRDefault="00A30B12" w:rsidP="00A30B12">
            <w:pPr>
              <w:tabs>
                <w:tab w:val="decimal" w:pos="1291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44B7DC8" w14:textId="7A00A0FC" w:rsidR="00A30B12" w:rsidRPr="00A30B12" w:rsidRDefault="00A30B12" w:rsidP="00A30B12">
            <w:pPr>
              <w:tabs>
                <w:tab w:val="decimal" w:pos="538"/>
              </w:tabs>
              <w:suppressAutoHyphens/>
              <w:spacing w:after="0" w:line="240" w:lineRule="auto"/>
              <w:ind w:right="7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A30B1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  <w:tr w:rsidR="00A30B12" w:rsidRPr="001638EF" w14:paraId="150FD8FA" w14:textId="77777777" w:rsidTr="00B02A29">
        <w:trPr>
          <w:trHeight w:val="83"/>
        </w:trPr>
        <w:tc>
          <w:tcPr>
            <w:tcW w:w="4050" w:type="dxa"/>
            <w:shd w:val="clear" w:color="auto" w:fill="auto"/>
            <w:vAlign w:val="bottom"/>
          </w:tcPr>
          <w:p w14:paraId="3E6A5789" w14:textId="34366CBB" w:rsidR="00A30B12" w:rsidRPr="00A844EE" w:rsidRDefault="00A30B12" w:rsidP="00A30B12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ผลประโยชน์ระยะยาวของพนักงานอื่น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ๆ</w:t>
            </w:r>
          </w:p>
        </w:tc>
        <w:tc>
          <w:tcPr>
            <w:tcW w:w="1080" w:type="dxa"/>
            <w:shd w:val="clear" w:color="auto" w:fill="auto"/>
          </w:tcPr>
          <w:p w14:paraId="10ACFDD0" w14:textId="4AEC07D5" w:rsidR="00A30B12" w:rsidRPr="00A30B12" w:rsidRDefault="00A30B12" w:rsidP="00A30B12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A30B12"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5791BC46" w14:textId="77777777" w:rsidR="00A30B12" w:rsidRPr="00A30B12" w:rsidRDefault="00A30B12" w:rsidP="00A30B12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CF0AD9D" w14:textId="26F61867" w:rsidR="00A30B12" w:rsidRPr="007C3403" w:rsidRDefault="00A30B12" w:rsidP="007C3403">
            <w:pPr>
              <w:tabs>
                <w:tab w:val="decimal" w:pos="1185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7C3403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40</w:t>
            </w:r>
          </w:p>
        </w:tc>
        <w:tc>
          <w:tcPr>
            <w:tcW w:w="270" w:type="dxa"/>
          </w:tcPr>
          <w:p w14:paraId="08410DE5" w14:textId="77777777" w:rsidR="00A30B12" w:rsidRPr="00A30B12" w:rsidRDefault="00A30B12" w:rsidP="00A30B12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42BEC3F6" w14:textId="6C6E170A" w:rsidR="00A30B12" w:rsidRPr="00A30B12" w:rsidRDefault="00A30B12" w:rsidP="00A30B12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30B12">
              <w:rPr>
                <w:rFonts w:asciiTheme="majorBidi" w:hAnsiTheme="majorBidi" w:cstheme="majorBidi"/>
                <w:sz w:val="28"/>
              </w:rPr>
              <w:t xml:space="preserve">40  </w:t>
            </w:r>
          </w:p>
        </w:tc>
        <w:tc>
          <w:tcPr>
            <w:tcW w:w="270" w:type="dxa"/>
          </w:tcPr>
          <w:p w14:paraId="2B708FEE" w14:textId="77777777" w:rsidR="00A30B12" w:rsidRPr="00A30B12" w:rsidRDefault="00A30B12" w:rsidP="00A30B12">
            <w:pPr>
              <w:tabs>
                <w:tab w:val="decimal" w:pos="1291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84E75F4" w14:textId="4A12F26C" w:rsidR="00A30B12" w:rsidRPr="00A30B12" w:rsidRDefault="00A30B12" w:rsidP="00A30B12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A30B12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40</w:t>
            </w:r>
          </w:p>
        </w:tc>
      </w:tr>
      <w:tr w:rsidR="00A30B12" w:rsidRPr="00A844EE" w14:paraId="1F15A3D5" w14:textId="5F251701" w:rsidTr="00B02A29">
        <w:trPr>
          <w:trHeight w:val="83"/>
        </w:trPr>
        <w:tc>
          <w:tcPr>
            <w:tcW w:w="4050" w:type="dxa"/>
            <w:shd w:val="clear" w:color="auto" w:fill="auto"/>
            <w:vAlign w:val="bottom"/>
          </w:tcPr>
          <w:p w14:paraId="5C745D66" w14:textId="7113EA29" w:rsidR="00A30B12" w:rsidRPr="007C3403" w:rsidRDefault="00A30B12" w:rsidP="00A30B12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7C3403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ผลประโยชน์</w:t>
            </w:r>
            <w:r w:rsidR="00383BB3" w:rsidRPr="007C3403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ที่จ่ายโดยใช้หุ้นเป็นเกณฑ์</w:t>
            </w:r>
          </w:p>
        </w:tc>
        <w:tc>
          <w:tcPr>
            <w:tcW w:w="1080" w:type="dxa"/>
            <w:shd w:val="clear" w:color="auto" w:fill="auto"/>
          </w:tcPr>
          <w:p w14:paraId="772FFC60" w14:textId="5BF56173" w:rsidR="00A30B12" w:rsidRPr="00A30B12" w:rsidRDefault="00A30B12" w:rsidP="00A30B12">
            <w:pPr>
              <w:tabs>
                <w:tab w:val="decimal" w:pos="106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A30B12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6F1E56A" w14:textId="77777777" w:rsidR="00A30B12" w:rsidRPr="00A30B12" w:rsidRDefault="00A30B12" w:rsidP="00A30B12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8FAD4C6" w14:textId="53589D73" w:rsidR="00A30B12" w:rsidRPr="00A30B12" w:rsidRDefault="00A30B12" w:rsidP="00A30B12">
            <w:pPr>
              <w:tabs>
                <w:tab w:val="decimal" w:pos="53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30B1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19C16B6D" w14:textId="77777777" w:rsidR="00A30B12" w:rsidRPr="00A30B12" w:rsidRDefault="00A30B12" w:rsidP="00A30B12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080" w:type="dxa"/>
          </w:tcPr>
          <w:p w14:paraId="2C42F09E" w14:textId="5676D1FE" w:rsidR="00A30B12" w:rsidRPr="00A30B12" w:rsidRDefault="00A30B12" w:rsidP="00A30B12">
            <w:pPr>
              <w:tabs>
                <w:tab w:val="decimal" w:pos="529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A30B1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9B8C7B7" w14:textId="77777777" w:rsidR="00A30B12" w:rsidRPr="00A30B12" w:rsidRDefault="00A30B12" w:rsidP="00A30B12">
            <w:pPr>
              <w:tabs>
                <w:tab w:val="decimal" w:pos="1291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</w:p>
        </w:tc>
        <w:tc>
          <w:tcPr>
            <w:tcW w:w="1080" w:type="dxa"/>
          </w:tcPr>
          <w:p w14:paraId="2CF067CB" w14:textId="22DFBFCA" w:rsidR="00A30B12" w:rsidRPr="00A30B12" w:rsidRDefault="00A30B12" w:rsidP="00A30B12">
            <w:pPr>
              <w:tabs>
                <w:tab w:val="decimal" w:pos="538"/>
              </w:tabs>
              <w:suppressAutoHyphens/>
              <w:spacing w:after="0" w:line="240" w:lineRule="auto"/>
              <w:ind w:right="76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A30B12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-</w:t>
            </w:r>
          </w:p>
        </w:tc>
      </w:tr>
      <w:tr w:rsidR="00A30B12" w:rsidRPr="00A844EE" w14:paraId="0CE81554" w14:textId="1DCA95D7" w:rsidTr="00B02A29">
        <w:trPr>
          <w:trHeight w:val="74"/>
        </w:trPr>
        <w:tc>
          <w:tcPr>
            <w:tcW w:w="4050" w:type="dxa"/>
            <w:shd w:val="clear" w:color="auto" w:fill="auto"/>
            <w:vAlign w:val="bottom"/>
          </w:tcPr>
          <w:p w14:paraId="1C3AF254" w14:textId="77777777" w:rsidR="00A30B12" w:rsidRPr="00A844EE" w:rsidRDefault="00A30B12" w:rsidP="00A30B12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C6F5317" w14:textId="6FA86845" w:rsidR="00A30B12" w:rsidRPr="00383BB3" w:rsidRDefault="00A30B12" w:rsidP="00A30B12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  <w:r w:rsidRPr="00383BB3">
              <w:rPr>
                <w:rFonts w:asciiTheme="majorBidi" w:hAnsiTheme="majorBidi" w:cstheme="majorBidi"/>
                <w:b/>
                <w:bCs/>
                <w:sz w:val="28"/>
              </w:rPr>
              <w:t>2,914</w:t>
            </w:r>
          </w:p>
        </w:tc>
        <w:tc>
          <w:tcPr>
            <w:tcW w:w="270" w:type="dxa"/>
            <w:shd w:val="clear" w:color="auto" w:fill="auto"/>
          </w:tcPr>
          <w:p w14:paraId="75D35346" w14:textId="77777777" w:rsidR="00A30B12" w:rsidRPr="00383BB3" w:rsidRDefault="00A30B12" w:rsidP="00A30B12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472E8DEE" w14:textId="6C62131B" w:rsidR="00A30B12" w:rsidRPr="00383BB3" w:rsidRDefault="00A30B12" w:rsidP="00A30B12">
            <w:pPr>
              <w:tabs>
                <w:tab w:val="decimal" w:pos="1185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  <w:r w:rsidRPr="00383BB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2,729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07B3B5" w14:textId="77777777" w:rsidR="00A30B12" w:rsidRPr="00383BB3" w:rsidRDefault="00A30B12" w:rsidP="00A30B12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22861533" w14:textId="79F1E33F" w:rsidR="00A30B12" w:rsidRPr="00383BB3" w:rsidRDefault="00A30B12" w:rsidP="00A30B12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  <w:r w:rsidRPr="00383BB3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1C72F2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  <w:r w:rsidR="00D351EE" w:rsidRPr="001C72F2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  <w:r w:rsidR="000E36F5" w:rsidRPr="001C72F2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Pr="00383BB3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5FB9FA" w14:textId="77777777" w:rsidR="00A30B12" w:rsidRPr="00383BB3" w:rsidRDefault="00A30B12" w:rsidP="00A30B12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7FE30A54" w14:textId="7955B566" w:rsidR="00A30B12" w:rsidRPr="00383BB3" w:rsidRDefault="00A30B12" w:rsidP="00A30B12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  <w:r w:rsidRPr="00383BB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524</w:t>
            </w:r>
          </w:p>
        </w:tc>
      </w:tr>
    </w:tbl>
    <w:p w14:paraId="0B3501C9" w14:textId="77777777" w:rsidR="00D77920" w:rsidRDefault="00D77920" w:rsidP="00D77920">
      <w:pPr>
        <w:suppressAutoHyphens/>
        <w:spacing w:after="0" w:line="240" w:lineRule="atLeast"/>
        <w:ind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631CD6D5" w14:textId="77777777" w:rsidR="000A294C" w:rsidRDefault="000A294C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br w:type="page"/>
      </w:r>
    </w:p>
    <w:p w14:paraId="586C0AB8" w14:textId="0FFFCB09" w:rsidR="000D48EA" w:rsidRPr="000046B0" w:rsidRDefault="00540EFF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0046B0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lastRenderedPageBreak/>
        <w:t>ส่วนงานดำเนินงาน</w:t>
      </w:r>
    </w:p>
    <w:p w14:paraId="2230AE1C" w14:textId="72539E31" w:rsidR="00E72843" w:rsidRDefault="00E72843" w:rsidP="00FF0E1D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61969092" w14:textId="76467EEE" w:rsidR="00B02A29" w:rsidRDefault="00B02A29" w:rsidP="00FF0E1D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 w:rsidRPr="00C46503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3</w:t>
      </w:r>
      <w:r w:rsidR="00FA1B34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3</w:t>
      </w:r>
      <w:r w:rsidRPr="00C46503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 xml:space="preserve">.1    </w:t>
      </w:r>
      <w:r w:rsidR="00C46503" w:rsidRPr="00C46503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ข้อมูลตามส่วนงานที่รายงาน</w:t>
      </w:r>
    </w:p>
    <w:p w14:paraId="607738DB" w14:textId="77777777" w:rsidR="00C46503" w:rsidRPr="00C46503" w:rsidRDefault="00C46503" w:rsidP="00FF0E1D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</w:p>
    <w:p w14:paraId="64570255" w14:textId="352D013E" w:rsidR="00A87D9B" w:rsidRDefault="00C122BE" w:rsidP="000A294C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C122B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ข้อมูลโครงสร้างการดำเนินงาน</w:t>
      </w:r>
      <w:r w:rsidRPr="001768C3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ของกลุ่ม</w:t>
      </w:r>
      <w:r w:rsidRPr="00C122B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บริษัทดำเนินงานผ่านกลุ่มธุรกิจทางการเงิน </w:t>
      </w:r>
      <w:r w:rsidR="00225AE4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3</w:t>
      </w:r>
      <w:r w:rsidRPr="00C122B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กลุ่ม ประกอบด้วย </w:t>
      </w:r>
      <w:r w:rsidR="00B5319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           </w:t>
      </w:r>
      <w:r w:rsidRPr="00C122B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กลุ่มธุรกิจธนาคาร (</w:t>
      </w:r>
      <w:r w:rsidRPr="00C122B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Gen </w:t>
      </w:r>
      <w:r w:rsidR="00225AE4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1</w:t>
      </w:r>
      <w:r w:rsidRPr="00C122B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) กลุ่มบริการทางการเงินเพื่อผู้บริโภคและดิจิทัล (</w:t>
      </w:r>
      <w:r w:rsidRPr="00C122B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Gen </w:t>
      </w:r>
      <w:r w:rsidR="00225AE4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</w:t>
      </w:r>
      <w:r w:rsidRPr="00C122B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) และกลุ่มบริการทางแพลตฟอร์มและสินทรัพย์ดิจิทัล (</w:t>
      </w:r>
      <w:r w:rsidRPr="00C122B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Gen </w:t>
      </w:r>
      <w:r w:rsidR="00225AE4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3</w:t>
      </w:r>
      <w:r w:rsidRPr="00C122B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) โดยข้อมูลของกลุ่มธุรกิจธนาคารแสดงข้อมูลผลการดำเนินงานรวมของกลุ่มธนาคาร กลุ่มบริการทางการเงินเพื่อผู้บริโภค</w:t>
      </w:r>
      <w:r w:rsidR="003F4C51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และ</w:t>
      </w:r>
      <w:r w:rsidRPr="00C122B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ดิจิทัล และกลุ่มบริการแพลตฟอร์มและสินทรัพย์ดิจิทัลแสดงข้อมูลระดับองค์กรแยกตามประเภทธุรกิจ</w:t>
      </w:r>
    </w:p>
    <w:p w14:paraId="756834C1" w14:textId="77777777" w:rsidR="000A294C" w:rsidRDefault="000A294C" w:rsidP="000A294C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78"/>
        <w:gridCol w:w="1174"/>
        <w:gridCol w:w="183"/>
        <w:gridCol w:w="1167"/>
        <w:gridCol w:w="180"/>
        <w:gridCol w:w="1170"/>
        <w:gridCol w:w="180"/>
        <w:gridCol w:w="990"/>
      </w:tblGrid>
      <w:tr w:rsidR="00E80A30" w:rsidRPr="00A844EE" w14:paraId="172BFC81" w14:textId="77777777" w:rsidTr="00AF2AA0">
        <w:trPr>
          <w:cantSplit/>
        </w:trPr>
        <w:tc>
          <w:tcPr>
            <w:tcW w:w="3060" w:type="dxa"/>
            <w:shd w:val="clear" w:color="auto" w:fill="auto"/>
          </w:tcPr>
          <w:p w14:paraId="47FA6E7C" w14:textId="77777777" w:rsidR="00E80A30" w:rsidRPr="00A844EE" w:rsidRDefault="00E80A30" w:rsidP="007E339B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  <w:r w:rsidRPr="00A844EE">
              <w:rPr>
                <w:rFonts w:eastAsia="Times New Roman"/>
                <w:color w:val="000000"/>
                <w:sz w:val="30"/>
                <w:szCs w:val="30"/>
                <w:lang w:val="en-GB" w:bidi="ar-SA"/>
              </w:rPr>
              <w:br w:type="page"/>
            </w:r>
          </w:p>
        </w:tc>
        <w:tc>
          <w:tcPr>
            <w:tcW w:w="6390" w:type="dxa"/>
            <w:gridSpan w:val="9"/>
            <w:shd w:val="clear" w:color="auto" w:fill="auto"/>
          </w:tcPr>
          <w:p w14:paraId="6D6D5A3E" w14:textId="77777777" w:rsidR="00E80A30" w:rsidRPr="00A844EE" w:rsidRDefault="00E80A30" w:rsidP="007E339B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E80A30" w:rsidRPr="00A844EE" w14:paraId="26385235" w14:textId="77777777" w:rsidTr="00AF2AA0">
        <w:trPr>
          <w:cantSplit/>
          <w:trHeight w:val="744"/>
        </w:trPr>
        <w:tc>
          <w:tcPr>
            <w:tcW w:w="3060" w:type="dxa"/>
            <w:shd w:val="clear" w:color="auto" w:fill="auto"/>
            <w:vAlign w:val="bottom"/>
          </w:tcPr>
          <w:p w14:paraId="66E60F3D" w14:textId="65C5B260" w:rsidR="00E80A30" w:rsidRPr="00B73919" w:rsidRDefault="00E80A30" w:rsidP="00B73919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ปีสิ้นสุด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วันที่ 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256</w:t>
            </w:r>
            <w:r w:rsidR="0011476B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FAB7573" w14:textId="77777777" w:rsidR="00D61F57" w:rsidRDefault="00D61F57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  <w:t>Gen 1</w:t>
            </w:r>
          </w:p>
          <w:p w14:paraId="0E49F272" w14:textId="0880A3F4" w:rsidR="00E80A30" w:rsidRPr="00A844EE" w:rsidRDefault="00D61F57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5E6BC7B" w14:textId="77777777" w:rsidR="00E80A30" w:rsidRPr="00A844EE" w:rsidRDefault="00E80A30" w:rsidP="007E339B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DB29AA4" w14:textId="77777777" w:rsidR="00D61F57" w:rsidRDefault="00D61F57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  <w:t>Gen 2</w:t>
            </w:r>
          </w:p>
          <w:p w14:paraId="3FD995F2" w14:textId="11BA53A1" w:rsidR="00E80A30" w:rsidRPr="00A844EE" w:rsidRDefault="00D61F57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rtl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95A47E6" w14:textId="77777777" w:rsidR="00E80A30" w:rsidRPr="00A844EE" w:rsidRDefault="00E80A30" w:rsidP="007E339B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D6E412A" w14:textId="77777777" w:rsidR="00D61F57" w:rsidRDefault="00D61F57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Gen 3</w:t>
            </w:r>
          </w:p>
          <w:p w14:paraId="0291C613" w14:textId="6FA181A2" w:rsidR="00E80A30" w:rsidRPr="00D61F57" w:rsidRDefault="00D61F57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68761C" w14:textId="77777777" w:rsidR="00E80A30" w:rsidRPr="00A844EE" w:rsidRDefault="00E80A30" w:rsidP="007E339B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87D449" w14:textId="66E5A66A" w:rsidR="00E80A30" w:rsidRPr="00542705" w:rsidRDefault="00FB2D77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eastAsia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44E7C345" w14:textId="77777777" w:rsidR="00E80A30" w:rsidRPr="00A844EE" w:rsidRDefault="00E80A30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A1E4932" w14:textId="77777777" w:rsidR="00E80A30" w:rsidRPr="00A844EE" w:rsidRDefault="00E80A30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26EAE206" w14:textId="77777777" w:rsidR="00E80A30" w:rsidRPr="00A844EE" w:rsidRDefault="00E80A30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1BEDD85F" w14:textId="77777777" w:rsidR="00E80A30" w:rsidRPr="00A844EE" w:rsidRDefault="00E80A30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0E928656" w14:textId="77777777" w:rsidR="00E80A30" w:rsidRPr="00A844EE" w:rsidRDefault="00E80A30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E80A30" w:rsidRPr="00A844EE" w14:paraId="2046B7B2" w14:textId="77777777" w:rsidTr="00AF2AA0">
        <w:trPr>
          <w:cantSplit/>
        </w:trPr>
        <w:tc>
          <w:tcPr>
            <w:tcW w:w="3060" w:type="dxa"/>
            <w:shd w:val="clear" w:color="auto" w:fill="auto"/>
          </w:tcPr>
          <w:p w14:paraId="59B6813C" w14:textId="77777777" w:rsidR="00E80A30" w:rsidRPr="00A844EE" w:rsidRDefault="00E80A30" w:rsidP="007E339B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4988CDA9" w14:textId="77777777" w:rsidR="00E80A30" w:rsidRPr="00A844EE" w:rsidRDefault="00E80A30" w:rsidP="007E339B">
            <w:pPr>
              <w:shd w:val="clear" w:color="auto" w:fill="FFFFFF"/>
              <w:tabs>
                <w:tab w:val="decimal" w:pos="742"/>
              </w:tabs>
              <w:snapToGrid w:val="0"/>
              <w:spacing w:after="0" w:line="240" w:lineRule="atLeast"/>
              <w:ind w:left="-79" w:right="-76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val="en-GB"/>
              </w:rPr>
              <w:t>ล้านบาท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47AE9" w:rsidRPr="00A844EE" w14:paraId="15BA65BC" w14:textId="77777777">
        <w:trPr>
          <w:cantSplit/>
          <w:trHeight w:val="80"/>
        </w:trPr>
        <w:tc>
          <w:tcPr>
            <w:tcW w:w="3060" w:type="dxa"/>
            <w:shd w:val="clear" w:color="auto" w:fill="auto"/>
          </w:tcPr>
          <w:p w14:paraId="5401DF56" w14:textId="7321CBAA" w:rsidR="00147AE9" w:rsidRPr="00A844EE" w:rsidRDefault="00147AE9" w:rsidP="00147AE9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68" w:type="dxa"/>
            <w:shd w:val="clear" w:color="auto" w:fill="auto"/>
          </w:tcPr>
          <w:p w14:paraId="66E1BE81" w14:textId="20A6D4AF" w:rsidR="00147AE9" w:rsidRPr="00147AE9" w:rsidRDefault="00147AE9" w:rsidP="00147AE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47AE9">
              <w:rPr>
                <w:rFonts w:asciiTheme="majorBidi" w:hAnsiTheme="majorBidi" w:cstheme="majorBidi"/>
                <w:sz w:val="26"/>
                <w:szCs w:val="26"/>
              </w:rPr>
              <w:t xml:space="preserve"> 104,594 </w:t>
            </w:r>
          </w:p>
        </w:tc>
        <w:tc>
          <w:tcPr>
            <w:tcW w:w="178" w:type="dxa"/>
            <w:shd w:val="clear" w:color="auto" w:fill="auto"/>
          </w:tcPr>
          <w:p w14:paraId="7D565A03" w14:textId="77777777" w:rsidR="00147AE9" w:rsidRPr="00147AE9" w:rsidRDefault="00147AE9" w:rsidP="00147AE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74C82EA8" w14:textId="3D0BC16A" w:rsidR="00147AE9" w:rsidRPr="00147AE9" w:rsidRDefault="00147AE9" w:rsidP="00147AE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47AE9">
              <w:rPr>
                <w:rFonts w:asciiTheme="majorBidi" w:hAnsiTheme="majorBidi" w:cstheme="majorBidi"/>
                <w:sz w:val="26"/>
                <w:szCs w:val="26"/>
              </w:rPr>
              <w:t xml:space="preserve"> 24,412 </w:t>
            </w:r>
          </w:p>
        </w:tc>
        <w:tc>
          <w:tcPr>
            <w:tcW w:w="183" w:type="dxa"/>
            <w:shd w:val="clear" w:color="auto" w:fill="auto"/>
          </w:tcPr>
          <w:p w14:paraId="3EB2CFC1" w14:textId="77777777" w:rsidR="00147AE9" w:rsidRPr="00147AE9" w:rsidRDefault="00147AE9" w:rsidP="00147AE9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6CD8E82A" w14:textId="53F05414" w:rsidR="00147AE9" w:rsidRPr="00147AE9" w:rsidRDefault="00147AE9" w:rsidP="00147AE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47AE9">
              <w:rPr>
                <w:rFonts w:asciiTheme="majorBidi" w:hAnsiTheme="majorBidi" w:cstheme="majorBidi"/>
                <w:sz w:val="26"/>
                <w:szCs w:val="26"/>
              </w:rPr>
              <w:t xml:space="preserve"> 208 </w:t>
            </w:r>
          </w:p>
        </w:tc>
        <w:tc>
          <w:tcPr>
            <w:tcW w:w="180" w:type="dxa"/>
            <w:shd w:val="clear" w:color="auto" w:fill="auto"/>
          </w:tcPr>
          <w:p w14:paraId="584F9748" w14:textId="77777777" w:rsidR="00147AE9" w:rsidRPr="00147AE9" w:rsidRDefault="00147AE9" w:rsidP="00147AE9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06B8119" w14:textId="4F0EA054" w:rsidR="00147AE9" w:rsidRPr="00147AE9" w:rsidRDefault="00147AE9" w:rsidP="00147AE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47AE9">
              <w:rPr>
                <w:rFonts w:asciiTheme="majorBidi" w:hAnsiTheme="majorBidi" w:cstheme="majorBidi"/>
                <w:sz w:val="26"/>
                <w:szCs w:val="26"/>
              </w:rPr>
              <w:t xml:space="preserve"> 210 </w:t>
            </w:r>
          </w:p>
        </w:tc>
        <w:tc>
          <w:tcPr>
            <w:tcW w:w="180" w:type="dxa"/>
          </w:tcPr>
          <w:p w14:paraId="37444AB0" w14:textId="77777777" w:rsidR="00147AE9" w:rsidRPr="00147AE9" w:rsidRDefault="00147AE9" w:rsidP="00147AE9">
            <w:pPr>
              <w:shd w:val="clear" w:color="auto" w:fill="FFFFFF"/>
              <w:tabs>
                <w:tab w:val="decimal" w:pos="62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3ADEF06D" w14:textId="7A4B90F1" w:rsidR="00147AE9" w:rsidRPr="00147AE9" w:rsidRDefault="00147AE9" w:rsidP="00147AE9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47AE9">
              <w:rPr>
                <w:rFonts w:asciiTheme="majorBidi" w:hAnsiTheme="majorBidi" w:cstheme="majorBidi"/>
                <w:sz w:val="26"/>
                <w:szCs w:val="26"/>
              </w:rPr>
              <w:t xml:space="preserve"> 129,424 </w:t>
            </w:r>
          </w:p>
        </w:tc>
      </w:tr>
      <w:tr w:rsidR="00147AE9" w:rsidRPr="00A844EE" w14:paraId="2D6DDEF1" w14:textId="77777777">
        <w:trPr>
          <w:cantSplit/>
        </w:trPr>
        <w:tc>
          <w:tcPr>
            <w:tcW w:w="3060" w:type="dxa"/>
            <w:shd w:val="clear" w:color="auto" w:fill="auto"/>
          </w:tcPr>
          <w:p w14:paraId="50502847" w14:textId="30B5B090" w:rsidR="00147AE9" w:rsidRDefault="00147AE9" w:rsidP="00147AE9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รายได้ค่าธรรมเนียมและอื่นๆ</w:t>
            </w:r>
          </w:p>
        </w:tc>
        <w:tc>
          <w:tcPr>
            <w:tcW w:w="1168" w:type="dxa"/>
            <w:shd w:val="clear" w:color="auto" w:fill="auto"/>
          </w:tcPr>
          <w:p w14:paraId="2E261152" w14:textId="0263F45A" w:rsidR="00147AE9" w:rsidRPr="00147AE9" w:rsidRDefault="00147AE9" w:rsidP="00147AE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47AE9">
              <w:rPr>
                <w:rFonts w:asciiTheme="majorBidi" w:hAnsiTheme="majorBidi" w:cstheme="majorBidi"/>
                <w:sz w:val="26"/>
                <w:szCs w:val="26"/>
              </w:rPr>
              <w:t xml:space="preserve"> 34,872 </w:t>
            </w:r>
          </w:p>
        </w:tc>
        <w:tc>
          <w:tcPr>
            <w:tcW w:w="178" w:type="dxa"/>
            <w:shd w:val="clear" w:color="auto" w:fill="auto"/>
          </w:tcPr>
          <w:p w14:paraId="0573555A" w14:textId="77777777" w:rsidR="00147AE9" w:rsidRPr="00147AE9" w:rsidRDefault="00147AE9" w:rsidP="00147AE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349E1A03" w14:textId="0C642409" w:rsidR="00147AE9" w:rsidRPr="00147AE9" w:rsidRDefault="00147AE9" w:rsidP="00147AE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47AE9">
              <w:rPr>
                <w:rFonts w:asciiTheme="majorBidi" w:hAnsiTheme="majorBidi" w:cstheme="majorBidi"/>
                <w:sz w:val="26"/>
                <w:szCs w:val="26"/>
              </w:rPr>
              <w:t xml:space="preserve"> 4,623 </w:t>
            </w:r>
          </w:p>
        </w:tc>
        <w:tc>
          <w:tcPr>
            <w:tcW w:w="183" w:type="dxa"/>
            <w:shd w:val="clear" w:color="auto" w:fill="auto"/>
          </w:tcPr>
          <w:p w14:paraId="3058C766" w14:textId="77777777" w:rsidR="00147AE9" w:rsidRPr="00147AE9" w:rsidRDefault="00147AE9" w:rsidP="00147AE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58E65385" w14:textId="0B3D05AE" w:rsidR="00147AE9" w:rsidRPr="00147AE9" w:rsidRDefault="00147AE9" w:rsidP="00147AE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47AE9">
              <w:rPr>
                <w:rFonts w:asciiTheme="majorBidi" w:hAnsiTheme="majorBidi" w:cstheme="majorBidi"/>
                <w:sz w:val="26"/>
                <w:szCs w:val="26"/>
              </w:rPr>
              <w:t xml:space="preserve"> 5,226 </w:t>
            </w:r>
          </w:p>
        </w:tc>
        <w:tc>
          <w:tcPr>
            <w:tcW w:w="180" w:type="dxa"/>
            <w:shd w:val="clear" w:color="auto" w:fill="auto"/>
          </w:tcPr>
          <w:p w14:paraId="171EE964" w14:textId="77777777" w:rsidR="00147AE9" w:rsidRPr="00147AE9" w:rsidRDefault="00147AE9" w:rsidP="00147AE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7EC4D2A" w14:textId="575468EA" w:rsidR="00147AE9" w:rsidRPr="00147AE9" w:rsidRDefault="00147AE9" w:rsidP="00147AE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47AE9">
              <w:rPr>
                <w:rFonts w:asciiTheme="majorBidi" w:hAnsiTheme="majorBidi" w:cstheme="majorBidi"/>
                <w:sz w:val="26"/>
                <w:szCs w:val="26"/>
              </w:rPr>
              <w:t xml:space="preserve"> (4,057)</w:t>
            </w:r>
          </w:p>
        </w:tc>
        <w:tc>
          <w:tcPr>
            <w:tcW w:w="180" w:type="dxa"/>
          </w:tcPr>
          <w:p w14:paraId="5F5901B3" w14:textId="77777777" w:rsidR="00147AE9" w:rsidRPr="00147AE9" w:rsidRDefault="00147AE9" w:rsidP="00147AE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A307C4" w14:textId="14532A01" w:rsidR="00147AE9" w:rsidRPr="00147AE9" w:rsidRDefault="00147AE9" w:rsidP="00147AE9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47AE9">
              <w:rPr>
                <w:rFonts w:asciiTheme="majorBidi" w:hAnsiTheme="majorBidi" w:cstheme="majorBidi"/>
                <w:sz w:val="26"/>
                <w:szCs w:val="26"/>
              </w:rPr>
              <w:t xml:space="preserve"> 40,664 </w:t>
            </w:r>
          </w:p>
        </w:tc>
      </w:tr>
      <w:tr w:rsidR="00147AE9" w:rsidRPr="00A844EE" w14:paraId="0BCE7C25" w14:textId="77777777">
        <w:trPr>
          <w:cantSplit/>
        </w:trPr>
        <w:tc>
          <w:tcPr>
            <w:tcW w:w="3060" w:type="dxa"/>
            <w:shd w:val="clear" w:color="auto" w:fill="auto"/>
          </w:tcPr>
          <w:p w14:paraId="2ADD927F" w14:textId="0345CBA6" w:rsidR="00147AE9" w:rsidRPr="00A844EE" w:rsidRDefault="00147AE9" w:rsidP="00147AE9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รายได้จากการลงทุนและการค้า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1149EAA1" w14:textId="0A10C520" w:rsidR="00147AE9" w:rsidRPr="00147AE9" w:rsidRDefault="00147AE9" w:rsidP="00147AE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47AE9">
              <w:rPr>
                <w:rFonts w:asciiTheme="majorBidi" w:hAnsiTheme="majorBidi" w:cstheme="majorBidi"/>
                <w:sz w:val="26"/>
                <w:szCs w:val="26"/>
              </w:rPr>
              <w:t xml:space="preserve"> 4,358 </w:t>
            </w:r>
          </w:p>
        </w:tc>
        <w:tc>
          <w:tcPr>
            <w:tcW w:w="178" w:type="dxa"/>
            <w:shd w:val="clear" w:color="auto" w:fill="auto"/>
          </w:tcPr>
          <w:p w14:paraId="5BBAE9D2" w14:textId="77777777" w:rsidR="00147AE9" w:rsidRPr="00147AE9" w:rsidRDefault="00147AE9" w:rsidP="00147AE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CA8F422" w14:textId="4AED5D9F" w:rsidR="00147AE9" w:rsidRPr="00147AE9" w:rsidRDefault="00147AE9" w:rsidP="00147AE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47AE9">
              <w:rPr>
                <w:rFonts w:asciiTheme="majorBidi" w:hAnsiTheme="majorBidi" w:cstheme="majorBidi"/>
                <w:sz w:val="26"/>
                <w:szCs w:val="26"/>
              </w:rPr>
              <w:t xml:space="preserve"> (35)</w:t>
            </w:r>
          </w:p>
        </w:tc>
        <w:tc>
          <w:tcPr>
            <w:tcW w:w="183" w:type="dxa"/>
            <w:shd w:val="clear" w:color="auto" w:fill="auto"/>
          </w:tcPr>
          <w:p w14:paraId="68AA83D5" w14:textId="77777777" w:rsidR="00147AE9" w:rsidRPr="00147AE9" w:rsidRDefault="00147AE9" w:rsidP="00147AE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70906728" w14:textId="5C5458D3" w:rsidR="00147AE9" w:rsidRPr="00147AE9" w:rsidRDefault="00147AE9" w:rsidP="00147AE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47AE9">
              <w:rPr>
                <w:rFonts w:asciiTheme="majorBidi" w:hAnsiTheme="majorBidi" w:cstheme="majorBidi"/>
                <w:sz w:val="26"/>
                <w:szCs w:val="26"/>
              </w:rPr>
              <w:t xml:space="preserve"> (141)</w:t>
            </w:r>
          </w:p>
        </w:tc>
        <w:tc>
          <w:tcPr>
            <w:tcW w:w="180" w:type="dxa"/>
            <w:shd w:val="clear" w:color="auto" w:fill="auto"/>
          </w:tcPr>
          <w:p w14:paraId="6ED24F22" w14:textId="77777777" w:rsidR="00147AE9" w:rsidRPr="00147AE9" w:rsidRDefault="00147AE9" w:rsidP="00147AE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32B0E2" w14:textId="02C37B5C" w:rsidR="00147AE9" w:rsidRPr="00147AE9" w:rsidRDefault="00147AE9" w:rsidP="00147AE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47AE9">
              <w:rPr>
                <w:rFonts w:asciiTheme="majorBidi" w:hAnsiTheme="majorBidi" w:cstheme="majorBidi"/>
                <w:sz w:val="26"/>
                <w:szCs w:val="26"/>
              </w:rPr>
              <w:t xml:space="preserve"> (1,897)</w:t>
            </w:r>
          </w:p>
        </w:tc>
        <w:tc>
          <w:tcPr>
            <w:tcW w:w="180" w:type="dxa"/>
          </w:tcPr>
          <w:p w14:paraId="54B8865F" w14:textId="77777777" w:rsidR="00147AE9" w:rsidRPr="00147AE9" w:rsidRDefault="00147AE9" w:rsidP="00147AE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3137078" w14:textId="22B4FCEC" w:rsidR="00147AE9" w:rsidRPr="00147AE9" w:rsidRDefault="00147AE9" w:rsidP="00147AE9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47AE9">
              <w:rPr>
                <w:rFonts w:asciiTheme="majorBidi" w:hAnsiTheme="majorBidi" w:cstheme="majorBidi"/>
                <w:sz w:val="26"/>
                <w:szCs w:val="26"/>
              </w:rPr>
              <w:t xml:space="preserve"> 2,285 </w:t>
            </w:r>
          </w:p>
        </w:tc>
      </w:tr>
      <w:tr w:rsidR="00147AE9" w:rsidRPr="00A844EE" w14:paraId="3ABCBE02" w14:textId="77777777">
        <w:trPr>
          <w:cantSplit/>
        </w:trPr>
        <w:tc>
          <w:tcPr>
            <w:tcW w:w="3060" w:type="dxa"/>
            <w:shd w:val="clear" w:color="auto" w:fill="auto"/>
          </w:tcPr>
          <w:p w14:paraId="027A17FE" w14:textId="59FF324B" w:rsidR="00147AE9" w:rsidRPr="00C7494C" w:rsidRDefault="00147AE9" w:rsidP="00147AE9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20F729D7" w14:textId="04AC1EF3" w:rsidR="00147AE9" w:rsidRPr="00147AE9" w:rsidRDefault="00147AE9" w:rsidP="00147AE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47AE9">
              <w:rPr>
                <w:rFonts w:asciiTheme="majorBidi" w:hAnsiTheme="majorBidi" w:cstheme="majorBidi"/>
                <w:sz w:val="26"/>
                <w:szCs w:val="26"/>
              </w:rPr>
              <w:t xml:space="preserve"> 143,824 </w:t>
            </w:r>
          </w:p>
        </w:tc>
        <w:tc>
          <w:tcPr>
            <w:tcW w:w="178" w:type="dxa"/>
            <w:shd w:val="clear" w:color="auto" w:fill="auto"/>
          </w:tcPr>
          <w:p w14:paraId="450CEA49" w14:textId="77777777" w:rsidR="00147AE9" w:rsidRPr="00147AE9" w:rsidRDefault="00147AE9" w:rsidP="00147AE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1B84C073" w14:textId="678FDE27" w:rsidR="00147AE9" w:rsidRPr="00147AE9" w:rsidRDefault="00147AE9" w:rsidP="00147AE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47AE9">
              <w:rPr>
                <w:rFonts w:asciiTheme="majorBidi" w:hAnsiTheme="majorBidi" w:cstheme="majorBidi"/>
                <w:sz w:val="26"/>
                <w:szCs w:val="26"/>
              </w:rPr>
              <w:t xml:space="preserve"> 29,000 </w:t>
            </w:r>
          </w:p>
        </w:tc>
        <w:tc>
          <w:tcPr>
            <w:tcW w:w="183" w:type="dxa"/>
            <w:shd w:val="clear" w:color="auto" w:fill="auto"/>
          </w:tcPr>
          <w:p w14:paraId="4ED7ABA8" w14:textId="77777777" w:rsidR="00147AE9" w:rsidRPr="00147AE9" w:rsidRDefault="00147AE9" w:rsidP="00147AE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42E1287E" w14:textId="6135E9DA" w:rsidR="00147AE9" w:rsidRPr="00147AE9" w:rsidRDefault="00147AE9" w:rsidP="00147AE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47AE9">
              <w:rPr>
                <w:rFonts w:asciiTheme="majorBidi" w:hAnsiTheme="majorBidi" w:cstheme="majorBidi"/>
                <w:sz w:val="26"/>
                <w:szCs w:val="26"/>
              </w:rPr>
              <w:t xml:space="preserve"> 5,293 </w:t>
            </w:r>
          </w:p>
        </w:tc>
        <w:tc>
          <w:tcPr>
            <w:tcW w:w="180" w:type="dxa"/>
            <w:shd w:val="clear" w:color="auto" w:fill="auto"/>
          </w:tcPr>
          <w:p w14:paraId="52DB4928" w14:textId="77777777" w:rsidR="00147AE9" w:rsidRPr="00147AE9" w:rsidRDefault="00147AE9" w:rsidP="00147AE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1926623" w14:textId="36F2E74F" w:rsidR="00147AE9" w:rsidRPr="00147AE9" w:rsidRDefault="00147AE9" w:rsidP="00147AE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47AE9">
              <w:rPr>
                <w:rFonts w:asciiTheme="majorBidi" w:hAnsiTheme="majorBidi" w:cstheme="majorBidi"/>
                <w:sz w:val="26"/>
                <w:szCs w:val="26"/>
              </w:rPr>
              <w:t xml:space="preserve"> (5,744)</w:t>
            </w:r>
          </w:p>
        </w:tc>
        <w:tc>
          <w:tcPr>
            <w:tcW w:w="180" w:type="dxa"/>
          </w:tcPr>
          <w:p w14:paraId="2865280E" w14:textId="77777777" w:rsidR="00147AE9" w:rsidRPr="00147AE9" w:rsidRDefault="00147AE9" w:rsidP="00147AE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746306E" w14:textId="6DEF20A6" w:rsidR="00147AE9" w:rsidRPr="00147AE9" w:rsidRDefault="00147AE9" w:rsidP="00147AE9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47AE9">
              <w:rPr>
                <w:rFonts w:asciiTheme="majorBidi" w:hAnsiTheme="majorBidi" w:cstheme="majorBidi"/>
                <w:sz w:val="26"/>
                <w:szCs w:val="26"/>
              </w:rPr>
              <w:t xml:space="preserve"> 172,373 </w:t>
            </w:r>
          </w:p>
        </w:tc>
      </w:tr>
      <w:tr w:rsidR="00147AE9" w:rsidRPr="00A844EE" w14:paraId="4A9DD730" w14:textId="77777777">
        <w:trPr>
          <w:cantSplit/>
        </w:trPr>
        <w:tc>
          <w:tcPr>
            <w:tcW w:w="3060" w:type="dxa"/>
            <w:shd w:val="clear" w:color="auto" w:fill="auto"/>
          </w:tcPr>
          <w:p w14:paraId="75D22897" w14:textId="10D1831A" w:rsidR="00147AE9" w:rsidRPr="00A844EE" w:rsidRDefault="00147AE9" w:rsidP="00147AE9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1A6C2F34" w14:textId="516ED963" w:rsidR="00147AE9" w:rsidRPr="00147AE9" w:rsidRDefault="00147AE9" w:rsidP="00147AE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47AE9">
              <w:rPr>
                <w:rFonts w:asciiTheme="majorBidi" w:hAnsiTheme="majorBidi" w:cstheme="majorBidi"/>
                <w:sz w:val="26"/>
                <w:szCs w:val="26"/>
              </w:rPr>
              <w:t xml:space="preserve"> (55,433)</w:t>
            </w:r>
          </w:p>
        </w:tc>
        <w:tc>
          <w:tcPr>
            <w:tcW w:w="178" w:type="dxa"/>
            <w:shd w:val="clear" w:color="auto" w:fill="auto"/>
          </w:tcPr>
          <w:p w14:paraId="435BAB97" w14:textId="77777777" w:rsidR="00147AE9" w:rsidRPr="00147AE9" w:rsidRDefault="00147AE9" w:rsidP="00147AE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ED2A78F" w14:textId="4037A491" w:rsidR="00147AE9" w:rsidRPr="00147AE9" w:rsidRDefault="00147AE9" w:rsidP="00147AE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47AE9">
              <w:rPr>
                <w:rFonts w:asciiTheme="majorBidi" w:hAnsiTheme="majorBidi" w:cstheme="majorBidi"/>
                <w:sz w:val="26"/>
                <w:szCs w:val="26"/>
              </w:rPr>
              <w:t xml:space="preserve"> (12,891)</w:t>
            </w:r>
          </w:p>
        </w:tc>
        <w:tc>
          <w:tcPr>
            <w:tcW w:w="183" w:type="dxa"/>
            <w:shd w:val="clear" w:color="auto" w:fill="auto"/>
          </w:tcPr>
          <w:p w14:paraId="6272DB69" w14:textId="77777777" w:rsidR="00147AE9" w:rsidRPr="00147AE9" w:rsidRDefault="00147AE9" w:rsidP="00147AE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6B582967" w14:textId="714A25B4" w:rsidR="00147AE9" w:rsidRPr="00147AE9" w:rsidRDefault="00147AE9" w:rsidP="00147AE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47AE9">
              <w:rPr>
                <w:rFonts w:asciiTheme="majorBidi" w:hAnsiTheme="majorBidi" w:cstheme="majorBidi"/>
                <w:sz w:val="26"/>
                <w:szCs w:val="26"/>
              </w:rPr>
              <w:t xml:space="preserve"> (7,790)</w:t>
            </w:r>
          </w:p>
        </w:tc>
        <w:tc>
          <w:tcPr>
            <w:tcW w:w="180" w:type="dxa"/>
            <w:shd w:val="clear" w:color="auto" w:fill="auto"/>
          </w:tcPr>
          <w:p w14:paraId="30394197" w14:textId="77777777" w:rsidR="00147AE9" w:rsidRPr="00147AE9" w:rsidRDefault="00147AE9" w:rsidP="00147AE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F960A5C" w14:textId="32EABDC2" w:rsidR="00147AE9" w:rsidRPr="00147AE9" w:rsidRDefault="00147AE9" w:rsidP="00147AE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47AE9">
              <w:rPr>
                <w:rFonts w:asciiTheme="majorBidi" w:hAnsiTheme="majorBidi" w:cstheme="majorBidi"/>
                <w:sz w:val="26"/>
                <w:szCs w:val="26"/>
              </w:rPr>
              <w:t xml:space="preserve"> 3,137 </w:t>
            </w:r>
          </w:p>
        </w:tc>
        <w:tc>
          <w:tcPr>
            <w:tcW w:w="180" w:type="dxa"/>
          </w:tcPr>
          <w:p w14:paraId="5A18305B" w14:textId="77777777" w:rsidR="00147AE9" w:rsidRPr="00147AE9" w:rsidRDefault="00147AE9" w:rsidP="00147AE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0D0857D" w14:textId="7AF15017" w:rsidR="00147AE9" w:rsidRPr="00147AE9" w:rsidRDefault="00147AE9" w:rsidP="00147AE9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47AE9">
              <w:rPr>
                <w:rFonts w:asciiTheme="majorBidi" w:hAnsiTheme="majorBidi" w:cstheme="majorBidi"/>
                <w:sz w:val="26"/>
                <w:szCs w:val="26"/>
              </w:rPr>
              <w:t xml:space="preserve"> (72,977)</w:t>
            </w:r>
          </w:p>
        </w:tc>
      </w:tr>
      <w:tr w:rsidR="00147AE9" w:rsidRPr="00A844EE" w14:paraId="1B7DC5A1" w14:textId="77777777" w:rsidTr="00AC220A">
        <w:trPr>
          <w:cantSplit/>
        </w:trPr>
        <w:tc>
          <w:tcPr>
            <w:tcW w:w="3060" w:type="dxa"/>
            <w:shd w:val="clear" w:color="auto" w:fill="auto"/>
          </w:tcPr>
          <w:p w14:paraId="70EDFA6B" w14:textId="02820FED" w:rsidR="00147AE9" w:rsidRPr="00A844EE" w:rsidRDefault="00147AE9" w:rsidP="00147AE9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กำไรจากการดำเนินงานก่อน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ผลขาดทุนด้านเครดิตที่คาดว่า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จะเกิดขึ้นและภาษีเงินได้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ACD30E" w14:textId="3E28555F" w:rsidR="00147AE9" w:rsidRPr="00147AE9" w:rsidRDefault="00147AE9" w:rsidP="00147AE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47AE9">
              <w:rPr>
                <w:rFonts w:asciiTheme="majorBidi" w:hAnsiTheme="majorBidi" w:cstheme="majorBidi"/>
                <w:sz w:val="26"/>
                <w:szCs w:val="26"/>
              </w:rPr>
              <w:t xml:space="preserve"> 88,391 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529A76A" w14:textId="77777777" w:rsidR="00147AE9" w:rsidRPr="00147AE9" w:rsidRDefault="00147AE9" w:rsidP="00147AE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085391" w14:textId="7989DEE3" w:rsidR="00147AE9" w:rsidRPr="00147AE9" w:rsidRDefault="00147AE9" w:rsidP="00147AE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47AE9">
              <w:rPr>
                <w:rFonts w:asciiTheme="majorBidi" w:hAnsiTheme="majorBidi" w:cstheme="majorBidi"/>
                <w:sz w:val="26"/>
                <w:szCs w:val="26"/>
              </w:rPr>
              <w:t xml:space="preserve"> 16,109 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C7AB525" w14:textId="77777777" w:rsidR="00147AE9" w:rsidRPr="00147AE9" w:rsidRDefault="00147AE9" w:rsidP="00147AE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84339E" w14:textId="4F9EC0EE" w:rsidR="00147AE9" w:rsidRPr="00147AE9" w:rsidRDefault="00147AE9" w:rsidP="00147AE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47AE9">
              <w:rPr>
                <w:rFonts w:asciiTheme="majorBidi" w:hAnsiTheme="majorBidi" w:cstheme="majorBidi"/>
                <w:sz w:val="26"/>
                <w:szCs w:val="26"/>
              </w:rPr>
              <w:t xml:space="preserve"> (2,497)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BD12CF" w14:textId="77777777" w:rsidR="00147AE9" w:rsidRPr="00147AE9" w:rsidRDefault="00147AE9" w:rsidP="00147AE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8763F2" w14:textId="29EE0A88" w:rsidR="00147AE9" w:rsidRPr="00147AE9" w:rsidRDefault="00147AE9" w:rsidP="00147AE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47AE9">
              <w:rPr>
                <w:rFonts w:asciiTheme="majorBidi" w:hAnsiTheme="majorBidi" w:cstheme="majorBidi"/>
                <w:sz w:val="26"/>
                <w:szCs w:val="26"/>
              </w:rPr>
              <w:t xml:space="preserve"> (2,607)</w:t>
            </w:r>
          </w:p>
        </w:tc>
        <w:tc>
          <w:tcPr>
            <w:tcW w:w="180" w:type="dxa"/>
            <w:vAlign w:val="bottom"/>
          </w:tcPr>
          <w:p w14:paraId="4111FF19" w14:textId="77777777" w:rsidR="00147AE9" w:rsidRPr="00147AE9" w:rsidRDefault="00147AE9" w:rsidP="00147AE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9AAE0C6" w14:textId="7F5BA34B" w:rsidR="00147AE9" w:rsidRPr="00147AE9" w:rsidRDefault="00147AE9" w:rsidP="00147AE9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47AE9">
              <w:rPr>
                <w:rFonts w:asciiTheme="majorBidi" w:hAnsiTheme="majorBidi" w:cstheme="majorBidi"/>
                <w:sz w:val="26"/>
                <w:szCs w:val="26"/>
              </w:rPr>
              <w:t xml:space="preserve"> 99,396 </w:t>
            </w:r>
          </w:p>
        </w:tc>
      </w:tr>
      <w:tr w:rsidR="00147AE9" w:rsidRPr="00A844EE" w14:paraId="18F78563" w14:textId="77777777">
        <w:trPr>
          <w:cantSplit/>
        </w:trPr>
        <w:tc>
          <w:tcPr>
            <w:tcW w:w="3060" w:type="dxa"/>
            <w:shd w:val="clear" w:color="auto" w:fill="auto"/>
          </w:tcPr>
          <w:p w14:paraId="43135FB8" w14:textId="7C74E56D" w:rsidR="00147AE9" w:rsidRPr="00A844EE" w:rsidRDefault="00147AE9" w:rsidP="00147AE9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</w:tcPr>
          <w:p w14:paraId="594BF274" w14:textId="77777777" w:rsidR="00147AE9" w:rsidRPr="00147AE9" w:rsidRDefault="00147AE9" w:rsidP="00147AE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51A13976" w14:textId="77777777" w:rsidR="00147AE9" w:rsidRPr="00147AE9" w:rsidRDefault="00147AE9" w:rsidP="00147AE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</w:tcPr>
          <w:p w14:paraId="31263E3B" w14:textId="77777777" w:rsidR="00147AE9" w:rsidRPr="00147AE9" w:rsidRDefault="00147AE9" w:rsidP="00147AE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</w:tcPr>
          <w:p w14:paraId="232E3986" w14:textId="77777777" w:rsidR="00147AE9" w:rsidRPr="00147AE9" w:rsidRDefault="00147AE9" w:rsidP="00147AE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shd w:val="clear" w:color="auto" w:fill="auto"/>
          </w:tcPr>
          <w:p w14:paraId="3F618639" w14:textId="77777777" w:rsidR="00147AE9" w:rsidRPr="00147AE9" w:rsidRDefault="00147AE9" w:rsidP="00147AE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B67098F" w14:textId="77777777" w:rsidR="00147AE9" w:rsidRPr="00147AE9" w:rsidRDefault="00147AE9" w:rsidP="00147AE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AE6660D" w14:textId="77777777" w:rsidR="00147AE9" w:rsidRPr="00147AE9" w:rsidRDefault="00147AE9" w:rsidP="00147AE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53E5D5EA" w14:textId="77777777" w:rsidR="00147AE9" w:rsidRPr="00147AE9" w:rsidRDefault="00147AE9" w:rsidP="00147AE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49F93D8" w14:textId="50EABE96" w:rsidR="00147AE9" w:rsidRPr="00147AE9" w:rsidRDefault="00147AE9" w:rsidP="00147AE9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47AE9">
              <w:rPr>
                <w:rFonts w:asciiTheme="majorBidi" w:hAnsiTheme="majorBidi" w:cstheme="majorBidi"/>
                <w:sz w:val="26"/>
                <w:szCs w:val="26"/>
              </w:rPr>
              <w:t xml:space="preserve"> (42,594)</w:t>
            </w:r>
          </w:p>
        </w:tc>
      </w:tr>
      <w:tr w:rsidR="00147AE9" w:rsidRPr="00A844EE" w14:paraId="2C74F80E" w14:textId="77777777">
        <w:trPr>
          <w:cantSplit/>
        </w:trPr>
        <w:tc>
          <w:tcPr>
            <w:tcW w:w="3060" w:type="dxa"/>
            <w:shd w:val="clear" w:color="auto" w:fill="auto"/>
          </w:tcPr>
          <w:p w14:paraId="6AC4D81E" w14:textId="36735E26" w:rsidR="00147AE9" w:rsidRPr="00A844EE" w:rsidRDefault="00147AE9" w:rsidP="00147AE9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68" w:type="dxa"/>
            <w:shd w:val="clear" w:color="auto" w:fill="auto"/>
          </w:tcPr>
          <w:p w14:paraId="1CA3D6BC" w14:textId="77777777" w:rsidR="00147AE9" w:rsidRPr="00147AE9" w:rsidRDefault="00147AE9" w:rsidP="00147AE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5471AA0F" w14:textId="77777777" w:rsidR="00147AE9" w:rsidRPr="00147AE9" w:rsidRDefault="00147AE9" w:rsidP="00147AE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2795F165" w14:textId="77777777" w:rsidR="00147AE9" w:rsidRPr="00147AE9" w:rsidRDefault="00147AE9" w:rsidP="00147AE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</w:tcPr>
          <w:p w14:paraId="3E5A7167" w14:textId="77777777" w:rsidR="00147AE9" w:rsidRPr="00147AE9" w:rsidRDefault="00147AE9" w:rsidP="00147AE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2EBD61B9" w14:textId="77777777" w:rsidR="00147AE9" w:rsidRPr="00147AE9" w:rsidRDefault="00147AE9" w:rsidP="00147AE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25ABFDD" w14:textId="77777777" w:rsidR="00147AE9" w:rsidRPr="00147AE9" w:rsidRDefault="00147AE9" w:rsidP="00147AE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E7F49F7" w14:textId="77777777" w:rsidR="00147AE9" w:rsidRPr="00147AE9" w:rsidRDefault="00147AE9" w:rsidP="00147AE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544569E9" w14:textId="77777777" w:rsidR="00147AE9" w:rsidRPr="00147AE9" w:rsidRDefault="00147AE9" w:rsidP="00147AE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A16EC54" w14:textId="51381B4E" w:rsidR="00147AE9" w:rsidRPr="00147AE9" w:rsidRDefault="00147AE9" w:rsidP="00147AE9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47AE9">
              <w:rPr>
                <w:rFonts w:asciiTheme="majorBidi" w:hAnsiTheme="majorBidi" w:cstheme="majorBidi"/>
                <w:sz w:val="26"/>
                <w:szCs w:val="26"/>
              </w:rPr>
              <w:t xml:space="preserve"> (12,224)</w:t>
            </w:r>
          </w:p>
        </w:tc>
      </w:tr>
      <w:tr w:rsidR="00147AE9" w:rsidRPr="00A844EE" w14:paraId="635CF374" w14:textId="77777777" w:rsidTr="000A294C">
        <w:trPr>
          <w:cantSplit/>
          <w:trHeight w:val="388"/>
        </w:trPr>
        <w:tc>
          <w:tcPr>
            <w:tcW w:w="3060" w:type="dxa"/>
            <w:shd w:val="clear" w:color="auto" w:fill="auto"/>
          </w:tcPr>
          <w:p w14:paraId="1E5D0B01" w14:textId="503ED706" w:rsidR="00147AE9" w:rsidRPr="00A844EE" w:rsidRDefault="00147AE9" w:rsidP="00147AE9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168" w:type="dxa"/>
            <w:shd w:val="clear" w:color="auto" w:fill="auto"/>
          </w:tcPr>
          <w:p w14:paraId="727BD7A3" w14:textId="77777777" w:rsidR="00147AE9" w:rsidRPr="00147AE9" w:rsidRDefault="00147AE9" w:rsidP="00147AE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140C83D9" w14:textId="77777777" w:rsidR="00147AE9" w:rsidRPr="00147AE9" w:rsidRDefault="00147AE9" w:rsidP="00147AE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3F2AEA95" w14:textId="77777777" w:rsidR="00147AE9" w:rsidRPr="00147AE9" w:rsidRDefault="00147AE9" w:rsidP="00147AE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</w:tcPr>
          <w:p w14:paraId="6C762C4B" w14:textId="77777777" w:rsidR="00147AE9" w:rsidRPr="00147AE9" w:rsidRDefault="00147AE9" w:rsidP="00147AE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0C8E351B" w14:textId="77777777" w:rsidR="00147AE9" w:rsidRPr="00147AE9" w:rsidRDefault="00147AE9" w:rsidP="00147AE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6980A06" w14:textId="77777777" w:rsidR="00147AE9" w:rsidRPr="00147AE9" w:rsidRDefault="00147AE9" w:rsidP="00147AE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1C57161" w14:textId="77777777" w:rsidR="00147AE9" w:rsidRPr="00147AE9" w:rsidRDefault="00147AE9" w:rsidP="00147AE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1E9B70FB" w14:textId="77777777" w:rsidR="00147AE9" w:rsidRPr="00147AE9" w:rsidRDefault="00147AE9" w:rsidP="00147AE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6D5CE6C" w14:textId="6DC0A1A8" w:rsidR="00147AE9" w:rsidRPr="00147AE9" w:rsidRDefault="00147AE9" w:rsidP="00147AE9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47AE9">
              <w:rPr>
                <w:rFonts w:asciiTheme="majorBidi" w:hAnsiTheme="majorBidi" w:cstheme="majorBidi"/>
                <w:sz w:val="26"/>
                <w:szCs w:val="26"/>
              </w:rPr>
              <w:t xml:space="preserve"> 44,578 </w:t>
            </w:r>
          </w:p>
        </w:tc>
      </w:tr>
      <w:tr w:rsidR="000A294C" w:rsidRPr="00A844EE" w14:paraId="6CC21245" w14:textId="77777777" w:rsidTr="00390D79">
        <w:trPr>
          <w:cantSplit/>
        </w:trPr>
        <w:tc>
          <w:tcPr>
            <w:tcW w:w="3060" w:type="dxa"/>
            <w:shd w:val="clear" w:color="auto" w:fill="auto"/>
          </w:tcPr>
          <w:p w14:paraId="1620FADD" w14:textId="77777777" w:rsidR="000A294C" w:rsidRDefault="000A294C" w:rsidP="00390D79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spacing w:val="-6"/>
                <w:szCs w:val="22"/>
              </w:rPr>
            </w:pPr>
          </w:p>
          <w:p w14:paraId="07427665" w14:textId="77777777" w:rsidR="000A294C" w:rsidRDefault="000A294C" w:rsidP="00390D79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spacing w:val="-6"/>
                <w:szCs w:val="22"/>
              </w:rPr>
            </w:pPr>
          </w:p>
          <w:p w14:paraId="12999A09" w14:textId="0A44AA35" w:rsidR="000A294C" w:rsidRDefault="000A294C" w:rsidP="00390D79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spacing w:val="-6"/>
                <w:szCs w:val="22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</w:tcPr>
          <w:p w14:paraId="29B70185" w14:textId="77777777" w:rsidR="000A294C" w:rsidRPr="00A844EE" w:rsidRDefault="000A294C" w:rsidP="00390D79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A294C" w:rsidRPr="00A844EE" w14:paraId="63DE0219" w14:textId="77777777" w:rsidTr="00390D79">
        <w:trPr>
          <w:cantSplit/>
        </w:trPr>
        <w:tc>
          <w:tcPr>
            <w:tcW w:w="3060" w:type="dxa"/>
            <w:shd w:val="clear" w:color="auto" w:fill="auto"/>
          </w:tcPr>
          <w:p w14:paraId="6C43E1CA" w14:textId="77777777" w:rsidR="000A294C" w:rsidRDefault="000A294C" w:rsidP="00390D79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spacing w:val="-6"/>
                <w:szCs w:val="22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</w:tcPr>
          <w:p w14:paraId="033A04FD" w14:textId="77777777" w:rsidR="000A294C" w:rsidRPr="00A844EE" w:rsidRDefault="000A294C" w:rsidP="00390D79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A294C" w:rsidRPr="00A844EE" w14:paraId="22547978" w14:textId="77777777" w:rsidTr="00390D79">
        <w:trPr>
          <w:cantSplit/>
        </w:trPr>
        <w:tc>
          <w:tcPr>
            <w:tcW w:w="3060" w:type="dxa"/>
            <w:shd w:val="clear" w:color="auto" w:fill="auto"/>
          </w:tcPr>
          <w:p w14:paraId="57036F05" w14:textId="77777777" w:rsidR="000A294C" w:rsidRDefault="000A294C" w:rsidP="00390D79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spacing w:val="-6"/>
                <w:szCs w:val="22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</w:tcPr>
          <w:p w14:paraId="39C6FFEA" w14:textId="77777777" w:rsidR="000A294C" w:rsidRPr="00A844EE" w:rsidRDefault="000A294C" w:rsidP="00390D79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A294C" w:rsidRPr="00A844EE" w14:paraId="256B51B0" w14:textId="77777777" w:rsidTr="00390D79">
        <w:trPr>
          <w:cantSplit/>
        </w:trPr>
        <w:tc>
          <w:tcPr>
            <w:tcW w:w="3060" w:type="dxa"/>
            <w:shd w:val="clear" w:color="auto" w:fill="auto"/>
          </w:tcPr>
          <w:p w14:paraId="1DC4B2AF" w14:textId="77777777" w:rsidR="000A294C" w:rsidRDefault="000A294C" w:rsidP="00390D79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spacing w:val="-6"/>
                <w:szCs w:val="22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</w:tcPr>
          <w:p w14:paraId="1E079EFF" w14:textId="77777777" w:rsidR="000A294C" w:rsidRPr="00A844EE" w:rsidRDefault="000A294C" w:rsidP="00390D79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A294C" w:rsidRPr="00A844EE" w14:paraId="5ED4786A" w14:textId="77777777" w:rsidTr="00390D79">
        <w:trPr>
          <w:cantSplit/>
        </w:trPr>
        <w:tc>
          <w:tcPr>
            <w:tcW w:w="3060" w:type="dxa"/>
            <w:shd w:val="clear" w:color="auto" w:fill="auto"/>
          </w:tcPr>
          <w:p w14:paraId="582A2E52" w14:textId="77777777" w:rsidR="000A294C" w:rsidRDefault="000A294C" w:rsidP="00390D79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spacing w:val="-6"/>
                <w:szCs w:val="22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</w:tcPr>
          <w:p w14:paraId="653FE22B" w14:textId="77777777" w:rsidR="000A294C" w:rsidRPr="00A844EE" w:rsidRDefault="000A294C" w:rsidP="00390D79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A294C" w:rsidRPr="00A844EE" w14:paraId="1106086E" w14:textId="77777777" w:rsidTr="00390D79">
        <w:trPr>
          <w:cantSplit/>
        </w:trPr>
        <w:tc>
          <w:tcPr>
            <w:tcW w:w="3060" w:type="dxa"/>
            <w:shd w:val="clear" w:color="auto" w:fill="auto"/>
          </w:tcPr>
          <w:p w14:paraId="2129977E" w14:textId="77777777" w:rsidR="000A294C" w:rsidRDefault="000A294C" w:rsidP="00390D79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spacing w:val="-6"/>
                <w:szCs w:val="22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</w:tcPr>
          <w:p w14:paraId="53A58C59" w14:textId="77777777" w:rsidR="000A294C" w:rsidRPr="00A844EE" w:rsidRDefault="000A294C" w:rsidP="00390D79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21469F" w:rsidRPr="00A844EE" w14:paraId="14A76182" w14:textId="77777777" w:rsidTr="00390D79">
        <w:trPr>
          <w:cantSplit/>
        </w:trPr>
        <w:tc>
          <w:tcPr>
            <w:tcW w:w="3060" w:type="dxa"/>
            <w:shd w:val="clear" w:color="auto" w:fill="auto"/>
          </w:tcPr>
          <w:p w14:paraId="1684C9E2" w14:textId="36CE134E" w:rsidR="0021469F" w:rsidRPr="0093647C" w:rsidRDefault="003128E4" w:rsidP="00390D79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spacing w:val="-6"/>
                <w:szCs w:val="22"/>
                <w:cs/>
              </w:rPr>
              <w:lastRenderedPageBreak/>
              <w:br w:type="page"/>
            </w:r>
            <w:r w:rsidR="0021469F" w:rsidRPr="00A844EE">
              <w:rPr>
                <w:rFonts w:eastAsia="Times New Roman"/>
                <w:color w:val="000000"/>
                <w:sz w:val="30"/>
                <w:szCs w:val="30"/>
                <w:lang w:val="en-GB" w:bidi="ar-SA"/>
              </w:rPr>
              <w:br w:type="page"/>
            </w:r>
          </w:p>
        </w:tc>
        <w:tc>
          <w:tcPr>
            <w:tcW w:w="6390" w:type="dxa"/>
            <w:gridSpan w:val="9"/>
            <w:shd w:val="clear" w:color="auto" w:fill="auto"/>
          </w:tcPr>
          <w:p w14:paraId="7F41A6C2" w14:textId="77777777" w:rsidR="0021469F" w:rsidRPr="00A844EE" w:rsidRDefault="0021469F" w:rsidP="00390D79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1469F" w:rsidRPr="00A844EE" w14:paraId="2F600A94" w14:textId="77777777" w:rsidTr="00390D79">
        <w:trPr>
          <w:cantSplit/>
          <w:trHeight w:val="744"/>
        </w:trPr>
        <w:tc>
          <w:tcPr>
            <w:tcW w:w="3060" w:type="dxa"/>
            <w:shd w:val="clear" w:color="auto" w:fill="auto"/>
            <w:vAlign w:val="bottom"/>
          </w:tcPr>
          <w:p w14:paraId="647E3807" w14:textId="4FEFF811" w:rsidR="0021469F" w:rsidRPr="00B73919" w:rsidRDefault="0021469F" w:rsidP="00B73919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ปีสิ้นสุด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วันที่ 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256</w:t>
            </w:r>
            <w:r w:rsidR="008811EB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9385529" w14:textId="77777777" w:rsidR="0021469F" w:rsidRDefault="0021469F" w:rsidP="00390D79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  <w:t>Gen 1</w:t>
            </w:r>
          </w:p>
          <w:p w14:paraId="6127DFF5" w14:textId="77777777" w:rsidR="0021469F" w:rsidRPr="00A844EE" w:rsidRDefault="0021469F" w:rsidP="00390D79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1C7A094" w14:textId="77777777" w:rsidR="0021469F" w:rsidRPr="00A844EE" w:rsidRDefault="0021469F" w:rsidP="00390D79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2684127" w14:textId="77777777" w:rsidR="0021469F" w:rsidRDefault="0021469F" w:rsidP="00390D79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  <w:t>Gen 2</w:t>
            </w:r>
          </w:p>
          <w:p w14:paraId="24986AE2" w14:textId="77777777" w:rsidR="0021469F" w:rsidRPr="00A844EE" w:rsidRDefault="0021469F" w:rsidP="00390D79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rtl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649215E" w14:textId="77777777" w:rsidR="0021469F" w:rsidRPr="00A844EE" w:rsidRDefault="0021469F" w:rsidP="00390D79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E91CEA4" w14:textId="77777777" w:rsidR="0021469F" w:rsidRDefault="0021469F" w:rsidP="00390D79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Gen 3</w:t>
            </w:r>
          </w:p>
          <w:p w14:paraId="7AB14BF5" w14:textId="77777777" w:rsidR="0021469F" w:rsidRPr="00D61F57" w:rsidRDefault="0021469F" w:rsidP="00390D79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BBE2CC" w14:textId="77777777" w:rsidR="0021469F" w:rsidRPr="00A844EE" w:rsidRDefault="0021469F" w:rsidP="00390D79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F8A26D" w14:textId="77777777" w:rsidR="0021469F" w:rsidRPr="00542705" w:rsidRDefault="0021469F" w:rsidP="00390D79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eastAsia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457BDBE1" w14:textId="77777777" w:rsidR="0021469F" w:rsidRPr="00A844EE" w:rsidRDefault="0021469F" w:rsidP="00390D79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BAF2DFD" w14:textId="77777777" w:rsidR="0021469F" w:rsidRPr="00A844EE" w:rsidRDefault="0021469F" w:rsidP="00390D79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4A84284A" w14:textId="77777777" w:rsidR="0021469F" w:rsidRPr="00A844EE" w:rsidRDefault="0021469F" w:rsidP="00390D79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4B0A6F81" w14:textId="77777777" w:rsidR="0021469F" w:rsidRPr="00A844EE" w:rsidRDefault="0021469F" w:rsidP="00390D79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6A6492C9" w14:textId="77777777" w:rsidR="0021469F" w:rsidRPr="00A844EE" w:rsidRDefault="0021469F" w:rsidP="00390D79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1469F" w:rsidRPr="00A844EE" w14:paraId="44516EC8" w14:textId="77777777" w:rsidTr="00390D79">
        <w:trPr>
          <w:cantSplit/>
        </w:trPr>
        <w:tc>
          <w:tcPr>
            <w:tcW w:w="3060" w:type="dxa"/>
            <w:shd w:val="clear" w:color="auto" w:fill="auto"/>
          </w:tcPr>
          <w:p w14:paraId="12829647" w14:textId="77777777" w:rsidR="0021469F" w:rsidRPr="00A844EE" w:rsidRDefault="0021469F" w:rsidP="00390D79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36CBD259" w14:textId="77777777" w:rsidR="0021469F" w:rsidRPr="00A844EE" w:rsidRDefault="0021469F" w:rsidP="00390D79">
            <w:pPr>
              <w:shd w:val="clear" w:color="auto" w:fill="FFFFFF"/>
              <w:tabs>
                <w:tab w:val="decimal" w:pos="742"/>
              </w:tabs>
              <w:snapToGrid w:val="0"/>
              <w:spacing w:after="0" w:line="240" w:lineRule="atLeast"/>
              <w:ind w:left="-79" w:right="-76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val="en-GB"/>
              </w:rPr>
              <w:t>ล้านบาท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95AA9" w:rsidRPr="00A844EE" w14:paraId="2E88F6C0" w14:textId="77777777">
        <w:trPr>
          <w:cantSplit/>
          <w:trHeight w:val="80"/>
        </w:trPr>
        <w:tc>
          <w:tcPr>
            <w:tcW w:w="3060" w:type="dxa"/>
            <w:shd w:val="clear" w:color="auto" w:fill="auto"/>
          </w:tcPr>
          <w:p w14:paraId="0313CF51" w14:textId="77777777" w:rsidR="00F95AA9" w:rsidRPr="00A844EE" w:rsidRDefault="00F95AA9" w:rsidP="00F95AA9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68" w:type="dxa"/>
            <w:shd w:val="clear" w:color="auto" w:fill="auto"/>
          </w:tcPr>
          <w:p w14:paraId="2A05160B" w14:textId="6300B0D5" w:rsidR="00F95AA9" w:rsidRPr="008811EB" w:rsidRDefault="00F95AA9" w:rsidP="00F95AA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  <w:r w:rsidRPr="008811EB">
              <w:rPr>
                <w:rFonts w:asciiTheme="majorBidi" w:hAnsiTheme="majorBidi" w:cstheme="majorBidi"/>
                <w:sz w:val="26"/>
                <w:szCs w:val="26"/>
              </w:rPr>
              <w:t xml:space="preserve"> 103,853 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02B5FA5" w14:textId="77777777" w:rsidR="00F95AA9" w:rsidRPr="00A844EE" w:rsidRDefault="00F95AA9" w:rsidP="00F95AA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3B00F789" w14:textId="40DB45B6" w:rsidR="00F95AA9" w:rsidRPr="008811EB" w:rsidRDefault="00F95AA9" w:rsidP="00F95AA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21,732 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F251E42" w14:textId="77777777" w:rsidR="00F95AA9" w:rsidRPr="00A844EE" w:rsidRDefault="00F95AA9" w:rsidP="00F95AA9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3E069B80" w14:textId="52406D22" w:rsidR="00F95AA9" w:rsidRPr="00001AD4" w:rsidRDefault="00F95AA9" w:rsidP="00F95AA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81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8848F5" w14:textId="77777777" w:rsidR="00F95AA9" w:rsidRPr="00A844EE" w:rsidRDefault="00F95AA9" w:rsidP="00F95AA9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D638F1B" w14:textId="0B983DB4" w:rsidR="00F95AA9" w:rsidRPr="00001AD4" w:rsidRDefault="00F95AA9" w:rsidP="00F95AA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(984)</w:t>
            </w:r>
          </w:p>
        </w:tc>
        <w:tc>
          <w:tcPr>
            <w:tcW w:w="180" w:type="dxa"/>
            <w:vAlign w:val="bottom"/>
          </w:tcPr>
          <w:p w14:paraId="1F75F02D" w14:textId="77777777" w:rsidR="00F95AA9" w:rsidRPr="00A844EE" w:rsidRDefault="00F95AA9" w:rsidP="00F95AA9">
            <w:pPr>
              <w:shd w:val="clear" w:color="auto" w:fill="FFFFFF"/>
              <w:tabs>
                <w:tab w:val="decimal" w:pos="62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0A8BC172" w14:textId="0848307D" w:rsidR="00F95AA9" w:rsidRPr="00001AD4" w:rsidRDefault="00F95AA9" w:rsidP="00F95AA9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124,682 </w:t>
            </w:r>
          </w:p>
        </w:tc>
      </w:tr>
      <w:tr w:rsidR="00F95AA9" w:rsidRPr="00A844EE" w14:paraId="195EEEEA" w14:textId="77777777">
        <w:trPr>
          <w:cantSplit/>
        </w:trPr>
        <w:tc>
          <w:tcPr>
            <w:tcW w:w="3060" w:type="dxa"/>
            <w:shd w:val="clear" w:color="auto" w:fill="auto"/>
          </w:tcPr>
          <w:p w14:paraId="1B39EACA" w14:textId="60D7A2CC" w:rsidR="00F95AA9" w:rsidRDefault="00F95AA9" w:rsidP="00F95AA9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005D3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รายได้ค่าธรรมเนียมและอื่นๆ</w:t>
            </w:r>
          </w:p>
        </w:tc>
        <w:tc>
          <w:tcPr>
            <w:tcW w:w="1168" w:type="dxa"/>
            <w:shd w:val="clear" w:color="auto" w:fill="auto"/>
          </w:tcPr>
          <w:p w14:paraId="17F10859" w14:textId="2C8CC375" w:rsidR="00F95AA9" w:rsidRPr="008811EB" w:rsidRDefault="00F95AA9" w:rsidP="00F95AA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  <w:r w:rsidRPr="008811EB">
              <w:rPr>
                <w:rFonts w:asciiTheme="majorBidi" w:hAnsiTheme="majorBidi" w:cstheme="majorBidi"/>
                <w:sz w:val="26"/>
                <w:szCs w:val="26"/>
              </w:rPr>
              <w:t xml:space="preserve"> 36,528 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4DA0451" w14:textId="77777777" w:rsidR="00F95AA9" w:rsidRPr="00A844EE" w:rsidRDefault="00F95AA9" w:rsidP="00F95AA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0AE463EE" w14:textId="370E3E38" w:rsidR="00F95AA9" w:rsidRPr="008811EB" w:rsidRDefault="00F95AA9" w:rsidP="00F95AA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5,944 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6DA6664" w14:textId="77777777" w:rsidR="00F95AA9" w:rsidRPr="00A844EE" w:rsidRDefault="00F95AA9" w:rsidP="00F95AA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33970EBA" w14:textId="0CA79695" w:rsidR="00F95AA9" w:rsidRDefault="00F95AA9" w:rsidP="00F95AA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5,817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1CCDE9" w14:textId="77777777" w:rsidR="00F95AA9" w:rsidRPr="00A844EE" w:rsidRDefault="00F95AA9" w:rsidP="00F95AA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D144366" w14:textId="6A83D03F" w:rsidR="00F95AA9" w:rsidRDefault="00F95AA9" w:rsidP="00F95AA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(5,20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100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0D6AA581" w14:textId="77777777" w:rsidR="00F95AA9" w:rsidRPr="00A844EE" w:rsidRDefault="00F95AA9" w:rsidP="00F95AA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4F5C0CAB" w14:textId="5478E5C7" w:rsidR="00F95AA9" w:rsidRDefault="00F95AA9" w:rsidP="00F95AA9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43,083 </w:t>
            </w:r>
          </w:p>
        </w:tc>
      </w:tr>
      <w:tr w:rsidR="00F95AA9" w:rsidRPr="00A844EE" w14:paraId="233A71B1" w14:textId="77777777">
        <w:trPr>
          <w:cantSplit/>
        </w:trPr>
        <w:tc>
          <w:tcPr>
            <w:tcW w:w="3060" w:type="dxa"/>
            <w:shd w:val="clear" w:color="auto" w:fill="auto"/>
          </w:tcPr>
          <w:p w14:paraId="576EF067" w14:textId="12E81A21" w:rsidR="00F95AA9" w:rsidRPr="00A844EE" w:rsidRDefault="00F95AA9" w:rsidP="00F95AA9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005D3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รายได้จากการลงทุนและการค้า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5609724A" w14:textId="2F331E72" w:rsidR="00F95AA9" w:rsidRPr="008811EB" w:rsidRDefault="00F95AA9" w:rsidP="00F95AA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  <w:r w:rsidRPr="008811EB">
              <w:rPr>
                <w:rFonts w:asciiTheme="majorBidi" w:hAnsiTheme="majorBidi" w:cstheme="majorBidi"/>
                <w:sz w:val="26"/>
                <w:szCs w:val="26"/>
              </w:rPr>
              <w:t xml:space="preserve"> 2,950 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37256AD" w14:textId="77777777" w:rsidR="00F95AA9" w:rsidRPr="00A844EE" w:rsidRDefault="00F95AA9" w:rsidP="00F95AA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147403DE" w14:textId="3875C1C9" w:rsidR="00F95AA9" w:rsidRPr="008811EB" w:rsidRDefault="00F95AA9" w:rsidP="00F95AA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hAnsiTheme="majorBidi" w:cstheme="majorBidi"/>
                <w:sz w:val="26"/>
                <w:szCs w:val="26"/>
              </w:rPr>
            </w:pP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11 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1C50708" w14:textId="77777777" w:rsidR="00F95AA9" w:rsidRPr="00A844EE" w:rsidRDefault="00F95AA9" w:rsidP="00F95AA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3EAB9E44" w14:textId="144894D1" w:rsidR="00F95AA9" w:rsidRPr="00A844EE" w:rsidRDefault="00F95AA9" w:rsidP="00F95AA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322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E360CE" w14:textId="77777777" w:rsidR="00F95AA9" w:rsidRPr="00A844EE" w:rsidRDefault="00F95AA9" w:rsidP="00F95AA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605B154" w14:textId="5DD8E105" w:rsidR="00F95AA9" w:rsidRPr="00A844EE" w:rsidRDefault="00F95AA9" w:rsidP="00F95AA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55 </w:t>
            </w:r>
          </w:p>
        </w:tc>
        <w:tc>
          <w:tcPr>
            <w:tcW w:w="180" w:type="dxa"/>
          </w:tcPr>
          <w:p w14:paraId="4370ABF9" w14:textId="77777777" w:rsidR="00F95AA9" w:rsidRPr="00A844EE" w:rsidRDefault="00F95AA9" w:rsidP="00F95AA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4823BBC" w14:textId="3D13F03D" w:rsidR="00F95AA9" w:rsidRPr="00001AD4" w:rsidRDefault="00F95AA9" w:rsidP="00F95AA9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3,338 </w:t>
            </w:r>
          </w:p>
        </w:tc>
      </w:tr>
      <w:tr w:rsidR="00F95AA9" w:rsidRPr="00A844EE" w14:paraId="691C5793" w14:textId="77777777">
        <w:trPr>
          <w:cantSplit/>
        </w:trPr>
        <w:tc>
          <w:tcPr>
            <w:tcW w:w="3060" w:type="dxa"/>
            <w:shd w:val="clear" w:color="auto" w:fill="auto"/>
          </w:tcPr>
          <w:p w14:paraId="14285757" w14:textId="77777777" w:rsidR="00F95AA9" w:rsidRPr="00C7494C" w:rsidRDefault="00F95AA9" w:rsidP="00F95AA9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6AAB5562" w14:textId="33AFCAC6" w:rsidR="00F95AA9" w:rsidRPr="00A844EE" w:rsidRDefault="00F95AA9" w:rsidP="00F95AA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143,33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9F773F5" w14:textId="77777777" w:rsidR="00F95AA9" w:rsidRPr="00A844EE" w:rsidRDefault="00F95AA9" w:rsidP="00F95AA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3528524D" w14:textId="2FB3250C" w:rsidR="00F95AA9" w:rsidRPr="00A844EE" w:rsidRDefault="00F95AA9" w:rsidP="00F95AA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27,687 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6EA14B5" w14:textId="77777777" w:rsidR="00F95AA9" w:rsidRPr="00A844EE" w:rsidRDefault="00F95AA9" w:rsidP="00F95AA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3D29618F" w14:textId="3F81E2BA" w:rsidR="00F95AA9" w:rsidRPr="00A844EE" w:rsidRDefault="00F95AA9" w:rsidP="00F95AA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6,220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9083D0" w14:textId="77777777" w:rsidR="00F95AA9" w:rsidRPr="00A844EE" w:rsidRDefault="00F95AA9" w:rsidP="00F95AA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E1DACBC" w14:textId="643D5860" w:rsidR="00F95AA9" w:rsidRPr="00A844EE" w:rsidRDefault="00F95AA9" w:rsidP="00F95AA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(6,13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100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537890F9" w14:textId="77777777" w:rsidR="00F95AA9" w:rsidRPr="00A844EE" w:rsidRDefault="00F95AA9" w:rsidP="00F95AA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35E70DB" w14:textId="40F4320C" w:rsidR="00F95AA9" w:rsidRPr="00001AD4" w:rsidRDefault="00F95AA9" w:rsidP="00F95AA9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171,103 </w:t>
            </w:r>
          </w:p>
        </w:tc>
      </w:tr>
      <w:tr w:rsidR="00F95AA9" w:rsidRPr="00A844EE" w14:paraId="70A82A4A" w14:textId="77777777">
        <w:trPr>
          <w:cantSplit/>
        </w:trPr>
        <w:tc>
          <w:tcPr>
            <w:tcW w:w="3060" w:type="dxa"/>
            <w:shd w:val="clear" w:color="auto" w:fill="auto"/>
          </w:tcPr>
          <w:p w14:paraId="7F589052" w14:textId="77777777" w:rsidR="00F95AA9" w:rsidRPr="00A844EE" w:rsidRDefault="00F95AA9" w:rsidP="00F95AA9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03A5858A" w14:textId="7A02CE71" w:rsidR="00F95AA9" w:rsidRPr="00A844EE" w:rsidRDefault="00F95AA9" w:rsidP="00F95AA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(55,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100AC7">
              <w:rPr>
                <w:rFonts w:asciiTheme="majorBidi" w:hAnsiTheme="majorBidi" w:cstheme="majorBidi"/>
                <w:sz w:val="26"/>
                <w:szCs w:val="26"/>
              </w:rPr>
              <w:t>22)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000BA68" w14:textId="77777777" w:rsidR="00F95AA9" w:rsidRPr="00A844EE" w:rsidRDefault="00F95AA9" w:rsidP="00F95AA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36FBCEE5" w14:textId="06A0FE07" w:rsidR="00F95AA9" w:rsidRPr="00A844EE" w:rsidRDefault="00F95AA9" w:rsidP="00F95AA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(11,448)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53CF9FC" w14:textId="77777777" w:rsidR="00F95AA9" w:rsidRPr="00A844EE" w:rsidRDefault="00F95AA9" w:rsidP="00F95AA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3F4F3B86" w14:textId="74E3DA60" w:rsidR="00F95AA9" w:rsidRPr="00A844EE" w:rsidRDefault="00F95AA9" w:rsidP="00F95AA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(8,129)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AB4AA3" w14:textId="77777777" w:rsidR="00F95AA9" w:rsidRPr="00A844EE" w:rsidRDefault="00F95AA9" w:rsidP="00F95AA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F5B2995" w14:textId="207459BB" w:rsidR="00F95AA9" w:rsidRPr="00A844EE" w:rsidRDefault="00F95AA9" w:rsidP="00F95AA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3,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</w:p>
        </w:tc>
        <w:tc>
          <w:tcPr>
            <w:tcW w:w="180" w:type="dxa"/>
          </w:tcPr>
          <w:p w14:paraId="3756EEDA" w14:textId="77777777" w:rsidR="00F95AA9" w:rsidRPr="00A844EE" w:rsidRDefault="00F95AA9" w:rsidP="00F95AA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D16041A" w14:textId="7330C0AF" w:rsidR="00F95AA9" w:rsidRPr="00001AD4" w:rsidRDefault="00F95AA9" w:rsidP="00F95AA9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(71,781)</w:t>
            </w:r>
          </w:p>
        </w:tc>
      </w:tr>
      <w:tr w:rsidR="00F95AA9" w:rsidRPr="00A844EE" w14:paraId="39D34BB8" w14:textId="77777777" w:rsidTr="00390D79">
        <w:trPr>
          <w:cantSplit/>
        </w:trPr>
        <w:tc>
          <w:tcPr>
            <w:tcW w:w="3060" w:type="dxa"/>
            <w:shd w:val="clear" w:color="auto" w:fill="auto"/>
          </w:tcPr>
          <w:p w14:paraId="7E6B58B5" w14:textId="77777777" w:rsidR="00F95AA9" w:rsidRPr="00A844EE" w:rsidRDefault="00F95AA9" w:rsidP="00F95AA9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กำไรจากการดำเนินงานก่อน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ผลขาดทุนด้านเครดิตที่คาดว่า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จะเกิดขึ้นและภาษีเงินได้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371375" w14:textId="733C2881" w:rsidR="00F95AA9" w:rsidRPr="00A844EE" w:rsidRDefault="00F95AA9" w:rsidP="00F95AA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100AC7">
              <w:rPr>
                <w:rFonts w:asciiTheme="majorBidi" w:hAnsiTheme="majorBidi" w:cstheme="majorBidi"/>
                <w:sz w:val="26"/>
                <w:szCs w:val="26"/>
              </w:rPr>
              <w:t>87,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100AC7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6F26B83" w14:textId="77777777" w:rsidR="00F95AA9" w:rsidRPr="00A844EE" w:rsidRDefault="00F95AA9" w:rsidP="00F95AA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134BBE" w14:textId="414C816A" w:rsidR="00F95AA9" w:rsidRPr="00A844EE" w:rsidRDefault="00F95AA9" w:rsidP="00F95AA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 w:rsidRPr="00F95AA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16,239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84D98FC" w14:textId="77777777" w:rsidR="00F95AA9" w:rsidRPr="00A844EE" w:rsidRDefault="00F95AA9" w:rsidP="00F95AA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F2B0D1" w14:textId="643D88CA" w:rsidR="00F95AA9" w:rsidRPr="00A844EE" w:rsidRDefault="00F95AA9" w:rsidP="00F95AA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(1,909)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7647BF" w14:textId="77777777" w:rsidR="00F95AA9" w:rsidRPr="00A844EE" w:rsidRDefault="00F95AA9" w:rsidP="00F95AA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AB541D" w14:textId="2AA32244" w:rsidR="00F95AA9" w:rsidRPr="00A844EE" w:rsidRDefault="00F95AA9" w:rsidP="00F95AA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(2,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417</w:t>
            </w:r>
            <w:r w:rsidRPr="00100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0BC69B54" w14:textId="77777777" w:rsidR="00F95AA9" w:rsidRPr="00A844EE" w:rsidRDefault="00F95AA9" w:rsidP="00F95AA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D41A13B" w14:textId="504E943C" w:rsidR="00F95AA9" w:rsidRPr="00001AD4" w:rsidRDefault="00F95AA9" w:rsidP="00F95AA9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BD7DEE">
              <w:rPr>
                <w:rFonts w:asciiTheme="majorBidi" w:hAnsiTheme="majorBidi" w:cstheme="majorBidi"/>
                <w:sz w:val="26"/>
                <w:szCs w:val="26"/>
              </w:rPr>
              <w:t xml:space="preserve"> 99,32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D7DE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F95AA9" w:rsidRPr="00A844EE" w14:paraId="64A4F9F7" w14:textId="77777777">
        <w:trPr>
          <w:cantSplit/>
        </w:trPr>
        <w:tc>
          <w:tcPr>
            <w:tcW w:w="3060" w:type="dxa"/>
            <w:shd w:val="clear" w:color="auto" w:fill="auto"/>
          </w:tcPr>
          <w:p w14:paraId="7A0CB246" w14:textId="77777777" w:rsidR="00F95AA9" w:rsidRPr="00A844EE" w:rsidRDefault="00F95AA9" w:rsidP="00F95AA9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201EDD" w14:textId="77777777" w:rsidR="00F95AA9" w:rsidRPr="00A844EE" w:rsidRDefault="00F95AA9" w:rsidP="00F95AA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F4CF2CD" w14:textId="77777777" w:rsidR="00F95AA9" w:rsidRPr="00A844EE" w:rsidRDefault="00F95AA9" w:rsidP="00F95AA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0B9F9A" w14:textId="77777777" w:rsidR="00F95AA9" w:rsidRPr="00A844EE" w:rsidRDefault="00F95AA9" w:rsidP="00F95AA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6F6BDF9" w14:textId="77777777" w:rsidR="00F95AA9" w:rsidRPr="00A844EE" w:rsidRDefault="00F95AA9" w:rsidP="00F95AA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E2CA02" w14:textId="77777777" w:rsidR="00F95AA9" w:rsidRPr="00A844EE" w:rsidRDefault="00F95AA9" w:rsidP="00F95AA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6C6C51" w14:textId="77777777" w:rsidR="00F95AA9" w:rsidRPr="00A844EE" w:rsidRDefault="00F95AA9" w:rsidP="00F95AA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84451A" w14:textId="77777777" w:rsidR="00F95AA9" w:rsidRPr="00A844EE" w:rsidRDefault="00F95AA9" w:rsidP="00F95AA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285BE2F1" w14:textId="77777777" w:rsidR="00F95AA9" w:rsidRPr="00A844EE" w:rsidRDefault="00F95AA9" w:rsidP="00F95AA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1E11FD" w14:textId="719994D1" w:rsidR="00F95AA9" w:rsidRPr="00001AD4" w:rsidRDefault="00F95AA9" w:rsidP="00F95AA9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810AD2">
              <w:rPr>
                <w:rFonts w:asciiTheme="majorBidi" w:hAnsiTheme="majorBidi" w:cstheme="majorBidi"/>
                <w:sz w:val="26"/>
                <w:szCs w:val="26"/>
              </w:rPr>
              <w:t xml:space="preserve"> (43,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599</w:t>
            </w:r>
            <w:r w:rsidRPr="00810AD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95AA9" w:rsidRPr="00A844EE" w14:paraId="49285E1F" w14:textId="77777777">
        <w:trPr>
          <w:cantSplit/>
        </w:trPr>
        <w:tc>
          <w:tcPr>
            <w:tcW w:w="3060" w:type="dxa"/>
            <w:shd w:val="clear" w:color="auto" w:fill="auto"/>
          </w:tcPr>
          <w:p w14:paraId="28165784" w14:textId="77777777" w:rsidR="00F95AA9" w:rsidRPr="00A844EE" w:rsidRDefault="00F95AA9" w:rsidP="00F95AA9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C28342C" w14:textId="77777777" w:rsidR="00F95AA9" w:rsidRPr="00A844EE" w:rsidRDefault="00F95AA9" w:rsidP="00F95AA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D66784B" w14:textId="77777777" w:rsidR="00F95AA9" w:rsidRPr="00A844EE" w:rsidRDefault="00F95AA9" w:rsidP="00F95AA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F2195E9" w14:textId="77777777" w:rsidR="00F95AA9" w:rsidRPr="00A844EE" w:rsidRDefault="00F95AA9" w:rsidP="00F95AA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680DC1E" w14:textId="77777777" w:rsidR="00F95AA9" w:rsidRPr="00A844EE" w:rsidRDefault="00F95AA9" w:rsidP="00F95AA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88947E3" w14:textId="77777777" w:rsidR="00F95AA9" w:rsidRPr="00A844EE" w:rsidRDefault="00F95AA9" w:rsidP="00F95AA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59792E7" w14:textId="77777777" w:rsidR="00F95AA9" w:rsidRPr="00A844EE" w:rsidRDefault="00F95AA9" w:rsidP="00F95AA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EB6DAE" w14:textId="77777777" w:rsidR="00F95AA9" w:rsidRPr="00A844EE" w:rsidRDefault="00F95AA9" w:rsidP="00F95AA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6CDB63CE" w14:textId="77777777" w:rsidR="00F95AA9" w:rsidRPr="00A844EE" w:rsidRDefault="00F95AA9" w:rsidP="00F95AA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790CD7F" w14:textId="2BEEF9A8" w:rsidR="00F95AA9" w:rsidRPr="00001AD4" w:rsidRDefault="00F95AA9" w:rsidP="00F95AA9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810AD2">
              <w:rPr>
                <w:rFonts w:asciiTheme="majorBidi" w:hAnsiTheme="majorBidi" w:cstheme="majorBidi"/>
                <w:sz w:val="26"/>
                <w:szCs w:val="26"/>
              </w:rPr>
              <w:t xml:space="preserve"> (11,95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810AD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95AA9" w:rsidRPr="00A844EE" w14:paraId="531B75D6" w14:textId="77777777">
        <w:trPr>
          <w:cantSplit/>
        </w:trPr>
        <w:tc>
          <w:tcPr>
            <w:tcW w:w="3060" w:type="dxa"/>
            <w:shd w:val="clear" w:color="auto" w:fill="auto"/>
          </w:tcPr>
          <w:p w14:paraId="2CAFB510" w14:textId="77777777" w:rsidR="00F95AA9" w:rsidRPr="00A844EE" w:rsidRDefault="00F95AA9" w:rsidP="00F95AA9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BC1EC92" w14:textId="77777777" w:rsidR="00F95AA9" w:rsidRPr="00A844EE" w:rsidRDefault="00F95AA9" w:rsidP="00F95AA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99D7B01" w14:textId="77777777" w:rsidR="00F95AA9" w:rsidRPr="00A844EE" w:rsidRDefault="00F95AA9" w:rsidP="00F95AA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9848072" w14:textId="77777777" w:rsidR="00F95AA9" w:rsidRPr="00A844EE" w:rsidRDefault="00F95AA9" w:rsidP="00F95AA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B408042" w14:textId="77777777" w:rsidR="00F95AA9" w:rsidRPr="00A844EE" w:rsidRDefault="00F95AA9" w:rsidP="00F95AA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4856514" w14:textId="77777777" w:rsidR="00F95AA9" w:rsidRPr="00A844EE" w:rsidRDefault="00F95AA9" w:rsidP="00F95AA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8388E8" w14:textId="77777777" w:rsidR="00F95AA9" w:rsidRPr="00A844EE" w:rsidRDefault="00F95AA9" w:rsidP="00F95AA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28018D" w14:textId="77777777" w:rsidR="00F95AA9" w:rsidRPr="00A844EE" w:rsidRDefault="00F95AA9" w:rsidP="00F95AA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12D04CD3" w14:textId="77777777" w:rsidR="00F95AA9" w:rsidRPr="00A844EE" w:rsidRDefault="00F95AA9" w:rsidP="00F95AA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C2002E2" w14:textId="09EC72E2" w:rsidR="00F95AA9" w:rsidRPr="00001AD4" w:rsidRDefault="00F95AA9" w:rsidP="00F95AA9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810AD2">
              <w:rPr>
                <w:rFonts w:asciiTheme="majorBidi" w:hAnsiTheme="majorBidi" w:cstheme="majorBidi"/>
                <w:sz w:val="26"/>
                <w:szCs w:val="26"/>
              </w:rPr>
              <w:t xml:space="preserve"> 43,768</w:t>
            </w:r>
          </w:p>
        </w:tc>
      </w:tr>
    </w:tbl>
    <w:p w14:paraId="21AB5BF8" w14:textId="4C3EB9ED" w:rsidR="000F53FE" w:rsidRDefault="000F53FE"/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80"/>
        <w:gridCol w:w="1172"/>
        <w:gridCol w:w="180"/>
        <w:gridCol w:w="1170"/>
        <w:gridCol w:w="180"/>
        <w:gridCol w:w="1170"/>
        <w:gridCol w:w="180"/>
        <w:gridCol w:w="990"/>
      </w:tblGrid>
      <w:tr w:rsidR="00E80A30" w:rsidRPr="00A844EE" w14:paraId="7D37EDAC" w14:textId="77777777" w:rsidTr="00C06D65">
        <w:trPr>
          <w:cantSplit/>
          <w:trHeight w:val="273"/>
        </w:trPr>
        <w:tc>
          <w:tcPr>
            <w:tcW w:w="3060" w:type="dxa"/>
            <w:shd w:val="clear" w:color="auto" w:fill="auto"/>
          </w:tcPr>
          <w:p w14:paraId="3387FA7C" w14:textId="77777777" w:rsidR="00E80A30" w:rsidRPr="00A844EE" w:rsidRDefault="00E80A30" w:rsidP="007E339B">
            <w:pPr>
              <w:shd w:val="clear" w:color="auto" w:fill="FFFFFF"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02A13341" w14:textId="77777777" w:rsidR="00E80A30" w:rsidRPr="00AD0711" w:rsidRDefault="00E80A30" w:rsidP="007E339B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AD071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80A30" w:rsidRPr="00A844EE" w14:paraId="4A0EF829" w14:textId="77777777" w:rsidTr="00C06D65">
        <w:trPr>
          <w:cantSplit/>
          <w:trHeight w:val="255"/>
        </w:trPr>
        <w:tc>
          <w:tcPr>
            <w:tcW w:w="3060" w:type="dxa"/>
            <w:shd w:val="clear" w:color="auto" w:fill="auto"/>
          </w:tcPr>
          <w:p w14:paraId="65A5CE01" w14:textId="77777777" w:rsidR="00E80A30" w:rsidRPr="00A844EE" w:rsidRDefault="00E80A30" w:rsidP="007E339B">
            <w:pPr>
              <w:shd w:val="clear" w:color="auto" w:fill="FFFFFF"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24DCEA23" w14:textId="66405B17" w:rsidR="00E80A30" w:rsidRPr="00AD0711" w:rsidRDefault="00E80A30" w:rsidP="007E339B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256</w:t>
            </w:r>
            <w:r w:rsidR="00F95AA9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7</w:t>
            </w:r>
          </w:p>
        </w:tc>
      </w:tr>
      <w:tr w:rsidR="00E80A30" w:rsidRPr="00A844EE" w14:paraId="43CF5A05" w14:textId="77777777" w:rsidTr="004F1ADD">
        <w:trPr>
          <w:cantSplit/>
          <w:trHeight w:val="1084"/>
        </w:trPr>
        <w:tc>
          <w:tcPr>
            <w:tcW w:w="3060" w:type="dxa"/>
            <w:shd w:val="clear" w:color="auto" w:fill="auto"/>
            <w:vAlign w:val="bottom"/>
          </w:tcPr>
          <w:p w14:paraId="30B5F856" w14:textId="77777777" w:rsidR="00E80A30" w:rsidRPr="00A844EE" w:rsidRDefault="00E80A30" w:rsidP="007E339B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D934E41" w14:textId="77777777" w:rsidR="004F1ADD" w:rsidRDefault="004F1ADD" w:rsidP="004F1ADD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  <w:t>Gen 1</w:t>
            </w:r>
          </w:p>
          <w:p w14:paraId="60B7E31B" w14:textId="472E0E59" w:rsidR="00E80A30" w:rsidRPr="00A844EE" w:rsidRDefault="004F1ADD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90718E" w14:textId="77777777" w:rsidR="00E80A30" w:rsidRPr="00A844EE" w:rsidRDefault="00E80A30" w:rsidP="007E339B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7D42CBC" w14:textId="77777777" w:rsidR="004F1ADD" w:rsidRDefault="004F1ADD" w:rsidP="004F1ADD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  <w:t>Gen 2</w:t>
            </w:r>
          </w:p>
          <w:p w14:paraId="056119E6" w14:textId="21C517F1" w:rsidR="00E80A30" w:rsidRPr="00A844EE" w:rsidRDefault="004F1ADD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  <w:lang w:bidi="ar-SA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2B40B4" w14:textId="77777777" w:rsidR="00E80A30" w:rsidRPr="00EC538D" w:rsidRDefault="00E80A30" w:rsidP="007E339B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F35BDA" w14:textId="77777777" w:rsidR="004F1ADD" w:rsidRDefault="004F1ADD" w:rsidP="004F1ADD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Gen 3</w:t>
            </w:r>
          </w:p>
          <w:p w14:paraId="3581743F" w14:textId="0A1796E3" w:rsidR="00E80A30" w:rsidRPr="00A844EE" w:rsidRDefault="004F1ADD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556D74" w14:textId="77777777" w:rsidR="00E80A30" w:rsidRPr="00EC538D" w:rsidRDefault="00E80A30" w:rsidP="007E339B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54C970" w14:textId="2A2952FF" w:rsidR="00E80A30" w:rsidRPr="00A844EE" w:rsidRDefault="004F1ADD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Angsana New" w:eastAsia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69C0C6C5" w14:textId="77777777" w:rsidR="00E80A30" w:rsidRPr="00A844EE" w:rsidRDefault="00E80A30" w:rsidP="007E339B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6335C9" w14:textId="77777777" w:rsidR="00E80A30" w:rsidRPr="00A844EE" w:rsidRDefault="00E80A30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53132CF8" w14:textId="77777777" w:rsidR="00E80A30" w:rsidRPr="00A844EE" w:rsidRDefault="00E80A30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21B114D7" w14:textId="77777777" w:rsidR="00E80A30" w:rsidRPr="00A844EE" w:rsidRDefault="00E80A30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2179416B" w14:textId="77777777" w:rsidR="00E80A30" w:rsidRPr="00A844EE" w:rsidRDefault="00E80A30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GB" w:bidi="ar-SA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E80A30" w:rsidRPr="00A844EE" w14:paraId="1511542B" w14:textId="77777777" w:rsidTr="00C06D65">
        <w:trPr>
          <w:cantSplit/>
          <w:trHeight w:val="147"/>
        </w:trPr>
        <w:tc>
          <w:tcPr>
            <w:tcW w:w="3060" w:type="dxa"/>
            <w:shd w:val="clear" w:color="auto" w:fill="auto"/>
            <w:vAlign w:val="bottom"/>
          </w:tcPr>
          <w:p w14:paraId="04BD5BD8" w14:textId="77777777" w:rsidR="00E80A30" w:rsidRPr="00A844EE" w:rsidRDefault="00E80A30" w:rsidP="007E339B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6F7921C4" w14:textId="77777777" w:rsidR="00E80A30" w:rsidRPr="00A844EE" w:rsidRDefault="00E80A30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AC220A" w:rsidRPr="00A844EE" w14:paraId="2D1E1065" w14:textId="77777777" w:rsidTr="004F1ADD">
        <w:trPr>
          <w:cantSplit/>
          <w:trHeight w:val="392"/>
        </w:trPr>
        <w:tc>
          <w:tcPr>
            <w:tcW w:w="3060" w:type="dxa"/>
            <w:shd w:val="clear" w:color="auto" w:fill="auto"/>
          </w:tcPr>
          <w:p w14:paraId="54D6A1C1" w14:textId="4C2859C4" w:rsidR="00AC220A" w:rsidRPr="00A844EE" w:rsidRDefault="00AC220A" w:rsidP="00AC220A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เงินให้สินเชื่อแก่ลูกหนี้ </w:t>
            </w:r>
            <w:r w:rsidRPr="00A04C2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1168" w:type="dxa"/>
          </w:tcPr>
          <w:p w14:paraId="4908426D" w14:textId="4374B141" w:rsidR="00AC220A" w:rsidRPr="00AC220A" w:rsidRDefault="00AC220A" w:rsidP="00AC220A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AC220A">
              <w:rPr>
                <w:rFonts w:asciiTheme="majorBidi" w:hAnsiTheme="majorBidi" w:cstheme="majorBidi"/>
                <w:sz w:val="26"/>
                <w:szCs w:val="26"/>
              </w:rPr>
              <w:t xml:space="preserve"> 2,272,376 </w:t>
            </w:r>
          </w:p>
        </w:tc>
        <w:tc>
          <w:tcPr>
            <w:tcW w:w="180" w:type="dxa"/>
          </w:tcPr>
          <w:p w14:paraId="5CE93D37" w14:textId="77777777" w:rsidR="00AC220A" w:rsidRPr="00AC220A" w:rsidRDefault="00AC220A" w:rsidP="00AC220A">
            <w:pPr>
              <w:shd w:val="clear" w:color="auto" w:fill="FFFFFF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7ADE5D37" w14:textId="6EC0E280" w:rsidR="00AC220A" w:rsidRPr="00AC220A" w:rsidRDefault="00AC220A" w:rsidP="00AC220A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AC220A">
              <w:rPr>
                <w:rFonts w:asciiTheme="majorBidi" w:hAnsiTheme="majorBidi" w:cstheme="majorBidi"/>
                <w:sz w:val="26"/>
                <w:szCs w:val="26"/>
              </w:rPr>
              <w:t xml:space="preserve"> 172,310 </w:t>
            </w:r>
          </w:p>
        </w:tc>
        <w:tc>
          <w:tcPr>
            <w:tcW w:w="180" w:type="dxa"/>
          </w:tcPr>
          <w:p w14:paraId="3FAAF8F2" w14:textId="77777777" w:rsidR="00AC220A" w:rsidRPr="00AC220A" w:rsidRDefault="00AC220A" w:rsidP="00AC220A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1D1D4065" w14:textId="78BE4B2C" w:rsidR="00AC220A" w:rsidRPr="00AC220A" w:rsidRDefault="00AC220A" w:rsidP="00AC220A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AC220A">
              <w:rPr>
                <w:rFonts w:asciiTheme="majorBidi" w:hAnsiTheme="majorBidi" w:cstheme="majorBidi"/>
                <w:sz w:val="26"/>
                <w:szCs w:val="26"/>
              </w:rPr>
              <w:t xml:space="preserve"> 2,800 </w:t>
            </w:r>
          </w:p>
        </w:tc>
        <w:tc>
          <w:tcPr>
            <w:tcW w:w="180" w:type="dxa"/>
          </w:tcPr>
          <w:p w14:paraId="063C2C6D" w14:textId="77777777" w:rsidR="00AC220A" w:rsidRPr="00AC220A" w:rsidRDefault="00AC220A" w:rsidP="00AC220A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4D80FAE2" w14:textId="3756CECC" w:rsidR="00AC220A" w:rsidRPr="00AC220A" w:rsidRDefault="00AC220A" w:rsidP="00AC220A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AC220A">
              <w:rPr>
                <w:rFonts w:asciiTheme="majorBidi" w:hAnsiTheme="majorBidi" w:cstheme="majorBidi"/>
                <w:sz w:val="26"/>
                <w:szCs w:val="26"/>
              </w:rPr>
              <w:t xml:space="preserve"> (44,108)</w:t>
            </w:r>
          </w:p>
        </w:tc>
        <w:tc>
          <w:tcPr>
            <w:tcW w:w="180" w:type="dxa"/>
          </w:tcPr>
          <w:p w14:paraId="68258D29" w14:textId="77777777" w:rsidR="00AC220A" w:rsidRPr="00AC220A" w:rsidRDefault="00AC220A" w:rsidP="00AC220A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3E21AE07" w14:textId="18482CAC" w:rsidR="00AC220A" w:rsidRPr="00AC220A" w:rsidRDefault="00AC220A" w:rsidP="00AC220A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C220A">
              <w:rPr>
                <w:rFonts w:asciiTheme="majorBidi" w:hAnsiTheme="majorBidi" w:cstheme="majorBidi"/>
                <w:sz w:val="26"/>
                <w:szCs w:val="26"/>
              </w:rPr>
              <w:t xml:space="preserve"> 2,403,378 </w:t>
            </w:r>
          </w:p>
        </w:tc>
      </w:tr>
      <w:tr w:rsidR="00147AE9" w:rsidRPr="00A844EE" w14:paraId="144F47D2" w14:textId="77777777" w:rsidTr="004F1ADD">
        <w:trPr>
          <w:cantSplit/>
          <w:trHeight w:val="358"/>
        </w:trPr>
        <w:tc>
          <w:tcPr>
            <w:tcW w:w="3060" w:type="dxa"/>
            <w:shd w:val="clear" w:color="auto" w:fill="auto"/>
          </w:tcPr>
          <w:p w14:paraId="7567C1F6" w14:textId="77777777" w:rsidR="00147AE9" w:rsidRPr="00A844EE" w:rsidRDefault="00147AE9" w:rsidP="00147AE9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68" w:type="dxa"/>
          </w:tcPr>
          <w:p w14:paraId="28890151" w14:textId="556020DB" w:rsidR="00147AE9" w:rsidRPr="00147AE9" w:rsidRDefault="00147AE9" w:rsidP="00147AE9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47AE9">
              <w:rPr>
                <w:rFonts w:asciiTheme="majorBidi" w:hAnsiTheme="majorBidi" w:cstheme="majorBidi"/>
                <w:sz w:val="26"/>
                <w:szCs w:val="26"/>
              </w:rPr>
              <w:t xml:space="preserve"> 3,310,703 </w:t>
            </w:r>
          </w:p>
        </w:tc>
        <w:tc>
          <w:tcPr>
            <w:tcW w:w="180" w:type="dxa"/>
          </w:tcPr>
          <w:p w14:paraId="2B043926" w14:textId="77777777" w:rsidR="00147AE9" w:rsidRPr="00147AE9" w:rsidRDefault="00147AE9" w:rsidP="00147AE9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5C112D89" w14:textId="2198E074" w:rsidR="00147AE9" w:rsidRPr="00147AE9" w:rsidRDefault="00147AE9" w:rsidP="00147AE9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47AE9">
              <w:rPr>
                <w:rFonts w:asciiTheme="majorBidi" w:hAnsiTheme="majorBidi" w:cstheme="majorBidi"/>
                <w:sz w:val="26"/>
                <w:szCs w:val="26"/>
              </w:rPr>
              <w:t xml:space="preserve"> 181,591 </w:t>
            </w:r>
          </w:p>
        </w:tc>
        <w:tc>
          <w:tcPr>
            <w:tcW w:w="180" w:type="dxa"/>
          </w:tcPr>
          <w:p w14:paraId="1A0CCC98" w14:textId="77777777" w:rsidR="00147AE9" w:rsidRPr="00147AE9" w:rsidRDefault="00147AE9" w:rsidP="00147AE9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7811A54D" w14:textId="4DE51A0C" w:rsidR="00147AE9" w:rsidRPr="00147AE9" w:rsidRDefault="00147AE9" w:rsidP="00147AE9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47AE9">
              <w:rPr>
                <w:rFonts w:asciiTheme="majorBidi" w:hAnsiTheme="majorBidi" w:cstheme="majorBidi"/>
                <w:sz w:val="26"/>
                <w:szCs w:val="26"/>
              </w:rPr>
              <w:t xml:space="preserve"> 38,478 </w:t>
            </w:r>
          </w:p>
        </w:tc>
        <w:tc>
          <w:tcPr>
            <w:tcW w:w="180" w:type="dxa"/>
          </w:tcPr>
          <w:p w14:paraId="57FF831E" w14:textId="77777777" w:rsidR="00147AE9" w:rsidRPr="00147AE9" w:rsidRDefault="00147AE9" w:rsidP="00147AE9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0055F164" w14:textId="51741EC3" w:rsidR="00147AE9" w:rsidRPr="00147AE9" w:rsidRDefault="00147AE9" w:rsidP="00147AE9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47AE9">
              <w:rPr>
                <w:rFonts w:asciiTheme="majorBidi" w:hAnsiTheme="majorBidi" w:cstheme="majorBidi"/>
                <w:sz w:val="26"/>
                <w:szCs w:val="26"/>
              </w:rPr>
              <w:t xml:space="preserve"> (44,233)</w:t>
            </w:r>
          </w:p>
        </w:tc>
        <w:tc>
          <w:tcPr>
            <w:tcW w:w="180" w:type="dxa"/>
          </w:tcPr>
          <w:p w14:paraId="7C1A347C" w14:textId="77777777" w:rsidR="00147AE9" w:rsidRPr="00147AE9" w:rsidRDefault="00147AE9" w:rsidP="00147AE9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1C0F5C29" w14:textId="4AEE000B" w:rsidR="00147AE9" w:rsidRPr="00147AE9" w:rsidRDefault="00147AE9" w:rsidP="00147AE9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47AE9">
              <w:rPr>
                <w:rFonts w:asciiTheme="majorBidi" w:hAnsiTheme="majorBidi" w:cstheme="majorBidi"/>
                <w:sz w:val="26"/>
                <w:szCs w:val="26"/>
              </w:rPr>
              <w:t xml:space="preserve"> 3,486,539 </w:t>
            </w:r>
          </w:p>
        </w:tc>
      </w:tr>
      <w:tr w:rsidR="00AC220A" w:rsidRPr="00A844EE" w14:paraId="6F7A8C7A" w14:textId="77777777" w:rsidTr="004F1ADD">
        <w:trPr>
          <w:cantSplit/>
          <w:trHeight w:val="358"/>
        </w:trPr>
        <w:tc>
          <w:tcPr>
            <w:tcW w:w="3060" w:type="dxa"/>
            <w:shd w:val="clear" w:color="auto" w:fill="auto"/>
          </w:tcPr>
          <w:p w14:paraId="4082FC3C" w14:textId="77777777" w:rsidR="00AC220A" w:rsidRPr="00A844EE" w:rsidRDefault="00AC220A" w:rsidP="00AC220A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68" w:type="dxa"/>
          </w:tcPr>
          <w:p w14:paraId="7C13656E" w14:textId="1CB0BD1D" w:rsidR="00AC220A" w:rsidRPr="00AC220A" w:rsidRDefault="00AC220A" w:rsidP="00AC220A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AC220A">
              <w:rPr>
                <w:rFonts w:asciiTheme="majorBidi" w:hAnsiTheme="majorBidi" w:cstheme="majorBidi"/>
                <w:sz w:val="26"/>
                <w:szCs w:val="26"/>
              </w:rPr>
              <w:t xml:space="preserve"> 2,872,496 </w:t>
            </w:r>
          </w:p>
        </w:tc>
        <w:tc>
          <w:tcPr>
            <w:tcW w:w="180" w:type="dxa"/>
          </w:tcPr>
          <w:p w14:paraId="0F2732C9" w14:textId="77777777" w:rsidR="00AC220A" w:rsidRPr="00AC220A" w:rsidRDefault="00AC220A" w:rsidP="00AC220A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6DD40C61" w14:textId="4353BD2E" w:rsidR="00AC220A" w:rsidRPr="00AC220A" w:rsidRDefault="00AC220A" w:rsidP="00AC220A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AC220A">
              <w:rPr>
                <w:rFonts w:asciiTheme="majorBidi" w:hAnsiTheme="majorBidi" w:cstheme="majorBidi"/>
                <w:sz w:val="26"/>
                <w:szCs w:val="26"/>
              </w:rPr>
              <w:t xml:space="preserve"> 154,161 </w:t>
            </w:r>
          </w:p>
        </w:tc>
        <w:tc>
          <w:tcPr>
            <w:tcW w:w="180" w:type="dxa"/>
          </w:tcPr>
          <w:p w14:paraId="7AEBCA63" w14:textId="77777777" w:rsidR="00AC220A" w:rsidRPr="00AC220A" w:rsidRDefault="00AC220A" w:rsidP="00AC220A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42C0408F" w14:textId="7E8D57A9" w:rsidR="00AC220A" w:rsidRPr="00AC220A" w:rsidRDefault="00AC220A" w:rsidP="00AC220A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AC220A">
              <w:rPr>
                <w:rFonts w:asciiTheme="majorBidi" w:hAnsiTheme="majorBidi" w:cstheme="majorBidi"/>
                <w:sz w:val="26"/>
                <w:szCs w:val="26"/>
              </w:rPr>
              <w:t xml:space="preserve"> 10,429 </w:t>
            </w:r>
          </w:p>
        </w:tc>
        <w:tc>
          <w:tcPr>
            <w:tcW w:w="180" w:type="dxa"/>
          </w:tcPr>
          <w:p w14:paraId="64798CE2" w14:textId="77777777" w:rsidR="00AC220A" w:rsidRPr="00AC220A" w:rsidRDefault="00AC220A" w:rsidP="00AC220A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261E9943" w14:textId="0F68F951" w:rsidR="00AC220A" w:rsidRPr="00AC220A" w:rsidRDefault="00AC220A" w:rsidP="00AC220A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AC220A">
              <w:rPr>
                <w:rFonts w:asciiTheme="majorBidi" w:hAnsiTheme="majorBidi" w:cstheme="majorBidi"/>
                <w:sz w:val="26"/>
                <w:szCs w:val="26"/>
              </w:rPr>
              <w:t xml:space="preserve"> (45,384)</w:t>
            </w:r>
          </w:p>
        </w:tc>
        <w:tc>
          <w:tcPr>
            <w:tcW w:w="180" w:type="dxa"/>
          </w:tcPr>
          <w:p w14:paraId="7EEA6D09" w14:textId="77777777" w:rsidR="00AC220A" w:rsidRPr="00AC220A" w:rsidRDefault="00AC220A" w:rsidP="00AC220A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720CC8A6" w14:textId="493142E9" w:rsidR="00AC220A" w:rsidRPr="00AC220A" w:rsidRDefault="00AC220A" w:rsidP="00AC220A">
            <w:pPr>
              <w:shd w:val="clear" w:color="auto" w:fill="FFFFFF"/>
              <w:tabs>
                <w:tab w:val="decimal" w:pos="820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AC220A">
              <w:rPr>
                <w:rFonts w:asciiTheme="majorBidi" w:hAnsiTheme="majorBidi" w:cstheme="majorBidi"/>
                <w:sz w:val="26"/>
                <w:szCs w:val="26"/>
              </w:rPr>
              <w:t xml:space="preserve"> 2,991,702 </w:t>
            </w:r>
          </w:p>
        </w:tc>
      </w:tr>
    </w:tbl>
    <w:p w14:paraId="3DA35E32" w14:textId="34D96069" w:rsidR="00C76D7C" w:rsidRDefault="00C76D7C" w:rsidP="00C76D7C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  <w:r>
        <w:rPr>
          <w:rFonts w:ascii="Angsana New" w:eastAsia="Times New Roman" w:hAnsi="Angsana New" w:cs="Angsana New"/>
          <w:b/>
          <w:bCs/>
          <w:color w:val="000000"/>
          <w:sz w:val="28"/>
          <w:vertAlign w:val="superscript"/>
          <w:lang w:eastAsia="zh-CN"/>
        </w:rPr>
        <w:t xml:space="preserve">    </w:t>
      </w:r>
      <w:r w:rsidRPr="00A04C27">
        <w:rPr>
          <w:rFonts w:ascii="Angsana New" w:eastAsia="Times New Roman" w:hAnsi="Angsana New" w:cs="Angsana New" w:hint="cs"/>
          <w:b/>
          <w:bCs/>
          <w:color w:val="000000"/>
          <w:sz w:val="28"/>
          <w:vertAlign w:val="superscript"/>
          <w:lang w:eastAsia="zh-CN"/>
        </w:rPr>
        <w:t>*</w:t>
      </w:r>
      <w:r w:rsidRPr="00B742E5"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  <w:tab/>
      </w:r>
      <w:r w:rsidRPr="00DD7913">
        <w:rPr>
          <w:rFonts w:ascii="Angsana New" w:eastAsia="Times New Roman" w:hAnsi="Angsana New" w:cs="Angsana New"/>
          <w:color w:val="000000"/>
          <w:sz w:val="20"/>
          <w:szCs w:val="20"/>
          <w:cs/>
          <w:lang w:eastAsia="zh-CN"/>
        </w:rPr>
        <w:t>ไม่รวมผลขาดทุนจากการเปลี่ยนแปลงเงื่อนไขใหม่ที่ยังไม่ตัดจำหน่าย</w:t>
      </w:r>
    </w:p>
    <w:p w14:paraId="62D0B7D8" w14:textId="42DD0392" w:rsidR="00E80A30" w:rsidRDefault="000A294C" w:rsidP="000A294C">
      <w:pPr>
        <w:rPr>
          <w:rFonts w:asciiTheme="majorBidi" w:eastAsia="Times New Roman" w:hAnsiTheme="majorBidi" w:cstheme="majorBidi"/>
          <w:color w:val="000000"/>
          <w:sz w:val="30"/>
          <w:szCs w:val="30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</w:rPr>
        <w:br w:type="page"/>
      </w: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80"/>
        <w:gridCol w:w="1172"/>
        <w:gridCol w:w="180"/>
        <w:gridCol w:w="1170"/>
        <w:gridCol w:w="180"/>
        <w:gridCol w:w="1170"/>
        <w:gridCol w:w="180"/>
        <w:gridCol w:w="990"/>
      </w:tblGrid>
      <w:tr w:rsidR="00F95AA9" w:rsidRPr="00A844EE" w14:paraId="44AF7E19" w14:textId="77777777">
        <w:trPr>
          <w:cantSplit/>
          <w:trHeight w:val="273"/>
        </w:trPr>
        <w:tc>
          <w:tcPr>
            <w:tcW w:w="3060" w:type="dxa"/>
            <w:shd w:val="clear" w:color="auto" w:fill="auto"/>
          </w:tcPr>
          <w:p w14:paraId="4250ED0D" w14:textId="77777777" w:rsidR="00F95AA9" w:rsidRPr="00A844EE" w:rsidRDefault="00F95AA9">
            <w:pPr>
              <w:shd w:val="clear" w:color="auto" w:fill="FFFFFF"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35A2E171" w14:textId="77777777" w:rsidR="00F95AA9" w:rsidRPr="00AD0711" w:rsidRDefault="00F95AA9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AD071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95AA9" w:rsidRPr="00A844EE" w14:paraId="022063F8" w14:textId="77777777">
        <w:trPr>
          <w:cantSplit/>
          <w:trHeight w:val="255"/>
        </w:trPr>
        <w:tc>
          <w:tcPr>
            <w:tcW w:w="3060" w:type="dxa"/>
            <w:shd w:val="clear" w:color="auto" w:fill="auto"/>
          </w:tcPr>
          <w:p w14:paraId="1B855AF4" w14:textId="77777777" w:rsidR="00F95AA9" w:rsidRPr="00A844EE" w:rsidRDefault="00F95AA9">
            <w:pPr>
              <w:shd w:val="clear" w:color="auto" w:fill="FFFFFF"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65FEFC42" w14:textId="77777777" w:rsidR="00F95AA9" w:rsidRPr="00AD0711" w:rsidRDefault="00F95AA9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2566</w:t>
            </w:r>
          </w:p>
        </w:tc>
      </w:tr>
      <w:tr w:rsidR="00F95AA9" w:rsidRPr="00A844EE" w14:paraId="21490FA6" w14:textId="77777777">
        <w:trPr>
          <w:cantSplit/>
          <w:trHeight w:val="1084"/>
        </w:trPr>
        <w:tc>
          <w:tcPr>
            <w:tcW w:w="3060" w:type="dxa"/>
            <w:shd w:val="clear" w:color="auto" w:fill="auto"/>
            <w:vAlign w:val="bottom"/>
          </w:tcPr>
          <w:p w14:paraId="2FA7DB77" w14:textId="77777777" w:rsidR="00F95AA9" w:rsidRPr="00A844EE" w:rsidRDefault="00F95AA9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59B2AD0" w14:textId="77777777" w:rsidR="00F95AA9" w:rsidRDefault="00F95AA9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  <w:t>Gen 1</w:t>
            </w:r>
          </w:p>
          <w:p w14:paraId="3CC66273" w14:textId="77777777" w:rsidR="00F95AA9" w:rsidRPr="00A844EE" w:rsidRDefault="00F95AA9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BBBD68" w14:textId="77777777" w:rsidR="00F95AA9" w:rsidRPr="00A844EE" w:rsidRDefault="00F95AA9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A5DFA46" w14:textId="77777777" w:rsidR="00F95AA9" w:rsidRDefault="00F95AA9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  <w:t>Gen 2</w:t>
            </w:r>
          </w:p>
          <w:p w14:paraId="425731D0" w14:textId="77777777" w:rsidR="00F95AA9" w:rsidRPr="00A844EE" w:rsidRDefault="00F95AA9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  <w:lang w:bidi="ar-SA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1EBEFF" w14:textId="77777777" w:rsidR="00F95AA9" w:rsidRPr="00EC538D" w:rsidRDefault="00F95AA9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920C97" w14:textId="77777777" w:rsidR="00F95AA9" w:rsidRDefault="00F95AA9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Gen 3</w:t>
            </w:r>
          </w:p>
          <w:p w14:paraId="71F9A90F" w14:textId="77777777" w:rsidR="00F95AA9" w:rsidRPr="00A844EE" w:rsidRDefault="00F95AA9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D7AB19" w14:textId="77777777" w:rsidR="00F95AA9" w:rsidRPr="00EC538D" w:rsidRDefault="00F95AA9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CBA14C" w14:textId="77777777" w:rsidR="00F95AA9" w:rsidRPr="00A844EE" w:rsidRDefault="00F95AA9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Angsana New" w:eastAsia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33F79177" w14:textId="77777777" w:rsidR="00F95AA9" w:rsidRPr="00A844EE" w:rsidRDefault="00F95AA9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944631" w14:textId="77777777" w:rsidR="00F95AA9" w:rsidRPr="00A844EE" w:rsidRDefault="00F95AA9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425595F9" w14:textId="77777777" w:rsidR="00F95AA9" w:rsidRPr="00A844EE" w:rsidRDefault="00F95AA9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686758EE" w14:textId="77777777" w:rsidR="00F95AA9" w:rsidRPr="00A844EE" w:rsidRDefault="00F95AA9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5FCB9CBE" w14:textId="77777777" w:rsidR="00F95AA9" w:rsidRPr="00A844EE" w:rsidRDefault="00F95AA9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GB" w:bidi="ar-SA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95AA9" w:rsidRPr="00A844EE" w14:paraId="52A40B56" w14:textId="77777777">
        <w:trPr>
          <w:cantSplit/>
          <w:trHeight w:val="147"/>
        </w:trPr>
        <w:tc>
          <w:tcPr>
            <w:tcW w:w="3060" w:type="dxa"/>
            <w:shd w:val="clear" w:color="auto" w:fill="auto"/>
            <w:vAlign w:val="bottom"/>
          </w:tcPr>
          <w:p w14:paraId="0AEA18FE" w14:textId="77777777" w:rsidR="00F95AA9" w:rsidRPr="00A844EE" w:rsidRDefault="00F95AA9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51CD78E7" w14:textId="77777777" w:rsidR="00F95AA9" w:rsidRPr="00A844EE" w:rsidRDefault="00F95AA9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F95AA9" w:rsidRPr="00A844EE" w14:paraId="3B53CA15" w14:textId="77777777">
        <w:trPr>
          <w:cantSplit/>
          <w:trHeight w:val="392"/>
        </w:trPr>
        <w:tc>
          <w:tcPr>
            <w:tcW w:w="3060" w:type="dxa"/>
            <w:shd w:val="clear" w:color="auto" w:fill="auto"/>
          </w:tcPr>
          <w:p w14:paraId="7A53BEC7" w14:textId="77777777" w:rsidR="00F95AA9" w:rsidRPr="00A844EE" w:rsidRDefault="00F95AA9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เงินให้สินเชื่อแก่ลูกหนี้ </w:t>
            </w:r>
            <w:r w:rsidRPr="00A04C2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1168" w:type="dxa"/>
          </w:tcPr>
          <w:p w14:paraId="79CABEA4" w14:textId="77777777" w:rsidR="00F95AA9" w:rsidRPr="00100AC7" w:rsidRDefault="00F95AA9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2,320,865 </w:t>
            </w:r>
          </w:p>
        </w:tc>
        <w:tc>
          <w:tcPr>
            <w:tcW w:w="180" w:type="dxa"/>
          </w:tcPr>
          <w:p w14:paraId="72009E93" w14:textId="77777777" w:rsidR="00F95AA9" w:rsidRPr="00100AC7" w:rsidRDefault="00F95AA9">
            <w:pPr>
              <w:shd w:val="clear" w:color="auto" w:fill="FFFFFF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1CD05721" w14:textId="77777777" w:rsidR="00F95AA9" w:rsidRPr="00100AC7" w:rsidRDefault="00F95AA9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164,832 </w:t>
            </w:r>
          </w:p>
        </w:tc>
        <w:tc>
          <w:tcPr>
            <w:tcW w:w="180" w:type="dxa"/>
          </w:tcPr>
          <w:p w14:paraId="7FAB4BD9" w14:textId="77777777" w:rsidR="00F95AA9" w:rsidRPr="00100AC7" w:rsidRDefault="00F95AA9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6989D33E" w14:textId="77777777" w:rsidR="00F95AA9" w:rsidRPr="00100AC7" w:rsidRDefault="00F95AA9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2,898 </w:t>
            </w:r>
          </w:p>
        </w:tc>
        <w:tc>
          <w:tcPr>
            <w:tcW w:w="180" w:type="dxa"/>
          </w:tcPr>
          <w:p w14:paraId="6779E4D6" w14:textId="77777777" w:rsidR="00F95AA9" w:rsidRPr="00100AC7" w:rsidRDefault="00F95AA9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4A4CD47C" w14:textId="77777777" w:rsidR="00F95AA9" w:rsidRPr="00100AC7" w:rsidRDefault="00F95AA9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(62,032)</w:t>
            </w:r>
          </w:p>
        </w:tc>
        <w:tc>
          <w:tcPr>
            <w:tcW w:w="180" w:type="dxa"/>
          </w:tcPr>
          <w:p w14:paraId="008084B9" w14:textId="77777777" w:rsidR="00F95AA9" w:rsidRPr="00100AC7" w:rsidRDefault="00F95AA9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5D70615B" w14:textId="77777777" w:rsidR="00F95AA9" w:rsidRPr="00100AC7" w:rsidRDefault="00F95AA9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2,426,563 </w:t>
            </w:r>
          </w:p>
        </w:tc>
      </w:tr>
      <w:tr w:rsidR="00F95AA9" w:rsidRPr="00A844EE" w14:paraId="0760DEFD" w14:textId="77777777">
        <w:trPr>
          <w:cantSplit/>
          <w:trHeight w:val="358"/>
        </w:trPr>
        <w:tc>
          <w:tcPr>
            <w:tcW w:w="3060" w:type="dxa"/>
            <w:shd w:val="clear" w:color="auto" w:fill="auto"/>
          </w:tcPr>
          <w:p w14:paraId="187C6DC2" w14:textId="77777777" w:rsidR="00F95AA9" w:rsidRPr="00A844EE" w:rsidRDefault="00F95AA9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68" w:type="dxa"/>
          </w:tcPr>
          <w:p w14:paraId="788B750E" w14:textId="77777777" w:rsidR="00F95AA9" w:rsidRPr="00100AC7" w:rsidRDefault="00F95AA9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3,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285,319</w:t>
            </w: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1916822A" w14:textId="77777777" w:rsidR="00F95AA9" w:rsidRPr="00100AC7" w:rsidRDefault="00F95AA9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0F8C4447" w14:textId="77777777" w:rsidR="00F95AA9" w:rsidRPr="00100AC7" w:rsidRDefault="00F95AA9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175,073 </w:t>
            </w:r>
          </w:p>
        </w:tc>
        <w:tc>
          <w:tcPr>
            <w:tcW w:w="180" w:type="dxa"/>
          </w:tcPr>
          <w:p w14:paraId="1324020E" w14:textId="77777777" w:rsidR="00F95AA9" w:rsidRPr="00100AC7" w:rsidRDefault="00F95AA9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676F97A5" w14:textId="77777777" w:rsidR="00F95AA9" w:rsidRPr="00100AC7" w:rsidRDefault="00F95AA9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40,799 </w:t>
            </w:r>
          </w:p>
        </w:tc>
        <w:tc>
          <w:tcPr>
            <w:tcW w:w="180" w:type="dxa"/>
          </w:tcPr>
          <w:p w14:paraId="3F197680" w14:textId="77777777" w:rsidR="00F95AA9" w:rsidRPr="00100AC7" w:rsidRDefault="00F95AA9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4EE3D302" w14:textId="77777777" w:rsidR="00F95AA9" w:rsidRPr="00100AC7" w:rsidRDefault="00F95AA9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(62,469)</w:t>
            </w:r>
          </w:p>
        </w:tc>
        <w:tc>
          <w:tcPr>
            <w:tcW w:w="180" w:type="dxa"/>
          </w:tcPr>
          <w:p w14:paraId="1522CAA5" w14:textId="77777777" w:rsidR="00F95AA9" w:rsidRPr="00100AC7" w:rsidRDefault="00F95AA9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72C4EA63" w14:textId="77777777" w:rsidR="00F95AA9" w:rsidRPr="00100AC7" w:rsidRDefault="00F95AA9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3,438,72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F95AA9" w:rsidRPr="00A844EE" w14:paraId="224F44AD" w14:textId="77777777">
        <w:trPr>
          <w:cantSplit/>
          <w:trHeight w:val="358"/>
        </w:trPr>
        <w:tc>
          <w:tcPr>
            <w:tcW w:w="3060" w:type="dxa"/>
            <w:shd w:val="clear" w:color="auto" w:fill="auto"/>
          </w:tcPr>
          <w:p w14:paraId="2A574FAD" w14:textId="77777777" w:rsidR="00F95AA9" w:rsidRPr="00A844EE" w:rsidRDefault="00F95AA9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68" w:type="dxa"/>
          </w:tcPr>
          <w:p w14:paraId="7298696D" w14:textId="77777777" w:rsidR="00F95AA9" w:rsidRPr="00100AC7" w:rsidRDefault="00F95AA9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2,862,196</w:t>
            </w: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5C1162AC" w14:textId="77777777" w:rsidR="00F95AA9" w:rsidRPr="00100AC7" w:rsidRDefault="00F95AA9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220345DD" w14:textId="77777777" w:rsidR="00F95AA9" w:rsidRPr="00100AC7" w:rsidRDefault="00F95AA9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147,873 </w:t>
            </w:r>
          </w:p>
        </w:tc>
        <w:tc>
          <w:tcPr>
            <w:tcW w:w="180" w:type="dxa"/>
          </w:tcPr>
          <w:p w14:paraId="729BFFE8" w14:textId="77777777" w:rsidR="00F95AA9" w:rsidRPr="00100AC7" w:rsidRDefault="00F95AA9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65B55234" w14:textId="77777777" w:rsidR="00F95AA9" w:rsidRPr="00100AC7" w:rsidRDefault="00F95AA9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11,379 </w:t>
            </w:r>
          </w:p>
        </w:tc>
        <w:tc>
          <w:tcPr>
            <w:tcW w:w="180" w:type="dxa"/>
          </w:tcPr>
          <w:p w14:paraId="781F7685" w14:textId="77777777" w:rsidR="00F95AA9" w:rsidRPr="00100AC7" w:rsidRDefault="00F95AA9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6A12C027" w14:textId="77777777" w:rsidR="00F95AA9" w:rsidRPr="00100AC7" w:rsidRDefault="00F95AA9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(66,459)</w:t>
            </w:r>
          </w:p>
        </w:tc>
        <w:tc>
          <w:tcPr>
            <w:tcW w:w="180" w:type="dxa"/>
          </w:tcPr>
          <w:p w14:paraId="6C629179" w14:textId="77777777" w:rsidR="00F95AA9" w:rsidRPr="00100AC7" w:rsidRDefault="00F95AA9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1C73D216" w14:textId="77777777" w:rsidR="00F95AA9" w:rsidRPr="00100AC7" w:rsidRDefault="00F95AA9">
            <w:pPr>
              <w:shd w:val="clear" w:color="auto" w:fill="FFFFFF"/>
              <w:tabs>
                <w:tab w:val="decimal" w:pos="820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2,954,9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89</w:t>
            </w:r>
            <w:r w:rsidRPr="00100AC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</w:tbl>
    <w:p w14:paraId="0D9D2BA9" w14:textId="77777777" w:rsidR="00C76D7C" w:rsidRDefault="00C76D7C" w:rsidP="00C76D7C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  <w:r>
        <w:rPr>
          <w:rFonts w:ascii="Angsana New" w:eastAsia="Times New Roman" w:hAnsi="Angsana New" w:cs="Angsana New"/>
          <w:b/>
          <w:bCs/>
          <w:color w:val="000000"/>
          <w:sz w:val="28"/>
          <w:vertAlign w:val="superscript"/>
          <w:lang w:eastAsia="zh-CN"/>
        </w:rPr>
        <w:t xml:space="preserve">    </w:t>
      </w:r>
      <w:r w:rsidRPr="00A04C27">
        <w:rPr>
          <w:rFonts w:ascii="Angsana New" w:eastAsia="Times New Roman" w:hAnsi="Angsana New" w:cs="Angsana New" w:hint="cs"/>
          <w:b/>
          <w:bCs/>
          <w:color w:val="000000"/>
          <w:sz w:val="28"/>
          <w:vertAlign w:val="superscript"/>
          <w:lang w:eastAsia="zh-CN"/>
        </w:rPr>
        <w:t>*</w:t>
      </w:r>
      <w:r w:rsidRPr="00B742E5"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  <w:tab/>
      </w:r>
      <w:r w:rsidRPr="00DD7913">
        <w:rPr>
          <w:rFonts w:ascii="Angsana New" w:eastAsia="Times New Roman" w:hAnsi="Angsana New" w:cs="Angsana New"/>
          <w:color w:val="000000"/>
          <w:sz w:val="20"/>
          <w:szCs w:val="20"/>
          <w:cs/>
          <w:lang w:eastAsia="zh-CN"/>
        </w:rPr>
        <w:t>ไม่รวมผลขาดทุนจากการเปลี่ยนแปลงเงื่อนไขใหม่ที่ยังไม่ตัดจำหน่าย</w:t>
      </w:r>
    </w:p>
    <w:p w14:paraId="235D9B28" w14:textId="77777777" w:rsidR="00A2347A" w:rsidRPr="00A2347A" w:rsidRDefault="00A2347A" w:rsidP="00A2347A">
      <w:pPr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</w:pPr>
    </w:p>
    <w:p w14:paraId="6408FCE0" w14:textId="1F385DE4" w:rsidR="00C46503" w:rsidRDefault="00C46503" w:rsidP="00C46503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 w:rsidRPr="00C46503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3</w:t>
      </w:r>
      <w:r w:rsidR="00FA1B34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3</w:t>
      </w:r>
      <w:r w:rsidRPr="00C46503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.</w:t>
      </w:r>
      <w:r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2</w:t>
      </w:r>
      <w:r w:rsidRPr="00C46503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 xml:space="preserve">   </w:t>
      </w:r>
      <w:r w:rsidR="006656F4" w:rsidRPr="006656F4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ข้อมูลเกี่ยวกับภูมิศาสตร์</w:t>
      </w:r>
    </w:p>
    <w:p w14:paraId="4AB76EEA" w14:textId="77777777" w:rsidR="00D6433D" w:rsidRDefault="00D6433D" w:rsidP="00D6433D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1EFBC04" w14:textId="0DFF257C" w:rsidR="00D6433D" w:rsidRPr="00D6433D" w:rsidRDefault="00D6433D" w:rsidP="00D6433D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 w:hint="cs"/>
          <w:sz w:val="30"/>
          <w:szCs w:val="30"/>
          <w:cs/>
        </w:rPr>
        <w:t>กลุ่มบริษัท</w:t>
      </w:r>
      <w:r w:rsidRPr="00D6433D">
        <w:rPr>
          <w:rFonts w:asciiTheme="majorBidi" w:eastAsia="Times New Roman" w:hAnsiTheme="majorBidi" w:cstheme="majorBidi"/>
          <w:sz w:val="30"/>
          <w:szCs w:val="30"/>
          <w:cs/>
        </w:rPr>
        <w:t>ไม่ได้เปิดเผยข้อมูลทางการเงินจำแนกตามฐานะและผลการดำเนินงานที่สำคัญจำแนกตามธุรกรรมในประเทศและต่างประเทศไว้ในงบการเงินนี้ เนื่องจาก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กลุ่มบริษัท</w:t>
      </w:r>
      <w:r w:rsidRPr="00D6433D">
        <w:rPr>
          <w:rFonts w:asciiTheme="majorBidi" w:eastAsia="Times New Roman" w:hAnsiTheme="majorBidi" w:cstheme="majorBidi"/>
          <w:sz w:val="30"/>
          <w:szCs w:val="30"/>
          <w:cs/>
        </w:rPr>
        <w:t>ดำเนินธุรกิจในส่วนงานธุรกรรมต่างประเทศอย่างไม่มีนัยสำคัญ</w:t>
      </w:r>
    </w:p>
    <w:p w14:paraId="7CD62B62" w14:textId="77777777" w:rsidR="00F32706" w:rsidRDefault="00F32706" w:rsidP="00B91420">
      <w:pPr>
        <w:suppressAutoHyphens/>
        <w:spacing w:after="0" w:line="240" w:lineRule="atLeast"/>
        <w:ind w:left="539" w:right="-28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6A0400B7" w14:textId="04A900EE" w:rsidR="009556ED" w:rsidRPr="007A5235" w:rsidRDefault="009556ED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รายได้ดอกเบี้ย</w:t>
      </w:r>
    </w:p>
    <w:p w14:paraId="369C632B" w14:textId="77777777" w:rsidR="009556ED" w:rsidRPr="00F72AFA" w:rsidRDefault="009556ED" w:rsidP="009556ED">
      <w:pPr>
        <w:suppressAutoHyphens/>
        <w:spacing w:after="0" w:line="240" w:lineRule="auto"/>
        <w:ind w:left="539" w:right="-28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  <w:lang w:eastAsia="zh-CN"/>
        </w:rPr>
      </w:pPr>
    </w:p>
    <w:tbl>
      <w:tblPr>
        <w:tblW w:w="91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47"/>
        <w:gridCol w:w="1226"/>
        <w:gridCol w:w="283"/>
        <w:gridCol w:w="1206"/>
        <w:gridCol w:w="284"/>
        <w:gridCol w:w="1203"/>
        <w:gridCol w:w="284"/>
        <w:gridCol w:w="1228"/>
      </w:tblGrid>
      <w:tr w:rsidR="00CF6368" w:rsidRPr="005214A4" w14:paraId="2F36C5C5" w14:textId="127989AB" w:rsidTr="00BC5924">
        <w:tc>
          <w:tcPr>
            <w:tcW w:w="3447" w:type="dxa"/>
            <w:shd w:val="clear" w:color="auto" w:fill="auto"/>
            <w:vAlign w:val="bottom"/>
          </w:tcPr>
          <w:p w14:paraId="289537AC" w14:textId="77777777" w:rsidR="00CF6368" w:rsidRPr="00ED00D4" w:rsidRDefault="00CF6368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26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2715" w:type="dxa"/>
            <w:gridSpan w:val="3"/>
            <w:shd w:val="clear" w:color="auto" w:fill="auto"/>
            <w:vAlign w:val="bottom"/>
          </w:tcPr>
          <w:p w14:paraId="7F858D29" w14:textId="77777777" w:rsidR="00CF6368" w:rsidRPr="00ED00D4" w:rsidRDefault="00CF6368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1854944" w14:textId="77777777" w:rsidR="00CF6368" w:rsidRPr="00ED00D4" w:rsidRDefault="00CF6368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715" w:type="dxa"/>
            <w:gridSpan w:val="3"/>
            <w:shd w:val="clear" w:color="auto" w:fill="auto"/>
            <w:vAlign w:val="bottom"/>
          </w:tcPr>
          <w:p w14:paraId="5BA31E97" w14:textId="5E87B4E3" w:rsidR="00CF6368" w:rsidRPr="00ED00D4" w:rsidRDefault="00CF6368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งบการเงินเฉพาะ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th-TH" w:eastAsia="zh-CN"/>
              </w:rPr>
              <w:t>กิจการ</w:t>
            </w:r>
          </w:p>
        </w:tc>
      </w:tr>
      <w:tr w:rsidR="00CF6368" w:rsidRPr="005214A4" w14:paraId="39D542C5" w14:textId="1BD96CE9" w:rsidTr="00BC5924">
        <w:tc>
          <w:tcPr>
            <w:tcW w:w="3447" w:type="dxa"/>
            <w:shd w:val="clear" w:color="auto" w:fill="auto"/>
            <w:vAlign w:val="bottom"/>
          </w:tcPr>
          <w:p w14:paraId="634DEB9C" w14:textId="5B144031" w:rsidR="00CF6368" w:rsidRPr="00ED00D4" w:rsidRDefault="00CF6368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26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  <w:lang w:val="th-TH" w:eastAsia="zh-CN"/>
              </w:rPr>
            </w:pPr>
            <w:r w:rsidRPr="000E5495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  <w:lang w:val="th-TH" w:eastAsia="zh-CN"/>
              </w:rPr>
              <w:t>สำหรับปีสิ้นสุดวันที่ 31 ธันวาคม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3F549FBB" w14:textId="097A371A" w:rsidR="00CF6368" w:rsidRPr="00ED00D4" w:rsidRDefault="00CF6368" w:rsidP="00F22112">
            <w:pPr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 w:rsidR="00F95AA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C809D87" w14:textId="77777777" w:rsidR="00CF6368" w:rsidRPr="00ED00D4" w:rsidRDefault="00CF6368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D2820A7" w14:textId="612E12C6" w:rsidR="00CF6368" w:rsidRPr="00ED00D4" w:rsidRDefault="00CF6368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 w:rsidR="00F95AA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77993FC" w14:textId="77777777" w:rsidR="00CF6368" w:rsidRPr="00ED00D4" w:rsidRDefault="00CF6368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E2F2B46" w14:textId="4267A8F3" w:rsidR="00CF6368" w:rsidRPr="00ED00D4" w:rsidRDefault="00CF6368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 w:rsidR="00F95AA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84" w:type="dxa"/>
          </w:tcPr>
          <w:p w14:paraId="6B65F66C" w14:textId="77777777" w:rsidR="00CF6368" w:rsidRPr="00ED00D4" w:rsidRDefault="00CF6368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28" w:type="dxa"/>
          </w:tcPr>
          <w:p w14:paraId="7F33E941" w14:textId="4D3ADAED" w:rsidR="00CF6368" w:rsidRPr="00ED00D4" w:rsidRDefault="00CF6368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 w:rsidR="00F95AA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</w:t>
            </w:r>
          </w:p>
        </w:tc>
      </w:tr>
      <w:tr w:rsidR="00B73919" w:rsidRPr="005214A4" w14:paraId="247B7614" w14:textId="2A5CFF2B" w:rsidTr="00BC5924">
        <w:tc>
          <w:tcPr>
            <w:tcW w:w="3447" w:type="dxa"/>
            <w:shd w:val="clear" w:color="auto" w:fill="auto"/>
            <w:vAlign w:val="bottom"/>
          </w:tcPr>
          <w:p w14:paraId="456F5908" w14:textId="77777777" w:rsidR="00B73919" w:rsidRPr="00ED00D4" w:rsidRDefault="00B73919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26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5714" w:type="dxa"/>
            <w:gridSpan w:val="7"/>
            <w:shd w:val="clear" w:color="auto" w:fill="auto"/>
            <w:vAlign w:val="bottom"/>
          </w:tcPr>
          <w:p w14:paraId="4CB5CB8B" w14:textId="085EB70A" w:rsidR="00B73919" w:rsidRPr="00ED00D4" w:rsidRDefault="00B73919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</w:pPr>
            <w:r w:rsidRPr="00ED00D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34308D" w:rsidRPr="005214A4" w14:paraId="209B20CC" w14:textId="754E72CD">
        <w:tc>
          <w:tcPr>
            <w:tcW w:w="3447" w:type="dxa"/>
            <w:shd w:val="clear" w:color="auto" w:fill="auto"/>
            <w:vAlign w:val="bottom"/>
          </w:tcPr>
          <w:p w14:paraId="2F6DA99E" w14:textId="77777777" w:rsidR="0034308D" w:rsidRPr="00ED00D4" w:rsidRDefault="0034308D" w:rsidP="0034308D">
            <w:pPr>
              <w:suppressAutoHyphens/>
              <w:spacing w:after="0" w:line="240" w:lineRule="auto"/>
              <w:ind w:right="-12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226" w:type="dxa"/>
            <w:shd w:val="clear" w:color="auto" w:fill="auto"/>
          </w:tcPr>
          <w:p w14:paraId="1D10EFC3" w14:textId="4D991BA9" w:rsidR="0034308D" w:rsidRPr="0034308D" w:rsidRDefault="0034308D" w:rsidP="0034308D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4308D">
              <w:rPr>
                <w:rFonts w:asciiTheme="majorBidi" w:hAnsiTheme="majorBidi" w:cstheme="majorBidi"/>
                <w:sz w:val="30"/>
                <w:szCs w:val="30"/>
              </w:rPr>
              <w:t xml:space="preserve"> 9,949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DCACBC1" w14:textId="77777777" w:rsidR="0034308D" w:rsidRPr="0034308D" w:rsidRDefault="0034308D" w:rsidP="0034308D">
            <w:pPr>
              <w:tabs>
                <w:tab w:val="decimal" w:pos="94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57F782A1" w14:textId="4701C272" w:rsidR="0034308D" w:rsidRPr="0034308D" w:rsidRDefault="0034308D" w:rsidP="0034308D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4308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9,824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D5B3A52" w14:textId="77777777" w:rsidR="0034308D" w:rsidRPr="0034308D" w:rsidRDefault="0034308D" w:rsidP="0034308D">
            <w:pPr>
              <w:tabs>
                <w:tab w:val="decimal" w:pos="94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03" w:type="dxa"/>
            <w:shd w:val="clear" w:color="auto" w:fill="auto"/>
          </w:tcPr>
          <w:p w14:paraId="3FD941D7" w14:textId="7C3DF6D8" w:rsidR="0034308D" w:rsidRPr="0034308D" w:rsidRDefault="0034308D" w:rsidP="0034308D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4308D">
              <w:rPr>
                <w:rFonts w:asciiTheme="majorBidi" w:hAnsiTheme="majorBidi" w:cstheme="majorBidi"/>
                <w:sz w:val="30"/>
                <w:szCs w:val="30"/>
              </w:rPr>
              <w:t xml:space="preserve"> 55 </w:t>
            </w:r>
          </w:p>
        </w:tc>
        <w:tc>
          <w:tcPr>
            <w:tcW w:w="284" w:type="dxa"/>
          </w:tcPr>
          <w:p w14:paraId="65F69520" w14:textId="77777777" w:rsidR="0034308D" w:rsidRPr="00B75BAE" w:rsidRDefault="0034308D" w:rsidP="0034308D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5D972479" w14:textId="481D4255" w:rsidR="0034308D" w:rsidRPr="00B75BAE" w:rsidRDefault="0034308D" w:rsidP="0034308D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C41C74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zh-CN"/>
              </w:rPr>
              <w:t>125</w:t>
            </w:r>
          </w:p>
        </w:tc>
      </w:tr>
      <w:tr w:rsidR="0034308D" w:rsidRPr="005214A4" w14:paraId="1520C2E6" w14:textId="0A5F157F">
        <w:tc>
          <w:tcPr>
            <w:tcW w:w="3447" w:type="dxa"/>
            <w:shd w:val="clear" w:color="auto" w:fill="auto"/>
            <w:vAlign w:val="bottom"/>
          </w:tcPr>
          <w:p w14:paraId="7A45FF48" w14:textId="77777777" w:rsidR="0034308D" w:rsidRPr="00ED00D4" w:rsidRDefault="0034308D" w:rsidP="0034308D">
            <w:pPr>
              <w:suppressAutoHyphens/>
              <w:spacing w:after="0" w:line="240" w:lineRule="auto"/>
              <w:ind w:right="-12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เงินลงทุนและธุรกรรมเพื่อค้า</w:t>
            </w:r>
          </w:p>
        </w:tc>
        <w:tc>
          <w:tcPr>
            <w:tcW w:w="1226" w:type="dxa"/>
            <w:shd w:val="clear" w:color="auto" w:fill="auto"/>
          </w:tcPr>
          <w:p w14:paraId="6A5F70CE" w14:textId="05C6FB6A" w:rsidR="0034308D" w:rsidRPr="0034308D" w:rsidRDefault="0034308D" w:rsidP="0034308D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4308D">
              <w:rPr>
                <w:rFonts w:asciiTheme="majorBidi" w:hAnsiTheme="majorBidi" w:cstheme="majorBidi"/>
                <w:sz w:val="30"/>
                <w:szCs w:val="30"/>
              </w:rPr>
              <w:t xml:space="preserve"> 1,112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A776E38" w14:textId="77777777" w:rsidR="0034308D" w:rsidRPr="0034308D" w:rsidRDefault="0034308D" w:rsidP="0034308D">
            <w:pPr>
              <w:tabs>
                <w:tab w:val="decimal" w:pos="94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02CC3CF4" w14:textId="3139B238" w:rsidR="0034308D" w:rsidRPr="0034308D" w:rsidRDefault="0034308D" w:rsidP="0034308D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4308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523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04B119D" w14:textId="77777777" w:rsidR="0034308D" w:rsidRPr="0034308D" w:rsidRDefault="0034308D" w:rsidP="0034308D">
            <w:pPr>
              <w:tabs>
                <w:tab w:val="decimal" w:pos="94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03" w:type="dxa"/>
            <w:shd w:val="clear" w:color="auto" w:fill="auto"/>
          </w:tcPr>
          <w:p w14:paraId="0AEF9DFD" w14:textId="4226F810" w:rsidR="0034308D" w:rsidRPr="0034308D" w:rsidRDefault="0034308D" w:rsidP="0034308D">
            <w:pPr>
              <w:tabs>
                <w:tab w:val="decimal" w:pos="7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4308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  <w:tc>
          <w:tcPr>
            <w:tcW w:w="284" w:type="dxa"/>
          </w:tcPr>
          <w:p w14:paraId="5A5E72D1" w14:textId="77777777" w:rsidR="0034308D" w:rsidRDefault="0034308D" w:rsidP="0034308D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7CC84CF3" w14:textId="16D6D48A" w:rsidR="0034308D" w:rsidRDefault="0034308D" w:rsidP="0034308D">
            <w:pPr>
              <w:tabs>
                <w:tab w:val="decimal" w:pos="7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  <w:r w:rsidR="007C340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</w:t>
            </w:r>
          </w:p>
        </w:tc>
      </w:tr>
      <w:tr w:rsidR="0034308D" w:rsidRPr="005214A4" w14:paraId="3132525D" w14:textId="2B3CFFBD">
        <w:tc>
          <w:tcPr>
            <w:tcW w:w="3447" w:type="dxa"/>
            <w:shd w:val="clear" w:color="auto" w:fill="auto"/>
            <w:vAlign w:val="bottom"/>
          </w:tcPr>
          <w:p w14:paraId="24E1A15C" w14:textId="77777777" w:rsidR="0034308D" w:rsidRPr="00ED00D4" w:rsidRDefault="0034308D" w:rsidP="0034308D">
            <w:pPr>
              <w:suppressAutoHyphens/>
              <w:spacing w:after="0" w:line="240" w:lineRule="auto"/>
              <w:ind w:right="-12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226" w:type="dxa"/>
            <w:shd w:val="clear" w:color="auto" w:fill="auto"/>
          </w:tcPr>
          <w:p w14:paraId="7EF81BE9" w14:textId="3DA7BCE4" w:rsidR="0034308D" w:rsidRPr="0034308D" w:rsidRDefault="0034308D" w:rsidP="0034308D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34308D">
              <w:rPr>
                <w:rFonts w:asciiTheme="majorBidi" w:hAnsiTheme="majorBidi" w:cstheme="majorBidi"/>
                <w:sz w:val="30"/>
                <w:szCs w:val="30"/>
              </w:rPr>
              <w:t xml:space="preserve"> 8,399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F53C384" w14:textId="77777777" w:rsidR="0034308D" w:rsidRPr="0034308D" w:rsidRDefault="0034308D" w:rsidP="0034308D">
            <w:pPr>
              <w:tabs>
                <w:tab w:val="decimal" w:pos="94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1B805AD3" w14:textId="2183151E" w:rsidR="0034308D" w:rsidRPr="0034308D" w:rsidRDefault="0034308D" w:rsidP="0034308D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4308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7,637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6290926" w14:textId="77777777" w:rsidR="0034308D" w:rsidRPr="0034308D" w:rsidRDefault="0034308D" w:rsidP="0034308D">
            <w:pPr>
              <w:tabs>
                <w:tab w:val="decimal" w:pos="94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03" w:type="dxa"/>
            <w:shd w:val="clear" w:color="auto" w:fill="auto"/>
          </w:tcPr>
          <w:p w14:paraId="0F50CF00" w14:textId="07116A48" w:rsidR="0034308D" w:rsidRPr="0034308D" w:rsidRDefault="0034308D" w:rsidP="0034308D">
            <w:pPr>
              <w:tabs>
                <w:tab w:val="decimal" w:pos="7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4308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  <w:tc>
          <w:tcPr>
            <w:tcW w:w="284" w:type="dxa"/>
          </w:tcPr>
          <w:p w14:paraId="45762B8A" w14:textId="77777777" w:rsidR="0034308D" w:rsidRPr="00B75BAE" w:rsidRDefault="0034308D" w:rsidP="0034308D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5E2BBA11" w14:textId="529722A4" w:rsidR="0034308D" w:rsidRPr="00B75BAE" w:rsidRDefault="0034308D" w:rsidP="0034308D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C41C7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</w:t>
            </w:r>
          </w:p>
        </w:tc>
      </w:tr>
      <w:tr w:rsidR="0034308D" w:rsidRPr="005214A4" w14:paraId="3C71CEAE" w14:textId="4E8E1829">
        <w:tc>
          <w:tcPr>
            <w:tcW w:w="3447" w:type="dxa"/>
            <w:shd w:val="clear" w:color="auto" w:fill="auto"/>
            <w:vAlign w:val="bottom"/>
          </w:tcPr>
          <w:p w14:paraId="728E866F" w14:textId="77777777" w:rsidR="0034308D" w:rsidRPr="00ED00D4" w:rsidRDefault="0034308D" w:rsidP="0034308D">
            <w:pPr>
              <w:suppressAutoHyphens/>
              <w:spacing w:after="0" w:line="240" w:lineRule="auto"/>
              <w:ind w:right="-12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เงินให้สินเชื่อ</w:t>
            </w:r>
          </w:p>
        </w:tc>
        <w:tc>
          <w:tcPr>
            <w:tcW w:w="1226" w:type="dxa"/>
            <w:shd w:val="clear" w:color="auto" w:fill="auto"/>
          </w:tcPr>
          <w:p w14:paraId="60C8498E" w14:textId="6706572F" w:rsidR="0034308D" w:rsidRPr="0034308D" w:rsidRDefault="0034308D" w:rsidP="0034308D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4308D">
              <w:rPr>
                <w:rFonts w:asciiTheme="majorBidi" w:hAnsiTheme="majorBidi" w:cstheme="majorBidi"/>
                <w:sz w:val="30"/>
                <w:szCs w:val="30"/>
              </w:rPr>
              <w:t xml:space="preserve"> 140,053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EBAC8E3" w14:textId="77777777" w:rsidR="0034308D" w:rsidRPr="0034308D" w:rsidRDefault="0034308D" w:rsidP="0034308D">
            <w:pPr>
              <w:tabs>
                <w:tab w:val="decimal" w:pos="94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5EB9B9C7" w14:textId="402450AF" w:rsidR="0034308D" w:rsidRPr="0034308D" w:rsidRDefault="0034308D" w:rsidP="0034308D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4308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132</w:t>
            </w:r>
            <w:r w:rsidRPr="0034308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34308D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719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618F750" w14:textId="77777777" w:rsidR="0034308D" w:rsidRPr="0034308D" w:rsidRDefault="0034308D" w:rsidP="0034308D">
            <w:pPr>
              <w:tabs>
                <w:tab w:val="decimal" w:pos="94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03" w:type="dxa"/>
            <w:shd w:val="clear" w:color="auto" w:fill="auto"/>
          </w:tcPr>
          <w:p w14:paraId="56D480BE" w14:textId="03547E02" w:rsidR="0034308D" w:rsidRPr="0034308D" w:rsidRDefault="0034308D" w:rsidP="0034308D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4308D">
              <w:rPr>
                <w:rFonts w:asciiTheme="majorBidi" w:hAnsiTheme="majorBidi" w:cstheme="majorBidi"/>
                <w:sz w:val="30"/>
                <w:szCs w:val="30"/>
              </w:rPr>
              <w:t xml:space="preserve"> 4,837 </w:t>
            </w:r>
          </w:p>
        </w:tc>
        <w:tc>
          <w:tcPr>
            <w:tcW w:w="284" w:type="dxa"/>
          </w:tcPr>
          <w:p w14:paraId="4B5E823C" w14:textId="77777777" w:rsidR="0034308D" w:rsidRPr="00B75BAE" w:rsidRDefault="0034308D" w:rsidP="0034308D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3C41ABA5" w14:textId="511180C2" w:rsidR="0034308D" w:rsidRPr="00B75BAE" w:rsidRDefault="0034308D" w:rsidP="0034308D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C41C7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2,077</w:t>
            </w:r>
          </w:p>
        </w:tc>
      </w:tr>
      <w:tr w:rsidR="0034308D" w:rsidRPr="005214A4" w14:paraId="68C94589" w14:textId="3E62AF1C">
        <w:tc>
          <w:tcPr>
            <w:tcW w:w="3447" w:type="dxa"/>
            <w:shd w:val="clear" w:color="auto" w:fill="auto"/>
            <w:vAlign w:val="bottom"/>
          </w:tcPr>
          <w:p w14:paraId="7512B5C9" w14:textId="77777777" w:rsidR="0034308D" w:rsidRPr="00ED00D4" w:rsidRDefault="0034308D" w:rsidP="0034308D">
            <w:pPr>
              <w:suppressAutoHyphens/>
              <w:spacing w:after="0" w:line="240" w:lineRule="auto"/>
              <w:ind w:right="-12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สัญญาเช่า</w:t>
            </w:r>
            <w:r w:rsidRPr="00ED00D4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ซื้อ</w:t>
            </w:r>
          </w:p>
        </w:tc>
        <w:tc>
          <w:tcPr>
            <w:tcW w:w="1226" w:type="dxa"/>
            <w:shd w:val="clear" w:color="auto" w:fill="auto"/>
          </w:tcPr>
          <w:p w14:paraId="69D4D248" w14:textId="794B968A" w:rsidR="0034308D" w:rsidRPr="0034308D" w:rsidRDefault="0034308D" w:rsidP="0034308D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4308D">
              <w:rPr>
                <w:rFonts w:asciiTheme="majorBidi" w:hAnsiTheme="majorBidi" w:cstheme="majorBidi"/>
                <w:sz w:val="30"/>
                <w:szCs w:val="30"/>
              </w:rPr>
              <w:t xml:space="preserve"> 9,259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4941483" w14:textId="77777777" w:rsidR="0034308D" w:rsidRPr="0034308D" w:rsidRDefault="0034308D" w:rsidP="0034308D">
            <w:pPr>
              <w:tabs>
                <w:tab w:val="decimal" w:pos="94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5FE39ED5" w14:textId="207FAD83" w:rsidR="0034308D" w:rsidRPr="0034308D" w:rsidRDefault="0034308D" w:rsidP="0034308D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4308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10,114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A5148E4" w14:textId="77777777" w:rsidR="0034308D" w:rsidRPr="0034308D" w:rsidRDefault="0034308D" w:rsidP="0034308D">
            <w:pPr>
              <w:tabs>
                <w:tab w:val="decimal" w:pos="94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03" w:type="dxa"/>
            <w:shd w:val="clear" w:color="auto" w:fill="auto"/>
          </w:tcPr>
          <w:p w14:paraId="5B6621CD" w14:textId="7344161C" w:rsidR="0034308D" w:rsidRPr="0034308D" w:rsidRDefault="0034308D" w:rsidP="0034308D">
            <w:pPr>
              <w:tabs>
                <w:tab w:val="decimal" w:pos="7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4308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  <w:tc>
          <w:tcPr>
            <w:tcW w:w="284" w:type="dxa"/>
          </w:tcPr>
          <w:p w14:paraId="2154AA14" w14:textId="77777777" w:rsidR="0034308D" w:rsidRDefault="0034308D" w:rsidP="0034308D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6AE49AAA" w14:textId="548E91C2" w:rsidR="0034308D" w:rsidRDefault="0034308D" w:rsidP="0034308D">
            <w:pPr>
              <w:tabs>
                <w:tab w:val="decimal" w:pos="7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  <w:r w:rsidR="007C340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</w:t>
            </w:r>
          </w:p>
        </w:tc>
      </w:tr>
      <w:tr w:rsidR="0034308D" w:rsidRPr="005214A4" w14:paraId="552508E2" w14:textId="5F0E4F43">
        <w:tc>
          <w:tcPr>
            <w:tcW w:w="3447" w:type="dxa"/>
            <w:shd w:val="clear" w:color="auto" w:fill="auto"/>
            <w:vAlign w:val="bottom"/>
          </w:tcPr>
          <w:p w14:paraId="0C7D96CD" w14:textId="77777777" w:rsidR="0034308D" w:rsidRPr="00ED00D4" w:rsidRDefault="0034308D" w:rsidP="0034308D">
            <w:pPr>
              <w:suppressAutoHyphens/>
              <w:spacing w:after="0" w:line="240" w:lineRule="auto"/>
              <w:ind w:right="-12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226" w:type="dxa"/>
            <w:tcBorders>
              <w:bottom w:val="single" w:sz="4" w:space="0" w:color="000000"/>
            </w:tcBorders>
            <w:shd w:val="clear" w:color="auto" w:fill="auto"/>
          </w:tcPr>
          <w:p w14:paraId="490EFDE1" w14:textId="63DB1E9F" w:rsidR="0034308D" w:rsidRPr="0034308D" w:rsidRDefault="0034308D" w:rsidP="0034308D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4308D">
              <w:rPr>
                <w:rFonts w:asciiTheme="majorBidi" w:hAnsiTheme="majorBidi" w:cstheme="majorBidi"/>
                <w:sz w:val="30"/>
                <w:szCs w:val="30"/>
              </w:rPr>
              <w:t xml:space="preserve"> 548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F2E7E8C" w14:textId="77777777" w:rsidR="0034308D" w:rsidRPr="0034308D" w:rsidRDefault="0034308D" w:rsidP="0034308D">
            <w:pPr>
              <w:tabs>
                <w:tab w:val="decimal" w:pos="94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0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5B9AA96" w14:textId="1BF11906" w:rsidR="0034308D" w:rsidRPr="0034308D" w:rsidRDefault="0034308D" w:rsidP="0034308D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4308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304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ED1FB49" w14:textId="77777777" w:rsidR="0034308D" w:rsidRPr="0034308D" w:rsidRDefault="0034308D" w:rsidP="0034308D">
            <w:pPr>
              <w:tabs>
                <w:tab w:val="decimal" w:pos="94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03" w:type="dxa"/>
            <w:tcBorders>
              <w:bottom w:val="single" w:sz="4" w:space="0" w:color="000000"/>
            </w:tcBorders>
            <w:shd w:val="clear" w:color="auto" w:fill="auto"/>
          </w:tcPr>
          <w:p w14:paraId="28A1DB3D" w14:textId="2AD037C3" w:rsidR="0034308D" w:rsidRPr="0034308D" w:rsidRDefault="0034308D" w:rsidP="0034308D">
            <w:pPr>
              <w:tabs>
                <w:tab w:val="decimal" w:pos="7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4308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  <w:tc>
          <w:tcPr>
            <w:tcW w:w="284" w:type="dxa"/>
          </w:tcPr>
          <w:p w14:paraId="4A0D4E9F" w14:textId="77777777" w:rsidR="0034308D" w:rsidRDefault="0034308D" w:rsidP="0034308D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3039F92" w14:textId="10F8104E" w:rsidR="0034308D" w:rsidRDefault="0034308D" w:rsidP="0034308D">
            <w:pPr>
              <w:tabs>
                <w:tab w:val="decimal" w:pos="7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  <w:r w:rsidR="007C340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</w:t>
            </w:r>
          </w:p>
        </w:tc>
      </w:tr>
      <w:tr w:rsidR="0034308D" w:rsidRPr="005214A4" w14:paraId="3F657331" w14:textId="7D0D82E5">
        <w:tc>
          <w:tcPr>
            <w:tcW w:w="3447" w:type="dxa"/>
            <w:shd w:val="clear" w:color="auto" w:fill="auto"/>
            <w:vAlign w:val="bottom"/>
          </w:tcPr>
          <w:p w14:paraId="08D2B4A0" w14:textId="77777777" w:rsidR="0034308D" w:rsidRPr="00ED00D4" w:rsidRDefault="0034308D" w:rsidP="0034308D">
            <w:pPr>
              <w:suppressAutoHyphens/>
              <w:spacing w:after="0" w:line="240" w:lineRule="auto"/>
              <w:ind w:right="-12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22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6680E88" w14:textId="6832A894" w:rsidR="0034308D" w:rsidRPr="0034308D" w:rsidRDefault="0034308D" w:rsidP="0034308D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3430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169,320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10237EC" w14:textId="77777777" w:rsidR="0034308D" w:rsidRPr="0034308D" w:rsidRDefault="0034308D" w:rsidP="0034308D">
            <w:pPr>
              <w:tabs>
                <w:tab w:val="decimal" w:pos="94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3D281B45" w14:textId="0C31E1D3" w:rsidR="0034308D" w:rsidRPr="0034308D" w:rsidRDefault="0034308D" w:rsidP="0034308D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34308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161,121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6AB0B4B" w14:textId="77777777" w:rsidR="0034308D" w:rsidRPr="0034308D" w:rsidRDefault="0034308D" w:rsidP="0034308D">
            <w:pPr>
              <w:tabs>
                <w:tab w:val="decimal" w:pos="94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20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ADD254C" w14:textId="59A92EA2" w:rsidR="0034308D" w:rsidRPr="0034308D" w:rsidRDefault="0034308D" w:rsidP="0034308D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3430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4,892 </w:t>
            </w:r>
          </w:p>
        </w:tc>
        <w:tc>
          <w:tcPr>
            <w:tcW w:w="284" w:type="dxa"/>
          </w:tcPr>
          <w:p w14:paraId="142CA59A" w14:textId="77777777" w:rsidR="0034308D" w:rsidRPr="00B75BAE" w:rsidRDefault="0034308D" w:rsidP="0034308D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22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0A6389C0" w14:textId="1A468C58" w:rsidR="0034308D" w:rsidRPr="00B73919" w:rsidRDefault="0034308D" w:rsidP="0034308D">
            <w:pPr>
              <w:tabs>
                <w:tab w:val="decimal" w:pos="94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C41C7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2,205</w:t>
            </w:r>
          </w:p>
        </w:tc>
      </w:tr>
    </w:tbl>
    <w:p w14:paraId="70CB4294" w14:textId="45394C3E" w:rsidR="003A0496" w:rsidRDefault="003A0496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58AB26B2" w14:textId="77777777" w:rsidR="000A294C" w:rsidRDefault="000A294C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br w:type="page"/>
      </w:r>
    </w:p>
    <w:p w14:paraId="37757E08" w14:textId="4D0F227E" w:rsidR="009556ED" w:rsidRDefault="009556ED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ED00D4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lastRenderedPageBreak/>
        <w:t>ค่าใช้จ่ายดอกเบี้ย</w:t>
      </w:r>
    </w:p>
    <w:p w14:paraId="18C80759" w14:textId="77777777" w:rsidR="008F6F18" w:rsidRPr="00F72AFA" w:rsidRDefault="008F6F18" w:rsidP="008F6F18">
      <w:pPr>
        <w:suppressAutoHyphens/>
        <w:spacing w:after="0" w:line="240" w:lineRule="atLeast"/>
        <w:ind w:left="539" w:right="-28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  <w:lang w:eastAsia="zh-CN"/>
        </w:rPr>
      </w:pPr>
    </w:p>
    <w:tbl>
      <w:tblPr>
        <w:tblW w:w="91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1"/>
        <w:gridCol w:w="1062"/>
        <w:gridCol w:w="270"/>
        <w:gridCol w:w="1044"/>
        <w:gridCol w:w="270"/>
        <w:gridCol w:w="1071"/>
        <w:gridCol w:w="270"/>
        <w:gridCol w:w="1084"/>
      </w:tblGrid>
      <w:tr w:rsidR="00C00B44" w:rsidRPr="00ED00D4" w14:paraId="62D823C4" w14:textId="67C1A968" w:rsidTr="00F95AA9">
        <w:trPr>
          <w:trHeight w:val="400"/>
        </w:trPr>
        <w:tc>
          <w:tcPr>
            <w:tcW w:w="4041" w:type="dxa"/>
            <w:shd w:val="clear" w:color="auto" w:fill="auto"/>
            <w:vAlign w:val="bottom"/>
          </w:tcPr>
          <w:p w14:paraId="5BA9F835" w14:textId="77777777" w:rsidR="00C00B44" w:rsidRPr="00BC5924" w:rsidRDefault="00C00B44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2376" w:type="dxa"/>
            <w:gridSpan w:val="3"/>
            <w:shd w:val="clear" w:color="auto" w:fill="auto"/>
            <w:vAlign w:val="bottom"/>
          </w:tcPr>
          <w:p w14:paraId="22A3E066" w14:textId="77777777" w:rsidR="00C00B44" w:rsidRPr="00BC5924" w:rsidRDefault="00C00B44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  <w:r w:rsidRPr="00BC592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E4660D" w14:textId="77777777" w:rsidR="00C00B44" w:rsidRPr="00BC5924" w:rsidRDefault="00C00B44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425" w:type="dxa"/>
            <w:gridSpan w:val="3"/>
            <w:shd w:val="clear" w:color="auto" w:fill="auto"/>
            <w:vAlign w:val="bottom"/>
          </w:tcPr>
          <w:p w14:paraId="0B8CDBD1" w14:textId="221E1065" w:rsidR="00C00B44" w:rsidRPr="00BC5924" w:rsidRDefault="00C00B44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  <w:r w:rsidRPr="00BC592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งบการเงินเฉพาะ</w:t>
            </w:r>
            <w:r w:rsidRPr="00BC5924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th-TH" w:eastAsia="zh-CN"/>
              </w:rPr>
              <w:t>กิจการ</w:t>
            </w:r>
          </w:p>
        </w:tc>
      </w:tr>
      <w:tr w:rsidR="00C00B44" w:rsidRPr="00ED00D4" w14:paraId="20E52BD5" w14:textId="35D99D05" w:rsidTr="00BC5924">
        <w:trPr>
          <w:trHeight w:val="385"/>
        </w:trPr>
        <w:tc>
          <w:tcPr>
            <w:tcW w:w="4041" w:type="dxa"/>
            <w:shd w:val="clear" w:color="auto" w:fill="auto"/>
            <w:vAlign w:val="bottom"/>
          </w:tcPr>
          <w:p w14:paraId="18E11403" w14:textId="77777777" w:rsidR="00C00B44" w:rsidRPr="00BC5924" w:rsidRDefault="00C00B44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  <w:lang w:val="th-TH" w:eastAsia="zh-CN"/>
              </w:rPr>
            </w:pPr>
            <w:r w:rsidRPr="00BC5924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  <w:lang w:val="th-TH" w:eastAsia="zh-CN"/>
              </w:rPr>
              <w:t>สำหรับปีสิ้นสุดวันที่ 31 ธันวาคม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DC96998" w14:textId="10A02BF6" w:rsidR="00C00B44" w:rsidRPr="00BC5924" w:rsidRDefault="00C00B44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C592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 w:rsidR="00F95AA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E4B008" w14:textId="77777777" w:rsidR="00C00B44" w:rsidRPr="00BC5924" w:rsidRDefault="00C00B44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A41E525" w14:textId="7F324885" w:rsidR="00C00B44" w:rsidRPr="00BC5924" w:rsidRDefault="00C00B44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BC592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 w:rsidR="00F95AA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0085CC" w14:textId="77777777" w:rsidR="00C00B44" w:rsidRPr="00BC5924" w:rsidRDefault="00C00B44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819CD48" w14:textId="595DF496" w:rsidR="00C00B44" w:rsidRPr="00BC5924" w:rsidRDefault="00C00B44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pacing w:val="4"/>
                <w:sz w:val="30"/>
                <w:szCs w:val="30"/>
                <w:cs/>
                <w:lang w:val="th-TH" w:eastAsia="zh-CN"/>
              </w:rPr>
            </w:pPr>
            <w:r w:rsidRPr="00BC592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 w:rsidR="00F95AA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70" w:type="dxa"/>
          </w:tcPr>
          <w:p w14:paraId="071550A4" w14:textId="77777777" w:rsidR="00C00B44" w:rsidRPr="00BC5924" w:rsidRDefault="00C00B44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4" w:type="dxa"/>
          </w:tcPr>
          <w:p w14:paraId="78699637" w14:textId="4D65F77A" w:rsidR="00C00B44" w:rsidRPr="00BC5924" w:rsidRDefault="00C00B44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C592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 w:rsidR="00F95AA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</w:t>
            </w:r>
          </w:p>
        </w:tc>
      </w:tr>
      <w:tr w:rsidR="002267F1" w:rsidRPr="00ED00D4" w14:paraId="2968FAD0" w14:textId="044CA73A" w:rsidTr="00F95AA9">
        <w:trPr>
          <w:trHeight w:val="385"/>
        </w:trPr>
        <w:tc>
          <w:tcPr>
            <w:tcW w:w="4041" w:type="dxa"/>
            <w:shd w:val="clear" w:color="auto" w:fill="auto"/>
            <w:vAlign w:val="bottom"/>
          </w:tcPr>
          <w:p w14:paraId="3C19E4C4" w14:textId="77777777" w:rsidR="002267F1" w:rsidRPr="00BC5924" w:rsidRDefault="002267F1" w:rsidP="00F22112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5071" w:type="dxa"/>
            <w:gridSpan w:val="7"/>
            <w:shd w:val="clear" w:color="auto" w:fill="auto"/>
            <w:vAlign w:val="bottom"/>
          </w:tcPr>
          <w:p w14:paraId="0BB80AC1" w14:textId="47171EF6" w:rsidR="002267F1" w:rsidRPr="00BC5924" w:rsidRDefault="002267F1" w:rsidP="00F22112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</w:pPr>
            <w:r w:rsidRPr="00BC592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FD3305" w:rsidRPr="00ED00D4" w14:paraId="552B5E11" w14:textId="2E8147CF">
        <w:trPr>
          <w:trHeight w:val="385"/>
        </w:trPr>
        <w:tc>
          <w:tcPr>
            <w:tcW w:w="4041" w:type="dxa"/>
            <w:shd w:val="clear" w:color="auto" w:fill="auto"/>
            <w:vAlign w:val="bottom"/>
          </w:tcPr>
          <w:p w14:paraId="3B6AD109" w14:textId="77777777" w:rsidR="00FD3305" w:rsidRPr="00BC5924" w:rsidRDefault="00FD3305" w:rsidP="00FD330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BC592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เงินรับฝาก</w:t>
            </w:r>
          </w:p>
        </w:tc>
        <w:tc>
          <w:tcPr>
            <w:tcW w:w="1062" w:type="dxa"/>
            <w:shd w:val="clear" w:color="auto" w:fill="auto"/>
          </w:tcPr>
          <w:p w14:paraId="0BE20716" w14:textId="015D99A4" w:rsidR="00FD3305" w:rsidRPr="00FD3305" w:rsidRDefault="00FD3305" w:rsidP="00FD3305">
            <w:pPr>
              <w:tabs>
                <w:tab w:val="decimal" w:pos="800"/>
              </w:tabs>
              <w:suppressAutoHyphens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FD3305">
              <w:rPr>
                <w:rFonts w:asciiTheme="majorBidi" w:hAnsiTheme="majorBidi" w:cstheme="majorBidi"/>
                <w:sz w:val="30"/>
                <w:szCs w:val="30"/>
              </w:rPr>
              <w:t xml:space="preserve"> 20,016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368F09" w14:textId="77777777" w:rsidR="00FD3305" w:rsidRPr="00F97A65" w:rsidRDefault="00FD3305" w:rsidP="00FD3305">
            <w:pPr>
              <w:tabs>
                <w:tab w:val="decimal" w:pos="800"/>
              </w:tabs>
              <w:suppressAutoHyphens/>
              <w:snapToGrid w:val="0"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D1A4761" w14:textId="2F60DCCB" w:rsidR="00FD3305" w:rsidRPr="00F97A65" w:rsidRDefault="00FD3305" w:rsidP="00FD3305">
            <w:pPr>
              <w:tabs>
                <w:tab w:val="decimal" w:pos="800"/>
              </w:tabs>
              <w:suppressAutoHyphens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97A6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15</w:t>
            </w:r>
            <w:r w:rsidRPr="00F97A6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F97A6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349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311880" w14:textId="77777777" w:rsidR="00FD3305" w:rsidRPr="00F97A65" w:rsidRDefault="00FD3305" w:rsidP="00FD3305">
            <w:pPr>
              <w:tabs>
                <w:tab w:val="decimal" w:pos="800"/>
              </w:tabs>
              <w:suppressAutoHyphens/>
              <w:snapToGrid w:val="0"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  <w:shd w:val="clear" w:color="auto" w:fill="auto"/>
          </w:tcPr>
          <w:p w14:paraId="5A85AC2F" w14:textId="53812607" w:rsidR="00FD3305" w:rsidRPr="00F97A65" w:rsidRDefault="00FD3305" w:rsidP="00FD3305">
            <w:pPr>
              <w:tabs>
                <w:tab w:val="decimal" w:pos="554"/>
              </w:tabs>
              <w:suppressAutoHyphens/>
              <w:spacing w:after="0" w:line="240" w:lineRule="auto"/>
              <w:ind w:left="-108" w:right="-87" w:hanging="17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97A65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61A55B92" w14:textId="77777777" w:rsidR="00FD3305" w:rsidRPr="00BC5924" w:rsidRDefault="00FD3305" w:rsidP="00FD3305">
            <w:pPr>
              <w:tabs>
                <w:tab w:val="decimal" w:pos="800"/>
              </w:tabs>
              <w:suppressAutoHyphens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4" w:type="dxa"/>
            <w:vAlign w:val="bottom"/>
          </w:tcPr>
          <w:p w14:paraId="30ACA4CB" w14:textId="2D2D4818" w:rsidR="00FD3305" w:rsidRPr="00BC5924" w:rsidRDefault="00FD3305" w:rsidP="00FD3305">
            <w:pPr>
              <w:tabs>
                <w:tab w:val="decimal" w:pos="554"/>
              </w:tabs>
              <w:suppressAutoHyphens/>
              <w:spacing w:after="0" w:line="240" w:lineRule="auto"/>
              <w:ind w:left="-108" w:right="-87" w:hanging="17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C592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FD3305" w:rsidRPr="00ED00D4" w14:paraId="0AB482E5" w14:textId="6A3ADC5B">
        <w:trPr>
          <w:trHeight w:val="385"/>
        </w:trPr>
        <w:tc>
          <w:tcPr>
            <w:tcW w:w="4041" w:type="dxa"/>
            <w:shd w:val="clear" w:color="auto" w:fill="auto"/>
            <w:vAlign w:val="bottom"/>
          </w:tcPr>
          <w:p w14:paraId="7BC48797" w14:textId="77777777" w:rsidR="00FD3305" w:rsidRPr="00BC5924" w:rsidRDefault="00FD3305" w:rsidP="00FD330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BC592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062" w:type="dxa"/>
            <w:shd w:val="clear" w:color="auto" w:fill="auto"/>
          </w:tcPr>
          <w:p w14:paraId="3D92AEC1" w14:textId="512332F4" w:rsidR="00FD3305" w:rsidRPr="00FD3305" w:rsidRDefault="00FD3305" w:rsidP="00FD3305">
            <w:pPr>
              <w:tabs>
                <w:tab w:val="decimal" w:pos="800"/>
              </w:tabs>
              <w:suppressAutoHyphens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D3305">
              <w:rPr>
                <w:rFonts w:asciiTheme="majorBidi" w:hAnsiTheme="majorBidi" w:cstheme="majorBidi"/>
                <w:sz w:val="30"/>
                <w:szCs w:val="30"/>
              </w:rPr>
              <w:t xml:space="preserve"> 3,968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47088A" w14:textId="77777777" w:rsidR="00FD3305" w:rsidRPr="00F97A65" w:rsidRDefault="00FD3305" w:rsidP="00FD3305">
            <w:pPr>
              <w:tabs>
                <w:tab w:val="decimal" w:pos="800"/>
              </w:tabs>
              <w:suppressAutoHyphens/>
              <w:snapToGrid w:val="0"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31F7B96" w14:textId="3C89FC15" w:rsidR="00FD3305" w:rsidRPr="00F97A65" w:rsidRDefault="00FD3305" w:rsidP="00FD3305">
            <w:pPr>
              <w:tabs>
                <w:tab w:val="decimal" w:pos="800"/>
              </w:tabs>
              <w:suppressAutoHyphens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97A6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4</w:t>
            </w:r>
            <w:r w:rsidRPr="00F97A6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F97A6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969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50116" w14:textId="77777777" w:rsidR="00FD3305" w:rsidRPr="00F97A65" w:rsidRDefault="00FD3305" w:rsidP="00FD3305">
            <w:pPr>
              <w:tabs>
                <w:tab w:val="decimal" w:pos="800"/>
              </w:tabs>
              <w:suppressAutoHyphens/>
              <w:snapToGrid w:val="0"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  <w:shd w:val="clear" w:color="auto" w:fill="auto"/>
          </w:tcPr>
          <w:p w14:paraId="4B97696E" w14:textId="13751C19" w:rsidR="00FD3305" w:rsidRPr="00F97A65" w:rsidRDefault="00FD3305" w:rsidP="00FD3305">
            <w:pPr>
              <w:tabs>
                <w:tab w:val="decimal" w:pos="800"/>
              </w:tabs>
              <w:suppressAutoHyphens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97A65">
              <w:rPr>
                <w:rFonts w:asciiTheme="majorBidi" w:hAnsiTheme="majorBidi" w:cstheme="majorBidi"/>
                <w:sz w:val="30"/>
                <w:szCs w:val="30"/>
              </w:rPr>
              <w:t xml:space="preserve"> 2,577 </w:t>
            </w:r>
          </w:p>
        </w:tc>
        <w:tc>
          <w:tcPr>
            <w:tcW w:w="270" w:type="dxa"/>
          </w:tcPr>
          <w:p w14:paraId="43266601" w14:textId="77777777" w:rsidR="00FD3305" w:rsidRPr="00BC5924" w:rsidRDefault="00FD3305" w:rsidP="00FD3305">
            <w:pPr>
              <w:tabs>
                <w:tab w:val="decimal" w:pos="800"/>
              </w:tabs>
              <w:suppressAutoHyphens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4" w:type="dxa"/>
            <w:vAlign w:val="bottom"/>
          </w:tcPr>
          <w:p w14:paraId="6F247C60" w14:textId="7BACA06F" w:rsidR="00FD3305" w:rsidRPr="00BC5924" w:rsidRDefault="00FD3305" w:rsidP="00FD3305">
            <w:pPr>
              <w:tabs>
                <w:tab w:val="decimal" w:pos="800"/>
              </w:tabs>
              <w:suppressAutoHyphens/>
              <w:spacing w:after="0" w:line="240" w:lineRule="auto"/>
              <w:ind w:left="-108" w:right="-87" w:hanging="17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C592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2,430</w:t>
            </w:r>
          </w:p>
        </w:tc>
      </w:tr>
      <w:tr w:rsidR="00FD3305" w:rsidRPr="00ED00D4" w14:paraId="7E9938C7" w14:textId="0AF02C8E" w:rsidTr="00FD3305">
        <w:trPr>
          <w:trHeight w:val="385"/>
        </w:trPr>
        <w:tc>
          <w:tcPr>
            <w:tcW w:w="4041" w:type="dxa"/>
            <w:shd w:val="clear" w:color="auto" w:fill="auto"/>
            <w:vAlign w:val="bottom"/>
          </w:tcPr>
          <w:p w14:paraId="1E3D77C1" w14:textId="3727F1E5" w:rsidR="00FD3305" w:rsidRDefault="00FD3305" w:rsidP="00FD330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C592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เงินนำส่งสถาบันคุ้มครองเงินฝาก</w:t>
            </w:r>
            <w:r w:rsidRPr="00BC5924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และกองทุน</w:t>
            </w:r>
          </w:p>
          <w:p w14:paraId="3C9EE984" w14:textId="0B718D11" w:rsidR="00FD3305" w:rsidRPr="00BC5924" w:rsidRDefault="00FD3305" w:rsidP="00FD3305">
            <w:pPr>
              <w:suppressAutoHyphens/>
              <w:spacing w:after="0" w:line="240" w:lineRule="auto"/>
              <w:ind w:left="7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BC5924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 xml:space="preserve"> เพื่อการฟื้นฟูและพัฒนาระบบสถาบันการเงิน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771461E" w14:textId="4EABD7C1" w:rsidR="00FD3305" w:rsidRPr="00FD3305" w:rsidRDefault="00FD3305" w:rsidP="00FD3305">
            <w:pPr>
              <w:tabs>
                <w:tab w:val="decimal" w:pos="80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D3305">
              <w:rPr>
                <w:rFonts w:asciiTheme="majorBidi" w:hAnsiTheme="majorBidi" w:cstheme="majorBidi"/>
                <w:sz w:val="30"/>
                <w:szCs w:val="30"/>
              </w:rPr>
              <w:t xml:space="preserve"> 11,315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9BCC96" w14:textId="77777777" w:rsidR="00FD3305" w:rsidRPr="00F97A65" w:rsidRDefault="00FD3305" w:rsidP="00FD3305">
            <w:pPr>
              <w:tabs>
                <w:tab w:val="decimal" w:pos="80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704483E" w14:textId="3B1FCCC9" w:rsidR="00FD3305" w:rsidRPr="00F97A65" w:rsidRDefault="00FD3305" w:rsidP="00FD3305">
            <w:pPr>
              <w:tabs>
                <w:tab w:val="decimal" w:pos="80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97A6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11,710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5463BE" w14:textId="77777777" w:rsidR="00FD3305" w:rsidRPr="00F97A65" w:rsidRDefault="00FD3305" w:rsidP="00FD3305">
            <w:pPr>
              <w:tabs>
                <w:tab w:val="decimal" w:pos="80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283351D" w14:textId="65F7419B" w:rsidR="00FD3305" w:rsidRPr="00F97A65" w:rsidRDefault="00FD3305" w:rsidP="00FD3305">
            <w:pPr>
              <w:tabs>
                <w:tab w:val="decimal" w:pos="554"/>
              </w:tabs>
              <w:suppressAutoHyphens/>
              <w:spacing w:after="0" w:line="240" w:lineRule="auto"/>
              <w:ind w:left="-108" w:right="-87" w:hanging="17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97A65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2FBB133A" w14:textId="77777777" w:rsidR="00FD3305" w:rsidRPr="00BC5924" w:rsidRDefault="00FD3305" w:rsidP="00FD3305">
            <w:pPr>
              <w:tabs>
                <w:tab w:val="decimal" w:pos="800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4" w:type="dxa"/>
            <w:vAlign w:val="bottom"/>
          </w:tcPr>
          <w:p w14:paraId="3AEA0C31" w14:textId="46E28F11" w:rsidR="00FD3305" w:rsidRPr="00BC5924" w:rsidRDefault="00FD3305" w:rsidP="00FD3305">
            <w:pPr>
              <w:tabs>
                <w:tab w:val="decimal" w:pos="554"/>
              </w:tabs>
              <w:suppressAutoHyphens/>
              <w:spacing w:after="0" w:line="240" w:lineRule="auto"/>
              <w:ind w:left="-108" w:right="-87" w:hanging="17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C592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FD3305" w:rsidRPr="00ED00D4" w14:paraId="78478998" w14:textId="3FE28E04">
        <w:trPr>
          <w:trHeight w:val="385"/>
        </w:trPr>
        <w:tc>
          <w:tcPr>
            <w:tcW w:w="4041" w:type="dxa"/>
            <w:shd w:val="clear" w:color="auto" w:fill="auto"/>
            <w:vAlign w:val="bottom"/>
          </w:tcPr>
          <w:p w14:paraId="572420AE" w14:textId="6D0D77D3" w:rsidR="00FD3305" w:rsidRPr="00BC5924" w:rsidRDefault="00FD3305" w:rsidP="00FD330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D25EA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1062" w:type="dxa"/>
            <w:shd w:val="clear" w:color="auto" w:fill="auto"/>
          </w:tcPr>
          <w:p w14:paraId="2006A3D5" w14:textId="38D83B97" w:rsidR="00FD3305" w:rsidRPr="00FD3305" w:rsidRDefault="00FD3305" w:rsidP="00FD3305">
            <w:pPr>
              <w:tabs>
                <w:tab w:val="decimal" w:pos="800"/>
              </w:tabs>
              <w:suppressAutoHyphens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D330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4,024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C7D615" w14:textId="77777777" w:rsidR="00FD3305" w:rsidRPr="00F97A65" w:rsidRDefault="00FD3305" w:rsidP="00FD3305">
            <w:pPr>
              <w:tabs>
                <w:tab w:val="decimal" w:pos="800"/>
              </w:tabs>
              <w:suppressAutoHyphens/>
              <w:snapToGrid w:val="0"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26CA3D8" w14:textId="70D47421" w:rsidR="00FD3305" w:rsidRPr="00F97A65" w:rsidRDefault="00FD3305" w:rsidP="00FD3305">
            <w:pPr>
              <w:tabs>
                <w:tab w:val="decimal" w:pos="800"/>
              </w:tabs>
              <w:suppressAutoHyphens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97A6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3,991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D6627E" w14:textId="77777777" w:rsidR="00FD3305" w:rsidRPr="00F97A65" w:rsidRDefault="00FD3305" w:rsidP="00FD3305">
            <w:pPr>
              <w:tabs>
                <w:tab w:val="decimal" w:pos="800"/>
              </w:tabs>
              <w:suppressAutoHyphens/>
              <w:snapToGrid w:val="0"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  <w:shd w:val="clear" w:color="auto" w:fill="auto"/>
          </w:tcPr>
          <w:p w14:paraId="278D717D" w14:textId="3F2EC75A" w:rsidR="00FD3305" w:rsidRPr="00F97A65" w:rsidRDefault="00FD3305" w:rsidP="00FD3305">
            <w:pPr>
              <w:tabs>
                <w:tab w:val="decimal" w:pos="800"/>
              </w:tabs>
              <w:suppressAutoHyphens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F97A65">
              <w:rPr>
                <w:rFonts w:asciiTheme="majorBidi" w:hAnsiTheme="majorBidi" w:cstheme="majorBidi"/>
                <w:sz w:val="30"/>
                <w:szCs w:val="30"/>
              </w:rPr>
              <w:t xml:space="preserve"> 2,226 </w:t>
            </w:r>
          </w:p>
        </w:tc>
        <w:tc>
          <w:tcPr>
            <w:tcW w:w="270" w:type="dxa"/>
          </w:tcPr>
          <w:p w14:paraId="64B62ADE" w14:textId="77777777" w:rsidR="00FD3305" w:rsidRPr="00BC5924" w:rsidRDefault="00FD3305" w:rsidP="00FD3305">
            <w:pPr>
              <w:tabs>
                <w:tab w:val="decimal" w:pos="800"/>
              </w:tabs>
              <w:suppressAutoHyphens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4" w:type="dxa"/>
            <w:vAlign w:val="bottom"/>
          </w:tcPr>
          <w:p w14:paraId="716EFD9A" w14:textId="5580DD26" w:rsidR="00FD3305" w:rsidRPr="00BC5924" w:rsidRDefault="00FD3305" w:rsidP="00FD3305">
            <w:pPr>
              <w:tabs>
                <w:tab w:val="decimal" w:pos="800"/>
              </w:tabs>
              <w:suppressAutoHyphens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C592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831</w:t>
            </w:r>
          </w:p>
        </w:tc>
      </w:tr>
      <w:tr w:rsidR="00FD3305" w:rsidRPr="00ED00D4" w14:paraId="0AC6FB1B" w14:textId="4A03E818">
        <w:trPr>
          <w:trHeight w:val="400"/>
        </w:trPr>
        <w:tc>
          <w:tcPr>
            <w:tcW w:w="4041" w:type="dxa"/>
            <w:shd w:val="clear" w:color="auto" w:fill="auto"/>
            <w:vAlign w:val="bottom"/>
          </w:tcPr>
          <w:p w14:paraId="6B768D78" w14:textId="77777777" w:rsidR="00FD3305" w:rsidRPr="00BC5924" w:rsidRDefault="00FD3305" w:rsidP="00FD330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BC592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062" w:type="dxa"/>
            <w:shd w:val="clear" w:color="auto" w:fill="auto"/>
          </w:tcPr>
          <w:p w14:paraId="3E1E1B2C" w14:textId="020C8AEA" w:rsidR="00FD3305" w:rsidRPr="00FD3305" w:rsidRDefault="00FD3305" w:rsidP="00FD3305">
            <w:pPr>
              <w:tabs>
                <w:tab w:val="decimal" w:pos="800"/>
              </w:tabs>
              <w:suppressAutoHyphens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D3305">
              <w:rPr>
                <w:rFonts w:asciiTheme="majorBidi" w:hAnsiTheme="majorBidi" w:cstheme="majorBidi"/>
                <w:sz w:val="30"/>
                <w:szCs w:val="30"/>
              </w:rPr>
              <w:t xml:space="preserve"> 573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053416" w14:textId="77777777" w:rsidR="00FD3305" w:rsidRPr="00F97A65" w:rsidRDefault="00FD3305" w:rsidP="00FD3305">
            <w:pPr>
              <w:tabs>
                <w:tab w:val="decimal" w:pos="800"/>
              </w:tabs>
              <w:suppressAutoHyphens/>
              <w:snapToGrid w:val="0"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6AC064E" w14:textId="16F8278D" w:rsidR="00FD3305" w:rsidRPr="00F97A65" w:rsidRDefault="00FD3305" w:rsidP="00FD3305">
            <w:pPr>
              <w:tabs>
                <w:tab w:val="decimal" w:pos="800"/>
              </w:tabs>
              <w:suppressAutoHyphens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97A6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7AE821" w14:textId="77777777" w:rsidR="00FD3305" w:rsidRPr="00F97A65" w:rsidRDefault="00FD3305" w:rsidP="00FD3305">
            <w:pPr>
              <w:tabs>
                <w:tab w:val="decimal" w:pos="800"/>
              </w:tabs>
              <w:suppressAutoHyphens/>
              <w:snapToGrid w:val="0"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  <w:shd w:val="clear" w:color="auto" w:fill="auto"/>
          </w:tcPr>
          <w:p w14:paraId="46281553" w14:textId="00A29088" w:rsidR="00FD3305" w:rsidRPr="00F97A65" w:rsidRDefault="00FD3305" w:rsidP="00FD3305">
            <w:pPr>
              <w:tabs>
                <w:tab w:val="decimal" w:pos="800"/>
              </w:tabs>
              <w:suppressAutoHyphens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F97A65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</w:p>
        </w:tc>
        <w:tc>
          <w:tcPr>
            <w:tcW w:w="270" w:type="dxa"/>
          </w:tcPr>
          <w:p w14:paraId="39E766E0" w14:textId="77777777" w:rsidR="00FD3305" w:rsidRPr="00BC5924" w:rsidRDefault="00FD3305" w:rsidP="00FD3305">
            <w:pPr>
              <w:tabs>
                <w:tab w:val="decimal" w:pos="800"/>
              </w:tabs>
              <w:suppressAutoHyphens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84" w:type="dxa"/>
            <w:vAlign w:val="bottom"/>
          </w:tcPr>
          <w:p w14:paraId="12EBB0F8" w14:textId="5CD72D36" w:rsidR="00FD3305" w:rsidRPr="00BC5924" w:rsidRDefault="00FD3305" w:rsidP="00FD3305">
            <w:pPr>
              <w:tabs>
                <w:tab w:val="decimal" w:pos="554"/>
              </w:tabs>
              <w:suppressAutoHyphens/>
              <w:spacing w:after="0" w:line="240" w:lineRule="auto"/>
              <w:ind w:left="-108" w:right="-87" w:hanging="17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C592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FD3305" w:rsidRPr="00ED00D4" w14:paraId="55F010B5" w14:textId="76F0E22C">
        <w:trPr>
          <w:trHeight w:val="400"/>
        </w:trPr>
        <w:tc>
          <w:tcPr>
            <w:tcW w:w="4041" w:type="dxa"/>
            <w:shd w:val="clear" w:color="auto" w:fill="auto"/>
            <w:vAlign w:val="bottom"/>
          </w:tcPr>
          <w:p w14:paraId="0E9BE825" w14:textId="77777777" w:rsidR="00FD3305" w:rsidRPr="00BC5924" w:rsidRDefault="00FD3305" w:rsidP="00FD330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C592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E2582CD" w14:textId="657CFE08" w:rsidR="00FD3305" w:rsidRPr="00FD3305" w:rsidRDefault="00FD3305" w:rsidP="00FD3305">
            <w:pPr>
              <w:tabs>
                <w:tab w:val="decimal" w:pos="800"/>
              </w:tabs>
              <w:suppressAutoHyphens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FD33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39,896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179E28" w14:textId="77777777" w:rsidR="00FD3305" w:rsidRPr="00F97A65" w:rsidRDefault="00FD3305" w:rsidP="00FD3305">
            <w:pPr>
              <w:tabs>
                <w:tab w:val="decimal" w:pos="800"/>
              </w:tabs>
              <w:suppressAutoHyphens/>
              <w:snapToGrid w:val="0"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4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51B3A66" w14:textId="53855C72" w:rsidR="00FD3305" w:rsidRPr="00F97A65" w:rsidRDefault="00FD3305" w:rsidP="00FD3305">
            <w:pPr>
              <w:tabs>
                <w:tab w:val="decimal" w:pos="800"/>
              </w:tabs>
              <w:suppressAutoHyphens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F97A6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36,439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9C3B09" w14:textId="77777777" w:rsidR="00FD3305" w:rsidRPr="00F97A65" w:rsidRDefault="00FD3305" w:rsidP="00FD3305">
            <w:pPr>
              <w:tabs>
                <w:tab w:val="decimal" w:pos="800"/>
              </w:tabs>
              <w:suppressAutoHyphens/>
              <w:snapToGrid w:val="0"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7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491BC42" w14:textId="778F53CC" w:rsidR="00FD3305" w:rsidRPr="00F97A65" w:rsidRDefault="00FD3305" w:rsidP="00FD3305">
            <w:pPr>
              <w:tabs>
                <w:tab w:val="decimal" w:pos="800"/>
              </w:tabs>
              <w:suppressAutoHyphens/>
              <w:spacing w:after="0" w:line="240" w:lineRule="auto"/>
              <w:ind w:left="-108" w:right="-87" w:hanging="173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F97A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4,804 </w:t>
            </w:r>
          </w:p>
        </w:tc>
        <w:tc>
          <w:tcPr>
            <w:tcW w:w="270" w:type="dxa"/>
          </w:tcPr>
          <w:p w14:paraId="44D9CFC6" w14:textId="77777777" w:rsidR="00FD3305" w:rsidRPr="00BC5924" w:rsidRDefault="00FD3305" w:rsidP="00FD3305">
            <w:pPr>
              <w:tabs>
                <w:tab w:val="decimal" w:pos="800"/>
              </w:tabs>
              <w:suppressAutoHyphens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1221A826" w14:textId="640CA0C2" w:rsidR="00FD3305" w:rsidRPr="00BC5924" w:rsidRDefault="00FD3305" w:rsidP="00FD3305">
            <w:pPr>
              <w:tabs>
                <w:tab w:val="decimal" w:pos="800"/>
              </w:tabs>
              <w:suppressAutoHyphens/>
              <w:spacing w:after="0" w:line="240" w:lineRule="auto"/>
              <w:ind w:left="-108" w:right="-87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BC592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3,261</w:t>
            </w:r>
          </w:p>
        </w:tc>
      </w:tr>
    </w:tbl>
    <w:p w14:paraId="5C3817A0" w14:textId="77777777" w:rsidR="008F6F18" w:rsidRDefault="008F6F18" w:rsidP="00A00927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6F51387" w14:textId="4D039318" w:rsidR="009025B3" w:rsidRDefault="009556ED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806B42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รายได้ค่าธรรมเนียม</w:t>
      </w: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และบริการสุทธิ</w:t>
      </w:r>
    </w:p>
    <w:p w14:paraId="4A36FE63" w14:textId="77777777" w:rsidR="002D5C00" w:rsidRPr="00F72AFA" w:rsidRDefault="002D5C00" w:rsidP="00DD3D94">
      <w:pPr>
        <w:suppressAutoHyphens/>
        <w:spacing w:after="0" w:line="240" w:lineRule="auto"/>
        <w:ind w:right="-28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  <w:lang w:eastAsia="zh-CN"/>
        </w:rPr>
      </w:pPr>
    </w:p>
    <w:tbl>
      <w:tblPr>
        <w:tblW w:w="9378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4158"/>
        <w:gridCol w:w="1134"/>
        <w:gridCol w:w="283"/>
        <w:gridCol w:w="1085"/>
        <w:gridCol w:w="284"/>
        <w:gridCol w:w="1084"/>
        <w:gridCol w:w="270"/>
        <w:gridCol w:w="1080"/>
      </w:tblGrid>
      <w:tr w:rsidR="00BE7C38" w:rsidRPr="00575613" w14:paraId="07DBED4D" w14:textId="77777777" w:rsidTr="00BE7C38">
        <w:trPr>
          <w:trHeight w:val="20"/>
        </w:trPr>
        <w:tc>
          <w:tcPr>
            <w:tcW w:w="4158" w:type="dxa"/>
            <w:vAlign w:val="bottom"/>
          </w:tcPr>
          <w:p w14:paraId="3D611781" w14:textId="77777777" w:rsidR="00BE7C38" w:rsidRPr="00410B87" w:rsidRDefault="00BE7C38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502" w:type="dxa"/>
            <w:gridSpan w:val="3"/>
            <w:vAlign w:val="bottom"/>
            <w:hideMark/>
          </w:tcPr>
          <w:p w14:paraId="50CF7E50" w14:textId="77777777" w:rsidR="00BE7C38" w:rsidRPr="00410B87" w:rsidRDefault="00BE7C38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10B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  <w:vAlign w:val="bottom"/>
          </w:tcPr>
          <w:p w14:paraId="432DA3B8" w14:textId="77777777" w:rsidR="00BE7C38" w:rsidRPr="00410B87" w:rsidRDefault="00BE7C38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34" w:type="dxa"/>
            <w:gridSpan w:val="3"/>
            <w:vAlign w:val="bottom"/>
            <w:hideMark/>
          </w:tcPr>
          <w:p w14:paraId="48EEAFD2" w14:textId="288F6FFE" w:rsidR="00BE7C38" w:rsidRPr="00410B87" w:rsidRDefault="00BE7C38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410B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กิจการ</w:t>
            </w:r>
          </w:p>
        </w:tc>
      </w:tr>
      <w:tr w:rsidR="00BE7C38" w:rsidRPr="00575613" w14:paraId="6349DD9B" w14:textId="77777777" w:rsidTr="00BE7C38">
        <w:trPr>
          <w:trHeight w:val="20"/>
        </w:trPr>
        <w:tc>
          <w:tcPr>
            <w:tcW w:w="4158" w:type="dxa"/>
            <w:vAlign w:val="bottom"/>
          </w:tcPr>
          <w:p w14:paraId="1B2B4691" w14:textId="77777777" w:rsidR="00BE7C38" w:rsidRPr="00410B87" w:rsidRDefault="00BE7C38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28"/>
                <w:cs/>
                <w:lang w:val="th-TH"/>
              </w:rPr>
            </w:pPr>
            <w:r w:rsidRPr="00410B87">
              <w:rPr>
                <w:rFonts w:asciiTheme="majorBidi" w:hAnsiTheme="majorBidi" w:cstheme="majorBidi" w:hint="cs"/>
                <w:b/>
                <w:bCs/>
                <w:i/>
                <w:iCs/>
                <w:spacing w:val="4"/>
                <w:sz w:val="28"/>
                <w:cs/>
                <w:lang w:val="th-TH"/>
              </w:rPr>
              <w:t xml:space="preserve">สำหรับปีสิ้นสุดวันที่ </w:t>
            </w:r>
            <w:r w:rsidRPr="00410B87">
              <w:rPr>
                <w:rFonts w:asciiTheme="majorBidi" w:hAnsiTheme="majorBidi" w:cstheme="majorBidi" w:hint="cs"/>
                <w:b/>
                <w:bCs/>
                <w:i/>
                <w:iCs/>
                <w:spacing w:val="4"/>
                <w:sz w:val="28"/>
              </w:rPr>
              <w:t>31</w:t>
            </w:r>
            <w:r w:rsidRPr="00410B87">
              <w:rPr>
                <w:rFonts w:asciiTheme="majorBidi" w:hAnsiTheme="majorBidi" w:cstheme="majorBidi" w:hint="cs"/>
                <w:b/>
                <w:bCs/>
                <w:i/>
                <w:iCs/>
                <w:spacing w:val="4"/>
                <w:sz w:val="28"/>
                <w:cs/>
                <w:lang w:val="th-TH"/>
              </w:rPr>
              <w:t xml:space="preserve"> ธันวาคม</w:t>
            </w:r>
          </w:p>
        </w:tc>
        <w:tc>
          <w:tcPr>
            <w:tcW w:w="1134" w:type="dxa"/>
            <w:vAlign w:val="bottom"/>
            <w:hideMark/>
          </w:tcPr>
          <w:p w14:paraId="663EE6DD" w14:textId="49E77BBD" w:rsidR="00BE7C38" w:rsidRPr="00410B87" w:rsidRDefault="00BE7C38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0B8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95AA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83" w:type="dxa"/>
            <w:vAlign w:val="bottom"/>
          </w:tcPr>
          <w:p w14:paraId="162BA359" w14:textId="77777777" w:rsidR="00BE7C38" w:rsidRPr="00410B87" w:rsidRDefault="00BE7C38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bottom"/>
            <w:hideMark/>
          </w:tcPr>
          <w:p w14:paraId="232658DD" w14:textId="26725122" w:rsidR="00BE7C38" w:rsidRPr="00410B87" w:rsidRDefault="00BE7C38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0B8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95AA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84" w:type="dxa"/>
            <w:vAlign w:val="bottom"/>
          </w:tcPr>
          <w:p w14:paraId="112BCD5C" w14:textId="77777777" w:rsidR="00BE7C38" w:rsidRPr="00410B87" w:rsidRDefault="00BE7C38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vAlign w:val="bottom"/>
            <w:hideMark/>
          </w:tcPr>
          <w:p w14:paraId="5872094E" w14:textId="2A1AD03E" w:rsidR="00BE7C38" w:rsidRPr="00410B87" w:rsidRDefault="00BE7C38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0B8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95AA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29DBC8BC" w14:textId="77777777" w:rsidR="00BE7C38" w:rsidRPr="00410B87" w:rsidRDefault="00BE7C38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6FB08E24" w14:textId="11549C7E" w:rsidR="00BE7C38" w:rsidRPr="00410B87" w:rsidRDefault="00BE7C38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10B8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B30B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BE7C38" w:rsidRPr="00575613" w14:paraId="6381BD9A" w14:textId="77777777" w:rsidTr="00BE7C38">
        <w:trPr>
          <w:trHeight w:val="20"/>
        </w:trPr>
        <w:tc>
          <w:tcPr>
            <w:tcW w:w="4158" w:type="dxa"/>
            <w:vAlign w:val="bottom"/>
          </w:tcPr>
          <w:p w14:paraId="23C77E1E" w14:textId="77777777" w:rsidR="00BE7C38" w:rsidRPr="00410B87" w:rsidRDefault="00BE7C38">
            <w:pPr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pacing w:val="4"/>
                <w:sz w:val="28"/>
                <w:cs/>
                <w:lang w:val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373E1393" w14:textId="77777777" w:rsidR="00BE7C38" w:rsidRPr="00410B87" w:rsidRDefault="00BE7C38">
            <w:pPr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10B87">
              <w:rPr>
                <w:rFonts w:asciiTheme="majorBidi" w:hAnsiTheme="majorBidi" w:cstheme="majorBidi"/>
                <w:i/>
                <w:iCs/>
                <w:sz w:val="28"/>
                <w:cs/>
                <w:lang w:val="en-GB"/>
              </w:rPr>
              <w:t>(ล้านบาท)</w:t>
            </w:r>
          </w:p>
        </w:tc>
      </w:tr>
      <w:tr w:rsidR="00BE7C38" w:rsidRPr="00575613" w14:paraId="35CF8FA7" w14:textId="77777777" w:rsidTr="00BE7C38">
        <w:trPr>
          <w:trHeight w:val="20"/>
        </w:trPr>
        <w:tc>
          <w:tcPr>
            <w:tcW w:w="4158" w:type="dxa"/>
            <w:vAlign w:val="bottom"/>
            <w:hideMark/>
          </w:tcPr>
          <w:p w14:paraId="03539690" w14:textId="77777777" w:rsidR="00BE7C38" w:rsidRPr="00410B87" w:rsidRDefault="00BE7C38">
            <w:pPr>
              <w:spacing w:after="0" w:line="240" w:lineRule="auto"/>
              <w:ind w:left="17"/>
              <w:rPr>
                <w:rFonts w:asciiTheme="majorBidi" w:hAnsiTheme="majorBidi" w:cstheme="majorBidi"/>
                <w:sz w:val="28"/>
                <w:cs/>
              </w:rPr>
            </w:pPr>
            <w:r w:rsidRPr="00410B87">
              <w:rPr>
                <w:rFonts w:asciiTheme="majorBidi" w:hAnsiTheme="majorBidi" w:cstheme="majorBidi"/>
                <w:sz w:val="28"/>
                <w:cs/>
              </w:rPr>
              <w:t>รายได้ค่าธรรมเนียมและบริการ</w:t>
            </w:r>
          </w:p>
        </w:tc>
        <w:tc>
          <w:tcPr>
            <w:tcW w:w="1134" w:type="dxa"/>
            <w:vAlign w:val="bottom"/>
          </w:tcPr>
          <w:p w14:paraId="38C3CF15" w14:textId="77777777" w:rsidR="00BE7C38" w:rsidRPr="002E6F56" w:rsidRDefault="00BE7C38">
            <w:pPr>
              <w:pStyle w:val="PlainText"/>
              <w:tabs>
                <w:tab w:val="decimal" w:pos="911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4AEC1805" w14:textId="77777777" w:rsidR="00BE7C38" w:rsidRPr="002E6F56" w:rsidRDefault="00BE7C38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5E625BEB" w14:textId="77777777" w:rsidR="00BE7C38" w:rsidRPr="002E6F56" w:rsidRDefault="00BE7C38">
            <w:pPr>
              <w:pStyle w:val="PlainText"/>
              <w:tabs>
                <w:tab w:val="decimal" w:pos="911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7E6D39FB" w14:textId="77777777" w:rsidR="00BE7C38" w:rsidRPr="002E6F56" w:rsidRDefault="00BE7C38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vAlign w:val="bottom"/>
          </w:tcPr>
          <w:p w14:paraId="3F565CCD" w14:textId="77777777" w:rsidR="00BE7C38" w:rsidRPr="002E6F56" w:rsidRDefault="00BE7C38">
            <w:pPr>
              <w:pStyle w:val="PlainText"/>
              <w:tabs>
                <w:tab w:val="decimal" w:pos="894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F32FFCF" w14:textId="77777777" w:rsidR="00BE7C38" w:rsidRPr="002E6F56" w:rsidRDefault="00BE7C38">
            <w:pPr>
              <w:tabs>
                <w:tab w:val="decimal" w:pos="792"/>
              </w:tabs>
              <w:snapToGrid w:val="0"/>
              <w:spacing w:after="0" w:line="240" w:lineRule="auto"/>
              <w:ind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28C9227" w14:textId="77777777" w:rsidR="00BE7C38" w:rsidRPr="002E6F56" w:rsidRDefault="00BE7C38">
            <w:pPr>
              <w:pStyle w:val="PlainText"/>
              <w:tabs>
                <w:tab w:val="decimal" w:pos="894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E7C38" w:rsidRPr="00575613" w14:paraId="146863D2" w14:textId="77777777" w:rsidTr="00BE7C38">
        <w:trPr>
          <w:trHeight w:val="20"/>
        </w:trPr>
        <w:tc>
          <w:tcPr>
            <w:tcW w:w="4158" w:type="dxa"/>
            <w:vAlign w:val="bottom"/>
            <w:hideMark/>
          </w:tcPr>
          <w:p w14:paraId="43347304" w14:textId="77777777" w:rsidR="00BE7C38" w:rsidRPr="00410B87" w:rsidRDefault="00BE7C38">
            <w:pPr>
              <w:spacing w:after="0" w:line="240" w:lineRule="auto"/>
              <w:rPr>
                <w:rFonts w:asciiTheme="majorBidi" w:hAnsiTheme="majorBidi" w:cstheme="majorBidi"/>
                <w:sz w:val="28"/>
                <w:lang w:val="en-GB"/>
              </w:rPr>
            </w:pPr>
            <w:r w:rsidRPr="00410B87">
              <w:rPr>
                <w:rFonts w:asciiTheme="majorBidi" w:eastAsia="Angsana New" w:hAnsiTheme="majorBidi" w:cstheme="majorBidi"/>
                <w:sz w:val="28"/>
                <w:cs/>
              </w:rPr>
              <w:t xml:space="preserve">   </w:t>
            </w:r>
            <w:r w:rsidRPr="00410B87">
              <w:rPr>
                <w:rFonts w:asciiTheme="majorBidi" w:hAnsiTheme="majorBidi" w:cstheme="majorBidi"/>
                <w:sz w:val="28"/>
                <w:cs/>
              </w:rPr>
              <w:t>- บริการบัตรเอทีเอ็ม บัตรเดบิต</w:t>
            </w:r>
            <w:r w:rsidRPr="00410B87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บัตรเครดิต</w:t>
            </w:r>
          </w:p>
        </w:tc>
        <w:tc>
          <w:tcPr>
            <w:tcW w:w="1134" w:type="dxa"/>
            <w:vAlign w:val="bottom"/>
          </w:tcPr>
          <w:p w14:paraId="4E2D2ADC" w14:textId="77777777" w:rsidR="00BE7C38" w:rsidRPr="002E6F56" w:rsidRDefault="00BE7C38">
            <w:pPr>
              <w:pStyle w:val="PlainText"/>
              <w:tabs>
                <w:tab w:val="decimal" w:pos="912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35D21290" w14:textId="77777777" w:rsidR="00BE7C38" w:rsidRPr="002E6F56" w:rsidRDefault="00BE7C38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571EF394" w14:textId="77777777" w:rsidR="00BE7C38" w:rsidRPr="002E6F56" w:rsidRDefault="00BE7C38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4" w:type="dxa"/>
            <w:vAlign w:val="bottom"/>
          </w:tcPr>
          <w:p w14:paraId="597369BA" w14:textId="77777777" w:rsidR="00BE7C38" w:rsidRPr="002E6F56" w:rsidRDefault="00BE7C38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vAlign w:val="bottom"/>
          </w:tcPr>
          <w:p w14:paraId="3BABF32A" w14:textId="77777777" w:rsidR="00BE7C38" w:rsidRPr="002E6F56" w:rsidRDefault="00BE7C38">
            <w:pPr>
              <w:pStyle w:val="PlainText"/>
              <w:tabs>
                <w:tab w:val="decimal" w:pos="912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4E9C6FFE" w14:textId="77777777" w:rsidR="00BE7C38" w:rsidRPr="002E6F56" w:rsidRDefault="00BE7C38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2814607" w14:textId="77777777" w:rsidR="00BE7C38" w:rsidRPr="002E6F56" w:rsidRDefault="00BE7C38">
            <w:pPr>
              <w:pStyle w:val="PlainText"/>
              <w:tabs>
                <w:tab w:val="decimal" w:pos="912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2E6F56" w:rsidRPr="00575613" w14:paraId="3E8AC846" w14:textId="77777777">
        <w:trPr>
          <w:trHeight w:val="20"/>
        </w:trPr>
        <w:tc>
          <w:tcPr>
            <w:tcW w:w="4158" w:type="dxa"/>
            <w:vAlign w:val="bottom"/>
            <w:hideMark/>
          </w:tcPr>
          <w:p w14:paraId="03CA2AA3" w14:textId="77777777" w:rsidR="002E6F56" w:rsidRPr="00410B87" w:rsidRDefault="002E6F56" w:rsidP="002E6F56">
            <w:pPr>
              <w:spacing w:after="0" w:line="240" w:lineRule="auto"/>
              <w:rPr>
                <w:rFonts w:asciiTheme="majorBidi" w:hAnsiTheme="majorBidi" w:cstheme="majorBidi"/>
                <w:sz w:val="28"/>
                <w:lang w:val="en-GB"/>
              </w:rPr>
            </w:pPr>
            <w:r w:rsidRPr="00410B87">
              <w:rPr>
                <w:rFonts w:asciiTheme="majorBidi" w:eastAsia="Angsana New" w:hAnsiTheme="majorBidi" w:cstheme="majorBidi"/>
                <w:sz w:val="28"/>
                <w:cs/>
              </w:rPr>
              <w:t xml:space="preserve">        </w:t>
            </w:r>
            <w:r w:rsidRPr="00410B87">
              <w:rPr>
                <w:rFonts w:asciiTheme="majorBidi" w:hAnsiTheme="majorBidi" w:cstheme="majorBidi"/>
                <w:sz w:val="28"/>
                <w:cs/>
              </w:rPr>
              <w:t>และบริการธนาคารอิเล็กทรอนิกส์ต่าง ๆ</w:t>
            </w:r>
          </w:p>
        </w:tc>
        <w:tc>
          <w:tcPr>
            <w:tcW w:w="1134" w:type="dxa"/>
          </w:tcPr>
          <w:p w14:paraId="7DD25D4B" w14:textId="71A385C1" w:rsidR="002E6F56" w:rsidRPr="002E6F56" w:rsidRDefault="002E6F56" w:rsidP="002E6F56">
            <w:pPr>
              <w:pStyle w:val="PlainText"/>
              <w:tabs>
                <w:tab w:val="decimal" w:pos="912"/>
              </w:tabs>
              <w:ind w:right="-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E6F56">
              <w:rPr>
                <w:rFonts w:asciiTheme="majorBidi" w:hAnsiTheme="majorBidi" w:cstheme="majorBidi"/>
                <w:sz w:val="28"/>
                <w:szCs w:val="28"/>
              </w:rPr>
              <w:t xml:space="preserve"> 13,911 </w:t>
            </w:r>
          </w:p>
        </w:tc>
        <w:tc>
          <w:tcPr>
            <w:tcW w:w="283" w:type="dxa"/>
            <w:vAlign w:val="bottom"/>
          </w:tcPr>
          <w:p w14:paraId="0A51FB4A" w14:textId="77777777" w:rsidR="002E6F56" w:rsidRPr="002E6F56" w:rsidRDefault="002E6F56" w:rsidP="002E6F5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0621EEDF" w14:textId="4C10597E" w:rsidR="002E6F56" w:rsidRPr="002E6F56" w:rsidRDefault="002E6F56" w:rsidP="002E6F56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E6F56">
              <w:rPr>
                <w:rFonts w:asciiTheme="majorBidi" w:hAnsiTheme="majorBidi" w:cstheme="majorBidi"/>
                <w:sz w:val="28"/>
                <w:lang w:val="en-GB"/>
              </w:rPr>
              <w:t>13,963</w:t>
            </w:r>
          </w:p>
        </w:tc>
        <w:tc>
          <w:tcPr>
            <w:tcW w:w="284" w:type="dxa"/>
            <w:vAlign w:val="bottom"/>
          </w:tcPr>
          <w:p w14:paraId="5ED5A233" w14:textId="77777777" w:rsidR="002E6F56" w:rsidRPr="002E6F56" w:rsidRDefault="002E6F56" w:rsidP="002E6F5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vAlign w:val="bottom"/>
          </w:tcPr>
          <w:p w14:paraId="44BC596A" w14:textId="53C171B9" w:rsidR="002E6F56" w:rsidRPr="002E6F56" w:rsidRDefault="002E6F56" w:rsidP="002E6F56">
            <w:pPr>
              <w:tabs>
                <w:tab w:val="decimal" w:pos="610"/>
              </w:tabs>
              <w:suppressAutoHyphens/>
              <w:snapToGrid w:val="0"/>
              <w:spacing w:after="0" w:line="240" w:lineRule="auto"/>
              <w:ind w:right="4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E6F56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08BF1E03" w14:textId="77777777" w:rsidR="002E6F56" w:rsidRPr="002E6F56" w:rsidRDefault="002E6F56" w:rsidP="002E6F56">
            <w:pPr>
              <w:pStyle w:val="PlainText"/>
              <w:tabs>
                <w:tab w:val="decimal" w:pos="911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6EF1F26" w14:textId="590F1056" w:rsidR="002E6F56" w:rsidRPr="002E6F56" w:rsidRDefault="002E6F56" w:rsidP="002E6F56">
            <w:pPr>
              <w:tabs>
                <w:tab w:val="decimal" w:pos="610"/>
              </w:tabs>
              <w:suppressAutoHyphens/>
              <w:snapToGrid w:val="0"/>
              <w:spacing w:after="0" w:line="240" w:lineRule="auto"/>
              <w:ind w:right="4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E6F56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2E6F56" w:rsidRPr="00575613" w14:paraId="23D850CA" w14:textId="77777777">
        <w:trPr>
          <w:trHeight w:val="20"/>
        </w:trPr>
        <w:tc>
          <w:tcPr>
            <w:tcW w:w="4158" w:type="dxa"/>
            <w:vAlign w:val="bottom"/>
          </w:tcPr>
          <w:p w14:paraId="1F5CBCFB" w14:textId="1AB35160" w:rsidR="002E6F56" w:rsidRPr="00BE7C38" w:rsidRDefault="002E6F56" w:rsidP="002E6F5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- </w:t>
            </w:r>
            <w:r w:rsidRPr="00BE7C38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การรับรอง</w:t>
            </w:r>
            <w:r w:rsidRPr="00BE7C3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</w:t>
            </w:r>
            <w:r w:rsidRPr="00BE7C38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รับอาวัล</w:t>
            </w:r>
            <w:r w:rsidRPr="00BE7C3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</w:t>
            </w:r>
            <w:r w:rsidRPr="00BE7C38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และการค้ำประกัน</w:t>
            </w:r>
          </w:p>
        </w:tc>
        <w:tc>
          <w:tcPr>
            <w:tcW w:w="1134" w:type="dxa"/>
          </w:tcPr>
          <w:p w14:paraId="43CABF20" w14:textId="294F2CC2" w:rsidR="002E6F56" w:rsidRPr="002E6F56" w:rsidRDefault="002E6F56" w:rsidP="002E6F56">
            <w:pPr>
              <w:pStyle w:val="PlainText"/>
              <w:tabs>
                <w:tab w:val="decimal" w:pos="912"/>
              </w:tabs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6F56">
              <w:rPr>
                <w:rFonts w:asciiTheme="majorBidi" w:hAnsiTheme="majorBidi" w:cstheme="majorBidi"/>
                <w:sz w:val="28"/>
                <w:szCs w:val="28"/>
              </w:rPr>
              <w:t xml:space="preserve"> 1,441 </w:t>
            </w:r>
          </w:p>
        </w:tc>
        <w:tc>
          <w:tcPr>
            <w:tcW w:w="283" w:type="dxa"/>
            <w:vAlign w:val="bottom"/>
          </w:tcPr>
          <w:p w14:paraId="54131593" w14:textId="77777777" w:rsidR="002E6F56" w:rsidRPr="002E6F56" w:rsidRDefault="002E6F56" w:rsidP="002E6F5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7B2F9844" w14:textId="5F28AF7D" w:rsidR="002E6F56" w:rsidRPr="002E6F56" w:rsidRDefault="002E6F56" w:rsidP="002E6F56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hAnsiTheme="majorBidi" w:cstheme="majorBidi"/>
                <w:sz w:val="28"/>
                <w:lang w:val="en-GB"/>
              </w:rPr>
            </w:pPr>
            <w:r w:rsidRPr="002E6F56">
              <w:rPr>
                <w:rFonts w:asciiTheme="majorBidi" w:hAnsiTheme="majorBidi" w:cstheme="majorBidi"/>
                <w:sz w:val="28"/>
                <w:cs/>
                <w:lang w:val="en-GB"/>
              </w:rPr>
              <w:t>1</w:t>
            </w:r>
            <w:r w:rsidRPr="002E6F56">
              <w:rPr>
                <w:rFonts w:asciiTheme="majorBidi" w:hAnsiTheme="majorBidi" w:cstheme="majorBidi"/>
                <w:sz w:val="28"/>
                <w:lang w:val="en-GB"/>
              </w:rPr>
              <w:t>,</w:t>
            </w:r>
            <w:r w:rsidRPr="002E6F56">
              <w:rPr>
                <w:rFonts w:asciiTheme="majorBidi" w:hAnsiTheme="majorBidi" w:cstheme="majorBidi"/>
                <w:sz w:val="28"/>
                <w:cs/>
                <w:lang w:val="en-GB"/>
              </w:rPr>
              <w:t>574</w:t>
            </w:r>
          </w:p>
        </w:tc>
        <w:tc>
          <w:tcPr>
            <w:tcW w:w="284" w:type="dxa"/>
            <w:vAlign w:val="bottom"/>
          </w:tcPr>
          <w:p w14:paraId="6BF1702C" w14:textId="77777777" w:rsidR="002E6F56" w:rsidRPr="002E6F56" w:rsidRDefault="002E6F56" w:rsidP="002E6F5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vAlign w:val="bottom"/>
          </w:tcPr>
          <w:p w14:paraId="28693169" w14:textId="3F34B4A7" w:rsidR="002E6F56" w:rsidRPr="002E6F56" w:rsidRDefault="002E6F56" w:rsidP="002E6F56">
            <w:pPr>
              <w:tabs>
                <w:tab w:val="decimal" w:pos="610"/>
              </w:tabs>
              <w:suppressAutoHyphens/>
              <w:snapToGrid w:val="0"/>
              <w:spacing w:after="0" w:line="240" w:lineRule="auto"/>
              <w:ind w:right="4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E6F56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6699527F" w14:textId="77777777" w:rsidR="002E6F56" w:rsidRPr="002E6F56" w:rsidRDefault="002E6F56" w:rsidP="002E6F56">
            <w:pPr>
              <w:pStyle w:val="PlainText"/>
              <w:tabs>
                <w:tab w:val="decimal" w:pos="911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2FECBAC" w14:textId="419F6A5A" w:rsidR="002E6F56" w:rsidRPr="002E6F56" w:rsidRDefault="002E6F56" w:rsidP="002E6F56">
            <w:pPr>
              <w:tabs>
                <w:tab w:val="decimal" w:pos="610"/>
              </w:tabs>
              <w:suppressAutoHyphens/>
              <w:snapToGrid w:val="0"/>
              <w:spacing w:after="0" w:line="240" w:lineRule="auto"/>
              <w:ind w:right="4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E6F56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2E6F56" w:rsidRPr="00575613" w14:paraId="2EB9B5DD" w14:textId="77777777" w:rsidTr="007C3403">
        <w:trPr>
          <w:trHeight w:val="20"/>
        </w:trPr>
        <w:tc>
          <w:tcPr>
            <w:tcW w:w="4158" w:type="dxa"/>
            <w:vAlign w:val="bottom"/>
          </w:tcPr>
          <w:p w14:paraId="6D320C9A" w14:textId="77777777" w:rsidR="002E6F56" w:rsidRPr="00410B87" w:rsidRDefault="002E6F56" w:rsidP="002E6F56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10B87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- </w:t>
            </w:r>
            <w:r w:rsidRPr="00410B87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รายได้จากการ</w:t>
            </w:r>
            <w:r w:rsidRPr="00410B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จำหน่ายผลิตภัณฑ์ประกันชีวิต</w:t>
            </w:r>
          </w:p>
          <w:p w14:paraId="341A74B8" w14:textId="77777777" w:rsidR="002E6F56" w:rsidRPr="00410B87" w:rsidRDefault="002E6F56" w:rsidP="002E6F56">
            <w:pPr>
              <w:spacing w:after="0" w:line="240" w:lineRule="auto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410B87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 xml:space="preserve">        </w:t>
            </w:r>
            <w:r w:rsidRPr="00410B8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ผ่านธนาคาร</w:t>
            </w:r>
          </w:p>
        </w:tc>
        <w:tc>
          <w:tcPr>
            <w:tcW w:w="1134" w:type="dxa"/>
            <w:vAlign w:val="bottom"/>
          </w:tcPr>
          <w:p w14:paraId="75FC8B96" w14:textId="5D74DAD4" w:rsidR="002E6F56" w:rsidRPr="002E6F56" w:rsidRDefault="002E6F56" w:rsidP="007C3403">
            <w:pPr>
              <w:pStyle w:val="PlainText"/>
              <w:tabs>
                <w:tab w:val="decimal" w:pos="912"/>
              </w:tabs>
              <w:ind w:right="-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E6F56">
              <w:rPr>
                <w:rFonts w:asciiTheme="majorBidi" w:hAnsiTheme="majorBidi" w:cstheme="majorBidi"/>
                <w:sz w:val="28"/>
                <w:szCs w:val="28"/>
              </w:rPr>
              <w:t xml:space="preserve"> 9,247 </w:t>
            </w:r>
          </w:p>
        </w:tc>
        <w:tc>
          <w:tcPr>
            <w:tcW w:w="283" w:type="dxa"/>
            <w:vAlign w:val="bottom"/>
          </w:tcPr>
          <w:p w14:paraId="7483E40A" w14:textId="77777777" w:rsidR="002E6F56" w:rsidRPr="002E6F56" w:rsidRDefault="002E6F56" w:rsidP="002E6F5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02D038DD" w14:textId="770E4E34" w:rsidR="002E6F56" w:rsidRPr="002E6F56" w:rsidRDefault="002E6F56" w:rsidP="002E6F56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hAnsiTheme="majorBidi" w:cstheme="majorBidi"/>
                <w:sz w:val="28"/>
                <w:lang w:val="en-GB"/>
              </w:rPr>
            </w:pPr>
            <w:r w:rsidRPr="002E6F56">
              <w:rPr>
                <w:rFonts w:asciiTheme="majorBidi" w:hAnsiTheme="majorBidi" w:cstheme="majorBidi"/>
                <w:sz w:val="28"/>
                <w:lang w:val="en-GB"/>
              </w:rPr>
              <w:t>11,061</w:t>
            </w:r>
          </w:p>
        </w:tc>
        <w:tc>
          <w:tcPr>
            <w:tcW w:w="284" w:type="dxa"/>
            <w:vAlign w:val="bottom"/>
          </w:tcPr>
          <w:p w14:paraId="0922390D" w14:textId="77777777" w:rsidR="002E6F56" w:rsidRPr="002E6F56" w:rsidRDefault="002E6F56" w:rsidP="002E6F5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vAlign w:val="bottom"/>
          </w:tcPr>
          <w:p w14:paraId="00F35523" w14:textId="64033A77" w:rsidR="002E6F56" w:rsidRPr="002E6F56" w:rsidRDefault="002E6F56" w:rsidP="002E6F56">
            <w:pPr>
              <w:tabs>
                <w:tab w:val="decimal" w:pos="610"/>
              </w:tabs>
              <w:suppressAutoHyphens/>
              <w:snapToGrid w:val="0"/>
              <w:spacing w:after="0" w:line="240" w:lineRule="auto"/>
              <w:ind w:right="4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E6F56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1215C6AC" w14:textId="77777777" w:rsidR="002E6F56" w:rsidRPr="002E6F56" w:rsidRDefault="002E6F56" w:rsidP="002E6F56">
            <w:pPr>
              <w:pStyle w:val="PlainText"/>
              <w:tabs>
                <w:tab w:val="decimal" w:pos="911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8736A16" w14:textId="2A27CE57" w:rsidR="002E6F56" w:rsidRPr="002E6F56" w:rsidRDefault="002E6F56" w:rsidP="002E6F56">
            <w:pPr>
              <w:tabs>
                <w:tab w:val="decimal" w:pos="610"/>
              </w:tabs>
              <w:suppressAutoHyphens/>
              <w:snapToGrid w:val="0"/>
              <w:spacing w:after="0" w:line="240" w:lineRule="auto"/>
              <w:ind w:right="4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E6F56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2E6F56" w:rsidRPr="00575613" w14:paraId="11C0D641" w14:textId="77777777">
        <w:trPr>
          <w:trHeight w:val="20"/>
        </w:trPr>
        <w:tc>
          <w:tcPr>
            <w:tcW w:w="4158" w:type="dxa"/>
            <w:shd w:val="clear" w:color="auto" w:fill="auto"/>
            <w:vAlign w:val="bottom"/>
          </w:tcPr>
          <w:p w14:paraId="2582A7D1" w14:textId="77777777" w:rsidR="002E6F56" w:rsidRPr="00410B87" w:rsidRDefault="002E6F56" w:rsidP="002E6F56">
            <w:pPr>
              <w:spacing w:after="0" w:line="240" w:lineRule="auto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410B87">
              <w:rPr>
                <w:rFonts w:asciiTheme="majorBidi" w:eastAsia="Angsana New" w:hAnsiTheme="majorBidi" w:cstheme="majorBidi"/>
                <w:sz w:val="28"/>
                <w:cs/>
              </w:rPr>
              <w:t xml:space="preserve">   - </w:t>
            </w:r>
            <w:r w:rsidRPr="00410B87">
              <w:rPr>
                <w:rFonts w:asciiTheme="majorBidi" w:eastAsia="Angsana New" w:hAnsiTheme="majorBidi" w:cstheme="majorBidi" w:hint="cs"/>
                <w:sz w:val="28"/>
                <w:cs/>
              </w:rPr>
              <w:t>ค่าธรรมเนียมจัดการกองทุน</w:t>
            </w:r>
          </w:p>
        </w:tc>
        <w:tc>
          <w:tcPr>
            <w:tcW w:w="1134" w:type="dxa"/>
          </w:tcPr>
          <w:p w14:paraId="206CD02C" w14:textId="66FBD460" w:rsidR="002E6F56" w:rsidRPr="002E6F56" w:rsidRDefault="002E6F56" w:rsidP="002E6F56">
            <w:pPr>
              <w:pStyle w:val="PlainText"/>
              <w:tabs>
                <w:tab w:val="decimal" w:pos="912"/>
              </w:tabs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6F56">
              <w:rPr>
                <w:rFonts w:asciiTheme="majorBidi" w:hAnsiTheme="majorBidi" w:cstheme="majorBidi"/>
                <w:sz w:val="28"/>
                <w:szCs w:val="28"/>
              </w:rPr>
              <w:t xml:space="preserve"> 6,225 </w:t>
            </w:r>
          </w:p>
        </w:tc>
        <w:tc>
          <w:tcPr>
            <w:tcW w:w="283" w:type="dxa"/>
            <w:vAlign w:val="bottom"/>
          </w:tcPr>
          <w:p w14:paraId="097AFA42" w14:textId="77777777" w:rsidR="002E6F56" w:rsidRPr="002E6F56" w:rsidRDefault="002E6F56" w:rsidP="002E6F5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4DDF7A63" w14:textId="42079942" w:rsidR="002E6F56" w:rsidRPr="002E6F56" w:rsidRDefault="002E6F56" w:rsidP="002E6F56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hAnsiTheme="majorBidi" w:cstheme="majorBidi"/>
                <w:sz w:val="28"/>
                <w:lang w:val="en-GB"/>
              </w:rPr>
            </w:pPr>
            <w:r w:rsidRPr="002E6F56">
              <w:rPr>
                <w:rFonts w:asciiTheme="majorBidi" w:hAnsiTheme="majorBidi" w:cstheme="majorBidi"/>
                <w:sz w:val="28"/>
                <w:lang w:val="en-GB"/>
              </w:rPr>
              <w:t>5,200</w:t>
            </w:r>
          </w:p>
        </w:tc>
        <w:tc>
          <w:tcPr>
            <w:tcW w:w="284" w:type="dxa"/>
            <w:vAlign w:val="bottom"/>
          </w:tcPr>
          <w:p w14:paraId="1166FB97" w14:textId="77777777" w:rsidR="002E6F56" w:rsidRPr="002E6F56" w:rsidRDefault="002E6F56" w:rsidP="002E6F5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vAlign w:val="bottom"/>
          </w:tcPr>
          <w:p w14:paraId="36CE783E" w14:textId="6AE6D23A" w:rsidR="002E6F56" w:rsidRPr="002E6F56" w:rsidRDefault="002E6F56" w:rsidP="002E6F56">
            <w:pPr>
              <w:tabs>
                <w:tab w:val="decimal" w:pos="610"/>
              </w:tabs>
              <w:suppressAutoHyphens/>
              <w:snapToGrid w:val="0"/>
              <w:spacing w:after="0" w:line="240" w:lineRule="auto"/>
              <w:ind w:right="4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E6F5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9E7B8B1" w14:textId="77777777" w:rsidR="002E6F56" w:rsidRPr="002E6F56" w:rsidRDefault="002E6F56" w:rsidP="002E6F56">
            <w:pPr>
              <w:pStyle w:val="PlainText"/>
              <w:tabs>
                <w:tab w:val="decimal" w:pos="911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9A533CB" w14:textId="762A0324" w:rsidR="002E6F56" w:rsidRPr="002E6F56" w:rsidRDefault="002E6F56" w:rsidP="002E6F56">
            <w:pPr>
              <w:pStyle w:val="PlainText"/>
              <w:tabs>
                <w:tab w:val="decimal" w:pos="610"/>
              </w:tabs>
              <w:ind w:left="-108" w:right="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6F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E6F56" w:rsidRPr="00575613" w14:paraId="0C2E1BC0" w14:textId="77777777">
        <w:trPr>
          <w:trHeight w:val="20"/>
        </w:trPr>
        <w:tc>
          <w:tcPr>
            <w:tcW w:w="4158" w:type="dxa"/>
            <w:shd w:val="clear" w:color="auto" w:fill="auto"/>
            <w:vAlign w:val="bottom"/>
          </w:tcPr>
          <w:p w14:paraId="2DE8377B" w14:textId="77777777" w:rsidR="002E6F56" w:rsidRPr="00410B87" w:rsidRDefault="002E6F56" w:rsidP="002E6F56">
            <w:pPr>
              <w:spacing w:after="0" w:line="240" w:lineRule="auto"/>
              <w:rPr>
                <w:rFonts w:asciiTheme="majorBidi" w:eastAsia="Angsana New" w:hAnsiTheme="majorBidi" w:cstheme="majorBidi"/>
                <w:sz w:val="28"/>
              </w:rPr>
            </w:pPr>
            <w:r w:rsidRPr="00410B87">
              <w:rPr>
                <w:rFonts w:asciiTheme="majorBidi" w:eastAsia="Angsana New" w:hAnsiTheme="majorBidi" w:cstheme="majorBidi"/>
                <w:sz w:val="28"/>
                <w:cs/>
              </w:rPr>
              <w:t xml:space="preserve">   - ค่าธรรมเนียมบริการโอนเงินในและต่างประเทศ</w:t>
            </w:r>
          </w:p>
        </w:tc>
        <w:tc>
          <w:tcPr>
            <w:tcW w:w="1134" w:type="dxa"/>
          </w:tcPr>
          <w:p w14:paraId="40A5488B" w14:textId="660F4D26" w:rsidR="002E6F56" w:rsidRPr="002E6F56" w:rsidRDefault="002E6F56" w:rsidP="002E6F56">
            <w:pPr>
              <w:pStyle w:val="PlainText"/>
              <w:tabs>
                <w:tab w:val="decimal" w:pos="912"/>
              </w:tabs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6F56">
              <w:rPr>
                <w:rFonts w:asciiTheme="majorBidi" w:hAnsiTheme="majorBidi" w:cstheme="majorBidi"/>
                <w:sz w:val="28"/>
                <w:szCs w:val="28"/>
              </w:rPr>
              <w:t xml:space="preserve"> 2,717 </w:t>
            </w:r>
          </w:p>
        </w:tc>
        <w:tc>
          <w:tcPr>
            <w:tcW w:w="283" w:type="dxa"/>
            <w:vAlign w:val="bottom"/>
          </w:tcPr>
          <w:p w14:paraId="1FDCD4B0" w14:textId="77777777" w:rsidR="002E6F56" w:rsidRPr="002E6F56" w:rsidRDefault="002E6F56" w:rsidP="002E6F5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75D835C2" w14:textId="6DD068F0" w:rsidR="002E6F56" w:rsidRPr="002E6F56" w:rsidRDefault="002E6F56" w:rsidP="002E6F56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hAnsiTheme="majorBidi" w:cstheme="majorBidi"/>
                <w:sz w:val="28"/>
                <w:lang w:val="en-GB"/>
              </w:rPr>
            </w:pPr>
            <w:r w:rsidRPr="002E6F56">
              <w:rPr>
                <w:rFonts w:asciiTheme="majorBidi" w:hAnsiTheme="majorBidi" w:cstheme="majorBidi"/>
                <w:sz w:val="28"/>
                <w:lang w:val="en-GB"/>
              </w:rPr>
              <w:t>3,620</w:t>
            </w:r>
          </w:p>
        </w:tc>
        <w:tc>
          <w:tcPr>
            <w:tcW w:w="284" w:type="dxa"/>
            <w:vAlign w:val="bottom"/>
          </w:tcPr>
          <w:p w14:paraId="02933ACF" w14:textId="77777777" w:rsidR="002E6F56" w:rsidRPr="002E6F56" w:rsidRDefault="002E6F56" w:rsidP="002E6F5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vAlign w:val="bottom"/>
          </w:tcPr>
          <w:p w14:paraId="6543B6E4" w14:textId="341BE399" w:rsidR="002E6F56" w:rsidRPr="002E6F56" w:rsidRDefault="002E6F56" w:rsidP="002E6F56">
            <w:pPr>
              <w:tabs>
                <w:tab w:val="decimal" w:pos="610"/>
              </w:tabs>
              <w:suppressAutoHyphens/>
              <w:snapToGrid w:val="0"/>
              <w:spacing w:after="0" w:line="240" w:lineRule="auto"/>
              <w:ind w:right="4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E6F56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71CC42A9" w14:textId="77777777" w:rsidR="002E6F56" w:rsidRPr="002E6F56" w:rsidRDefault="002E6F56" w:rsidP="002E6F56">
            <w:pPr>
              <w:pStyle w:val="PlainText"/>
              <w:tabs>
                <w:tab w:val="decimal" w:pos="911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4264B93" w14:textId="30B04DAB" w:rsidR="002E6F56" w:rsidRPr="002E6F56" w:rsidRDefault="002E6F56" w:rsidP="002E6F56">
            <w:pPr>
              <w:tabs>
                <w:tab w:val="decimal" w:pos="610"/>
              </w:tabs>
              <w:suppressAutoHyphens/>
              <w:snapToGrid w:val="0"/>
              <w:spacing w:after="0" w:line="240" w:lineRule="auto"/>
              <w:ind w:right="4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E6F56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2E6F56" w:rsidRPr="00575613" w14:paraId="7B6EF66C" w14:textId="77777777">
        <w:trPr>
          <w:trHeight w:val="20"/>
        </w:trPr>
        <w:tc>
          <w:tcPr>
            <w:tcW w:w="4158" w:type="dxa"/>
            <w:shd w:val="clear" w:color="auto" w:fill="auto"/>
            <w:vAlign w:val="bottom"/>
            <w:hideMark/>
          </w:tcPr>
          <w:p w14:paraId="5FEB43F4" w14:textId="77777777" w:rsidR="002E6F56" w:rsidRPr="00410B87" w:rsidRDefault="002E6F56" w:rsidP="002E6F56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410B87">
              <w:rPr>
                <w:rFonts w:asciiTheme="majorBidi" w:eastAsia="Angsana New" w:hAnsiTheme="majorBidi" w:cstheme="majorBidi"/>
                <w:sz w:val="28"/>
                <w:cs/>
              </w:rPr>
              <w:t xml:space="preserve">   </w:t>
            </w:r>
            <w:r w:rsidRPr="00410B87">
              <w:rPr>
                <w:rFonts w:asciiTheme="majorBidi" w:hAnsiTheme="majorBidi" w:cstheme="majorBidi"/>
                <w:sz w:val="28"/>
                <w:cs/>
              </w:rPr>
              <w:t xml:space="preserve">- อื่น ๆ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F9AD21D" w14:textId="740FA8AE" w:rsidR="002E6F56" w:rsidRPr="002E6F56" w:rsidRDefault="002E6F56" w:rsidP="002E6F56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2E6F56">
              <w:rPr>
                <w:rFonts w:asciiTheme="majorBidi" w:hAnsiTheme="majorBidi" w:cstheme="majorBidi"/>
                <w:sz w:val="28"/>
                <w:szCs w:val="28"/>
              </w:rPr>
              <w:t xml:space="preserve"> 10,279 </w:t>
            </w:r>
          </w:p>
        </w:tc>
        <w:tc>
          <w:tcPr>
            <w:tcW w:w="283" w:type="dxa"/>
            <w:vAlign w:val="bottom"/>
          </w:tcPr>
          <w:p w14:paraId="517B80A5" w14:textId="77777777" w:rsidR="002E6F56" w:rsidRPr="002E6F56" w:rsidRDefault="002E6F56" w:rsidP="002E6F5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A03192E" w14:textId="6EAB690E" w:rsidR="002E6F56" w:rsidRPr="002E6F56" w:rsidRDefault="002E6F56" w:rsidP="002E6F56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E6F56">
              <w:rPr>
                <w:rFonts w:asciiTheme="majorBidi" w:hAnsiTheme="majorBidi" w:cstheme="majorBidi"/>
                <w:sz w:val="28"/>
                <w:lang w:val="en-GB"/>
              </w:rPr>
              <w:t>9,634</w:t>
            </w:r>
          </w:p>
        </w:tc>
        <w:tc>
          <w:tcPr>
            <w:tcW w:w="284" w:type="dxa"/>
            <w:vAlign w:val="bottom"/>
          </w:tcPr>
          <w:p w14:paraId="33E9A805" w14:textId="77777777" w:rsidR="002E6F56" w:rsidRPr="002E6F56" w:rsidRDefault="002E6F56" w:rsidP="002E6F56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5DF8509" w14:textId="3EF27088" w:rsidR="002E6F56" w:rsidRPr="002E6F56" w:rsidRDefault="002E6F56" w:rsidP="002E6F56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6F56">
              <w:rPr>
                <w:rFonts w:asciiTheme="majorBidi" w:hAnsiTheme="majorBidi" w:cstheme="majorBidi"/>
                <w:sz w:val="28"/>
                <w:szCs w:val="28"/>
              </w:rPr>
              <w:t xml:space="preserve"> 2,366 </w:t>
            </w:r>
          </w:p>
        </w:tc>
        <w:tc>
          <w:tcPr>
            <w:tcW w:w="270" w:type="dxa"/>
            <w:vAlign w:val="bottom"/>
          </w:tcPr>
          <w:p w14:paraId="0AFF6D1C" w14:textId="77777777" w:rsidR="002E6F56" w:rsidRPr="002E6F56" w:rsidRDefault="002E6F56" w:rsidP="002E6F56">
            <w:pPr>
              <w:pStyle w:val="PlainText"/>
              <w:tabs>
                <w:tab w:val="decimal" w:pos="911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4097F8D" w14:textId="01BDD7B2" w:rsidR="002E6F56" w:rsidRPr="002E6F56" w:rsidRDefault="002E6F56" w:rsidP="002E6F56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2E6F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2,123</w:t>
            </w:r>
          </w:p>
        </w:tc>
      </w:tr>
      <w:tr w:rsidR="00C62E7C" w:rsidRPr="00575613" w14:paraId="00DC6814" w14:textId="77777777">
        <w:trPr>
          <w:trHeight w:val="20"/>
        </w:trPr>
        <w:tc>
          <w:tcPr>
            <w:tcW w:w="4158" w:type="dxa"/>
            <w:vAlign w:val="bottom"/>
            <w:hideMark/>
          </w:tcPr>
          <w:p w14:paraId="6AF081E5" w14:textId="77777777" w:rsidR="00C62E7C" w:rsidRPr="00410B87" w:rsidRDefault="00C62E7C" w:rsidP="00C62E7C">
            <w:pPr>
              <w:spacing w:after="0" w:line="240" w:lineRule="auto"/>
              <w:rPr>
                <w:rFonts w:asciiTheme="majorBidi" w:hAnsiTheme="majorBidi" w:cstheme="majorBidi"/>
                <w:sz w:val="28"/>
                <w:lang w:val="en-GB"/>
              </w:rPr>
            </w:pPr>
            <w:r w:rsidRPr="00410B87">
              <w:rPr>
                <w:rFonts w:asciiTheme="majorBidi" w:eastAsia="Angsana New" w:hAnsiTheme="majorBidi" w:cstheme="majorBidi"/>
                <w:sz w:val="28"/>
                <w:cs/>
              </w:rPr>
              <w:t xml:space="preserve">   </w:t>
            </w:r>
            <w:r w:rsidRPr="00410B87">
              <w:rPr>
                <w:rFonts w:asciiTheme="majorBidi" w:hAnsiTheme="majorBidi" w:cstheme="majorBidi"/>
                <w:sz w:val="28"/>
                <w:cs/>
              </w:rPr>
              <w:t>รวมรายได้ค่าธรรมเนียมและบริการ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7B4275A" w14:textId="159AC3AD" w:rsidR="00C62E7C" w:rsidRPr="00C62E7C" w:rsidRDefault="00C62E7C" w:rsidP="00C62E7C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C62E7C">
              <w:rPr>
                <w:rFonts w:asciiTheme="majorBidi" w:hAnsiTheme="majorBidi" w:cstheme="majorBidi"/>
                <w:sz w:val="28"/>
                <w:szCs w:val="28"/>
              </w:rPr>
              <w:t xml:space="preserve"> 43,820 </w:t>
            </w:r>
          </w:p>
        </w:tc>
        <w:tc>
          <w:tcPr>
            <w:tcW w:w="283" w:type="dxa"/>
            <w:vAlign w:val="bottom"/>
          </w:tcPr>
          <w:p w14:paraId="45567698" w14:textId="77777777" w:rsidR="00C62E7C" w:rsidRPr="002E6F56" w:rsidRDefault="00C62E7C" w:rsidP="00C62E7C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1108953" w14:textId="7295CEF5" w:rsidR="00C62E7C" w:rsidRPr="002E6F56" w:rsidRDefault="00C62E7C" w:rsidP="00C62E7C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hAnsiTheme="majorBidi" w:cstheme="majorBidi"/>
                <w:sz w:val="28"/>
                <w:lang w:val="en-GB"/>
              </w:rPr>
            </w:pPr>
            <w:r w:rsidRPr="002E6F56">
              <w:rPr>
                <w:rFonts w:asciiTheme="majorBidi" w:hAnsiTheme="majorBidi" w:cstheme="majorBidi"/>
                <w:sz w:val="28"/>
                <w:lang w:val="en-GB"/>
              </w:rPr>
              <w:t>45,052</w:t>
            </w:r>
          </w:p>
        </w:tc>
        <w:tc>
          <w:tcPr>
            <w:tcW w:w="284" w:type="dxa"/>
            <w:vAlign w:val="bottom"/>
          </w:tcPr>
          <w:p w14:paraId="12710268" w14:textId="77777777" w:rsidR="00C62E7C" w:rsidRPr="002E6F56" w:rsidRDefault="00C62E7C" w:rsidP="00C62E7C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4760DAD" w14:textId="5E3C7E53" w:rsidR="00C62E7C" w:rsidRPr="002E6F56" w:rsidRDefault="00C62E7C" w:rsidP="00C62E7C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6F56">
              <w:rPr>
                <w:rFonts w:asciiTheme="majorBidi" w:hAnsiTheme="majorBidi" w:cstheme="majorBidi"/>
                <w:sz w:val="28"/>
                <w:szCs w:val="28"/>
              </w:rPr>
              <w:t xml:space="preserve"> 2,366 </w:t>
            </w:r>
          </w:p>
        </w:tc>
        <w:tc>
          <w:tcPr>
            <w:tcW w:w="270" w:type="dxa"/>
            <w:vAlign w:val="bottom"/>
          </w:tcPr>
          <w:p w14:paraId="0FF75AAD" w14:textId="77777777" w:rsidR="00C62E7C" w:rsidRPr="002E6F56" w:rsidRDefault="00C62E7C" w:rsidP="00C62E7C">
            <w:pPr>
              <w:pStyle w:val="PlainText"/>
              <w:tabs>
                <w:tab w:val="decimal" w:pos="911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F5E5480" w14:textId="3C3E4A39" w:rsidR="00C62E7C" w:rsidRPr="002E6F56" w:rsidRDefault="00C62E7C" w:rsidP="00C62E7C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2E6F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2,123</w:t>
            </w:r>
          </w:p>
        </w:tc>
      </w:tr>
      <w:tr w:rsidR="00C62E7C" w:rsidRPr="00575613" w14:paraId="124F0EC8" w14:textId="77777777">
        <w:trPr>
          <w:trHeight w:val="20"/>
        </w:trPr>
        <w:tc>
          <w:tcPr>
            <w:tcW w:w="4158" w:type="dxa"/>
            <w:vAlign w:val="bottom"/>
            <w:hideMark/>
          </w:tcPr>
          <w:p w14:paraId="229175E0" w14:textId="413BDC54" w:rsidR="00C62E7C" w:rsidRPr="00BE0461" w:rsidRDefault="00C62E7C" w:rsidP="00C62E7C">
            <w:pPr>
              <w:spacing w:after="0" w:line="240" w:lineRule="auto"/>
              <w:ind w:left="17"/>
              <w:rPr>
                <w:rFonts w:asciiTheme="majorBidi" w:hAnsiTheme="majorBidi" w:cstheme="majorBidi"/>
                <w:sz w:val="28"/>
              </w:rPr>
            </w:pPr>
            <w:r w:rsidRPr="00410B87">
              <w:rPr>
                <w:rFonts w:asciiTheme="majorBidi" w:hAnsiTheme="majorBidi" w:cstheme="majorBidi"/>
                <w:sz w:val="28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134" w:type="dxa"/>
          </w:tcPr>
          <w:p w14:paraId="4163C51A" w14:textId="68EE41BD" w:rsidR="00C62E7C" w:rsidRPr="00C62E7C" w:rsidRDefault="00C62E7C" w:rsidP="00C62E7C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2E7C">
              <w:rPr>
                <w:rFonts w:asciiTheme="majorBidi" w:hAnsiTheme="majorBidi" w:cstheme="majorBidi"/>
                <w:sz w:val="28"/>
                <w:szCs w:val="28"/>
              </w:rPr>
              <w:t>(12,676)</w:t>
            </w:r>
          </w:p>
        </w:tc>
        <w:tc>
          <w:tcPr>
            <w:tcW w:w="283" w:type="dxa"/>
            <w:vAlign w:val="bottom"/>
          </w:tcPr>
          <w:p w14:paraId="2B8D5AAA" w14:textId="77777777" w:rsidR="00C62E7C" w:rsidRPr="002E6F56" w:rsidRDefault="00C62E7C" w:rsidP="00C62E7C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bottom"/>
          </w:tcPr>
          <w:p w14:paraId="68DBF03D" w14:textId="20285A3F" w:rsidR="00C62E7C" w:rsidRPr="002E6F56" w:rsidRDefault="00C62E7C" w:rsidP="00C62E7C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hAnsiTheme="majorBidi" w:cstheme="majorBidi"/>
                <w:sz w:val="28"/>
                <w:lang w:val="en-GB"/>
              </w:rPr>
            </w:pPr>
            <w:r w:rsidRPr="002E6F56">
              <w:rPr>
                <w:rFonts w:asciiTheme="majorBidi" w:hAnsiTheme="majorBidi" w:cstheme="majorBidi"/>
                <w:sz w:val="28"/>
                <w:lang w:val="en-GB"/>
              </w:rPr>
              <w:t>(12,329)</w:t>
            </w:r>
          </w:p>
        </w:tc>
        <w:tc>
          <w:tcPr>
            <w:tcW w:w="284" w:type="dxa"/>
            <w:vAlign w:val="bottom"/>
          </w:tcPr>
          <w:p w14:paraId="589C551C" w14:textId="77777777" w:rsidR="00C62E7C" w:rsidRPr="002E6F56" w:rsidRDefault="00C62E7C" w:rsidP="00C62E7C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4" w:type="dxa"/>
          </w:tcPr>
          <w:p w14:paraId="007A042B" w14:textId="5E7DC0C5" w:rsidR="00C62E7C" w:rsidRPr="002E6F56" w:rsidRDefault="00C62E7C" w:rsidP="00C62E7C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6F56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70" w:type="dxa"/>
            <w:vAlign w:val="bottom"/>
          </w:tcPr>
          <w:p w14:paraId="63FE95CC" w14:textId="77777777" w:rsidR="00C62E7C" w:rsidRPr="002E6F56" w:rsidRDefault="00C62E7C" w:rsidP="00C62E7C">
            <w:pPr>
              <w:pStyle w:val="PlainText"/>
              <w:tabs>
                <w:tab w:val="decimal" w:pos="911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8C5AB72" w14:textId="1D9CC24B" w:rsidR="00C62E7C" w:rsidRPr="002E6F56" w:rsidRDefault="00C62E7C" w:rsidP="00C62E7C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2E6F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(2)</w:t>
            </w:r>
          </w:p>
        </w:tc>
      </w:tr>
      <w:tr w:rsidR="00C62E7C" w:rsidRPr="00575613" w14:paraId="1922BCA7" w14:textId="77777777">
        <w:trPr>
          <w:trHeight w:val="20"/>
        </w:trPr>
        <w:tc>
          <w:tcPr>
            <w:tcW w:w="4158" w:type="dxa"/>
            <w:vAlign w:val="bottom"/>
            <w:hideMark/>
          </w:tcPr>
          <w:p w14:paraId="7DF6C460" w14:textId="77777777" w:rsidR="00C62E7C" w:rsidRPr="00410B87" w:rsidRDefault="00C62E7C" w:rsidP="00C62E7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410B8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7ED8A024" w14:textId="5E128084" w:rsidR="00C62E7C" w:rsidRPr="00C62E7C" w:rsidRDefault="00C62E7C" w:rsidP="00C62E7C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2E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31,144 </w:t>
            </w:r>
          </w:p>
        </w:tc>
        <w:tc>
          <w:tcPr>
            <w:tcW w:w="283" w:type="dxa"/>
            <w:vAlign w:val="bottom"/>
          </w:tcPr>
          <w:p w14:paraId="57847C4A" w14:textId="77777777" w:rsidR="00C62E7C" w:rsidRPr="002E6F56" w:rsidRDefault="00C62E7C" w:rsidP="00C62E7C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10A0FC6D" w14:textId="6F085824" w:rsidR="00C62E7C" w:rsidRPr="002E6F56" w:rsidRDefault="00C62E7C" w:rsidP="00C62E7C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2E6F56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32,723</w:t>
            </w:r>
          </w:p>
        </w:tc>
        <w:tc>
          <w:tcPr>
            <w:tcW w:w="284" w:type="dxa"/>
            <w:vAlign w:val="bottom"/>
          </w:tcPr>
          <w:p w14:paraId="0B009766" w14:textId="77777777" w:rsidR="00C62E7C" w:rsidRPr="002E6F56" w:rsidRDefault="00C62E7C" w:rsidP="00C62E7C">
            <w:pPr>
              <w:tabs>
                <w:tab w:val="decimal" w:pos="792"/>
              </w:tabs>
              <w:snapToGrid w:val="0"/>
              <w:spacing w:after="0" w:line="240" w:lineRule="auto"/>
              <w:ind w:left="-108" w:right="-83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30BCE791" w14:textId="0C69DB32" w:rsidR="00C62E7C" w:rsidRPr="002E6F56" w:rsidRDefault="00C62E7C" w:rsidP="00C62E7C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E6F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2,365 </w:t>
            </w:r>
          </w:p>
        </w:tc>
        <w:tc>
          <w:tcPr>
            <w:tcW w:w="270" w:type="dxa"/>
            <w:vAlign w:val="bottom"/>
          </w:tcPr>
          <w:p w14:paraId="5A0C7267" w14:textId="77777777" w:rsidR="00C62E7C" w:rsidRPr="002E6F56" w:rsidRDefault="00C62E7C" w:rsidP="00C62E7C">
            <w:pPr>
              <w:pStyle w:val="PlainText"/>
              <w:tabs>
                <w:tab w:val="decimal" w:pos="911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2A8DB342" w14:textId="3C47302B" w:rsidR="00C62E7C" w:rsidRPr="002E6F56" w:rsidRDefault="00C62E7C" w:rsidP="00C62E7C">
            <w:pPr>
              <w:pStyle w:val="PlainText"/>
              <w:tabs>
                <w:tab w:val="decimal" w:pos="912"/>
              </w:tabs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6F5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2,121</w:t>
            </w:r>
          </w:p>
        </w:tc>
      </w:tr>
    </w:tbl>
    <w:p w14:paraId="788FE2B5" w14:textId="77777777" w:rsidR="008F6F18" w:rsidRDefault="008F6F18" w:rsidP="008F6F18">
      <w:pPr>
        <w:suppressAutoHyphens/>
        <w:spacing w:after="0" w:line="240" w:lineRule="atLeast"/>
        <w:ind w:left="539" w:right="-28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6C761D10" w14:textId="77777777" w:rsidR="00510ADC" w:rsidRDefault="00510ADC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br w:type="page"/>
      </w:r>
    </w:p>
    <w:p w14:paraId="42FB0F24" w14:textId="29DBB331" w:rsidR="009556ED" w:rsidRPr="00273403" w:rsidRDefault="009556ED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273403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lastRenderedPageBreak/>
        <w:t>กำไร</w:t>
      </w:r>
      <w:r w:rsidR="00DF7340" w:rsidRPr="00273403">
        <w:rPr>
          <w:rFonts w:asciiTheme="majorBidi" w:eastAsia="Times New Roman" w:hAnsiTheme="majorBidi" w:cstheme="majorBidi" w:hint="cs"/>
          <w:b/>
          <w:bCs/>
          <w:color w:val="000000"/>
          <w:sz w:val="30"/>
          <w:szCs w:val="30"/>
          <w:cs/>
          <w:lang w:eastAsia="zh-CN"/>
        </w:rPr>
        <w:t xml:space="preserve"> (ขาดทุน) </w:t>
      </w:r>
      <w:r w:rsidRPr="00273403">
        <w:rPr>
          <w:rFonts w:asciiTheme="majorBidi" w:eastAsia="Times New Roman" w:hAnsiTheme="majorBidi" w:cstheme="majorBidi" w:hint="cs"/>
          <w:b/>
          <w:bCs/>
          <w:color w:val="000000"/>
          <w:sz w:val="30"/>
          <w:szCs w:val="30"/>
          <w:cs/>
          <w:lang w:eastAsia="zh-CN"/>
        </w:rPr>
        <w:t>สุทธิ</w:t>
      </w:r>
      <w:r w:rsidRPr="00273403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จากเครื่องมือทางการเงินที่วัดมูลค่าด้วยมูลค่ายุติธรรมผ่านกำไรหรือขาดทุน</w:t>
      </w:r>
    </w:p>
    <w:p w14:paraId="45287938" w14:textId="77777777" w:rsidR="009556ED" w:rsidRPr="00F72AFA" w:rsidRDefault="009556ED" w:rsidP="009556ED">
      <w:pPr>
        <w:spacing w:after="0" w:line="240" w:lineRule="auto"/>
        <w:ind w:right="-28"/>
        <w:jc w:val="both"/>
        <w:outlineLvl w:val="0"/>
        <w:rPr>
          <w:rFonts w:ascii="Angsana New" w:hAnsi="Angsana New" w:cs="Angsana New"/>
          <w:color w:val="000000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34"/>
        <w:gridCol w:w="270"/>
        <w:gridCol w:w="1107"/>
        <w:gridCol w:w="270"/>
        <w:gridCol w:w="1089"/>
        <w:gridCol w:w="270"/>
        <w:gridCol w:w="1080"/>
      </w:tblGrid>
      <w:tr w:rsidR="00273403" w:rsidRPr="00EC5CC7" w14:paraId="49FE2E55" w14:textId="367BEFE9" w:rsidTr="00BC5924">
        <w:trPr>
          <w:trHeight w:val="201"/>
          <w:tblHeader/>
        </w:trPr>
        <w:tc>
          <w:tcPr>
            <w:tcW w:w="4140" w:type="dxa"/>
            <w:shd w:val="clear" w:color="auto" w:fill="auto"/>
            <w:vAlign w:val="bottom"/>
          </w:tcPr>
          <w:p w14:paraId="3CBF3B20" w14:textId="77777777" w:rsidR="00273403" w:rsidRPr="008F6F18" w:rsidRDefault="00273403" w:rsidP="00F22112">
            <w:pPr>
              <w:suppressAutoHyphens/>
              <w:spacing w:after="0" w:line="240" w:lineRule="auto"/>
              <w:ind w:left="257" w:hanging="180"/>
              <w:rPr>
                <w:rFonts w:asciiTheme="majorBidi" w:eastAsia="Times New Roman" w:hAnsiTheme="majorBidi" w:cstheme="majorBidi"/>
                <w:b/>
                <w:bCs/>
                <w:sz w:val="28"/>
                <w:highlight w:val="lightGray"/>
                <w:lang w:eastAsia="zh-CN"/>
              </w:rPr>
            </w:pPr>
          </w:p>
        </w:tc>
        <w:tc>
          <w:tcPr>
            <w:tcW w:w="2511" w:type="dxa"/>
            <w:gridSpan w:val="3"/>
            <w:shd w:val="clear" w:color="auto" w:fill="auto"/>
            <w:vAlign w:val="bottom"/>
          </w:tcPr>
          <w:p w14:paraId="0F4C160A" w14:textId="77777777" w:rsidR="00273403" w:rsidRPr="008F6F18" w:rsidRDefault="00273403" w:rsidP="00F22112">
            <w:pPr>
              <w:suppressAutoHyphens/>
              <w:snapToGrid w:val="0"/>
              <w:spacing w:after="0" w:line="240" w:lineRule="auto"/>
              <w:ind w:left="-107" w:right="-104" w:hanging="6"/>
              <w:jc w:val="center"/>
              <w:rPr>
                <w:rFonts w:asciiTheme="majorBidi" w:eastAsia="Times New Roman" w:hAnsiTheme="majorBidi" w:cstheme="majorBidi"/>
                <w:sz w:val="28"/>
                <w:highlight w:val="lightGray"/>
                <w:cs/>
                <w:lang w:val="en-GB" w:eastAsia="zh-CN"/>
              </w:rPr>
            </w:pPr>
            <w:r w:rsidRPr="008F6F18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</w:tcPr>
          <w:p w14:paraId="553F18A0" w14:textId="77777777" w:rsidR="00273403" w:rsidRPr="008F6F18" w:rsidRDefault="00273403" w:rsidP="00F22112">
            <w:pPr>
              <w:suppressAutoHyphens/>
              <w:snapToGrid w:val="0"/>
              <w:spacing w:after="0" w:line="240" w:lineRule="auto"/>
              <w:ind w:left="-107" w:right="-104" w:hanging="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2439" w:type="dxa"/>
            <w:gridSpan w:val="3"/>
          </w:tcPr>
          <w:p w14:paraId="4BAF7CA9" w14:textId="6D300203" w:rsidR="00273403" w:rsidRPr="008F6F18" w:rsidRDefault="00273403" w:rsidP="00F22112">
            <w:pPr>
              <w:suppressAutoHyphens/>
              <w:snapToGrid w:val="0"/>
              <w:spacing w:after="0" w:line="240" w:lineRule="auto"/>
              <w:ind w:left="-107" w:right="-104" w:hanging="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</w:pPr>
            <w:r w:rsidRPr="008F6F18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  <w:t>งบการเงินเฉพาะ</w:t>
            </w:r>
            <w:r w:rsidRPr="008F6F18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val="th-TH" w:eastAsia="zh-CN"/>
              </w:rPr>
              <w:t>กิจการ</w:t>
            </w:r>
          </w:p>
        </w:tc>
      </w:tr>
      <w:tr w:rsidR="00273403" w:rsidRPr="00EC5CC7" w14:paraId="1965AF12" w14:textId="264E3005" w:rsidTr="00BC5924">
        <w:trPr>
          <w:trHeight w:val="201"/>
          <w:tblHeader/>
        </w:trPr>
        <w:tc>
          <w:tcPr>
            <w:tcW w:w="4140" w:type="dxa"/>
            <w:shd w:val="clear" w:color="auto" w:fill="auto"/>
            <w:vAlign w:val="bottom"/>
          </w:tcPr>
          <w:p w14:paraId="37444F57" w14:textId="09877C11" w:rsidR="00273403" w:rsidRPr="008F6F18" w:rsidRDefault="00273403" w:rsidP="00F22112">
            <w:pPr>
              <w:suppressAutoHyphens/>
              <w:spacing w:after="0" w:line="240" w:lineRule="auto"/>
              <w:ind w:left="257" w:hanging="169"/>
              <w:rPr>
                <w:rFonts w:ascii="Times New Roman" w:eastAsia="Times New Roman" w:hAnsi="Times New Roman" w:cs="Angsana New"/>
                <w:b/>
                <w:bCs/>
                <w:sz w:val="28"/>
                <w:cs/>
                <w:lang w:eastAsia="th-TH"/>
              </w:rPr>
            </w:pPr>
            <w:r w:rsidRPr="008F6F18">
              <w:rPr>
                <w:rFonts w:asciiTheme="majorBidi" w:eastAsia="Times New Roman" w:hAnsiTheme="majorBidi" w:cs="Angsana New"/>
                <w:b/>
                <w:bCs/>
                <w:i/>
                <w:iCs/>
                <w:sz w:val="28"/>
                <w:cs/>
                <w:lang w:val="th-TH" w:eastAsia="zh-CN"/>
              </w:rPr>
              <w:t>สำหรับปีสิ้นสุดวันที่ 31 ธันวาคม</w:t>
            </w:r>
          </w:p>
        </w:tc>
        <w:tc>
          <w:tcPr>
            <w:tcW w:w="1134" w:type="dxa"/>
            <w:shd w:val="clear" w:color="auto" w:fill="auto"/>
          </w:tcPr>
          <w:p w14:paraId="52A49BFD" w14:textId="291C5941" w:rsidR="00273403" w:rsidRPr="008F6F18" w:rsidRDefault="00273403" w:rsidP="00F22112">
            <w:pPr>
              <w:suppressAutoHyphens/>
              <w:snapToGrid w:val="0"/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8"/>
                <w:lang w:val="en-GB" w:eastAsia="zh-CN"/>
              </w:rPr>
            </w:pPr>
            <w:r w:rsidRPr="008F6F18">
              <w:rPr>
                <w:rFonts w:asciiTheme="majorBidi" w:eastAsia="Times New Roman" w:hAnsiTheme="majorBidi" w:cstheme="majorBidi"/>
                <w:sz w:val="28"/>
                <w:lang w:eastAsia="zh-CN"/>
              </w:rPr>
              <w:t>256</w:t>
            </w:r>
            <w:r w:rsidR="00F95AA9">
              <w:rPr>
                <w:rFonts w:asciiTheme="majorBidi" w:eastAsia="Times New Roman" w:hAnsiTheme="majorBidi" w:cstheme="majorBidi"/>
                <w:sz w:val="28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0011B85" w14:textId="77777777" w:rsidR="00273403" w:rsidRPr="008F6F18" w:rsidRDefault="00273403" w:rsidP="00F22112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lang w:eastAsia="zh-CN"/>
              </w:rPr>
            </w:pPr>
          </w:p>
        </w:tc>
        <w:tc>
          <w:tcPr>
            <w:tcW w:w="1107" w:type="dxa"/>
            <w:shd w:val="clear" w:color="auto" w:fill="auto"/>
          </w:tcPr>
          <w:p w14:paraId="1589724B" w14:textId="7ABAF38A" w:rsidR="00273403" w:rsidRPr="008F6F18" w:rsidRDefault="00273403" w:rsidP="00F22112">
            <w:pPr>
              <w:suppressAutoHyphens/>
              <w:snapToGrid w:val="0"/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8"/>
                <w:lang w:eastAsia="zh-CN"/>
              </w:rPr>
            </w:pPr>
            <w:r w:rsidRPr="008F6F18">
              <w:rPr>
                <w:rFonts w:asciiTheme="majorBidi" w:eastAsia="Times New Roman" w:hAnsiTheme="majorBidi" w:cstheme="majorBidi"/>
                <w:sz w:val="28"/>
                <w:lang w:eastAsia="zh-CN"/>
              </w:rPr>
              <w:t>256</w:t>
            </w:r>
            <w:r w:rsidR="00F95AA9">
              <w:rPr>
                <w:rFonts w:asciiTheme="majorBidi" w:eastAsia="Times New Roman" w:hAnsiTheme="majorBidi" w:cstheme="majorBidi"/>
                <w:sz w:val="28"/>
                <w:lang w:eastAsia="zh-CN"/>
              </w:rPr>
              <w:t>6</w:t>
            </w:r>
          </w:p>
        </w:tc>
        <w:tc>
          <w:tcPr>
            <w:tcW w:w="270" w:type="dxa"/>
          </w:tcPr>
          <w:p w14:paraId="2E612B68" w14:textId="77777777" w:rsidR="00273403" w:rsidRPr="008F6F18" w:rsidRDefault="00273403" w:rsidP="00F22112">
            <w:pPr>
              <w:suppressAutoHyphens/>
              <w:snapToGrid w:val="0"/>
              <w:spacing w:after="0" w:line="240" w:lineRule="auto"/>
              <w:ind w:left="-113" w:right="-11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</w:tcPr>
          <w:p w14:paraId="0F112968" w14:textId="0624C23E" w:rsidR="00273403" w:rsidRPr="008F6F18" w:rsidRDefault="00273403" w:rsidP="00F22112">
            <w:pPr>
              <w:suppressAutoHyphens/>
              <w:snapToGrid w:val="0"/>
              <w:spacing w:after="0" w:line="240" w:lineRule="auto"/>
              <w:ind w:left="-113" w:right="-11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F6F18">
              <w:rPr>
                <w:rFonts w:asciiTheme="majorBidi" w:eastAsia="Times New Roman" w:hAnsiTheme="majorBidi" w:cstheme="majorBidi"/>
                <w:sz w:val="28"/>
                <w:lang w:eastAsia="zh-CN"/>
              </w:rPr>
              <w:t>256</w:t>
            </w:r>
            <w:r w:rsidR="00F95AA9">
              <w:rPr>
                <w:rFonts w:asciiTheme="majorBidi" w:eastAsia="Times New Roman" w:hAnsiTheme="majorBidi" w:cstheme="majorBidi"/>
                <w:sz w:val="28"/>
                <w:lang w:eastAsia="zh-CN"/>
              </w:rPr>
              <w:t>7</w:t>
            </w:r>
          </w:p>
        </w:tc>
        <w:tc>
          <w:tcPr>
            <w:tcW w:w="270" w:type="dxa"/>
          </w:tcPr>
          <w:p w14:paraId="64E91015" w14:textId="77777777" w:rsidR="00273403" w:rsidRPr="008F6F18" w:rsidRDefault="00273403" w:rsidP="00F22112">
            <w:pPr>
              <w:suppressAutoHyphens/>
              <w:snapToGrid w:val="0"/>
              <w:spacing w:after="0" w:line="240" w:lineRule="auto"/>
              <w:ind w:left="-113" w:right="-11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2094F461" w14:textId="676A657A" w:rsidR="00273403" w:rsidRPr="008F6F18" w:rsidRDefault="00273403" w:rsidP="00F22112">
            <w:pPr>
              <w:suppressAutoHyphens/>
              <w:snapToGrid w:val="0"/>
              <w:spacing w:after="0" w:line="240" w:lineRule="auto"/>
              <w:ind w:left="-113" w:right="-11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F6F18">
              <w:rPr>
                <w:rFonts w:asciiTheme="majorBidi" w:eastAsia="Times New Roman" w:hAnsiTheme="majorBidi" w:cstheme="majorBidi"/>
                <w:sz w:val="28"/>
                <w:lang w:eastAsia="zh-CN"/>
              </w:rPr>
              <w:t>256</w:t>
            </w:r>
            <w:r w:rsidR="00F95AA9">
              <w:rPr>
                <w:rFonts w:asciiTheme="majorBidi" w:eastAsia="Times New Roman" w:hAnsiTheme="majorBidi" w:cstheme="majorBidi"/>
                <w:sz w:val="28"/>
                <w:lang w:eastAsia="zh-CN"/>
              </w:rPr>
              <w:t>6</w:t>
            </w:r>
          </w:p>
        </w:tc>
      </w:tr>
      <w:tr w:rsidR="002267F1" w:rsidRPr="00EC5CC7" w14:paraId="237AF00D" w14:textId="1570B24C" w:rsidTr="00BC5924">
        <w:trPr>
          <w:trHeight w:val="201"/>
          <w:tblHeader/>
        </w:trPr>
        <w:tc>
          <w:tcPr>
            <w:tcW w:w="4140" w:type="dxa"/>
            <w:shd w:val="clear" w:color="auto" w:fill="auto"/>
            <w:vAlign w:val="bottom"/>
          </w:tcPr>
          <w:p w14:paraId="6CF9FF28" w14:textId="77777777" w:rsidR="002267F1" w:rsidRPr="008F6F18" w:rsidRDefault="002267F1" w:rsidP="00BE775C">
            <w:pPr>
              <w:suppressAutoHyphens/>
              <w:spacing w:after="0" w:line="240" w:lineRule="auto"/>
              <w:ind w:left="257" w:hanging="169"/>
              <w:rPr>
                <w:rFonts w:ascii="Times New Roman" w:eastAsia="Times New Roman" w:hAnsi="Times New Roman" w:cs="Times New Roman"/>
                <w:b/>
                <w:bCs/>
                <w:sz w:val="28"/>
                <w:lang w:eastAsia="th-TH"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1F74DC10" w14:textId="28501DCF" w:rsidR="002267F1" w:rsidRPr="008F6F18" w:rsidRDefault="002267F1" w:rsidP="002267F1">
            <w:pPr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</w:pPr>
            <w:r w:rsidRPr="008F6F18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273403" w:rsidRPr="00EC5CC7" w14:paraId="491FDC09" w14:textId="612B0C1B" w:rsidTr="00BC5924">
        <w:trPr>
          <w:trHeight w:val="201"/>
        </w:trPr>
        <w:tc>
          <w:tcPr>
            <w:tcW w:w="4140" w:type="dxa"/>
            <w:shd w:val="clear" w:color="auto" w:fill="auto"/>
            <w:vAlign w:val="bottom"/>
          </w:tcPr>
          <w:p w14:paraId="3E57E94E" w14:textId="77777777" w:rsidR="00273403" w:rsidRPr="008F6F18" w:rsidRDefault="00273403" w:rsidP="00BE775C">
            <w:pPr>
              <w:suppressAutoHyphens/>
              <w:spacing w:after="0" w:line="240" w:lineRule="auto"/>
              <w:ind w:left="347" w:hanging="270"/>
              <w:rPr>
                <w:rFonts w:ascii="Times New Roman" w:eastAsia="Times New Roman" w:hAnsi="Times New Roman"/>
                <w:b/>
                <w:bCs/>
                <w:sz w:val="28"/>
                <w:lang w:eastAsia="th-TH"/>
              </w:rPr>
            </w:pPr>
            <w:r w:rsidRPr="008F6F18">
              <w:rPr>
                <w:rFonts w:asciiTheme="majorBidi" w:hAnsiTheme="majorBidi" w:cs="Angsana New"/>
                <w:b/>
                <w:bCs/>
                <w:sz w:val="28"/>
                <w:cs/>
              </w:rPr>
              <w:t>กำไร (ขาดทุน) จากธุรกรรมเพื่อค้าและปริวรรตเงินตราต่างประเทศ</w:t>
            </w:r>
          </w:p>
        </w:tc>
        <w:tc>
          <w:tcPr>
            <w:tcW w:w="2511" w:type="dxa"/>
            <w:gridSpan w:val="3"/>
            <w:shd w:val="clear" w:color="auto" w:fill="auto"/>
          </w:tcPr>
          <w:p w14:paraId="24C69AD1" w14:textId="77777777" w:rsidR="00273403" w:rsidRPr="008F6F18" w:rsidRDefault="00273403" w:rsidP="00BE775C">
            <w:pPr>
              <w:tabs>
                <w:tab w:val="decimal" w:pos="840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270" w:type="dxa"/>
          </w:tcPr>
          <w:p w14:paraId="25813E12" w14:textId="77777777" w:rsidR="00273403" w:rsidRPr="008F6F18" w:rsidRDefault="00273403" w:rsidP="00BE775C">
            <w:pPr>
              <w:tabs>
                <w:tab w:val="decimal" w:pos="840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1089" w:type="dxa"/>
          </w:tcPr>
          <w:p w14:paraId="010DA049" w14:textId="77777777" w:rsidR="00273403" w:rsidRPr="008F6F18" w:rsidRDefault="00273403" w:rsidP="00BE775C">
            <w:pPr>
              <w:tabs>
                <w:tab w:val="decimal" w:pos="840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270" w:type="dxa"/>
          </w:tcPr>
          <w:p w14:paraId="2D3CFE0F" w14:textId="77777777" w:rsidR="00273403" w:rsidRPr="008F6F18" w:rsidRDefault="00273403" w:rsidP="00BE775C">
            <w:pPr>
              <w:tabs>
                <w:tab w:val="decimal" w:pos="840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1080" w:type="dxa"/>
          </w:tcPr>
          <w:p w14:paraId="4B7C4DC9" w14:textId="77777777" w:rsidR="00273403" w:rsidRPr="008F6F18" w:rsidRDefault="00273403" w:rsidP="00BE775C">
            <w:pPr>
              <w:tabs>
                <w:tab w:val="decimal" w:pos="840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cs/>
                <w:lang w:eastAsia="zh-CN"/>
              </w:rPr>
            </w:pPr>
          </w:p>
        </w:tc>
      </w:tr>
      <w:tr w:rsidR="005B6642" w:rsidRPr="00EC5CC7" w14:paraId="690CE1C7" w14:textId="7AC0FA06" w:rsidTr="005B6642">
        <w:trPr>
          <w:trHeight w:val="201"/>
        </w:trPr>
        <w:tc>
          <w:tcPr>
            <w:tcW w:w="4140" w:type="dxa"/>
            <w:shd w:val="clear" w:color="auto" w:fill="auto"/>
            <w:vAlign w:val="bottom"/>
          </w:tcPr>
          <w:p w14:paraId="6649264D" w14:textId="77777777" w:rsidR="005B6642" w:rsidRPr="008F6F18" w:rsidRDefault="005B6642" w:rsidP="005B6642">
            <w:pPr>
              <w:suppressAutoHyphens/>
              <w:spacing w:after="0" w:line="240" w:lineRule="auto"/>
              <w:ind w:left="527" w:hanging="169"/>
              <w:rPr>
                <w:rFonts w:ascii="Times New Roman" w:eastAsia="Times New Roman" w:hAnsi="Times New Roman" w:cs="Times New Roman"/>
                <w:sz w:val="28"/>
                <w:lang w:eastAsia="th-TH"/>
              </w:rPr>
            </w:pPr>
            <w:r w:rsidRPr="008F6F1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เงินตราต่างประเทศและอนุพันธ์ด้านอัตราแลกเปลี่ยน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4F3A6E" w14:textId="5C85EC71" w:rsidR="005B6642" w:rsidRPr="005B6642" w:rsidRDefault="005B6642" w:rsidP="005B6642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5B6642">
              <w:rPr>
                <w:rFonts w:asciiTheme="majorBidi" w:hAnsiTheme="majorBidi" w:cstheme="majorBidi"/>
                <w:sz w:val="28"/>
              </w:rPr>
              <w:t>7,084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815B5D" w14:textId="77777777" w:rsidR="005B6642" w:rsidRPr="008F6F18" w:rsidRDefault="005B6642" w:rsidP="005B6642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07" w:type="dxa"/>
            <w:vAlign w:val="bottom"/>
          </w:tcPr>
          <w:p w14:paraId="1B5BBBFC" w14:textId="61CD0EE9" w:rsidR="005B6642" w:rsidRPr="008F6F18" w:rsidRDefault="005B6642" w:rsidP="005B6642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5F5F66">
              <w:rPr>
                <w:rFonts w:asciiTheme="majorBidi" w:eastAsia="Times New Roman" w:hAnsiTheme="majorBidi" w:cstheme="majorBidi"/>
                <w:sz w:val="28"/>
                <w:lang w:eastAsia="zh-CN"/>
              </w:rPr>
              <w:t>4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,765</w:t>
            </w:r>
          </w:p>
        </w:tc>
        <w:tc>
          <w:tcPr>
            <w:tcW w:w="270" w:type="dxa"/>
          </w:tcPr>
          <w:p w14:paraId="46CD7AF6" w14:textId="77777777" w:rsidR="005B6642" w:rsidRPr="008F6F18" w:rsidRDefault="005B6642" w:rsidP="005B6642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9" w:type="dxa"/>
          </w:tcPr>
          <w:p w14:paraId="3DED3B9A" w14:textId="77777777" w:rsidR="005B6642" w:rsidRDefault="005B6642" w:rsidP="005B6642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  <w:p w14:paraId="296BFB41" w14:textId="49D6499B" w:rsidR="005B6642" w:rsidRPr="008F6F18" w:rsidRDefault="005B6642" w:rsidP="005B6642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5B6642">
              <w:rPr>
                <w:rFonts w:asciiTheme="majorBidi" w:eastAsia="Times New Roman" w:hAnsiTheme="majorBidi" w:cstheme="majorBidi"/>
                <w:sz w:val="28"/>
                <w:lang w:val="en-GB"/>
              </w:rPr>
              <w:t>1,924</w:t>
            </w:r>
          </w:p>
        </w:tc>
        <w:tc>
          <w:tcPr>
            <w:tcW w:w="270" w:type="dxa"/>
          </w:tcPr>
          <w:p w14:paraId="3B62EF2D" w14:textId="77777777" w:rsidR="005B6642" w:rsidRPr="008F6F18" w:rsidRDefault="005B6642" w:rsidP="005B6642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53E1B9F3" w14:textId="77777777" w:rsidR="005B6642" w:rsidRDefault="005B6642" w:rsidP="005B6642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  <w:p w14:paraId="5844A87F" w14:textId="15A77EF7" w:rsidR="005B6642" w:rsidRPr="008F6F18" w:rsidRDefault="005B6642" w:rsidP="005B6642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0A6F76">
              <w:rPr>
                <w:rFonts w:asciiTheme="majorBidi" w:eastAsia="Times New Roman" w:hAnsiTheme="majorBidi" w:cstheme="majorBidi"/>
                <w:sz w:val="28"/>
                <w:lang w:val="en-GB"/>
              </w:rPr>
              <w:t>(1,707)</w:t>
            </w:r>
          </w:p>
        </w:tc>
      </w:tr>
      <w:tr w:rsidR="005B6642" w:rsidRPr="00EC5CC7" w14:paraId="1CFC3178" w14:textId="5D00F4C4" w:rsidTr="00BC5924">
        <w:trPr>
          <w:trHeight w:val="201"/>
        </w:trPr>
        <w:tc>
          <w:tcPr>
            <w:tcW w:w="4140" w:type="dxa"/>
            <w:shd w:val="clear" w:color="auto" w:fill="auto"/>
            <w:vAlign w:val="bottom"/>
          </w:tcPr>
          <w:p w14:paraId="2E3E8EBF" w14:textId="77777777" w:rsidR="005B6642" w:rsidRPr="008F6F18" w:rsidRDefault="005B6642" w:rsidP="005B6642">
            <w:pPr>
              <w:suppressAutoHyphens/>
              <w:spacing w:after="0" w:line="240" w:lineRule="auto"/>
              <w:ind w:left="527" w:hanging="169"/>
              <w:rPr>
                <w:rFonts w:ascii="Times New Roman" w:eastAsia="Times New Roman" w:hAnsi="Times New Roman" w:cs="Times New Roman"/>
                <w:sz w:val="28"/>
                <w:lang w:eastAsia="th-TH"/>
              </w:rPr>
            </w:pPr>
            <w:r w:rsidRPr="008F6F1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อนุพันธ์ด้านอัตราดอกเบี้ย</w:t>
            </w:r>
          </w:p>
        </w:tc>
        <w:tc>
          <w:tcPr>
            <w:tcW w:w="1134" w:type="dxa"/>
            <w:shd w:val="clear" w:color="auto" w:fill="auto"/>
          </w:tcPr>
          <w:p w14:paraId="30F70E1A" w14:textId="18CC7F93" w:rsidR="005B6642" w:rsidRPr="005B6642" w:rsidRDefault="005B6642" w:rsidP="005B6642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5B6642">
              <w:rPr>
                <w:rFonts w:asciiTheme="majorBidi" w:hAnsiTheme="majorBidi" w:cstheme="majorBidi"/>
                <w:sz w:val="28"/>
              </w:rPr>
              <w:t>198</w:t>
            </w:r>
          </w:p>
        </w:tc>
        <w:tc>
          <w:tcPr>
            <w:tcW w:w="270" w:type="dxa"/>
            <w:shd w:val="clear" w:color="auto" w:fill="auto"/>
          </w:tcPr>
          <w:p w14:paraId="10E4D7AF" w14:textId="77777777" w:rsidR="005B6642" w:rsidRPr="008F6F18" w:rsidRDefault="005B6642" w:rsidP="005B6642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07" w:type="dxa"/>
          </w:tcPr>
          <w:p w14:paraId="36331F0E" w14:textId="34713B7E" w:rsidR="005B6642" w:rsidRPr="008F6F18" w:rsidRDefault="005B6642" w:rsidP="005B6642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A6F76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1,363</w:t>
            </w:r>
          </w:p>
        </w:tc>
        <w:tc>
          <w:tcPr>
            <w:tcW w:w="270" w:type="dxa"/>
          </w:tcPr>
          <w:p w14:paraId="2DEE4E5B" w14:textId="77777777" w:rsidR="005B6642" w:rsidRPr="008F6F18" w:rsidRDefault="005B6642" w:rsidP="005B6642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9" w:type="dxa"/>
          </w:tcPr>
          <w:p w14:paraId="2AB2210C" w14:textId="158BB8F2" w:rsidR="005B6642" w:rsidRPr="008F6F18" w:rsidRDefault="005B6642" w:rsidP="005B6642">
            <w:pPr>
              <w:tabs>
                <w:tab w:val="decimal" w:pos="638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8F6F18"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55DD225E" w14:textId="77777777" w:rsidR="005B6642" w:rsidRPr="008F6F18" w:rsidRDefault="005B6642" w:rsidP="005B6642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08BADADF" w14:textId="07940EE7" w:rsidR="005B6642" w:rsidRPr="008F6F18" w:rsidRDefault="005B6642" w:rsidP="005B6642">
            <w:pPr>
              <w:tabs>
                <w:tab w:val="decimal" w:pos="61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8F6F18"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</w:tr>
      <w:tr w:rsidR="005B6642" w:rsidRPr="00EC5CC7" w14:paraId="5656D639" w14:textId="036B646C" w:rsidTr="00BC5924">
        <w:trPr>
          <w:trHeight w:val="201"/>
        </w:trPr>
        <w:tc>
          <w:tcPr>
            <w:tcW w:w="4140" w:type="dxa"/>
            <w:shd w:val="clear" w:color="auto" w:fill="auto"/>
            <w:vAlign w:val="bottom"/>
          </w:tcPr>
          <w:p w14:paraId="120290AE" w14:textId="77777777" w:rsidR="005B6642" w:rsidRPr="008F6F18" w:rsidRDefault="005B6642" w:rsidP="005B6642">
            <w:pPr>
              <w:suppressAutoHyphens/>
              <w:spacing w:after="0" w:line="240" w:lineRule="auto"/>
              <w:ind w:left="527" w:hanging="169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8F6F18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ตราสารหนี้</w:t>
            </w:r>
          </w:p>
        </w:tc>
        <w:tc>
          <w:tcPr>
            <w:tcW w:w="1134" w:type="dxa"/>
            <w:shd w:val="clear" w:color="auto" w:fill="auto"/>
          </w:tcPr>
          <w:p w14:paraId="07750CA6" w14:textId="7846D9AE" w:rsidR="005B6642" w:rsidRPr="005B6642" w:rsidRDefault="005B6642" w:rsidP="005B6642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5B6642">
              <w:rPr>
                <w:rFonts w:asciiTheme="majorBidi" w:hAnsiTheme="majorBidi" w:cstheme="majorBidi"/>
                <w:sz w:val="28"/>
              </w:rPr>
              <w:t>1,715</w:t>
            </w:r>
          </w:p>
        </w:tc>
        <w:tc>
          <w:tcPr>
            <w:tcW w:w="270" w:type="dxa"/>
            <w:shd w:val="clear" w:color="auto" w:fill="auto"/>
          </w:tcPr>
          <w:p w14:paraId="307300F1" w14:textId="77777777" w:rsidR="005B6642" w:rsidRPr="008F6F18" w:rsidRDefault="005B6642" w:rsidP="005B6642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07" w:type="dxa"/>
          </w:tcPr>
          <w:p w14:paraId="46F7DFB6" w14:textId="743A2DD8" w:rsidR="005B6642" w:rsidRPr="008F6F18" w:rsidRDefault="005B6642" w:rsidP="005B6642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503</w:t>
            </w:r>
          </w:p>
        </w:tc>
        <w:tc>
          <w:tcPr>
            <w:tcW w:w="270" w:type="dxa"/>
          </w:tcPr>
          <w:p w14:paraId="4F8FC122" w14:textId="77777777" w:rsidR="005B6642" w:rsidRPr="008F6F18" w:rsidRDefault="005B6642" w:rsidP="005B6642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9" w:type="dxa"/>
          </w:tcPr>
          <w:p w14:paraId="13A0004D" w14:textId="2C42CA85" w:rsidR="005B6642" w:rsidRPr="008F6F18" w:rsidRDefault="005B6642" w:rsidP="005B6642">
            <w:pPr>
              <w:tabs>
                <w:tab w:val="decimal" w:pos="638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8F6F18"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7F5A3321" w14:textId="77777777" w:rsidR="005B6642" w:rsidRPr="008F6F18" w:rsidRDefault="005B6642" w:rsidP="005B6642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49F83AAE" w14:textId="378AE0F9" w:rsidR="005B6642" w:rsidRPr="008F6F18" w:rsidRDefault="005B6642" w:rsidP="005B6642">
            <w:pPr>
              <w:tabs>
                <w:tab w:val="decimal" w:pos="61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8F6F18"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</w:tr>
      <w:tr w:rsidR="005B6642" w:rsidRPr="00EC5CC7" w14:paraId="317DFF25" w14:textId="52F00EEF" w:rsidTr="00BC5924">
        <w:trPr>
          <w:trHeight w:val="201"/>
        </w:trPr>
        <w:tc>
          <w:tcPr>
            <w:tcW w:w="4140" w:type="dxa"/>
            <w:shd w:val="clear" w:color="auto" w:fill="auto"/>
            <w:vAlign w:val="bottom"/>
          </w:tcPr>
          <w:p w14:paraId="5C652012" w14:textId="77777777" w:rsidR="005B6642" w:rsidRPr="008F6F18" w:rsidRDefault="005B6642" w:rsidP="005B6642">
            <w:pPr>
              <w:suppressAutoHyphens/>
              <w:spacing w:after="0" w:line="240" w:lineRule="auto"/>
              <w:ind w:left="527" w:hanging="169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8F6F18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ตราสารทุน</w:t>
            </w:r>
          </w:p>
        </w:tc>
        <w:tc>
          <w:tcPr>
            <w:tcW w:w="1134" w:type="dxa"/>
            <w:shd w:val="clear" w:color="auto" w:fill="auto"/>
          </w:tcPr>
          <w:p w14:paraId="2E8C4ACD" w14:textId="5119D9A7" w:rsidR="005B6642" w:rsidRPr="005B6642" w:rsidRDefault="005B6642" w:rsidP="005B6642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5B6642">
              <w:rPr>
                <w:rFonts w:asciiTheme="majorBidi" w:hAnsiTheme="majorBidi" w:cstheme="majorBidi"/>
                <w:sz w:val="28"/>
              </w:rPr>
              <w:t>605</w:t>
            </w:r>
          </w:p>
        </w:tc>
        <w:tc>
          <w:tcPr>
            <w:tcW w:w="270" w:type="dxa"/>
            <w:shd w:val="clear" w:color="auto" w:fill="auto"/>
          </w:tcPr>
          <w:p w14:paraId="571E6267" w14:textId="77777777" w:rsidR="005B6642" w:rsidRPr="008F6F18" w:rsidRDefault="005B6642" w:rsidP="005B6642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07" w:type="dxa"/>
          </w:tcPr>
          <w:p w14:paraId="43B1F1A5" w14:textId="7DDB1A78" w:rsidR="005B6642" w:rsidRPr="008F6F18" w:rsidRDefault="005B6642" w:rsidP="005B6642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749</w:t>
            </w:r>
          </w:p>
        </w:tc>
        <w:tc>
          <w:tcPr>
            <w:tcW w:w="270" w:type="dxa"/>
          </w:tcPr>
          <w:p w14:paraId="60F801CE" w14:textId="77777777" w:rsidR="005B6642" w:rsidRPr="008F6F18" w:rsidRDefault="005B6642" w:rsidP="005B6642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9" w:type="dxa"/>
          </w:tcPr>
          <w:p w14:paraId="4C5147EA" w14:textId="19602969" w:rsidR="005B6642" w:rsidRPr="008F6F18" w:rsidRDefault="005B6642" w:rsidP="005B6642">
            <w:pPr>
              <w:tabs>
                <w:tab w:val="decimal" w:pos="638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8F6F18"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3BEFEAB4" w14:textId="77777777" w:rsidR="005B6642" w:rsidRPr="008F6F18" w:rsidRDefault="005B6642" w:rsidP="005B6642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5E79CBFA" w14:textId="307EC839" w:rsidR="005B6642" w:rsidRPr="008F6F18" w:rsidRDefault="005B6642" w:rsidP="005B6642">
            <w:pPr>
              <w:tabs>
                <w:tab w:val="decimal" w:pos="61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8F6F18"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</w:tr>
      <w:tr w:rsidR="005B6642" w:rsidRPr="00EC5CC7" w14:paraId="304BE2BD" w14:textId="77777777" w:rsidTr="00BC5924">
        <w:trPr>
          <w:trHeight w:val="201"/>
        </w:trPr>
        <w:tc>
          <w:tcPr>
            <w:tcW w:w="4140" w:type="dxa"/>
            <w:shd w:val="clear" w:color="auto" w:fill="auto"/>
            <w:vAlign w:val="bottom"/>
          </w:tcPr>
          <w:p w14:paraId="3C0A20FF" w14:textId="6B71E1B0" w:rsidR="005B6642" w:rsidRPr="008F6F18" w:rsidRDefault="005B6642" w:rsidP="005B6642">
            <w:pPr>
              <w:suppressAutoHyphens/>
              <w:spacing w:after="0" w:line="240" w:lineRule="auto"/>
              <w:ind w:left="527" w:hanging="169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8F6F18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อนุพันธ์อื่น ๆ</w:t>
            </w:r>
          </w:p>
        </w:tc>
        <w:tc>
          <w:tcPr>
            <w:tcW w:w="1134" w:type="dxa"/>
            <w:shd w:val="clear" w:color="auto" w:fill="auto"/>
          </w:tcPr>
          <w:p w14:paraId="6BA0A1F0" w14:textId="67BFB5CE" w:rsidR="005B6642" w:rsidRPr="005B6642" w:rsidRDefault="005B6642" w:rsidP="005B6642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5B6642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0C716316" w14:textId="77777777" w:rsidR="005B6642" w:rsidRPr="008F6F18" w:rsidRDefault="005B6642" w:rsidP="005B6642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07" w:type="dxa"/>
          </w:tcPr>
          <w:p w14:paraId="74F2EFDF" w14:textId="0AEC094A" w:rsidR="005B6642" w:rsidRDefault="005B6642" w:rsidP="005B6642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0A6F76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(666)</w:t>
            </w:r>
          </w:p>
        </w:tc>
        <w:tc>
          <w:tcPr>
            <w:tcW w:w="270" w:type="dxa"/>
          </w:tcPr>
          <w:p w14:paraId="26E936A6" w14:textId="77777777" w:rsidR="005B6642" w:rsidRPr="008F6F18" w:rsidRDefault="005B6642" w:rsidP="005B6642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9" w:type="dxa"/>
          </w:tcPr>
          <w:p w14:paraId="5BE242DD" w14:textId="19215380" w:rsidR="005B6642" w:rsidRPr="008F6F18" w:rsidRDefault="005B6642" w:rsidP="005B6642">
            <w:pPr>
              <w:tabs>
                <w:tab w:val="decimal" w:pos="638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8F6F18"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122BF9D8" w14:textId="77777777" w:rsidR="005B6642" w:rsidRPr="008F6F18" w:rsidRDefault="005B6642" w:rsidP="005B6642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3C1C99FA" w14:textId="1C2D022C" w:rsidR="005B6642" w:rsidRPr="008F6F18" w:rsidRDefault="005B6642" w:rsidP="005B6642">
            <w:pPr>
              <w:tabs>
                <w:tab w:val="decimal" w:pos="61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8F6F18"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</w:tr>
      <w:tr w:rsidR="005B6642" w:rsidRPr="00EC5CC7" w14:paraId="3AB1D939" w14:textId="019317E8" w:rsidTr="00BC5924">
        <w:trPr>
          <w:trHeight w:val="201"/>
        </w:trPr>
        <w:tc>
          <w:tcPr>
            <w:tcW w:w="4140" w:type="dxa"/>
            <w:shd w:val="clear" w:color="auto" w:fill="auto"/>
            <w:vAlign w:val="bottom"/>
          </w:tcPr>
          <w:p w14:paraId="49B20E59" w14:textId="226A45E4" w:rsidR="005B6642" w:rsidRPr="008F6F18" w:rsidRDefault="005B6642" w:rsidP="005B6642">
            <w:pPr>
              <w:suppressAutoHyphens/>
              <w:spacing w:after="0" w:line="240" w:lineRule="auto"/>
              <w:ind w:left="527" w:hanging="169"/>
              <w:rPr>
                <w:rFonts w:ascii="Times New Roman" w:eastAsia="Times New Roman" w:hAnsi="Times New Roman" w:cs="Angsana New"/>
                <w:sz w:val="28"/>
                <w:lang w:eastAsia="th-TH"/>
              </w:rPr>
            </w:pPr>
            <w:r w:rsidRPr="008F6F18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อื่น ๆ</w:t>
            </w:r>
          </w:p>
        </w:tc>
        <w:tc>
          <w:tcPr>
            <w:tcW w:w="1134" w:type="dxa"/>
            <w:shd w:val="clear" w:color="auto" w:fill="auto"/>
          </w:tcPr>
          <w:p w14:paraId="4EDD595A" w14:textId="40AE8D62" w:rsidR="005B6642" w:rsidRPr="005B6642" w:rsidRDefault="005B6642" w:rsidP="005B6642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5B6642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1CB9B68D" w14:textId="77777777" w:rsidR="005B6642" w:rsidRPr="008F6F18" w:rsidRDefault="005B6642" w:rsidP="005B6642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07" w:type="dxa"/>
          </w:tcPr>
          <w:p w14:paraId="1B9D056F" w14:textId="2D47693B" w:rsidR="005B6642" w:rsidRPr="008F6F18" w:rsidRDefault="005B6642" w:rsidP="005B6642">
            <w:pPr>
              <w:tabs>
                <w:tab w:val="decimal" w:pos="61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F6F18"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5E695694" w14:textId="77777777" w:rsidR="005B6642" w:rsidRPr="008F6F18" w:rsidRDefault="005B6642" w:rsidP="005B6642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9" w:type="dxa"/>
          </w:tcPr>
          <w:p w14:paraId="6AF1A86F" w14:textId="2E8D0B60" w:rsidR="005B6642" w:rsidRPr="008F6F18" w:rsidRDefault="005B6642" w:rsidP="005B6642">
            <w:pPr>
              <w:tabs>
                <w:tab w:val="decimal" w:pos="638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8F6F18"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2889D864" w14:textId="77777777" w:rsidR="005B6642" w:rsidRPr="008F6F18" w:rsidRDefault="005B6642" w:rsidP="005B6642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0308C9D8" w14:textId="044B4487" w:rsidR="005B6642" w:rsidRPr="008F6F18" w:rsidRDefault="005B6642" w:rsidP="005B6642">
            <w:pPr>
              <w:tabs>
                <w:tab w:val="decimal" w:pos="61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8F6F18"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</w:tr>
      <w:tr w:rsidR="005B6642" w:rsidRPr="00F95AA9" w14:paraId="0948818B" w14:textId="03341D8B" w:rsidTr="00BC5924">
        <w:trPr>
          <w:trHeight w:val="201"/>
        </w:trPr>
        <w:tc>
          <w:tcPr>
            <w:tcW w:w="4140" w:type="dxa"/>
            <w:shd w:val="clear" w:color="auto" w:fill="auto"/>
            <w:vAlign w:val="bottom"/>
          </w:tcPr>
          <w:p w14:paraId="53E7228B" w14:textId="77777777" w:rsidR="005B6642" w:rsidRPr="008F6F18" w:rsidRDefault="005B6642" w:rsidP="005B6642">
            <w:pPr>
              <w:suppressAutoHyphens/>
              <w:spacing w:after="0" w:line="240" w:lineRule="auto"/>
              <w:ind w:left="527" w:hanging="45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8F6F18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5093B" w14:textId="0372B183" w:rsidR="005B6642" w:rsidRPr="005B6642" w:rsidRDefault="005B6642" w:rsidP="005B6642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 w:rsidRPr="005B6642">
              <w:rPr>
                <w:rFonts w:asciiTheme="majorBidi" w:hAnsiTheme="majorBidi" w:cstheme="majorBidi"/>
                <w:b/>
                <w:bCs/>
                <w:sz w:val="28"/>
              </w:rPr>
              <w:t>9,630</w:t>
            </w:r>
          </w:p>
        </w:tc>
        <w:tc>
          <w:tcPr>
            <w:tcW w:w="270" w:type="dxa"/>
            <w:shd w:val="clear" w:color="auto" w:fill="auto"/>
          </w:tcPr>
          <w:p w14:paraId="58E01B5C" w14:textId="77777777" w:rsidR="005B6642" w:rsidRPr="005B6642" w:rsidRDefault="005B6642" w:rsidP="005B6642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28868D16" w14:textId="7DDE3DF0" w:rsidR="005B6642" w:rsidRPr="005B6642" w:rsidRDefault="005B6642" w:rsidP="005B6642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 w:rsidRPr="005B6642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6,714</w:t>
            </w:r>
          </w:p>
        </w:tc>
        <w:tc>
          <w:tcPr>
            <w:tcW w:w="270" w:type="dxa"/>
          </w:tcPr>
          <w:p w14:paraId="7363D68E" w14:textId="77777777" w:rsidR="005B6642" w:rsidRPr="008F6F18" w:rsidRDefault="005B6642" w:rsidP="005B6642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492AFBC0" w14:textId="4D49BAAE" w:rsidR="005B6642" w:rsidRPr="008F6F18" w:rsidRDefault="005B6642" w:rsidP="005B6642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5B6642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1,924</w:t>
            </w:r>
          </w:p>
        </w:tc>
        <w:tc>
          <w:tcPr>
            <w:tcW w:w="270" w:type="dxa"/>
          </w:tcPr>
          <w:p w14:paraId="52794967" w14:textId="77777777" w:rsidR="005B6642" w:rsidRPr="008F6F18" w:rsidRDefault="005B6642" w:rsidP="005B6642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15E13B5" w14:textId="03C090A0" w:rsidR="005B6642" w:rsidRPr="00F95AA9" w:rsidRDefault="005B6642" w:rsidP="005B6642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F95AA9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(1,707)</w:t>
            </w:r>
          </w:p>
        </w:tc>
      </w:tr>
      <w:tr w:rsidR="008F6F18" w:rsidRPr="00EC5CC7" w14:paraId="5ECE6494" w14:textId="77777777" w:rsidTr="00BC5924">
        <w:trPr>
          <w:trHeight w:val="201"/>
        </w:trPr>
        <w:tc>
          <w:tcPr>
            <w:tcW w:w="4140" w:type="dxa"/>
            <w:shd w:val="clear" w:color="auto" w:fill="auto"/>
            <w:vAlign w:val="bottom"/>
          </w:tcPr>
          <w:p w14:paraId="196C4E33" w14:textId="77777777" w:rsidR="00D05974" w:rsidRPr="008F6F18" w:rsidRDefault="00D05974" w:rsidP="00273403">
            <w:pPr>
              <w:suppressAutoHyphens/>
              <w:spacing w:after="0" w:line="240" w:lineRule="auto"/>
              <w:ind w:left="527" w:hanging="169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B00CC1F" w14:textId="77777777" w:rsidR="008F6F18" w:rsidRPr="008F6F18" w:rsidRDefault="008F6F18" w:rsidP="00BC5924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8A3BA0D" w14:textId="77777777" w:rsidR="008F6F18" w:rsidRPr="008F6F18" w:rsidRDefault="008F6F18" w:rsidP="00BC5924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C2530B4" w14:textId="77777777" w:rsidR="008F6F18" w:rsidRPr="008F6F18" w:rsidRDefault="008F6F18" w:rsidP="00BC5924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270" w:type="dxa"/>
          </w:tcPr>
          <w:p w14:paraId="19CA5B22" w14:textId="77777777" w:rsidR="008F6F18" w:rsidRPr="008F6F18" w:rsidRDefault="008F6F18" w:rsidP="00BC5924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0316F6DB" w14:textId="77777777" w:rsidR="008F6F18" w:rsidRPr="008F6F18" w:rsidRDefault="008F6F18" w:rsidP="00BC5924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270" w:type="dxa"/>
          </w:tcPr>
          <w:p w14:paraId="2308D852" w14:textId="77777777" w:rsidR="008F6F18" w:rsidRPr="008F6F18" w:rsidRDefault="008F6F18" w:rsidP="00BC5924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55F9470" w14:textId="77777777" w:rsidR="008F6F18" w:rsidRPr="008F6F18" w:rsidRDefault="008F6F18" w:rsidP="00BC5924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</w:tr>
      <w:tr w:rsidR="00273403" w:rsidRPr="00A07092" w14:paraId="7CC3956A" w14:textId="0B3A642A" w:rsidTr="00BC5924">
        <w:trPr>
          <w:trHeight w:val="201"/>
        </w:trPr>
        <w:tc>
          <w:tcPr>
            <w:tcW w:w="4140" w:type="dxa"/>
            <w:shd w:val="clear" w:color="auto" w:fill="auto"/>
            <w:vAlign w:val="bottom"/>
          </w:tcPr>
          <w:p w14:paraId="3643D8A5" w14:textId="77777777" w:rsidR="00273403" w:rsidRPr="008F6F18" w:rsidRDefault="00273403" w:rsidP="00273403">
            <w:pPr>
              <w:suppressAutoHyphens/>
              <w:spacing w:after="0" w:line="240" w:lineRule="auto"/>
              <w:ind w:left="347" w:hanging="27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8F6F18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 (ขาดทุน) จากธุรกรรมอื่น</w:t>
            </w:r>
          </w:p>
        </w:tc>
        <w:tc>
          <w:tcPr>
            <w:tcW w:w="1134" w:type="dxa"/>
            <w:shd w:val="clear" w:color="auto" w:fill="auto"/>
          </w:tcPr>
          <w:p w14:paraId="63DAEFE8" w14:textId="77777777" w:rsidR="00273403" w:rsidRPr="008F6F18" w:rsidRDefault="00273403" w:rsidP="00BC5924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1327970" w14:textId="77777777" w:rsidR="00273403" w:rsidRPr="008F6F18" w:rsidRDefault="00273403" w:rsidP="00BC5924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07" w:type="dxa"/>
          </w:tcPr>
          <w:p w14:paraId="68699594" w14:textId="77777777" w:rsidR="00273403" w:rsidRPr="008F6F18" w:rsidRDefault="00273403" w:rsidP="00BC5924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270" w:type="dxa"/>
          </w:tcPr>
          <w:p w14:paraId="429470F9" w14:textId="77777777" w:rsidR="00273403" w:rsidRPr="008F6F18" w:rsidRDefault="00273403" w:rsidP="00BC5924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1089" w:type="dxa"/>
          </w:tcPr>
          <w:p w14:paraId="1F03ACB8" w14:textId="77777777" w:rsidR="00273403" w:rsidRPr="008F6F18" w:rsidRDefault="00273403" w:rsidP="00BC5924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270" w:type="dxa"/>
          </w:tcPr>
          <w:p w14:paraId="5BFFAD9E" w14:textId="77777777" w:rsidR="00273403" w:rsidRPr="008F6F18" w:rsidRDefault="00273403" w:rsidP="00BC5924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1080" w:type="dxa"/>
          </w:tcPr>
          <w:p w14:paraId="5A2149E4" w14:textId="77777777" w:rsidR="00273403" w:rsidRPr="00D05974" w:rsidRDefault="00273403" w:rsidP="00BC5924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</w:tr>
      <w:tr w:rsidR="00273403" w:rsidRPr="00A07092" w14:paraId="7EE997DB" w14:textId="4A1C973B" w:rsidTr="00BC5924">
        <w:trPr>
          <w:trHeight w:val="201"/>
        </w:trPr>
        <w:tc>
          <w:tcPr>
            <w:tcW w:w="4140" w:type="dxa"/>
            <w:shd w:val="clear" w:color="auto" w:fill="auto"/>
            <w:vAlign w:val="bottom"/>
          </w:tcPr>
          <w:p w14:paraId="76480069" w14:textId="77777777" w:rsidR="00273403" w:rsidRPr="008F6F18" w:rsidRDefault="00273403" w:rsidP="00273403">
            <w:pPr>
              <w:pStyle w:val="ListParagraph"/>
              <w:spacing w:line="240" w:lineRule="auto"/>
              <w:ind w:left="52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F18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อนุพันธ์เพื่อการป้องกันความเสี่ยงที่ไม่ได้กำหนดให้มีความสัมพันธ์ของการป้องกันความเสี่ยง</w:t>
            </w:r>
          </w:p>
        </w:tc>
        <w:tc>
          <w:tcPr>
            <w:tcW w:w="1134" w:type="dxa"/>
            <w:shd w:val="clear" w:color="auto" w:fill="auto"/>
          </w:tcPr>
          <w:p w14:paraId="4344B48E" w14:textId="77777777" w:rsidR="00273403" w:rsidRPr="008F6F18" w:rsidRDefault="00273403" w:rsidP="00BC5924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DCF8187" w14:textId="77777777" w:rsidR="00273403" w:rsidRPr="008F6F18" w:rsidRDefault="00273403" w:rsidP="00BC5924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07" w:type="dxa"/>
          </w:tcPr>
          <w:p w14:paraId="5CA8FEFE" w14:textId="77777777" w:rsidR="00273403" w:rsidRPr="008F6F18" w:rsidRDefault="00273403" w:rsidP="00BC5924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270" w:type="dxa"/>
          </w:tcPr>
          <w:p w14:paraId="6C6FA4C2" w14:textId="77777777" w:rsidR="00273403" w:rsidRPr="008F6F18" w:rsidRDefault="00273403" w:rsidP="00BC5924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1089" w:type="dxa"/>
          </w:tcPr>
          <w:p w14:paraId="06668088" w14:textId="77777777" w:rsidR="00273403" w:rsidRPr="008F6F18" w:rsidRDefault="00273403" w:rsidP="00BC5924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270" w:type="dxa"/>
          </w:tcPr>
          <w:p w14:paraId="74F99489" w14:textId="77777777" w:rsidR="00273403" w:rsidRPr="008F6F18" w:rsidRDefault="00273403" w:rsidP="00BC5924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1080" w:type="dxa"/>
          </w:tcPr>
          <w:p w14:paraId="45E27F63" w14:textId="77777777" w:rsidR="00273403" w:rsidRPr="008F6F18" w:rsidRDefault="00273403" w:rsidP="00BC5924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</w:tr>
      <w:tr w:rsidR="00A02157" w:rsidRPr="00A07092" w14:paraId="64E92D29" w14:textId="1D3DC159" w:rsidTr="00BC5924">
        <w:trPr>
          <w:trHeight w:val="201"/>
        </w:trPr>
        <w:tc>
          <w:tcPr>
            <w:tcW w:w="4140" w:type="dxa"/>
            <w:shd w:val="clear" w:color="auto" w:fill="auto"/>
            <w:vAlign w:val="bottom"/>
          </w:tcPr>
          <w:p w14:paraId="6273A258" w14:textId="77777777" w:rsidR="00A02157" w:rsidRPr="008F6F18" w:rsidRDefault="00A02157" w:rsidP="00A02157">
            <w:pPr>
              <w:pStyle w:val="ListParagraph"/>
              <w:numPr>
                <w:ilvl w:val="0"/>
                <w:numId w:val="3"/>
              </w:numPr>
              <w:tabs>
                <w:tab w:val="clear" w:pos="1065"/>
                <w:tab w:val="num" w:pos="797"/>
              </w:tabs>
              <w:spacing w:line="240" w:lineRule="auto"/>
              <w:ind w:hanging="5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F18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อนุพันธ์ด้านอัตรา</w:t>
            </w:r>
            <w:r w:rsidRPr="008F6F18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1134" w:type="dxa"/>
            <w:shd w:val="clear" w:color="auto" w:fill="auto"/>
          </w:tcPr>
          <w:p w14:paraId="0927F87E" w14:textId="7566F271" w:rsidR="00A02157" w:rsidRPr="00A02157" w:rsidRDefault="00A02157" w:rsidP="00A02157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A02157">
              <w:rPr>
                <w:rFonts w:asciiTheme="majorBidi" w:hAnsiTheme="majorBidi" w:cstheme="majorBidi"/>
                <w:sz w:val="28"/>
              </w:rPr>
              <w:t>176</w:t>
            </w:r>
          </w:p>
        </w:tc>
        <w:tc>
          <w:tcPr>
            <w:tcW w:w="270" w:type="dxa"/>
            <w:shd w:val="clear" w:color="auto" w:fill="auto"/>
          </w:tcPr>
          <w:p w14:paraId="5D74AA2D" w14:textId="77777777" w:rsidR="00A02157" w:rsidRPr="00A02157" w:rsidRDefault="00A02157" w:rsidP="00A02157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07" w:type="dxa"/>
          </w:tcPr>
          <w:p w14:paraId="5FB16739" w14:textId="06A33E5A" w:rsidR="00A02157" w:rsidRPr="00A02157" w:rsidRDefault="00A02157" w:rsidP="00A02157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A02157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(1,163)</w:t>
            </w:r>
          </w:p>
        </w:tc>
        <w:tc>
          <w:tcPr>
            <w:tcW w:w="270" w:type="dxa"/>
          </w:tcPr>
          <w:p w14:paraId="13F2DD61" w14:textId="77777777" w:rsidR="00A02157" w:rsidRPr="00A02157" w:rsidRDefault="00A02157" w:rsidP="00A02157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9" w:type="dxa"/>
          </w:tcPr>
          <w:p w14:paraId="30317E99" w14:textId="621D9052" w:rsidR="00A02157" w:rsidRPr="00A02157" w:rsidRDefault="00A02157" w:rsidP="00A02157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A02157">
              <w:rPr>
                <w:rFonts w:asciiTheme="majorBidi" w:hAnsiTheme="majorBidi" w:cstheme="majorBidi"/>
                <w:sz w:val="28"/>
              </w:rPr>
              <w:t>(156)</w:t>
            </w:r>
          </w:p>
        </w:tc>
        <w:tc>
          <w:tcPr>
            <w:tcW w:w="270" w:type="dxa"/>
          </w:tcPr>
          <w:p w14:paraId="7624E6E4" w14:textId="77777777" w:rsidR="00A02157" w:rsidRPr="008F6F18" w:rsidRDefault="00A02157" w:rsidP="00A02157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652F38A4" w14:textId="28A1C297" w:rsidR="00A02157" w:rsidRPr="008F6F18" w:rsidRDefault="00A02157" w:rsidP="00A02157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96118">
              <w:rPr>
                <w:rFonts w:asciiTheme="majorBidi" w:eastAsia="Times New Roman" w:hAnsiTheme="majorBidi" w:cstheme="majorBidi"/>
                <w:sz w:val="28"/>
                <w:lang w:val="en-GB"/>
              </w:rPr>
              <w:t>392</w:t>
            </w:r>
          </w:p>
        </w:tc>
      </w:tr>
      <w:tr w:rsidR="00A02157" w:rsidRPr="005325EA" w14:paraId="3389776C" w14:textId="67FA45E6" w:rsidTr="00BC5924">
        <w:trPr>
          <w:trHeight w:val="201"/>
        </w:trPr>
        <w:tc>
          <w:tcPr>
            <w:tcW w:w="4140" w:type="dxa"/>
            <w:shd w:val="clear" w:color="auto" w:fill="auto"/>
            <w:vAlign w:val="bottom"/>
          </w:tcPr>
          <w:p w14:paraId="2C10F007" w14:textId="1EE77421" w:rsidR="00A02157" w:rsidRPr="008F6F18" w:rsidRDefault="00A02157" w:rsidP="00A02157">
            <w:pPr>
              <w:pStyle w:val="ListParagraph"/>
              <w:numPr>
                <w:ilvl w:val="0"/>
                <w:numId w:val="3"/>
              </w:numPr>
              <w:tabs>
                <w:tab w:val="clear" w:pos="1065"/>
                <w:tab w:val="num" w:pos="797"/>
              </w:tabs>
              <w:spacing w:line="240" w:lineRule="auto"/>
              <w:ind w:hanging="5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F18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  <w:r w:rsidRPr="008F6F1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ด้านอัตราดอกเบี้ย</w:t>
            </w:r>
          </w:p>
        </w:tc>
        <w:tc>
          <w:tcPr>
            <w:tcW w:w="1134" w:type="dxa"/>
            <w:shd w:val="clear" w:color="auto" w:fill="auto"/>
          </w:tcPr>
          <w:p w14:paraId="20D5090C" w14:textId="096FE28C" w:rsidR="00A02157" w:rsidRPr="00A02157" w:rsidRDefault="00A02157" w:rsidP="00A02157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A02157">
              <w:rPr>
                <w:rFonts w:asciiTheme="majorBidi" w:hAnsiTheme="majorBidi" w:cstheme="majorBidi"/>
                <w:sz w:val="28"/>
              </w:rPr>
              <w:t>(2,892)</w:t>
            </w:r>
          </w:p>
        </w:tc>
        <w:tc>
          <w:tcPr>
            <w:tcW w:w="270" w:type="dxa"/>
            <w:shd w:val="clear" w:color="auto" w:fill="auto"/>
          </w:tcPr>
          <w:p w14:paraId="27C8D64C" w14:textId="77777777" w:rsidR="00A02157" w:rsidRPr="00A02157" w:rsidRDefault="00A02157" w:rsidP="00A02157">
            <w:pPr>
              <w:pStyle w:val="ListParagraph"/>
              <w:tabs>
                <w:tab w:val="decimal" w:pos="900"/>
              </w:tabs>
              <w:spacing w:line="240" w:lineRule="auto"/>
              <w:ind w:left="-119" w:right="-113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ED1D948" w14:textId="51416355" w:rsidR="00A02157" w:rsidRPr="00A02157" w:rsidRDefault="00A02157" w:rsidP="00A02157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A02157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1,535</w:t>
            </w:r>
          </w:p>
        </w:tc>
        <w:tc>
          <w:tcPr>
            <w:tcW w:w="270" w:type="dxa"/>
          </w:tcPr>
          <w:p w14:paraId="49B877A8" w14:textId="77777777" w:rsidR="00A02157" w:rsidRPr="00A02157" w:rsidRDefault="00A02157" w:rsidP="00A02157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9" w:type="dxa"/>
          </w:tcPr>
          <w:p w14:paraId="3F5E5AAC" w14:textId="23368A42" w:rsidR="00A02157" w:rsidRPr="00A02157" w:rsidRDefault="00A02157" w:rsidP="00A02157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A02157">
              <w:rPr>
                <w:rFonts w:asciiTheme="majorBidi" w:hAnsiTheme="majorBidi" w:cstheme="majorBidi"/>
                <w:sz w:val="28"/>
              </w:rPr>
              <w:t>(2,892)</w:t>
            </w:r>
          </w:p>
        </w:tc>
        <w:tc>
          <w:tcPr>
            <w:tcW w:w="270" w:type="dxa"/>
          </w:tcPr>
          <w:p w14:paraId="49B95D4B" w14:textId="77777777" w:rsidR="00A02157" w:rsidRPr="008F6F18" w:rsidRDefault="00A02157" w:rsidP="00A02157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07588085" w14:textId="49F81E24" w:rsidR="00A02157" w:rsidRPr="008F6F18" w:rsidRDefault="00A02157" w:rsidP="00A02157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96118">
              <w:rPr>
                <w:rFonts w:asciiTheme="majorBidi" w:eastAsia="Times New Roman" w:hAnsiTheme="majorBidi" w:cstheme="majorBidi"/>
                <w:sz w:val="28"/>
                <w:lang w:val="en-GB"/>
              </w:rPr>
              <w:t>1,535</w:t>
            </w:r>
          </w:p>
        </w:tc>
      </w:tr>
      <w:tr w:rsidR="00A02157" w:rsidRPr="005325EA" w14:paraId="07C13B2F" w14:textId="69471A5F" w:rsidTr="00BC5924">
        <w:trPr>
          <w:trHeight w:val="201"/>
        </w:trPr>
        <w:tc>
          <w:tcPr>
            <w:tcW w:w="4140" w:type="dxa"/>
            <w:shd w:val="clear" w:color="auto" w:fill="auto"/>
            <w:vAlign w:val="bottom"/>
          </w:tcPr>
          <w:p w14:paraId="3F7B2110" w14:textId="77777777" w:rsidR="00A02157" w:rsidRPr="008F6F18" w:rsidRDefault="00A02157" w:rsidP="00A02157">
            <w:pPr>
              <w:pStyle w:val="ListParagraph"/>
              <w:spacing w:line="240" w:lineRule="auto"/>
              <w:ind w:left="52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F1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134" w:type="dxa"/>
            <w:shd w:val="clear" w:color="auto" w:fill="auto"/>
          </w:tcPr>
          <w:p w14:paraId="71B03B9A" w14:textId="2452D453" w:rsidR="00A02157" w:rsidRPr="00A02157" w:rsidRDefault="00A02157" w:rsidP="00A02157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A02157">
              <w:rPr>
                <w:rFonts w:asciiTheme="majorBidi" w:hAnsiTheme="majorBidi" w:cstheme="majorBidi"/>
                <w:sz w:val="28"/>
              </w:rPr>
              <w:t>2,122</w:t>
            </w:r>
          </w:p>
        </w:tc>
        <w:tc>
          <w:tcPr>
            <w:tcW w:w="270" w:type="dxa"/>
            <w:shd w:val="clear" w:color="auto" w:fill="auto"/>
          </w:tcPr>
          <w:p w14:paraId="10EB6627" w14:textId="77777777" w:rsidR="00A02157" w:rsidRPr="00A02157" w:rsidRDefault="00A02157" w:rsidP="00A02157">
            <w:pPr>
              <w:pStyle w:val="ListParagraph"/>
              <w:tabs>
                <w:tab w:val="decimal" w:pos="900"/>
              </w:tabs>
              <w:spacing w:line="240" w:lineRule="auto"/>
              <w:ind w:left="-119" w:right="-113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1BAAC87" w14:textId="2F031F12" w:rsidR="00A02157" w:rsidRPr="00A02157" w:rsidRDefault="00A02157" w:rsidP="00A02157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A02157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889</w:t>
            </w:r>
          </w:p>
        </w:tc>
        <w:tc>
          <w:tcPr>
            <w:tcW w:w="270" w:type="dxa"/>
          </w:tcPr>
          <w:p w14:paraId="2D2A879D" w14:textId="77777777" w:rsidR="00A02157" w:rsidRPr="00A02157" w:rsidRDefault="00A02157" w:rsidP="00A02157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9" w:type="dxa"/>
          </w:tcPr>
          <w:p w14:paraId="1BAB70D4" w14:textId="7E62D21A" w:rsidR="00A02157" w:rsidRPr="00A02157" w:rsidRDefault="00A02157" w:rsidP="00A02157">
            <w:pPr>
              <w:tabs>
                <w:tab w:val="decimal" w:pos="638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A0215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4D9744A" w14:textId="77777777" w:rsidR="00A02157" w:rsidRPr="008F6F18" w:rsidRDefault="00A02157" w:rsidP="00A02157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67CBA738" w14:textId="4A75B77B" w:rsidR="00A02157" w:rsidRPr="008F6F18" w:rsidRDefault="00A02157" w:rsidP="00A02157">
            <w:pPr>
              <w:tabs>
                <w:tab w:val="decimal" w:pos="638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</w:tr>
      <w:tr w:rsidR="00A02157" w:rsidRPr="00DA62C9" w14:paraId="085BCB90" w14:textId="0ADB0117" w:rsidTr="00BC5924">
        <w:trPr>
          <w:trHeight w:val="201"/>
        </w:trPr>
        <w:tc>
          <w:tcPr>
            <w:tcW w:w="4140" w:type="dxa"/>
            <w:shd w:val="clear" w:color="auto" w:fill="auto"/>
            <w:vAlign w:val="bottom"/>
          </w:tcPr>
          <w:p w14:paraId="1B084049" w14:textId="77777777" w:rsidR="00A02157" w:rsidRPr="008F6F18" w:rsidRDefault="00A02157" w:rsidP="00A02157">
            <w:pPr>
              <w:pStyle w:val="ListParagraph"/>
              <w:spacing w:line="240" w:lineRule="auto"/>
              <w:ind w:left="52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6F1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34" w:type="dxa"/>
            <w:shd w:val="clear" w:color="auto" w:fill="auto"/>
          </w:tcPr>
          <w:p w14:paraId="2696EB91" w14:textId="18A8483A" w:rsidR="00A02157" w:rsidRPr="00A02157" w:rsidRDefault="00A02157" w:rsidP="00A02157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02157">
              <w:rPr>
                <w:rFonts w:asciiTheme="majorBidi" w:hAnsiTheme="majorBidi" w:cstheme="majorBidi"/>
                <w:sz w:val="28"/>
              </w:rPr>
              <w:t>(127)</w:t>
            </w:r>
          </w:p>
        </w:tc>
        <w:tc>
          <w:tcPr>
            <w:tcW w:w="270" w:type="dxa"/>
            <w:shd w:val="clear" w:color="auto" w:fill="auto"/>
          </w:tcPr>
          <w:p w14:paraId="06D7D240" w14:textId="77777777" w:rsidR="00A02157" w:rsidRPr="00A02157" w:rsidRDefault="00A02157" w:rsidP="00A02157">
            <w:pPr>
              <w:pStyle w:val="ListParagraph"/>
              <w:tabs>
                <w:tab w:val="decimal" w:pos="900"/>
              </w:tabs>
              <w:spacing w:line="240" w:lineRule="auto"/>
              <w:ind w:left="-119" w:right="-113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0A99A0C" w14:textId="12B7FDC4" w:rsidR="00A02157" w:rsidRPr="00A02157" w:rsidRDefault="00A02157" w:rsidP="00A02157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A02157">
              <w:rPr>
                <w:rFonts w:asciiTheme="majorBidi" w:eastAsia="Times New Roman" w:hAnsiTheme="majorBidi" w:cstheme="majorBidi"/>
                <w:sz w:val="28"/>
                <w:lang w:eastAsia="zh-CN"/>
              </w:rPr>
              <w:t>20</w:t>
            </w:r>
          </w:p>
        </w:tc>
        <w:tc>
          <w:tcPr>
            <w:tcW w:w="270" w:type="dxa"/>
          </w:tcPr>
          <w:p w14:paraId="709516EB" w14:textId="77777777" w:rsidR="00A02157" w:rsidRPr="00A02157" w:rsidRDefault="00A02157" w:rsidP="00A02157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9" w:type="dxa"/>
          </w:tcPr>
          <w:p w14:paraId="664EE5F3" w14:textId="30231E44" w:rsidR="00A02157" w:rsidRPr="00A02157" w:rsidRDefault="00A02157" w:rsidP="00A02157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A02157">
              <w:rPr>
                <w:rFonts w:asciiTheme="majorBidi" w:hAnsiTheme="majorBidi" w:cstheme="majorBidi"/>
                <w:sz w:val="28"/>
              </w:rPr>
              <w:t>(73)</w:t>
            </w:r>
          </w:p>
        </w:tc>
        <w:tc>
          <w:tcPr>
            <w:tcW w:w="270" w:type="dxa"/>
          </w:tcPr>
          <w:p w14:paraId="029374A5" w14:textId="77777777" w:rsidR="00A02157" w:rsidRPr="008F6F18" w:rsidRDefault="00A02157" w:rsidP="00A02157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0EC5787F" w14:textId="03D504EA" w:rsidR="00A02157" w:rsidRPr="008F6F18" w:rsidRDefault="00A02157" w:rsidP="00A02157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696118">
              <w:rPr>
                <w:rFonts w:asciiTheme="majorBidi" w:eastAsia="Times New Roman" w:hAnsiTheme="majorBidi" w:cstheme="majorBidi"/>
                <w:sz w:val="28"/>
                <w:lang w:val="en-GB"/>
              </w:rPr>
              <w:t>(5</w:t>
            </w: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7</w:t>
            </w:r>
            <w:r w:rsidRPr="00696118">
              <w:rPr>
                <w:rFonts w:asciiTheme="majorBidi" w:eastAsia="Times New Roman" w:hAnsiTheme="majorBidi" w:cstheme="majorBidi"/>
                <w:sz w:val="28"/>
                <w:lang w:val="en-GB"/>
              </w:rPr>
              <w:t>)</w:t>
            </w:r>
          </w:p>
        </w:tc>
      </w:tr>
      <w:tr w:rsidR="00A02157" w:rsidRPr="00DA62C9" w14:paraId="1E9B56CA" w14:textId="77777777" w:rsidTr="00BC5924">
        <w:trPr>
          <w:trHeight w:val="201"/>
        </w:trPr>
        <w:tc>
          <w:tcPr>
            <w:tcW w:w="4140" w:type="dxa"/>
            <w:shd w:val="clear" w:color="auto" w:fill="auto"/>
            <w:vAlign w:val="bottom"/>
          </w:tcPr>
          <w:p w14:paraId="2EDFB411" w14:textId="1B44AD18" w:rsidR="00A02157" w:rsidRPr="008F6F18" w:rsidRDefault="00A02157" w:rsidP="00A02157">
            <w:pPr>
              <w:pStyle w:val="ListParagraph"/>
              <w:spacing w:line="240" w:lineRule="auto"/>
              <w:ind w:left="52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ตราสารอนุพันธ์อื่นๆ</w:t>
            </w:r>
          </w:p>
        </w:tc>
        <w:tc>
          <w:tcPr>
            <w:tcW w:w="1134" w:type="dxa"/>
            <w:shd w:val="clear" w:color="auto" w:fill="auto"/>
          </w:tcPr>
          <w:p w14:paraId="570BB4E2" w14:textId="0AE784E8" w:rsidR="00A02157" w:rsidRPr="00A02157" w:rsidRDefault="00A02157" w:rsidP="00A02157">
            <w:pPr>
              <w:tabs>
                <w:tab w:val="decimal" w:pos="638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0215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273198" w14:textId="77777777" w:rsidR="00A02157" w:rsidRPr="00A02157" w:rsidRDefault="00A02157" w:rsidP="00A02157">
            <w:pPr>
              <w:pStyle w:val="ListParagraph"/>
              <w:tabs>
                <w:tab w:val="decimal" w:pos="900"/>
              </w:tabs>
              <w:spacing w:line="240" w:lineRule="auto"/>
              <w:ind w:left="-119" w:right="-113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5A678D9" w14:textId="01D3257A" w:rsidR="00A02157" w:rsidRPr="00A02157" w:rsidRDefault="00A02157" w:rsidP="00A02157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A02157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833</w:t>
            </w:r>
          </w:p>
        </w:tc>
        <w:tc>
          <w:tcPr>
            <w:tcW w:w="270" w:type="dxa"/>
          </w:tcPr>
          <w:p w14:paraId="4E76F493" w14:textId="77777777" w:rsidR="00A02157" w:rsidRPr="00A02157" w:rsidRDefault="00A02157" w:rsidP="00A02157">
            <w:pPr>
              <w:tabs>
                <w:tab w:val="decimal" w:pos="638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9" w:type="dxa"/>
          </w:tcPr>
          <w:p w14:paraId="449179C7" w14:textId="4E4CE30E" w:rsidR="00A02157" w:rsidRPr="00A02157" w:rsidRDefault="00A02157" w:rsidP="00A02157">
            <w:pPr>
              <w:tabs>
                <w:tab w:val="decimal" w:pos="638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A0215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1BF9A0FC" w14:textId="77777777" w:rsidR="00A02157" w:rsidRPr="008F6F18" w:rsidRDefault="00A02157" w:rsidP="00A02157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52A1A748" w14:textId="55AC6C1E" w:rsidR="00A02157" w:rsidRDefault="00A02157" w:rsidP="00A02157">
            <w:pPr>
              <w:tabs>
                <w:tab w:val="decimal" w:pos="638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</w:tr>
      <w:tr w:rsidR="00A02157" w:rsidRPr="00DA62C9" w14:paraId="34235933" w14:textId="77777777" w:rsidTr="00BC5924">
        <w:trPr>
          <w:trHeight w:val="201"/>
        </w:trPr>
        <w:tc>
          <w:tcPr>
            <w:tcW w:w="4140" w:type="dxa"/>
            <w:shd w:val="clear" w:color="auto" w:fill="auto"/>
            <w:vAlign w:val="bottom"/>
          </w:tcPr>
          <w:p w14:paraId="7896B621" w14:textId="46A03306" w:rsidR="00A02157" w:rsidRDefault="00A02157" w:rsidP="00A02157">
            <w:pPr>
              <w:pStyle w:val="ListParagraph"/>
              <w:spacing w:line="240" w:lineRule="auto"/>
              <w:ind w:left="52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134" w:type="dxa"/>
            <w:shd w:val="clear" w:color="auto" w:fill="auto"/>
          </w:tcPr>
          <w:p w14:paraId="48D61B48" w14:textId="6EE275B8" w:rsidR="00A02157" w:rsidRPr="00A02157" w:rsidRDefault="00A02157" w:rsidP="00A02157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02157">
              <w:rPr>
                <w:rFonts w:asciiTheme="majorBidi" w:hAnsiTheme="majorBidi" w:cstheme="majorBidi"/>
                <w:sz w:val="28"/>
              </w:rPr>
              <w:t>(5)</w:t>
            </w:r>
          </w:p>
        </w:tc>
        <w:tc>
          <w:tcPr>
            <w:tcW w:w="270" w:type="dxa"/>
            <w:shd w:val="clear" w:color="auto" w:fill="auto"/>
          </w:tcPr>
          <w:p w14:paraId="58E16668" w14:textId="77777777" w:rsidR="00A02157" w:rsidRPr="00A02157" w:rsidRDefault="00A02157" w:rsidP="00A02157">
            <w:pPr>
              <w:pStyle w:val="ListParagraph"/>
              <w:tabs>
                <w:tab w:val="decimal" w:pos="900"/>
              </w:tabs>
              <w:spacing w:line="240" w:lineRule="auto"/>
              <w:ind w:left="-119" w:right="-113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A228809" w14:textId="37D42B10" w:rsidR="00A02157" w:rsidRPr="00A02157" w:rsidRDefault="00A02157" w:rsidP="00A02157">
            <w:pPr>
              <w:tabs>
                <w:tab w:val="decimal" w:pos="638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A02157"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79C99C74" w14:textId="77777777" w:rsidR="00A02157" w:rsidRPr="00A02157" w:rsidRDefault="00A02157" w:rsidP="00A02157">
            <w:pPr>
              <w:tabs>
                <w:tab w:val="decimal" w:pos="638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9" w:type="dxa"/>
          </w:tcPr>
          <w:p w14:paraId="46841084" w14:textId="76AF6D72" w:rsidR="00A02157" w:rsidRPr="00A02157" w:rsidRDefault="00A02157" w:rsidP="00A02157">
            <w:pPr>
              <w:tabs>
                <w:tab w:val="decimal" w:pos="638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A0215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37A73E4" w14:textId="77777777" w:rsidR="00A02157" w:rsidRPr="008F6F18" w:rsidRDefault="00A02157" w:rsidP="00A02157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1BBCC6CD" w14:textId="1AA6A3E4" w:rsidR="00A02157" w:rsidRDefault="00A02157" w:rsidP="00A02157">
            <w:pPr>
              <w:tabs>
                <w:tab w:val="decimal" w:pos="638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</w:tr>
      <w:tr w:rsidR="00A02157" w:rsidRPr="00A07092" w14:paraId="5BD18B64" w14:textId="48AC48E6" w:rsidTr="00BC5924">
        <w:trPr>
          <w:trHeight w:val="201"/>
        </w:trPr>
        <w:tc>
          <w:tcPr>
            <w:tcW w:w="4140" w:type="dxa"/>
            <w:shd w:val="clear" w:color="auto" w:fill="auto"/>
            <w:vAlign w:val="bottom"/>
          </w:tcPr>
          <w:p w14:paraId="449CF960" w14:textId="77777777" w:rsidR="00A02157" w:rsidRPr="008F6F18" w:rsidRDefault="00A02157" w:rsidP="00A02157">
            <w:pPr>
              <w:suppressAutoHyphens/>
              <w:spacing w:after="0" w:line="240" w:lineRule="auto"/>
              <w:ind w:left="527" w:hanging="45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8F6F18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17BC34" w14:textId="00CB11F4" w:rsidR="00A02157" w:rsidRPr="00A02157" w:rsidRDefault="00A02157" w:rsidP="00A02157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 w:rsidRPr="00A02157">
              <w:rPr>
                <w:rFonts w:asciiTheme="majorBidi" w:hAnsiTheme="majorBidi" w:cstheme="majorBidi"/>
                <w:b/>
                <w:bCs/>
                <w:sz w:val="28"/>
              </w:rPr>
              <w:t>(726)</w:t>
            </w:r>
          </w:p>
        </w:tc>
        <w:tc>
          <w:tcPr>
            <w:tcW w:w="270" w:type="dxa"/>
            <w:shd w:val="clear" w:color="auto" w:fill="auto"/>
          </w:tcPr>
          <w:p w14:paraId="0A9BF90D" w14:textId="77777777" w:rsidR="00A02157" w:rsidRPr="00A02157" w:rsidRDefault="00A02157" w:rsidP="00A02157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1CAE1941" w14:textId="78777A6C" w:rsidR="00A02157" w:rsidRPr="00A02157" w:rsidRDefault="00A02157" w:rsidP="00A02157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 w:rsidRPr="00A02157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2,114</w:t>
            </w:r>
          </w:p>
        </w:tc>
        <w:tc>
          <w:tcPr>
            <w:tcW w:w="270" w:type="dxa"/>
          </w:tcPr>
          <w:p w14:paraId="4A87CA1A" w14:textId="77777777" w:rsidR="00A02157" w:rsidRPr="00A02157" w:rsidRDefault="00A02157" w:rsidP="00A02157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1D80C8FC" w14:textId="430694B1" w:rsidR="00A02157" w:rsidRPr="00A02157" w:rsidRDefault="00A02157" w:rsidP="00A02157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A02157">
              <w:rPr>
                <w:rFonts w:asciiTheme="majorBidi" w:hAnsiTheme="majorBidi" w:cstheme="majorBidi"/>
                <w:b/>
                <w:bCs/>
                <w:sz w:val="28"/>
              </w:rPr>
              <w:t>(3,121)</w:t>
            </w:r>
          </w:p>
        </w:tc>
        <w:tc>
          <w:tcPr>
            <w:tcW w:w="270" w:type="dxa"/>
          </w:tcPr>
          <w:p w14:paraId="7658B001" w14:textId="77777777" w:rsidR="00A02157" w:rsidRPr="008F6F18" w:rsidRDefault="00A02157" w:rsidP="00A02157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4757234" w14:textId="3456C561" w:rsidR="00A02157" w:rsidRPr="008F6F18" w:rsidRDefault="00A02157" w:rsidP="00A02157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696118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1,87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0</w:t>
            </w:r>
          </w:p>
        </w:tc>
      </w:tr>
      <w:tr w:rsidR="00A02157" w:rsidRPr="00A07092" w14:paraId="2BF5F817" w14:textId="78AAF5C7" w:rsidTr="00BC5924">
        <w:trPr>
          <w:trHeight w:val="201"/>
        </w:trPr>
        <w:tc>
          <w:tcPr>
            <w:tcW w:w="4140" w:type="dxa"/>
            <w:shd w:val="clear" w:color="auto" w:fill="auto"/>
            <w:vAlign w:val="bottom"/>
          </w:tcPr>
          <w:p w14:paraId="10DD6FFF" w14:textId="77777777" w:rsidR="00A02157" w:rsidRPr="008F6F18" w:rsidRDefault="00A02157" w:rsidP="00A02157">
            <w:pPr>
              <w:suppressAutoHyphens/>
              <w:spacing w:after="0" w:line="240" w:lineRule="auto"/>
              <w:ind w:left="527" w:hanging="169"/>
              <w:rPr>
                <w:rFonts w:asciiTheme="majorBidi" w:eastAsia="Times New Roman" w:hAnsiTheme="majorBidi" w:cstheme="majorBidi"/>
                <w:sz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A1E35FF" w14:textId="77777777" w:rsidR="00A02157" w:rsidRPr="00A02157" w:rsidRDefault="00A02157" w:rsidP="00A02157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40A3F7F" w14:textId="77777777" w:rsidR="00A02157" w:rsidRPr="00A02157" w:rsidRDefault="00A02157" w:rsidP="00A02157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</w:tcPr>
          <w:p w14:paraId="6832A607" w14:textId="77777777" w:rsidR="00A02157" w:rsidRPr="00A02157" w:rsidRDefault="00A02157" w:rsidP="00A02157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5B42CF" w14:textId="77777777" w:rsidR="00A02157" w:rsidRPr="00A02157" w:rsidRDefault="00A02157" w:rsidP="00A02157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right w:val="nil"/>
            </w:tcBorders>
          </w:tcPr>
          <w:p w14:paraId="2DC556D5" w14:textId="77777777" w:rsidR="00A02157" w:rsidRPr="00A02157" w:rsidRDefault="00A02157" w:rsidP="00A02157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5907D7" w14:textId="77777777" w:rsidR="00A02157" w:rsidRPr="008F6F18" w:rsidRDefault="00A02157" w:rsidP="00A02157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1A3B8AC" w14:textId="77777777" w:rsidR="00A02157" w:rsidRPr="008F6F18" w:rsidRDefault="00A02157" w:rsidP="00A02157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A02157" w:rsidRPr="00A07092" w14:paraId="44C81851" w14:textId="10F06F2F" w:rsidTr="00A02157">
        <w:trPr>
          <w:trHeight w:val="74"/>
        </w:trPr>
        <w:tc>
          <w:tcPr>
            <w:tcW w:w="4140" w:type="dxa"/>
            <w:shd w:val="clear" w:color="auto" w:fill="auto"/>
            <w:vAlign w:val="bottom"/>
          </w:tcPr>
          <w:p w14:paraId="163B64F2" w14:textId="78F5551D" w:rsidR="00A02157" w:rsidRPr="008F6F18" w:rsidRDefault="00A02157" w:rsidP="00A02157">
            <w:pPr>
              <w:suppressAutoHyphens/>
              <w:spacing w:after="0" w:line="240" w:lineRule="auto"/>
              <w:ind w:left="257" w:hanging="169"/>
              <w:rPr>
                <w:rFonts w:asciiTheme="majorBidi" w:eastAsia="Times New Roman" w:hAnsiTheme="majorBidi" w:cstheme="majorBidi"/>
                <w:sz w:val="28"/>
                <w:lang w:eastAsia="th-TH"/>
              </w:rPr>
            </w:pPr>
            <w:r w:rsidRPr="008F6F18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รวมกำไร</w:t>
            </w:r>
            <w:r w:rsidRPr="008F6F18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eastAsia="zh-CN"/>
              </w:rPr>
              <w:t xml:space="preserve"> (ขาดทุน) </w:t>
            </w:r>
            <w:r w:rsidRPr="008F6F18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สุทธิจากเครื่องมือทา</w:t>
            </w:r>
            <w:r w:rsidRPr="008F6F18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eastAsia="zh-CN"/>
              </w:rPr>
              <w:t>ง</w:t>
            </w:r>
            <w:r w:rsidRPr="008F6F18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7D450A" w14:textId="097C65BB" w:rsidR="00A02157" w:rsidRPr="00A02157" w:rsidRDefault="00A02157" w:rsidP="00A02157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  <w:r w:rsidRPr="00A02157">
              <w:rPr>
                <w:rFonts w:asciiTheme="majorBidi" w:hAnsiTheme="majorBidi" w:cstheme="majorBidi"/>
                <w:b/>
                <w:bCs/>
                <w:sz w:val="28"/>
              </w:rPr>
              <w:t>8,904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CE62AE" w14:textId="77777777" w:rsidR="00A02157" w:rsidRPr="00A02157" w:rsidRDefault="00A02157" w:rsidP="00A02157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0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2D7640" w14:textId="18F1AA44" w:rsidR="00A02157" w:rsidRPr="00A02157" w:rsidRDefault="00A02157" w:rsidP="00A02157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 w:rsidRPr="00A02157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8,828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6D0D55" w14:textId="77777777" w:rsidR="00A02157" w:rsidRPr="00A02157" w:rsidRDefault="00A02157" w:rsidP="00A02157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0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685BDD6" w14:textId="6E8321E4" w:rsidR="00A02157" w:rsidRPr="00A02157" w:rsidRDefault="00A02157" w:rsidP="00A02157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02157">
              <w:rPr>
                <w:rFonts w:asciiTheme="majorBidi" w:hAnsiTheme="majorBidi" w:cstheme="majorBidi"/>
                <w:b/>
                <w:bCs/>
                <w:sz w:val="28"/>
              </w:rPr>
              <w:t>(1,197)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87A261" w14:textId="77777777" w:rsidR="00A02157" w:rsidRPr="008F6F18" w:rsidRDefault="00A02157" w:rsidP="00A02157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E62999" w14:textId="77CFAC30" w:rsidR="00A02157" w:rsidRPr="00F55355" w:rsidRDefault="00F55355" w:rsidP="00A02157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19" w:right="-113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3D21D8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th-TH"/>
              </w:rPr>
              <w:t>16</w:t>
            </w:r>
            <w:r w:rsidRPr="003D21D8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th-TH"/>
              </w:rPr>
              <w:t>3</w:t>
            </w:r>
          </w:p>
        </w:tc>
      </w:tr>
    </w:tbl>
    <w:p w14:paraId="5CF75FB3" w14:textId="1357C41F" w:rsidR="008E1D92" w:rsidRDefault="008E1D92" w:rsidP="009556ED">
      <w:pPr>
        <w:suppressAutoHyphens/>
        <w:spacing w:after="0" w:line="240" w:lineRule="auto"/>
        <w:ind w:left="540"/>
        <w:rPr>
          <w:rFonts w:ascii="Angsana New" w:eastAsia="Times New Roman" w:hAnsi="Angsana New" w:cs="Angsana New"/>
          <w:sz w:val="30"/>
          <w:szCs w:val="30"/>
          <w:lang w:val="th-TH" w:eastAsia="zh-CN"/>
        </w:rPr>
      </w:pPr>
    </w:p>
    <w:p w14:paraId="290B9176" w14:textId="77777777" w:rsidR="008E1D92" w:rsidRDefault="008E1D92">
      <w:pPr>
        <w:rPr>
          <w:rFonts w:ascii="Angsana New" w:eastAsia="Times New Roman" w:hAnsi="Angsana New" w:cs="Angsana New"/>
          <w:sz w:val="30"/>
          <w:szCs w:val="30"/>
          <w:lang w:val="th-TH" w:eastAsia="zh-CN"/>
        </w:rPr>
      </w:pPr>
      <w:r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br w:type="page"/>
      </w:r>
    </w:p>
    <w:p w14:paraId="0BE8DE32" w14:textId="3A484381" w:rsidR="009556ED" w:rsidRPr="00491E5D" w:rsidRDefault="009556ED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</w:pPr>
      <w:r w:rsidRPr="00806B42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lastRenderedPageBreak/>
        <w:t>กำไร</w:t>
      </w:r>
      <w:r w:rsidR="00665289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t xml:space="preserve"> (</w:t>
      </w:r>
      <w:r w:rsidR="00665289">
        <w:rPr>
          <w:rFonts w:asciiTheme="majorBidi" w:eastAsia="Times New Roman" w:hAnsiTheme="majorBidi" w:cstheme="majorBidi" w:hint="cs"/>
          <w:b/>
          <w:bCs/>
          <w:color w:val="000000"/>
          <w:sz w:val="30"/>
          <w:szCs w:val="30"/>
          <w:cs/>
          <w:lang w:eastAsia="zh-CN"/>
        </w:rPr>
        <w:t>ขาด</w:t>
      </w:r>
      <w:r w:rsidR="0096210D">
        <w:rPr>
          <w:rFonts w:asciiTheme="majorBidi" w:eastAsia="Times New Roman" w:hAnsiTheme="majorBidi" w:cstheme="majorBidi" w:hint="cs"/>
          <w:b/>
          <w:bCs/>
          <w:color w:val="000000"/>
          <w:sz w:val="30"/>
          <w:szCs w:val="30"/>
          <w:cs/>
          <w:lang w:eastAsia="zh-CN"/>
        </w:rPr>
        <w:t xml:space="preserve">ทุน) </w:t>
      </w:r>
      <w:r w:rsidRPr="00806B42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สุทธิจากเงินลงทุน</w:t>
      </w:r>
    </w:p>
    <w:p w14:paraId="7FA0E8CB" w14:textId="722D1B2B" w:rsidR="009556ED" w:rsidRDefault="009556ED" w:rsidP="009556ED">
      <w:pPr>
        <w:suppressAutoHyphens/>
        <w:spacing w:after="0" w:line="240" w:lineRule="auto"/>
        <w:ind w:right="-28"/>
        <w:jc w:val="both"/>
        <w:outlineLvl w:val="0"/>
        <w:rPr>
          <w:rFonts w:asciiTheme="majorBidi" w:eastAsia="Times New Roman" w:hAnsiTheme="majorBidi" w:cs="Angsana New"/>
          <w:sz w:val="20"/>
          <w:szCs w:val="20"/>
          <w:lang w:val="th-TH" w:eastAsia="zh-CN"/>
        </w:rPr>
      </w:pPr>
    </w:p>
    <w:tbl>
      <w:tblPr>
        <w:tblW w:w="96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7"/>
        <w:gridCol w:w="1170"/>
        <w:gridCol w:w="270"/>
        <w:gridCol w:w="1161"/>
        <w:gridCol w:w="270"/>
        <w:gridCol w:w="1170"/>
        <w:gridCol w:w="270"/>
        <w:gridCol w:w="1161"/>
      </w:tblGrid>
      <w:tr w:rsidR="00037C69" w:rsidRPr="00ED00D4" w14:paraId="0D38C05E" w14:textId="77777777">
        <w:trPr>
          <w:trHeight w:val="426"/>
        </w:trPr>
        <w:tc>
          <w:tcPr>
            <w:tcW w:w="4167" w:type="dxa"/>
            <w:shd w:val="clear" w:color="auto" w:fill="auto"/>
            <w:vAlign w:val="bottom"/>
          </w:tcPr>
          <w:p w14:paraId="462F30D1" w14:textId="77777777" w:rsidR="00037C69" w:rsidRPr="00ED00D4" w:rsidRDefault="00037C69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2601" w:type="dxa"/>
            <w:gridSpan w:val="3"/>
            <w:shd w:val="clear" w:color="auto" w:fill="auto"/>
            <w:vAlign w:val="bottom"/>
          </w:tcPr>
          <w:p w14:paraId="1B709F70" w14:textId="77777777" w:rsidR="00037C69" w:rsidRPr="00ED00D4" w:rsidRDefault="00037C69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AU" w:eastAsia="zh-CN"/>
              </w:rPr>
            </w:pPr>
            <w:r w:rsidRPr="00ED00D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A1598A" w14:textId="77777777" w:rsidR="00037C69" w:rsidRPr="00ED00D4" w:rsidRDefault="00037C69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601" w:type="dxa"/>
            <w:gridSpan w:val="3"/>
            <w:shd w:val="clear" w:color="auto" w:fill="auto"/>
            <w:vAlign w:val="bottom"/>
          </w:tcPr>
          <w:p w14:paraId="2AF4D269" w14:textId="77777777" w:rsidR="00037C69" w:rsidRPr="00ED00D4" w:rsidRDefault="00037C69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  <w:r w:rsidRPr="00ED00D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 w:eastAsia="zh-CN"/>
              </w:rPr>
              <w:t>งบการเงินเฉพาะ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th-TH" w:eastAsia="zh-CN"/>
              </w:rPr>
              <w:t>กิจการ</w:t>
            </w:r>
          </w:p>
        </w:tc>
      </w:tr>
      <w:tr w:rsidR="00037C69" w:rsidRPr="00ED00D4" w14:paraId="1BC76852" w14:textId="77777777">
        <w:trPr>
          <w:trHeight w:val="435"/>
        </w:trPr>
        <w:tc>
          <w:tcPr>
            <w:tcW w:w="4167" w:type="dxa"/>
            <w:shd w:val="clear" w:color="auto" w:fill="auto"/>
            <w:vAlign w:val="bottom"/>
          </w:tcPr>
          <w:p w14:paraId="55388ECB" w14:textId="77777777" w:rsidR="00037C69" w:rsidRPr="00ED00D4" w:rsidRDefault="00037C69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pacing w:val="4"/>
                <w:sz w:val="30"/>
                <w:szCs w:val="30"/>
                <w:cs/>
                <w:lang w:val="th-TH" w:eastAsia="zh-CN"/>
              </w:rPr>
            </w:pPr>
            <w:r w:rsidRPr="000E5495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  <w:lang w:val="th-TH" w:eastAsia="zh-CN"/>
              </w:rPr>
              <w:t>สำหรับปีสิ้นสุดวันที่ 31 ธันวาคม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CAE7DF" w14:textId="77777777" w:rsidR="00037C69" w:rsidRPr="00ED00D4" w:rsidRDefault="00037C69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2E45F5" w14:textId="77777777" w:rsidR="00037C69" w:rsidRPr="00ED00D4" w:rsidRDefault="00037C69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7E3E89DD" w14:textId="77777777" w:rsidR="00037C69" w:rsidRPr="00ED00D4" w:rsidRDefault="00037C69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3BD686" w14:textId="77777777" w:rsidR="00037C69" w:rsidRPr="00ED00D4" w:rsidRDefault="00037C69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A1BA9B" w14:textId="77777777" w:rsidR="00037C69" w:rsidRPr="00ED00D4" w:rsidRDefault="00037C69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80A3AD" w14:textId="77777777" w:rsidR="00037C69" w:rsidRPr="00ED00D4" w:rsidRDefault="00037C69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5F13F5BE" w14:textId="77777777" w:rsidR="00037C69" w:rsidRPr="00ED00D4" w:rsidRDefault="00037C69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</w:t>
            </w:r>
          </w:p>
        </w:tc>
      </w:tr>
      <w:tr w:rsidR="00037C69" w:rsidRPr="00ED00D4" w14:paraId="1A1F0E46" w14:textId="77777777">
        <w:trPr>
          <w:trHeight w:val="418"/>
        </w:trPr>
        <w:tc>
          <w:tcPr>
            <w:tcW w:w="4167" w:type="dxa"/>
            <w:shd w:val="clear" w:color="auto" w:fill="auto"/>
            <w:vAlign w:val="bottom"/>
          </w:tcPr>
          <w:p w14:paraId="4BF9D3A7" w14:textId="77777777" w:rsidR="00037C69" w:rsidRPr="00ED00D4" w:rsidRDefault="00037C69">
            <w:pPr>
              <w:tabs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5472" w:type="dxa"/>
            <w:gridSpan w:val="7"/>
            <w:shd w:val="clear" w:color="auto" w:fill="auto"/>
            <w:vAlign w:val="bottom"/>
          </w:tcPr>
          <w:p w14:paraId="4A397A8B" w14:textId="77777777" w:rsidR="00037C69" w:rsidRPr="00ED00D4" w:rsidRDefault="00037C69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037C69" w:rsidRPr="00ED00D4" w14:paraId="3D9F88FC" w14:textId="77777777">
        <w:trPr>
          <w:trHeight w:val="410"/>
        </w:trPr>
        <w:tc>
          <w:tcPr>
            <w:tcW w:w="4167" w:type="dxa"/>
            <w:shd w:val="clear" w:color="auto" w:fill="auto"/>
            <w:vAlign w:val="bottom"/>
          </w:tcPr>
          <w:p w14:paraId="34735CDC" w14:textId="2BD7CB86" w:rsidR="00037C69" w:rsidRPr="005F7CFF" w:rsidRDefault="00037C69" w:rsidP="00037C69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5F7CFF">
              <w:rPr>
                <w:rFonts w:asciiTheme="majorBidi" w:eastAsia="Times New Roman" w:hAnsiTheme="majorBidi" w:cstheme="majorBidi" w:hint="cs"/>
                <w:spacing w:val="-4"/>
                <w:sz w:val="30"/>
                <w:szCs w:val="30"/>
                <w:cs/>
              </w:rPr>
              <w:t>กำไรจากการขายเงินลงทุน</w:t>
            </w:r>
          </w:p>
        </w:tc>
        <w:tc>
          <w:tcPr>
            <w:tcW w:w="1170" w:type="dxa"/>
            <w:shd w:val="clear" w:color="auto" w:fill="auto"/>
          </w:tcPr>
          <w:p w14:paraId="48BE3E0F" w14:textId="77777777" w:rsidR="00037C69" w:rsidRPr="005F7CFF" w:rsidRDefault="00037C69" w:rsidP="00037C69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="Angsana New"/>
                <w:sz w:val="30"/>
                <w:szCs w:val="30"/>
                <w:lang w:val="en-AU"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55FB2FF" w14:textId="77777777" w:rsidR="00037C69" w:rsidRPr="005F7CFF" w:rsidRDefault="00037C69" w:rsidP="00037C69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</w:pPr>
          </w:p>
        </w:tc>
        <w:tc>
          <w:tcPr>
            <w:tcW w:w="1161" w:type="dxa"/>
            <w:shd w:val="clear" w:color="auto" w:fill="auto"/>
          </w:tcPr>
          <w:p w14:paraId="0362A98C" w14:textId="14D805D8" w:rsidR="00037C69" w:rsidRPr="005F7CFF" w:rsidRDefault="00037C69" w:rsidP="00037C69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B0F0937" w14:textId="77777777" w:rsidR="00037C69" w:rsidRPr="005F7CFF" w:rsidRDefault="00037C69" w:rsidP="00037C69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0AE18D60" w14:textId="77777777" w:rsidR="00037C69" w:rsidRPr="005F7CFF" w:rsidRDefault="00037C69" w:rsidP="00037C69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9F9623C" w14:textId="77777777" w:rsidR="00037C69" w:rsidRPr="005F7CFF" w:rsidRDefault="00037C69" w:rsidP="00037C69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161" w:type="dxa"/>
            <w:shd w:val="clear" w:color="auto" w:fill="auto"/>
          </w:tcPr>
          <w:p w14:paraId="3F3A60C7" w14:textId="0E978D36" w:rsidR="00037C69" w:rsidRPr="005F7CFF" w:rsidRDefault="00037C69" w:rsidP="00037C69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5F7CFF" w:rsidRPr="00ED00D4" w14:paraId="4F20654F" w14:textId="77777777" w:rsidTr="005F7CFF">
        <w:trPr>
          <w:trHeight w:val="418"/>
        </w:trPr>
        <w:tc>
          <w:tcPr>
            <w:tcW w:w="4167" w:type="dxa"/>
            <w:shd w:val="clear" w:color="auto" w:fill="auto"/>
            <w:vAlign w:val="bottom"/>
          </w:tcPr>
          <w:p w14:paraId="086B7F04" w14:textId="77777777" w:rsidR="005F7CFF" w:rsidRPr="005F7CFF" w:rsidRDefault="005F7CFF" w:rsidP="005F7CFF">
            <w:pPr>
              <w:tabs>
                <w:tab w:val="left" w:pos="246"/>
              </w:tabs>
              <w:spacing w:after="0" w:line="240" w:lineRule="auto"/>
              <w:ind w:left="90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</w:rPr>
            </w:pPr>
            <w:r w:rsidRPr="005F7CFF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เงินลงทุนในตราสารหนี้</w:t>
            </w:r>
            <w:r w:rsidRPr="005F7CF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ที่</w:t>
            </w:r>
            <w:r w:rsidRPr="005F7CFF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วัด</w:t>
            </w:r>
          </w:p>
          <w:p w14:paraId="1EF45F72" w14:textId="77777777" w:rsidR="005F7CFF" w:rsidRPr="005F7CFF" w:rsidRDefault="005F7CFF" w:rsidP="005F7CFF">
            <w:pPr>
              <w:tabs>
                <w:tab w:val="left" w:pos="246"/>
              </w:tabs>
              <w:spacing w:after="0" w:line="240" w:lineRule="auto"/>
              <w:ind w:left="90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</w:rPr>
            </w:pPr>
            <w:r w:rsidRPr="005F7CFF">
              <w:rPr>
                <w:rFonts w:asciiTheme="majorBidi" w:eastAsia="Times New Roman" w:hAnsiTheme="majorBidi" w:cstheme="majorBidi" w:hint="cs"/>
                <w:spacing w:val="-4"/>
                <w:sz w:val="30"/>
                <w:szCs w:val="30"/>
                <w:cs/>
              </w:rPr>
              <w:t xml:space="preserve">    </w:t>
            </w:r>
            <w:r w:rsidRPr="005F7CFF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มูลค่า</w:t>
            </w:r>
            <w:r w:rsidRPr="005F7CFF">
              <w:rPr>
                <w:rFonts w:asciiTheme="majorBidi" w:eastAsia="Times New Roman" w:hAnsiTheme="majorBidi" w:cstheme="majorBidi" w:hint="cs"/>
                <w:spacing w:val="-4"/>
                <w:sz w:val="30"/>
                <w:szCs w:val="30"/>
                <w:cs/>
              </w:rPr>
              <w:t>ด้วย</w:t>
            </w:r>
            <w:r w:rsidRPr="005F7CFF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มูลค่</w:t>
            </w:r>
            <w:r w:rsidRPr="005F7CFF">
              <w:rPr>
                <w:rFonts w:asciiTheme="majorBidi" w:eastAsia="Times New Roman" w:hAnsiTheme="majorBidi" w:cstheme="majorBidi" w:hint="cs"/>
                <w:spacing w:val="-4"/>
                <w:sz w:val="30"/>
                <w:szCs w:val="30"/>
                <w:cs/>
              </w:rPr>
              <w:t>า</w:t>
            </w:r>
            <w:r w:rsidRPr="005F7CFF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ยุติธรรมผ่าน</w:t>
            </w:r>
          </w:p>
          <w:p w14:paraId="2C570B75" w14:textId="0D92E7B6" w:rsidR="005F7CFF" w:rsidRPr="005F7CFF" w:rsidRDefault="005F7CFF" w:rsidP="005F7CFF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5F7CFF">
              <w:rPr>
                <w:rFonts w:asciiTheme="majorBidi" w:eastAsia="Times New Roman" w:hAnsiTheme="majorBidi" w:cstheme="majorBidi" w:hint="cs"/>
                <w:spacing w:val="-4"/>
                <w:sz w:val="30"/>
                <w:szCs w:val="30"/>
                <w:cs/>
              </w:rPr>
              <w:t xml:space="preserve">   </w:t>
            </w:r>
            <w:r w:rsidRPr="005F7CFF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</w:rPr>
              <w:t xml:space="preserve">   </w:t>
            </w:r>
            <w:r w:rsidRPr="005F7CFF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5F4E2A" w14:textId="24FAAC3F" w:rsidR="005F7CFF" w:rsidRPr="005F7CFF" w:rsidRDefault="005F7CFF" w:rsidP="005F7CFF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5F7CFF">
              <w:rPr>
                <w:rFonts w:asciiTheme="majorBidi" w:hAnsiTheme="majorBidi" w:cstheme="majorBidi"/>
                <w:sz w:val="30"/>
                <w:szCs w:val="30"/>
              </w:rPr>
              <w:t xml:space="preserve"> 435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465FC0" w14:textId="77777777" w:rsidR="005F7CFF" w:rsidRPr="005F7CFF" w:rsidRDefault="005F7CFF" w:rsidP="005F7CFF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7AFC0F2D" w14:textId="77777777" w:rsidR="005F7CFF" w:rsidRPr="005F7CFF" w:rsidRDefault="005F7CFF" w:rsidP="005F7CFF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  <w:p w14:paraId="37E9FB0E" w14:textId="77777777" w:rsidR="005F7CFF" w:rsidRPr="005F7CFF" w:rsidRDefault="005F7CFF" w:rsidP="005F7CFF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  <w:p w14:paraId="4FD40EF5" w14:textId="1210ACF4" w:rsidR="005F7CFF" w:rsidRPr="005F7CFF" w:rsidRDefault="005F7CFF" w:rsidP="005F7CFF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F7CFF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4EAE6A" w14:textId="77777777" w:rsidR="005F7CFF" w:rsidRPr="005F7CFF" w:rsidRDefault="005F7CFF" w:rsidP="005F7CFF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6F0B9F" w14:textId="77777777" w:rsidR="005F7CFF" w:rsidRPr="005F7CFF" w:rsidRDefault="005F7CFF" w:rsidP="005F7CFF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  <w:p w14:paraId="121DC09C" w14:textId="77777777" w:rsidR="005F7CFF" w:rsidRPr="005F7CFF" w:rsidRDefault="005F7CFF" w:rsidP="005F7CFF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  <w:p w14:paraId="0685D115" w14:textId="1A72DF3D" w:rsidR="005F7CFF" w:rsidRPr="005F7CFF" w:rsidRDefault="005F7CFF" w:rsidP="005F7CFF">
            <w:pPr>
              <w:tabs>
                <w:tab w:val="decimal" w:pos="687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F7CF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B2CB6C" w14:textId="77777777" w:rsidR="005F7CFF" w:rsidRPr="005F7CFF" w:rsidRDefault="005F7CFF" w:rsidP="005F7CFF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028D0D61" w14:textId="77777777" w:rsidR="005F7CFF" w:rsidRPr="005F7CFF" w:rsidRDefault="005F7CFF" w:rsidP="005F7CFF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  <w:p w14:paraId="716B22EC" w14:textId="77777777" w:rsidR="005F7CFF" w:rsidRPr="005F7CFF" w:rsidRDefault="005F7CFF" w:rsidP="005F7CFF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  <w:p w14:paraId="2432E24D" w14:textId="36279BEA" w:rsidR="005F7CFF" w:rsidRPr="005F7CFF" w:rsidRDefault="005F7CFF" w:rsidP="005F7CFF">
            <w:pPr>
              <w:tabs>
                <w:tab w:val="decimal" w:pos="687"/>
              </w:tabs>
              <w:suppressAutoHyphens/>
              <w:spacing w:after="0" w:line="240" w:lineRule="auto"/>
              <w:ind w:left="-137" w:right="-11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5F7CFF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</w:tr>
      <w:tr w:rsidR="005F7CFF" w:rsidRPr="00ED00D4" w14:paraId="3D6A68E3" w14:textId="77777777" w:rsidTr="005F7CFF">
        <w:trPr>
          <w:trHeight w:val="418"/>
        </w:trPr>
        <w:tc>
          <w:tcPr>
            <w:tcW w:w="4167" w:type="dxa"/>
            <w:shd w:val="clear" w:color="auto" w:fill="auto"/>
            <w:vAlign w:val="bottom"/>
          </w:tcPr>
          <w:p w14:paraId="28DB7087" w14:textId="06C5E6EF" w:rsidR="005F7CFF" w:rsidRPr="005F7CFF" w:rsidRDefault="005F7CFF" w:rsidP="008D3ADA">
            <w:pPr>
              <w:tabs>
                <w:tab w:val="left" w:pos="246"/>
              </w:tabs>
              <w:spacing w:after="0" w:line="240" w:lineRule="auto"/>
              <w:ind w:left="90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5F7CFF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เงินลงทุนในบริษัทย่อย</w:t>
            </w:r>
            <w:r w:rsidRPr="005F7CFF">
              <w:rPr>
                <w:rFonts w:asciiTheme="majorBidi" w:eastAsia="Times New Roman" w:hAnsiTheme="majorBidi" w:cstheme="majorBidi" w:hint="cs"/>
                <w:spacing w:val="-4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78A2F2" w14:textId="3FAEC2AF" w:rsidR="005F7CFF" w:rsidRPr="005F7CFF" w:rsidRDefault="005F7CFF" w:rsidP="005F7CFF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5F7CFF">
              <w:rPr>
                <w:rFonts w:asciiTheme="majorBidi" w:hAnsiTheme="majorBidi" w:cstheme="majorBidi"/>
                <w:sz w:val="30"/>
                <w:szCs w:val="30"/>
              </w:rPr>
              <w:t>(699)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0FBE5D" w14:textId="77777777" w:rsidR="005F7CFF" w:rsidRPr="005F7CFF" w:rsidRDefault="005F7CFF" w:rsidP="005F7CFF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77069BD8" w14:textId="24C7C60A" w:rsidR="005F7CFF" w:rsidRPr="005F7CFF" w:rsidRDefault="005F7CFF" w:rsidP="005F7CFF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F7CFF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95B829" w14:textId="77777777" w:rsidR="005F7CFF" w:rsidRPr="005F7CFF" w:rsidRDefault="005F7CFF" w:rsidP="005F7CFF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C6ECC3" w14:textId="6F3AB56B" w:rsidR="005F7CFF" w:rsidRPr="005F7CFF" w:rsidRDefault="005F7CFF" w:rsidP="005F7CFF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5F7CF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(1,</w:t>
            </w:r>
            <w:r w:rsidRPr="005F7CFF">
              <w:rPr>
                <w:rFonts w:asciiTheme="majorBidi" w:hAnsiTheme="majorBidi" w:cstheme="majorBidi"/>
                <w:sz w:val="30"/>
                <w:szCs w:val="30"/>
              </w:rPr>
              <w:t>024</w:t>
            </w:r>
            <w:r w:rsidRPr="005F7CF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75D5F3" w14:textId="77777777" w:rsidR="005F7CFF" w:rsidRPr="005F7CFF" w:rsidRDefault="005F7CFF" w:rsidP="005F7CFF">
            <w:pPr>
              <w:tabs>
                <w:tab w:val="decimal" w:pos="656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E9D8E57" w14:textId="50170691" w:rsidR="005F7CFF" w:rsidRPr="005F7CFF" w:rsidRDefault="005F7CFF" w:rsidP="005F7CFF">
            <w:pPr>
              <w:tabs>
                <w:tab w:val="decimal" w:pos="687"/>
              </w:tabs>
              <w:suppressAutoHyphens/>
              <w:spacing w:after="0" w:line="240" w:lineRule="auto"/>
              <w:ind w:left="-137" w:right="-11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5F7CFF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       -</w:t>
            </w:r>
          </w:p>
        </w:tc>
      </w:tr>
      <w:tr w:rsidR="005F7CFF" w:rsidRPr="00ED00D4" w14:paraId="212A1C8E" w14:textId="77777777" w:rsidTr="005F7CFF">
        <w:trPr>
          <w:trHeight w:val="410"/>
        </w:trPr>
        <w:tc>
          <w:tcPr>
            <w:tcW w:w="4167" w:type="dxa"/>
            <w:shd w:val="clear" w:color="auto" w:fill="auto"/>
            <w:vAlign w:val="bottom"/>
          </w:tcPr>
          <w:p w14:paraId="51BCDCFF" w14:textId="77777777" w:rsidR="005F7CFF" w:rsidRPr="005F7CFF" w:rsidRDefault="005F7CFF" w:rsidP="005F7CFF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</w:rPr>
            </w:pPr>
            <w:r w:rsidRPr="005F7CFF">
              <w:rPr>
                <w:rFonts w:asciiTheme="majorBidi" w:eastAsia="Times New Roman" w:hAnsiTheme="majorBidi" w:cstheme="majorBidi" w:hint="cs"/>
                <w:spacing w:val="-4"/>
                <w:sz w:val="30"/>
                <w:szCs w:val="30"/>
                <w:cs/>
              </w:rPr>
              <w:t>ขาดทุนจากการด้อยค่าของเงินลงทุน</w:t>
            </w:r>
          </w:p>
          <w:p w14:paraId="364698AB" w14:textId="68B8F217" w:rsidR="005F7CFF" w:rsidRPr="005F7CFF" w:rsidRDefault="005F7CFF" w:rsidP="005F7CFF">
            <w:pPr>
              <w:tabs>
                <w:tab w:val="left" w:pos="115"/>
                <w:tab w:val="left" w:pos="350"/>
                <w:tab w:val="left" w:pos="450"/>
              </w:tabs>
              <w:suppressAutoHyphens/>
              <w:spacing w:after="0" w:line="240" w:lineRule="auto"/>
              <w:ind w:left="74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5F7CFF">
              <w:rPr>
                <w:rFonts w:asciiTheme="majorBidi" w:eastAsia="Times New Roman" w:hAnsiTheme="majorBidi" w:cstheme="majorBidi" w:hint="cs"/>
                <w:spacing w:val="-4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37C9B3C" w14:textId="77777777" w:rsidR="005F7CFF" w:rsidRPr="005F7CFF" w:rsidRDefault="005F7CFF" w:rsidP="005F7CFF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</w:p>
          <w:p w14:paraId="4D5BA78B" w14:textId="4E5C0B5D" w:rsidR="005F7CFF" w:rsidRPr="005F7CFF" w:rsidRDefault="005F7CFF" w:rsidP="005F7CFF">
            <w:pPr>
              <w:tabs>
                <w:tab w:val="decimal" w:pos="687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 w:eastAsia="zh-CN"/>
              </w:rPr>
            </w:pPr>
            <w:r w:rsidRPr="005F7CFF"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376E04" w14:textId="77777777" w:rsidR="005F7CFF" w:rsidRPr="005F7CFF" w:rsidRDefault="005F7CFF" w:rsidP="005F7CFF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6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7A35D15" w14:textId="77777777" w:rsidR="005F7CFF" w:rsidRPr="005F7CFF" w:rsidRDefault="005F7CFF" w:rsidP="005F7CFF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</w:p>
          <w:p w14:paraId="79846638" w14:textId="3136E026" w:rsidR="005F7CFF" w:rsidRPr="005F7CFF" w:rsidRDefault="005F7CFF" w:rsidP="005F7CFF">
            <w:pPr>
              <w:tabs>
                <w:tab w:val="decimal" w:pos="679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5F7CFF"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525938" w14:textId="77777777" w:rsidR="005F7CFF" w:rsidRPr="005F7CFF" w:rsidRDefault="005F7CFF" w:rsidP="005F7CFF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D35A251" w14:textId="2959400A" w:rsidR="005F7CFF" w:rsidRPr="005F7CFF" w:rsidRDefault="005F7CFF" w:rsidP="005F7CFF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5F7CFF">
              <w:rPr>
                <w:rFonts w:asciiTheme="majorBidi" w:hAnsiTheme="majorBidi" w:cstheme="majorBidi"/>
                <w:sz w:val="30"/>
                <w:szCs w:val="30"/>
              </w:rPr>
              <w:t>(7,565)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A0E99F" w14:textId="77777777" w:rsidR="005F7CFF" w:rsidRPr="005F7CFF" w:rsidRDefault="005F7CFF" w:rsidP="005F7CFF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16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4409157" w14:textId="77777777" w:rsidR="005F7CFF" w:rsidRPr="005F7CFF" w:rsidRDefault="005F7CFF" w:rsidP="005F7CFF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  <w:p w14:paraId="512F5DB0" w14:textId="7DB013C3" w:rsidR="005F7CFF" w:rsidRPr="005F7CFF" w:rsidRDefault="005F7CFF" w:rsidP="005F7CFF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5F7CFF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(62)</w:t>
            </w:r>
          </w:p>
        </w:tc>
      </w:tr>
      <w:tr w:rsidR="005F7CFF" w:rsidRPr="00ED00D4" w14:paraId="036F9B64" w14:textId="77777777">
        <w:trPr>
          <w:trHeight w:val="426"/>
        </w:trPr>
        <w:tc>
          <w:tcPr>
            <w:tcW w:w="4167" w:type="dxa"/>
            <w:shd w:val="clear" w:color="auto" w:fill="auto"/>
            <w:vAlign w:val="bottom"/>
          </w:tcPr>
          <w:p w14:paraId="6796317A" w14:textId="77777777" w:rsidR="005F7CFF" w:rsidRPr="005F7CFF" w:rsidRDefault="005F7CFF" w:rsidP="005F7CFF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zh-CN"/>
              </w:rPr>
            </w:pPr>
            <w:r w:rsidRPr="005F7CF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7F4F083" w14:textId="5CEA1FF9" w:rsidR="005F7CFF" w:rsidRPr="007F1E92" w:rsidRDefault="005F7CFF" w:rsidP="005F7CFF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7F1E9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(264)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ABB873D" w14:textId="77777777" w:rsidR="005F7CFF" w:rsidRPr="007F1E92" w:rsidRDefault="005F7CFF" w:rsidP="005F7CFF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7400B18" w14:textId="744B408A" w:rsidR="005F7CFF" w:rsidRPr="007F1E92" w:rsidRDefault="005F7CFF" w:rsidP="005F7CFF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  <w:r w:rsidRPr="007F1E9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  <w:t>68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EF6930E" w14:textId="77777777" w:rsidR="005F7CFF" w:rsidRPr="007F1E92" w:rsidRDefault="005F7CFF" w:rsidP="005F7CFF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47432CF" w14:textId="5FFA986C" w:rsidR="005F7CFF" w:rsidRPr="007F1E92" w:rsidRDefault="005F7CFF" w:rsidP="005F7CFF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7F1E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(8,589)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8CE2E48" w14:textId="77777777" w:rsidR="005F7CFF" w:rsidRPr="007F1E92" w:rsidRDefault="005F7CFF" w:rsidP="005F7CFF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8D23609" w14:textId="7DE453EF" w:rsidR="005F7CFF" w:rsidRPr="005F7CFF" w:rsidRDefault="005F7CFF" w:rsidP="005F7CFF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  <w:r w:rsidRPr="005F7CF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  <w:t>(62)</w:t>
            </w:r>
          </w:p>
        </w:tc>
      </w:tr>
    </w:tbl>
    <w:p w14:paraId="17FDFFFD" w14:textId="77777777" w:rsidR="00037C69" w:rsidRPr="00FA1B34" w:rsidRDefault="00037C69" w:rsidP="00FA1B34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22FF4736" w14:textId="25AD8C74" w:rsidR="009556ED" w:rsidRPr="00491E5D" w:rsidRDefault="009556ED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</w:pPr>
      <w:r w:rsidRPr="00491E5D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ค่าใช้จ่ายอื่น ๆ</w:t>
      </w:r>
    </w:p>
    <w:p w14:paraId="365B97D1" w14:textId="77777777" w:rsidR="009556ED" w:rsidRPr="00F72AFA" w:rsidRDefault="009556ED" w:rsidP="009556ED">
      <w:pPr>
        <w:suppressAutoHyphens/>
        <w:spacing w:after="0" w:line="240" w:lineRule="auto"/>
        <w:ind w:left="540"/>
        <w:rPr>
          <w:rFonts w:ascii="Angsana New" w:eastAsia="Times New Roman" w:hAnsi="Angsana New" w:cs="Angsana New"/>
          <w:sz w:val="20"/>
          <w:szCs w:val="20"/>
          <w:cs/>
          <w:lang w:val="th-TH" w:eastAsia="zh-CN"/>
        </w:rPr>
      </w:pPr>
    </w:p>
    <w:tbl>
      <w:tblPr>
        <w:tblW w:w="96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7"/>
        <w:gridCol w:w="1170"/>
        <w:gridCol w:w="270"/>
        <w:gridCol w:w="1161"/>
        <w:gridCol w:w="270"/>
        <w:gridCol w:w="1170"/>
        <w:gridCol w:w="270"/>
        <w:gridCol w:w="1161"/>
      </w:tblGrid>
      <w:tr w:rsidR="005F2ED0" w:rsidRPr="00ED00D4" w14:paraId="7BCB8B0E" w14:textId="77777777" w:rsidTr="00BC5924">
        <w:trPr>
          <w:trHeight w:val="426"/>
        </w:trPr>
        <w:tc>
          <w:tcPr>
            <w:tcW w:w="4167" w:type="dxa"/>
            <w:shd w:val="clear" w:color="auto" w:fill="auto"/>
            <w:vAlign w:val="bottom"/>
          </w:tcPr>
          <w:p w14:paraId="083352CA" w14:textId="77777777" w:rsidR="005F2ED0" w:rsidRPr="00ED00D4" w:rsidRDefault="005F2ED0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2601" w:type="dxa"/>
            <w:gridSpan w:val="3"/>
            <w:shd w:val="clear" w:color="auto" w:fill="auto"/>
            <w:vAlign w:val="bottom"/>
          </w:tcPr>
          <w:p w14:paraId="33FBB18D" w14:textId="77777777" w:rsidR="005F2ED0" w:rsidRPr="00ED00D4" w:rsidRDefault="005F2ED0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AU" w:eastAsia="zh-CN"/>
              </w:rPr>
            </w:pPr>
            <w:r w:rsidRPr="00ED00D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D74177" w14:textId="77777777" w:rsidR="005F2ED0" w:rsidRPr="00ED00D4" w:rsidRDefault="005F2ED0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601" w:type="dxa"/>
            <w:gridSpan w:val="3"/>
            <w:shd w:val="clear" w:color="auto" w:fill="auto"/>
            <w:vAlign w:val="bottom"/>
          </w:tcPr>
          <w:p w14:paraId="31F76ADE" w14:textId="77777777" w:rsidR="005F2ED0" w:rsidRPr="00ED00D4" w:rsidRDefault="005F2ED0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  <w:r w:rsidRPr="00ED00D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 w:eastAsia="zh-CN"/>
              </w:rPr>
              <w:t>งบการเงินเฉพาะ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th-TH" w:eastAsia="zh-CN"/>
              </w:rPr>
              <w:t>กิจการ</w:t>
            </w:r>
          </w:p>
        </w:tc>
      </w:tr>
      <w:tr w:rsidR="000C4003" w:rsidRPr="00ED00D4" w14:paraId="7EACE3A1" w14:textId="77777777" w:rsidTr="00BC5924">
        <w:trPr>
          <w:trHeight w:val="435"/>
        </w:trPr>
        <w:tc>
          <w:tcPr>
            <w:tcW w:w="4167" w:type="dxa"/>
            <w:shd w:val="clear" w:color="auto" w:fill="auto"/>
            <w:vAlign w:val="bottom"/>
          </w:tcPr>
          <w:p w14:paraId="4AA29212" w14:textId="77777777" w:rsidR="005F2ED0" w:rsidRPr="00ED00D4" w:rsidRDefault="005F2ED0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pacing w:val="4"/>
                <w:sz w:val="30"/>
                <w:szCs w:val="30"/>
                <w:cs/>
                <w:lang w:val="th-TH" w:eastAsia="zh-CN"/>
              </w:rPr>
            </w:pPr>
            <w:r w:rsidRPr="000E5495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  <w:lang w:val="th-TH" w:eastAsia="zh-CN"/>
              </w:rPr>
              <w:t>สำหรับปีสิ้นสุดวันที่ 31 ธันวาคม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CA8B4A" w14:textId="3CA7FACF" w:rsidR="005F2ED0" w:rsidRPr="00ED00D4" w:rsidRDefault="005F2ED0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 w:rsidR="004F0BA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4E6C0D" w14:textId="77777777" w:rsidR="005F2ED0" w:rsidRPr="00ED00D4" w:rsidRDefault="005F2ED0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D940437" w14:textId="5D7F51B4" w:rsidR="005F2ED0" w:rsidRPr="00ED00D4" w:rsidRDefault="005F2ED0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 w:rsidR="004F0BA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72957C" w14:textId="77777777" w:rsidR="005F2ED0" w:rsidRPr="00ED00D4" w:rsidRDefault="005F2ED0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DD9847" w14:textId="35719BB4" w:rsidR="005F2ED0" w:rsidRPr="00ED00D4" w:rsidRDefault="005F2ED0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 w:rsidR="004F0BA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27BABA" w14:textId="77777777" w:rsidR="005F2ED0" w:rsidRPr="00ED00D4" w:rsidRDefault="005F2ED0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F3350BB" w14:textId="5B72CF43" w:rsidR="005F2ED0" w:rsidRPr="00ED00D4" w:rsidRDefault="00273403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 w:rsidR="004F0BA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</w:t>
            </w:r>
          </w:p>
        </w:tc>
      </w:tr>
      <w:tr w:rsidR="005F2ED0" w:rsidRPr="00ED00D4" w14:paraId="3DA77601" w14:textId="77777777" w:rsidTr="00BC5924">
        <w:trPr>
          <w:trHeight w:val="418"/>
        </w:trPr>
        <w:tc>
          <w:tcPr>
            <w:tcW w:w="4167" w:type="dxa"/>
            <w:shd w:val="clear" w:color="auto" w:fill="auto"/>
            <w:vAlign w:val="bottom"/>
          </w:tcPr>
          <w:p w14:paraId="0865C284" w14:textId="77777777" w:rsidR="005F2ED0" w:rsidRPr="00ED00D4" w:rsidRDefault="005F2ED0" w:rsidP="00F22112">
            <w:pPr>
              <w:tabs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5472" w:type="dxa"/>
            <w:gridSpan w:val="7"/>
            <w:shd w:val="clear" w:color="auto" w:fill="auto"/>
            <w:vAlign w:val="bottom"/>
          </w:tcPr>
          <w:p w14:paraId="42E3F128" w14:textId="77777777" w:rsidR="005F2ED0" w:rsidRPr="00ED00D4" w:rsidRDefault="005F2ED0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AF33E7" w:rsidRPr="00ED00D4" w14:paraId="5FC8136A" w14:textId="77777777" w:rsidTr="00BC5924">
        <w:trPr>
          <w:trHeight w:val="410"/>
        </w:trPr>
        <w:tc>
          <w:tcPr>
            <w:tcW w:w="4167" w:type="dxa"/>
            <w:shd w:val="clear" w:color="auto" w:fill="auto"/>
            <w:vAlign w:val="bottom"/>
          </w:tcPr>
          <w:p w14:paraId="5C66E279" w14:textId="77777777" w:rsidR="00AF33E7" w:rsidRPr="00ED00D4" w:rsidRDefault="00AF33E7" w:rsidP="00AF33E7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ค่าใช้จ่ายด้านการตลาด</w:t>
            </w:r>
          </w:p>
        </w:tc>
        <w:tc>
          <w:tcPr>
            <w:tcW w:w="1170" w:type="dxa"/>
            <w:shd w:val="clear" w:color="auto" w:fill="auto"/>
          </w:tcPr>
          <w:p w14:paraId="720B1B30" w14:textId="192295B4" w:rsidR="00AF33E7" w:rsidRPr="00AF33E7" w:rsidRDefault="00AF33E7" w:rsidP="00AF33E7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AF33E7">
              <w:rPr>
                <w:rFonts w:asciiTheme="majorBidi" w:hAnsiTheme="majorBidi" w:cstheme="majorBidi"/>
                <w:sz w:val="30"/>
                <w:szCs w:val="30"/>
              </w:rPr>
              <w:t xml:space="preserve"> 3,628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1EFB79" w14:textId="77777777" w:rsidR="00AF33E7" w:rsidRPr="00AF33E7" w:rsidRDefault="00AF33E7" w:rsidP="00AF33E7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</w:p>
        </w:tc>
        <w:tc>
          <w:tcPr>
            <w:tcW w:w="1161" w:type="dxa"/>
            <w:shd w:val="clear" w:color="auto" w:fill="auto"/>
          </w:tcPr>
          <w:p w14:paraId="52A20E53" w14:textId="7FB0A817" w:rsidR="00AF33E7" w:rsidRPr="00AF33E7" w:rsidRDefault="00AF33E7" w:rsidP="00AF33E7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AF33E7"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5,525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E0C56ED" w14:textId="77777777" w:rsidR="00AF33E7" w:rsidRPr="00AF33E7" w:rsidRDefault="00AF33E7" w:rsidP="00AF33E7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2A6F9498" w14:textId="63D356E4" w:rsidR="00AF33E7" w:rsidRPr="00AF33E7" w:rsidRDefault="00AF33E7" w:rsidP="00AF33E7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AF33E7">
              <w:rPr>
                <w:rFonts w:asciiTheme="majorBidi" w:hAnsiTheme="majorBidi" w:cstheme="majorBidi"/>
                <w:sz w:val="30"/>
                <w:szCs w:val="30"/>
              </w:rPr>
              <w:t xml:space="preserve"> 124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5A46489" w14:textId="77777777" w:rsidR="00AF33E7" w:rsidRPr="00AF33E7" w:rsidRDefault="00AF33E7" w:rsidP="00AF33E7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61" w:type="dxa"/>
            <w:shd w:val="clear" w:color="auto" w:fill="auto"/>
          </w:tcPr>
          <w:p w14:paraId="5EB1A306" w14:textId="5315BA13" w:rsidR="00AF33E7" w:rsidRPr="006D4E1D" w:rsidRDefault="00AF33E7" w:rsidP="00AF33E7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CE632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123</w:t>
            </w:r>
          </w:p>
        </w:tc>
      </w:tr>
      <w:tr w:rsidR="00AF33E7" w:rsidRPr="00ED00D4" w14:paraId="4517F280" w14:textId="77777777">
        <w:trPr>
          <w:trHeight w:val="418"/>
        </w:trPr>
        <w:tc>
          <w:tcPr>
            <w:tcW w:w="4167" w:type="dxa"/>
            <w:shd w:val="clear" w:color="auto" w:fill="auto"/>
            <w:vAlign w:val="bottom"/>
          </w:tcPr>
          <w:p w14:paraId="199DBB7A" w14:textId="77777777" w:rsidR="00AF33E7" w:rsidRPr="00ED00D4" w:rsidRDefault="00AF33E7" w:rsidP="00AF33E7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ค่าบริการอื่น ๆ</w:t>
            </w:r>
          </w:p>
        </w:tc>
        <w:tc>
          <w:tcPr>
            <w:tcW w:w="1170" w:type="dxa"/>
            <w:shd w:val="clear" w:color="auto" w:fill="auto"/>
          </w:tcPr>
          <w:p w14:paraId="532DF55C" w14:textId="559AA50E" w:rsidR="00AF33E7" w:rsidRPr="00AF33E7" w:rsidRDefault="00AF33E7" w:rsidP="00AF33E7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AF33E7">
              <w:rPr>
                <w:rFonts w:asciiTheme="majorBidi" w:hAnsiTheme="majorBidi" w:cstheme="majorBidi"/>
                <w:sz w:val="30"/>
                <w:szCs w:val="30"/>
              </w:rPr>
              <w:t xml:space="preserve"> 6,55</w:t>
            </w:r>
            <w:r w:rsidR="00526DA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F33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52AB38C" w14:textId="77777777" w:rsidR="00AF33E7" w:rsidRPr="00AF33E7" w:rsidRDefault="00AF33E7" w:rsidP="00AF33E7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</w:p>
        </w:tc>
        <w:tc>
          <w:tcPr>
            <w:tcW w:w="1161" w:type="dxa"/>
            <w:shd w:val="clear" w:color="auto" w:fill="auto"/>
          </w:tcPr>
          <w:p w14:paraId="7236D5A0" w14:textId="63DDF30F" w:rsidR="00AF33E7" w:rsidRPr="00AF33E7" w:rsidRDefault="00AF33E7" w:rsidP="00AF33E7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AF33E7"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5,998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CAE5E2D" w14:textId="77777777" w:rsidR="00AF33E7" w:rsidRPr="00AF33E7" w:rsidRDefault="00AF33E7" w:rsidP="00AF33E7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085FB25A" w14:textId="3DB9534D" w:rsidR="00AF33E7" w:rsidRPr="00AF33E7" w:rsidRDefault="00AF33E7" w:rsidP="00AF33E7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AF33E7">
              <w:rPr>
                <w:rFonts w:asciiTheme="majorBidi" w:hAnsiTheme="majorBidi" w:cstheme="majorBidi"/>
                <w:sz w:val="30"/>
                <w:szCs w:val="30"/>
              </w:rPr>
              <w:t xml:space="preserve"> 995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A49DD8B" w14:textId="77777777" w:rsidR="00AF33E7" w:rsidRPr="00AF33E7" w:rsidRDefault="00AF33E7" w:rsidP="00AF33E7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5EC4F5D6" w14:textId="4FD54844" w:rsidR="00AF33E7" w:rsidRPr="006D4E1D" w:rsidRDefault="00AF33E7" w:rsidP="00AF33E7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CE632F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eastAsia="zh-CN"/>
              </w:rPr>
              <w:t>771</w:t>
            </w:r>
          </w:p>
        </w:tc>
      </w:tr>
      <w:tr w:rsidR="00AF33E7" w:rsidRPr="00ED00D4" w14:paraId="77434ADB" w14:textId="77777777">
        <w:trPr>
          <w:trHeight w:val="418"/>
        </w:trPr>
        <w:tc>
          <w:tcPr>
            <w:tcW w:w="4167" w:type="dxa"/>
            <w:shd w:val="clear" w:color="auto" w:fill="auto"/>
            <w:vAlign w:val="bottom"/>
          </w:tcPr>
          <w:p w14:paraId="42BEF796" w14:textId="77777777" w:rsidR="00AF33E7" w:rsidRPr="00ED00D4" w:rsidRDefault="00AF33E7" w:rsidP="00AF33E7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ค่าตัดจำหน่าย</w:t>
            </w:r>
            <w:r w:rsidRPr="00ED00D4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zh-CN"/>
              </w:rPr>
              <w:t>สินทรัพย์ไม่มีตัวตน</w:t>
            </w:r>
          </w:p>
        </w:tc>
        <w:tc>
          <w:tcPr>
            <w:tcW w:w="1170" w:type="dxa"/>
            <w:shd w:val="clear" w:color="auto" w:fill="auto"/>
          </w:tcPr>
          <w:p w14:paraId="332CFC3A" w14:textId="280B4723" w:rsidR="00AF33E7" w:rsidRPr="00AF33E7" w:rsidRDefault="00AF33E7" w:rsidP="00AF33E7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AF33E7">
              <w:rPr>
                <w:rFonts w:asciiTheme="majorBidi" w:hAnsiTheme="majorBidi" w:cstheme="majorBidi"/>
                <w:sz w:val="30"/>
                <w:szCs w:val="30"/>
              </w:rPr>
              <w:t xml:space="preserve"> 4,94</w:t>
            </w:r>
            <w:r w:rsidR="00526DA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AF33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FD50287" w14:textId="77777777" w:rsidR="00AF33E7" w:rsidRPr="00AF33E7" w:rsidRDefault="00AF33E7" w:rsidP="00AF33E7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</w:p>
        </w:tc>
        <w:tc>
          <w:tcPr>
            <w:tcW w:w="1161" w:type="dxa"/>
            <w:shd w:val="clear" w:color="auto" w:fill="auto"/>
          </w:tcPr>
          <w:p w14:paraId="09CEDD7F" w14:textId="450AEDF8" w:rsidR="00AF33E7" w:rsidRPr="00AF33E7" w:rsidRDefault="00AF33E7" w:rsidP="00AF33E7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AF33E7"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5,717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0140C8E" w14:textId="77777777" w:rsidR="00AF33E7" w:rsidRPr="00AF33E7" w:rsidRDefault="00AF33E7" w:rsidP="00AF33E7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7C327EFF" w14:textId="64F29323" w:rsidR="00AF33E7" w:rsidRPr="00AF33E7" w:rsidRDefault="00AF33E7" w:rsidP="002E6A17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AF33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E6A1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83EED8E" w14:textId="77777777" w:rsidR="00AF33E7" w:rsidRPr="00AF33E7" w:rsidRDefault="00AF33E7" w:rsidP="00AF33E7">
            <w:pPr>
              <w:tabs>
                <w:tab w:val="decimal" w:pos="656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612C303C" w14:textId="3A3DD44F" w:rsidR="00AF33E7" w:rsidRPr="006D4E1D" w:rsidRDefault="00AF33E7" w:rsidP="00AF33E7">
            <w:pPr>
              <w:tabs>
                <w:tab w:val="decimal" w:pos="656"/>
              </w:tabs>
              <w:suppressAutoHyphens/>
              <w:spacing w:after="0" w:line="240" w:lineRule="auto"/>
              <w:ind w:left="-137" w:right="-11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CE632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-</w:t>
            </w:r>
          </w:p>
        </w:tc>
      </w:tr>
      <w:tr w:rsidR="00AF33E7" w:rsidRPr="00ED00D4" w14:paraId="41D1DCC9" w14:textId="77777777">
        <w:trPr>
          <w:trHeight w:val="410"/>
        </w:trPr>
        <w:tc>
          <w:tcPr>
            <w:tcW w:w="4167" w:type="dxa"/>
            <w:shd w:val="clear" w:color="auto" w:fill="auto"/>
            <w:vAlign w:val="bottom"/>
          </w:tcPr>
          <w:p w14:paraId="6B9BA453" w14:textId="77777777" w:rsidR="00AF33E7" w:rsidRPr="00ED00D4" w:rsidRDefault="00AF33E7" w:rsidP="00AF33E7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4CFBEC3A" w14:textId="47E346F9" w:rsidR="00AF33E7" w:rsidRPr="00AF33E7" w:rsidRDefault="00AF33E7" w:rsidP="00AF33E7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 w:eastAsia="zh-CN"/>
              </w:rPr>
            </w:pPr>
            <w:r w:rsidRPr="00AF33E7">
              <w:rPr>
                <w:rFonts w:asciiTheme="majorBidi" w:hAnsiTheme="majorBidi" w:cstheme="majorBidi"/>
                <w:sz w:val="30"/>
                <w:szCs w:val="30"/>
              </w:rPr>
              <w:t xml:space="preserve"> 4,999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7A25272" w14:textId="77777777" w:rsidR="00AF33E7" w:rsidRPr="00AF33E7" w:rsidRDefault="00AF33E7" w:rsidP="00AF33E7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61" w:type="dxa"/>
            <w:tcBorders>
              <w:bottom w:val="single" w:sz="4" w:space="0" w:color="000000"/>
            </w:tcBorders>
            <w:shd w:val="clear" w:color="auto" w:fill="auto"/>
          </w:tcPr>
          <w:p w14:paraId="2941D667" w14:textId="043AD8E7" w:rsidR="00AF33E7" w:rsidRPr="00AF33E7" w:rsidRDefault="00AF33E7" w:rsidP="00AF33E7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AF33E7"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4,089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CAF1FA" w14:textId="77777777" w:rsidR="00AF33E7" w:rsidRPr="00AF33E7" w:rsidRDefault="00AF33E7" w:rsidP="00AF33E7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4DB1E560" w14:textId="2A09F0AD" w:rsidR="00AF33E7" w:rsidRPr="00AF33E7" w:rsidRDefault="00AF33E7" w:rsidP="00AF33E7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AF33E7">
              <w:rPr>
                <w:rFonts w:asciiTheme="majorBidi" w:hAnsiTheme="majorBidi" w:cstheme="majorBidi"/>
                <w:sz w:val="30"/>
                <w:szCs w:val="30"/>
              </w:rPr>
              <w:t xml:space="preserve"> 9</w:t>
            </w:r>
            <w:r w:rsidR="002E6A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F33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CB980BF" w14:textId="77777777" w:rsidR="00AF33E7" w:rsidRPr="00AF33E7" w:rsidRDefault="00AF33E7" w:rsidP="00AF33E7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38CF64E" w14:textId="25FBC9D4" w:rsidR="00AF33E7" w:rsidRPr="006D4E1D" w:rsidRDefault="00AF33E7" w:rsidP="00AF33E7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CE632F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280</w:t>
            </w:r>
          </w:p>
        </w:tc>
      </w:tr>
      <w:tr w:rsidR="00AF33E7" w:rsidRPr="00ED00D4" w14:paraId="49A50263" w14:textId="77777777">
        <w:trPr>
          <w:trHeight w:val="426"/>
        </w:trPr>
        <w:tc>
          <w:tcPr>
            <w:tcW w:w="4167" w:type="dxa"/>
            <w:shd w:val="clear" w:color="auto" w:fill="auto"/>
            <w:vAlign w:val="bottom"/>
          </w:tcPr>
          <w:p w14:paraId="2B0FEBAE" w14:textId="77777777" w:rsidR="00AF33E7" w:rsidRPr="00ED00D4" w:rsidRDefault="00AF33E7" w:rsidP="00AF33E7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zh-CN"/>
              </w:rPr>
            </w:pPr>
            <w:r w:rsidRPr="00ED00D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CD131D4" w14:textId="75269239" w:rsidR="00AF33E7" w:rsidRPr="00AF33E7" w:rsidRDefault="00AF33E7" w:rsidP="00AF33E7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AF33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20,127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714DA9" w14:textId="77777777" w:rsidR="00AF33E7" w:rsidRPr="00AF33E7" w:rsidRDefault="00AF33E7" w:rsidP="00AF33E7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5BD165A" w14:textId="6D45D621" w:rsidR="00AF33E7" w:rsidRPr="00AF33E7" w:rsidRDefault="00AF33E7" w:rsidP="00AF33E7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  <w:r w:rsidRPr="00AF33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AU" w:eastAsia="zh-CN"/>
              </w:rPr>
              <w:t>21</w:t>
            </w:r>
            <w:r w:rsidRPr="00AF33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  <w:t>,</w:t>
            </w:r>
            <w:r w:rsidRPr="00AF33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AU" w:eastAsia="zh-CN"/>
              </w:rPr>
              <w:t>329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20F38E3" w14:textId="77777777" w:rsidR="00AF33E7" w:rsidRPr="00AF33E7" w:rsidRDefault="00AF33E7" w:rsidP="00AF33E7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D062D2B" w14:textId="19FFADF5" w:rsidR="00AF33E7" w:rsidRPr="00AF33E7" w:rsidRDefault="00AF33E7" w:rsidP="00AF33E7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AF33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0FF6FC9" w14:textId="77777777" w:rsidR="00AF33E7" w:rsidRPr="00AF33E7" w:rsidRDefault="00AF33E7" w:rsidP="00AF33E7">
            <w:pPr>
              <w:tabs>
                <w:tab w:val="decimal" w:pos="920"/>
              </w:tabs>
              <w:suppressAutoHyphens/>
              <w:snapToGrid w:val="0"/>
              <w:spacing w:after="0" w:line="240" w:lineRule="auto"/>
              <w:ind w:left="-137" w:right="-11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6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2704F75" w14:textId="447476AF" w:rsidR="00AF33E7" w:rsidRPr="006D4E1D" w:rsidRDefault="00AF33E7" w:rsidP="00AF33E7">
            <w:pPr>
              <w:tabs>
                <w:tab w:val="decimal" w:pos="920"/>
              </w:tabs>
              <w:suppressAutoHyphens/>
              <w:spacing w:after="0" w:line="240" w:lineRule="auto"/>
              <w:ind w:left="-137"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  <w:r w:rsidRPr="00CE632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1,174</w:t>
            </w:r>
          </w:p>
        </w:tc>
      </w:tr>
    </w:tbl>
    <w:p w14:paraId="6617DFD4" w14:textId="77777777" w:rsidR="002E0AAE" w:rsidRDefault="002E0AAE" w:rsidP="002E0AAE">
      <w:pPr>
        <w:suppressAutoHyphens/>
        <w:spacing w:after="0" w:line="240" w:lineRule="atLeast"/>
        <w:ind w:left="539" w:right="-28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49E21BF8" w14:textId="77777777" w:rsidR="00161920" w:rsidRDefault="00161920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br w:type="page"/>
      </w:r>
    </w:p>
    <w:p w14:paraId="66F709E2" w14:textId="0CA5A61B" w:rsidR="009556ED" w:rsidRPr="002076F1" w:rsidRDefault="009556ED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2076F1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lastRenderedPageBreak/>
        <w:t>ผลขาดทุนด้านเครดิตที่คาดว่าจะเกิดขึ้น</w:t>
      </w:r>
    </w:p>
    <w:p w14:paraId="2E4306E8" w14:textId="77777777" w:rsidR="009556ED" w:rsidRPr="00F72AFA" w:rsidRDefault="009556ED" w:rsidP="009556ED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20"/>
          <w:szCs w:val="20"/>
          <w:lang w:eastAsia="zh-CN"/>
        </w:rPr>
      </w:pPr>
    </w:p>
    <w:tbl>
      <w:tblPr>
        <w:tblW w:w="96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4"/>
        <w:gridCol w:w="1170"/>
        <w:gridCol w:w="270"/>
        <w:gridCol w:w="1170"/>
        <w:gridCol w:w="270"/>
        <w:gridCol w:w="1164"/>
        <w:gridCol w:w="276"/>
        <w:gridCol w:w="1170"/>
      </w:tblGrid>
      <w:tr w:rsidR="00273403" w:rsidRPr="00BC5924" w14:paraId="1D0FDEAD" w14:textId="313C4295" w:rsidTr="00BC5924">
        <w:trPr>
          <w:trHeight w:val="426"/>
          <w:tblHeader/>
        </w:trPr>
        <w:tc>
          <w:tcPr>
            <w:tcW w:w="4194" w:type="dxa"/>
            <w:shd w:val="clear" w:color="auto" w:fill="auto"/>
            <w:vAlign w:val="bottom"/>
          </w:tcPr>
          <w:p w14:paraId="5C6CCA05" w14:textId="77777777" w:rsidR="00273403" w:rsidRPr="00BC5924" w:rsidRDefault="00273403" w:rsidP="00BC5924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548F168E" w14:textId="77777777" w:rsidR="00273403" w:rsidRPr="00BC5924" w:rsidRDefault="00273403" w:rsidP="00BC5924">
            <w:pPr>
              <w:suppressAutoHyphens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  <w:r w:rsidRPr="00BC592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</w:tcPr>
          <w:p w14:paraId="6FB58A35" w14:textId="77777777" w:rsidR="00273403" w:rsidRPr="00BC5924" w:rsidRDefault="00273403" w:rsidP="00BC5924">
            <w:pPr>
              <w:suppressAutoHyphens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FD31635" w14:textId="001B826C" w:rsidR="00273403" w:rsidRPr="00BC5924" w:rsidRDefault="00273403" w:rsidP="00BC5924">
            <w:pPr>
              <w:suppressAutoHyphens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BC592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273403" w:rsidRPr="00BC5924" w14:paraId="2A9AB879" w14:textId="1007E56B" w:rsidTr="00BC5924">
        <w:trPr>
          <w:trHeight w:val="435"/>
          <w:tblHeader/>
        </w:trPr>
        <w:tc>
          <w:tcPr>
            <w:tcW w:w="4194" w:type="dxa"/>
            <w:shd w:val="clear" w:color="auto" w:fill="auto"/>
            <w:vAlign w:val="bottom"/>
          </w:tcPr>
          <w:p w14:paraId="04DE6067" w14:textId="2671DDB3" w:rsidR="00273403" w:rsidRPr="00BC5924" w:rsidRDefault="00273403" w:rsidP="00BC5924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  <w:lang w:val="th-TH" w:eastAsia="zh-CN"/>
              </w:rPr>
            </w:pPr>
            <w:r w:rsidRPr="00BC592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 w:eastAsia="zh-CN"/>
              </w:rPr>
              <w:t xml:space="preserve">สำหรับปีสิ้นสุดวันที่ </w:t>
            </w:r>
            <w:r w:rsidRPr="00BC592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  <w:t>31</w:t>
            </w:r>
            <w:r w:rsidRPr="00BC592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 w:eastAsia="zh-CN"/>
              </w:rPr>
              <w:t xml:space="preserve"> ธันวาคม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2502D1" w14:textId="68BA1DA1" w:rsidR="00273403" w:rsidRPr="00BC5924" w:rsidRDefault="00273403" w:rsidP="00BC5924">
            <w:pPr>
              <w:suppressAutoHyphens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BC592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 w:rsidR="004F0BA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E9FCFE" w14:textId="77777777" w:rsidR="00273403" w:rsidRPr="00BC5924" w:rsidRDefault="00273403" w:rsidP="00BC5924">
            <w:pPr>
              <w:suppressAutoHyphens/>
              <w:snapToGrid w:val="0"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9B79C8" w14:textId="3E60E34F" w:rsidR="00273403" w:rsidRPr="00BC5924" w:rsidRDefault="00273403" w:rsidP="00BC5924">
            <w:pPr>
              <w:suppressAutoHyphens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BC592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 w:rsidR="004F0BA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70" w:type="dxa"/>
          </w:tcPr>
          <w:p w14:paraId="74FD2C4E" w14:textId="77777777" w:rsidR="00273403" w:rsidRPr="00BC5924" w:rsidRDefault="00273403" w:rsidP="00BC5924">
            <w:pPr>
              <w:suppressAutoHyphens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64" w:type="dxa"/>
            <w:vAlign w:val="bottom"/>
          </w:tcPr>
          <w:p w14:paraId="7341C9DA" w14:textId="2ABCD12B" w:rsidR="00273403" w:rsidRPr="00BC5924" w:rsidRDefault="00273403" w:rsidP="00BC5924">
            <w:pPr>
              <w:suppressAutoHyphens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C592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 w:rsidR="004F0BA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76" w:type="dxa"/>
            <w:vAlign w:val="bottom"/>
          </w:tcPr>
          <w:p w14:paraId="6B696965" w14:textId="77777777" w:rsidR="00273403" w:rsidRPr="00BC5924" w:rsidRDefault="00273403" w:rsidP="00BC5924">
            <w:pPr>
              <w:suppressAutoHyphens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19F8FE95" w14:textId="2CEA90ED" w:rsidR="00273403" w:rsidRPr="00BC5924" w:rsidRDefault="00273403" w:rsidP="00BC5924">
            <w:pPr>
              <w:suppressAutoHyphens/>
              <w:spacing w:after="0" w:line="240" w:lineRule="atLeast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C592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 w:rsidR="004F0BAB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</w:t>
            </w:r>
          </w:p>
        </w:tc>
      </w:tr>
      <w:tr w:rsidR="009B303D" w:rsidRPr="00BC5924" w14:paraId="7E6A40E8" w14:textId="146274FB" w:rsidTr="00BC5924">
        <w:trPr>
          <w:trHeight w:val="418"/>
          <w:tblHeader/>
        </w:trPr>
        <w:tc>
          <w:tcPr>
            <w:tcW w:w="4194" w:type="dxa"/>
            <w:shd w:val="clear" w:color="auto" w:fill="auto"/>
            <w:vAlign w:val="bottom"/>
          </w:tcPr>
          <w:p w14:paraId="0CA3C005" w14:textId="77777777" w:rsidR="009B303D" w:rsidRPr="00BC5924" w:rsidRDefault="009B303D" w:rsidP="00BC5924">
            <w:pPr>
              <w:tabs>
                <w:tab w:val="left" w:pos="252"/>
              </w:tabs>
              <w:suppressAutoHyphens/>
              <w:snapToGrid w:val="0"/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14:paraId="202E709E" w14:textId="173BE383" w:rsidR="009B303D" w:rsidRPr="00BC5924" w:rsidRDefault="009B303D" w:rsidP="00BC5924">
            <w:pPr>
              <w:suppressAutoHyphens/>
              <w:spacing w:after="0" w:line="240" w:lineRule="atLeast"/>
              <w:ind w:right="-2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</w:pPr>
            <w:r w:rsidRPr="00BC592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273403" w:rsidRPr="00BC5924" w14:paraId="340CD59B" w14:textId="30A3100D" w:rsidTr="00BC5924">
        <w:trPr>
          <w:trHeight w:val="410"/>
        </w:trPr>
        <w:tc>
          <w:tcPr>
            <w:tcW w:w="4194" w:type="dxa"/>
            <w:shd w:val="clear" w:color="auto" w:fill="auto"/>
            <w:vAlign w:val="bottom"/>
          </w:tcPr>
          <w:p w14:paraId="4D49090E" w14:textId="77777777" w:rsidR="00273403" w:rsidRPr="00BC5924" w:rsidRDefault="00273403" w:rsidP="00BC5924">
            <w:pPr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BC59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ED3E5F" w14:textId="77777777" w:rsidR="00273403" w:rsidRPr="00BC5924" w:rsidRDefault="00273403" w:rsidP="00BC5924">
            <w:pPr>
              <w:tabs>
                <w:tab w:val="decimal" w:pos="780"/>
              </w:tabs>
              <w:suppressAutoHyphens/>
              <w:spacing w:after="0" w:line="240" w:lineRule="atLeast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7E85A5" w14:textId="77777777" w:rsidR="00273403" w:rsidRPr="00BC5924" w:rsidRDefault="00273403" w:rsidP="00BC5924">
            <w:pPr>
              <w:tabs>
                <w:tab w:val="decimal" w:pos="738"/>
              </w:tabs>
              <w:suppressAutoHyphens/>
              <w:snapToGrid w:val="0"/>
              <w:spacing w:after="0" w:line="240" w:lineRule="atLeast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DA018F" w14:textId="77777777" w:rsidR="00273403" w:rsidRPr="00BC5924" w:rsidRDefault="00273403" w:rsidP="00BC5924">
            <w:pPr>
              <w:tabs>
                <w:tab w:val="decimal" w:pos="702"/>
              </w:tabs>
              <w:suppressAutoHyphens/>
              <w:spacing w:after="0" w:line="240" w:lineRule="atLeast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14:paraId="46D9884F" w14:textId="77777777" w:rsidR="00273403" w:rsidRPr="00BC5924" w:rsidRDefault="00273403" w:rsidP="00BC5924">
            <w:pPr>
              <w:tabs>
                <w:tab w:val="decimal" w:pos="702"/>
              </w:tabs>
              <w:suppressAutoHyphens/>
              <w:spacing w:after="0" w:line="240" w:lineRule="atLeast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64" w:type="dxa"/>
          </w:tcPr>
          <w:p w14:paraId="4470589A" w14:textId="2CE0CB07" w:rsidR="00273403" w:rsidRPr="00BC5924" w:rsidRDefault="00273403" w:rsidP="00BC5924">
            <w:pPr>
              <w:tabs>
                <w:tab w:val="decimal" w:pos="702"/>
              </w:tabs>
              <w:suppressAutoHyphens/>
              <w:spacing w:after="0" w:line="240" w:lineRule="atLeast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6" w:type="dxa"/>
          </w:tcPr>
          <w:p w14:paraId="3627B424" w14:textId="77777777" w:rsidR="00273403" w:rsidRPr="00BC5924" w:rsidRDefault="00273403" w:rsidP="00BC5924">
            <w:pPr>
              <w:tabs>
                <w:tab w:val="decimal" w:pos="702"/>
              </w:tabs>
              <w:suppressAutoHyphens/>
              <w:spacing w:after="0" w:line="240" w:lineRule="atLeast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</w:tcPr>
          <w:p w14:paraId="7AAB9477" w14:textId="77777777" w:rsidR="00273403" w:rsidRPr="00BC5924" w:rsidRDefault="00273403" w:rsidP="00BC5924">
            <w:pPr>
              <w:tabs>
                <w:tab w:val="decimal" w:pos="702"/>
              </w:tabs>
              <w:suppressAutoHyphens/>
              <w:spacing w:after="0" w:line="240" w:lineRule="atLeast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9E74A9" w:rsidRPr="00BC5924" w14:paraId="0EA0E1F4" w14:textId="236B9FF4" w:rsidTr="00BC5924">
        <w:trPr>
          <w:trHeight w:val="410"/>
        </w:trPr>
        <w:tc>
          <w:tcPr>
            <w:tcW w:w="4194" w:type="dxa"/>
            <w:shd w:val="clear" w:color="auto" w:fill="auto"/>
            <w:vAlign w:val="bottom"/>
          </w:tcPr>
          <w:p w14:paraId="6B6B5DFE" w14:textId="77777777" w:rsidR="009E74A9" w:rsidRPr="00BC5924" w:rsidRDefault="009E74A9" w:rsidP="009E74A9">
            <w:pPr>
              <w:pStyle w:val="ListParagraph"/>
              <w:numPr>
                <w:ilvl w:val="0"/>
                <w:numId w:val="3"/>
              </w:numPr>
              <w:tabs>
                <w:tab w:val="clear" w:pos="1065"/>
              </w:tabs>
              <w:ind w:left="187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C59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รายการระหว่างธนาคารและตลาดเงิน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01CC71" w14:textId="757EFDC7" w:rsidR="009E74A9" w:rsidRPr="00BC5924" w:rsidRDefault="009E74A9" w:rsidP="009E74A9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 w:eastAsia="zh-CN"/>
              </w:rPr>
            </w:pPr>
            <w:r w:rsidRPr="009E74A9"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AU" w:eastAsia="zh-CN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0CC593" w14:textId="77777777" w:rsidR="009E74A9" w:rsidRPr="00BC5924" w:rsidRDefault="009E74A9" w:rsidP="009E74A9">
            <w:pPr>
              <w:tabs>
                <w:tab w:val="decimal" w:pos="893"/>
              </w:tabs>
              <w:suppressAutoHyphens/>
              <w:snapToGrid w:val="0"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04468F" w14:textId="1EE61452" w:rsidR="009E74A9" w:rsidRPr="00BC5924" w:rsidRDefault="009E74A9" w:rsidP="009E74A9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BC5924"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(51)</w:t>
            </w:r>
          </w:p>
        </w:tc>
        <w:tc>
          <w:tcPr>
            <w:tcW w:w="270" w:type="dxa"/>
          </w:tcPr>
          <w:p w14:paraId="0B08568A" w14:textId="77777777" w:rsidR="009E74A9" w:rsidRPr="00BC5924" w:rsidRDefault="009E74A9" w:rsidP="009E74A9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64" w:type="dxa"/>
          </w:tcPr>
          <w:p w14:paraId="0E77C2F2" w14:textId="766997E1" w:rsidR="009E74A9" w:rsidRPr="00BC5924" w:rsidRDefault="009E74A9" w:rsidP="009E74A9">
            <w:pPr>
              <w:tabs>
                <w:tab w:val="decimal" w:pos="641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C592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6" w:type="dxa"/>
          </w:tcPr>
          <w:p w14:paraId="47BE7B6A" w14:textId="77777777" w:rsidR="009E74A9" w:rsidRPr="00BC5924" w:rsidRDefault="009E74A9" w:rsidP="009E74A9">
            <w:pPr>
              <w:tabs>
                <w:tab w:val="decimal" w:pos="641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</w:tcPr>
          <w:p w14:paraId="72E41DE4" w14:textId="0FC1F6B3" w:rsidR="009E74A9" w:rsidRPr="00BC5924" w:rsidRDefault="009E74A9" w:rsidP="009E74A9">
            <w:pPr>
              <w:tabs>
                <w:tab w:val="decimal" w:pos="641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C592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9E74A9" w:rsidRPr="00BC5924" w14:paraId="391676FA" w14:textId="345BB442" w:rsidTr="00BC5924">
        <w:trPr>
          <w:trHeight w:val="410"/>
        </w:trPr>
        <w:tc>
          <w:tcPr>
            <w:tcW w:w="4194" w:type="dxa"/>
            <w:shd w:val="clear" w:color="auto" w:fill="auto"/>
            <w:vAlign w:val="bottom"/>
          </w:tcPr>
          <w:p w14:paraId="4D08F640" w14:textId="77777777" w:rsidR="009E74A9" w:rsidRPr="00BC5924" w:rsidRDefault="009E74A9" w:rsidP="009E74A9">
            <w:pPr>
              <w:pStyle w:val="ListParagraph"/>
              <w:numPr>
                <w:ilvl w:val="0"/>
                <w:numId w:val="3"/>
              </w:numPr>
              <w:tabs>
                <w:tab w:val="clear" w:pos="1065"/>
              </w:tabs>
              <w:ind w:left="187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C59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เงินลงทุนในตราสารหนี้ที่วัดมูลค่าด้วยมูลค่า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DBE052" w14:textId="77777777" w:rsidR="009E74A9" w:rsidRPr="00BC5924" w:rsidRDefault="009E74A9" w:rsidP="009E74A9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399948" w14:textId="77777777" w:rsidR="009E74A9" w:rsidRPr="00BC5924" w:rsidRDefault="009E74A9" w:rsidP="009E74A9">
            <w:pPr>
              <w:tabs>
                <w:tab w:val="decimal" w:pos="893"/>
              </w:tabs>
              <w:suppressAutoHyphens/>
              <w:snapToGrid w:val="0"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BA43C9" w14:textId="083FA0A8" w:rsidR="009E74A9" w:rsidRPr="00BC5924" w:rsidRDefault="009E74A9" w:rsidP="009E74A9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</w:p>
        </w:tc>
        <w:tc>
          <w:tcPr>
            <w:tcW w:w="270" w:type="dxa"/>
          </w:tcPr>
          <w:p w14:paraId="10BC2D81" w14:textId="77777777" w:rsidR="009E74A9" w:rsidRPr="00BC5924" w:rsidRDefault="009E74A9" w:rsidP="009E74A9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64" w:type="dxa"/>
          </w:tcPr>
          <w:p w14:paraId="0790CC0D" w14:textId="0F39073E" w:rsidR="009E74A9" w:rsidRPr="00BC5924" w:rsidRDefault="009E74A9" w:rsidP="009E74A9">
            <w:pPr>
              <w:tabs>
                <w:tab w:val="decimal" w:pos="641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6" w:type="dxa"/>
          </w:tcPr>
          <w:p w14:paraId="70CD7E27" w14:textId="77777777" w:rsidR="009E74A9" w:rsidRPr="00BC5924" w:rsidRDefault="009E74A9" w:rsidP="009E74A9">
            <w:pPr>
              <w:tabs>
                <w:tab w:val="decimal" w:pos="641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</w:tcPr>
          <w:p w14:paraId="3D1F0857" w14:textId="77777777" w:rsidR="009E74A9" w:rsidRPr="00BC5924" w:rsidRDefault="009E74A9" w:rsidP="009E74A9">
            <w:pPr>
              <w:tabs>
                <w:tab w:val="decimal" w:pos="641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9E74A9" w:rsidRPr="00BC5924" w14:paraId="12A69812" w14:textId="6A8FCC91" w:rsidTr="00BC5924">
        <w:trPr>
          <w:trHeight w:val="418"/>
        </w:trPr>
        <w:tc>
          <w:tcPr>
            <w:tcW w:w="4194" w:type="dxa"/>
            <w:shd w:val="clear" w:color="auto" w:fill="auto"/>
            <w:vAlign w:val="bottom"/>
          </w:tcPr>
          <w:p w14:paraId="2DDF224C" w14:textId="77777777" w:rsidR="009E74A9" w:rsidRPr="00BC5924" w:rsidRDefault="009E74A9" w:rsidP="009E74A9">
            <w:pPr>
              <w:tabs>
                <w:tab w:val="left" w:pos="3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BC59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ab/>
            </w:r>
            <w:r w:rsidRPr="00BC59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339067" w14:textId="24911874" w:rsidR="009E74A9" w:rsidRPr="00BC5924" w:rsidRDefault="009E74A9" w:rsidP="009E74A9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E74A9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zh-CN"/>
              </w:rPr>
              <w:t>(3)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37B49C" w14:textId="77777777" w:rsidR="009E74A9" w:rsidRPr="00BC5924" w:rsidRDefault="009E74A9" w:rsidP="009E74A9">
            <w:pPr>
              <w:tabs>
                <w:tab w:val="decimal" w:pos="893"/>
              </w:tabs>
              <w:suppressAutoHyphens/>
              <w:snapToGrid w:val="0"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187B71" w14:textId="36E2DFB1" w:rsidR="009E74A9" w:rsidRPr="00BC5924" w:rsidRDefault="009E74A9" w:rsidP="009E74A9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BC592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 w:eastAsia="zh-CN"/>
              </w:rPr>
              <w:t>(6)</w:t>
            </w:r>
          </w:p>
        </w:tc>
        <w:tc>
          <w:tcPr>
            <w:tcW w:w="270" w:type="dxa"/>
          </w:tcPr>
          <w:p w14:paraId="1F108EF2" w14:textId="77777777" w:rsidR="009E74A9" w:rsidRPr="00BC5924" w:rsidRDefault="009E74A9" w:rsidP="009E74A9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64" w:type="dxa"/>
          </w:tcPr>
          <w:p w14:paraId="72815C24" w14:textId="4BF47891" w:rsidR="009E74A9" w:rsidRPr="00BC5924" w:rsidRDefault="009E74A9" w:rsidP="009E74A9">
            <w:pPr>
              <w:tabs>
                <w:tab w:val="decimal" w:pos="641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C592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6" w:type="dxa"/>
          </w:tcPr>
          <w:p w14:paraId="01E3A7FE" w14:textId="77777777" w:rsidR="009E74A9" w:rsidRPr="00BC5924" w:rsidRDefault="009E74A9" w:rsidP="009E74A9">
            <w:pPr>
              <w:tabs>
                <w:tab w:val="decimal" w:pos="641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</w:tcPr>
          <w:p w14:paraId="29A7C426" w14:textId="75C5F250" w:rsidR="009E74A9" w:rsidRPr="00BC5924" w:rsidRDefault="009E74A9" w:rsidP="009E74A9">
            <w:pPr>
              <w:tabs>
                <w:tab w:val="decimal" w:pos="641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C592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9E74A9" w:rsidRPr="00BC5924" w14:paraId="05964F98" w14:textId="241CA7BE" w:rsidTr="00BC5924">
        <w:trPr>
          <w:trHeight w:val="418"/>
        </w:trPr>
        <w:tc>
          <w:tcPr>
            <w:tcW w:w="4194" w:type="dxa"/>
            <w:shd w:val="clear" w:color="auto" w:fill="auto"/>
            <w:vAlign w:val="bottom"/>
          </w:tcPr>
          <w:p w14:paraId="1C24AAC2" w14:textId="77777777" w:rsidR="009E74A9" w:rsidRPr="00BC5924" w:rsidRDefault="009E74A9" w:rsidP="009E74A9">
            <w:pPr>
              <w:pStyle w:val="ListParagraph"/>
              <w:numPr>
                <w:ilvl w:val="0"/>
                <w:numId w:val="3"/>
              </w:numPr>
              <w:tabs>
                <w:tab w:val="clear" w:pos="1065"/>
              </w:tabs>
              <w:ind w:left="187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59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เงินลงทุนในตราสารหนี้ที่วัดมูลค่าด้วย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B786A4" w14:textId="77777777" w:rsidR="009E74A9" w:rsidRPr="00BC5924" w:rsidRDefault="009E74A9" w:rsidP="009E74A9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B51F94" w14:textId="77777777" w:rsidR="009E74A9" w:rsidRPr="00BC5924" w:rsidRDefault="009E74A9" w:rsidP="009E74A9">
            <w:pPr>
              <w:tabs>
                <w:tab w:val="decimal" w:pos="893"/>
              </w:tabs>
              <w:suppressAutoHyphens/>
              <w:snapToGrid w:val="0"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893267" w14:textId="77777777" w:rsidR="009E74A9" w:rsidRPr="00BC5924" w:rsidRDefault="009E74A9" w:rsidP="009E74A9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</w:p>
        </w:tc>
        <w:tc>
          <w:tcPr>
            <w:tcW w:w="270" w:type="dxa"/>
          </w:tcPr>
          <w:p w14:paraId="54F72B48" w14:textId="77777777" w:rsidR="009E74A9" w:rsidRPr="00BC5924" w:rsidRDefault="009E74A9" w:rsidP="009E74A9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64" w:type="dxa"/>
          </w:tcPr>
          <w:p w14:paraId="078B6097" w14:textId="0A28A965" w:rsidR="009E74A9" w:rsidRPr="00BC5924" w:rsidRDefault="009E74A9" w:rsidP="009E74A9">
            <w:pPr>
              <w:tabs>
                <w:tab w:val="decimal" w:pos="641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6" w:type="dxa"/>
          </w:tcPr>
          <w:p w14:paraId="2D61A43E" w14:textId="77777777" w:rsidR="009E74A9" w:rsidRPr="00BC5924" w:rsidRDefault="009E74A9" w:rsidP="009E74A9">
            <w:pPr>
              <w:tabs>
                <w:tab w:val="decimal" w:pos="641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</w:tcPr>
          <w:p w14:paraId="7A5BF7DD" w14:textId="77777777" w:rsidR="009E74A9" w:rsidRPr="00BC5924" w:rsidRDefault="009E74A9" w:rsidP="009E74A9">
            <w:pPr>
              <w:tabs>
                <w:tab w:val="decimal" w:pos="641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9E74A9" w:rsidRPr="00BC5924" w14:paraId="15218A58" w14:textId="3540E34E" w:rsidTr="00BC5924">
        <w:trPr>
          <w:trHeight w:val="418"/>
        </w:trPr>
        <w:tc>
          <w:tcPr>
            <w:tcW w:w="4194" w:type="dxa"/>
            <w:shd w:val="clear" w:color="auto" w:fill="auto"/>
            <w:vAlign w:val="bottom"/>
          </w:tcPr>
          <w:p w14:paraId="72783961" w14:textId="77777777" w:rsidR="009E74A9" w:rsidRPr="00BC5924" w:rsidRDefault="009E74A9" w:rsidP="009E74A9">
            <w:pPr>
              <w:tabs>
                <w:tab w:val="left" w:pos="340"/>
              </w:tabs>
              <w:suppressAutoHyphens/>
              <w:spacing w:after="0" w:line="240" w:lineRule="atLeas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59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ab/>
            </w:r>
            <w:r w:rsidRPr="00BC59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3E432A" w14:textId="48E70DAC" w:rsidR="009E74A9" w:rsidRPr="00BC5924" w:rsidRDefault="009E74A9" w:rsidP="009E74A9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 w:eastAsia="zh-CN"/>
              </w:rPr>
            </w:pPr>
            <w:r w:rsidRPr="009E74A9"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AU" w:eastAsia="zh-CN"/>
              </w:rPr>
              <w:t>(84)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A35EBA" w14:textId="77777777" w:rsidR="009E74A9" w:rsidRPr="00BC5924" w:rsidRDefault="009E74A9" w:rsidP="009E74A9">
            <w:pPr>
              <w:tabs>
                <w:tab w:val="decimal" w:pos="893"/>
              </w:tabs>
              <w:suppressAutoHyphens/>
              <w:snapToGrid w:val="0"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75CF72" w14:textId="4681437A" w:rsidR="009E74A9" w:rsidRPr="00BC5924" w:rsidRDefault="009E74A9" w:rsidP="009E74A9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BC5924"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35</w:t>
            </w:r>
          </w:p>
        </w:tc>
        <w:tc>
          <w:tcPr>
            <w:tcW w:w="270" w:type="dxa"/>
          </w:tcPr>
          <w:p w14:paraId="7CA78F93" w14:textId="77777777" w:rsidR="009E74A9" w:rsidRPr="00BC5924" w:rsidRDefault="009E74A9" w:rsidP="009E74A9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64" w:type="dxa"/>
          </w:tcPr>
          <w:p w14:paraId="0340D5DB" w14:textId="7CC226D1" w:rsidR="009E74A9" w:rsidRPr="00BC5924" w:rsidRDefault="009E74A9" w:rsidP="009E74A9">
            <w:pPr>
              <w:tabs>
                <w:tab w:val="decimal" w:pos="641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C592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6" w:type="dxa"/>
          </w:tcPr>
          <w:p w14:paraId="4F021C0B" w14:textId="77777777" w:rsidR="009E74A9" w:rsidRPr="00BC5924" w:rsidRDefault="009E74A9" w:rsidP="009E74A9">
            <w:pPr>
              <w:tabs>
                <w:tab w:val="decimal" w:pos="641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</w:tcPr>
          <w:p w14:paraId="155CF14B" w14:textId="5063E92E" w:rsidR="009E74A9" w:rsidRPr="00BC5924" w:rsidRDefault="009E74A9" w:rsidP="009E74A9">
            <w:pPr>
              <w:tabs>
                <w:tab w:val="decimal" w:pos="641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C592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4F0BAB" w:rsidRPr="00BC5924" w14:paraId="3FA9415A" w14:textId="29A18870" w:rsidTr="00BC5924">
        <w:trPr>
          <w:trHeight w:val="418"/>
        </w:trPr>
        <w:tc>
          <w:tcPr>
            <w:tcW w:w="4194" w:type="dxa"/>
            <w:shd w:val="clear" w:color="auto" w:fill="auto"/>
            <w:vAlign w:val="bottom"/>
          </w:tcPr>
          <w:p w14:paraId="42C5201E" w14:textId="77777777" w:rsidR="004F0BAB" w:rsidRPr="00BC5924" w:rsidRDefault="004F0BAB" w:rsidP="004F0BAB">
            <w:pPr>
              <w:pStyle w:val="ListParagraph"/>
              <w:numPr>
                <w:ilvl w:val="0"/>
                <w:numId w:val="3"/>
              </w:numPr>
              <w:tabs>
                <w:tab w:val="clear" w:pos="1065"/>
              </w:tabs>
              <w:ind w:left="187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59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เงินให้สินเชื่อแก่ลูกหนี้และดอกเบี้ยค้างรับ</w:t>
            </w:r>
            <w:r w:rsidRPr="00BC5924">
              <w:rPr>
                <w:rFonts w:asciiTheme="majorBidi" w:hAnsiTheme="majorBidi" w:cstheme="majorBidi"/>
                <w:color w:val="000000"/>
                <w:sz w:val="30"/>
                <w:szCs w:val="30"/>
                <w:vertAlign w:val="superscript"/>
                <w:cs/>
              </w:rPr>
              <w:t>*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6E0A0C" w14:textId="2076694D" w:rsidR="004F0BAB" w:rsidRPr="00DE0034" w:rsidRDefault="009E74A9" w:rsidP="004F0BAB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 w:eastAsia="zh-CN"/>
              </w:rPr>
            </w:pPr>
            <w:r w:rsidRPr="009E74A9"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AU" w:eastAsia="zh-CN"/>
              </w:rPr>
              <w:t>45</w:t>
            </w:r>
            <w:r w:rsidRPr="009E74A9"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,</w:t>
            </w:r>
            <w:r w:rsidRPr="009E74A9"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AU" w:eastAsia="zh-CN"/>
              </w:rPr>
              <w:t>164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843E75" w14:textId="77777777" w:rsidR="004F0BAB" w:rsidRPr="00DE0034" w:rsidRDefault="004F0BAB" w:rsidP="004F0BAB">
            <w:pPr>
              <w:tabs>
                <w:tab w:val="decimal" w:pos="893"/>
              </w:tabs>
              <w:suppressAutoHyphens/>
              <w:snapToGrid w:val="0"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5CEF02" w14:textId="5B96A93D" w:rsidR="004F0BAB" w:rsidRPr="00DE0034" w:rsidRDefault="004F0BAB" w:rsidP="004F0BAB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DE0034"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44,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0</w:t>
            </w:r>
            <w:r w:rsidRPr="00DE0034"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97</w:t>
            </w:r>
          </w:p>
        </w:tc>
        <w:tc>
          <w:tcPr>
            <w:tcW w:w="270" w:type="dxa"/>
          </w:tcPr>
          <w:p w14:paraId="6E04C942" w14:textId="77777777" w:rsidR="004F0BAB" w:rsidRPr="00DE0034" w:rsidRDefault="004F0BAB" w:rsidP="004F0BAB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64" w:type="dxa"/>
            <w:vAlign w:val="bottom"/>
          </w:tcPr>
          <w:p w14:paraId="551869D5" w14:textId="0CF10BE4" w:rsidR="004F0BAB" w:rsidRPr="00DE0034" w:rsidRDefault="009E74A9" w:rsidP="004F0BAB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E74A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24</w:t>
            </w:r>
          </w:p>
        </w:tc>
        <w:tc>
          <w:tcPr>
            <w:tcW w:w="276" w:type="dxa"/>
          </w:tcPr>
          <w:p w14:paraId="1268395D" w14:textId="77777777" w:rsidR="004F0BAB" w:rsidRPr="00DE0034" w:rsidRDefault="004F0BAB" w:rsidP="004F0BAB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34FC0163" w14:textId="18748456" w:rsidR="004F0BAB" w:rsidRPr="00DE0034" w:rsidRDefault="004F0BAB" w:rsidP="004F0BAB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DE003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144</w:t>
            </w:r>
          </w:p>
        </w:tc>
      </w:tr>
      <w:tr w:rsidR="004F0BAB" w:rsidRPr="00BC5924" w14:paraId="15FCDFAF" w14:textId="42CDFE7E" w:rsidTr="00BC5924">
        <w:trPr>
          <w:trHeight w:val="418"/>
        </w:trPr>
        <w:tc>
          <w:tcPr>
            <w:tcW w:w="4194" w:type="dxa"/>
            <w:shd w:val="clear" w:color="auto" w:fill="auto"/>
            <w:vAlign w:val="bottom"/>
          </w:tcPr>
          <w:p w14:paraId="5B3CDDF4" w14:textId="20D722EF" w:rsidR="004F0BAB" w:rsidRPr="00BC5924" w:rsidRDefault="004F0BAB" w:rsidP="004F0BAB">
            <w:pPr>
              <w:pStyle w:val="ListParagraph"/>
              <w:numPr>
                <w:ilvl w:val="0"/>
                <w:numId w:val="3"/>
              </w:numPr>
              <w:tabs>
                <w:tab w:val="clear" w:pos="1065"/>
              </w:tabs>
              <w:ind w:left="187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59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ภาระผูกพันวงเงินสินเชื่อและสัญญา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1BC5B0" w14:textId="77777777" w:rsidR="004F0BAB" w:rsidRPr="00DE0034" w:rsidRDefault="004F0BAB" w:rsidP="004F0BAB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7BC7EE" w14:textId="77777777" w:rsidR="004F0BAB" w:rsidRPr="00DE0034" w:rsidRDefault="004F0BAB" w:rsidP="004F0BAB">
            <w:pPr>
              <w:tabs>
                <w:tab w:val="decimal" w:pos="893"/>
              </w:tabs>
              <w:suppressAutoHyphens/>
              <w:snapToGrid w:val="0"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B1CAE1" w14:textId="66B5AE23" w:rsidR="004F0BAB" w:rsidRPr="00DE0034" w:rsidRDefault="004F0BAB" w:rsidP="004F0BAB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</w:p>
        </w:tc>
        <w:tc>
          <w:tcPr>
            <w:tcW w:w="270" w:type="dxa"/>
          </w:tcPr>
          <w:p w14:paraId="473194B7" w14:textId="77777777" w:rsidR="004F0BAB" w:rsidRPr="00DE0034" w:rsidRDefault="004F0BAB" w:rsidP="004F0BAB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64" w:type="dxa"/>
          </w:tcPr>
          <w:p w14:paraId="169DA8A7" w14:textId="10FFFA4A" w:rsidR="004F0BAB" w:rsidRPr="00DE0034" w:rsidRDefault="004F0BAB" w:rsidP="004F0BAB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6" w:type="dxa"/>
          </w:tcPr>
          <w:p w14:paraId="5791B4F9" w14:textId="77777777" w:rsidR="004F0BAB" w:rsidRPr="00DE0034" w:rsidRDefault="004F0BAB" w:rsidP="004F0BAB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</w:tcPr>
          <w:p w14:paraId="73A90535" w14:textId="77777777" w:rsidR="004F0BAB" w:rsidRPr="00DE0034" w:rsidRDefault="004F0BAB" w:rsidP="004F0BAB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4F0BAB" w:rsidRPr="00BC5924" w14:paraId="10387863" w14:textId="3639AF80" w:rsidTr="00BC5924">
        <w:trPr>
          <w:trHeight w:val="418"/>
        </w:trPr>
        <w:tc>
          <w:tcPr>
            <w:tcW w:w="4194" w:type="dxa"/>
            <w:shd w:val="clear" w:color="auto" w:fill="auto"/>
            <w:vAlign w:val="bottom"/>
          </w:tcPr>
          <w:p w14:paraId="211DF78C" w14:textId="7863EDA8" w:rsidR="004F0BAB" w:rsidRPr="00BC5924" w:rsidRDefault="004F0BAB" w:rsidP="004F0BAB">
            <w:pPr>
              <w:tabs>
                <w:tab w:val="left" w:pos="340"/>
              </w:tabs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BC59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ab/>
            </w:r>
            <w:r w:rsidRPr="00BC59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ค้ำประกันทางการเงิน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AE6777" w14:textId="780EC703" w:rsidR="004F0BAB" w:rsidRPr="009E74A9" w:rsidRDefault="009E74A9" w:rsidP="004F0BAB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9E74A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 w:eastAsia="zh-CN"/>
              </w:rPr>
              <w:t>(1</w:t>
            </w:r>
            <w:r w:rsidRPr="009E74A9"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,</w:t>
            </w:r>
            <w:r w:rsidRPr="009E74A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 w:eastAsia="zh-CN"/>
              </w:rPr>
              <w:t>143)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C3FD25" w14:textId="77777777" w:rsidR="004F0BAB" w:rsidRPr="00DE0034" w:rsidRDefault="004F0BAB" w:rsidP="004F0BAB">
            <w:pPr>
              <w:tabs>
                <w:tab w:val="decimal" w:pos="893"/>
              </w:tabs>
              <w:suppressAutoHyphens/>
              <w:snapToGrid w:val="0"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D36822" w14:textId="711E450C" w:rsidR="004F0BAB" w:rsidRPr="00DE0034" w:rsidRDefault="004F0BAB" w:rsidP="004F0BAB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DE0034"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624</w:t>
            </w:r>
          </w:p>
        </w:tc>
        <w:tc>
          <w:tcPr>
            <w:tcW w:w="270" w:type="dxa"/>
          </w:tcPr>
          <w:p w14:paraId="6B282A2B" w14:textId="77777777" w:rsidR="004F0BAB" w:rsidRPr="00DE0034" w:rsidRDefault="004F0BAB" w:rsidP="004F0BAB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64" w:type="dxa"/>
          </w:tcPr>
          <w:p w14:paraId="1F412229" w14:textId="43D66525" w:rsidR="004F0BAB" w:rsidRPr="00DE0034" w:rsidRDefault="009E74A9" w:rsidP="004F0BAB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E74A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</w:t>
            </w:r>
            <w:r w:rsidR="0038343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</w:t>
            </w:r>
            <w:r w:rsidRPr="009E74A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6" w:type="dxa"/>
          </w:tcPr>
          <w:p w14:paraId="0F087D93" w14:textId="77777777" w:rsidR="004F0BAB" w:rsidRPr="00DE0034" w:rsidRDefault="004F0BAB" w:rsidP="004F0BAB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</w:tcPr>
          <w:p w14:paraId="5E0E950B" w14:textId="76C6CE12" w:rsidR="004F0BAB" w:rsidRPr="00DE0034" w:rsidRDefault="004F0BAB" w:rsidP="004F0BAB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DE003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31</w:t>
            </w:r>
          </w:p>
        </w:tc>
      </w:tr>
      <w:tr w:rsidR="009E74A9" w:rsidRPr="00BC5924" w14:paraId="2F1CC264" w14:textId="7078B523">
        <w:trPr>
          <w:trHeight w:val="410"/>
        </w:trPr>
        <w:tc>
          <w:tcPr>
            <w:tcW w:w="4194" w:type="dxa"/>
            <w:shd w:val="clear" w:color="auto" w:fill="auto"/>
            <w:vAlign w:val="bottom"/>
          </w:tcPr>
          <w:p w14:paraId="616F2290" w14:textId="4F19F1EF" w:rsidR="009E74A9" w:rsidRPr="00BC5924" w:rsidRDefault="009E74A9" w:rsidP="009E74A9">
            <w:pPr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BC59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กำไรจากการเปลี่ยนแปลงเงื่อนไขใหม่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7F8DDBC7" w14:textId="51639513" w:rsidR="009E74A9" w:rsidRPr="009E74A9" w:rsidRDefault="009E74A9" w:rsidP="009E74A9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 w:eastAsia="zh-CN"/>
              </w:rPr>
            </w:pPr>
            <w:r w:rsidRPr="009E74A9">
              <w:rPr>
                <w:rFonts w:asciiTheme="majorBidi" w:hAnsiTheme="majorBidi" w:cstheme="majorBidi"/>
                <w:sz w:val="30"/>
                <w:szCs w:val="30"/>
              </w:rPr>
              <w:t>(1,348)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356FF6" w14:textId="77777777" w:rsidR="009E74A9" w:rsidRPr="00DE0034" w:rsidRDefault="009E74A9" w:rsidP="009E74A9">
            <w:pPr>
              <w:tabs>
                <w:tab w:val="decimal" w:pos="893"/>
              </w:tabs>
              <w:suppressAutoHyphens/>
              <w:snapToGrid w:val="0"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14DDDA" w14:textId="4662F05A" w:rsidR="009E74A9" w:rsidRPr="00DE0034" w:rsidRDefault="009E74A9" w:rsidP="009E74A9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DE0034"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(1,100)</w:t>
            </w:r>
          </w:p>
        </w:tc>
        <w:tc>
          <w:tcPr>
            <w:tcW w:w="270" w:type="dxa"/>
          </w:tcPr>
          <w:p w14:paraId="5B270AD9" w14:textId="77777777" w:rsidR="009E74A9" w:rsidRPr="00DE0034" w:rsidRDefault="009E74A9" w:rsidP="009E74A9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64" w:type="dxa"/>
            <w:tcBorders>
              <w:bottom w:val="single" w:sz="4" w:space="0" w:color="000000"/>
            </w:tcBorders>
          </w:tcPr>
          <w:p w14:paraId="4733FE0E" w14:textId="66F7E533" w:rsidR="009E74A9" w:rsidRPr="00DE0034" w:rsidRDefault="009E74A9" w:rsidP="009E74A9">
            <w:pPr>
              <w:tabs>
                <w:tab w:val="decimal" w:pos="641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DE003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6" w:type="dxa"/>
          </w:tcPr>
          <w:p w14:paraId="76D09893" w14:textId="77777777" w:rsidR="009E74A9" w:rsidRPr="00DE0034" w:rsidRDefault="009E74A9" w:rsidP="009E74A9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14:paraId="61CA005D" w14:textId="7CA7E7AA" w:rsidR="009E74A9" w:rsidRPr="00DE0034" w:rsidRDefault="009E74A9" w:rsidP="009E74A9">
            <w:pPr>
              <w:tabs>
                <w:tab w:val="decimal" w:pos="641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DE003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9E74A9" w:rsidRPr="00BC5924" w14:paraId="1AD6AF75" w14:textId="1D7CEB58">
        <w:trPr>
          <w:trHeight w:val="426"/>
        </w:trPr>
        <w:tc>
          <w:tcPr>
            <w:tcW w:w="4194" w:type="dxa"/>
            <w:shd w:val="clear" w:color="auto" w:fill="auto"/>
            <w:vAlign w:val="bottom"/>
          </w:tcPr>
          <w:p w14:paraId="7D5A42D4" w14:textId="77777777" w:rsidR="009E74A9" w:rsidRPr="00BC5924" w:rsidRDefault="009E74A9" w:rsidP="009E74A9">
            <w:pPr>
              <w:suppressAutoHyphens/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  <w:r w:rsidRPr="00BC592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AC2AA51" w14:textId="745AD756" w:rsidR="009E74A9" w:rsidRPr="009E74A9" w:rsidRDefault="009E74A9" w:rsidP="009E74A9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E7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42,594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0C9D18" w14:textId="77777777" w:rsidR="009E74A9" w:rsidRPr="009E74A9" w:rsidRDefault="009E74A9" w:rsidP="009E74A9">
            <w:pPr>
              <w:tabs>
                <w:tab w:val="decimal" w:pos="893"/>
              </w:tabs>
              <w:suppressAutoHyphens/>
              <w:snapToGrid w:val="0"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3F3A059" w14:textId="3CBC5747" w:rsidR="009E74A9" w:rsidRPr="007D3FFD" w:rsidRDefault="009E74A9" w:rsidP="009E74A9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3D21D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AU" w:eastAsia="zh-CN"/>
              </w:rPr>
              <w:t>43</w:t>
            </w:r>
            <w:r w:rsidRPr="003D21D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  <w:t>,599</w:t>
            </w:r>
          </w:p>
        </w:tc>
        <w:tc>
          <w:tcPr>
            <w:tcW w:w="270" w:type="dxa"/>
            <w:vAlign w:val="bottom"/>
          </w:tcPr>
          <w:p w14:paraId="3742DD1C" w14:textId="77777777" w:rsidR="009E74A9" w:rsidRPr="00DE0034" w:rsidRDefault="009E74A9" w:rsidP="009E74A9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64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54D042BC" w14:textId="716AF54F" w:rsidR="009E74A9" w:rsidRPr="00DE0034" w:rsidRDefault="009E74A9" w:rsidP="009E74A9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E74A9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  <w:lang w:eastAsia="zh-CN"/>
              </w:rPr>
              <w:t>16</w:t>
            </w:r>
          </w:p>
        </w:tc>
        <w:tc>
          <w:tcPr>
            <w:tcW w:w="276" w:type="dxa"/>
            <w:vAlign w:val="bottom"/>
          </w:tcPr>
          <w:p w14:paraId="5B573585" w14:textId="77777777" w:rsidR="009E74A9" w:rsidRPr="00DE0034" w:rsidRDefault="009E74A9" w:rsidP="009E74A9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5C5D5699" w14:textId="5A78BA98" w:rsidR="009E74A9" w:rsidRPr="00DE0034" w:rsidRDefault="009E74A9" w:rsidP="009E74A9">
            <w:pPr>
              <w:tabs>
                <w:tab w:val="decimal" w:pos="893"/>
              </w:tabs>
              <w:suppressAutoHyphens/>
              <w:spacing w:after="0" w:line="240" w:lineRule="atLeast"/>
              <w:ind w:left="-133" w:right="-5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DE003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175</w:t>
            </w:r>
          </w:p>
        </w:tc>
      </w:tr>
    </w:tbl>
    <w:p w14:paraId="3915D50D" w14:textId="77777777" w:rsidR="009556ED" w:rsidRPr="00F72AFA" w:rsidRDefault="009556ED" w:rsidP="009556ED">
      <w:pPr>
        <w:spacing w:after="0" w:line="240" w:lineRule="auto"/>
        <w:rPr>
          <w:rFonts w:asciiTheme="majorBidi" w:hAnsiTheme="majorBidi" w:cstheme="majorBidi"/>
          <w:sz w:val="16"/>
          <w:szCs w:val="16"/>
          <w:cs/>
          <w:lang w:val="th-TH" w:eastAsia="zh-CN"/>
        </w:rPr>
      </w:pPr>
    </w:p>
    <w:p w14:paraId="797860D1" w14:textId="762386BF" w:rsidR="002076F1" w:rsidRPr="00F72AFA" w:rsidRDefault="009556ED" w:rsidP="003A0496">
      <w:pPr>
        <w:tabs>
          <w:tab w:val="left" w:pos="900"/>
        </w:tabs>
        <w:spacing w:after="0" w:line="240" w:lineRule="auto"/>
        <w:ind w:left="1080" w:right="-25" w:hanging="540"/>
        <w:jc w:val="both"/>
        <w:rPr>
          <w:rFonts w:asciiTheme="majorBidi" w:hAnsiTheme="majorBidi" w:cstheme="majorBidi"/>
          <w:sz w:val="20"/>
          <w:szCs w:val="20"/>
        </w:rPr>
      </w:pPr>
      <w:r w:rsidRPr="00F72AFA">
        <w:rPr>
          <w:rFonts w:asciiTheme="majorBidi" w:eastAsia="Times New Roman" w:hAnsiTheme="majorBidi" w:cstheme="majorBidi"/>
          <w:sz w:val="20"/>
          <w:szCs w:val="20"/>
          <w:vertAlign w:val="superscript"/>
          <w:cs/>
          <w:lang w:eastAsia="zh-CN"/>
        </w:rPr>
        <w:t>*</w:t>
      </w:r>
      <w:r w:rsidRPr="00F72AFA">
        <w:rPr>
          <w:rFonts w:hint="cs"/>
          <w:sz w:val="20"/>
          <w:szCs w:val="20"/>
          <w:cs/>
        </w:rPr>
        <w:t xml:space="preserve"> </w:t>
      </w:r>
      <w:r w:rsidRPr="00F72AFA">
        <w:rPr>
          <w:rFonts w:asciiTheme="majorBidi" w:hAnsiTheme="majorBidi" w:cstheme="majorBidi"/>
          <w:sz w:val="20"/>
          <w:szCs w:val="20"/>
          <w:cs/>
        </w:rPr>
        <w:t>สุทธิจากหนี้สูญได้รับคื</w:t>
      </w:r>
      <w:r w:rsidRPr="00F72AFA">
        <w:rPr>
          <w:rFonts w:asciiTheme="majorBidi" w:hAnsiTheme="majorBidi" w:cstheme="majorBidi" w:hint="cs"/>
          <w:sz w:val="20"/>
          <w:szCs w:val="20"/>
          <w:cs/>
        </w:rPr>
        <w:t>น</w:t>
      </w:r>
    </w:p>
    <w:p w14:paraId="51AD8EEA" w14:textId="77777777" w:rsidR="00D15DC4" w:rsidRPr="00D15DC4" w:rsidRDefault="00D15DC4" w:rsidP="00D15DC4">
      <w:pPr>
        <w:suppressAutoHyphens/>
        <w:spacing w:after="0" w:line="240" w:lineRule="atLeast"/>
        <w:ind w:left="539" w:right="-28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7BABB855" w14:textId="33E7762E" w:rsidR="00B742E5" w:rsidRPr="007F2DA4" w:rsidRDefault="00B742E5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F2DA4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กำไรต่อหุ้น</w:t>
      </w:r>
      <w:r w:rsidRPr="007F2DA4">
        <w:rPr>
          <w:rFonts w:asciiTheme="majorBidi" w:eastAsia="Times New Roman" w:hAnsiTheme="majorBidi" w:cstheme="majorBidi" w:hint="cs"/>
          <w:b/>
          <w:bCs/>
          <w:color w:val="000000"/>
          <w:sz w:val="30"/>
          <w:szCs w:val="30"/>
          <w:cs/>
          <w:lang w:eastAsia="zh-CN"/>
        </w:rPr>
        <w:t>ขั้นพื้นฐาน</w:t>
      </w:r>
    </w:p>
    <w:p w14:paraId="3B3C4F4C" w14:textId="77777777" w:rsidR="009410E1" w:rsidRPr="00F72AFA" w:rsidRDefault="009410E1" w:rsidP="009410E1">
      <w:pPr>
        <w:suppressAutoHyphens/>
        <w:spacing w:after="0" w:line="240" w:lineRule="atLeast"/>
        <w:ind w:left="539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20"/>
          <w:szCs w:val="20"/>
          <w:lang w:eastAsia="zh-CN"/>
        </w:rPr>
      </w:pPr>
    </w:p>
    <w:tbl>
      <w:tblPr>
        <w:tblW w:w="9612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933"/>
        <w:gridCol w:w="1170"/>
        <w:gridCol w:w="270"/>
        <w:gridCol w:w="1170"/>
        <w:gridCol w:w="270"/>
        <w:gridCol w:w="1170"/>
        <w:gridCol w:w="351"/>
        <w:gridCol w:w="1278"/>
      </w:tblGrid>
      <w:tr w:rsidR="005824B3" w:rsidRPr="00A844EE" w14:paraId="1A983BD5" w14:textId="7B6FC717" w:rsidTr="00FD3B44">
        <w:trPr>
          <w:tblHeader/>
        </w:trPr>
        <w:tc>
          <w:tcPr>
            <w:tcW w:w="3933" w:type="dxa"/>
            <w:shd w:val="clear" w:color="auto" w:fill="auto"/>
            <w:vAlign w:val="bottom"/>
          </w:tcPr>
          <w:p w14:paraId="6254AEF5" w14:textId="77777777" w:rsidR="005824B3" w:rsidRPr="00FD3B44" w:rsidRDefault="005824B3" w:rsidP="002F6C8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left="70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65C8D1EE" w14:textId="77777777" w:rsidR="005824B3" w:rsidRPr="00FD3B44" w:rsidRDefault="005824B3" w:rsidP="002F6C8E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AU" w:eastAsia="zh-CN"/>
              </w:rPr>
            </w:pPr>
            <w:r w:rsidRPr="00FD3B44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2A8B00" w14:textId="77777777" w:rsidR="005824B3" w:rsidRPr="00FD3B44" w:rsidRDefault="005824B3" w:rsidP="002F6C8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99" w:type="dxa"/>
            <w:gridSpan w:val="3"/>
            <w:shd w:val="clear" w:color="auto" w:fill="auto"/>
            <w:vAlign w:val="bottom"/>
          </w:tcPr>
          <w:p w14:paraId="0A35B039" w14:textId="1D2285BA" w:rsidR="005824B3" w:rsidRPr="00FD3B44" w:rsidRDefault="005824B3" w:rsidP="002F6C8E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th-TH" w:eastAsia="zh-CN"/>
              </w:rPr>
            </w:pPr>
            <w:r w:rsidRPr="00FD3B44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th-TH" w:eastAsia="zh-CN"/>
              </w:rPr>
              <w:t>งบการเงินเฉพาะกิจการ</w:t>
            </w:r>
          </w:p>
        </w:tc>
      </w:tr>
      <w:tr w:rsidR="005824B3" w:rsidRPr="00A844EE" w14:paraId="52AB5657" w14:textId="19654D32" w:rsidTr="00FD3B44">
        <w:trPr>
          <w:tblHeader/>
        </w:trPr>
        <w:tc>
          <w:tcPr>
            <w:tcW w:w="3933" w:type="dxa"/>
            <w:shd w:val="clear" w:color="auto" w:fill="auto"/>
            <w:vAlign w:val="bottom"/>
          </w:tcPr>
          <w:p w14:paraId="5D3C0FA7" w14:textId="1108A807" w:rsidR="005824B3" w:rsidRPr="00FD3B44" w:rsidRDefault="005824B3" w:rsidP="002F6C8E">
            <w:pPr>
              <w:suppressAutoHyphens/>
              <w:spacing w:after="0" w:line="240" w:lineRule="auto"/>
              <w:ind w:left="72" w:right="-117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lang w:eastAsia="zh-CN"/>
              </w:rPr>
            </w:pPr>
            <w:r w:rsidRPr="00FD3B44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  <w:lang w:eastAsia="zh-CN"/>
              </w:rPr>
              <w:t>สำหรับ</w:t>
            </w:r>
            <w:r w:rsidR="00D77D4C" w:rsidRPr="00FD3B44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  <w:lang w:eastAsia="zh-CN"/>
              </w:rPr>
              <w:t>ปี</w:t>
            </w:r>
            <w:r w:rsidRPr="00FD3B44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  <w:lang w:eastAsia="zh-CN"/>
              </w:rPr>
              <w:t>สิ้นสุดวันท</w:t>
            </w:r>
            <w:r w:rsidRPr="00FD3B44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  <w:lang w:eastAsia="zh-CN"/>
              </w:rPr>
              <w:t xml:space="preserve">ี่ </w:t>
            </w:r>
            <w:r w:rsidRPr="00FD3B44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lang w:eastAsia="zh-CN"/>
              </w:rPr>
              <w:t>3</w:t>
            </w:r>
            <w:r w:rsidR="00D77D4C" w:rsidRPr="00FD3B44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lang w:eastAsia="zh-CN"/>
              </w:rPr>
              <w:t xml:space="preserve">1 </w:t>
            </w:r>
            <w:r w:rsidR="00D77D4C" w:rsidRPr="00FD3B44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315920" w14:textId="7768B182" w:rsidR="005824B3" w:rsidRPr="00FD3B44" w:rsidRDefault="005824B3" w:rsidP="002F6C8E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</w:pPr>
            <w:r w:rsidRPr="00FD3B44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</w:t>
            </w:r>
            <w:r w:rsidR="004F0BAB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350A33" w14:textId="77777777" w:rsidR="005824B3" w:rsidRPr="00FD3B44" w:rsidRDefault="005824B3" w:rsidP="002F6C8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D51DBF" w14:textId="1404B1C4" w:rsidR="005824B3" w:rsidRPr="00FD3B44" w:rsidRDefault="005824B3" w:rsidP="002F6C8E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</w:pPr>
            <w:r w:rsidRPr="00FD3B44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</w:t>
            </w:r>
            <w:r w:rsidR="004F0BAB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E2EC59" w14:textId="77777777" w:rsidR="005824B3" w:rsidRPr="00FD3B44" w:rsidRDefault="005824B3" w:rsidP="002F6C8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91E282" w14:textId="5FF132A3" w:rsidR="005824B3" w:rsidRPr="00FD3B44" w:rsidRDefault="005824B3" w:rsidP="002F6C8E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</w:pPr>
            <w:r w:rsidRPr="00FD3B44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</w:t>
            </w:r>
            <w:r w:rsidR="004F0BAB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351" w:type="dxa"/>
          </w:tcPr>
          <w:p w14:paraId="5E3AB282" w14:textId="77777777" w:rsidR="005824B3" w:rsidRPr="00FD3B44" w:rsidRDefault="005824B3" w:rsidP="002F6C8E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78" w:type="dxa"/>
          </w:tcPr>
          <w:p w14:paraId="5E4F29F7" w14:textId="39619EBA" w:rsidR="005824B3" w:rsidRPr="00FD3B44" w:rsidRDefault="00C11752" w:rsidP="002F6C8E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FD3B44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</w:t>
            </w:r>
            <w:r w:rsidR="004F0BAB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6</w:t>
            </w:r>
          </w:p>
        </w:tc>
      </w:tr>
      <w:tr w:rsidR="00214847" w:rsidRPr="00A844EE" w14:paraId="58B4426E" w14:textId="7A5684C0" w:rsidTr="00FD3B44">
        <w:trPr>
          <w:tblHeader/>
        </w:trPr>
        <w:tc>
          <w:tcPr>
            <w:tcW w:w="3933" w:type="dxa"/>
            <w:shd w:val="clear" w:color="auto" w:fill="auto"/>
            <w:vAlign w:val="bottom"/>
          </w:tcPr>
          <w:p w14:paraId="59070D09" w14:textId="77777777" w:rsidR="00214847" w:rsidRPr="00FD3B44" w:rsidRDefault="00214847" w:rsidP="00214847">
            <w:pPr>
              <w:tabs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5679" w:type="dxa"/>
            <w:gridSpan w:val="7"/>
            <w:shd w:val="clear" w:color="auto" w:fill="auto"/>
            <w:vAlign w:val="bottom"/>
          </w:tcPr>
          <w:p w14:paraId="642FB8C0" w14:textId="1F5D41DC" w:rsidR="00214847" w:rsidRPr="00FD3B44" w:rsidRDefault="007755C5" w:rsidP="00214847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FD3B44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FD3B44">
              <w:rPr>
                <w:rFonts w:ascii="Angsana New" w:eastAsia="Times New Roman" w:hAnsi="Angsana New" w:cs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พัน</w:t>
            </w:r>
            <w:r w:rsidRPr="00FD3B44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บาท </w:t>
            </w:r>
            <w:r w:rsidRPr="00FD3B44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eastAsia="zh-CN"/>
              </w:rPr>
              <w:t xml:space="preserve">/ </w:t>
            </w:r>
            <w:r w:rsidRPr="00FD3B44">
              <w:rPr>
                <w:rFonts w:ascii="Angsana New" w:eastAsia="Times New Roman" w:hAnsi="Angsana New" w:cs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พัน</w:t>
            </w:r>
            <w:r w:rsidRPr="00FD3B44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  <w:lang w:eastAsia="zh-CN"/>
              </w:rPr>
              <w:t>หุ้น</w:t>
            </w:r>
            <w:r w:rsidRPr="00FD3B44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eastAsia="zh-CN"/>
              </w:rPr>
              <w:t>)</w:t>
            </w:r>
          </w:p>
        </w:tc>
      </w:tr>
      <w:tr w:rsidR="001160F8" w:rsidRPr="00A844EE" w14:paraId="38754AB1" w14:textId="01FFE404" w:rsidTr="001160F8">
        <w:tc>
          <w:tcPr>
            <w:tcW w:w="3933" w:type="dxa"/>
            <w:shd w:val="clear" w:color="auto" w:fill="auto"/>
            <w:vAlign w:val="bottom"/>
          </w:tcPr>
          <w:p w14:paraId="3DB3627C" w14:textId="658FCDB8" w:rsidR="001160F8" w:rsidRPr="00FD3B44" w:rsidRDefault="001160F8" w:rsidP="001160F8">
            <w:pPr>
              <w:suppressAutoHyphens/>
              <w:spacing w:after="0" w:line="240" w:lineRule="auto"/>
              <w:ind w:left="209" w:hanging="142"/>
              <w:rPr>
                <w:rFonts w:ascii="Angsana New" w:eastAsia="Times New Roman" w:hAnsi="Angsana New" w:cs="Angsana New"/>
                <w:color w:val="000000"/>
                <w:spacing w:val="-4"/>
                <w:sz w:val="30"/>
                <w:szCs w:val="30"/>
                <w:lang w:eastAsia="zh-CN"/>
              </w:rPr>
            </w:pPr>
            <w:r w:rsidRPr="00FD3B44">
              <w:rPr>
                <w:rFonts w:ascii="Angsana New" w:eastAsia="Angsana New" w:hAnsi="Angsana New" w:cs="Angsana New"/>
                <w:color w:val="000000"/>
                <w:sz w:val="30"/>
                <w:szCs w:val="30"/>
                <w:cs/>
                <w:lang w:eastAsia="zh-CN"/>
              </w:rPr>
              <w:t>กำไร</w:t>
            </w:r>
            <w:r w:rsidRPr="00FD3B44">
              <w:rPr>
                <w:rFonts w:ascii="Angsana New" w:eastAsia="Times New Roman" w:hAnsi="Angsana New" w:cs="Angsana New"/>
                <w:color w:val="000000"/>
                <w:spacing w:val="-4"/>
                <w:sz w:val="30"/>
                <w:szCs w:val="30"/>
                <w:cs/>
                <w:lang w:eastAsia="zh-CN"/>
              </w:rPr>
              <w:t>ที่เป็นส่วนของผู้ถือ</w:t>
            </w:r>
          </w:p>
          <w:p w14:paraId="4BC89EAF" w14:textId="3812A0E6" w:rsidR="001160F8" w:rsidRPr="00FD3B44" w:rsidRDefault="001160F8" w:rsidP="001160F8">
            <w:pPr>
              <w:suppressAutoHyphens/>
              <w:spacing w:after="0" w:line="240" w:lineRule="auto"/>
              <w:ind w:left="351" w:hanging="14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FD3B44">
              <w:rPr>
                <w:rFonts w:ascii="Angsana New" w:eastAsia="Times New Roman" w:hAnsi="Angsana New" w:cs="Angsana New"/>
                <w:color w:val="000000"/>
                <w:spacing w:val="-4"/>
                <w:sz w:val="30"/>
                <w:szCs w:val="30"/>
                <w:cs/>
                <w:lang w:eastAsia="zh-CN"/>
              </w:rPr>
              <w:t>หุ้นสามัญของ</w:t>
            </w:r>
            <w:r w:rsidRPr="00FD3B44">
              <w:rPr>
                <w:rFonts w:ascii="Angsana New" w:eastAsia="Times New Roman" w:hAnsi="Angsana New" w:cs="Angsana New" w:hint="cs"/>
                <w:color w:val="000000"/>
                <w:spacing w:val="-4"/>
                <w:sz w:val="30"/>
                <w:szCs w:val="30"/>
                <w:cs/>
                <w:lang w:eastAsia="zh-CN"/>
              </w:rPr>
              <w:t xml:space="preserve">กิจการ  </w:t>
            </w:r>
            <w:r w:rsidRPr="00FD3B44">
              <w:rPr>
                <w:rFonts w:ascii="Angsana New" w:eastAsia="Times New Roman" w:hAnsi="Angsana New" w:cs="Angsana New"/>
                <w:color w:val="000000"/>
                <w:spacing w:val="-4"/>
                <w:sz w:val="30"/>
                <w:szCs w:val="30"/>
                <w:lang w:eastAsia="zh-CN"/>
              </w:rPr>
              <w:t>(</w:t>
            </w:r>
            <w:r w:rsidRPr="00FD3B44">
              <w:rPr>
                <w:rFonts w:ascii="Angsana New" w:eastAsia="Times New Roman" w:hAnsi="Angsana New" w:cs="Angsana New"/>
                <w:color w:val="000000"/>
                <w:spacing w:val="-4"/>
                <w:sz w:val="30"/>
                <w:szCs w:val="30"/>
                <w:cs/>
                <w:lang w:eastAsia="zh-CN"/>
              </w:rPr>
              <w:t>ขั้นพื้นฐา</w:t>
            </w:r>
            <w:r w:rsidRPr="00FD3B44">
              <w:rPr>
                <w:rFonts w:ascii="Angsana New" w:eastAsia="Times New Roman" w:hAnsi="Angsana New" w:cs="Angsana New" w:hint="cs"/>
                <w:color w:val="000000"/>
                <w:spacing w:val="-4"/>
                <w:sz w:val="30"/>
                <w:szCs w:val="30"/>
                <w:cs/>
                <w:lang w:eastAsia="zh-CN"/>
              </w:rPr>
              <w:t>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7C8DCB" w14:textId="0E73DB4B" w:rsidR="001160F8" w:rsidRPr="001160F8" w:rsidRDefault="001160F8" w:rsidP="001160F8">
            <w:pPr>
              <w:tabs>
                <w:tab w:val="decimal" w:pos="1250"/>
              </w:tabs>
              <w:suppressAutoHyphens/>
              <w:snapToGrid w:val="0"/>
              <w:spacing w:after="0" w:line="240" w:lineRule="atLeast"/>
              <w:ind w:right="-5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160F8">
              <w:rPr>
                <w:rFonts w:asciiTheme="majorBidi" w:hAnsiTheme="majorBidi" w:cstheme="majorBidi"/>
                <w:sz w:val="30"/>
                <w:szCs w:val="30"/>
              </w:rPr>
              <w:t>43,943,013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588601" w14:textId="77777777" w:rsidR="001160F8" w:rsidRPr="001160F8" w:rsidRDefault="001160F8" w:rsidP="001160F8">
            <w:pPr>
              <w:tabs>
                <w:tab w:val="decimal" w:pos="738"/>
                <w:tab w:val="decimal" w:pos="774"/>
              </w:tabs>
              <w:suppressAutoHyphens/>
              <w:snapToGrid w:val="0"/>
              <w:spacing w:after="0" w:line="240" w:lineRule="auto"/>
              <w:ind w:left="-108" w:right="-5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19A55D" w14:textId="3ACBE995" w:rsidR="001160F8" w:rsidRPr="001160F8" w:rsidRDefault="001160F8" w:rsidP="001160F8">
            <w:pPr>
              <w:tabs>
                <w:tab w:val="decimal" w:pos="1250"/>
              </w:tabs>
              <w:suppressAutoHyphens/>
              <w:snapToGrid w:val="0"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160F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43,521,334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E9A1D3" w14:textId="77777777" w:rsidR="001160F8" w:rsidRPr="001160F8" w:rsidRDefault="001160F8" w:rsidP="001160F8">
            <w:pPr>
              <w:tabs>
                <w:tab w:val="decimal" w:pos="738"/>
                <w:tab w:val="decimal" w:pos="774"/>
              </w:tabs>
              <w:suppressAutoHyphens/>
              <w:snapToGrid w:val="0"/>
              <w:spacing w:after="0" w:line="240" w:lineRule="auto"/>
              <w:ind w:left="-108" w:right="-5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F1E89C" w14:textId="5EC8DF24" w:rsidR="001160F8" w:rsidRPr="001160F8" w:rsidRDefault="001160F8" w:rsidP="001160F8">
            <w:pPr>
              <w:tabs>
                <w:tab w:val="decimal" w:pos="1250"/>
              </w:tabs>
              <w:suppressAutoHyphens/>
              <w:snapToGrid w:val="0"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160F8">
              <w:rPr>
                <w:rFonts w:asciiTheme="majorBidi" w:hAnsiTheme="majorBidi" w:cstheme="majorBidi"/>
                <w:sz w:val="30"/>
                <w:szCs w:val="30"/>
              </w:rPr>
              <w:t>23,522,</w:t>
            </w:r>
            <w:r w:rsidRPr="001160F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408</w:t>
            </w:r>
          </w:p>
        </w:tc>
        <w:tc>
          <w:tcPr>
            <w:tcW w:w="351" w:type="dxa"/>
          </w:tcPr>
          <w:p w14:paraId="58288998" w14:textId="77777777" w:rsidR="001160F8" w:rsidRPr="001160F8" w:rsidRDefault="001160F8" w:rsidP="001160F8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-5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50DB2533" w14:textId="77F0D4B8" w:rsidR="001160F8" w:rsidRPr="001160F8" w:rsidRDefault="001160F8" w:rsidP="001160F8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-5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160F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45,255,551</w:t>
            </w:r>
          </w:p>
        </w:tc>
      </w:tr>
      <w:tr w:rsidR="001160F8" w:rsidRPr="00A844EE" w14:paraId="63F6F01F" w14:textId="27C9241B" w:rsidTr="001160F8">
        <w:tc>
          <w:tcPr>
            <w:tcW w:w="3933" w:type="dxa"/>
            <w:shd w:val="clear" w:color="auto" w:fill="auto"/>
            <w:vAlign w:val="bottom"/>
          </w:tcPr>
          <w:p w14:paraId="5CA71689" w14:textId="77777777" w:rsidR="001160F8" w:rsidRPr="00FD3B44" w:rsidRDefault="001160F8" w:rsidP="001160F8">
            <w:pPr>
              <w:suppressAutoHyphens/>
              <w:spacing w:after="0" w:line="240" w:lineRule="auto"/>
              <w:ind w:left="72" w:right="-117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FD3B44">
              <w:rPr>
                <w:rFonts w:ascii="Angsana New" w:eastAsia="Times New Roman" w:hAnsi="Angsana New" w:cs="Angsana New"/>
                <w:color w:val="000000"/>
                <w:spacing w:val="-4"/>
                <w:sz w:val="30"/>
                <w:szCs w:val="30"/>
                <w:cs/>
                <w:lang w:eastAsia="zh-CN"/>
              </w:rPr>
              <w:t>จำนวน</w:t>
            </w:r>
            <w:r w:rsidRPr="00FD3B44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หุ้นสามัญและหุ้นบุริมสิทธิ</w:t>
            </w:r>
          </w:p>
          <w:p w14:paraId="06BF2D9E" w14:textId="382D24D5" w:rsidR="001160F8" w:rsidRPr="00FD3B44" w:rsidRDefault="001160F8" w:rsidP="001160F8">
            <w:pPr>
              <w:suppressAutoHyphens/>
              <w:spacing w:after="0" w:line="240" w:lineRule="auto"/>
              <w:ind w:left="351" w:right="-117" w:hanging="137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FD3B44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ที่</w:t>
            </w:r>
            <w:r w:rsidRPr="00FD3B4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ออกจำหน่ายแล้ว</w:t>
            </w:r>
            <w:r w:rsidRPr="00FD3B44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(</w:t>
            </w:r>
            <w:r w:rsidRPr="00FD3B4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ถัวเฉลี่ยถ่วงน้ำหนั</w:t>
            </w:r>
            <w:r w:rsidR="00B32F0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ก</w:t>
            </w:r>
            <w:r w:rsidRPr="00FD3B44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45AB30" w14:textId="0DB092E8" w:rsidR="001160F8" w:rsidRPr="001160F8" w:rsidRDefault="001160F8" w:rsidP="001160F8">
            <w:pPr>
              <w:tabs>
                <w:tab w:val="decimal" w:pos="1250"/>
              </w:tabs>
              <w:suppressAutoHyphens/>
              <w:snapToGrid w:val="0"/>
              <w:spacing w:after="0" w:line="240" w:lineRule="atLeast"/>
              <w:ind w:right="-5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160F8">
              <w:rPr>
                <w:rFonts w:asciiTheme="majorBidi" w:hAnsiTheme="majorBidi" w:cstheme="majorBidi"/>
                <w:sz w:val="30"/>
                <w:szCs w:val="30"/>
              </w:rPr>
              <w:t>3,367,107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C53165" w14:textId="77777777" w:rsidR="001160F8" w:rsidRPr="001160F8" w:rsidRDefault="001160F8" w:rsidP="001160F8">
            <w:pPr>
              <w:tabs>
                <w:tab w:val="decimal" w:pos="738"/>
                <w:tab w:val="decimal" w:pos="774"/>
              </w:tabs>
              <w:suppressAutoHyphens/>
              <w:snapToGrid w:val="0"/>
              <w:spacing w:after="0" w:line="240" w:lineRule="auto"/>
              <w:ind w:left="-108" w:right="-5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04CB54" w14:textId="386DAC4E" w:rsidR="001160F8" w:rsidRPr="001160F8" w:rsidRDefault="001160F8" w:rsidP="001160F8">
            <w:pPr>
              <w:tabs>
                <w:tab w:val="decimal" w:pos="1169"/>
              </w:tabs>
              <w:suppressAutoHyphens/>
              <w:snapToGrid w:val="0"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160F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3,367,107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F934FA" w14:textId="77777777" w:rsidR="001160F8" w:rsidRPr="001160F8" w:rsidRDefault="001160F8" w:rsidP="001160F8">
            <w:pPr>
              <w:tabs>
                <w:tab w:val="decimal" w:pos="738"/>
                <w:tab w:val="decimal" w:pos="774"/>
              </w:tabs>
              <w:suppressAutoHyphens/>
              <w:snapToGrid w:val="0"/>
              <w:spacing w:after="0" w:line="240" w:lineRule="auto"/>
              <w:ind w:left="-108" w:right="-5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721E07" w14:textId="5B254D61" w:rsidR="001160F8" w:rsidRPr="001160F8" w:rsidRDefault="001160F8" w:rsidP="001160F8">
            <w:pPr>
              <w:tabs>
                <w:tab w:val="decimal" w:pos="1250"/>
              </w:tabs>
              <w:suppressAutoHyphens/>
              <w:snapToGrid w:val="0"/>
              <w:spacing w:after="0" w:line="240" w:lineRule="atLeas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160F8">
              <w:rPr>
                <w:rFonts w:asciiTheme="majorBidi" w:hAnsiTheme="majorBidi" w:cstheme="majorBidi"/>
                <w:sz w:val="30"/>
                <w:szCs w:val="30"/>
              </w:rPr>
              <w:t>3,367,</w:t>
            </w:r>
            <w:r w:rsidRPr="001160F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107</w:t>
            </w:r>
          </w:p>
        </w:tc>
        <w:tc>
          <w:tcPr>
            <w:tcW w:w="351" w:type="dxa"/>
            <w:vAlign w:val="bottom"/>
          </w:tcPr>
          <w:p w14:paraId="37EFEB7B" w14:textId="77777777" w:rsidR="001160F8" w:rsidRPr="001160F8" w:rsidRDefault="001160F8" w:rsidP="001160F8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-52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A7AFA78" w14:textId="24B6C7D5" w:rsidR="001160F8" w:rsidRPr="001160F8" w:rsidRDefault="001160F8" w:rsidP="001160F8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-5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160F8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3,367,107</w:t>
            </w:r>
          </w:p>
        </w:tc>
      </w:tr>
      <w:tr w:rsidR="001160F8" w:rsidRPr="00A844EE" w14:paraId="757663C3" w14:textId="2DB73E13" w:rsidTr="00FD3B44">
        <w:trPr>
          <w:trHeight w:val="33"/>
        </w:trPr>
        <w:tc>
          <w:tcPr>
            <w:tcW w:w="3933" w:type="dxa"/>
            <w:shd w:val="clear" w:color="auto" w:fill="auto"/>
            <w:vAlign w:val="bottom"/>
          </w:tcPr>
          <w:p w14:paraId="1366BF97" w14:textId="2F9BDFFF" w:rsidR="001160F8" w:rsidRPr="00FD3B44" w:rsidRDefault="001160F8" w:rsidP="001160F8">
            <w:pPr>
              <w:suppressAutoHyphens/>
              <w:spacing w:after="0" w:line="240" w:lineRule="auto"/>
              <w:ind w:left="72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FD3B44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กำไรต่อหุ้น</w:t>
            </w:r>
            <w:r w:rsidRPr="00FD3B44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FD3B44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  <w:t>(</w:t>
            </w:r>
            <w:r w:rsidRPr="00FD3B44">
              <w:rPr>
                <w:rFonts w:ascii="Angsana New" w:eastAsia="Times New Roman" w:hAnsi="Angsana New" w:cs="Angsana New"/>
                <w:b/>
                <w:bCs/>
                <w:color w:val="000000"/>
                <w:spacing w:val="-4"/>
                <w:sz w:val="30"/>
                <w:szCs w:val="30"/>
                <w:cs/>
                <w:lang w:eastAsia="zh-CN"/>
              </w:rPr>
              <w:t>ขั้นพื้นฐาน</w:t>
            </w:r>
            <w:r w:rsidRPr="00FD3B44">
              <w:rPr>
                <w:rFonts w:ascii="Angsana New" w:eastAsia="Times New Roman" w:hAnsi="Angsana New" w:cs="Angsana New" w:hint="cs"/>
                <w:b/>
                <w:bCs/>
                <w:color w:val="000000"/>
                <w:spacing w:val="-4"/>
                <w:sz w:val="30"/>
                <w:szCs w:val="30"/>
                <w:cs/>
                <w:lang w:eastAsia="zh-CN"/>
              </w:rPr>
              <w:t>)</w:t>
            </w:r>
            <w:r w:rsidRPr="00FD3B44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FD3B44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FD3B44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บาท</w:t>
            </w:r>
            <w:r w:rsidRPr="00FD3B44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14:paraId="67D0ADAA" w14:textId="4A008CC5" w:rsidR="001160F8" w:rsidRPr="001160F8" w:rsidRDefault="001160F8" w:rsidP="001160F8">
            <w:pPr>
              <w:tabs>
                <w:tab w:val="decimal" w:pos="1250"/>
              </w:tabs>
              <w:suppressAutoHyphens/>
              <w:snapToGrid w:val="0"/>
              <w:spacing w:after="0" w:line="240" w:lineRule="atLeast"/>
              <w:ind w:right="-52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1160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13.05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A33A3C" w14:textId="77777777" w:rsidR="001160F8" w:rsidRPr="001160F8" w:rsidRDefault="001160F8" w:rsidP="001160F8">
            <w:pPr>
              <w:tabs>
                <w:tab w:val="decimal" w:pos="544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14:paraId="4FFDE3B7" w14:textId="3191BE05" w:rsidR="001160F8" w:rsidRPr="001160F8" w:rsidRDefault="001160F8" w:rsidP="001160F8">
            <w:pPr>
              <w:suppressAutoHyphens/>
              <w:snapToGrid w:val="0"/>
              <w:spacing w:after="0" w:line="240" w:lineRule="atLeast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GB" w:eastAsia="zh-CN" w:bidi="ar-SA"/>
              </w:rPr>
            </w:pPr>
            <w:r w:rsidRPr="001160F8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12.93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15CE1A" w14:textId="77777777" w:rsidR="001160F8" w:rsidRPr="001160F8" w:rsidRDefault="001160F8" w:rsidP="001160F8">
            <w:pPr>
              <w:tabs>
                <w:tab w:val="decimal" w:pos="544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14:paraId="1190A77F" w14:textId="41167242" w:rsidR="001160F8" w:rsidRPr="001160F8" w:rsidRDefault="001160F8" w:rsidP="001160F8">
            <w:pPr>
              <w:tabs>
                <w:tab w:val="decimal" w:pos="1250"/>
              </w:tabs>
              <w:suppressAutoHyphens/>
              <w:snapToGrid w:val="0"/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1160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6.99</w:t>
            </w:r>
          </w:p>
        </w:tc>
        <w:tc>
          <w:tcPr>
            <w:tcW w:w="351" w:type="dxa"/>
          </w:tcPr>
          <w:p w14:paraId="0C8A03E0" w14:textId="77777777" w:rsidR="001160F8" w:rsidRPr="001160F8" w:rsidRDefault="001160F8" w:rsidP="001160F8">
            <w:pPr>
              <w:suppressAutoHyphens/>
              <w:snapToGrid w:val="0"/>
              <w:spacing w:after="0" w:line="240" w:lineRule="atLeast"/>
              <w:ind w:right="-4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GB" w:eastAsia="zh-CN" w:bidi="ar-SA"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000000"/>
            </w:tcBorders>
          </w:tcPr>
          <w:p w14:paraId="69D52A5A" w14:textId="5B4F19AC" w:rsidR="001160F8" w:rsidRPr="001160F8" w:rsidRDefault="001160F8" w:rsidP="001160F8">
            <w:pPr>
              <w:suppressAutoHyphens/>
              <w:snapToGrid w:val="0"/>
              <w:spacing w:after="0" w:line="240" w:lineRule="atLeast"/>
              <w:ind w:right="-4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GB" w:eastAsia="zh-CN" w:bidi="ar-SA"/>
              </w:rPr>
            </w:pPr>
            <w:r w:rsidRPr="001160F8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13.44</w:t>
            </w:r>
          </w:p>
        </w:tc>
      </w:tr>
    </w:tbl>
    <w:p w14:paraId="5EEA56F6" w14:textId="77777777" w:rsidR="00DE3BF5" w:rsidRPr="00DE3BF5" w:rsidRDefault="00DE3BF5" w:rsidP="00DE3BF5">
      <w:pPr>
        <w:suppressAutoHyphens/>
        <w:spacing w:after="0" w:line="240" w:lineRule="atLeast"/>
        <w:ind w:left="539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4BDC487B" w14:textId="77777777" w:rsidR="00D15DC4" w:rsidRDefault="00D15DC4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highlight w:val="yellow"/>
          <w:cs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highlight w:val="yellow"/>
          <w:cs/>
          <w:lang w:eastAsia="zh-CN"/>
        </w:rPr>
        <w:br w:type="page"/>
      </w:r>
    </w:p>
    <w:p w14:paraId="272007DA" w14:textId="0A50766F" w:rsidR="00EA4882" w:rsidRDefault="00EA4882" w:rsidP="000A5C73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D15DC4">
        <w:rPr>
          <w:rFonts w:asciiTheme="majorBidi" w:eastAsia="Times New Roman" w:hAnsiTheme="majorBidi" w:cstheme="majorBidi" w:hint="cs"/>
          <w:b/>
          <w:bCs/>
          <w:color w:val="000000"/>
          <w:sz w:val="30"/>
          <w:szCs w:val="30"/>
          <w:cs/>
          <w:lang w:eastAsia="zh-CN"/>
        </w:rPr>
        <w:lastRenderedPageBreak/>
        <w:t>เหตุการณ์</w:t>
      </w:r>
      <w:r w:rsidR="00255B92" w:rsidRPr="00D15DC4">
        <w:rPr>
          <w:rFonts w:asciiTheme="majorBidi" w:eastAsia="Times New Roman" w:hAnsiTheme="majorBidi" w:cstheme="majorBidi" w:hint="cs"/>
          <w:b/>
          <w:bCs/>
          <w:color w:val="000000"/>
          <w:sz w:val="30"/>
          <w:szCs w:val="30"/>
          <w:cs/>
          <w:lang w:eastAsia="zh-CN"/>
        </w:rPr>
        <w:t xml:space="preserve">ภายหลังรอบระยะเวลารายงาน </w:t>
      </w:r>
    </w:p>
    <w:p w14:paraId="6404C1DD" w14:textId="77777777" w:rsidR="00234948" w:rsidRPr="00D15DC4" w:rsidRDefault="00234948" w:rsidP="00FB1295">
      <w:pPr>
        <w:suppressAutoHyphens/>
        <w:spacing w:after="0" w:line="240" w:lineRule="atLeast"/>
        <w:ind w:left="539" w:right="-28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6F38C435" w14:textId="2A692D8C" w:rsidR="004D40AC" w:rsidRDefault="004D40AC" w:rsidP="004D40AC">
      <w:pPr>
        <w:ind w:left="547" w:right="-25"/>
        <w:jc w:val="both"/>
        <w:rPr>
          <w:rFonts w:asciiTheme="majorBidi" w:hAnsiTheme="majorBidi" w:cstheme="majorBidi"/>
          <w:sz w:val="30"/>
          <w:szCs w:val="30"/>
        </w:rPr>
      </w:pPr>
      <w:bookmarkStart w:id="15" w:name="_Hlk158908904"/>
      <w:r w:rsidRPr="00A51221">
        <w:rPr>
          <w:rFonts w:asciiTheme="majorBidi" w:hAnsiTheme="majorBidi" w:cstheme="majorBidi"/>
          <w:sz w:val="30"/>
          <w:szCs w:val="30"/>
          <w:cs/>
        </w:rPr>
        <w:t>ในการประชุม</w:t>
      </w:r>
      <w:bookmarkStart w:id="16" w:name="_Hlk190434250"/>
      <w:r w:rsidRPr="00A51221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bookmarkEnd w:id="16"/>
      <w:r w:rsidRPr="00A51221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>19</w:t>
      </w:r>
      <w:r w:rsidRPr="00B167E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67E5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Pr="00B167E5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2568</w:t>
      </w:r>
      <w:r w:rsidRPr="00B167E5">
        <w:rPr>
          <w:rFonts w:asciiTheme="majorBidi" w:hAnsiTheme="majorBidi" w:cstheme="majorBidi"/>
          <w:sz w:val="30"/>
          <w:szCs w:val="30"/>
          <w:cs/>
        </w:rPr>
        <w:t xml:space="preserve"> คณะกรรมการ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A51221">
        <w:rPr>
          <w:rFonts w:asciiTheme="majorBidi" w:hAnsiTheme="majorBidi" w:cstheme="majorBidi"/>
          <w:sz w:val="30"/>
          <w:szCs w:val="30"/>
          <w:cs/>
        </w:rPr>
        <w:t>ได้มี</w:t>
      </w:r>
      <w:r w:rsidRPr="0006708B">
        <w:rPr>
          <w:rFonts w:asciiTheme="majorBidi" w:hAnsiTheme="majorBidi" w:cstheme="majorBidi"/>
          <w:sz w:val="30"/>
          <w:szCs w:val="30"/>
          <w:cs/>
        </w:rPr>
        <w:t>มติเห็นควรให้</w:t>
      </w:r>
      <w:r w:rsidRPr="00A51221">
        <w:rPr>
          <w:rFonts w:asciiTheme="majorBidi" w:hAnsiTheme="majorBidi" w:cstheme="majorBidi"/>
          <w:sz w:val="30"/>
          <w:szCs w:val="30"/>
          <w:cs/>
        </w:rPr>
        <w:t>น</w:t>
      </w:r>
      <w:r>
        <w:rPr>
          <w:rFonts w:asciiTheme="majorBidi" w:hAnsiTheme="majorBidi" w:cstheme="majorBidi" w:hint="cs"/>
          <w:sz w:val="30"/>
          <w:szCs w:val="30"/>
          <w:cs/>
        </w:rPr>
        <w:t>ำ</w:t>
      </w:r>
      <w:r w:rsidRPr="00A51221">
        <w:rPr>
          <w:rFonts w:asciiTheme="majorBidi" w:hAnsiTheme="majorBidi" w:cstheme="majorBidi"/>
          <w:sz w:val="30"/>
          <w:szCs w:val="30"/>
          <w:cs/>
        </w:rPr>
        <w:t>เสนอ</w:t>
      </w:r>
      <w:r>
        <w:rPr>
          <w:rFonts w:asciiTheme="majorBidi" w:hAnsiTheme="majorBidi" w:cstheme="majorBidi"/>
          <w:sz w:val="30"/>
          <w:szCs w:val="30"/>
        </w:rPr>
        <w:br/>
      </w:r>
      <w:r w:rsidRPr="00A51221">
        <w:rPr>
          <w:rFonts w:asciiTheme="majorBidi" w:hAnsiTheme="majorBidi" w:cstheme="majorBidi"/>
          <w:sz w:val="30"/>
          <w:szCs w:val="30"/>
          <w:cs/>
        </w:rPr>
        <w:t>ที่ประชุมผู้ถือหุ้นซึ่งจะจัดขึ้นใน</w:t>
      </w:r>
      <w:r w:rsidRPr="008F6D27">
        <w:rPr>
          <w:rFonts w:asciiTheme="majorBidi" w:hAnsiTheme="majorBidi" w:cstheme="majorBidi"/>
          <w:sz w:val="30"/>
          <w:szCs w:val="30"/>
          <w:cs/>
        </w:rPr>
        <w:t>วันที่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4</w:t>
      </w:r>
      <w:r w:rsidRPr="008F6D27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8F6D27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8F6D27">
        <w:rPr>
          <w:rFonts w:asciiTheme="majorBidi" w:hAnsiTheme="majorBidi" w:cstheme="majorBidi"/>
          <w:sz w:val="30"/>
          <w:szCs w:val="30"/>
          <w:cs/>
        </w:rPr>
        <w:t xml:space="preserve"> เพื่อ</w:t>
      </w:r>
      <w:r w:rsidRPr="00A51221">
        <w:rPr>
          <w:rFonts w:asciiTheme="majorBidi" w:hAnsiTheme="majorBidi" w:cstheme="majorBidi"/>
          <w:sz w:val="30"/>
          <w:szCs w:val="30"/>
          <w:cs/>
        </w:rPr>
        <w:t>พิจารณาอนุมัติการจ่ายเงินปันผลจากผลการด</w:t>
      </w:r>
      <w:r>
        <w:rPr>
          <w:rFonts w:asciiTheme="majorBidi" w:hAnsiTheme="majorBidi" w:cstheme="majorBidi" w:hint="cs"/>
          <w:sz w:val="30"/>
          <w:szCs w:val="30"/>
          <w:cs/>
        </w:rPr>
        <w:t>ำ</w:t>
      </w:r>
      <w:r w:rsidRPr="00A51221">
        <w:rPr>
          <w:rFonts w:asciiTheme="majorBidi" w:hAnsiTheme="majorBidi" w:cstheme="majorBidi"/>
          <w:sz w:val="30"/>
          <w:szCs w:val="30"/>
          <w:cs/>
        </w:rPr>
        <w:t>เนินงาน</w:t>
      </w:r>
      <w:r>
        <w:rPr>
          <w:rFonts w:asciiTheme="majorBidi" w:hAnsiTheme="majorBidi" w:cstheme="majorBidi"/>
          <w:sz w:val="30"/>
          <w:szCs w:val="30"/>
        </w:rPr>
        <w:br/>
      </w:r>
      <w:r w:rsidRPr="00A51221">
        <w:rPr>
          <w:rFonts w:asciiTheme="majorBidi" w:hAnsiTheme="majorBidi" w:cstheme="majorBidi"/>
          <w:sz w:val="30"/>
          <w:szCs w:val="30"/>
          <w:cs/>
        </w:rPr>
        <w:t xml:space="preserve">ปี </w:t>
      </w:r>
      <w:r>
        <w:rPr>
          <w:rFonts w:asciiTheme="majorBidi" w:hAnsiTheme="majorBidi" w:cstheme="majorBidi"/>
          <w:sz w:val="30"/>
          <w:szCs w:val="30"/>
        </w:rPr>
        <w:t>2567</w:t>
      </w:r>
      <w:r w:rsidRPr="00A51221">
        <w:rPr>
          <w:rFonts w:asciiTheme="majorBidi" w:hAnsiTheme="majorBidi" w:cstheme="majorBidi"/>
          <w:sz w:val="30"/>
          <w:szCs w:val="30"/>
          <w:cs/>
        </w:rPr>
        <w:t xml:space="preserve"> ให้แก่ผู้ถือหุ้นในอัตราหุ้นละ </w:t>
      </w:r>
      <w:r>
        <w:rPr>
          <w:rFonts w:asciiTheme="majorBidi" w:hAnsiTheme="majorBidi" w:cstheme="majorBidi"/>
          <w:sz w:val="30"/>
          <w:szCs w:val="30"/>
        </w:rPr>
        <w:t>10.44</w:t>
      </w:r>
      <w:r w:rsidRPr="00A51221">
        <w:rPr>
          <w:rFonts w:asciiTheme="majorBidi" w:hAnsiTheme="majorBidi" w:cstheme="majorBidi"/>
          <w:sz w:val="30"/>
          <w:szCs w:val="30"/>
          <w:cs/>
        </w:rPr>
        <w:t xml:space="preserve"> บาท รวมเป็นเงินทั้งสิ้น </w:t>
      </w:r>
      <w:r>
        <w:rPr>
          <w:rFonts w:asciiTheme="majorBidi" w:hAnsiTheme="majorBidi" w:cstheme="majorBidi"/>
          <w:sz w:val="30"/>
          <w:szCs w:val="30"/>
        </w:rPr>
        <w:t>35,153</w:t>
      </w:r>
      <w:r w:rsidRPr="00A51221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6D7AE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D7AEF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A51221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23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/>
          <w:sz w:val="30"/>
          <w:szCs w:val="30"/>
        </w:rPr>
        <w:t xml:space="preserve">2567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A51221">
        <w:rPr>
          <w:rFonts w:asciiTheme="majorBidi" w:hAnsiTheme="majorBidi" w:cstheme="majorBidi"/>
          <w:sz w:val="30"/>
          <w:szCs w:val="30"/>
          <w:cs/>
        </w:rPr>
        <w:t>ได้จ่ายเงินปันผลระหว่างกาลจากผลการด</w:t>
      </w:r>
      <w:r>
        <w:rPr>
          <w:rFonts w:asciiTheme="majorBidi" w:hAnsiTheme="majorBidi" w:cstheme="majorBidi" w:hint="cs"/>
          <w:sz w:val="30"/>
          <w:szCs w:val="30"/>
          <w:cs/>
        </w:rPr>
        <w:t>ำ</w:t>
      </w:r>
      <w:r w:rsidRPr="00A51221">
        <w:rPr>
          <w:rFonts w:asciiTheme="majorBidi" w:hAnsiTheme="majorBidi" w:cstheme="majorBidi"/>
          <w:sz w:val="30"/>
          <w:szCs w:val="30"/>
          <w:cs/>
        </w:rPr>
        <w:t>เนินงาน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51221">
        <w:rPr>
          <w:rFonts w:asciiTheme="majorBidi" w:hAnsiTheme="majorBidi" w:cstheme="majorBidi"/>
          <w:sz w:val="30"/>
          <w:szCs w:val="30"/>
          <w:cs/>
        </w:rPr>
        <w:t>ปี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2567 </w:t>
      </w:r>
      <w:r w:rsidRPr="00A51221">
        <w:rPr>
          <w:rFonts w:asciiTheme="majorBidi" w:hAnsiTheme="majorBidi" w:cstheme="majorBidi"/>
          <w:sz w:val="30"/>
          <w:szCs w:val="30"/>
          <w:cs/>
        </w:rPr>
        <w:t xml:space="preserve">ให้แก่ผู้ถือหุ้นแล้วในอัตราหุ้นละ </w:t>
      </w:r>
      <w:r>
        <w:rPr>
          <w:rFonts w:asciiTheme="majorBidi" w:hAnsiTheme="majorBidi" w:cstheme="majorBidi"/>
          <w:sz w:val="30"/>
          <w:szCs w:val="30"/>
        </w:rPr>
        <w:t>2.00</w:t>
      </w:r>
      <w:r w:rsidRPr="00A51221">
        <w:rPr>
          <w:rFonts w:asciiTheme="majorBidi" w:hAnsiTheme="majorBidi" w:cstheme="majorBidi"/>
          <w:sz w:val="30"/>
          <w:szCs w:val="30"/>
          <w:cs/>
        </w:rPr>
        <w:t xml:space="preserve"> บาท </w:t>
      </w:r>
      <w:r>
        <w:rPr>
          <w:rFonts w:asciiTheme="majorBidi" w:hAnsiTheme="majorBidi" w:cstheme="majorBidi"/>
          <w:sz w:val="30"/>
          <w:szCs w:val="30"/>
        </w:rPr>
        <w:br/>
      </w:r>
      <w:r w:rsidRPr="00A51221">
        <w:rPr>
          <w:rFonts w:asciiTheme="majorBidi" w:hAnsiTheme="majorBidi" w:cstheme="majorBidi"/>
          <w:sz w:val="30"/>
          <w:szCs w:val="30"/>
          <w:cs/>
        </w:rPr>
        <w:t xml:space="preserve">รวมเป็นเงินทั้งสิ้น </w:t>
      </w:r>
      <w:r>
        <w:rPr>
          <w:rFonts w:asciiTheme="majorBidi" w:hAnsiTheme="majorBidi" w:cstheme="majorBidi"/>
          <w:sz w:val="30"/>
          <w:szCs w:val="30"/>
        </w:rPr>
        <w:t xml:space="preserve">6,734 </w:t>
      </w:r>
      <w:r w:rsidRPr="00A51221">
        <w:rPr>
          <w:rFonts w:asciiTheme="majorBidi" w:hAnsiTheme="majorBidi" w:cstheme="majorBidi"/>
          <w:sz w:val="30"/>
          <w:szCs w:val="30"/>
          <w:cs/>
        </w:rPr>
        <w:t xml:space="preserve">ล้านบาท ดังนั้นคงเหลือเงินปันผลที่จะจ่ายตามมติที่ประชุมผู้ถือหุ้นครั้งนี้ในอัตราหุ้นละ </w:t>
      </w:r>
      <w:r>
        <w:rPr>
          <w:rFonts w:asciiTheme="majorBidi" w:hAnsiTheme="majorBidi" w:cstheme="majorBidi"/>
          <w:sz w:val="30"/>
          <w:szCs w:val="30"/>
        </w:rPr>
        <w:t>8.44</w:t>
      </w:r>
      <w:r w:rsidRPr="00A51221">
        <w:rPr>
          <w:rFonts w:asciiTheme="majorBidi" w:hAnsiTheme="majorBidi" w:cstheme="majorBidi"/>
          <w:sz w:val="30"/>
          <w:szCs w:val="30"/>
          <w:cs/>
        </w:rPr>
        <w:t xml:space="preserve"> บาท รวมเป็นเงินทั้งสิ้น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28,418</w:t>
      </w:r>
      <w:r w:rsidRPr="00A51221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DC638C">
        <w:rPr>
          <w:rFonts w:asciiTheme="majorBidi" w:hAnsiTheme="majorBidi" w:cs="Angsana New" w:hint="cs"/>
          <w:sz w:val="30"/>
          <w:szCs w:val="30"/>
          <w:cs/>
        </w:rPr>
        <w:t>และขออนุมัติวงเงินการออกเสนอขายหุ้นกู้</w:t>
      </w:r>
    </w:p>
    <w:bookmarkEnd w:id="15"/>
    <w:p w14:paraId="57DDE014" w14:textId="3E6B57B7" w:rsidR="006A1648" w:rsidRPr="00FB1295" w:rsidRDefault="006A1648" w:rsidP="00665144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sectPr w:rsidR="006A1648" w:rsidRPr="00FB1295" w:rsidSect="00406294">
      <w:pgSz w:w="11906" w:h="16838" w:code="9"/>
      <w:pgMar w:top="691" w:right="1152" w:bottom="576" w:left="1152" w:header="720" w:footer="720" w:gutter="0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DC5E02" w14:textId="77777777" w:rsidR="003F14D3" w:rsidRDefault="003F14D3" w:rsidP="00B742E5">
      <w:pPr>
        <w:spacing w:after="0" w:line="240" w:lineRule="auto"/>
      </w:pPr>
      <w:r>
        <w:separator/>
      </w:r>
    </w:p>
  </w:endnote>
  <w:endnote w:type="continuationSeparator" w:id="0">
    <w:p w14:paraId="478BC1C0" w14:textId="77777777" w:rsidR="003F14D3" w:rsidRDefault="003F14D3" w:rsidP="00B742E5">
      <w:pPr>
        <w:spacing w:after="0" w:line="240" w:lineRule="auto"/>
      </w:pPr>
      <w:r>
        <w:continuationSeparator/>
      </w:r>
    </w:p>
  </w:endnote>
  <w:endnote w:type="continuationNotice" w:id="1">
    <w:p w14:paraId="0301FCC7" w14:textId="77777777" w:rsidR="003F14D3" w:rsidRDefault="003F14D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0000000" w:usb1="00000000" w:usb2="00000000" w:usb3="00000000" w:csb0="00010001" w:csb1="00000000"/>
  </w:font>
  <w:font w:name="AngsanaNew">
    <w:altName w:val="PMingLiU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ngsana New" w:hAnsi="Angsana New" w:hint="cs"/>
        <w:sz w:val="30"/>
        <w:szCs w:val="30"/>
      </w:rPr>
      <w:id w:val="-11997801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B56F9B" w14:textId="77777777" w:rsidR="00685D8E" w:rsidRPr="003F67FC" w:rsidRDefault="00685D8E" w:rsidP="003F67FC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 w:rsidRPr="003F67FC">
          <w:rPr>
            <w:rFonts w:ascii="Angsana New" w:hAnsi="Angsana New" w:hint="cs"/>
            <w:sz w:val="30"/>
            <w:szCs w:val="30"/>
          </w:rPr>
          <w:fldChar w:fldCharType="begin"/>
        </w:r>
        <w:r w:rsidRPr="003F67FC">
          <w:rPr>
            <w:rFonts w:ascii="Angsana New" w:hAnsi="Angsana New" w:hint="cs"/>
            <w:sz w:val="30"/>
            <w:szCs w:val="30"/>
            <w:cs/>
          </w:rPr>
          <w:instrText xml:space="preserve"> PAGE   \* MERGEFORMAT </w:instrText>
        </w:r>
        <w:r w:rsidRPr="003F67FC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  <w:cs/>
          </w:rPr>
          <w:t>22</w:t>
        </w:r>
        <w:r w:rsidRPr="003F67FC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ngsana New" w:hAnsi="Angsana New" w:hint="cs"/>
        <w:sz w:val="30"/>
        <w:szCs w:val="30"/>
      </w:rPr>
      <w:id w:val="-11273162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0117B3" w14:textId="77777777" w:rsidR="00406294" w:rsidRPr="003F67FC" w:rsidRDefault="00406294" w:rsidP="003F67FC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 w:rsidRPr="003F67FC">
          <w:rPr>
            <w:rFonts w:ascii="Angsana New" w:hAnsi="Angsana New" w:hint="cs"/>
            <w:sz w:val="30"/>
            <w:szCs w:val="30"/>
          </w:rPr>
          <w:fldChar w:fldCharType="begin"/>
        </w:r>
        <w:r w:rsidRPr="003F67FC">
          <w:rPr>
            <w:rFonts w:ascii="Angsana New" w:hAnsi="Angsana New" w:hint="cs"/>
            <w:sz w:val="30"/>
            <w:szCs w:val="30"/>
            <w:cs/>
          </w:rPr>
          <w:instrText xml:space="preserve"> PAGE   \* MERGEFORMAT </w:instrText>
        </w:r>
        <w:r w:rsidRPr="003F67FC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  <w:cs/>
          </w:rPr>
          <w:t>22</w:t>
        </w:r>
        <w:r w:rsidRPr="003F67FC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DE34BF" w14:textId="77777777" w:rsidR="003F14D3" w:rsidRDefault="003F14D3" w:rsidP="00B742E5">
      <w:pPr>
        <w:spacing w:after="0" w:line="240" w:lineRule="auto"/>
      </w:pPr>
      <w:r>
        <w:separator/>
      </w:r>
    </w:p>
  </w:footnote>
  <w:footnote w:type="continuationSeparator" w:id="0">
    <w:p w14:paraId="6B1D839C" w14:textId="77777777" w:rsidR="003F14D3" w:rsidRDefault="003F14D3" w:rsidP="00B742E5">
      <w:pPr>
        <w:spacing w:after="0" w:line="240" w:lineRule="auto"/>
      </w:pPr>
      <w:r>
        <w:continuationSeparator/>
      </w:r>
    </w:p>
  </w:footnote>
  <w:footnote w:type="continuationNotice" w:id="1">
    <w:p w14:paraId="7B0D0636" w14:textId="77777777" w:rsidR="003F14D3" w:rsidRDefault="003F14D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2CC20B" w14:textId="77777777" w:rsidR="006221B5" w:rsidRPr="00B742E5" w:rsidRDefault="006221B5" w:rsidP="003821DC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  <w:cs/>
        <w:lang w:val="th-TH"/>
      </w:rPr>
    </w:pPr>
    <w:r>
      <w:rPr>
        <w:rFonts w:ascii="Angsana New" w:hAnsi="Angsana New" w:cs="Angsana New" w:hint="cs"/>
        <w:b/>
        <w:bCs/>
        <w:sz w:val="32"/>
        <w:szCs w:val="32"/>
        <w:cs/>
        <w:lang w:val="th-TH"/>
      </w:rPr>
      <w:t xml:space="preserve">บริษัท เอสซีบี เอกซ์ </w:t>
    </w:r>
    <w:r w:rsidRPr="00B742E5">
      <w:rPr>
        <w:rFonts w:ascii="Angsana New" w:hAnsi="Angsana New" w:cs="Angsana New" w:hint="cs"/>
        <w:b/>
        <w:bCs/>
        <w:sz w:val="32"/>
        <w:szCs w:val="32"/>
        <w:cs/>
        <w:lang w:val="th-TH"/>
      </w:rPr>
      <w:t>จำกัด (มหาชน) และบริษัทย่อย</w:t>
    </w:r>
  </w:p>
  <w:p w14:paraId="521D1B67" w14:textId="28DFDD34" w:rsidR="006221B5" w:rsidRPr="00B742E5" w:rsidRDefault="006221B5" w:rsidP="003821DC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  <w:cs/>
        <w:lang w:val="th-TH"/>
      </w:rPr>
    </w:pPr>
    <w:r w:rsidRPr="00B742E5">
      <w:rPr>
        <w:rFonts w:ascii="Angsana New" w:hAnsi="Angsana New" w:cs="Angsana New" w:hint="cs"/>
        <w:b/>
        <w:bCs/>
        <w:sz w:val="32"/>
        <w:szCs w:val="32"/>
        <w:cs/>
        <w:lang w:val="th-TH"/>
      </w:rPr>
      <w:t>หมายเหตุประกอบงบการเงิน</w:t>
    </w:r>
  </w:p>
  <w:p w14:paraId="41B11E7A" w14:textId="7923073F" w:rsidR="006221B5" w:rsidRDefault="006221B5" w:rsidP="00456363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  <w:cs/>
      </w:rPr>
    </w:pPr>
    <w:r w:rsidRPr="00C048AA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 w:rsidR="00520BCD">
      <w:rPr>
        <w:rFonts w:ascii="Angsana New" w:hAnsi="Angsana New" w:cs="Angsana New" w:hint="cs"/>
        <w:b/>
        <w:bCs/>
        <w:sz w:val="32"/>
        <w:szCs w:val="32"/>
        <w:cs/>
      </w:rPr>
      <w:t xml:space="preserve">ปีสิ้นสุดวันที่ </w:t>
    </w:r>
    <w:r w:rsidR="00520BCD">
      <w:rPr>
        <w:rFonts w:ascii="Angsana New" w:hAnsi="Angsana New" w:cs="Angsana New"/>
        <w:b/>
        <w:bCs/>
        <w:sz w:val="32"/>
        <w:szCs w:val="32"/>
      </w:rPr>
      <w:t xml:space="preserve">31 </w:t>
    </w:r>
    <w:r w:rsidR="00520BCD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794AF7">
      <w:rPr>
        <w:rFonts w:ascii="Angsana New" w:hAnsi="Angsana New" w:cs="Angsana New" w:hint="cs"/>
        <w:b/>
        <w:bCs/>
        <w:sz w:val="32"/>
        <w:szCs w:val="32"/>
      </w:rPr>
      <w:t>256</w:t>
    </w:r>
    <w:r w:rsidR="00027919">
      <w:rPr>
        <w:rFonts w:ascii="Angsana New" w:hAnsi="Angsana New" w:cs="Angsana New"/>
        <w:b/>
        <w:bCs/>
        <w:sz w:val="32"/>
        <w:szCs w:val="32"/>
      </w:rPr>
      <w:t>7</w:t>
    </w:r>
  </w:p>
  <w:p w14:paraId="42EB02EA" w14:textId="77777777" w:rsidR="006221B5" w:rsidRPr="000C191A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834CFF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4" w15:restartNumberingAfterBreak="0">
    <w:nsid w:val="0000000B"/>
    <w:multiLevelType w:val="multilevel"/>
    <w:tmpl w:val="5D2E3B0C"/>
    <w:lvl w:ilvl="0">
      <w:start w:val="1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000000C"/>
    <w:multiLevelType w:val="singleLevel"/>
    <w:tmpl w:val="0000000C"/>
    <w:name w:val="WW8Num12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/>
        <w:color w:val="auto"/>
        <w:sz w:val="22"/>
      </w:rPr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  <w:sz w:val="22"/>
      </w:rPr>
    </w:lvl>
  </w:abstractNum>
  <w:abstractNum w:abstractNumId="8" w15:restartNumberingAfterBreak="0">
    <w:nsid w:val="047352B6"/>
    <w:multiLevelType w:val="multilevel"/>
    <w:tmpl w:val="C03C6A9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9" w15:restartNumberingAfterBreak="0">
    <w:nsid w:val="04DC2127"/>
    <w:multiLevelType w:val="hybridMultilevel"/>
    <w:tmpl w:val="004802D0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22047A0E">
      <w:start w:val="4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cs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E3095C"/>
    <w:multiLevelType w:val="multilevel"/>
    <w:tmpl w:val="02E2F910"/>
    <w:lvl w:ilvl="0">
      <w:start w:val="3"/>
      <w:numFmt w:val="decimal"/>
      <w:lvlText w:val="%1"/>
      <w:lvlJc w:val="left"/>
      <w:pPr>
        <w:ind w:left="360" w:hanging="360"/>
      </w:pPr>
      <w:rPr>
        <w:rFonts w:cstheme="majorBidi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aj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ajorBidi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theme="maj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ajorBid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theme="majorBidi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theme="majorBid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theme="majorBidi" w:hint="default"/>
      </w:rPr>
    </w:lvl>
  </w:abstractNum>
  <w:abstractNum w:abstractNumId="11" w15:restartNumberingAfterBreak="0">
    <w:nsid w:val="0C390D00"/>
    <w:multiLevelType w:val="hybridMultilevel"/>
    <w:tmpl w:val="C1EAC36E"/>
    <w:lvl w:ilvl="0" w:tplc="FF20FF0C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8E54DA"/>
    <w:multiLevelType w:val="hybridMultilevel"/>
    <w:tmpl w:val="C310B020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29338F4"/>
    <w:multiLevelType w:val="multilevel"/>
    <w:tmpl w:val="5C6AA286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4" w15:restartNumberingAfterBreak="0">
    <w:nsid w:val="13F554C7"/>
    <w:multiLevelType w:val="hybridMultilevel"/>
    <w:tmpl w:val="67D03634"/>
    <w:lvl w:ilvl="0" w:tplc="75F0D204">
      <w:numFmt w:val="bullet"/>
      <w:lvlText w:val="﷐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533D1F"/>
    <w:multiLevelType w:val="multilevel"/>
    <w:tmpl w:val="5D2E3B0C"/>
    <w:styleLink w:val="Style1"/>
    <w:lvl w:ilvl="0">
      <w:start w:val="3"/>
      <w:numFmt w:val="decimal"/>
      <w:lvlText w:val="%1"/>
      <w:lvlJc w:val="left"/>
      <w:pPr>
        <w:ind w:left="4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96207E4"/>
    <w:multiLevelType w:val="hybridMultilevel"/>
    <w:tmpl w:val="ED4AB1D6"/>
    <w:lvl w:ilvl="0" w:tplc="EC369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3773AC"/>
    <w:multiLevelType w:val="hybridMultilevel"/>
    <w:tmpl w:val="9DF89C10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1E0F4BF1"/>
    <w:multiLevelType w:val="multilevel"/>
    <w:tmpl w:val="1D82791C"/>
    <w:styleLink w:val="Style7"/>
    <w:lvl w:ilvl="0">
      <w:start w:val="11"/>
      <w:numFmt w:val="decimal"/>
      <w:lvlText w:val="%1"/>
      <w:lvlJc w:val="left"/>
      <w:pPr>
        <w:ind w:left="1778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1E34836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20" w15:restartNumberingAfterBreak="0">
    <w:nsid w:val="27E70FAC"/>
    <w:multiLevelType w:val="hybridMultilevel"/>
    <w:tmpl w:val="BCF49774"/>
    <w:lvl w:ilvl="0" w:tplc="00000006">
      <w:start w:val="1"/>
      <w:numFmt w:val="bullet"/>
      <w:lvlText w:val=""/>
      <w:lvlJc w:val="left"/>
      <w:pPr>
        <w:ind w:left="1800" w:hanging="360"/>
      </w:pPr>
      <w:rPr>
        <w:rFonts w:ascii="Symbol" w:hAnsi="Symbol" w:cs="Times New Roman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301B28B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2" w15:restartNumberingAfterBreak="0">
    <w:nsid w:val="37824443"/>
    <w:multiLevelType w:val="hybridMultilevel"/>
    <w:tmpl w:val="04A8E6DE"/>
    <w:lvl w:ilvl="0" w:tplc="00000007">
      <w:numFmt w:val="bullet"/>
      <w:lvlText w:val="-"/>
      <w:lvlJc w:val="left"/>
      <w:pPr>
        <w:ind w:left="16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37C844D5"/>
    <w:multiLevelType w:val="multilevel"/>
    <w:tmpl w:val="D3E226E0"/>
    <w:styleLink w:val="Styl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CF180C"/>
    <w:multiLevelType w:val="hybridMultilevel"/>
    <w:tmpl w:val="840069C0"/>
    <w:name w:val="KIDS"/>
    <w:lvl w:ilvl="0" w:tplc="6F6AB048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3A32D5"/>
    <w:multiLevelType w:val="multilevel"/>
    <w:tmpl w:val="A0F44208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6" w15:restartNumberingAfterBreak="0">
    <w:nsid w:val="3FC94AA7"/>
    <w:multiLevelType w:val="hybridMultilevel"/>
    <w:tmpl w:val="D2E2DB0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44CB6559"/>
    <w:multiLevelType w:val="hybridMultilevel"/>
    <w:tmpl w:val="971EED94"/>
    <w:lvl w:ilvl="0" w:tplc="C5DC3424">
      <w:start w:val="1"/>
      <w:numFmt w:val="decimal"/>
      <w:lvlText w:val="3.%1"/>
      <w:lvlJc w:val="left"/>
      <w:pPr>
        <w:ind w:left="126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48F93117"/>
    <w:multiLevelType w:val="multilevel"/>
    <w:tmpl w:val="09905BA6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A8D56A4"/>
    <w:multiLevelType w:val="multilevel"/>
    <w:tmpl w:val="5BBCD6B4"/>
    <w:lvl w:ilvl="0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 w15:restartNumberingAfterBreak="0">
    <w:nsid w:val="4CA76F3E"/>
    <w:multiLevelType w:val="multilevel"/>
    <w:tmpl w:val="F01621E4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5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4E5E2FDC"/>
    <w:multiLevelType w:val="hybridMultilevel"/>
    <w:tmpl w:val="83EA3570"/>
    <w:lvl w:ilvl="0" w:tplc="00000007">
      <w:numFmt w:val="bullet"/>
      <w:lvlText w:val="-"/>
      <w:lvlJc w:val="left"/>
      <w:pPr>
        <w:ind w:left="25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3" w15:restartNumberingAfterBreak="0">
    <w:nsid w:val="4E7C326A"/>
    <w:multiLevelType w:val="multilevel"/>
    <w:tmpl w:val="F342ABD4"/>
    <w:styleLink w:val="Style3"/>
    <w:lvl w:ilvl="0">
      <w:start w:val="7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4D66B56"/>
    <w:multiLevelType w:val="multilevel"/>
    <w:tmpl w:val="8CC048B8"/>
    <w:styleLink w:val="Style2"/>
    <w:lvl w:ilvl="0">
      <w:start w:val="6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6914067"/>
    <w:multiLevelType w:val="hybridMultilevel"/>
    <w:tmpl w:val="C39A9C24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D74E75"/>
    <w:multiLevelType w:val="multilevel"/>
    <w:tmpl w:val="10E6AA86"/>
    <w:lvl w:ilvl="0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60073848"/>
    <w:multiLevelType w:val="hybridMultilevel"/>
    <w:tmpl w:val="2054A436"/>
    <w:lvl w:ilvl="0" w:tplc="43AA21DA">
      <w:start w:val="1"/>
      <w:numFmt w:val="decimal"/>
      <w:lvlText w:val="(%1)"/>
      <w:lvlJc w:val="left"/>
      <w:pPr>
        <w:ind w:left="477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2C1565C"/>
    <w:multiLevelType w:val="multilevel"/>
    <w:tmpl w:val="792890D4"/>
    <w:styleLink w:val="Style6"/>
    <w:lvl w:ilvl="0">
      <w:start w:val="10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645446CE"/>
    <w:multiLevelType w:val="hybridMultilevel"/>
    <w:tmpl w:val="FAC6212C"/>
    <w:lvl w:ilvl="0" w:tplc="EC369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BA6632"/>
    <w:multiLevelType w:val="multilevel"/>
    <w:tmpl w:val="0E6A66C6"/>
    <w:styleLink w:val="Style5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B9928D7"/>
    <w:multiLevelType w:val="hybridMultilevel"/>
    <w:tmpl w:val="528086B2"/>
    <w:lvl w:ilvl="0" w:tplc="72BC2E8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 w15:restartNumberingAfterBreak="0">
    <w:nsid w:val="6E503BA6"/>
    <w:multiLevelType w:val="hybridMultilevel"/>
    <w:tmpl w:val="30581702"/>
    <w:lvl w:ilvl="0" w:tplc="37ECEA82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3" w15:restartNumberingAfterBreak="0">
    <w:nsid w:val="74774CC9"/>
    <w:multiLevelType w:val="multilevel"/>
    <w:tmpl w:val="5D2E3B0C"/>
    <w:numStyleLink w:val="Style1"/>
  </w:abstractNum>
  <w:abstractNum w:abstractNumId="44" w15:restartNumberingAfterBreak="0">
    <w:nsid w:val="76086089"/>
    <w:multiLevelType w:val="hybridMultilevel"/>
    <w:tmpl w:val="8A66EC4E"/>
    <w:name w:val="WW8Num102"/>
    <w:lvl w:ilvl="0" w:tplc="387680B4">
      <w:start w:val="17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F3724C"/>
    <w:multiLevelType w:val="multilevel"/>
    <w:tmpl w:val="712C3240"/>
    <w:lvl w:ilvl="0">
      <w:start w:val="1"/>
      <w:numFmt w:val="decimal"/>
      <w:lvlText w:val="20.%1"/>
      <w:lvlJc w:val="left"/>
      <w:pPr>
        <w:ind w:left="1260" w:hanging="360"/>
      </w:pPr>
      <w:rPr>
        <w:rFonts w:hint="default"/>
        <w:sz w:val="30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46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10830385">
    <w:abstractNumId w:val="1"/>
  </w:num>
  <w:num w:numId="2" w16cid:durableId="1935742259">
    <w:abstractNumId w:val="4"/>
  </w:num>
  <w:num w:numId="3" w16cid:durableId="82263516">
    <w:abstractNumId w:val="3"/>
  </w:num>
  <w:num w:numId="4" w16cid:durableId="761491593">
    <w:abstractNumId w:val="35"/>
  </w:num>
  <w:num w:numId="5" w16cid:durableId="490372980">
    <w:abstractNumId w:val="37"/>
  </w:num>
  <w:num w:numId="6" w16cid:durableId="1617756409">
    <w:abstractNumId w:val="2"/>
  </w:num>
  <w:num w:numId="7" w16cid:durableId="716322825">
    <w:abstractNumId w:val="5"/>
  </w:num>
  <w:num w:numId="8" w16cid:durableId="2128352588">
    <w:abstractNumId w:val="6"/>
  </w:num>
  <w:num w:numId="9" w16cid:durableId="1680038973">
    <w:abstractNumId w:val="7"/>
  </w:num>
  <w:num w:numId="10" w16cid:durableId="450245396">
    <w:abstractNumId w:val="0"/>
  </w:num>
  <w:num w:numId="11" w16cid:durableId="14886332">
    <w:abstractNumId w:val="15"/>
  </w:num>
  <w:num w:numId="12" w16cid:durableId="517699067">
    <w:abstractNumId w:val="43"/>
  </w:num>
  <w:num w:numId="13" w16cid:durableId="1064259700">
    <w:abstractNumId w:val="34"/>
  </w:num>
  <w:num w:numId="14" w16cid:durableId="2055056">
    <w:abstractNumId w:val="33"/>
  </w:num>
  <w:num w:numId="15" w16cid:durableId="1376655529">
    <w:abstractNumId w:val="23"/>
  </w:num>
  <w:num w:numId="16" w16cid:durableId="1674605832">
    <w:abstractNumId w:val="40"/>
  </w:num>
  <w:num w:numId="17" w16cid:durableId="1631932749">
    <w:abstractNumId w:val="38"/>
  </w:num>
  <w:num w:numId="18" w16cid:durableId="242615176">
    <w:abstractNumId w:val="18"/>
  </w:num>
  <w:num w:numId="19" w16cid:durableId="1193150663">
    <w:abstractNumId w:val="46"/>
  </w:num>
  <w:num w:numId="20" w16cid:durableId="1035540771">
    <w:abstractNumId w:val="42"/>
  </w:num>
  <w:num w:numId="21" w16cid:durableId="1680231099">
    <w:abstractNumId w:val="22"/>
  </w:num>
  <w:num w:numId="22" w16cid:durableId="358818693">
    <w:abstractNumId w:val="41"/>
  </w:num>
  <w:num w:numId="23" w16cid:durableId="1037854814">
    <w:abstractNumId w:val="16"/>
  </w:num>
  <w:num w:numId="24" w16cid:durableId="1176919462">
    <w:abstractNumId w:val="39"/>
  </w:num>
  <w:num w:numId="25" w16cid:durableId="1804616168">
    <w:abstractNumId w:val="21"/>
  </w:num>
  <w:num w:numId="26" w16cid:durableId="2022124757">
    <w:abstractNumId w:val="12"/>
  </w:num>
  <w:num w:numId="27" w16cid:durableId="1082949244">
    <w:abstractNumId w:val="28"/>
  </w:num>
  <w:num w:numId="28" w16cid:durableId="1565678012">
    <w:abstractNumId w:val="26"/>
  </w:num>
  <w:num w:numId="29" w16cid:durableId="1885673635">
    <w:abstractNumId w:val="9"/>
  </w:num>
  <w:num w:numId="30" w16cid:durableId="1997998578">
    <w:abstractNumId w:val="30"/>
  </w:num>
  <w:num w:numId="31" w16cid:durableId="477571060">
    <w:abstractNumId w:val="27"/>
  </w:num>
  <w:num w:numId="32" w16cid:durableId="43455942">
    <w:abstractNumId w:val="47"/>
  </w:num>
  <w:num w:numId="33" w16cid:durableId="313149687">
    <w:abstractNumId w:val="20"/>
  </w:num>
  <w:num w:numId="34" w16cid:durableId="1469208353">
    <w:abstractNumId w:val="17"/>
  </w:num>
  <w:num w:numId="35" w16cid:durableId="1741439676">
    <w:abstractNumId w:val="19"/>
  </w:num>
  <w:num w:numId="36" w16cid:durableId="739986267">
    <w:abstractNumId w:val="36"/>
  </w:num>
  <w:num w:numId="37" w16cid:durableId="1689915402">
    <w:abstractNumId w:val="32"/>
  </w:num>
  <w:num w:numId="38" w16cid:durableId="28266543">
    <w:abstractNumId w:val="10"/>
  </w:num>
  <w:num w:numId="39" w16cid:durableId="2092502393">
    <w:abstractNumId w:val="45"/>
  </w:num>
  <w:num w:numId="40" w16cid:durableId="1582593164">
    <w:abstractNumId w:val="31"/>
  </w:num>
  <w:num w:numId="41" w16cid:durableId="1865554037">
    <w:abstractNumId w:val="25"/>
  </w:num>
  <w:num w:numId="42" w16cid:durableId="113138187">
    <w:abstractNumId w:val="8"/>
  </w:num>
  <w:num w:numId="43" w16cid:durableId="1398282837">
    <w:abstractNumId w:val="11"/>
  </w:num>
  <w:num w:numId="44" w16cid:durableId="1504003968">
    <w:abstractNumId w:val="14"/>
  </w:num>
  <w:num w:numId="45" w16cid:durableId="1085153500">
    <w:abstractNumId w:val="13"/>
  </w:num>
  <w:num w:numId="46" w16cid:durableId="1070351067">
    <w:abstractNumId w:val="29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7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2E5"/>
    <w:rsid w:val="00000019"/>
    <w:rsid w:val="00000353"/>
    <w:rsid w:val="000003D7"/>
    <w:rsid w:val="00000497"/>
    <w:rsid w:val="00000573"/>
    <w:rsid w:val="000006A0"/>
    <w:rsid w:val="00000818"/>
    <w:rsid w:val="00000881"/>
    <w:rsid w:val="00000B15"/>
    <w:rsid w:val="0000154C"/>
    <w:rsid w:val="000017C3"/>
    <w:rsid w:val="00001A3B"/>
    <w:rsid w:val="00001A79"/>
    <w:rsid w:val="00001AD4"/>
    <w:rsid w:val="00001E2E"/>
    <w:rsid w:val="00002028"/>
    <w:rsid w:val="000020E1"/>
    <w:rsid w:val="00002144"/>
    <w:rsid w:val="00002245"/>
    <w:rsid w:val="00002A82"/>
    <w:rsid w:val="00002CC9"/>
    <w:rsid w:val="00003249"/>
    <w:rsid w:val="00003372"/>
    <w:rsid w:val="00003670"/>
    <w:rsid w:val="00003753"/>
    <w:rsid w:val="00003838"/>
    <w:rsid w:val="00003BCC"/>
    <w:rsid w:val="00003FEC"/>
    <w:rsid w:val="000046B0"/>
    <w:rsid w:val="00004875"/>
    <w:rsid w:val="00004CC2"/>
    <w:rsid w:val="00004F9E"/>
    <w:rsid w:val="000057ED"/>
    <w:rsid w:val="000058F5"/>
    <w:rsid w:val="00005D32"/>
    <w:rsid w:val="00005E24"/>
    <w:rsid w:val="00005FF3"/>
    <w:rsid w:val="0000681E"/>
    <w:rsid w:val="00006836"/>
    <w:rsid w:val="0000683C"/>
    <w:rsid w:val="000068E9"/>
    <w:rsid w:val="00006CAE"/>
    <w:rsid w:val="000071F8"/>
    <w:rsid w:val="0000737D"/>
    <w:rsid w:val="0001032E"/>
    <w:rsid w:val="000104C0"/>
    <w:rsid w:val="00010ABD"/>
    <w:rsid w:val="00010DD4"/>
    <w:rsid w:val="00010FC1"/>
    <w:rsid w:val="00011350"/>
    <w:rsid w:val="000115E9"/>
    <w:rsid w:val="00011723"/>
    <w:rsid w:val="00011A4C"/>
    <w:rsid w:val="00011B44"/>
    <w:rsid w:val="00011D77"/>
    <w:rsid w:val="0001202B"/>
    <w:rsid w:val="000122D0"/>
    <w:rsid w:val="0001233A"/>
    <w:rsid w:val="00012752"/>
    <w:rsid w:val="00012983"/>
    <w:rsid w:val="00012DCA"/>
    <w:rsid w:val="0001354B"/>
    <w:rsid w:val="00013766"/>
    <w:rsid w:val="00013A26"/>
    <w:rsid w:val="0001449C"/>
    <w:rsid w:val="00014E45"/>
    <w:rsid w:val="000150B3"/>
    <w:rsid w:val="00015624"/>
    <w:rsid w:val="00015829"/>
    <w:rsid w:val="00016116"/>
    <w:rsid w:val="000166B8"/>
    <w:rsid w:val="000166BF"/>
    <w:rsid w:val="00016932"/>
    <w:rsid w:val="00016B42"/>
    <w:rsid w:val="000203DF"/>
    <w:rsid w:val="000205DD"/>
    <w:rsid w:val="00020814"/>
    <w:rsid w:val="00021654"/>
    <w:rsid w:val="00022138"/>
    <w:rsid w:val="00022BE4"/>
    <w:rsid w:val="00022EC0"/>
    <w:rsid w:val="000232B7"/>
    <w:rsid w:val="00023477"/>
    <w:rsid w:val="0002365E"/>
    <w:rsid w:val="000239DD"/>
    <w:rsid w:val="00023B24"/>
    <w:rsid w:val="00023E48"/>
    <w:rsid w:val="00023F7A"/>
    <w:rsid w:val="00024240"/>
    <w:rsid w:val="00024352"/>
    <w:rsid w:val="0002451A"/>
    <w:rsid w:val="00024686"/>
    <w:rsid w:val="000248CB"/>
    <w:rsid w:val="00024D42"/>
    <w:rsid w:val="000257AF"/>
    <w:rsid w:val="00025969"/>
    <w:rsid w:val="00025A21"/>
    <w:rsid w:val="00025B7F"/>
    <w:rsid w:val="000264B9"/>
    <w:rsid w:val="0002682B"/>
    <w:rsid w:val="00027919"/>
    <w:rsid w:val="000279E6"/>
    <w:rsid w:val="00027FB1"/>
    <w:rsid w:val="0003003A"/>
    <w:rsid w:val="00030311"/>
    <w:rsid w:val="000304FC"/>
    <w:rsid w:val="00030767"/>
    <w:rsid w:val="00030948"/>
    <w:rsid w:val="00030F4A"/>
    <w:rsid w:val="000314C6"/>
    <w:rsid w:val="000317B1"/>
    <w:rsid w:val="00031A37"/>
    <w:rsid w:val="00031C08"/>
    <w:rsid w:val="00031C2A"/>
    <w:rsid w:val="00031F9C"/>
    <w:rsid w:val="0003275E"/>
    <w:rsid w:val="00032D07"/>
    <w:rsid w:val="00033490"/>
    <w:rsid w:val="00033D88"/>
    <w:rsid w:val="00033F83"/>
    <w:rsid w:val="00033F9E"/>
    <w:rsid w:val="00034016"/>
    <w:rsid w:val="00034155"/>
    <w:rsid w:val="00034358"/>
    <w:rsid w:val="000345BE"/>
    <w:rsid w:val="000345DF"/>
    <w:rsid w:val="00034B29"/>
    <w:rsid w:val="00034CB4"/>
    <w:rsid w:val="00035054"/>
    <w:rsid w:val="000351E0"/>
    <w:rsid w:val="0003542C"/>
    <w:rsid w:val="000355F8"/>
    <w:rsid w:val="00035893"/>
    <w:rsid w:val="00035A82"/>
    <w:rsid w:val="00035B34"/>
    <w:rsid w:val="00035B7C"/>
    <w:rsid w:val="00036202"/>
    <w:rsid w:val="0003632D"/>
    <w:rsid w:val="00036429"/>
    <w:rsid w:val="0003652A"/>
    <w:rsid w:val="00036761"/>
    <w:rsid w:val="0003679D"/>
    <w:rsid w:val="0003692C"/>
    <w:rsid w:val="00036C06"/>
    <w:rsid w:val="00036D5C"/>
    <w:rsid w:val="000370E9"/>
    <w:rsid w:val="00037277"/>
    <w:rsid w:val="000373DD"/>
    <w:rsid w:val="000374AD"/>
    <w:rsid w:val="00037944"/>
    <w:rsid w:val="00037C69"/>
    <w:rsid w:val="00037E78"/>
    <w:rsid w:val="00037E80"/>
    <w:rsid w:val="000402ED"/>
    <w:rsid w:val="000402FB"/>
    <w:rsid w:val="000403AD"/>
    <w:rsid w:val="0004058B"/>
    <w:rsid w:val="0004067D"/>
    <w:rsid w:val="00040E99"/>
    <w:rsid w:val="000410F3"/>
    <w:rsid w:val="000418D8"/>
    <w:rsid w:val="000419BF"/>
    <w:rsid w:val="000419F7"/>
    <w:rsid w:val="00042142"/>
    <w:rsid w:val="000421D5"/>
    <w:rsid w:val="00042CDB"/>
    <w:rsid w:val="00042CE0"/>
    <w:rsid w:val="0004301C"/>
    <w:rsid w:val="000430B5"/>
    <w:rsid w:val="000431B2"/>
    <w:rsid w:val="00043B35"/>
    <w:rsid w:val="00043C19"/>
    <w:rsid w:val="0004413B"/>
    <w:rsid w:val="000441A8"/>
    <w:rsid w:val="000442AC"/>
    <w:rsid w:val="00044961"/>
    <w:rsid w:val="00044BCE"/>
    <w:rsid w:val="00044C48"/>
    <w:rsid w:val="00044EFC"/>
    <w:rsid w:val="00044FEA"/>
    <w:rsid w:val="00045740"/>
    <w:rsid w:val="000457AB"/>
    <w:rsid w:val="0004629A"/>
    <w:rsid w:val="000465D5"/>
    <w:rsid w:val="000466CE"/>
    <w:rsid w:val="0004689F"/>
    <w:rsid w:val="000468CD"/>
    <w:rsid w:val="00046A7F"/>
    <w:rsid w:val="00046C69"/>
    <w:rsid w:val="00046E9A"/>
    <w:rsid w:val="0004722D"/>
    <w:rsid w:val="00047451"/>
    <w:rsid w:val="00047679"/>
    <w:rsid w:val="00047794"/>
    <w:rsid w:val="00047975"/>
    <w:rsid w:val="00047F36"/>
    <w:rsid w:val="00047F9E"/>
    <w:rsid w:val="00047FF4"/>
    <w:rsid w:val="00050120"/>
    <w:rsid w:val="000502B3"/>
    <w:rsid w:val="00050537"/>
    <w:rsid w:val="0005095B"/>
    <w:rsid w:val="000509BE"/>
    <w:rsid w:val="00050F9A"/>
    <w:rsid w:val="0005125D"/>
    <w:rsid w:val="0005153F"/>
    <w:rsid w:val="000518CB"/>
    <w:rsid w:val="00051B65"/>
    <w:rsid w:val="0005200D"/>
    <w:rsid w:val="0005214A"/>
    <w:rsid w:val="00052FC1"/>
    <w:rsid w:val="000530C7"/>
    <w:rsid w:val="0005325D"/>
    <w:rsid w:val="0005336C"/>
    <w:rsid w:val="00053648"/>
    <w:rsid w:val="00053AE4"/>
    <w:rsid w:val="00054496"/>
    <w:rsid w:val="000547E4"/>
    <w:rsid w:val="00054B0D"/>
    <w:rsid w:val="00054DAE"/>
    <w:rsid w:val="00054FC5"/>
    <w:rsid w:val="00055550"/>
    <w:rsid w:val="00055767"/>
    <w:rsid w:val="00055892"/>
    <w:rsid w:val="00055A60"/>
    <w:rsid w:val="0005665B"/>
    <w:rsid w:val="00056927"/>
    <w:rsid w:val="000569C0"/>
    <w:rsid w:val="000574D5"/>
    <w:rsid w:val="0005787D"/>
    <w:rsid w:val="00057D5A"/>
    <w:rsid w:val="00057F71"/>
    <w:rsid w:val="00060402"/>
    <w:rsid w:val="00060440"/>
    <w:rsid w:val="000609B9"/>
    <w:rsid w:val="00060C60"/>
    <w:rsid w:val="00060F04"/>
    <w:rsid w:val="0006134D"/>
    <w:rsid w:val="0006139C"/>
    <w:rsid w:val="0006140F"/>
    <w:rsid w:val="00061C33"/>
    <w:rsid w:val="00061E7E"/>
    <w:rsid w:val="00062086"/>
    <w:rsid w:val="00063740"/>
    <w:rsid w:val="000639DB"/>
    <w:rsid w:val="000639F7"/>
    <w:rsid w:val="00063BE0"/>
    <w:rsid w:val="00064B76"/>
    <w:rsid w:val="000651B7"/>
    <w:rsid w:val="00065A25"/>
    <w:rsid w:val="00065B20"/>
    <w:rsid w:val="00066386"/>
    <w:rsid w:val="00066810"/>
    <w:rsid w:val="00066D8C"/>
    <w:rsid w:val="0006711F"/>
    <w:rsid w:val="00067188"/>
    <w:rsid w:val="000671B5"/>
    <w:rsid w:val="000672E6"/>
    <w:rsid w:val="00067306"/>
    <w:rsid w:val="00067463"/>
    <w:rsid w:val="000675B5"/>
    <w:rsid w:val="000679FF"/>
    <w:rsid w:val="00067CEA"/>
    <w:rsid w:val="000704BA"/>
    <w:rsid w:val="000704CC"/>
    <w:rsid w:val="000704D7"/>
    <w:rsid w:val="00070504"/>
    <w:rsid w:val="0007062D"/>
    <w:rsid w:val="00070CC1"/>
    <w:rsid w:val="00070E77"/>
    <w:rsid w:val="00070FD6"/>
    <w:rsid w:val="00071507"/>
    <w:rsid w:val="00071B6D"/>
    <w:rsid w:val="00071DA3"/>
    <w:rsid w:val="000729E8"/>
    <w:rsid w:val="00072A0B"/>
    <w:rsid w:val="00072B02"/>
    <w:rsid w:val="0007314E"/>
    <w:rsid w:val="000737F5"/>
    <w:rsid w:val="00073B2F"/>
    <w:rsid w:val="000740E0"/>
    <w:rsid w:val="00074646"/>
    <w:rsid w:val="000747DA"/>
    <w:rsid w:val="00074E9D"/>
    <w:rsid w:val="00074F11"/>
    <w:rsid w:val="000755F1"/>
    <w:rsid w:val="0007564D"/>
    <w:rsid w:val="000757B6"/>
    <w:rsid w:val="00075975"/>
    <w:rsid w:val="00075B9B"/>
    <w:rsid w:val="00076180"/>
    <w:rsid w:val="00076611"/>
    <w:rsid w:val="00076718"/>
    <w:rsid w:val="00076C80"/>
    <w:rsid w:val="00076EB0"/>
    <w:rsid w:val="00077040"/>
    <w:rsid w:val="00077130"/>
    <w:rsid w:val="00077418"/>
    <w:rsid w:val="00080249"/>
    <w:rsid w:val="00080451"/>
    <w:rsid w:val="0008059B"/>
    <w:rsid w:val="000805D5"/>
    <w:rsid w:val="00080660"/>
    <w:rsid w:val="00080894"/>
    <w:rsid w:val="00080BA2"/>
    <w:rsid w:val="00080C68"/>
    <w:rsid w:val="00080CDA"/>
    <w:rsid w:val="000817D4"/>
    <w:rsid w:val="00081918"/>
    <w:rsid w:val="00081D49"/>
    <w:rsid w:val="00081E14"/>
    <w:rsid w:val="0008205B"/>
    <w:rsid w:val="000822F4"/>
    <w:rsid w:val="00082ABB"/>
    <w:rsid w:val="000838C4"/>
    <w:rsid w:val="00083C46"/>
    <w:rsid w:val="00083CED"/>
    <w:rsid w:val="00083EB1"/>
    <w:rsid w:val="00083EC6"/>
    <w:rsid w:val="0008409E"/>
    <w:rsid w:val="00085317"/>
    <w:rsid w:val="00085760"/>
    <w:rsid w:val="00085785"/>
    <w:rsid w:val="000857C0"/>
    <w:rsid w:val="00085A81"/>
    <w:rsid w:val="0008606C"/>
    <w:rsid w:val="000861E1"/>
    <w:rsid w:val="000862AB"/>
    <w:rsid w:val="000863E6"/>
    <w:rsid w:val="0008675C"/>
    <w:rsid w:val="00086CB0"/>
    <w:rsid w:val="000871CF"/>
    <w:rsid w:val="00087944"/>
    <w:rsid w:val="00087C4F"/>
    <w:rsid w:val="00087CE7"/>
    <w:rsid w:val="00087E87"/>
    <w:rsid w:val="00087FBC"/>
    <w:rsid w:val="0009004D"/>
    <w:rsid w:val="00090ACB"/>
    <w:rsid w:val="00090CCE"/>
    <w:rsid w:val="00090CE6"/>
    <w:rsid w:val="00090DE9"/>
    <w:rsid w:val="000912C5"/>
    <w:rsid w:val="000912D6"/>
    <w:rsid w:val="00091417"/>
    <w:rsid w:val="00091D21"/>
    <w:rsid w:val="000927F4"/>
    <w:rsid w:val="000932AD"/>
    <w:rsid w:val="0009363D"/>
    <w:rsid w:val="000938E7"/>
    <w:rsid w:val="00093B4B"/>
    <w:rsid w:val="00093C4B"/>
    <w:rsid w:val="00093D12"/>
    <w:rsid w:val="00094474"/>
    <w:rsid w:val="0009475D"/>
    <w:rsid w:val="00094C10"/>
    <w:rsid w:val="00095181"/>
    <w:rsid w:val="000963BE"/>
    <w:rsid w:val="0009646D"/>
    <w:rsid w:val="000968CF"/>
    <w:rsid w:val="00096EA8"/>
    <w:rsid w:val="00097277"/>
    <w:rsid w:val="00097688"/>
    <w:rsid w:val="00097A5E"/>
    <w:rsid w:val="00097AE9"/>
    <w:rsid w:val="00097F89"/>
    <w:rsid w:val="000A01CC"/>
    <w:rsid w:val="000A0553"/>
    <w:rsid w:val="000A08A9"/>
    <w:rsid w:val="000A0C6C"/>
    <w:rsid w:val="000A101A"/>
    <w:rsid w:val="000A108F"/>
    <w:rsid w:val="000A1295"/>
    <w:rsid w:val="000A15FC"/>
    <w:rsid w:val="000A1C97"/>
    <w:rsid w:val="000A206B"/>
    <w:rsid w:val="000A2589"/>
    <w:rsid w:val="000A294C"/>
    <w:rsid w:val="000A2F71"/>
    <w:rsid w:val="000A3933"/>
    <w:rsid w:val="000A3A06"/>
    <w:rsid w:val="000A4779"/>
    <w:rsid w:val="000A49A4"/>
    <w:rsid w:val="000A4C39"/>
    <w:rsid w:val="000A4D44"/>
    <w:rsid w:val="000A4FB4"/>
    <w:rsid w:val="000A50B6"/>
    <w:rsid w:val="000A50F4"/>
    <w:rsid w:val="000A5306"/>
    <w:rsid w:val="000A548E"/>
    <w:rsid w:val="000A571A"/>
    <w:rsid w:val="000A5B7D"/>
    <w:rsid w:val="000A5C73"/>
    <w:rsid w:val="000A5FBF"/>
    <w:rsid w:val="000A614E"/>
    <w:rsid w:val="000A6497"/>
    <w:rsid w:val="000A6660"/>
    <w:rsid w:val="000A6818"/>
    <w:rsid w:val="000A6978"/>
    <w:rsid w:val="000A6989"/>
    <w:rsid w:val="000A6F76"/>
    <w:rsid w:val="000A7382"/>
    <w:rsid w:val="000A77D2"/>
    <w:rsid w:val="000A7902"/>
    <w:rsid w:val="000A7BED"/>
    <w:rsid w:val="000B0010"/>
    <w:rsid w:val="000B00DE"/>
    <w:rsid w:val="000B07BF"/>
    <w:rsid w:val="000B07E9"/>
    <w:rsid w:val="000B0858"/>
    <w:rsid w:val="000B0A26"/>
    <w:rsid w:val="000B14FC"/>
    <w:rsid w:val="000B1601"/>
    <w:rsid w:val="000B17EB"/>
    <w:rsid w:val="000B189D"/>
    <w:rsid w:val="000B18FD"/>
    <w:rsid w:val="000B1910"/>
    <w:rsid w:val="000B19F9"/>
    <w:rsid w:val="000B1A74"/>
    <w:rsid w:val="000B1F05"/>
    <w:rsid w:val="000B2A74"/>
    <w:rsid w:val="000B2B75"/>
    <w:rsid w:val="000B2E63"/>
    <w:rsid w:val="000B345E"/>
    <w:rsid w:val="000B3AA8"/>
    <w:rsid w:val="000B3D4D"/>
    <w:rsid w:val="000B4182"/>
    <w:rsid w:val="000B4340"/>
    <w:rsid w:val="000B43B7"/>
    <w:rsid w:val="000B4523"/>
    <w:rsid w:val="000B48E1"/>
    <w:rsid w:val="000B4CCC"/>
    <w:rsid w:val="000B4F50"/>
    <w:rsid w:val="000B4FAD"/>
    <w:rsid w:val="000B544C"/>
    <w:rsid w:val="000B548B"/>
    <w:rsid w:val="000B5826"/>
    <w:rsid w:val="000B5A6C"/>
    <w:rsid w:val="000B5DEF"/>
    <w:rsid w:val="000B621D"/>
    <w:rsid w:val="000B6940"/>
    <w:rsid w:val="000B77E6"/>
    <w:rsid w:val="000C0315"/>
    <w:rsid w:val="000C0405"/>
    <w:rsid w:val="000C042E"/>
    <w:rsid w:val="000C07C5"/>
    <w:rsid w:val="000C0CFC"/>
    <w:rsid w:val="000C0D2C"/>
    <w:rsid w:val="000C0EB3"/>
    <w:rsid w:val="000C0ED8"/>
    <w:rsid w:val="000C1234"/>
    <w:rsid w:val="000C142D"/>
    <w:rsid w:val="000C1661"/>
    <w:rsid w:val="000C191A"/>
    <w:rsid w:val="000C1FF0"/>
    <w:rsid w:val="000C2135"/>
    <w:rsid w:val="000C22C9"/>
    <w:rsid w:val="000C2715"/>
    <w:rsid w:val="000C27EF"/>
    <w:rsid w:val="000C2A69"/>
    <w:rsid w:val="000C2B9B"/>
    <w:rsid w:val="000C2D31"/>
    <w:rsid w:val="000C33DB"/>
    <w:rsid w:val="000C3868"/>
    <w:rsid w:val="000C3C85"/>
    <w:rsid w:val="000C3FCB"/>
    <w:rsid w:val="000C4003"/>
    <w:rsid w:val="000C43E6"/>
    <w:rsid w:val="000C45F0"/>
    <w:rsid w:val="000C4831"/>
    <w:rsid w:val="000C4A1E"/>
    <w:rsid w:val="000C4A75"/>
    <w:rsid w:val="000C4B4B"/>
    <w:rsid w:val="000C4C2D"/>
    <w:rsid w:val="000C4D07"/>
    <w:rsid w:val="000C56A6"/>
    <w:rsid w:val="000C583A"/>
    <w:rsid w:val="000C5943"/>
    <w:rsid w:val="000C5E76"/>
    <w:rsid w:val="000C66F5"/>
    <w:rsid w:val="000C7248"/>
    <w:rsid w:val="000C74E4"/>
    <w:rsid w:val="000C79DD"/>
    <w:rsid w:val="000C7C45"/>
    <w:rsid w:val="000D069E"/>
    <w:rsid w:val="000D0DB2"/>
    <w:rsid w:val="000D10B1"/>
    <w:rsid w:val="000D1465"/>
    <w:rsid w:val="000D14D4"/>
    <w:rsid w:val="000D14F8"/>
    <w:rsid w:val="000D1AB8"/>
    <w:rsid w:val="000D1E52"/>
    <w:rsid w:val="000D2344"/>
    <w:rsid w:val="000D25EA"/>
    <w:rsid w:val="000D26B7"/>
    <w:rsid w:val="000D316B"/>
    <w:rsid w:val="000D3222"/>
    <w:rsid w:val="000D39A6"/>
    <w:rsid w:val="000D39B6"/>
    <w:rsid w:val="000D3EDF"/>
    <w:rsid w:val="000D4241"/>
    <w:rsid w:val="000D46E8"/>
    <w:rsid w:val="000D48EA"/>
    <w:rsid w:val="000D49C9"/>
    <w:rsid w:val="000D4A19"/>
    <w:rsid w:val="000D4B51"/>
    <w:rsid w:val="000D4EE6"/>
    <w:rsid w:val="000D4F0C"/>
    <w:rsid w:val="000D512B"/>
    <w:rsid w:val="000D5224"/>
    <w:rsid w:val="000D52CD"/>
    <w:rsid w:val="000D55F1"/>
    <w:rsid w:val="000D6335"/>
    <w:rsid w:val="000D63B9"/>
    <w:rsid w:val="000D642F"/>
    <w:rsid w:val="000D64BB"/>
    <w:rsid w:val="000D655B"/>
    <w:rsid w:val="000D65D2"/>
    <w:rsid w:val="000D6708"/>
    <w:rsid w:val="000D6C57"/>
    <w:rsid w:val="000D747A"/>
    <w:rsid w:val="000D776F"/>
    <w:rsid w:val="000D77AD"/>
    <w:rsid w:val="000D78B5"/>
    <w:rsid w:val="000D7C51"/>
    <w:rsid w:val="000D7D7F"/>
    <w:rsid w:val="000D7EA8"/>
    <w:rsid w:val="000E00F5"/>
    <w:rsid w:val="000E036E"/>
    <w:rsid w:val="000E03B3"/>
    <w:rsid w:val="000E03C0"/>
    <w:rsid w:val="000E05D4"/>
    <w:rsid w:val="000E0CA3"/>
    <w:rsid w:val="000E1BCE"/>
    <w:rsid w:val="000E2146"/>
    <w:rsid w:val="000E21D9"/>
    <w:rsid w:val="000E26AB"/>
    <w:rsid w:val="000E26E7"/>
    <w:rsid w:val="000E2CB0"/>
    <w:rsid w:val="000E2CBD"/>
    <w:rsid w:val="000E2CE3"/>
    <w:rsid w:val="000E326D"/>
    <w:rsid w:val="000E3483"/>
    <w:rsid w:val="000E36D1"/>
    <w:rsid w:val="000E36F5"/>
    <w:rsid w:val="000E4119"/>
    <w:rsid w:val="000E416A"/>
    <w:rsid w:val="000E501E"/>
    <w:rsid w:val="000E5495"/>
    <w:rsid w:val="000E5EB7"/>
    <w:rsid w:val="000E641A"/>
    <w:rsid w:val="000E6456"/>
    <w:rsid w:val="000E666E"/>
    <w:rsid w:val="000E6867"/>
    <w:rsid w:val="000E6B1F"/>
    <w:rsid w:val="000E6D29"/>
    <w:rsid w:val="000E71C4"/>
    <w:rsid w:val="000E7292"/>
    <w:rsid w:val="000E7573"/>
    <w:rsid w:val="000E7782"/>
    <w:rsid w:val="000E7A8C"/>
    <w:rsid w:val="000E7B2D"/>
    <w:rsid w:val="000E7DA0"/>
    <w:rsid w:val="000F0069"/>
    <w:rsid w:val="000F011E"/>
    <w:rsid w:val="000F0796"/>
    <w:rsid w:val="000F07EE"/>
    <w:rsid w:val="000F0A0A"/>
    <w:rsid w:val="000F0A85"/>
    <w:rsid w:val="000F0ADB"/>
    <w:rsid w:val="000F1016"/>
    <w:rsid w:val="000F122B"/>
    <w:rsid w:val="000F1640"/>
    <w:rsid w:val="000F1B7D"/>
    <w:rsid w:val="000F1EF9"/>
    <w:rsid w:val="000F2274"/>
    <w:rsid w:val="000F2400"/>
    <w:rsid w:val="000F25A2"/>
    <w:rsid w:val="000F2ED2"/>
    <w:rsid w:val="000F2FA8"/>
    <w:rsid w:val="000F3387"/>
    <w:rsid w:val="000F343D"/>
    <w:rsid w:val="000F4139"/>
    <w:rsid w:val="000F4463"/>
    <w:rsid w:val="000F44AA"/>
    <w:rsid w:val="000F457D"/>
    <w:rsid w:val="000F45B4"/>
    <w:rsid w:val="000F460D"/>
    <w:rsid w:val="000F4728"/>
    <w:rsid w:val="000F488F"/>
    <w:rsid w:val="000F4951"/>
    <w:rsid w:val="000F4AA4"/>
    <w:rsid w:val="000F4D73"/>
    <w:rsid w:val="000F4E0E"/>
    <w:rsid w:val="000F4E57"/>
    <w:rsid w:val="000F53FE"/>
    <w:rsid w:val="000F551F"/>
    <w:rsid w:val="000F5973"/>
    <w:rsid w:val="000F5C6A"/>
    <w:rsid w:val="000F5E03"/>
    <w:rsid w:val="000F631D"/>
    <w:rsid w:val="000F6595"/>
    <w:rsid w:val="000F6A9B"/>
    <w:rsid w:val="000F6C9D"/>
    <w:rsid w:val="000F6E86"/>
    <w:rsid w:val="000F6F48"/>
    <w:rsid w:val="000F7414"/>
    <w:rsid w:val="000F7A39"/>
    <w:rsid w:val="000F7ADA"/>
    <w:rsid w:val="000F7BE7"/>
    <w:rsid w:val="000F7D58"/>
    <w:rsid w:val="000F7F83"/>
    <w:rsid w:val="001000A8"/>
    <w:rsid w:val="00100639"/>
    <w:rsid w:val="00100954"/>
    <w:rsid w:val="00100AC7"/>
    <w:rsid w:val="00100E29"/>
    <w:rsid w:val="00100EB4"/>
    <w:rsid w:val="0010111A"/>
    <w:rsid w:val="00101471"/>
    <w:rsid w:val="00101A3A"/>
    <w:rsid w:val="00101A89"/>
    <w:rsid w:val="00101C6F"/>
    <w:rsid w:val="00101CC7"/>
    <w:rsid w:val="001027EA"/>
    <w:rsid w:val="00102A6E"/>
    <w:rsid w:val="00102D6B"/>
    <w:rsid w:val="001031D6"/>
    <w:rsid w:val="00103331"/>
    <w:rsid w:val="00103358"/>
    <w:rsid w:val="001033A3"/>
    <w:rsid w:val="0010393A"/>
    <w:rsid w:val="00104071"/>
    <w:rsid w:val="001042B1"/>
    <w:rsid w:val="00104328"/>
    <w:rsid w:val="0010462F"/>
    <w:rsid w:val="00104948"/>
    <w:rsid w:val="00104A8C"/>
    <w:rsid w:val="001051F0"/>
    <w:rsid w:val="0010564F"/>
    <w:rsid w:val="001056F3"/>
    <w:rsid w:val="001057DB"/>
    <w:rsid w:val="00105E87"/>
    <w:rsid w:val="0010628E"/>
    <w:rsid w:val="00106749"/>
    <w:rsid w:val="001068CE"/>
    <w:rsid w:val="00106ACF"/>
    <w:rsid w:val="00106C0C"/>
    <w:rsid w:val="00106D46"/>
    <w:rsid w:val="00106DE3"/>
    <w:rsid w:val="0010715F"/>
    <w:rsid w:val="00107819"/>
    <w:rsid w:val="001106ED"/>
    <w:rsid w:val="00110796"/>
    <w:rsid w:val="00110C86"/>
    <w:rsid w:val="00110DCD"/>
    <w:rsid w:val="00110FB4"/>
    <w:rsid w:val="00111177"/>
    <w:rsid w:val="00111391"/>
    <w:rsid w:val="001117C2"/>
    <w:rsid w:val="00111891"/>
    <w:rsid w:val="0011212F"/>
    <w:rsid w:val="0011254D"/>
    <w:rsid w:val="00112A1F"/>
    <w:rsid w:val="00112D2F"/>
    <w:rsid w:val="0011307B"/>
    <w:rsid w:val="001131B6"/>
    <w:rsid w:val="00113513"/>
    <w:rsid w:val="001136BE"/>
    <w:rsid w:val="00113954"/>
    <w:rsid w:val="00113991"/>
    <w:rsid w:val="001140C0"/>
    <w:rsid w:val="0011438E"/>
    <w:rsid w:val="00114432"/>
    <w:rsid w:val="0011449E"/>
    <w:rsid w:val="0011474C"/>
    <w:rsid w:val="0011476B"/>
    <w:rsid w:val="0011537E"/>
    <w:rsid w:val="0011599A"/>
    <w:rsid w:val="00115A9F"/>
    <w:rsid w:val="00115F2E"/>
    <w:rsid w:val="001160F8"/>
    <w:rsid w:val="00116149"/>
    <w:rsid w:val="00116176"/>
    <w:rsid w:val="001163A6"/>
    <w:rsid w:val="001164B4"/>
    <w:rsid w:val="00116524"/>
    <w:rsid w:val="00116812"/>
    <w:rsid w:val="00116AF1"/>
    <w:rsid w:val="00116C92"/>
    <w:rsid w:val="00116F73"/>
    <w:rsid w:val="00117672"/>
    <w:rsid w:val="00117C1E"/>
    <w:rsid w:val="0012022C"/>
    <w:rsid w:val="001202B4"/>
    <w:rsid w:val="0012087A"/>
    <w:rsid w:val="0012094F"/>
    <w:rsid w:val="00120FA1"/>
    <w:rsid w:val="0012110D"/>
    <w:rsid w:val="00121401"/>
    <w:rsid w:val="00121773"/>
    <w:rsid w:val="00121AFB"/>
    <w:rsid w:val="00121C91"/>
    <w:rsid w:val="00121C98"/>
    <w:rsid w:val="00122572"/>
    <w:rsid w:val="001226D8"/>
    <w:rsid w:val="0012280E"/>
    <w:rsid w:val="00122B01"/>
    <w:rsid w:val="00122F06"/>
    <w:rsid w:val="00123283"/>
    <w:rsid w:val="0012345A"/>
    <w:rsid w:val="00123679"/>
    <w:rsid w:val="00123724"/>
    <w:rsid w:val="00123B34"/>
    <w:rsid w:val="001241B5"/>
    <w:rsid w:val="001241D1"/>
    <w:rsid w:val="00124C24"/>
    <w:rsid w:val="00124DEB"/>
    <w:rsid w:val="001255B4"/>
    <w:rsid w:val="00125ACD"/>
    <w:rsid w:val="00125C49"/>
    <w:rsid w:val="00125C84"/>
    <w:rsid w:val="001261E9"/>
    <w:rsid w:val="0012621C"/>
    <w:rsid w:val="0012665E"/>
    <w:rsid w:val="00126850"/>
    <w:rsid w:val="00126B09"/>
    <w:rsid w:val="00126B7E"/>
    <w:rsid w:val="0012722E"/>
    <w:rsid w:val="001273D1"/>
    <w:rsid w:val="00127464"/>
    <w:rsid w:val="0012796E"/>
    <w:rsid w:val="00127AFF"/>
    <w:rsid w:val="00130124"/>
    <w:rsid w:val="00130293"/>
    <w:rsid w:val="0013035A"/>
    <w:rsid w:val="001309CB"/>
    <w:rsid w:val="00130C77"/>
    <w:rsid w:val="00131176"/>
    <w:rsid w:val="00131390"/>
    <w:rsid w:val="00131F53"/>
    <w:rsid w:val="001326A5"/>
    <w:rsid w:val="001326AB"/>
    <w:rsid w:val="00132B19"/>
    <w:rsid w:val="00132BF8"/>
    <w:rsid w:val="00132CEC"/>
    <w:rsid w:val="00132D4B"/>
    <w:rsid w:val="00133689"/>
    <w:rsid w:val="00133EA3"/>
    <w:rsid w:val="001345F7"/>
    <w:rsid w:val="00134AD4"/>
    <w:rsid w:val="00134B3E"/>
    <w:rsid w:val="00134D60"/>
    <w:rsid w:val="001351E7"/>
    <w:rsid w:val="00135400"/>
    <w:rsid w:val="00135444"/>
    <w:rsid w:val="00135446"/>
    <w:rsid w:val="00135763"/>
    <w:rsid w:val="001359BF"/>
    <w:rsid w:val="001359F0"/>
    <w:rsid w:val="00135AFC"/>
    <w:rsid w:val="00136028"/>
    <w:rsid w:val="00136106"/>
    <w:rsid w:val="00136326"/>
    <w:rsid w:val="0013663A"/>
    <w:rsid w:val="00136839"/>
    <w:rsid w:val="001369DE"/>
    <w:rsid w:val="00136E6A"/>
    <w:rsid w:val="00136EA6"/>
    <w:rsid w:val="00137075"/>
    <w:rsid w:val="00137368"/>
    <w:rsid w:val="00137433"/>
    <w:rsid w:val="00137BAD"/>
    <w:rsid w:val="00140396"/>
    <w:rsid w:val="00140944"/>
    <w:rsid w:val="0014098B"/>
    <w:rsid w:val="00140B5A"/>
    <w:rsid w:val="00140DE5"/>
    <w:rsid w:val="00140EF5"/>
    <w:rsid w:val="001413C8"/>
    <w:rsid w:val="001418F0"/>
    <w:rsid w:val="00141B89"/>
    <w:rsid w:val="001427F6"/>
    <w:rsid w:val="00142818"/>
    <w:rsid w:val="00142855"/>
    <w:rsid w:val="00142A45"/>
    <w:rsid w:val="00142BA7"/>
    <w:rsid w:val="00142E77"/>
    <w:rsid w:val="0014321C"/>
    <w:rsid w:val="00143236"/>
    <w:rsid w:val="001437AA"/>
    <w:rsid w:val="0014401E"/>
    <w:rsid w:val="001441A7"/>
    <w:rsid w:val="0014445E"/>
    <w:rsid w:val="00144743"/>
    <w:rsid w:val="001448D5"/>
    <w:rsid w:val="00144BB8"/>
    <w:rsid w:val="00144E9E"/>
    <w:rsid w:val="0014523F"/>
    <w:rsid w:val="001452C5"/>
    <w:rsid w:val="0014543B"/>
    <w:rsid w:val="00145515"/>
    <w:rsid w:val="0014572D"/>
    <w:rsid w:val="001457F9"/>
    <w:rsid w:val="001458C6"/>
    <w:rsid w:val="00145DE2"/>
    <w:rsid w:val="001463B8"/>
    <w:rsid w:val="0014672C"/>
    <w:rsid w:val="00146760"/>
    <w:rsid w:val="00146A67"/>
    <w:rsid w:val="00147192"/>
    <w:rsid w:val="00147276"/>
    <w:rsid w:val="001474A4"/>
    <w:rsid w:val="0014759B"/>
    <w:rsid w:val="001476BD"/>
    <w:rsid w:val="001477DC"/>
    <w:rsid w:val="00147A27"/>
    <w:rsid w:val="00147AE9"/>
    <w:rsid w:val="00147D75"/>
    <w:rsid w:val="00147E90"/>
    <w:rsid w:val="00147F95"/>
    <w:rsid w:val="001501C6"/>
    <w:rsid w:val="001502C3"/>
    <w:rsid w:val="0015047E"/>
    <w:rsid w:val="001508E2"/>
    <w:rsid w:val="00150BA6"/>
    <w:rsid w:val="00150D1B"/>
    <w:rsid w:val="0015107F"/>
    <w:rsid w:val="00151102"/>
    <w:rsid w:val="00152469"/>
    <w:rsid w:val="00152525"/>
    <w:rsid w:val="00152798"/>
    <w:rsid w:val="00152B79"/>
    <w:rsid w:val="00152F2E"/>
    <w:rsid w:val="001531B8"/>
    <w:rsid w:val="001532AB"/>
    <w:rsid w:val="00153FE3"/>
    <w:rsid w:val="00154243"/>
    <w:rsid w:val="0015436B"/>
    <w:rsid w:val="0015450E"/>
    <w:rsid w:val="00154697"/>
    <w:rsid w:val="001549A1"/>
    <w:rsid w:val="00154C6B"/>
    <w:rsid w:val="001555F5"/>
    <w:rsid w:val="0015565A"/>
    <w:rsid w:val="00156110"/>
    <w:rsid w:val="0015669D"/>
    <w:rsid w:val="001567A1"/>
    <w:rsid w:val="00156AA5"/>
    <w:rsid w:val="00156DAD"/>
    <w:rsid w:val="001574E5"/>
    <w:rsid w:val="0015756E"/>
    <w:rsid w:val="00157588"/>
    <w:rsid w:val="001576E7"/>
    <w:rsid w:val="00157775"/>
    <w:rsid w:val="00157A7C"/>
    <w:rsid w:val="00157AE2"/>
    <w:rsid w:val="00160251"/>
    <w:rsid w:val="0016059C"/>
    <w:rsid w:val="00160BC3"/>
    <w:rsid w:val="00160E02"/>
    <w:rsid w:val="00160E8E"/>
    <w:rsid w:val="00161915"/>
    <w:rsid w:val="00161920"/>
    <w:rsid w:val="00162513"/>
    <w:rsid w:val="00162756"/>
    <w:rsid w:val="00162A0D"/>
    <w:rsid w:val="00162ADC"/>
    <w:rsid w:val="00162BB8"/>
    <w:rsid w:val="00163487"/>
    <w:rsid w:val="001638EF"/>
    <w:rsid w:val="00163D0E"/>
    <w:rsid w:val="00165123"/>
    <w:rsid w:val="00165C33"/>
    <w:rsid w:val="00165EB7"/>
    <w:rsid w:val="00165EE3"/>
    <w:rsid w:val="001663D3"/>
    <w:rsid w:val="00166502"/>
    <w:rsid w:val="00166894"/>
    <w:rsid w:val="00166CEC"/>
    <w:rsid w:val="001674DE"/>
    <w:rsid w:val="0016750D"/>
    <w:rsid w:val="0016769C"/>
    <w:rsid w:val="001676BB"/>
    <w:rsid w:val="00167993"/>
    <w:rsid w:val="00167B76"/>
    <w:rsid w:val="00167B86"/>
    <w:rsid w:val="001708D7"/>
    <w:rsid w:val="0017097B"/>
    <w:rsid w:val="00170999"/>
    <w:rsid w:val="00170B01"/>
    <w:rsid w:val="00170CC3"/>
    <w:rsid w:val="00170DF0"/>
    <w:rsid w:val="00170E7A"/>
    <w:rsid w:val="0017139F"/>
    <w:rsid w:val="00171619"/>
    <w:rsid w:val="00171A9B"/>
    <w:rsid w:val="00171F4F"/>
    <w:rsid w:val="00172012"/>
    <w:rsid w:val="001721FC"/>
    <w:rsid w:val="001728BF"/>
    <w:rsid w:val="00172AB1"/>
    <w:rsid w:val="001734E7"/>
    <w:rsid w:val="00173554"/>
    <w:rsid w:val="0017375A"/>
    <w:rsid w:val="0017378F"/>
    <w:rsid w:val="00173B6E"/>
    <w:rsid w:val="00173C89"/>
    <w:rsid w:val="00173D42"/>
    <w:rsid w:val="00173F29"/>
    <w:rsid w:val="001745B4"/>
    <w:rsid w:val="001749B5"/>
    <w:rsid w:val="00174EC1"/>
    <w:rsid w:val="00174FE0"/>
    <w:rsid w:val="00175ADE"/>
    <w:rsid w:val="00176061"/>
    <w:rsid w:val="001761BB"/>
    <w:rsid w:val="001762EF"/>
    <w:rsid w:val="001766B4"/>
    <w:rsid w:val="001768C3"/>
    <w:rsid w:val="00176F37"/>
    <w:rsid w:val="00176FF2"/>
    <w:rsid w:val="001771CB"/>
    <w:rsid w:val="00177237"/>
    <w:rsid w:val="0017739F"/>
    <w:rsid w:val="001774A3"/>
    <w:rsid w:val="0017765F"/>
    <w:rsid w:val="0018031A"/>
    <w:rsid w:val="00180553"/>
    <w:rsid w:val="00180601"/>
    <w:rsid w:val="0018072C"/>
    <w:rsid w:val="00180A24"/>
    <w:rsid w:val="00180A9E"/>
    <w:rsid w:val="00180E51"/>
    <w:rsid w:val="00181293"/>
    <w:rsid w:val="001815BB"/>
    <w:rsid w:val="0018186A"/>
    <w:rsid w:val="00181BE4"/>
    <w:rsid w:val="00181C56"/>
    <w:rsid w:val="00181F60"/>
    <w:rsid w:val="00182159"/>
    <w:rsid w:val="00182214"/>
    <w:rsid w:val="00182381"/>
    <w:rsid w:val="001823D1"/>
    <w:rsid w:val="00182DCB"/>
    <w:rsid w:val="0018320F"/>
    <w:rsid w:val="00183330"/>
    <w:rsid w:val="001836CD"/>
    <w:rsid w:val="00183A4C"/>
    <w:rsid w:val="00183CCF"/>
    <w:rsid w:val="00183E39"/>
    <w:rsid w:val="00183EAA"/>
    <w:rsid w:val="00183F62"/>
    <w:rsid w:val="00183FC2"/>
    <w:rsid w:val="0018409D"/>
    <w:rsid w:val="0018437D"/>
    <w:rsid w:val="00184656"/>
    <w:rsid w:val="001847EF"/>
    <w:rsid w:val="001851DB"/>
    <w:rsid w:val="001852EA"/>
    <w:rsid w:val="0018567E"/>
    <w:rsid w:val="001858E2"/>
    <w:rsid w:val="00185A8B"/>
    <w:rsid w:val="00185B84"/>
    <w:rsid w:val="001867BB"/>
    <w:rsid w:val="00187403"/>
    <w:rsid w:val="00187921"/>
    <w:rsid w:val="00187B52"/>
    <w:rsid w:val="00187CA4"/>
    <w:rsid w:val="0019065B"/>
    <w:rsid w:val="00190C22"/>
    <w:rsid w:val="00191538"/>
    <w:rsid w:val="00191957"/>
    <w:rsid w:val="00191B21"/>
    <w:rsid w:val="00191F95"/>
    <w:rsid w:val="0019201A"/>
    <w:rsid w:val="0019212C"/>
    <w:rsid w:val="001928B0"/>
    <w:rsid w:val="00192D54"/>
    <w:rsid w:val="00193107"/>
    <w:rsid w:val="00193514"/>
    <w:rsid w:val="001938CD"/>
    <w:rsid w:val="00193A44"/>
    <w:rsid w:val="00193C27"/>
    <w:rsid w:val="00194618"/>
    <w:rsid w:val="00194B5E"/>
    <w:rsid w:val="00194F1D"/>
    <w:rsid w:val="0019500C"/>
    <w:rsid w:val="001950F2"/>
    <w:rsid w:val="001953C2"/>
    <w:rsid w:val="0019594B"/>
    <w:rsid w:val="00195C2A"/>
    <w:rsid w:val="00195CC6"/>
    <w:rsid w:val="00195FC0"/>
    <w:rsid w:val="001962DE"/>
    <w:rsid w:val="001963EA"/>
    <w:rsid w:val="001963F1"/>
    <w:rsid w:val="00196D11"/>
    <w:rsid w:val="00197322"/>
    <w:rsid w:val="00197601"/>
    <w:rsid w:val="00197CA3"/>
    <w:rsid w:val="001A0120"/>
    <w:rsid w:val="001A0AEC"/>
    <w:rsid w:val="001A0C4E"/>
    <w:rsid w:val="001A0D62"/>
    <w:rsid w:val="001A0D80"/>
    <w:rsid w:val="001A0DD6"/>
    <w:rsid w:val="001A159F"/>
    <w:rsid w:val="001A1A3E"/>
    <w:rsid w:val="001A1B80"/>
    <w:rsid w:val="001A1F51"/>
    <w:rsid w:val="001A20D1"/>
    <w:rsid w:val="001A2170"/>
    <w:rsid w:val="001A27CD"/>
    <w:rsid w:val="001A282A"/>
    <w:rsid w:val="001A2A06"/>
    <w:rsid w:val="001A2B33"/>
    <w:rsid w:val="001A2C00"/>
    <w:rsid w:val="001A2D39"/>
    <w:rsid w:val="001A3083"/>
    <w:rsid w:val="001A327C"/>
    <w:rsid w:val="001A35AC"/>
    <w:rsid w:val="001A3B67"/>
    <w:rsid w:val="001A52C2"/>
    <w:rsid w:val="001A5697"/>
    <w:rsid w:val="001A581C"/>
    <w:rsid w:val="001A59CA"/>
    <w:rsid w:val="001A5A11"/>
    <w:rsid w:val="001A5A8D"/>
    <w:rsid w:val="001A5FAF"/>
    <w:rsid w:val="001A6143"/>
    <w:rsid w:val="001A61DD"/>
    <w:rsid w:val="001A6375"/>
    <w:rsid w:val="001A65AF"/>
    <w:rsid w:val="001A65E1"/>
    <w:rsid w:val="001A66E7"/>
    <w:rsid w:val="001A691D"/>
    <w:rsid w:val="001A6AEC"/>
    <w:rsid w:val="001A6C10"/>
    <w:rsid w:val="001A6C99"/>
    <w:rsid w:val="001A7263"/>
    <w:rsid w:val="001A751E"/>
    <w:rsid w:val="001A7656"/>
    <w:rsid w:val="001A77DD"/>
    <w:rsid w:val="001A7814"/>
    <w:rsid w:val="001A7BE9"/>
    <w:rsid w:val="001A7CEB"/>
    <w:rsid w:val="001A7E1D"/>
    <w:rsid w:val="001A7E38"/>
    <w:rsid w:val="001B082A"/>
    <w:rsid w:val="001B12A0"/>
    <w:rsid w:val="001B14C2"/>
    <w:rsid w:val="001B1928"/>
    <w:rsid w:val="001B1EA5"/>
    <w:rsid w:val="001B2133"/>
    <w:rsid w:val="001B230F"/>
    <w:rsid w:val="001B252C"/>
    <w:rsid w:val="001B2732"/>
    <w:rsid w:val="001B277D"/>
    <w:rsid w:val="001B2923"/>
    <w:rsid w:val="001B2AE2"/>
    <w:rsid w:val="001B2EC0"/>
    <w:rsid w:val="001B341A"/>
    <w:rsid w:val="001B3532"/>
    <w:rsid w:val="001B36C5"/>
    <w:rsid w:val="001B3AEB"/>
    <w:rsid w:val="001B4278"/>
    <w:rsid w:val="001B454E"/>
    <w:rsid w:val="001B4B9D"/>
    <w:rsid w:val="001B4F1E"/>
    <w:rsid w:val="001B5682"/>
    <w:rsid w:val="001B5A75"/>
    <w:rsid w:val="001B5DE2"/>
    <w:rsid w:val="001B6175"/>
    <w:rsid w:val="001B62BF"/>
    <w:rsid w:val="001B63AD"/>
    <w:rsid w:val="001B68D1"/>
    <w:rsid w:val="001B6980"/>
    <w:rsid w:val="001B6A9E"/>
    <w:rsid w:val="001B6B87"/>
    <w:rsid w:val="001B6DB5"/>
    <w:rsid w:val="001B6E75"/>
    <w:rsid w:val="001B7100"/>
    <w:rsid w:val="001B716E"/>
    <w:rsid w:val="001B71AE"/>
    <w:rsid w:val="001B7514"/>
    <w:rsid w:val="001B7A60"/>
    <w:rsid w:val="001B7E83"/>
    <w:rsid w:val="001B7FEC"/>
    <w:rsid w:val="001C0359"/>
    <w:rsid w:val="001C066A"/>
    <w:rsid w:val="001C0B22"/>
    <w:rsid w:val="001C0B80"/>
    <w:rsid w:val="001C0C49"/>
    <w:rsid w:val="001C0EE0"/>
    <w:rsid w:val="001C1066"/>
    <w:rsid w:val="001C116F"/>
    <w:rsid w:val="001C1693"/>
    <w:rsid w:val="001C16C3"/>
    <w:rsid w:val="001C17B2"/>
    <w:rsid w:val="001C2A32"/>
    <w:rsid w:val="001C2F56"/>
    <w:rsid w:val="001C2FDF"/>
    <w:rsid w:val="001C31AA"/>
    <w:rsid w:val="001C3443"/>
    <w:rsid w:val="001C3544"/>
    <w:rsid w:val="001C36FA"/>
    <w:rsid w:val="001C439B"/>
    <w:rsid w:val="001C4575"/>
    <w:rsid w:val="001C4AEB"/>
    <w:rsid w:val="001C4D23"/>
    <w:rsid w:val="001C51D1"/>
    <w:rsid w:val="001C578E"/>
    <w:rsid w:val="001C581F"/>
    <w:rsid w:val="001C5CE1"/>
    <w:rsid w:val="001C6053"/>
    <w:rsid w:val="001C6305"/>
    <w:rsid w:val="001C65F3"/>
    <w:rsid w:val="001C6830"/>
    <w:rsid w:val="001C6D39"/>
    <w:rsid w:val="001C7124"/>
    <w:rsid w:val="001C72F2"/>
    <w:rsid w:val="001C7349"/>
    <w:rsid w:val="001C7794"/>
    <w:rsid w:val="001C7BD4"/>
    <w:rsid w:val="001D0071"/>
    <w:rsid w:val="001D060A"/>
    <w:rsid w:val="001D084F"/>
    <w:rsid w:val="001D0983"/>
    <w:rsid w:val="001D0993"/>
    <w:rsid w:val="001D0F8E"/>
    <w:rsid w:val="001D1674"/>
    <w:rsid w:val="001D17FF"/>
    <w:rsid w:val="001D1B12"/>
    <w:rsid w:val="001D1CD8"/>
    <w:rsid w:val="001D29C4"/>
    <w:rsid w:val="001D2BE1"/>
    <w:rsid w:val="001D2CA0"/>
    <w:rsid w:val="001D2F21"/>
    <w:rsid w:val="001D34CB"/>
    <w:rsid w:val="001D3AE3"/>
    <w:rsid w:val="001D3BE4"/>
    <w:rsid w:val="001D4E93"/>
    <w:rsid w:val="001D4F0B"/>
    <w:rsid w:val="001D4F40"/>
    <w:rsid w:val="001D4F54"/>
    <w:rsid w:val="001D52AA"/>
    <w:rsid w:val="001D5415"/>
    <w:rsid w:val="001D5616"/>
    <w:rsid w:val="001D57EB"/>
    <w:rsid w:val="001D5A14"/>
    <w:rsid w:val="001D5E24"/>
    <w:rsid w:val="001D682C"/>
    <w:rsid w:val="001D6859"/>
    <w:rsid w:val="001D6CCF"/>
    <w:rsid w:val="001D6EBD"/>
    <w:rsid w:val="001D6F37"/>
    <w:rsid w:val="001D70B8"/>
    <w:rsid w:val="001D7595"/>
    <w:rsid w:val="001D76EA"/>
    <w:rsid w:val="001D7BD1"/>
    <w:rsid w:val="001D7EBF"/>
    <w:rsid w:val="001E00A6"/>
    <w:rsid w:val="001E027C"/>
    <w:rsid w:val="001E04B9"/>
    <w:rsid w:val="001E0546"/>
    <w:rsid w:val="001E0A2F"/>
    <w:rsid w:val="001E10F6"/>
    <w:rsid w:val="001E1A40"/>
    <w:rsid w:val="001E1D64"/>
    <w:rsid w:val="001E201A"/>
    <w:rsid w:val="001E210A"/>
    <w:rsid w:val="001E2500"/>
    <w:rsid w:val="001E258C"/>
    <w:rsid w:val="001E25FD"/>
    <w:rsid w:val="001E2D5A"/>
    <w:rsid w:val="001E2F9D"/>
    <w:rsid w:val="001E3975"/>
    <w:rsid w:val="001E3E42"/>
    <w:rsid w:val="001E456F"/>
    <w:rsid w:val="001E4791"/>
    <w:rsid w:val="001E490C"/>
    <w:rsid w:val="001E49BC"/>
    <w:rsid w:val="001E5AD2"/>
    <w:rsid w:val="001E5C54"/>
    <w:rsid w:val="001E5DD0"/>
    <w:rsid w:val="001E60B7"/>
    <w:rsid w:val="001E617D"/>
    <w:rsid w:val="001E6DF0"/>
    <w:rsid w:val="001E6F00"/>
    <w:rsid w:val="001E7089"/>
    <w:rsid w:val="001E74AA"/>
    <w:rsid w:val="001E792C"/>
    <w:rsid w:val="001E79EE"/>
    <w:rsid w:val="001E7C91"/>
    <w:rsid w:val="001E7D40"/>
    <w:rsid w:val="001E7ED8"/>
    <w:rsid w:val="001E7F7D"/>
    <w:rsid w:val="001E7F92"/>
    <w:rsid w:val="001F00BD"/>
    <w:rsid w:val="001F035F"/>
    <w:rsid w:val="001F06DB"/>
    <w:rsid w:val="001F0735"/>
    <w:rsid w:val="001F0FD3"/>
    <w:rsid w:val="001F10FF"/>
    <w:rsid w:val="001F15BD"/>
    <w:rsid w:val="001F167F"/>
    <w:rsid w:val="001F1BA6"/>
    <w:rsid w:val="001F1C0A"/>
    <w:rsid w:val="001F1E8C"/>
    <w:rsid w:val="001F1FB6"/>
    <w:rsid w:val="001F2CAC"/>
    <w:rsid w:val="001F2D3A"/>
    <w:rsid w:val="001F2E49"/>
    <w:rsid w:val="001F3068"/>
    <w:rsid w:val="001F333B"/>
    <w:rsid w:val="001F33FB"/>
    <w:rsid w:val="001F340B"/>
    <w:rsid w:val="001F35A1"/>
    <w:rsid w:val="001F3757"/>
    <w:rsid w:val="001F3B1B"/>
    <w:rsid w:val="001F3E39"/>
    <w:rsid w:val="001F3EB5"/>
    <w:rsid w:val="001F421D"/>
    <w:rsid w:val="001F43BF"/>
    <w:rsid w:val="001F47F2"/>
    <w:rsid w:val="001F4B15"/>
    <w:rsid w:val="001F4BF5"/>
    <w:rsid w:val="001F4D6B"/>
    <w:rsid w:val="001F5131"/>
    <w:rsid w:val="001F54AB"/>
    <w:rsid w:val="001F55E4"/>
    <w:rsid w:val="001F5EEA"/>
    <w:rsid w:val="001F6203"/>
    <w:rsid w:val="001F6294"/>
    <w:rsid w:val="001F62F1"/>
    <w:rsid w:val="001F630A"/>
    <w:rsid w:val="001F6510"/>
    <w:rsid w:val="001F6521"/>
    <w:rsid w:val="001F6E71"/>
    <w:rsid w:val="001F6E8A"/>
    <w:rsid w:val="001F7194"/>
    <w:rsid w:val="001F7213"/>
    <w:rsid w:val="001F7A0E"/>
    <w:rsid w:val="001F7FE1"/>
    <w:rsid w:val="00200C24"/>
    <w:rsid w:val="00200C4C"/>
    <w:rsid w:val="00200F36"/>
    <w:rsid w:val="00201290"/>
    <w:rsid w:val="00201797"/>
    <w:rsid w:val="00201E91"/>
    <w:rsid w:val="00202330"/>
    <w:rsid w:val="00202377"/>
    <w:rsid w:val="00202545"/>
    <w:rsid w:val="002025FE"/>
    <w:rsid w:val="00202806"/>
    <w:rsid w:val="00202C24"/>
    <w:rsid w:val="002037C7"/>
    <w:rsid w:val="00203C46"/>
    <w:rsid w:val="00203EED"/>
    <w:rsid w:val="0020451E"/>
    <w:rsid w:val="0020482D"/>
    <w:rsid w:val="00204872"/>
    <w:rsid w:val="002048F4"/>
    <w:rsid w:val="00204A46"/>
    <w:rsid w:val="00204D10"/>
    <w:rsid w:val="00204E99"/>
    <w:rsid w:val="002055A0"/>
    <w:rsid w:val="002056F5"/>
    <w:rsid w:val="00205983"/>
    <w:rsid w:val="00205B47"/>
    <w:rsid w:val="00205C5D"/>
    <w:rsid w:val="00205DAA"/>
    <w:rsid w:val="00205F81"/>
    <w:rsid w:val="002066D9"/>
    <w:rsid w:val="002068C8"/>
    <w:rsid w:val="00206BED"/>
    <w:rsid w:val="00206C25"/>
    <w:rsid w:val="00207011"/>
    <w:rsid w:val="002071A7"/>
    <w:rsid w:val="00207675"/>
    <w:rsid w:val="002076F1"/>
    <w:rsid w:val="00207755"/>
    <w:rsid w:val="00210024"/>
    <w:rsid w:val="00210062"/>
    <w:rsid w:val="002100B7"/>
    <w:rsid w:val="00210174"/>
    <w:rsid w:val="00210285"/>
    <w:rsid w:val="00210698"/>
    <w:rsid w:val="00210824"/>
    <w:rsid w:val="002110D7"/>
    <w:rsid w:val="002113E0"/>
    <w:rsid w:val="002114D0"/>
    <w:rsid w:val="00211B85"/>
    <w:rsid w:val="00211C8B"/>
    <w:rsid w:val="00211F92"/>
    <w:rsid w:val="00212792"/>
    <w:rsid w:val="002128BA"/>
    <w:rsid w:val="0021292F"/>
    <w:rsid w:val="00212C8F"/>
    <w:rsid w:val="002130EE"/>
    <w:rsid w:val="00213100"/>
    <w:rsid w:val="00213305"/>
    <w:rsid w:val="00213625"/>
    <w:rsid w:val="00213B37"/>
    <w:rsid w:val="00213D40"/>
    <w:rsid w:val="00213F53"/>
    <w:rsid w:val="00213FF5"/>
    <w:rsid w:val="002144AE"/>
    <w:rsid w:val="00214520"/>
    <w:rsid w:val="0021469F"/>
    <w:rsid w:val="002146F2"/>
    <w:rsid w:val="00214746"/>
    <w:rsid w:val="00214847"/>
    <w:rsid w:val="0021487C"/>
    <w:rsid w:val="0021493A"/>
    <w:rsid w:val="002149E8"/>
    <w:rsid w:val="0021596C"/>
    <w:rsid w:val="00215D60"/>
    <w:rsid w:val="00216044"/>
    <w:rsid w:val="00216247"/>
    <w:rsid w:val="002166E4"/>
    <w:rsid w:val="00216D00"/>
    <w:rsid w:val="00216DEF"/>
    <w:rsid w:val="002177B6"/>
    <w:rsid w:val="00217B22"/>
    <w:rsid w:val="00217B4F"/>
    <w:rsid w:val="00217DE4"/>
    <w:rsid w:val="00217E69"/>
    <w:rsid w:val="00217F1A"/>
    <w:rsid w:val="002204BD"/>
    <w:rsid w:val="0022067C"/>
    <w:rsid w:val="00220BB5"/>
    <w:rsid w:val="00220EF5"/>
    <w:rsid w:val="0022105D"/>
    <w:rsid w:val="0022192A"/>
    <w:rsid w:val="002219BC"/>
    <w:rsid w:val="00221D59"/>
    <w:rsid w:val="00221DFC"/>
    <w:rsid w:val="00221E4C"/>
    <w:rsid w:val="00222529"/>
    <w:rsid w:val="00222B76"/>
    <w:rsid w:val="00222E2E"/>
    <w:rsid w:val="0022322E"/>
    <w:rsid w:val="002235CE"/>
    <w:rsid w:val="002235D1"/>
    <w:rsid w:val="00223B90"/>
    <w:rsid w:val="00223FD7"/>
    <w:rsid w:val="002241E3"/>
    <w:rsid w:val="00224229"/>
    <w:rsid w:val="00224234"/>
    <w:rsid w:val="00224418"/>
    <w:rsid w:val="00224F5B"/>
    <w:rsid w:val="00225AE4"/>
    <w:rsid w:val="00225B30"/>
    <w:rsid w:val="00226059"/>
    <w:rsid w:val="00226175"/>
    <w:rsid w:val="00226357"/>
    <w:rsid w:val="00226450"/>
    <w:rsid w:val="002267BB"/>
    <w:rsid w:val="002267F1"/>
    <w:rsid w:val="0022687F"/>
    <w:rsid w:val="00226897"/>
    <w:rsid w:val="00226CCE"/>
    <w:rsid w:val="00226D90"/>
    <w:rsid w:val="00227B8E"/>
    <w:rsid w:val="0023019D"/>
    <w:rsid w:val="002301AC"/>
    <w:rsid w:val="002302E7"/>
    <w:rsid w:val="00230482"/>
    <w:rsid w:val="00230A79"/>
    <w:rsid w:val="00230C3F"/>
    <w:rsid w:val="00230F8F"/>
    <w:rsid w:val="002310FB"/>
    <w:rsid w:val="00231242"/>
    <w:rsid w:val="0023138A"/>
    <w:rsid w:val="0023147A"/>
    <w:rsid w:val="00231698"/>
    <w:rsid w:val="0023187A"/>
    <w:rsid w:val="002318CA"/>
    <w:rsid w:val="0023192A"/>
    <w:rsid w:val="00231966"/>
    <w:rsid w:val="002319A8"/>
    <w:rsid w:val="00231A14"/>
    <w:rsid w:val="00232637"/>
    <w:rsid w:val="00232795"/>
    <w:rsid w:val="00232812"/>
    <w:rsid w:val="00232992"/>
    <w:rsid w:val="00233024"/>
    <w:rsid w:val="002337E4"/>
    <w:rsid w:val="00233C6E"/>
    <w:rsid w:val="00233F76"/>
    <w:rsid w:val="00234255"/>
    <w:rsid w:val="0023431E"/>
    <w:rsid w:val="002344F9"/>
    <w:rsid w:val="00234897"/>
    <w:rsid w:val="002348DE"/>
    <w:rsid w:val="00234948"/>
    <w:rsid w:val="00234E13"/>
    <w:rsid w:val="00234E50"/>
    <w:rsid w:val="002350B8"/>
    <w:rsid w:val="00235181"/>
    <w:rsid w:val="0023518B"/>
    <w:rsid w:val="00235481"/>
    <w:rsid w:val="0023586A"/>
    <w:rsid w:val="00235AD4"/>
    <w:rsid w:val="00235B02"/>
    <w:rsid w:val="00235EE6"/>
    <w:rsid w:val="00236A26"/>
    <w:rsid w:val="00236B97"/>
    <w:rsid w:val="00236CDF"/>
    <w:rsid w:val="00236F24"/>
    <w:rsid w:val="00237E96"/>
    <w:rsid w:val="00240038"/>
    <w:rsid w:val="00241064"/>
    <w:rsid w:val="0024144C"/>
    <w:rsid w:val="00242645"/>
    <w:rsid w:val="00242AE7"/>
    <w:rsid w:val="00243078"/>
    <w:rsid w:val="002433B3"/>
    <w:rsid w:val="00243738"/>
    <w:rsid w:val="00244025"/>
    <w:rsid w:val="00245370"/>
    <w:rsid w:val="00245CA7"/>
    <w:rsid w:val="00245EA3"/>
    <w:rsid w:val="0024676E"/>
    <w:rsid w:val="00246C3B"/>
    <w:rsid w:val="00247527"/>
    <w:rsid w:val="0024777D"/>
    <w:rsid w:val="00247926"/>
    <w:rsid w:val="00247998"/>
    <w:rsid w:val="00247AD3"/>
    <w:rsid w:val="00247AED"/>
    <w:rsid w:val="00247CBF"/>
    <w:rsid w:val="00247D21"/>
    <w:rsid w:val="00247F7A"/>
    <w:rsid w:val="002504F8"/>
    <w:rsid w:val="00250508"/>
    <w:rsid w:val="002505A5"/>
    <w:rsid w:val="002506F0"/>
    <w:rsid w:val="00250AFD"/>
    <w:rsid w:val="002511A4"/>
    <w:rsid w:val="0025136B"/>
    <w:rsid w:val="002516F8"/>
    <w:rsid w:val="002516FB"/>
    <w:rsid w:val="00251720"/>
    <w:rsid w:val="0025176E"/>
    <w:rsid w:val="00251A0B"/>
    <w:rsid w:val="00251F8F"/>
    <w:rsid w:val="0025206E"/>
    <w:rsid w:val="00252516"/>
    <w:rsid w:val="002526F5"/>
    <w:rsid w:val="00252856"/>
    <w:rsid w:val="00252A15"/>
    <w:rsid w:val="00252A4E"/>
    <w:rsid w:val="00252B0D"/>
    <w:rsid w:val="00252B4F"/>
    <w:rsid w:val="00252C53"/>
    <w:rsid w:val="00252E84"/>
    <w:rsid w:val="002534F6"/>
    <w:rsid w:val="0025359E"/>
    <w:rsid w:val="00253C30"/>
    <w:rsid w:val="00254168"/>
    <w:rsid w:val="0025424B"/>
    <w:rsid w:val="002547BA"/>
    <w:rsid w:val="002549F4"/>
    <w:rsid w:val="00254AD3"/>
    <w:rsid w:val="00254C2A"/>
    <w:rsid w:val="00254C69"/>
    <w:rsid w:val="00254DE2"/>
    <w:rsid w:val="00254DF0"/>
    <w:rsid w:val="00254EE7"/>
    <w:rsid w:val="0025540D"/>
    <w:rsid w:val="002557EA"/>
    <w:rsid w:val="00255AA6"/>
    <w:rsid w:val="00255B92"/>
    <w:rsid w:val="00255D81"/>
    <w:rsid w:val="002566C7"/>
    <w:rsid w:val="002569A6"/>
    <w:rsid w:val="00256C42"/>
    <w:rsid w:val="00257002"/>
    <w:rsid w:val="0025735E"/>
    <w:rsid w:val="002574F0"/>
    <w:rsid w:val="00257873"/>
    <w:rsid w:val="00257E38"/>
    <w:rsid w:val="00257E48"/>
    <w:rsid w:val="00257F11"/>
    <w:rsid w:val="00260586"/>
    <w:rsid w:val="00260AAE"/>
    <w:rsid w:val="00260EFC"/>
    <w:rsid w:val="0026129D"/>
    <w:rsid w:val="00261579"/>
    <w:rsid w:val="002617D2"/>
    <w:rsid w:val="00261F5B"/>
    <w:rsid w:val="0026208F"/>
    <w:rsid w:val="00262577"/>
    <w:rsid w:val="002626A6"/>
    <w:rsid w:val="00262782"/>
    <w:rsid w:val="00262880"/>
    <w:rsid w:val="002629A5"/>
    <w:rsid w:val="00262B14"/>
    <w:rsid w:val="00262BA4"/>
    <w:rsid w:val="00262EAE"/>
    <w:rsid w:val="00263102"/>
    <w:rsid w:val="002638FC"/>
    <w:rsid w:val="00263A4B"/>
    <w:rsid w:val="00263E02"/>
    <w:rsid w:val="00264210"/>
    <w:rsid w:val="0026424C"/>
    <w:rsid w:val="002642BB"/>
    <w:rsid w:val="002645F8"/>
    <w:rsid w:val="0026467D"/>
    <w:rsid w:val="002647A4"/>
    <w:rsid w:val="00264963"/>
    <w:rsid w:val="00264A98"/>
    <w:rsid w:val="00264AF7"/>
    <w:rsid w:val="0026504A"/>
    <w:rsid w:val="00265831"/>
    <w:rsid w:val="00265CAD"/>
    <w:rsid w:val="002660C7"/>
    <w:rsid w:val="00266149"/>
    <w:rsid w:val="00266444"/>
    <w:rsid w:val="00266B5D"/>
    <w:rsid w:val="002679E2"/>
    <w:rsid w:val="00267AA0"/>
    <w:rsid w:val="00267D0D"/>
    <w:rsid w:val="002701BB"/>
    <w:rsid w:val="00270608"/>
    <w:rsid w:val="00270BB6"/>
    <w:rsid w:val="00270CC1"/>
    <w:rsid w:val="00270F16"/>
    <w:rsid w:val="00271998"/>
    <w:rsid w:val="0027214B"/>
    <w:rsid w:val="0027292F"/>
    <w:rsid w:val="0027307C"/>
    <w:rsid w:val="0027318B"/>
    <w:rsid w:val="00273403"/>
    <w:rsid w:val="00273618"/>
    <w:rsid w:val="0027378F"/>
    <w:rsid w:val="00273D36"/>
    <w:rsid w:val="00273EBD"/>
    <w:rsid w:val="002740DD"/>
    <w:rsid w:val="00274700"/>
    <w:rsid w:val="002747CC"/>
    <w:rsid w:val="00274A57"/>
    <w:rsid w:val="0027549A"/>
    <w:rsid w:val="00275AAA"/>
    <w:rsid w:val="00275AD2"/>
    <w:rsid w:val="00275F19"/>
    <w:rsid w:val="00275F83"/>
    <w:rsid w:val="00276285"/>
    <w:rsid w:val="002762E6"/>
    <w:rsid w:val="00276461"/>
    <w:rsid w:val="002765BB"/>
    <w:rsid w:val="002766C7"/>
    <w:rsid w:val="002768DA"/>
    <w:rsid w:val="00276A25"/>
    <w:rsid w:val="00276B5D"/>
    <w:rsid w:val="00276D49"/>
    <w:rsid w:val="00276FEA"/>
    <w:rsid w:val="00277251"/>
    <w:rsid w:val="0027727D"/>
    <w:rsid w:val="00277626"/>
    <w:rsid w:val="002779C3"/>
    <w:rsid w:val="00277E76"/>
    <w:rsid w:val="0028040C"/>
    <w:rsid w:val="0028045F"/>
    <w:rsid w:val="002804F4"/>
    <w:rsid w:val="00280589"/>
    <w:rsid w:val="0028068F"/>
    <w:rsid w:val="00280B44"/>
    <w:rsid w:val="00281284"/>
    <w:rsid w:val="00281845"/>
    <w:rsid w:val="00281A2D"/>
    <w:rsid w:val="00281CBE"/>
    <w:rsid w:val="00281D65"/>
    <w:rsid w:val="0028274B"/>
    <w:rsid w:val="002834DA"/>
    <w:rsid w:val="00283CD3"/>
    <w:rsid w:val="002840BE"/>
    <w:rsid w:val="0028435A"/>
    <w:rsid w:val="002843A6"/>
    <w:rsid w:val="002847E8"/>
    <w:rsid w:val="0028529D"/>
    <w:rsid w:val="00285329"/>
    <w:rsid w:val="00285D07"/>
    <w:rsid w:val="00286916"/>
    <w:rsid w:val="00286AAC"/>
    <w:rsid w:val="00287625"/>
    <w:rsid w:val="00287701"/>
    <w:rsid w:val="002879F4"/>
    <w:rsid w:val="0029029A"/>
    <w:rsid w:val="00290469"/>
    <w:rsid w:val="00290A7B"/>
    <w:rsid w:val="002910AE"/>
    <w:rsid w:val="0029163D"/>
    <w:rsid w:val="00291811"/>
    <w:rsid w:val="00292006"/>
    <w:rsid w:val="0029228E"/>
    <w:rsid w:val="002926C6"/>
    <w:rsid w:val="00292884"/>
    <w:rsid w:val="00292BEF"/>
    <w:rsid w:val="00292EAC"/>
    <w:rsid w:val="002932A9"/>
    <w:rsid w:val="0029330A"/>
    <w:rsid w:val="002933CC"/>
    <w:rsid w:val="00293589"/>
    <w:rsid w:val="002935D1"/>
    <w:rsid w:val="00293899"/>
    <w:rsid w:val="00293EBD"/>
    <w:rsid w:val="0029493C"/>
    <w:rsid w:val="00294AF1"/>
    <w:rsid w:val="00294DA3"/>
    <w:rsid w:val="00294F4F"/>
    <w:rsid w:val="00295476"/>
    <w:rsid w:val="0029559E"/>
    <w:rsid w:val="00295A08"/>
    <w:rsid w:val="00295D27"/>
    <w:rsid w:val="00295E18"/>
    <w:rsid w:val="002965E4"/>
    <w:rsid w:val="002974C0"/>
    <w:rsid w:val="002975A9"/>
    <w:rsid w:val="00297B62"/>
    <w:rsid w:val="00297C0C"/>
    <w:rsid w:val="00297EEC"/>
    <w:rsid w:val="002A0274"/>
    <w:rsid w:val="002A0637"/>
    <w:rsid w:val="002A07C8"/>
    <w:rsid w:val="002A0AD0"/>
    <w:rsid w:val="002A0ADF"/>
    <w:rsid w:val="002A0DF4"/>
    <w:rsid w:val="002A112F"/>
    <w:rsid w:val="002A14F9"/>
    <w:rsid w:val="002A1516"/>
    <w:rsid w:val="002A1534"/>
    <w:rsid w:val="002A16BC"/>
    <w:rsid w:val="002A22F8"/>
    <w:rsid w:val="002A237D"/>
    <w:rsid w:val="002A28C9"/>
    <w:rsid w:val="002A2E6B"/>
    <w:rsid w:val="002A2E7C"/>
    <w:rsid w:val="002A33FC"/>
    <w:rsid w:val="002A3798"/>
    <w:rsid w:val="002A3AE7"/>
    <w:rsid w:val="002A3CDA"/>
    <w:rsid w:val="002A3FA7"/>
    <w:rsid w:val="002A4114"/>
    <w:rsid w:val="002A4A0C"/>
    <w:rsid w:val="002A4A4F"/>
    <w:rsid w:val="002A4E87"/>
    <w:rsid w:val="002A527C"/>
    <w:rsid w:val="002A5B3C"/>
    <w:rsid w:val="002A5F05"/>
    <w:rsid w:val="002A64A3"/>
    <w:rsid w:val="002A69DA"/>
    <w:rsid w:val="002A6AB0"/>
    <w:rsid w:val="002A6C9C"/>
    <w:rsid w:val="002A6E50"/>
    <w:rsid w:val="002A6E8B"/>
    <w:rsid w:val="002A7519"/>
    <w:rsid w:val="002A75C9"/>
    <w:rsid w:val="002A7823"/>
    <w:rsid w:val="002A7A94"/>
    <w:rsid w:val="002B0152"/>
    <w:rsid w:val="002B020B"/>
    <w:rsid w:val="002B043E"/>
    <w:rsid w:val="002B08F6"/>
    <w:rsid w:val="002B0C51"/>
    <w:rsid w:val="002B0CA7"/>
    <w:rsid w:val="002B0F9D"/>
    <w:rsid w:val="002B0FFA"/>
    <w:rsid w:val="002B1136"/>
    <w:rsid w:val="002B12AF"/>
    <w:rsid w:val="002B14B3"/>
    <w:rsid w:val="002B183D"/>
    <w:rsid w:val="002B1978"/>
    <w:rsid w:val="002B1BDA"/>
    <w:rsid w:val="002B1D30"/>
    <w:rsid w:val="002B22E3"/>
    <w:rsid w:val="002B236F"/>
    <w:rsid w:val="002B2B1C"/>
    <w:rsid w:val="002B2DD8"/>
    <w:rsid w:val="002B2DE0"/>
    <w:rsid w:val="002B34E3"/>
    <w:rsid w:val="002B36DE"/>
    <w:rsid w:val="002B370F"/>
    <w:rsid w:val="002B3993"/>
    <w:rsid w:val="002B3BA7"/>
    <w:rsid w:val="002B40A2"/>
    <w:rsid w:val="002B40EB"/>
    <w:rsid w:val="002B49D6"/>
    <w:rsid w:val="002B5441"/>
    <w:rsid w:val="002B559B"/>
    <w:rsid w:val="002B595C"/>
    <w:rsid w:val="002B629E"/>
    <w:rsid w:val="002B65E2"/>
    <w:rsid w:val="002B66A1"/>
    <w:rsid w:val="002B6BFF"/>
    <w:rsid w:val="002B6DDD"/>
    <w:rsid w:val="002B70F3"/>
    <w:rsid w:val="002B76F8"/>
    <w:rsid w:val="002B7A74"/>
    <w:rsid w:val="002B7AF0"/>
    <w:rsid w:val="002B7F45"/>
    <w:rsid w:val="002B7F96"/>
    <w:rsid w:val="002C031A"/>
    <w:rsid w:val="002C0C12"/>
    <w:rsid w:val="002C0DAD"/>
    <w:rsid w:val="002C1036"/>
    <w:rsid w:val="002C1A9A"/>
    <w:rsid w:val="002C221F"/>
    <w:rsid w:val="002C2B3F"/>
    <w:rsid w:val="002C3018"/>
    <w:rsid w:val="002C3575"/>
    <w:rsid w:val="002C3AC3"/>
    <w:rsid w:val="002C3B43"/>
    <w:rsid w:val="002C3BD6"/>
    <w:rsid w:val="002C3D0D"/>
    <w:rsid w:val="002C3FF1"/>
    <w:rsid w:val="002C40A9"/>
    <w:rsid w:val="002C40DA"/>
    <w:rsid w:val="002C4721"/>
    <w:rsid w:val="002C4EF6"/>
    <w:rsid w:val="002C5339"/>
    <w:rsid w:val="002C56E7"/>
    <w:rsid w:val="002C5AC0"/>
    <w:rsid w:val="002C67AC"/>
    <w:rsid w:val="002C6C32"/>
    <w:rsid w:val="002C6FC3"/>
    <w:rsid w:val="002C764F"/>
    <w:rsid w:val="002C7F9E"/>
    <w:rsid w:val="002D07D7"/>
    <w:rsid w:val="002D0D6B"/>
    <w:rsid w:val="002D0D78"/>
    <w:rsid w:val="002D0FB2"/>
    <w:rsid w:val="002D1219"/>
    <w:rsid w:val="002D12A7"/>
    <w:rsid w:val="002D1599"/>
    <w:rsid w:val="002D18F0"/>
    <w:rsid w:val="002D1A61"/>
    <w:rsid w:val="002D1CA9"/>
    <w:rsid w:val="002D2313"/>
    <w:rsid w:val="002D27C7"/>
    <w:rsid w:val="002D2EDB"/>
    <w:rsid w:val="002D30D7"/>
    <w:rsid w:val="002D312B"/>
    <w:rsid w:val="002D34AB"/>
    <w:rsid w:val="002D386E"/>
    <w:rsid w:val="002D3CD0"/>
    <w:rsid w:val="002D3CD2"/>
    <w:rsid w:val="002D41F7"/>
    <w:rsid w:val="002D5148"/>
    <w:rsid w:val="002D5767"/>
    <w:rsid w:val="002D5B8C"/>
    <w:rsid w:val="002D5BE7"/>
    <w:rsid w:val="002D5C00"/>
    <w:rsid w:val="002D5E2C"/>
    <w:rsid w:val="002D6448"/>
    <w:rsid w:val="002D69F4"/>
    <w:rsid w:val="002D6B6D"/>
    <w:rsid w:val="002D6D87"/>
    <w:rsid w:val="002D6F11"/>
    <w:rsid w:val="002D6F6B"/>
    <w:rsid w:val="002D7320"/>
    <w:rsid w:val="002D7398"/>
    <w:rsid w:val="002D781C"/>
    <w:rsid w:val="002D7B24"/>
    <w:rsid w:val="002E003C"/>
    <w:rsid w:val="002E0099"/>
    <w:rsid w:val="002E03A6"/>
    <w:rsid w:val="002E03F8"/>
    <w:rsid w:val="002E0881"/>
    <w:rsid w:val="002E0AAE"/>
    <w:rsid w:val="002E0B45"/>
    <w:rsid w:val="002E1C37"/>
    <w:rsid w:val="002E2007"/>
    <w:rsid w:val="002E2096"/>
    <w:rsid w:val="002E24BF"/>
    <w:rsid w:val="002E25C4"/>
    <w:rsid w:val="002E28C4"/>
    <w:rsid w:val="002E2ED0"/>
    <w:rsid w:val="002E2F2A"/>
    <w:rsid w:val="002E320A"/>
    <w:rsid w:val="002E3217"/>
    <w:rsid w:val="002E36A9"/>
    <w:rsid w:val="002E38AF"/>
    <w:rsid w:val="002E3AAF"/>
    <w:rsid w:val="002E405E"/>
    <w:rsid w:val="002E4C75"/>
    <w:rsid w:val="002E4F52"/>
    <w:rsid w:val="002E5199"/>
    <w:rsid w:val="002E528D"/>
    <w:rsid w:val="002E534B"/>
    <w:rsid w:val="002E554C"/>
    <w:rsid w:val="002E55F9"/>
    <w:rsid w:val="002E57C1"/>
    <w:rsid w:val="002E59E0"/>
    <w:rsid w:val="002E5B01"/>
    <w:rsid w:val="002E5EDB"/>
    <w:rsid w:val="002E61DB"/>
    <w:rsid w:val="002E68FA"/>
    <w:rsid w:val="002E6A17"/>
    <w:rsid w:val="002E6A1C"/>
    <w:rsid w:val="002E6CD2"/>
    <w:rsid w:val="002E6F56"/>
    <w:rsid w:val="002E718B"/>
    <w:rsid w:val="002E740E"/>
    <w:rsid w:val="002E7D04"/>
    <w:rsid w:val="002F01E6"/>
    <w:rsid w:val="002F0616"/>
    <w:rsid w:val="002F0C74"/>
    <w:rsid w:val="002F1D7B"/>
    <w:rsid w:val="002F1D95"/>
    <w:rsid w:val="002F213F"/>
    <w:rsid w:val="002F2291"/>
    <w:rsid w:val="002F2367"/>
    <w:rsid w:val="002F24FE"/>
    <w:rsid w:val="002F261B"/>
    <w:rsid w:val="002F27B7"/>
    <w:rsid w:val="002F2D95"/>
    <w:rsid w:val="002F3D41"/>
    <w:rsid w:val="002F4EBF"/>
    <w:rsid w:val="002F4F51"/>
    <w:rsid w:val="002F501D"/>
    <w:rsid w:val="002F50E6"/>
    <w:rsid w:val="002F51B0"/>
    <w:rsid w:val="002F5359"/>
    <w:rsid w:val="002F5431"/>
    <w:rsid w:val="002F54A3"/>
    <w:rsid w:val="002F54AF"/>
    <w:rsid w:val="002F5BD0"/>
    <w:rsid w:val="002F5C89"/>
    <w:rsid w:val="002F5D2F"/>
    <w:rsid w:val="002F5DA2"/>
    <w:rsid w:val="002F6823"/>
    <w:rsid w:val="002F690E"/>
    <w:rsid w:val="002F6B02"/>
    <w:rsid w:val="002F6C8E"/>
    <w:rsid w:val="002F6CE0"/>
    <w:rsid w:val="002F6DB6"/>
    <w:rsid w:val="002F7191"/>
    <w:rsid w:val="002F7362"/>
    <w:rsid w:val="002F75EE"/>
    <w:rsid w:val="00300120"/>
    <w:rsid w:val="003009E6"/>
    <w:rsid w:val="00300A1C"/>
    <w:rsid w:val="00300A45"/>
    <w:rsid w:val="003010A2"/>
    <w:rsid w:val="0030195A"/>
    <w:rsid w:val="003019B4"/>
    <w:rsid w:val="003019F4"/>
    <w:rsid w:val="00302296"/>
    <w:rsid w:val="0030234C"/>
    <w:rsid w:val="003023A5"/>
    <w:rsid w:val="00302567"/>
    <w:rsid w:val="00302C4F"/>
    <w:rsid w:val="003032A9"/>
    <w:rsid w:val="00303A41"/>
    <w:rsid w:val="00303DFE"/>
    <w:rsid w:val="0030413D"/>
    <w:rsid w:val="003044F9"/>
    <w:rsid w:val="003047FF"/>
    <w:rsid w:val="00304BF4"/>
    <w:rsid w:val="00304D39"/>
    <w:rsid w:val="00304E07"/>
    <w:rsid w:val="00304F6B"/>
    <w:rsid w:val="003050C5"/>
    <w:rsid w:val="003051A7"/>
    <w:rsid w:val="00305384"/>
    <w:rsid w:val="00305C9D"/>
    <w:rsid w:val="003064C1"/>
    <w:rsid w:val="00306907"/>
    <w:rsid w:val="00306F71"/>
    <w:rsid w:val="003078D0"/>
    <w:rsid w:val="0030794F"/>
    <w:rsid w:val="00310218"/>
    <w:rsid w:val="0031022C"/>
    <w:rsid w:val="003103C5"/>
    <w:rsid w:val="003105BD"/>
    <w:rsid w:val="00310DA7"/>
    <w:rsid w:val="00311355"/>
    <w:rsid w:val="0031175D"/>
    <w:rsid w:val="00311981"/>
    <w:rsid w:val="00311AD7"/>
    <w:rsid w:val="003123EB"/>
    <w:rsid w:val="003124D4"/>
    <w:rsid w:val="0031251C"/>
    <w:rsid w:val="00312615"/>
    <w:rsid w:val="003126A1"/>
    <w:rsid w:val="003128D4"/>
    <w:rsid w:val="003128E4"/>
    <w:rsid w:val="00312901"/>
    <w:rsid w:val="00312E86"/>
    <w:rsid w:val="0031383B"/>
    <w:rsid w:val="0031414F"/>
    <w:rsid w:val="003142F0"/>
    <w:rsid w:val="00314DAD"/>
    <w:rsid w:val="003151A1"/>
    <w:rsid w:val="00315238"/>
    <w:rsid w:val="00315691"/>
    <w:rsid w:val="00315984"/>
    <w:rsid w:val="00315997"/>
    <w:rsid w:val="00315B48"/>
    <w:rsid w:val="00316227"/>
    <w:rsid w:val="0031656E"/>
    <w:rsid w:val="003166AC"/>
    <w:rsid w:val="00316703"/>
    <w:rsid w:val="00316A89"/>
    <w:rsid w:val="00316E23"/>
    <w:rsid w:val="003174F4"/>
    <w:rsid w:val="003178CD"/>
    <w:rsid w:val="00317917"/>
    <w:rsid w:val="00317FEB"/>
    <w:rsid w:val="0032013A"/>
    <w:rsid w:val="0032025B"/>
    <w:rsid w:val="0032049D"/>
    <w:rsid w:val="00320688"/>
    <w:rsid w:val="00321DBF"/>
    <w:rsid w:val="00321F0B"/>
    <w:rsid w:val="00321F58"/>
    <w:rsid w:val="0032206E"/>
    <w:rsid w:val="00322275"/>
    <w:rsid w:val="00322958"/>
    <w:rsid w:val="00322FDD"/>
    <w:rsid w:val="003230AF"/>
    <w:rsid w:val="0032374A"/>
    <w:rsid w:val="003237C4"/>
    <w:rsid w:val="00323D69"/>
    <w:rsid w:val="003242A8"/>
    <w:rsid w:val="00324641"/>
    <w:rsid w:val="003248A9"/>
    <w:rsid w:val="00325080"/>
    <w:rsid w:val="00325200"/>
    <w:rsid w:val="00325E62"/>
    <w:rsid w:val="00325F49"/>
    <w:rsid w:val="00326123"/>
    <w:rsid w:val="003263D2"/>
    <w:rsid w:val="003264A8"/>
    <w:rsid w:val="0032656D"/>
    <w:rsid w:val="003265F7"/>
    <w:rsid w:val="003267F0"/>
    <w:rsid w:val="00326C59"/>
    <w:rsid w:val="003270E2"/>
    <w:rsid w:val="00327263"/>
    <w:rsid w:val="003272F0"/>
    <w:rsid w:val="0032796D"/>
    <w:rsid w:val="003279D2"/>
    <w:rsid w:val="00327B07"/>
    <w:rsid w:val="00327D35"/>
    <w:rsid w:val="00327FF4"/>
    <w:rsid w:val="00330347"/>
    <w:rsid w:val="003309D8"/>
    <w:rsid w:val="00330AB6"/>
    <w:rsid w:val="00330ED1"/>
    <w:rsid w:val="00330FC8"/>
    <w:rsid w:val="003310C7"/>
    <w:rsid w:val="00331233"/>
    <w:rsid w:val="0033183E"/>
    <w:rsid w:val="003319D1"/>
    <w:rsid w:val="00331D0F"/>
    <w:rsid w:val="00331FAF"/>
    <w:rsid w:val="0033207D"/>
    <w:rsid w:val="0033228C"/>
    <w:rsid w:val="003322BB"/>
    <w:rsid w:val="00332639"/>
    <w:rsid w:val="003328F6"/>
    <w:rsid w:val="00332961"/>
    <w:rsid w:val="00332A50"/>
    <w:rsid w:val="00332A94"/>
    <w:rsid w:val="003330AD"/>
    <w:rsid w:val="0033390A"/>
    <w:rsid w:val="00333EE7"/>
    <w:rsid w:val="00333F1B"/>
    <w:rsid w:val="00333F63"/>
    <w:rsid w:val="00334878"/>
    <w:rsid w:val="00334A7F"/>
    <w:rsid w:val="00334A99"/>
    <w:rsid w:val="00334EC7"/>
    <w:rsid w:val="00334FC3"/>
    <w:rsid w:val="00335116"/>
    <w:rsid w:val="003360B1"/>
    <w:rsid w:val="003362E7"/>
    <w:rsid w:val="0033664B"/>
    <w:rsid w:val="00336E3F"/>
    <w:rsid w:val="00336EC7"/>
    <w:rsid w:val="00336F90"/>
    <w:rsid w:val="00337166"/>
    <w:rsid w:val="0033771D"/>
    <w:rsid w:val="003402DD"/>
    <w:rsid w:val="00340369"/>
    <w:rsid w:val="00340D65"/>
    <w:rsid w:val="003417DC"/>
    <w:rsid w:val="00341A8D"/>
    <w:rsid w:val="0034299C"/>
    <w:rsid w:val="00342CAD"/>
    <w:rsid w:val="00343066"/>
    <w:rsid w:val="0034308D"/>
    <w:rsid w:val="003430B9"/>
    <w:rsid w:val="003434E5"/>
    <w:rsid w:val="00343765"/>
    <w:rsid w:val="00343BF8"/>
    <w:rsid w:val="00343C4E"/>
    <w:rsid w:val="00343DB1"/>
    <w:rsid w:val="00343DBE"/>
    <w:rsid w:val="00343ECC"/>
    <w:rsid w:val="00343F4F"/>
    <w:rsid w:val="003442E4"/>
    <w:rsid w:val="00344317"/>
    <w:rsid w:val="00344AED"/>
    <w:rsid w:val="00344CB8"/>
    <w:rsid w:val="00345CE1"/>
    <w:rsid w:val="00346399"/>
    <w:rsid w:val="003464AC"/>
    <w:rsid w:val="003464B7"/>
    <w:rsid w:val="003469C6"/>
    <w:rsid w:val="00346BDA"/>
    <w:rsid w:val="00346F67"/>
    <w:rsid w:val="00347034"/>
    <w:rsid w:val="003472A6"/>
    <w:rsid w:val="00347AA6"/>
    <w:rsid w:val="00347FEB"/>
    <w:rsid w:val="003502EC"/>
    <w:rsid w:val="0035075C"/>
    <w:rsid w:val="00350879"/>
    <w:rsid w:val="0035103F"/>
    <w:rsid w:val="0035111D"/>
    <w:rsid w:val="00351940"/>
    <w:rsid w:val="00351958"/>
    <w:rsid w:val="00351AF9"/>
    <w:rsid w:val="00351D9C"/>
    <w:rsid w:val="003521A6"/>
    <w:rsid w:val="003524AB"/>
    <w:rsid w:val="003525A0"/>
    <w:rsid w:val="00352738"/>
    <w:rsid w:val="0035280A"/>
    <w:rsid w:val="0035298D"/>
    <w:rsid w:val="00352CCE"/>
    <w:rsid w:val="00352D0E"/>
    <w:rsid w:val="00353005"/>
    <w:rsid w:val="003536AD"/>
    <w:rsid w:val="003537D6"/>
    <w:rsid w:val="00353825"/>
    <w:rsid w:val="00353A3B"/>
    <w:rsid w:val="00353CE4"/>
    <w:rsid w:val="00353E1F"/>
    <w:rsid w:val="00354174"/>
    <w:rsid w:val="00354549"/>
    <w:rsid w:val="003550EC"/>
    <w:rsid w:val="003550F1"/>
    <w:rsid w:val="003550F3"/>
    <w:rsid w:val="0035529B"/>
    <w:rsid w:val="0035562B"/>
    <w:rsid w:val="00355D93"/>
    <w:rsid w:val="00356145"/>
    <w:rsid w:val="0035668B"/>
    <w:rsid w:val="00356887"/>
    <w:rsid w:val="00356C1A"/>
    <w:rsid w:val="00356D56"/>
    <w:rsid w:val="00357126"/>
    <w:rsid w:val="003576C2"/>
    <w:rsid w:val="00357723"/>
    <w:rsid w:val="00357B11"/>
    <w:rsid w:val="00357E65"/>
    <w:rsid w:val="003600CC"/>
    <w:rsid w:val="003601CB"/>
    <w:rsid w:val="00360728"/>
    <w:rsid w:val="00360EDA"/>
    <w:rsid w:val="00361576"/>
    <w:rsid w:val="00361EF0"/>
    <w:rsid w:val="00361F6C"/>
    <w:rsid w:val="00362404"/>
    <w:rsid w:val="003625F2"/>
    <w:rsid w:val="0036288C"/>
    <w:rsid w:val="003628D0"/>
    <w:rsid w:val="00362A78"/>
    <w:rsid w:val="00362B5E"/>
    <w:rsid w:val="00363897"/>
    <w:rsid w:val="00363AEE"/>
    <w:rsid w:val="00364627"/>
    <w:rsid w:val="00364788"/>
    <w:rsid w:val="00364930"/>
    <w:rsid w:val="00364C54"/>
    <w:rsid w:val="00365088"/>
    <w:rsid w:val="003656CF"/>
    <w:rsid w:val="003658DE"/>
    <w:rsid w:val="00366335"/>
    <w:rsid w:val="00366A4C"/>
    <w:rsid w:val="00366B08"/>
    <w:rsid w:val="00366B9C"/>
    <w:rsid w:val="00366D29"/>
    <w:rsid w:val="0036798F"/>
    <w:rsid w:val="00367A8F"/>
    <w:rsid w:val="00367D04"/>
    <w:rsid w:val="0037030C"/>
    <w:rsid w:val="0037041C"/>
    <w:rsid w:val="00370629"/>
    <w:rsid w:val="00370CD1"/>
    <w:rsid w:val="003713FF"/>
    <w:rsid w:val="00371AE7"/>
    <w:rsid w:val="00371CC0"/>
    <w:rsid w:val="00371F64"/>
    <w:rsid w:val="00372789"/>
    <w:rsid w:val="003727F5"/>
    <w:rsid w:val="0037281E"/>
    <w:rsid w:val="00372C94"/>
    <w:rsid w:val="00372CDB"/>
    <w:rsid w:val="00372EB3"/>
    <w:rsid w:val="00372EB5"/>
    <w:rsid w:val="00372F30"/>
    <w:rsid w:val="00372FD1"/>
    <w:rsid w:val="003730D9"/>
    <w:rsid w:val="0037327F"/>
    <w:rsid w:val="00373C92"/>
    <w:rsid w:val="00373D48"/>
    <w:rsid w:val="00373DF7"/>
    <w:rsid w:val="00373F73"/>
    <w:rsid w:val="00374279"/>
    <w:rsid w:val="00374C5C"/>
    <w:rsid w:val="00374E27"/>
    <w:rsid w:val="0037505A"/>
    <w:rsid w:val="003750E0"/>
    <w:rsid w:val="003753C1"/>
    <w:rsid w:val="00375537"/>
    <w:rsid w:val="00375957"/>
    <w:rsid w:val="003759B0"/>
    <w:rsid w:val="00375BCC"/>
    <w:rsid w:val="00375D48"/>
    <w:rsid w:val="00375DA9"/>
    <w:rsid w:val="00375EEA"/>
    <w:rsid w:val="00376083"/>
    <w:rsid w:val="0037659A"/>
    <w:rsid w:val="0037711E"/>
    <w:rsid w:val="00377176"/>
    <w:rsid w:val="00377354"/>
    <w:rsid w:val="00377455"/>
    <w:rsid w:val="00377516"/>
    <w:rsid w:val="003776AD"/>
    <w:rsid w:val="003779E2"/>
    <w:rsid w:val="00377EAA"/>
    <w:rsid w:val="0038016D"/>
    <w:rsid w:val="00380250"/>
    <w:rsid w:val="00380367"/>
    <w:rsid w:val="003806D0"/>
    <w:rsid w:val="00380892"/>
    <w:rsid w:val="0038098A"/>
    <w:rsid w:val="00381106"/>
    <w:rsid w:val="0038135E"/>
    <w:rsid w:val="003813B4"/>
    <w:rsid w:val="00381B2B"/>
    <w:rsid w:val="00381E9D"/>
    <w:rsid w:val="003821DC"/>
    <w:rsid w:val="00382338"/>
    <w:rsid w:val="00382FDD"/>
    <w:rsid w:val="00383435"/>
    <w:rsid w:val="003834FB"/>
    <w:rsid w:val="00383BB3"/>
    <w:rsid w:val="00383BD8"/>
    <w:rsid w:val="00383BF8"/>
    <w:rsid w:val="00383FEE"/>
    <w:rsid w:val="003843CB"/>
    <w:rsid w:val="00384560"/>
    <w:rsid w:val="00384AD1"/>
    <w:rsid w:val="00384B66"/>
    <w:rsid w:val="00384D18"/>
    <w:rsid w:val="00384DFB"/>
    <w:rsid w:val="00384F75"/>
    <w:rsid w:val="00385370"/>
    <w:rsid w:val="0038555C"/>
    <w:rsid w:val="00385CBA"/>
    <w:rsid w:val="00385E0D"/>
    <w:rsid w:val="00385E7B"/>
    <w:rsid w:val="003869C8"/>
    <w:rsid w:val="00386C06"/>
    <w:rsid w:val="00386D5A"/>
    <w:rsid w:val="00387045"/>
    <w:rsid w:val="0038705F"/>
    <w:rsid w:val="003874F7"/>
    <w:rsid w:val="0038750A"/>
    <w:rsid w:val="0038755B"/>
    <w:rsid w:val="00387D50"/>
    <w:rsid w:val="003900D1"/>
    <w:rsid w:val="00390139"/>
    <w:rsid w:val="0039016F"/>
    <w:rsid w:val="0039047A"/>
    <w:rsid w:val="0039055C"/>
    <w:rsid w:val="00390929"/>
    <w:rsid w:val="00390A70"/>
    <w:rsid w:val="00390CC4"/>
    <w:rsid w:val="00390D79"/>
    <w:rsid w:val="00390EF7"/>
    <w:rsid w:val="00390F26"/>
    <w:rsid w:val="00390FB0"/>
    <w:rsid w:val="0039119A"/>
    <w:rsid w:val="003911DB"/>
    <w:rsid w:val="00391447"/>
    <w:rsid w:val="00391A25"/>
    <w:rsid w:val="00391EC8"/>
    <w:rsid w:val="00392448"/>
    <w:rsid w:val="00392782"/>
    <w:rsid w:val="0039289F"/>
    <w:rsid w:val="00392ECD"/>
    <w:rsid w:val="003931A9"/>
    <w:rsid w:val="003933D9"/>
    <w:rsid w:val="00393494"/>
    <w:rsid w:val="00393533"/>
    <w:rsid w:val="00393C0A"/>
    <w:rsid w:val="00393F65"/>
    <w:rsid w:val="00393FD9"/>
    <w:rsid w:val="0039415E"/>
    <w:rsid w:val="00394607"/>
    <w:rsid w:val="0039478C"/>
    <w:rsid w:val="003947BF"/>
    <w:rsid w:val="00394DAF"/>
    <w:rsid w:val="0039502E"/>
    <w:rsid w:val="003951DE"/>
    <w:rsid w:val="00395923"/>
    <w:rsid w:val="003959AB"/>
    <w:rsid w:val="00395CE3"/>
    <w:rsid w:val="00395D60"/>
    <w:rsid w:val="0039621B"/>
    <w:rsid w:val="003962A1"/>
    <w:rsid w:val="0039662F"/>
    <w:rsid w:val="00396FB0"/>
    <w:rsid w:val="00397008"/>
    <w:rsid w:val="00397627"/>
    <w:rsid w:val="003979FE"/>
    <w:rsid w:val="00397B74"/>
    <w:rsid w:val="003A0036"/>
    <w:rsid w:val="003A03CF"/>
    <w:rsid w:val="003A0496"/>
    <w:rsid w:val="003A0959"/>
    <w:rsid w:val="003A0B7C"/>
    <w:rsid w:val="003A0D93"/>
    <w:rsid w:val="003A0E19"/>
    <w:rsid w:val="003A0F83"/>
    <w:rsid w:val="003A0FBD"/>
    <w:rsid w:val="003A14A9"/>
    <w:rsid w:val="003A1A38"/>
    <w:rsid w:val="003A244F"/>
    <w:rsid w:val="003A289C"/>
    <w:rsid w:val="003A2A49"/>
    <w:rsid w:val="003A3140"/>
    <w:rsid w:val="003A327D"/>
    <w:rsid w:val="003A3354"/>
    <w:rsid w:val="003A33A9"/>
    <w:rsid w:val="003A34C5"/>
    <w:rsid w:val="003A37D0"/>
    <w:rsid w:val="003A38DC"/>
    <w:rsid w:val="003A3A4C"/>
    <w:rsid w:val="003A3ABA"/>
    <w:rsid w:val="003A4525"/>
    <w:rsid w:val="003A4621"/>
    <w:rsid w:val="003A465A"/>
    <w:rsid w:val="003A4965"/>
    <w:rsid w:val="003A4E8F"/>
    <w:rsid w:val="003A4FAD"/>
    <w:rsid w:val="003A50ED"/>
    <w:rsid w:val="003A5432"/>
    <w:rsid w:val="003A5740"/>
    <w:rsid w:val="003A60BA"/>
    <w:rsid w:val="003A60D0"/>
    <w:rsid w:val="003A6B29"/>
    <w:rsid w:val="003A7141"/>
    <w:rsid w:val="003A727F"/>
    <w:rsid w:val="003A73D4"/>
    <w:rsid w:val="003A7C46"/>
    <w:rsid w:val="003A7FC2"/>
    <w:rsid w:val="003B03D9"/>
    <w:rsid w:val="003B072C"/>
    <w:rsid w:val="003B0C99"/>
    <w:rsid w:val="003B1167"/>
    <w:rsid w:val="003B17DE"/>
    <w:rsid w:val="003B19D0"/>
    <w:rsid w:val="003B1BCA"/>
    <w:rsid w:val="003B1BE8"/>
    <w:rsid w:val="003B2253"/>
    <w:rsid w:val="003B22EA"/>
    <w:rsid w:val="003B2347"/>
    <w:rsid w:val="003B236F"/>
    <w:rsid w:val="003B257E"/>
    <w:rsid w:val="003B2581"/>
    <w:rsid w:val="003B25C0"/>
    <w:rsid w:val="003B28C5"/>
    <w:rsid w:val="003B28D8"/>
    <w:rsid w:val="003B35D2"/>
    <w:rsid w:val="003B422B"/>
    <w:rsid w:val="003B43E8"/>
    <w:rsid w:val="003B47CD"/>
    <w:rsid w:val="003B4A5F"/>
    <w:rsid w:val="003B550D"/>
    <w:rsid w:val="003B571C"/>
    <w:rsid w:val="003B5B2A"/>
    <w:rsid w:val="003B6080"/>
    <w:rsid w:val="003B6333"/>
    <w:rsid w:val="003B66FE"/>
    <w:rsid w:val="003B7255"/>
    <w:rsid w:val="003B7A64"/>
    <w:rsid w:val="003B7FE3"/>
    <w:rsid w:val="003C0055"/>
    <w:rsid w:val="003C05E7"/>
    <w:rsid w:val="003C1135"/>
    <w:rsid w:val="003C13F6"/>
    <w:rsid w:val="003C163A"/>
    <w:rsid w:val="003C177E"/>
    <w:rsid w:val="003C1A0B"/>
    <w:rsid w:val="003C1A55"/>
    <w:rsid w:val="003C1ABC"/>
    <w:rsid w:val="003C2134"/>
    <w:rsid w:val="003C26D5"/>
    <w:rsid w:val="003C2758"/>
    <w:rsid w:val="003C2B00"/>
    <w:rsid w:val="003C358D"/>
    <w:rsid w:val="003C3AD1"/>
    <w:rsid w:val="003C3BA7"/>
    <w:rsid w:val="003C3BD8"/>
    <w:rsid w:val="003C3E0E"/>
    <w:rsid w:val="003C4091"/>
    <w:rsid w:val="003C46EB"/>
    <w:rsid w:val="003C4A80"/>
    <w:rsid w:val="003C4C9B"/>
    <w:rsid w:val="003C4CC9"/>
    <w:rsid w:val="003C4F24"/>
    <w:rsid w:val="003C52B0"/>
    <w:rsid w:val="003C55B3"/>
    <w:rsid w:val="003C5613"/>
    <w:rsid w:val="003C5B51"/>
    <w:rsid w:val="003C5D03"/>
    <w:rsid w:val="003C5DC8"/>
    <w:rsid w:val="003C60E1"/>
    <w:rsid w:val="003C6111"/>
    <w:rsid w:val="003C622E"/>
    <w:rsid w:val="003C6565"/>
    <w:rsid w:val="003C6B30"/>
    <w:rsid w:val="003C773F"/>
    <w:rsid w:val="003C7743"/>
    <w:rsid w:val="003C7A9E"/>
    <w:rsid w:val="003C7D4D"/>
    <w:rsid w:val="003D01B8"/>
    <w:rsid w:val="003D01DA"/>
    <w:rsid w:val="003D034F"/>
    <w:rsid w:val="003D0400"/>
    <w:rsid w:val="003D04AE"/>
    <w:rsid w:val="003D051C"/>
    <w:rsid w:val="003D059D"/>
    <w:rsid w:val="003D07BD"/>
    <w:rsid w:val="003D0EF7"/>
    <w:rsid w:val="003D11AE"/>
    <w:rsid w:val="003D1D66"/>
    <w:rsid w:val="003D2041"/>
    <w:rsid w:val="003D205A"/>
    <w:rsid w:val="003D20E7"/>
    <w:rsid w:val="003D21D8"/>
    <w:rsid w:val="003D2476"/>
    <w:rsid w:val="003D3063"/>
    <w:rsid w:val="003D3371"/>
    <w:rsid w:val="003D35DF"/>
    <w:rsid w:val="003D390C"/>
    <w:rsid w:val="003D394E"/>
    <w:rsid w:val="003D39A0"/>
    <w:rsid w:val="003D3A27"/>
    <w:rsid w:val="003D42FF"/>
    <w:rsid w:val="003D4A86"/>
    <w:rsid w:val="003D4B69"/>
    <w:rsid w:val="003D4C48"/>
    <w:rsid w:val="003D4C80"/>
    <w:rsid w:val="003D4F87"/>
    <w:rsid w:val="003D501E"/>
    <w:rsid w:val="003D5097"/>
    <w:rsid w:val="003D5247"/>
    <w:rsid w:val="003D525C"/>
    <w:rsid w:val="003D5A08"/>
    <w:rsid w:val="003D5A8A"/>
    <w:rsid w:val="003D5B17"/>
    <w:rsid w:val="003D5CB9"/>
    <w:rsid w:val="003D5FE2"/>
    <w:rsid w:val="003D620B"/>
    <w:rsid w:val="003D6A26"/>
    <w:rsid w:val="003D6EC3"/>
    <w:rsid w:val="003D7CCA"/>
    <w:rsid w:val="003D7EE8"/>
    <w:rsid w:val="003D7FBB"/>
    <w:rsid w:val="003E0436"/>
    <w:rsid w:val="003E0446"/>
    <w:rsid w:val="003E05FA"/>
    <w:rsid w:val="003E0610"/>
    <w:rsid w:val="003E0686"/>
    <w:rsid w:val="003E07A0"/>
    <w:rsid w:val="003E09ED"/>
    <w:rsid w:val="003E0E00"/>
    <w:rsid w:val="003E0FAC"/>
    <w:rsid w:val="003E1020"/>
    <w:rsid w:val="003E1596"/>
    <w:rsid w:val="003E1663"/>
    <w:rsid w:val="003E1726"/>
    <w:rsid w:val="003E1E3A"/>
    <w:rsid w:val="003E2007"/>
    <w:rsid w:val="003E2298"/>
    <w:rsid w:val="003E2466"/>
    <w:rsid w:val="003E2566"/>
    <w:rsid w:val="003E2937"/>
    <w:rsid w:val="003E2ACB"/>
    <w:rsid w:val="003E3186"/>
    <w:rsid w:val="003E36B6"/>
    <w:rsid w:val="003E36B9"/>
    <w:rsid w:val="003E384E"/>
    <w:rsid w:val="003E38D8"/>
    <w:rsid w:val="003E3CFF"/>
    <w:rsid w:val="003E3D5C"/>
    <w:rsid w:val="003E4CF1"/>
    <w:rsid w:val="003E4D8E"/>
    <w:rsid w:val="003E4EFD"/>
    <w:rsid w:val="003E5026"/>
    <w:rsid w:val="003E525C"/>
    <w:rsid w:val="003E555E"/>
    <w:rsid w:val="003E57AD"/>
    <w:rsid w:val="003E6302"/>
    <w:rsid w:val="003E643F"/>
    <w:rsid w:val="003E6541"/>
    <w:rsid w:val="003E659A"/>
    <w:rsid w:val="003E6617"/>
    <w:rsid w:val="003E663B"/>
    <w:rsid w:val="003E6720"/>
    <w:rsid w:val="003E73BC"/>
    <w:rsid w:val="003E7546"/>
    <w:rsid w:val="003E7629"/>
    <w:rsid w:val="003E792F"/>
    <w:rsid w:val="003F05FB"/>
    <w:rsid w:val="003F1457"/>
    <w:rsid w:val="003F14D3"/>
    <w:rsid w:val="003F1590"/>
    <w:rsid w:val="003F1859"/>
    <w:rsid w:val="003F18B2"/>
    <w:rsid w:val="003F1A8D"/>
    <w:rsid w:val="003F1ADE"/>
    <w:rsid w:val="003F1B90"/>
    <w:rsid w:val="003F1CF7"/>
    <w:rsid w:val="003F2ADE"/>
    <w:rsid w:val="003F3055"/>
    <w:rsid w:val="003F3172"/>
    <w:rsid w:val="003F3300"/>
    <w:rsid w:val="003F339B"/>
    <w:rsid w:val="003F3B7F"/>
    <w:rsid w:val="003F3E91"/>
    <w:rsid w:val="003F3F5E"/>
    <w:rsid w:val="003F3FAE"/>
    <w:rsid w:val="003F4197"/>
    <w:rsid w:val="003F430D"/>
    <w:rsid w:val="003F45C0"/>
    <w:rsid w:val="003F486E"/>
    <w:rsid w:val="003F4C51"/>
    <w:rsid w:val="003F4CAE"/>
    <w:rsid w:val="003F4D3E"/>
    <w:rsid w:val="003F4E03"/>
    <w:rsid w:val="003F50ED"/>
    <w:rsid w:val="003F51C1"/>
    <w:rsid w:val="003F56AF"/>
    <w:rsid w:val="003F58E9"/>
    <w:rsid w:val="003F5B74"/>
    <w:rsid w:val="003F5EA3"/>
    <w:rsid w:val="003F5EAD"/>
    <w:rsid w:val="003F61A3"/>
    <w:rsid w:val="003F67FC"/>
    <w:rsid w:val="003F6ACC"/>
    <w:rsid w:val="003F7030"/>
    <w:rsid w:val="003F76C0"/>
    <w:rsid w:val="003F794B"/>
    <w:rsid w:val="003F7B06"/>
    <w:rsid w:val="003F7FD0"/>
    <w:rsid w:val="003F7FF8"/>
    <w:rsid w:val="00400602"/>
    <w:rsid w:val="00400CA1"/>
    <w:rsid w:val="00400FD4"/>
    <w:rsid w:val="004012E6"/>
    <w:rsid w:val="00401490"/>
    <w:rsid w:val="0040170E"/>
    <w:rsid w:val="00401AB2"/>
    <w:rsid w:val="00401BC3"/>
    <w:rsid w:val="00401CD6"/>
    <w:rsid w:val="004026A4"/>
    <w:rsid w:val="00402DBD"/>
    <w:rsid w:val="00403567"/>
    <w:rsid w:val="004039EB"/>
    <w:rsid w:val="00403D87"/>
    <w:rsid w:val="00403F3A"/>
    <w:rsid w:val="004044C1"/>
    <w:rsid w:val="00404B97"/>
    <w:rsid w:val="004051E0"/>
    <w:rsid w:val="00405AF3"/>
    <w:rsid w:val="00406294"/>
    <w:rsid w:val="00406317"/>
    <w:rsid w:val="0040642C"/>
    <w:rsid w:val="0040649E"/>
    <w:rsid w:val="00406626"/>
    <w:rsid w:val="00406852"/>
    <w:rsid w:val="00406D80"/>
    <w:rsid w:val="00406ECA"/>
    <w:rsid w:val="0040704B"/>
    <w:rsid w:val="0040705E"/>
    <w:rsid w:val="004075BF"/>
    <w:rsid w:val="00407619"/>
    <w:rsid w:val="0040780E"/>
    <w:rsid w:val="00410851"/>
    <w:rsid w:val="004109E5"/>
    <w:rsid w:val="00410A22"/>
    <w:rsid w:val="00410C79"/>
    <w:rsid w:val="00410E79"/>
    <w:rsid w:val="00411231"/>
    <w:rsid w:val="0041130C"/>
    <w:rsid w:val="0041137C"/>
    <w:rsid w:val="0041197E"/>
    <w:rsid w:val="00411C0F"/>
    <w:rsid w:val="00411FA0"/>
    <w:rsid w:val="00412577"/>
    <w:rsid w:val="004126EE"/>
    <w:rsid w:val="00412793"/>
    <w:rsid w:val="004129A4"/>
    <w:rsid w:val="00412DA5"/>
    <w:rsid w:val="00413325"/>
    <w:rsid w:val="004137FB"/>
    <w:rsid w:val="00413AF8"/>
    <w:rsid w:val="00413B3D"/>
    <w:rsid w:val="00413B66"/>
    <w:rsid w:val="00413CAE"/>
    <w:rsid w:val="0041435E"/>
    <w:rsid w:val="00414500"/>
    <w:rsid w:val="00414681"/>
    <w:rsid w:val="004149CC"/>
    <w:rsid w:val="004151DE"/>
    <w:rsid w:val="004154D4"/>
    <w:rsid w:val="00415BAE"/>
    <w:rsid w:val="00416587"/>
    <w:rsid w:val="00416A2A"/>
    <w:rsid w:val="00417004"/>
    <w:rsid w:val="00417222"/>
    <w:rsid w:val="0041754C"/>
    <w:rsid w:val="0041757D"/>
    <w:rsid w:val="00417E68"/>
    <w:rsid w:val="0042032E"/>
    <w:rsid w:val="004211BA"/>
    <w:rsid w:val="004217E7"/>
    <w:rsid w:val="00421858"/>
    <w:rsid w:val="00421889"/>
    <w:rsid w:val="00421BFB"/>
    <w:rsid w:val="00421F35"/>
    <w:rsid w:val="004221E4"/>
    <w:rsid w:val="00422C05"/>
    <w:rsid w:val="00422EE4"/>
    <w:rsid w:val="00423246"/>
    <w:rsid w:val="0042335D"/>
    <w:rsid w:val="0042375B"/>
    <w:rsid w:val="00423A5A"/>
    <w:rsid w:val="00423C1F"/>
    <w:rsid w:val="00424AA9"/>
    <w:rsid w:val="004251B4"/>
    <w:rsid w:val="0042552A"/>
    <w:rsid w:val="00425B6F"/>
    <w:rsid w:val="00425F43"/>
    <w:rsid w:val="00426178"/>
    <w:rsid w:val="004262EB"/>
    <w:rsid w:val="00426457"/>
    <w:rsid w:val="00426663"/>
    <w:rsid w:val="0042667A"/>
    <w:rsid w:val="00426A7A"/>
    <w:rsid w:val="00426F37"/>
    <w:rsid w:val="004277BA"/>
    <w:rsid w:val="00427B19"/>
    <w:rsid w:val="004301E6"/>
    <w:rsid w:val="00430409"/>
    <w:rsid w:val="0043076E"/>
    <w:rsid w:val="00430A20"/>
    <w:rsid w:val="00430ABF"/>
    <w:rsid w:val="00430DF0"/>
    <w:rsid w:val="00430F8C"/>
    <w:rsid w:val="0043105A"/>
    <w:rsid w:val="00431404"/>
    <w:rsid w:val="00431B65"/>
    <w:rsid w:val="00431B9C"/>
    <w:rsid w:val="00431C17"/>
    <w:rsid w:val="00431DA3"/>
    <w:rsid w:val="00431FD4"/>
    <w:rsid w:val="0043202C"/>
    <w:rsid w:val="0043206D"/>
    <w:rsid w:val="00432478"/>
    <w:rsid w:val="004324A5"/>
    <w:rsid w:val="0043276D"/>
    <w:rsid w:val="0043285A"/>
    <w:rsid w:val="00432963"/>
    <w:rsid w:val="00432EDC"/>
    <w:rsid w:val="00433941"/>
    <w:rsid w:val="00433A5D"/>
    <w:rsid w:val="00433B39"/>
    <w:rsid w:val="00433C8C"/>
    <w:rsid w:val="00433F86"/>
    <w:rsid w:val="0043503C"/>
    <w:rsid w:val="0043591A"/>
    <w:rsid w:val="00435B70"/>
    <w:rsid w:val="004364FC"/>
    <w:rsid w:val="0043663D"/>
    <w:rsid w:val="00436A49"/>
    <w:rsid w:val="00437B7C"/>
    <w:rsid w:val="00440311"/>
    <w:rsid w:val="004409D1"/>
    <w:rsid w:val="00440D02"/>
    <w:rsid w:val="00441173"/>
    <w:rsid w:val="00441451"/>
    <w:rsid w:val="0044148C"/>
    <w:rsid w:val="004415CD"/>
    <w:rsid w:val="00441704"/>
    <w:rsid w:val="00441803"/>
    <w:rsid w:val="00441B19"/>
    <w:rsid w:val="00441D2C"/>
    <w:rsid w:val="00441DA6"/>
    <w:rsid w:val="004425C5"/>
    <w:rsid w:val="00442A56"/>
    <w:rsid w:val="00442B61"/>
    <w:rsid w:val="00442EE6"/>
    <w:rsid w:val="00443133"/>
    <w:rsid w:val="00443372"/>
    <w:rsid w:val="004433A7"/>
    <w:rsid w:val="004434FC"/>
    <w:rsid w:val="0044391C"/>
    <w:rsid w:val="00444652"/>
    <w:rsid w:val="004448F4"/>
    <w:rsid w:val="00444CBA"/>
    <w:rsid w:val="00444F37"/>
    <w:rsid w:val="00445059"/>
    <w:rsid w:val="0044521E"/>
    <w:rsid w:val="00445289"/>
    <w:rsid w:val="0044541C"/>
    <w:rsid w:val="00445BB6"/>
    <w:rsid w:val="00445BD3"/>
    <w:rsid w:val="00445C0B"/>
    <w:rsid w:val="004460C5"/>
    <w:rsid w:val="004460E4"/>
    <w:rsid w:val="004460ED"/>
    <w:rsid w:val="0044621F"/>
    <w:rsid w:val="00446510"/>
    <w:rsid w:val="004468AC"/>
    <w:rsid w:val="00446B52"/>
    <w:rsid w:val="00446FBF"/>
    <w:rsid w:val="00447150"/>
    <w:rsid w:val="00450086"/>
    <w:rsid w:val="00450310"/>
    <w:rsid w:val="00450335"/>
    <w:rsid w:val="0045058E"/>
    <w:rsid w:val="004505D2"/>
    <w:rsid w:val="00450800"/>
    <w:rsid w:val="00450820"/>
    <w:rsid w:val="00450844"/>
    <w:rsid w:val="00450B73"/>
    <w:rsid w:val="00450FFE"/>
    <w:rsid w:val="004515FD"/>
    <w:rsid w:val="0045192A"/>
    <w:rsid w:val="00451A17"/>
    <w:rsid w:val="00451BA0"/>
    <w:rsid w:val="00451D09"/>
    <w:rsid w:val="00451E2F"/>
    <w:rsid w:val="00451FCE"/>
    <w:rsid w:val="004523BD"/>
    <w:rsid w:val="0045265A"/>
    <w:rsid w:val="00452664"/>
    <w:rsid w:val="00452ABB"/>
    <w:rsid w:val="00453502"/>
    <w:rsid w:val="00453610"/>
    <w:rsid w:val="004539DE"/>
    <w:rsid w:val="00453EB2"/>
    <w:rsid w:val="00454686"/>
    <w:rsid w:val="00454693"/>
    <w:rsid w:val="004546CA"/>
    <w:rsid w:val="00454736"/>
    <w:rsid w:val="00454BB7"/>
    <w:rsid w:val="00454DFA"/>
    <w:rsid w:val="00455C49"/>
    <w:rsid w:val="00456363"/>
    <w:rsid w:val="00456E48"/>
    <w:rsid w:val="00456F74"/>
    <w:rsid w:val="00457066"/>
    <w:rsid w:val="004575F4"/>
    <w:rsid w:val="00457E40"/>
    <w:rsid w:val="00460360"/>
    <w:rsid w:val="00460378"/>
    <w:rsid w:val="0046056F"/>
    <w:rsid w:val="00460EA7"/>
    <w:rsid w:val="00460EC1"/>
    <w:rsid w:val="00461A1F"/>
    <w:rsid w:val="00461AF5"/>
    <w:rsid w:val="00461D1D"/>
    <w:rsid w:val="0046255F"/>
    <w:rsid w:val="0046259F"/>
    <w:rsid w:val="00462874"/>
    <w:rsid w:val="00463533"/>
    <w:rsid w:val="00463561"/>
    <w:rsid w:val="00463880"/>
    <w:rsid w:val="00463A84"/>
    <w:rsid w:val="00463E20"/>
    <w:rsid w:val="0046419C"/>
    <w:rsid w:val="0046422D"/>
    <w:rsid w:val="0046430A"/>
    <w:rsid w:val="004647DA"/>
    <w:rsid w:val="00464825"/>
    <w:rsid w:val="00464A2A"/>
    <w:rsid w:val="00464A8A"/>
    <w:rsid w:val="0046557D"/>
    <w:rsid w:val="004655FE"/>
    <w:rsid w:val="004658EF"/>
    <w:rsid w:val="00466177"/>
    <w:rsid w:val="004663E5"/>
    <w:rsid w:val="0046653E"/>
    <w:rsid w:val="0046671A"/>
    <w:rsid w:val="0046683E"/>
    <w:rsid w:val="004670C1"/>
    <w:rsid w:val="004671BE"/>
    <w:rsid w:val="0046740D"/>
    <w:rsid w:val="004675B2"/>
    <w:rsid w:val="004701E0"/>
    <w:rsid w:val="00470563"/>
    <w:rsid w:val="004709FF"/>
    <w:rsid w:val="00470E49"/>
    <w:rsid w:val="004712AB"/>
    <w:rsid w:val="0047153F"/>
    <w:rsid w:val="00471641"/>
    <w:rsid w:val="00471DFC"/>
    <w:rsid w:val="00471FAC"/>
    <w:rsid w:val="00472129"/>
    <w:rsid w:val="0047222F"/>
    <w:rsid w:val="00472367"/>
    <w:rsid w:val="00472B83"/>
    <w:rsid w:val="00472C36"/>
    <w:rsid w:val="00472D59"/>
    <w:rsid w:val="0047339A"/>
    <w:rsid w:val="00473501"/>
    <w:rsid w:val="00473EB1"/>
    <w:rsid w:val="0047406E"/>
    <w:rsid w:val="004745BA"/>
    <w:rsid w:val="00474781"/>
    <w:rsid w:val="00474DF0"/>
    <w:rsid w:val="004751E0"/>
    <w:rsid w:val="004755F6"/>
    <w:rsid w:val="004758EE"/>
    <w:rsid w:val="004759CB"/>
    <w:rsid w:val="00475A7C"/>
    <w:rsid w:val="00475D5E"/>
    <w:rsid w:val="00475D8C"/>
    <w:rsid w:val="00475F18"/>
    <w:rsid w:val="00475FB9"/>
    <w:rsid w:val="00476800"/>
    <w:rsid w:val="00476D17"/>
    <w:rsid w:val="004770E6"/>
    <w:rsid w:val="0047726F"/>
    <w:rsid w:val="00477762"/>
    <w:rsid w:val="00477977"/>
    <w:rsid w:val="00477A24"/>
    <w:rsid w:val="00477A8C"/>
    <w:rsid w:val="00477BC8"/>
    <w:rsid w:val="00477BEF"/>
    <w:rsid w:val="00477D03"/>
    <w:rsid w:val="00477E6A"/>
    <w:rsid w:val="00477FC0"/>
    <w:rsid w:val="00480009"/>
    <w:rsid w:val="00480289"/>
    <w:rsid w:val="00480D57"/>
    <w:rsid w:val="004810AF"/>
    <w:rsid w:val="00481146"/>
    <w:rsid w:val="0048199C"/>
    <w:rsid w:val="00481C0C"/>
    <w:rsid w:val="00481CA4"/>
    <w:rsid w:val="004821D4"/>
    <w:rsid w:val="00482210"/>
    <w:rsid w:val="00482B34"/>
    <w:rsid w:val="00482FB6"/>
    <w:rsid w:val="00483332"/>
    <w:rsid w:val="00483350"/>
    <w:rsid w:val="004836BD"/>
    <w:rsid w:val="00483971"/>
    <w:rsid w:val="00483B95"/>
    <w:rsid w:val="004842BD"/>
    <w:rsid w:val="00484418"/>
    <w:rsid w:val="0048441E"/>
    <w:rsid w:val="00484B98"/>
    <w:rsid w:val="00484D09"/>
    <w:rsid w:val="0048506B"/>
    <w:rsid w:val="004859B0"/>
    <w:rsid w:val="00485A18"/>
    <w:rsid w:val="00485C43"/>
    <w:rsid w:val="0048600D"/>
    <w:rsid w:val="00486549"/>
    <w:rsid w:val="00486895"/>
    <w:rsid w:val="00486B84"/>
    <w:rsid w:val="00487071"/>
    <w:rsid w:val="00487B61"/>
    <w:rsid w:val="00487C1B"/>
    <w:rsid w:val="00487F93"/>
    <w:rsid w:val="00490323"/>
    <w:rsid w:val="00490330"/>
    <w:rsid w:val="00490DA6"/>
    <w:rsid w:val="00491836"/>
    <w:rsid w:val="0049190D"/>
    <w:rsid w:val="00491A6F"/>
    <w:rsid w:val="00491C09"/>
    <w:rsid w:val="00491E5D"/>
    <w:rsid w:val="00491E88"/>
    <w:rsid w:val="0049204F"/>
    <w:rsid w:val="0049249A"/>
    <w:rsid w:val="0049324E"/>
    <w:rsid w:val="0049331E"/>
    <w:rsid w:val="0049339B"/>
    <w:rsid w:val="004933ED"/>
    <w:rsid w:val="004935D5"/>
    <w:rsid w:val="00493891"/>
    <w:rsid w:val="00493A7B"/>
    <w:rsid w:val="0049472D"/>
    <w:rsid w:val="00494C54"/>
    <w:rsid w:val="00495473"/>
    <w:rsid w:val="0049585C"/>
    <w:rsid w:val="00495965"/>
    <w:rsid w:val="00495BCC"/>
    <w:rsid w:val="00495E71"/>
    <w:rsid w:val="00495ED5"/>
    <w:rsid w:val="00495FEE"/>
    <w:rsid w:val="00496012"/>
    <w:rsid w:val="00496315"/>
    <w:rsid w:val="0049680A"/>
    <w:rsid w:val="00496A6A"/>
    <w:rsid w:val="00496A85"/>
    <w:rsid w:val="00496BBE"/>
    <w:rsid w:val="00496BE9"/>
    <w:rsid w:val="004973C5"/>
    <w:rsid w:val="00497605"/>
    <w:rsid w:val="00497636"/>
    <w:rsid w:val="0049799D"/>
    <w:rsid w:val="00497B54"/>
    <w:rsid w:val="00497C0B"/>
    <w:rsid w:val="004A0885"/>
    <w:rsid w:val="004A090C"/>
    <w:rsid w:val="004A0E5D"/>
    <w:rsid w:val="004A18DA"/>
    <w:rsid w:val="004A1A08"/>
    <w:rsid w:val="004A20A8"/>
    <w:rsid w:val="004A2199"/>
    <w:rsid w:val="004A2353"/>
    <w:rsid w:val="004A28C1"/>
    <w:rsid w:val="004A3190"/>
    <w:rsid w:val="004A3647"/>
    <w:rsid w:val="004A3AA7"/>
    <w:rsid w:val="004A3D3D"/>
    <w:rsid w:val="004A3EF6"/>
    <w:rsid w:val="004A4BA6"/>
    <w:rsid w:val="004A5048"/>
    <w:rsid w:val="004A5360"/>
    <w:rsid w:val="004A5504"/>
    <w:rsid w:val="004A5D74"/>
    <w:rsid w:val="004A6029"/>
    <w:rsid w:val="004A6113"/>
    <w:rsid w:val="004A62DD"/>
    <w:rsid w:val="004A64B9"/>
    <w:rsid w:val="004A65BC"/>
    <w:rsid w:val="004A69A5"/>
    <w:rsid w:val="004A6A83"/>
    <w:rsid w:val="004A7236"/>
    <w:rsid w:val="004A772B"/>
    <w:rsid w:val="004A7AF7"/>
    <w:rsid w:val="004A7CF0"/>
    <w:rsid w:val="004A7D27"/>
    <w:rsid w:val="004B0423"/>
    <w:rsid w:val="004B068B"/>
    <w:rsid w:val="004B0C04"/>
    <w:rsid w:val="004B1725"/>
    <w:rsid w:val="004B2224"/>
    <w:rsid w:val="004B2333"/>
    <w:rsid w:val="004B23CC"/>
    <w:rsid w:val="004B2401"/>
    <w:rsid w:val="004B255B"/>
    <w:rsid w:val="004B256D"/>
    <w:rsid w:val="004B2698"/>
    <w:rsid w:val="004B2AF9"/>
    <w:rsid w:val="004B2C14"/>
    <w:rsid w:val="004B2EB3"/>
    <w:rsid w:val="004B2F3C"/>
    <w:rsid w:val="004B31CF"/>
    <w:rsid w:val="004B32ED"/>
    <w:rsid w:val="004B380F"/>
    <w:rsid w:val="004B3A53"/>
    <w:rsid w:val="004B3C8E"/>
    <w:rsid w:val="004B3E35"/>
    <w:rsid w:val="004B4331"/>
    <w:rsid w:val="004B4701"/>
    <w:rsid w:val="004B4BD9"/>
    <w:rsid w:val="004B4E3F"/>
    <w:rsid w:val="004B5100"/>
    <w:rsid w:val="004B51AC"/>
    <w:rsid w:val="004B5234"/>
    <w:rsid w:val="004B55F3"/>
    <w:rsid w:val="004B596C"/>
    <w:rsid w:val="004B60FB"/>
    <w:rsid w:val="004B6247"/>
    <w:rsid w:val="004B67DE"/>
    <w:rsid w:val="004B7982"/>
    <w:rsid w:val="004B7A17"/>
    <w:rsid w:val="004B7B88"/>
    <w:rsid w:val="004B7D2C"/>
    <w:rsid w:val="004B7D4E"/>
    <w:rsid w:val="004C0393"/>
    <w:rsid w:val="004C0A23"/>
    <w:rsid w:val="004C0F7A"/>
    <w:rsid w:val="004C1509"/>
    <w:rsid w:val="004C1847"/>
    <w:rsid w:val="004C1C63"/>
    <w:rsid w:val="004C1CB1"/>
    <w:rsid w:val="004C1FFC"/>
    <w:rsid w:val="004C216B"/>
    <w:rsid w:val="004C234B"/>
    <w:rsid w:val="004C2443"/>
    <w:rsid w:val="004C2762"/>
    <w:rsid w:val="004C27B3"/>
    <w:rsid w:val="004C29D0"/>
    <w:rsid w:val="004C30AB"/>
    <w:rsid w:val="004C35F2"/>
    <w:rsid w:val="004C3642"/>
    <w:rsid w:val="004C3692"/>
    <w:rsid w:val="004C37CF"/>
    <w:rsid w:val="004C43CB"/>
    <w:rsid w:val="004C49EC"/>
    <w:rsid w:val="004C4A21"/>
    <w:rsid w:val="004C4A51"/>
    <w:rsid w:val="004C4C4C"/>
    <w:rsid w:val="004C538E"/>
    <w:rsid w:val="004C5A76"/>
    <w:rsid w:val="004C5F6F"/>
    <w:rsid w:val="004C5FAA"/>
    <w:rsid w:val="004C5FD4"/>
    <w:rsid w:val="004C684F"/>
    <w:rsid w:val="004C685B"/>
    <w:rsid w:val="004C6A42"/>
    <w:rsid w:val="004C6FBE"/>
    <w:rsid w:val="004C708E"/>
    <w:rsid w:val="004C713C"/>
    <w:rsid w:val="004C726E"/>
    <w:rsid w:val="004C7564"/>
    <w:rsid w:val="004C7856"/>
    <w:rsid w:val="004C7C3F"/>
    <w:rsid w:val="004C7F03"/>
    <w:rsid w:val="004D0036"/>
    <w:rsid w:val="004D02DD"/>
    <w:rsid w:val="004D074A"/>
    <w:rsid w:val="004D07A4"/>
    <w:rsid w:val="004D08CE"/>
    <w:rsid w:val="004D0A5A"/>
    <w:rsid w:val="004D0C7F"/>
    <w:rsid w:val="004D0CAF"/>
    <w:rsid w:val="004D1042"/>
    <w:rsid w:val="004D18B3"/>
    <w:rsid w:val="004D2023"/>
    <w:rsid w:val="004D22D7"/>
    <w:rsid w:val="004D22EF"/>
    <w:rsid w:val="004D2897"/>
    <w:rsid w:val="004D2E8A"/>
    <w:rsid w:val="004D33A4"/>
    <w:rsid w:val="004D3542"/>
    <w:rsid w:val="004D39FD"/>
    <w:rsid w:val="004D3B01"/>
    <w:rsid w:val="004D3CAE"/>
    <w:rsid w:val="004D3D59"/>
    <w:rsid w:val="004D3FD2"/>
    <w:rsid w:val="004D40AC"/>
    <w:rsid w:val="004D427F"/>
    <w:rsid w:val="004D429C"/>
    <w:rsid w:val="004D42CD"/>
    <w:rsid w:val="004D437F"/>
    <w:rsid w:val="004D45C5"/>
    <w:rsid w:val="004D4923"/>
    <w:rsid w:val="004D4EAD"/>
    <w:rsid w:val="004D524C"/>
    <w:rsid w:val="004D568D"/>
    <w:rsid w:val="004D573E"/>
    <w:rsid w:val="004D5846"/>
    <w:rsid w:val="004D5C07"/>
    <w:rsid w:val="004D65A1"/>
    <w:rsid w:val="004D65C0"/>
    <w:rsid w:val="004D6816"/>
    <w:rsid w:val="004D6860"/>
    <w:rsid w:val="004D6A86"/>
    <w:rsid w:val="004D6ECE"/>
    <w:rsid w:val="004D6ED7"/>
    <w:rsid w:val="004D7473"/>
    <w:rsid w:val="004D7651"/>
    <w:rsid w:val="004D7B7C"/>
    <w:rsid w:val="004D7BB8"/>
    <w:rsid w:val="004D7ED8"/>
    <w:rsid w:val="004D7ED9"/>
    <w:rsid w:val="004E04C8"/>
    <w:rsid w:val="004E04D7"/>
    <w:rsid w:val="004E0560"/>
    <w:rsid w:val="004E0587"/>
    <w:rsid w:val="004E0889"/>
    <w:rsid w:val="004E0B85"/>
    <w:rsid w:val="004E0DD2"/>
    <w:rsid w:val="004E16F5"/>
    <w:rsid w:val="004E1935"/>
    <w:rsid w:val="004E1936"/>
    <w:rsid w:val="004E1ACF"/>
    <w:rsid w:val="004E1E07"/>
    <w:rsid w:val="004E1E89"/>
    <w:rsid w:val="004E1EEC"/>
    <w:rsid w:val="004E1FDC"/>
    <w:rsid w:val="004E21ED"/>
    <w:rsid w:val="004E2366"/>
    <w:rsid w:val="004E2673"/>
    <w:rsid w:val="004E2712"/>
    <w:rsid w:val="004E2A77"/>
    <w:rsid w:val="004E3499"/>
    <w:rsid w:val="004E45DF"/>
    <w:rsid w:val="004E4630"/>
    <w:rsid w:val="004E4B95"/>
    <w:rsid w:val="004E4EA2"/>
    <w:rsid w:val="004E5E2B"/>
    <w:rsid w:val="004E676F"/>
    <w:rsid w:val="004E722B"/>
    <w:rsid w:val="004E7255"/>
    <w:rsid w:val="004E75C6"/>
    <w:rsid w:val="004E7861"/>
    <w:rsid w:val="004E786E"/>
    <w:rsid w:val="004E7F3B"/>
    <w:rsid w:val="004F001C"/>
    <w:rsid w:val="004F018C"/>
    <w:rsid w:val="004F01DE"/>
    <w:rsid w:val="004F04C9"/>
    <w:rsid w:val="004F069D"/>
    <w:rsid w:val="004F06A6"/>
    <w:rsid w:val="004F080E"/>
    <w:rsid w:val="004F0B32"/>
    <w:rsid w:val="004F0BAB"/>
    <w:rsid w:val="004F18DF"/>
    <w:rsid w:val="004F1ADD"/>
    <w:rsid w:val="004F1DA3"/>
    <w:rsid w:val="004F1DDE"/>
    <w:rsid w:val="004F1FF5"/>
    <w:rsid w:val="004F21D8"/>
    <w:rsid w:val="004F2298"/>
    <w:rsid w:val="004F23D4"/>
    <w:rsid w:val="004F2DF2"/>
    <w:rsid w:val="004F34C0"/>
    <w:rsid w:val="004F3609"/>
    <w:rsid w:val="004F3833"/>
    <w:rsid w:val="004F38CD"/>
    <w:rsid w:val="004F3D44"/>
    <w:rsid w:val="004F3DC0"/>
    <w:rsid w:val="004F4222"/>
    <w:rsid w:val="004F4573"/>
    <w:rsid w:val="004F4696"/>
    <w:rsid w:val="004F4F52"/>
    <w:rsid w:val="004F5378"/>
    <w:rsid w:val="004F5737"/>
    <w:rsid w:val="004F5757"/>
    <w:rsid w:val="004F575C"/>
    <w:rsid w:val="004F5C64"/>
    <w:rsid w:val="004F5CC9"/>
    <w:rsid w:val="004F60E7"/>
    <w:rsid w:val="004F6551"/>
    <w:rsid w:val="004F669A"/>
    <w:rsid w:val="004F699E"/>
    <w:rsid w:val="004F7032"/>
    <w:rsid w:val="004F75E9"/>
    <w:rsid w:val="004F78A3"/>
    <w:rsid w:val="004F7A29"/>
    <w:rsid w:val="004F7A3A"/>
    <w:rsid w:val="004F7E39"/>
    <w:rsid w:val="00500324"/>
    <w:rsid w:val="005006B8"/>
    <w:rsid w:val="005006F6"/>
    <w:rsid w:val="00500808"/>
    <w:rsid w:val="0050083A"/>
    <w:rsid w:val="00500E69"/>
    <w:rsid w:val="005011F2"/>
    <w:rsid w:val="0050195B"/>
    <w:rsid w:val="00501A3C"/>
    <w:rsid w:val="00501A45"/>
    <w:rsid w:val="00501ABA"/>
    <w:rsid w:val="00501BBA"/>
    <w:rsid w:val="00501EB6"/>
    <w:rsid w:val="005021AA"/>
    <w:rsid w:val="005022F9"/>
    <w:rsid w:val="005029A2"/>
    <w:rsid w:val="00502A12"/>
    <w:rsid w:val="00502B1E"/>
    <w:rsid w:val="00503450"/>
    <w:rsid w:val="005034CA"/>
    <w:rsid w:val="005035D6"/>
    <w:rsid w:val="00503900"/>
    <w:rsid w:val="00503F23"/>
    <w:rsid w:val="00504290"/>
    <w:rsid w:val="0050482C"/>
    <w:rsid w:val="00504EEC"/>
    <w:rsid w:val="005052B1"/>
    <w:rsid w:val="0050536E"/>
    <w:rsid w:val="00505861"/>
    <w:rsid w:val="00505885"/>
    <w:rsid w:val="00505BE7"/>
    <w:rsid w:val="00505CF5"/>
    <w:rsid w:val="00505F29"/>
    <w:rsid w:val="00506454"/>
    <w:rsid w:val="00506892"/>
    <w:rsid w:val="005070B9"/>
    <w:rsid w:val="005072BA"/>
    <w:rsid w:val="005075BF"/>
    <w:rsid w:val="005075CA"/>
    <w:rsid w:val="005076FF"/>
    <w:rsid w:val="00507ACC"/>
    <w:rsid w:val="00507C19"/>
    <w:rsid w:val="00507EBD"/>
    <w:rsid w:val="00507F56"/>
    <w:rsid w:val="005101CF"/>
    <w:rsid w:val="00510244"/>
    <w:rsid w:val="00510ADC"/>
    <w:rsid w:val="00510C4D"/>
    <w:rsid w:val="00510F1C"/>
    <w:rsid w:val="00510F8C"/>
    <w:rsid w:val="0051102A"/>
    <w:rsid w:val="0051152B"/>
    <w:rsid w:val="00511861"/>
    <w:rsid w:val="00511B76"/>
    <w:rsid w:val="00511CE1"/>
    <w:rsid w:val="00512292"/>
    <w:rsid w:val="005126AD"/>
    <w:rsid w:val="00512993"/>
    <w:rsid w:val="005130CF"/>
    <w:rsid w:val="005131A5"/>
    <w:rsid w:val="005133CF"/>
    <w:rsid w:val="00513526"/>
    <w:rsid w:val="0051393E"/>
    <w:rsid w:val="00513DA1"/>
    <w:rsid w:val="005140A2"/>
    <w:rsid w:val="005144DA"/>
    <w:rsid w:val="00514982"/>
    <w:rsid w:val="005149C2"/>
    <w:rsid w:val="005149DB"/>
    <w:rsid w:val="00514F00"/>
    <w:rsid w:val="0051579D"/>
    <w:rsid w:val="00515DDF"/>
    <w:rsid w:val="005164D1"/>
    <w:rsid w:val="005167CE"/>
    <w:rsid w:val="00516B7B"/>
    <w:rsid w:val="00516DF6"/>
    <w:rsid w:val="00516EBE"/>
    <w:rsid w:val="005170E9"/>
    <w:rsid w:val="005173BC"/>
    <w:rsid w:val="0051743E"/>
    <w:rsid w:val="00517887"/>
    <w:rsid w:val="00517A98"/>
    <w:rsid w:val="00517EE5"/>
    <w:rsid w:val="00520101"/>
    <w:rsid w:val="00520106"/>
    <w:rsid w:val="0052019D"/>
    <w:rsid w:val="005201AF"/>
    <w:rsid w:val="00520BCD"/>
    <w:rsid w:val="00520C37"/>
    <w:rsid w:val="00520C39"/>
    <w:rsid w:val="00521170"/>
    <w:rsid w:val="00521307"/>
    <w:rsid w:val="00522190"/>
    <w:rsid w:val="005223E3"/>
    <w:rsid w:val="005224A2"/>
    <w:rsid w:val="0052268F"/>
    <w:rsid w:val="0052279A"/>
    <w:rsid w:val="00522D63"/>
    <w:rsid w:val="00523422"/>
    <w:rsid w:val="00523830"/>
    <w:rsid w:val="00523E63"/>
    <w:rsid w:val="00523FAD"/>
    <w:rsid w:val="0052422B"/>
    <w:rsid w:val="0052438F"/>
    <w:rsid w:val="005247C0"/>
    <w:rsid w:val="00524905"/>
    <w:rsid w:val="00524F56"/>
    <w:rsid w:val="005255C1"/>
    <w:rsid w:val="00525AB0"/>
    <w:rsid w:val="00525F93"/>
    <w:rsid w:val="005263A1"/>
    <w:rsid w:val="005265ED"/>
    <w:rsid w:val="00526DA0"/>
    <w:rsid w:val="0052702B"/>
    <w:rsid w:val="005277A1"/>
    <w:rsid w:val="00527976"/>
    <w:rsid w:val="00527D5D"/>
    <w:rsid w:val="00530315"/>
    <w:rsid w:val="005305E5"/>
    <w:rsid w:val="0053114E"/>
    <w:rsid w:val="005314E9"/>
    <w:rsid w:val="005314EA"/>
    <w:rsid w:val="00531BED"/>
    <w:rsid w:val="00531E6A"/>
    <w:rsid w:val="00531F36"/>
    <w:rsid w:val="00532A7A"/>
    <w:rsid w:val="00532E2B"/>
    <w:rsid w:val="005333EB"/>
    <w:rsid w:val="00533655"/>
    <w:rsid w:val="00533918"/>
    <w:rsid w:val="00533A5B"/>
    <w:rsid w:val="00533CD2"/>
    <w:rsid w:val="00533E61"/>
    <w:rsid w:val="00533F90"/>
    <w:rsid w:val="005343AF"/>
    <w:rsid w:val="0053443E"/>
    <w:rsid w:val="00534A44"/>
    <w:rsid w:val="00534BD1"/>
    <w:rsid w:val="005351AF"/>
    <w:rsid w:val="0053577C"/>
    <w:rsid w:val="00535BDF"/>
    <w:rsid w:val="00536480"/>
    <w:rsid w:val="00537458"/>
    <w:rsid w:val="00537734"/>
    <w:rsid w:val="00537864"/>
    <w:rsid w:val="00537CFE"/>
    <w:rsid w:val="005405EF"/>
    <w:rsid w:val="00540BA0"/>
    <w:rsid w:val="00540C84"/>
    <w:rsid w:val="00540D44"/>
    <w:rsid w:val="00540EFF"/>
    <w:rsid w:val="0054107B"/>
    <w:rsid w:val="00541350"/>
    <w:rsid w:val="00541556"/>
    <w:rsid w:val="00541608"/>
    <w:rsid w:val="00541B09"/>
    <w:rsid w:val="00541F5E"/>
    <w:rsid w:val="00542B2B"/>
    <w:rsid w:val="00542DE6"/>
    <w:rsid w:val="00542F8B"/>
    <w:rsid w:val="00543342"/>
    <w:rsid w:val="005434D8"/>
    <w:rsid w:val="0054376D"/>
    <w:rsid w:val="00543805"/>
    <w:rsid w:val="005438EC"/>
    <w:rsid w:val="00543A1E"/>
    <w:rsid w:val="00543CA9"/>
    <w:rsid w:val="00543F8F"/>
    <w:rsid w:val="00544424"/>
    <w:rsid w:val="00544699"/>
    <w:rsid w:val="005446A7"/>
    <w:rsid w:val="005448CA"/>
    <w:rsid w:val="00544CD3"/>
    <w:rsid w:val="00544F29"/>
    <w:rsid w:val="00545463"/>
    <w:rsid w:val="0054548F"/>
    <w:rsid w:val="005459AE"/>
    <w:rsid w:val="00545DFA"/>
    <w:rsid w:val="00545E83"/>
    <w:rsid w:val="005465AA"/>
    <w:rsid w:val="005469FC"/>
    <w:rsid w:val="00546A02"/>
    <w:rsid w:val="00547308"/>
    <w:rsid w:val="00547CA3"/>
    <w:rsid w:val="005501C5"/>
    <w:rsid w:val="00550682"/>
    <w:rsid w:val="00550F02"/>
    <w:rsid w:val="00551699"/>
    <w:rsid w:val="00551902"/>
    <w:rsid w:val="00551ADC"/>
    <w:rsid w:val="00552142"/>
    <w:rsid w:val="00552190"/>
    <w:rsid w:val="005523C3"/>
    <w:rsid w:val="00552933"/>
    <w:rsid w:val="00552C30"/>
    <w:rsid w:val="00552D95"/>
    <w:rsid w:val="00552EC5"/>
    <w:rsid w:val="005531C7"/>
    <w:rsid w:val="005531FC"/>
    <w:rsid w:val="005532BB"/>
    <w:rsid w:val="00553B92"/>
    <w:rsid w:val="00553FC2"/>
    <w:rsid w:val="0055438A"/>
    <w:rsid w:val="00554413"/>
    <w:rsid w:val="005544BD"/>
    <w:rsid w:val="00554689"/>
    <w:rsid w:val="0055482C"/>
    <w:rsid w:val="005549EB"/>
    <w:rsid w:val="00554B64"/>
    <w:rsid w:val="00554FA1"/>
    <w:rsid w:val="005553B3"/>
    <w:rsid w:val="0055562A"/>
    <w:rsid w:val="00555ABF"/>
    <w:rsid w:val="00556371"/>
    <w:rsid w:val="005567FF"/>
    <w:rsid w:val="00556D17"/>
    <w:rsid w:val="00556EF2"/>
    <w:rsid w:val="00557240"/>
    <w:rsid w:val="00557440"/>
    <w:rsid w:val="00557A4D"/>
    <w:rsid w:val="00557AAE"/>
    <w:rsid w:val="00560293"/>
    <w:rsid w:val="00560547"/>
    <w:rsid w:val="005605B9"/>
    <w:rsid w:val="00560697"/>
    <w:rsid w:val="00560B7C"/>
    <w:rsid w:val="00560D3E"/>
    <w:rsid w:val="00560E04"/>
    <w:rsid w:val="00561250"/>
    <w:rsid w:val="00561326"/>
    <w:rsid w:val="005613C0"/>
    <w:rsid w:val="00561691"/>
    <w:rsid w:val="00561A7C"/>
    <w:rsid w:val="00561C9E"/>
    <w:rsid w:val="005620D4"/>
    <w:rsid w:val="005624FE"/>
    <w:rsid w:val="00562796"/>
    <w:rsid w:val="005627C2"/>
    <w:rsid w:val="00562AD4"/>
    <w:rsid w:val="00563258"/>
    <w:rsid w:val="005633E8"/>
    <w:rsid w:val="00563623"/>
    <w:rsid w:val="00563958"/>
    <w:rsid w:val="00563C3A"/>
    <w:rsid w:val="00564927"/>
    <w:rsid w:val="005649DF"/>
    <w:rsid w:val="00565069"/>
    <w:rsid w:val="005651D5"/>
    <w:rsid w:val="00565760"/>
    <w:rsid w:val="00565997"/>
    <w:rsid w:val="00565DEA"/>
    <w:rsid w:val="00565E3D"/>
    <w:rsid w:val="00565E84"/>
    <w:rsid w:val="005666C8"/>
    <w:rsid w:val="005669CA"/>
    <w:rsid w:val="00566D92"/>
    <w:rsid w:val="00566D98"/>
    <w:rsid w:val="00566F0D"/>
    <w:rsid w:val="00567396"/>
    <w:rsid w:val="005678B9"/>
    <w:rsid w:val="0056792B"/>
    <w:rsid w:val="00567AEB"/>
    <w:rsid w:val="00567CE4"/>
    <w:rsid w:val="00567DCD"/>
    <w:rsid w:val="00570097"/>
    <w:rsid w:val="005703F1"/>
    <w:rsid w:val="00570422"/>
    <w:rsid w:val="005706D5"/>
    <w:rsid w:val="005708AD"/>
    <w:rsid w:val="00570DC2"/>
    <w:rsid w:val="00570E08"/>
    <w:rsid w:val="00570FD3"/>
    <w:rsid w:val="00571002"/>
    <w:rsid w:val="005712C3"/>
    <w:rsid w:val="00571E2A"/>
    <w:rsid w:val="00572388"/>
    <w:rsid w:val="005723D3"/>
    <w:rsid w:val="005727E9"/>
    <w:rsid w:val="00572B89"/>
    <w:rsid w:val="00572CFA"/>
    <w:rsid w:val="005733D1"/>
    <w:rsid w:val="005736CF"/>
    <w:rsid w:val="0057378A"/>
    <w:rsid w:val="0057402D"/>
    <w:rsid w:val="00574111"/>
    <w:rsid w:val="0057442D"/>
    <w:rsid w:val="005745DE"/>
    <w:rsid w:val="00574793"/>
    <w:rsid w:val="00574C21"/>
    <w:rsid w:val="00575686"/>
    <w:rsid w:val="0057577A"/>
    <w:rsid w:val="00575D27"/>
    <w:rsid w:val="00575F3E"/>
    <w:rsid w:val="00576106"/>
    <w:rsid w:val="00576145"/>
    <w:rsid w:val="00576159"/>
    <w:rsid w:val="005763D9"/>
    <w:rsid w:val="00576483"/>
    <w:rsid w:val="0057688E"/>
    <w:rsid w:val="00576B1C"/>
    <w:rsid w:val="00576E74"/>
    <w:rsid w:val="00577579"/>
    <w:rsid w:val="00577DDB"/>
    <w:rsid w:val="00580316"/>
    <w:rsid w:val="005806BB"/>
    <w:rsid w:val="00580CCD"/>
    <w:rsid w:val="00580CDE"/>
    <w:rsid w:val="00580FCC"/>
    <w:rsid w:val="0058107F"/>
    <w:rsid w:val="005819E5"/>
    <w:rsid w:val="00581B67"/>
    <w:rsid w:val="00581D9D"/>
    <w:rsid w:val="00582325"/>
    <w:rsid w:val="005824B3"/>
    <w:rsid w:val="00582811"/>
    <w:rsid w:val="00582A56"/>
    <w:rsid w:val="00582AEB"/>
    <w:rsid w:val="00582CDD"/>
    <w:rsid w:val="005834FC"/>
    <w:rsid w:val="00583765"/>
    <w:rsid w:val="00583B54"/>
    <w:rsid w:val="005845A2"/>
    <w:rsid w:val="00584D44"/>
    <w:rsid w:val="00584F5B"/>
    <w:rsid w:val="00585187"/>
    <w:rsid w:val="005852A9"/>
    <w:rsid w:val="00585562"/>
    <w:rsid w:val="0058567F"/>
    <w:rsid w:val="00585877"/>
    <w:rsid w:val="00585A6B"/>
    <w:rsid w:val="00586194"/>
    <w:rsid w:val="0058630F"/>
    <w:rsid w:val="00586922"/>
    <w:rsid w:val="00586B4C"/>
    <w:rsid w:val="00586D4E"/>
    <w:rsid w:val="005871FB"/>
    <w:rsid w:val="00587500"/>
    <w:rsid w:val="005875AC"/>
    <w:rsid w:val="00587840"/>
    <w:rsid w:val="00590991"/>
    <w:rsid w:val="00590F9A"/>
    <w:rsid w:val="0059101F"/>
    <w:rsid w:val="00591B69"/>
    <w:rsid w:val="00591E40"/>
    <w:rsid w:val="00591E86"/>
    <w:rsid w:val="005922B2"/>
    <w:rsid w:val="005924F9"/>
    <w:rsid w:val="00592A42"/>
    <w:rsid w:val="00592AA9"/>
    <w:rsid w:val="00592AAE"/>
    <w:rsid w:val="00593095"/>
    <w:rsid w:val="00593338"/>
    <w:rsid w:val="00593662"/>
    <w:rsid w:val="005939B5"/>
    <w:rsid w:val="005939E3"/>
    <w:rsid w:val="00593AE8"/>
    <w:rsid w:val="00593D8C"/>
    <w:rsid w:val="00593E16"/>
    <w:rsid w:val="00593EBC"/>
    <w:rsid w:val="00593F9C"/>
    <w:rsid w:val="00594719"/>
    <w:rsid w:val="00594773"/>
    <w:rsid w:val="00594DC9"/>
    <w:rsid w:val="00594FDE"/>
    <w:rsid w:val="0059528D"/>
    <w:rsid w:val="005956A7"/>
    <w:rsid w:val="00595C0B"/>
    <w:rsid w:val="00595C57"/>
    <w:rsid w:val="00595E4D"/>
    <w:rsid w:val="00596219"/>
    <w:rsid w:val="00596323"/>
    <w:rsid w:val="00596438"/>
    <w:rsid w:val="005965CE"/>
    <w:rsid w:val="00596619"/>
    <w:rsid w:val="0059694A"/>
    <w:rsid w:val="00596F54"/>
    <w:rsid w:val="00597012"/>
    <w:rsid w:val="005977F3"/>
    <w:rsid w:val="00597FD2"/>
    <w:rsid w:val="005A0224"/>
    <w:rsid w:val="005A056D"/>
    <w:rsid w:val="005A0870"/>
    <w:rsid w:val="005A0E5E"/>
    <w:rsid w:val="005A11B9"/>
    <w:rsid w:val="005A12E1"/>
    <w:rsid w:val="005A12FE"/>
    <w:rsid w:val="005A1410"/>
    <w:rsid w:val="005A16A6"/>
    <w:rsid w:val="005A17D4"/>
    <w:rsid w:val="005A1B4C"/>
    <w:rsid w:val="005A1BE3"/>
    <w:rsid w:val="005A1DF0"/>
    <w:rsid w:val="005A2074"/>
    <w:rsid w:val="005A221A"/>
    <w:rsid w:val="005A2825"/>
    <w:rsid w:val="005A3273"/>
    <w:rsid w:val="005A35AB"/>
    <w:rsid w:val="005A3A70"/>
    <w:rsid w:val="005A4520"/>
    <w:rsid w:val="005A4771"/>
    <w:rsid w:val="005A4CE2"/>
    <w:rsid w:val="005A529E"/>
    <w:rsid w:val="005A5423"/>
    <w:rsid w:val="005A5A2A"/>
    <w:rsid w:val="005A5B58"/>
    <w:rsid w:val="005A5C73"/>
    <w:rsid w:val="005A5CAF"/>
    <w:rsid w:val="005A5E30"/>
    <w:rsid w:val="005A6218"/>
    <w:rsid w:val="005A6278"/>
    <w:rsid w:val="005A68B1"/>
    <w:rsid w:val="005A69B5"/>
    <w:rsid w:val="005A69C2"/>
    <w:rsid w:val="005A6A15"/>
    <w:rsid w:val="005A7248"/>
    <w:rsid w:val="005A724A"/>
    <w:rsid w:val="005A78C2"/>
    <w:rsid w:val="005A7E5E"/>
    <w:rsid w:val="005B02C3"/>
    <w:rsid w:val="005B0763"/>
    <w:rsid w:val="005B08C7"/>
    <w:rsid w:val="005B0C52"/>
    <w:rsid w:val="005B0D19"/>
    <w:rsid w:val="005B0E48"/>
    <w:rsid w:val="005B1050"/>
    <w:rsid w:val="005B11C2"/>
    <w:rsid w:val="005B1927"/>
    <w:rsid w:val="005B1C43"/>
    <w:rsid w:val="005B24E7"/>
    <w:rsid w:val="005B25B2"/>
    <w:rsid w:val="005B2611"/>
    <w:rsid w:val="005B2890"/>
    <w:rsid w:val="005B2C94"/>
    <w:rsid w:val="005B3061"/>
    <w:rsid w:val="005B34F4"/>
    <w:rsid w:val="005B3582"/>
    <w:rsid w:val="005B3EF2"/>
    <w:rsid w:val="005B41BF"/>
    <w:rsid w:val="005B4428"/>
    <w:rsid w:val="005B44C9"/>
    <w:rsid w:val="005B4B00"/>
    <w:rsid w:val="005B502D"/>
    <w:rsid w:val="005B5131"/>
    <w:rsid w:val="005B5434"/>
    <w:rsid w:val="005B5C9C"/>
    <w:rsid w:val="005B5DF3"/>
    <w:rsid w:val="005B5E43"/>
    <w:rsid w:val="005B60E2"/>
    <w:rsid w:val="005B6264"/>
    <w:rsid w:val="005B6404"/>
    <w:rsid w:val="005B6411"/>
    <w:rsid w:val="005B6642"/>
    <w:rsid w:val="005B6B22"/>
    <w:rsid w:val="005B6BDC"/>
    <w:rsid w:val="005B7163"/>
    <w:rsid w:val="005B71A5"/>
    <w:rsid w:val="005B7260"/>
    <w:rsid w:val="005B77BC"/>
    <w:rsid w:val="005B7B5D"/>
    <w:rsid w:val="005C028A"/>
    <w:rsid w:val="005C034E"/>
    <w:rsid w:val="005C0C01"/>
    <w:rsid w:val="005C1211"/>
    <w:rsid w:val="005C13DA"/>
    <w:rsid w:val="005C180B"/>
    <w:rsid w:val="005C1A2C"/>
    <w:rsid w:val="005C208F"/>
    <w:rsid w:val="005C255C"/>
    <w:rsid w:val="005C2944"/>
    <w:rsid w:val="005C318B"/>
    <w:rsid w:val="005C3A6E"/>
    <w:rsid w:val="005C3D76"/>
    <w:rsid w:val="005C3EE4"/>
    <w:rsid w:val="005C3FAA"/>
    <w:rsid w:val="005C418B"/>
    <w:rsid w:val="005C4517"/>
    <w:rsid w:val="005C4590"/>
    <w:rsid w:val="005C4AD0"/>
    <w:rsid w:val="005C4C2A"/>
    <w:rsid w:val="005C4CB5"/>
    <w:rsid w:val="005C5650"/>
    <w:rsid w:val="005C5F1C"/>
    <w:rsid w:val="005C5F7E"/>
    <w:rsid w:val="005C6074"/>
    <w:rsid w:val="005C61B1"/>
    <w:rsid w:val="005C6E29"/>
    <w:rsid w:val="005C6F8A"/>
    <w:rsid w:val="005C6FCF"/>
    <w:rsid w:val="005C733F"/>
    <w:rsid w:val="005C7667"/>
    <w:rsid w:val="005C7A84"/>
    <w:rsid w:val="005D0260"/>
    <w:rsid w:val="005D1183"/>
    <w:rsid w:val="005D15A6"/>
    <w:rsid w:val="005D192D"/>
    <w:rsid w:val="005D19DB"/>
    <w:rsid w:val="005D19E5"/>
    <w:rsid w:val="005D1B5E"/>
    <w:rsid w:val="005D1D93"/>
    <w:rsid w:val="005D1E0F"/>
    <w:rsid w:val="005D27A8"/>
    <w:rsid w:val="005D2C8A"/>
    <w:rsid w:val="005D2D03"/>
    <w:rsid w:val="005D2EE9"/>
    <w:rsid w:val="005D3286"/>
    <w:rsid w:val="005D38C1"/>
    <w:rsid w:val="005D510B"/>
    <w:rsid w:val="005D517C"/>
    <w:rsid w:val="005D58AD"/>
    <w:rsid w:val="005D58CA"/>
    <w:rsid w:val="005D5F5B"/>
    <w:rsid w:val="005D62CF"/>
    <w:rsid w:val="005D664C"/>
    <w:rsid w:val="005D6784"/>
    <w:rsid w:val="005D6B16"/>
    <w:rsid w:val="005D7753"/>
    <w:rsid w:val="005D7904"/>
    <w:rsid w:val="005D7976"/>
    <w:rsid w:val="005D7A4C"/>
    <w:rsid w:val="005D7DE5"/>
    <w:rsid w:val="005D7F8D"/>
    <w:rsid w:val="005D7FBA"/>
    <w:rsid w:val="005E0107"/>
    <w:rsid w:val="005E0147"/>
    <w:rsid w:val="005E0171"/>
    <w:rsid w:val="005E05BD"/>
    <w:rsid w:val="005E05D2"/>
    <w:rsid w:val="005E0789"/>
    <w:rsid w:val="005E0A1B"/>
    <w:rsid w:val="005E0C7C"/>
    <w:rsid w:val="005E191A"/>
    <w:rsid w:val="005E1ABC"/>
    <w:rsid w:val="005E1D8F"/>
    <w:rsid w:val="005E216F"/>
    <w:rsid w:val="005E250A"/>
    <w:rsid w:val="005E255C"/>
    <w:rsid w:val="005E2567"/>
    <w:rsid w:val="005E25A1"/>
    <w:rsid w:val="005E298D"/>
    <w:rsid w:val="005E2A40"/>
    <w:rsid w:val="005E2AE9"/>
    <w:rsid w:val="005E2B56"/>
    <w:rsid w:val="005E2B57"/>
    <w:rsid w:val="005E329A"/>
    <w:rsid w:val="005E371C"/>
    <w:rsid w:val="005E3C56"/>
    <w:rsid w:val="005E3DB3"/>
    <w:rsid w:val="005E3E47"/>
    <w:rsid w:val="005E40BB"/>
    <w:rsid w:val="005E455B"/>
    <w:rsid w:val="005E515B"/>
    <w:rsid w:val="005E53B2"/>
    <w:rsid w:val="005E5668"/>
    <w:rsid w:val="005E60A5"/>
    <w:rsid w:val="005E672A"/>
    <w:rsid w:val="005E675E"/>
    <w:rsid w:val="005E6919"/>
    <w:rsid w:val="005E697F"/>
    <w:rsid w:val="005E6C77"/>
    <w:rsid w:val="005E742F"/>
    <w:rsid w:val="005E7D31"/>
    <w:rsid w:val="005F026B"/>
    <w:rsid w:val="005F0978"/>
    <w:rsid w:val="005F11C9"/>
    <w:rsid w:val="005F1593"/>
    <w:rsid w:val="005F1D5B"/>
    <w:rsid w:val="005F1F45"/>
    <w:rsid w:val="005F2127"/>
    <w:rsid w:val="005F2AC1"/>
    <w:rsid w:val="005F2BF4"/>
    <w:rsid w:val="005F2ED0"/>
    <w:rsid w:val="005F3774"/>
    <w:rsid w:val="005F3AAB"/>
    <w:rsid w:val="005F3CF9"/>
    <w:rsid w:val="005F3E61"/>
    <w:rsid w:val="005F3F7C"/>
    <w:rsid w:val="005F40DD"/>
    <w:rsid w:val="005F4213"/>
    <w:rsid w:val="005F48BB"/>
    <w:rsid w:val="005F4A97"/>
    <w:rsid w:val="005F4FE5"/>
    <w:rsid w:val="005F53F1"/>
    <w:rsid w:val="005F5F66"/>
    <w:rsid w:val="005F6530"/>
    <w:rsid w:val="005F658F"/>
    <w:rsid w:val="005F6E15"/>
    <w:rsid w:val="005F6FED"/>
    <w:rsid w:val="005F7307"/>
    <w:rsid w:val="005F7CFF"/>
    <w:rsid w:val="005F7D41"/>
    <w:rsid w:val="005F7DE3"/>
    <w:rsid w:val="00600278"/>
    <w:rsid w:val="0060075F"/>
    <w:rsid w:val="00600972"/>
    <w:rsid w:val="00600A01"/>
    <w:rsid w:val="00600C6E"/>
    <w:rsid w:val="00600DDF"/>
    <w:rsid w:val="00600E69"/>
    <w:rsid w:val="00600F4A"/>
    <w:rsid w:val="00601062"/>
    <w:rsid w:val="006011D4"/>
    <w:rsid w:val="0060163C"/>
    <w:rsid w:val="00601E78"/>
    <w:rsid w:val="00602391"/>
    <w:rsid w:val="006029C4"/>
    <w:rsid w:val="00602D38"/>
    <w:rsid w:val="006031A3"/>
    <w:rsid w:val="0060320D"/>
    <w:rsid w:val="00603968"/>
    <w:rsid w:val="00603DF0"/>
    <w:rsid w:val="006040A8"/>
    <w:rsid w:val="0060452E"/>
    <w:rsid w:val="006056C2"/>
    <w:rsid w:val="0060572E"/>
    <w:rsid w:val="0060587C"/>
    <w:rsid w:val="00605CBF"/>
    <w:rsid w:val="00605EF0"/>
    <w:rsid w:val="00606612"/>
    <w:rsid w:val="00607053"/>
    <w:rsid w:val="006071DA"/>
    <w:rsid w:val="0060774B"/>
    <w:rsid w:val="006077AB"/>
    <w:rsid w:val="006078F0"/>
    <w:rsid w:val="00607E0E"/>
    <w:rsid w:val="00607EB4"/>
    <w:rsid w:val="00610789"/>
    <w:rsid w:val="00610C43"/>
    <w:rsid w:val="00610C4F"/>
    <w:rsid w:val="00610F5C"/>
    <w:rsid w:val="006110B9"/>
    <w:rsid w:val="0061137F"/>
    <w:rsid w:val="006115B5"/>
    <w:rsid w:val="00611A2C"/>
    <w:rsid w:val="00611AAD"/>
    <w:rsid w:val="00611EC0"/>
    <w:rsid w:val="00612065"/>
    <w:rsid w:val="006121E0"/>
    <w:rsid w:val="00612C0A"/>
    <w:rsid w:val="006132A7"/>
    <w:rsid w:val="0061338B"/>
    <w:rsid w:val="00613422"/>
    <w:rsid w:val="00613B1E"/>
    <w:rsid w:val="00613B3B"/>
    <w:rsid w:val="00613E70"/>
    <w:rsid w:val="006142CA"/>
    <w:rsid w:val="00614355"/>
    <w:rsid w:val="00614B47"/>
    <w:rsid w:val="00614F15"/>
    <w:rsid w:val="00615508"/>
    <w:rsid w:val="00615976"/>
    <w:rsid w:val="00615B35"/>
    <w:rsid w:val="00615B53"/>
    <w:rsid w:val="006161BD"/>
    <w:rsid w:val="00616204"/>
    <w:rsid w:val="006164BB"/>
    <w:rsid w:val="00616901"/>
    <w:rsid w:val="00616908"/>
    <w:rsid w:val="00616C51"/>
    <w:rsid w:val="006171E4"/>
    <w:rsid w:val="006171FA"/>
    <w:rsid w:val="0061720F"/>
    <w:rsid w:val="0061785A"/>
    <w:rsid w:val="00617B76"/>
    <w:rsid w:val="00617C81"/>
    <w:rsid w:val="00617CAF"/>
    <w:rsid w:val="00617CFC"/>
    <w:rsid w:val="00617E40"/>
    <w:rsid w:val="0062019F"/>
    <w:rsid w:val="00620A23"/>
    <w:rsid w:val="00620AC8"/>
    <w:rsid w:val="00620C2A"/>
    <w:rsid w:val="00620CBF"/>
    <w:rsid w:val="00620FB3"/>
    <w:rsid w:val="00621120"/>
    <w:rsid w:val="00621239"/>
    <w:rsid w:val="0062183B"/>
    <w:rsid w:val="006219E6"/>
    <w:rsid w:val="00621B81"/>
    <w:rsid w:val="006220C9"/>
    <w:rsid w:val="006221B5"/>
    <w:rsid w:val="00622291"/>
    <w:rsid w:val="006224A9"/>
    <w:rsid w:val="006226DE"/>
    <w:rsid w:val="00622733"/>
    <w:rsid w:val="0062290B"/>
    <w:rsid w:val="00622BB4"/>
    <w:rsid w:val="00623432"/>
    <w:rsid w:val="00623536"/>
    <w:rsid w:val="00623761"/>
    <w:rsid w:val="00623BFC"/>
    <w:rsid w:val="00623DC3"/>
    <w:rsid w:val="00624243"/>
    <w:rsid w:val="0062428C"/>
    <w:rsid w:val="006244A3"/>
    <w:rsid w:val="00624695"/>
    <w:rsid w:val="006246AC"/>
    <w:rsid w:val="00624A8D"/>
    <w:rsid w:val="00624C6B"/>
    <w:rsid w:val="00624D49"/>
    <w:rsid w:val="00624E0C"/>
    <w:rsid w:val="00624E80"/>
    <w:rsid w:val="00625304"/>
    <w:rsid w:val="00625A10"/>
    <w:rsid w:val="00625BCA"/>
    <w:rsid w:val="0062622A"/>
    <w:rsid w:val="0062673B"/>
    <w:rsid w:val="00626D5F"/>
    <w:rsid w:val="00627234"/>
    <w:rsid w:val="0062746B"/>
    <w:rsid w:val="00627559"/>
    <w:rsid w:val="00627A9C"/>
    <w:rsid w:val="00627B4F"/>
    <w:rsid w:val="00627E9F"/>
    <w:rsid w:val="0063042B"/>
    <w:rsid w:val="006308BB"/>
    <w:rsid w:val="00630C45"/>
    <w:rsid w:val="00630F1A"/>
    <w:rsid w:val="006312B4"/>
    <w:rsid w:val="0063143B"/>
    <w:rsid w:val="00631557"/>
    <w:rsid w:val="006315BF"/>
    <w:rsid w:val="00631715"/>
    <w:rsid w:val="0063180B"/>
    <w:rsid w:val="00631C5D"/>
    <w:rsid w:val="00631CF7"/>
    <w:rsid w:val="00631D6E"/>
    <w:rsid w:val="00632988"/>
    <w:rsid w:val="006329E8"/>
    <w:rsid w:val="00632A1A"/>
    <w:rsid w:val="00632C3E"/>
    <w:rsid w:val="00632EFC"/>
    <w:rsid w:val="00633169"/>
    <w:rsid w:val="00633777"/>
    <w:rsid w:val="0063385C"/>
    <w:rsid w:val="00633FDC"/>
    <w:rsid w:val="006342CA"/>
    <w:rsid w:val="006346AE"/>
    <w:rsid w:val="006346BE"/>
    <w:rsid w:val="00634B33"/>
    <w:rsid w:val="00634E1C"/>
    <w:rsid w:val="00634FFE"/>
    <w:rsid w:val="0063544D"/>
    <w:rsid w:val="006355E2"/>
    <w:rsid w:val="006355E6"/>
    <w:rsid w:val="00635F83"/>
    <w:rsid w:val="00636430"/>
    <w:rsid w:val="006364BD"/>
    <w:rsid w:val="0063696E"/>
    <w:rsid w:val="00636AAC"/>
    <w:rsid w:val="00636D7E"/>
    <w:rsid w:val="00637112"/>
    <w:rsid w:val="006373BD"/>
    <w:rsid w:val="0063749E"/>
    <w:rsid w:val="006377B1"/>
    <w:rsid w:val="00637CDF"/>
    <w:rsid w:val="006408AC"/>
    <w:rsid w:val="00640975"/>
    <w:rsid w:val="00640AB1"/>
    <w:rsid w:val="00640E30"/>
    <w:rsid w:val="00640FCA"/>
    <w:rsid w:val="00641939"/>
    <w:rsid w:val="00641EAC"/>
    <w:rsid w:val="006424F4"/>
    <w:rsid w:val="00642990"/>
    <w:rsid w:val="00642D27"/>
    <w:rsid w:val="00643400"/>
    <w:rsid w:val="006443C1"/>
    <w:rsid w:val="0064482A"/>
    <w:rsid w:val="00644A30"/>
    <w:rsid w:val="00644DD1"/>
    <w:rsid w:val="00644EBA"/>
    <w:rsid w:val="00645072"/>
    <w:rsid w:val="006452FF"/>
    <w:rsid w:val="00645A8E"/>
    <w:rsid w:val="00645AA9"/>
    <w:rsid w:val="00645C8F"/>
    <w:rsid w:val="0064601F"/>
    <w:rsid w:val="006462D6"/>
    <w:rsid w:val="00646374"/>
    <w:rsid w:val="0064659A"/>
    <w:rsid w:val="006465BE"/>
    <w:rsid w:val="00646756"/>
    <w:rsid w:val="00646B7B"/>
    <w:rsid w:val="00646BB6"/>
    <w:rsid w:val="00646CBE"/>
    <w:rsid w:val="00646E1C"/>
    <w:rsid w:val="006470C9"/>
    <w:rsid w:val="006471DB"/>
    <w:rsid w:val="00647259"/>
    <w:rsid w:val="00647630"/>
    <w:rsid w:val="00647BBC"/>
    <w:rsid w:val="006502E8"/>
    <w:rsid w:val="00650311"/>
    <w:rsid w:val="00650567"/>
    <w:rsid w:val="006506A6"/>
    <w:rsid w:val="0065081E"/>
    <w:rsid w:val="00650E48"/>
    <w:rsid w:val="0065116D"/>
    <w:rsid w:val="006512EC"/>
    <w:rsid w:val="00651573"/>
    <w:rsid w:val="006518FF"/>
    <w:rsid w:val="00651ABB"/>
    <w:rsid w:val="00652695"/>
    <w:rsid w:val="0065277C"/>
    <w:rsid w:val="006527F3"/>
    <w:rsid w:val="006527FE"/>
    <w:rsid w:val="006529CC"/>
    <w:rsid w:val="00652A4C"/>
    <w:rsid w:val="00652C3E"/>
    <w:rsid w:val="00653081"/>
    <w:rsid w:val="00653344"/>
    <w:rsid w:val="0065343E"/>
    <w:rsid w:val="00653BE9"/>
    <w:rsid w:val="00654008"/>
    <w:rsid w:val="00654142"/>
    <w:rsid w:val="0065433B"/>
    <w:rsid w:val="00654B8F"/>
    <w:rsid w:val="00654C56"/>
    <w:rsid w:val="00654E96"/>
    <w:rsid w:val="006551F6"/>
    <w:rsid w:val="006558B8"/>
    <w:rsid w:val="0065597F"/>
    <w:rsid w:val="00655B64"/>
    <w:rsid w:val="00655B7F"/>
    <w:rsid w:val="00655F36"/>
    <w:rsid w:val="0065643D"/>
    <w:rsid w:val="006567E4"/>
    <w:rsid w:val="00656966"/>
    <w:rsid w:val="00656FAE"/>
    <w:rsid w:val="00657F45"/>
    <w:rsid w:val="00657F7D"/>
    <w:rsid w:val="00660C74"/>
    <w:rsid w:val="00660DC8"/>
    <w:rsid w:val="00660FF0"/>
    <w:rsid w:val="0066108B"/>
    <w:rsid w:val="00661167"/>
    <w:rsid w:val="006611A7"/>
    <w:rsid w:val="00661269"/>
    <w:rsid w:val="006616DB"/>
    <w:rsid w:val="00661B55"/>
    <w:rsid w:val="00662ABE"/>
    <w:rsid w:val="00662D95"/>
    <w:rsid w:val="006630C4"/>
    <w:rsid w:val="006630DB"/>
    <w:rsid w:val="00663164"/>
    <w:rsid w:val="006631F1"/>
    <w:rsid w:val="0066340A"/>
    <w:rsid w:val="00663847"/>
    <w:rsid w:val="0066387F"/>
    <w:rsid w:val="00663C60"/>
    <w:rsid w:val="006644A7"/>
    <w:rsid w:val="006648E1"/>
    <w:rsid w:val="00664A7F"/>
    <w:rsid w:val="00664C8D"/>
    <w:rsid w:val="00664CF9"/>
    <w:rsid w:val="00664D70"/>
    <w:rsid w:val="00664FAB"/>
    <w:rsid w:val="00665144"/>
    <w:rsid w:val="00665149"/>
    <w:rsid w:val="00665289"/>
    <w:rsid w:val="006654F6"/>
    <w:rsid w:val="006656F4"/>
    <w:rsid w:val="00665A13"/>
    <w:rsid w:val="00665C7C"/>
    <w:rsid w:val="00665E4B"/>
    <w:rsid w:val="00665E51"/>
    <w:rsid w:val="0066609F"/>
    <w:rsid w:val="00666496"/>
    <w:rsid w:val="006664F3"/>
    <w:rsid w:val="0066674E"/>
    <w:rsid w:val="006669DC"/>
    <w:rsid w:val="00666D33"/>
    <w:rsid w:val="00667A94"/>
    <w:rsid w:val="00667F2B"/>
    <w:rsid w:val="006703C4"/>
    <w:rsid w:val="006706C9"/>
    <w:rsid w:val="006706D0"/>
    <w:rsid w:val="00670A1B"/>
    <w:rsid w:val="00671262"/>
    <w:rsid w:val="006712DA"/>
    <w:rsid w:val="00671DE8"/>
    <w:rsid w:val="00671EB1"/>
    <w:rsid w:val="00672962"/>
    <w:rsid w:val="00672F9A"/>
    <w:rsid w:val="006737C9"/>
    <w:rsid w:val="00673989"/>
    <w:rsid w:val="00673B87"/>
    <w:rsid w:val="00673E6D"/>
    <w:rsid w:val="00674032"/>
    <w:rsid w:val="006751CA"/>
    <w:rsid w:val="00675458"/>
    <w:rsid w:val="00675E5B"/>
    <w:rsid w:val="00675F84"/>
    <w:rsid w:val="00676060"/>
    <w:rsid w:val="0067608C"/>
    <w:rsid w:val="006760BF"/>
    <w:rsid w:val="00676463"/>
    <w:rsid w:val="006765C2"/>
    <w:rsid w:val="00676A6B"/>
    <w:rsid w:val="00676E5B"/>
    <w:rsid w:val="0067730C"/>
    <w:rsid w:val="0067747A"/>
    <w:rsid w:val="006777D9"/>
    <w:rsid w:val="0067794E"/>
    <w:rsid w:val="00680081"/>
    <w:rsid w:val="006800E0"/>
    <w:rsid w:val="0068060A"/>
    <w:rsid w:val="00680700"/>
    <w:rsid w:val="0068090C"/>
    <w:rsid w:val="00680AAE"/>
    <w:rsid w:val="00680C4C"/>
    <w:rsid w:val="00680CFF"/>
    <w:rsid w:val="0068102E"/>
    <w:rsid w:val="006810A3"/>
    <w:rsid w:val="006811E2"/>
    <w:rsid w:val="006812A3"/>
    <w:rsid w:val="006813A4"/>
    <w:rsid w:val="00681788"/>
    <w:rsid w:val="00681A6B"/>
    <w:rsid w:val="00681E25"/>
    <w:rsid w:val="00682367"/>
    <w:rsid w:val="0068240E"/>
    <w:rsid w:val="00682731"/>
    <w:rsid w:val="0068281D"/>
    <w:rsid w:val="00682BA3"/>
    <w:rsid w:val="00683303"/>
    <w:rsid w:val="00683685"/>
    <w:rsid w:val="00683CA5"/>
    <w:rsid w:val="00683D36"/>
    <w:rsid w:val="00683E42"/>
    <w:rsid w:val="00684703"/>
    <w:rsid w:val="00684BFB"/>
    <w:rsid w:val="00684E5D"/>
    <w:rsid w:val="00684FB4"/>
    <w:rsid w:val="00685C36"/>
    <w:rsid w:val="00685C84"/>
    <w:rsid w:val="00685D8E"/>
    <w:rsid w:val="00686588"/>
    <w:rsid w:val="006865C2"/>
    <w:rsid w:val="006866A2"/>
    <w:rsid w:val="006866D2"/>
    <w:rsid w:val="00686A11"/>
    <w:rsid w:val="00686C45"/>
    <w:rsid w:val="006875DC"/>
    <w:rsid w:val="00687A3C"/>
    <w:rsid w:val="00687A7B"/>
    <w:rsid w:val="006900F3"/>
    <w:rsid w:val="0069046A"/>
    <w:rsid w:val="0069060D"/>
    <w:rsid w:val="00690791"/>
    <w:rsid w:val="006907D3"/>
    <w:rsid w:val="00690895"/>
    <w:rsid w:val="00690BE1"/>
    <w:rsid w:val="00690C77"/>
    <w:rsid w:val="00690FB6"/>
    <w:rsid w:val="006910A3"/>
    <w:rsid w:val="00691191"/>
    <w:rsid w:val="00691223"/>
    <w:rsid w:val="006913A0"/>
    <w:rsid w:val="006914BE"/>
    <w:rsid w:val="00691922"/>
    <w:rsid w:val="00691B7E"/>
    <w:rsid w:val="00691BE8"/>
    <w:rsid w:val="0069248B"/>
    <w:rsid w:val="00692561"/>
    <w:rsid w:val="006929CB"/>
    <w:rsid w:val="00692A27"/>
    <w:rsid w:val="00692D30"/>
    <w:rsid w:val="006931BD"/>
    <w:rsid w:val="0069320B"/>
    <w:rsid w:val="00693645"/>
    <w:rsid w:val="006939A6"/>
    <w:rsid w:val="0069405A"/>
    <w:rsid w:val="006945EB"/>
    <w:rsid w:val="006952B4"/>
    <w:rsid w:val="0069564E"/>
    <w:rsid w:val="00695BE9"/>
    <w:rsid w:val="00695E2B"/>
    <w:rsid w:val="00695F17"/>
    <w:rsid w:val="00695F2C"/>
    <w:rsid w:val="00695FB3"/>
    <w:rsid w:val="00696118"/>
    <w:rsid w:val="0069663A"/>
    <w:rsid w:val="00696ACE"/>
    <w:rsid w:val="006970C3"/>
    <w:rsid w:val="0069791E"/>
    <w:rsid w:val="00697BAB"/>
    <w:rsid w:val="00697F8F"/>
    <w:rsid w:val="006A0031"/>
    <w:rsid w:val="006A04DB"/>
    <w:rsid w:val="006A0598"/>
    <w:rsid w:val="006A07E9"/>
    <w:rsid w:val="006A0AF9"/>
    <w:rsid w:val="006A0D14"/>
    <w:rsid w:val="006A0D72"/>
    <w:rsid w:val="006A0FB2"/>
    <w:rsid w:val="006A106C"/>
    <w:rsid w:val="006A10FD"/>
    <w:rsid w:val="006A13EA"/>
    <w:rsid w:val="006A1406"/>
    <w:rsid w:val="006A1648"/>
    <w:rsid w:val="006A178A"/>
    <w:rsid w:val="006A1827"/>
    <w:rsid w:val="006A1D29"/>
    <w:rsid w:val="006A20B7"/>
    <w:rsid w:val="006A25F8"/>
    <w:rsid w:val="006A2A79"/>
    <w:rsid w:val="006A2D8B"/>
    <w:rsid w:val="006A3568"/>
    <w:rsid w:val="006A3989"/>
    <w:rsid w:val="006A39B7"/>
    <w:rsid w:val="006A3AA4"/>
    <w:rsid w:val="006A3EF2"/>
    <w:rsid w:val="006A48AA"/>
    <w:rsid w:val="006A4974"/>
    <w:rsid w:val="006A4C6E"/>
    <w:rsid w:val="006A4ED6"/>
    <w:rsid w:val="006A4F4E"/>
    <w:rsid w:val="006A50ED"/>
    <w:rsid w:val="006A577E"/>
    <w:rsid w:val="006A57D6"/>
    <w:rsid w:val="006A5C01"/>
    <w:rsid w:val="006A5C84"/>
    <w:rsid w:val="006A5DBA"/>
    <w:rsid w:val="006A5E54"/>
    <w:rsid w:val="006A686B"/>
    <w:rsid w:val="006A6B5D"/>
    <w:rsid w:val="006A704C"/>
    <w:rsid w:val="006A7334"/>
    <w:rsid w:val="006A7915"/>
    <w:rsid w:val="006A7BDE"/>
    <w:rsid w:val="006A7CCC"/>
    <w:rsid w:val="006A7D3D"/>
    <w:rsid w:val="006B044F"/>
    <w:rsid w:val="006B0B50"/>
    <w:rsid w:val="006B0E49"/>
    <w:rsid w:val="006B120D"/>
    <w:rsid w:val="006B136A"/>
    <w:rsid w:val="006B13E7"/>
    <w:rsid w:val="006B16DC"/>
    <w:rsid w:val="006B1972"/>
    <w:rsid w:val="006B1A97"/>
    <w:rsid w:val="006B273B"/>
    <w:rsid w:val="006B2BE7"/>
    <w:rsid w:val="006B2F21"/>
    <w:rsid w:val="006B33B9"/>
    <w:rsid w:val="006B34CC"/>
    <w:rsid w:val="006B3A79"/>
    <w:rsid w:val="006B3BDD"/>
    <w:rsid w:val="006B3C86"/>
    <w:rsid w:val="006B3CF1"/>
    <w:rsid w:val="006B3D5D"/>
    <w:rsid w:val="006B3ECB"/>
    <w:rsid w:val="006B44BB"/>
    <w:rsid w:val="006B48FC"/>
    <w:rsid w:val="006B4D9C"/>
    <w:rsid w:val="006B4E58"/>
    <w:rsid w:val="006B4F30"/>
    <w:rsid w:val="006B54CC"/>
    <w:rsid w:val="006B57A1"/>
    <w:rsid w:val="006B5B5C"/>
    <w:rsid w:val="006B6396"/>
    <w:rsid w:val="006B6605"/>
    <w:rsid w:val="006B6637"/>
    <w:rsid w:val="006B6933"/>
    <w:rsid w:val="006B6D56"/>
    <w:rsid w:val="006B700F"/>
    <w:rsid w:val="006B70D5"/>
    <w:rsid w:val="006B727F"/>
    <w:rsid w:val="006B752C"/>
    <w:rsid w:val="006B786D"/>
    <w:rsid w:val="006B7889"/>
    <w:rsid w:val="006B7973"/>
    <w:rsid w:val="006B7D1F"/>
    <w:rsid w:val="006B7D52"/>
    <w:rsid w:val="006B7F52"/>
    <w:rsid w:val="006C01D5"/>
    <w:rsid w:val="006C0267"/>
    <w:rsid w:val="006C030D"/>
    <w:rsid w:val="006C04F8"/>
    <w:rsid w:val="006C055B"/>
    <w:rsid w:val="006C0598"/>
    <w:rsid w:val="006C05DC"/>
    <w:rsid w:val="006C0DFC"/>
    <w:rsid w:val="006C11BD"/>
    <w:rsid w:val="006C1452"/>
    <w:rsid w:val="006C1E7D"/>
    <w:rsid w:val="006C2015"/>
    <w:rsid w:val="006C248A"/>
    <w:rsid w:val="006C2497"/>
    <w:rsid w:val="006C2640"/>
    <w:rsid w:val="006C26B7"/>
    <w:rsid w:val="006C2911"/>
    <w:rsid w:val="006C29F0"/>
    <w:rsid w:val="006C2F62"/>
    <w:rsid w:val="006C2F87"/>
    <w:rsid w:val="006C331B"/>
    <w:rsid w:val="006C3AE9"/>
    <w:rsid w:val="006C3D6A"/>
    <w:rsid w:val="006C3F09"/>
    <w:rsid w:val="006C4A3B"/>
    <w:rsid w:val="006C4F1A"/>
    <w:rsid w:val="006C4F3F"/>
    <w:rsid w:val="006C51B8"/>
    <w:rsid w:val="006C52A8"/>
    <w:rsid w:val="006C52D4"/>
    <w:rsid w:val="006C573A"/>
    <w:rsid w:val="006C6222"/>
    <w:rsid w:val="006C6267"/>
    <w:rsid w:val="006C637E"/>
    <w:rsid w:val="006C6F41"/>
    <w:rsid w:val="006C72F8"/>
    <w:rsid w:val="006C78BE"/>
    <w:rsid w:val="006C7E78"/>
    <w:rsid w:val="006D00F0"/>
    <w:rsid w:val="006D019F"/>
    <w:rsid w:val="006D04AB"/>
    <w:rsid w:val="006D051A"/>
    <w:rsid w:val="006D0A25"/>
    <w:rsid w:val="006D0BE4"/>
    <w:rsid w:val="006D148E"/>
    <w:rsid w:val="006D155C"/>
    <w:rsid w:val="006D1AB8"/>
    <w:rsid w:val="006D1DBC"/>
    <w:rsid w:val="006D1E24"/>
    <w:rsid w:val="006D288E"/>
    <w:rsid w:val="006D2AC7"/>
    <w:rsid w:val="006D312F"/>
    <w:rsid w:val="006D33D9"/>
    <w:rsid w:val="006D38B6"/>
    <w:rsid w:val="006D38C7"/>
    <w:rsid w:val="006D3CCE"/>
    <w:rsid w:val="006D4145"/>
    <w:rsid w:val="006D43E4"/>
    <w:rsid w:val="006D4698"/>
    <w:rsid w:val="006D46E7"/>
    <w:rsid w:val="006D56B5"/>
    <w:rsid w:val="006D5771"/>
    <w:rsid w:val="006D5B6F"/>
    <w:rsid w:val="006D6325"/>
    <w:rsid w:val="006D659A"/>
    <w:rsid w:val="006D65CB"/>
    <w:rsid w:val="006D67D9"/>
    <w:rsid w:val="006D6B65"/>
    <w:rsid w:val="006D72F6"/>
    <w:rsid w:val="006D7F45"/>
    <w:rsid w:val="006E015F"/>
    <w:rsid w:val="006E0880"/>
    <w:rsid w:val="006E08C9"/>
    <w:rsid w:val="006E0B3B"/>
    <w:rsid w:val="006E0D78"/>
    <w:rsid w:val="006E12CD"/>
    <w:rsid w:val="006E175F"/>
    <w:rsid w:val="006E17E2"/>
    <w:rsid w:val="006E1A6E"/>
    <w:rsid w:val="006E1BCD"/>
    <w:rsid w:val="006E1E2E"/>
    <w:rsid w:val="006E24D1"/>
    <w:rsid w:val="006E262D"/>
    <w:rsid w:val="006E2829"/>
    <w:rsid w:val="006E29E7"/>
    <w:rsid w:val="006E2B28"/>
    <w:rsid w:val="006E2EFA"/>
    <w:rsid w:val="006E2FDB"/>
    <w:rsid w:val="006E34D2"/>
    <w:rsid w:val="006E3954"/>
    <w:rsid w:val="006E3A28"/>
    <w:rsid w:val="006E3CFD"/>
    <w:rsid w:val="006E3EB7"/>
    <w:rsid w:val="006E3EFA"/>
    <w:rsid w:val="006E4272"/>
    <w:rsid w:val="006E42ED"/>
    <w:rsid w:val="006E42F0"/>
    <w:rsid w:val="006E458F"/>
    <w:rsid w:val="006E46BB"/>
    <w:rsid w:val="006E46EE"/>
    <w:rsid w:val="006E4D4C"/>
    <w:rsid w:val="006E5714"/>
    <w:rsid w:val="006E58DF"/>
    <w:rsid w:val="006E58F5"/>
    <w:rsid w:val="006E5B11"/>
    <w:rsid w:val="006E5EF6"/>
    <w:rsid w:val="006E602D"/>
    <w:rsid w:val="006E60AE"/>
    <w:rsid w:val="006E61F4"/>
    <w:rsid w:val="006E63DF"/>
    <w:rsid w:val="006E6B29"/>
    <w:rsid w:val="006E6D5B"/>
    <w:rsid w:val="006E6E49"/>
    <w:rsid w:val="006E71A8"/>
    <w:rsid w:val="006E71BA"/>
    <w:rsid w:val="006E72F8"/>
    <w:rsid w:val="006E755F"/>
    <w:rsid w:val="006E76B1"/>
    <w:rsid w:val="006E771D"/>
    <w:rsid w:val="006E7DDA"/>
    <w:rsid w:val="006E7FA0"/>
    <w:rsid w:val="006E7FBD"/>
    <w:rsid w:val="006F019B"/>
    <w:rsid w:val="006F030A"/>
    <w:rsid w:val="006F0CF3"/>
    <w:rsid w:val="006F0F92"/>
    <w:rsid w:val="006F11C3"/>
    <w:rsid w:val="006F1336"/>
    <w:rsid w:val="006F1879"/>
    <w:rsid w:val="006F1BC3"/>
    <w:rsid w:val="006F1CB8"/>
    <w:rsid w:val="006F20A8"/>
    <w:rsid w:val="006F3013"/>
    <w:rsid w:val="006F3204"/>
    <w:rsid w:val="006F3665"/>
    <w:rsid w:val="006F3770"/>
    <w:rsid w:val="006F3B66"/>
    <w:rsid w:val="006F3CF6"/>
    <w:rsid w:val="006F3F82"/>
    <w:rsid w:val="006F45FA"/>
    <w:rsid w:val="006F4657"/>
    <w:rsid w:val="006F4CCA"/>
    <w:rsid w:val="006F513F"/>
    <w:rsid w:val="006F52BA"/>
    <w:rsid w:val="006F58AE"/>
    <w:rsid w:val="006F5B81"/>
    <w:rsid w:val="006F6553"/>
    <w:rsid w:val="006F727E"/>
    <w:rsid w:val="006F78E9"/>
    <w:rsid w:val="007007AC"/>
    <w:rsid w:val="007007B4"/>
    <w:rsid w:val="00700999"/>
    <w:rsid w:val="00700AB3"/>
    <w:rsid w:val="00700AF1"/>
    <w:rsid w:val="00700BAE"/>
    <w:rsid w:val="00700C00"/>
    <w:rsid w:val="00700E1A"/>
    <w:rsid w:val="00701033"/>
    <w:rsid w:val="007010D0"/>
    <w:rsid w:val="00701592"/>
    <w:rsid w:val="00701614"/>
    <w:rsid w:val="00701648"/>
    <w:rsid w:val="0070183A"/>
    <w:rsid w:val="00702232"/>
    <w:rsid w:val="0070231B"/>
    <w:rsid w:val="007032AC"/>
    <w:rsid w:val="00703777"/>
    <w:rsid w:val="007037DC"/>
    <w:rsid w:val="00703A7C"/>
    <w:rsid w:val="00703EC1"/>
    <w:rsid w:val="0070439F"/>
    <w:rsid w:val="007046CC"/>
    <w:rsid w:val="0070471C"/>
    <w:rsid w:val="00704776"/>
    <w:rsid w:val="0070484A"/>
    <w:rsid w:val="00704AF8"/>
    <w:rsid w:val="00704B08"/>
    <w:rsid w:val="00704EBA"/>
    <w:rsid w:val="00704FDC"/>
    <w:rsid w:val="00704FFE"/>
    <w:rsid w:val="00705796"/>
    <w:rsid w:val="007058DE"/>
    <w:rsid w:val="00705926"/>
    <w:rsid w:val="00705A86"/>
    <w:rsid w:val="00705E88"/>
    <w:rsid w:val="00705F45"/>
    <w:rsid w:val="0070602C"/>
    <w:rsid w:val="0070623D"/>
    <w:rsid w:val="007064A7"/>
    <w:rsid w:val="007064D9"/>
    <w:rsid w:val="00706535"/>
    <w:rsid w:val="007067FB"/>
    <w:rsid w:val="00706B06"/>
    <w:rsid w:val="007072FA"/>
    <w:rsid w:val="0070763A"/>
    <w:rsid w:val="00707AF2"/>
    <w:rsid w:val="00707AFE"/>
    <w:rsid w:val="00707E8C"/>
    <w:rsid w:val="00710325"/>
    <w:rsid w:val="00710517"/>
    <w:rsid w:val="007106BF"/>
    <w:rsid w:val="007108FD"/>
    <w:rsid w:val="00710B25"/>
    <w:rsid w:val="00710D25"/>
    <w:rsid w:val="00710D91"/>
    <w:rsid w:val="0071102B"/>
    <w:rsid w:val="00711281"/>
    <w:rsid w:val="007115AE"/>
    <w:rsid w:val="007117D4"/>
    <w:rsid w:val="00711829"/>
    <w:rsid w:val="00711847"/>
    <w:rsid w:val="00711A03"/>
    <w:rsid w:val="00711C21"/>
    <w:rsid w:val="0071210F"/>
    <w:rsid w:val="00712407"/>
    <w:rsid w:val="0071261E"/>
    <w:rsid w:val="00712B9F"/>
    <w:rsid w:val="007134AE"/>
    <w:rsid w:val="007138E8"/>
    <w:rsid w:val="007142DA"/>
    <w:rsid w:val="007143F1"/>
    <w:rsid w:val="00714568"/>
    <w:rsid w:val="00714603"/>
    <w:rsid w:val="00714825"/>
    <w:rsid w:val="00714D29"/>
    <w:rsid w:val="00715422"/>
    <w:rsid w:val="00715A58"/>
    <w:rsid w:val="00715B27"/>
    <w:rsid w:val="00715E2F"/>
    <w:rsid w:val="0071608E"/>
    <w:rsid w:val="007164BA"/>
    <w:rsid w:val="00716C62"/>
    <w:rsid w:val="00716F3A"/>
    <w:rsid w:val="007177A4"/>
    <w:rsid w:val="00717AF3"/>
    <w:rsid w:val="00717C12"/>
    <w:rsid w:val="00717DAA"/>
    <w:rsid w:val="00720354"/>
    <w:rsid w:val="00720BF7"/>
    <w:rsid w:val="00720D11"/>
    <w:rsid w:val="00720F67"/>
    <w:rsid w:val="00721117"/>
    <w:rsid w:val="007217E5"/>
    <w:rsid w:val="00721A75"/>
    <w:rsid w:val="00721B54"/>
    <w:rsid w:val="00721D0F"/>
    <w:rsid w:val="00721D35"/>
    <w:rsid w:val="00721FCC"/>
    <w:rsid w:val="00722115"/>
    <w:rsid w:val="0072223D"/>
    <w:rsid w:val="00722524"/>
    <w:rsid w:val="00722881"/>
    <w:rsid w:val="00722B78"/>
    <w:rsid w:val="00722E2E"/>
    <w:rsid w:val="00722F1F"/>
    <w:rsid w:val="007231B4"/>
    <w:rsid w:val="00723532"/>
    <w:rsid w:val="00723DAD"/>
    <w:rsid w:val="00723DE3"/>
    <w:rsid w:val="0072402D"/>
    <w:rsid w:val="00724A42"/>
    <w:rsid w:val="007251DF"/>
    <w:rsid w:val="0072558D"/>
    <w:rsid w:val="007258D8"/>
    <w:rsid w:val="00725AC7"/>
    <w:rsid w:val="00725DCA"/>
    <w:rsid w:val="00727325"/>
    <w:rsid w:val="007276D7"/>
    <w:rsid w:val="00730124"/>
    <w:rsid w:val="00730200"/>
    <w:rsid w:val="00730335"/>
    <w:rsid w:val="00730740"/>
    <w:rsid w:val="0073076E"/>
    <w:rsid w:val="00730A63"/>
    <w:rsid w:val="00730A7A"/>
    <w:rsid w:val="00730D2C"/>
    <w:rsid w:val="00730D5D"/>
    <w:rsid w:val="00731137"/>
    <w:rsid w:val="007315A7"/>
    <w:rsid w:val="0073165E"/>
    <w:rsid w:val="007318C7"/>
    <w:rsid w:val="00731ABC"/>
    <w:rsid w:val="00731AE3"/>
    <w:rsid w:val="00731C1B"/>
    <w:rsid w:val="00731CBE"/>
    <w:rsid w:val="00731D27"/>
    <w:rsid w:val="0073215F"/>
    <w:rsid w:val="00732186"/>
    <w:rsid w:val="00732586"/>
    <w:rsid w:val="007325E7"/>
    <w:rsid w:val="00732B25"/>
    <w:rsid w:val="00732D0D"/>
    <w:rsid w:val="007333E4"/>
    <w:rsid w:val="00733513"/>
    <w:rsid w:val="007336FD"/>
    <w:rsid w:val="007337F9"/>
    <w:rsid w:val="007339F6"/>
    <w:rsid w:val="00733C1A"/>
    <w:rsid w:val="00733C5F"/>
    <w:rsid w:val="00733D39"/>
    <w:rsid w:val="00733EDB"/>
    <w:rsid w:val="00734424"/>
    <w:rsid w:val="00734964"/>
    <w:rsid w:val="00734BC5"/>
    <w:rsid w:val="00734DC9"/>
    <w:rsid w:val="00734F76"/>
    <w:rsid w:val="00734FC5"/>
    <w:rsid w:val="007357AA"/>
    <w:rsid w:val="007357C2"/>
    <w:rsid w:val="0073588B"/>
    <w:rsid w:val="007359C2"/>
    <w:rsid w:val="00735AC2"/>
    <w:rsid w:val="00735B3A"/>
    <w:rsid w:val="00735BCF"/>
    <w:rsid w:val="00735D54"/>
    <w:rsid w:val="00735E5B"/>
    <w:rsid w:val="007360E7"/>
    <w:rsid w:val="0073629B"/>
    <w:rsid w:val="00736970"/>
    <w:rsid w:val="00736E83"/>
    <w:rsid w:val="00736E9E"/>
    <w:rsid w:val="007370E6"/>
    <w:rsid w:val="00737281"/>
    <w:rsid w:val="0073789E"/>
    <w:rsid w:val="007402C9"/>
    <w:rsid w:val="007404C3"/>
    <w:rsid w:val="007404D5"/>
    <w:rsid w:val="007405E7"/>
    <w:rsid w:val="00740927"/>
    <w:rsid w:val="00740A87"/>
    <w:rsid w:val="00741A87"/>
    <w:rsid w:val="00741B3B"/>
    <w:rsid w:val="007423FC"/>
    <w:rsid w:val="007425E8"/>
    <w:rsid w:val="00742EB5"/>
    <w:rsid w:val="00742FEF"/>
    <w:rsid w:val="00742FF0"/>
    <w:rsid w:val="00743460"/>
    <w:rsid w:val="007434F7"/>
    <w:rsid w:val="00743A4E"/>
    <w:rsid w:val="00743ACC"/>
    <w:rsid w:val="00743BE0"/>
    <w:rsid w:val="00743C16"/>
    <w:rsid w:val="00744212"/>
    <w:rsid w:val="00744C4E"/>
    <w:rsid w:val="00745124"/>
    <w:rsid w:val="007457FE"/>
    <w:rsid w:val="00745B09"/>
    <w:rsid w:val="00746650"/>
    <w:rsid w:val="007469BF"/>
    <w:rsid w:val="00746E6B"/>
    <w:rsid w:val="00746E6E"/>
    <w:rsid w:val="00746F1F"/>
    <w:rsid w:val="0074715B"/>
    <w:rsid w:val="00747BBB"/>
    <w:rsid w:val="00747F28"/>
    <w:rsid w:val="00750622"/>
    <w:rsid w:val="0075087D"/>
    <w:rsid w:val="00750944"/>
    <w:rsid w:val="00750A3E"/>
    <w:rsid w:val="00750A83"/>
    <w:rsid w:val="00750CB2"/>
    <w:rsid w:val="007511BD"/>
    <w:rsid w:val="0075124C"/>
    <w:rsid w:val="00751A88"/>
    <w:rsid w:val="00751F39"/>
    <w:rsid w:val="007527B7"/>
    <w:rsid w:val="007528F0"/>
    <w:rsid w:val="00752A55"/>
    <w:rsid w:val="00752B8E"/>
    <w:rsid w:val="00752E51"/>
    <w:rsid w:val="00752F94"/>
    <w:rsid w:val="007534D5"/>
    <w:rsid w:val="00753511"/>
    <w:rsid w:val="007536A6"/>
    <w:rsid w:val="007536E7"/>
    <w:rsid w:val="00753BDD"/>
    <w:rsid w:val="00753D59"/>
    <w:rsid w:val="00753E4E"/>
    <w:rsid w:val="007540F1"/>
    <w:rsid w:val="0075428F"/>
    <w:rsid w:val="0075429E"/>
    <w:rsid w:val="00754455"/>
    <w:rsid w:val="00754806"/>
    <w:rsid w:val="00754B9E"/>
    <w:rsid w:val="00754CD8"/>
    <w:rsid w:val="00754DD5"/>
    <w:rsid w:val="00754F61"/>
    <w:rsid w:val="00755165"/>
    <w:rsid w:val="0075591B"/>
    <w:rsid w:val="00755C59"/>
    <w:rsid w:val="00756020"/>
    <w:rsid w:val="0075641F"/>
    <w:rsid w:val="00756420"/>
    <w:rsid w:val="007566DF"/>
    <w:rsid w:val="0075698C"/>
    <w:rsid w:val="00756BE3"/>
    <w:rsid w:val="00756D79"/>
    <w:rsid w:val="00757278"/>
    <w:rsid w:val="0075785E"/>
    <w:rsid w:val="00757997"/>
    <w:rsid w:val="00757A7B"/>
    <w:rsid w:val="00757CD9"/>
    <w:rsid w:val="00757FA5"/>
    <w:rsid w:val="00760657"/>
    <w:rsid w:val="00760C03"/>
    <w:rsid w:val="00760DDC"/>
    <w:rsid w:val="00760E52"/>
    <w:rsid w:val="00761049"/>
    <w:rsid w:val="0076114C"/>
    <w:rsid w:val="0076146D"/>
    <w:rsid w:val="00761532"/>
    <w:rsid w:val="00761649"/>
    <w:rsid w:val="0076181A"/>
    <w:rsid w:val="00762053"/>
    <w:rsid w:val="007620A7"/>
    <w:rsid w:val="00762139"/>
    <w:rsid w:val="0076228A"/>
    <w:rsid w:val="007627BE"/>
    <w:rsid w:val="00762C50"/>
    <w:rsid w:val="00762FDE"/>
    <w:rsid w:val="007632B6"/>
    <w:rsid w:val="0076339F"/>
    <w:rsid w:val="0076368A"/>
    <w:rsid w:val="007639ED"/>
    <w:rsid w:val="00763BB3"/>
    <w:rsid w:val="0076420D"/>
    <w:rsid w:val="007642EE"/>
    <w:rsid w:val="007644CF"/>
    <w:rsid w:val="00764823"/>
    <w:rsid w:val="00764C74"/>
    <w:rsid w:val="00764D14"/>
    <w:rsid w:val="00765C6F"/>
    <w:rsid w:val="00765D21"/>
    <w:rsid w:val="00765F73"/>
    <w:rsid w:val="00766168"/>
    <w:rsid w:val="00766407"/>
    <w:rsid w:val="0076648C"/>
    <w:rsid w:val="007666BA"/>
    <w:rsid w:val="007669C3"/>
    <w:rsid w:val="00767013"/>
    <w:rsid w:val="00767102"/>
    <w:rsid w:val="00767E95"/>
    <w:rsid w:val="00770117"/>
    <w:rsid w:val="007701D2"/>
    <w:rsid w:val="00770521"/>
    <w:rsid w:val="00770CB9"/>
    <w:rsid w:val="00770D87"/>
    <w:rsid w:val="00771DFC"/>
    <w:rsid w:val="00771EC2"/>
    <w:rsid w:val="00772D0D"/>
    <w:rsid w:val="0077305C"/>
    <w:rsid w:val="00773802"/>
    <w:rsid w:val="00773D26"/>
    <w:rsid w:val="00773D3A"/>
    <w:rsid w:val="00774023"/>
    <w:rsid w:val="007746A8"/>
    <w:rsid w:val="007747B8"/>
    <w:rsid w:val="007749E1"/>
    <w:rsid w:val="00774BF1"/>
    <w:rsid w:val="00774F6A"/>
    <w:rsid w:val="00775541"/>
    <w:rsid w:val="00775547"/>
    <w:rsid w:val="007755C4"/>
    <w:rsid w:val="007755C5"/>
    <w:rsid w:val="00775712"/>
    <w:rsid w:val="00775B48"/>
    <w:rsid w:val="00775E6D"/>
    <w:rsid w:val="00775EB1"/>
    <w:rsid w:val="007761F3"/>
    <w:rsid w:val="007764D8"/>
    <w:rsid w:val="00776B47"/>
    <w:rsid w:val="00776C67"/>
    <w:rsid w:val="00776D5F"/>
    <w:rsid w:val="00776E6E"/>
    <w:rsid w:val="00776EB7"/>
    <w:rsid w:val="00776F65"/>
    <w:rsid w:val="007770A6"/>
    <w:rsid w:val="0077739C"/>
    <w:rsid w:val="00777A99"/>
    <w:rsid w:val="00777C21"/>
    <w:rsid w:val="00780035"/>
    <w:rsid w:val="007808C2"/>
    <w:rsid w:val="00780DDA"/>
    <w:rsid w:val="00780F1A"/>
    <w:rsid w:val="00780F28"/>
    <w:rsid w:val="00781323"/>
    <w:rsid w:val="007816A2"/>
    <w:rsid w:val="00781B03"/>
    <w:rsid w:val="007822CE"/>
    <w:rsid w:val="0078238B"/>
    <w:rsid w:val="007828A6"/>
    <w:rsid w:val="00783101"/>
    <w:rsid w:val="00783345"/>
    <w:rsid w:val="00783C77"/>
    <w:rsid w:val="007841DA"/>
    <w:rsid w:val="007845B1"/>
    <w:rsid w:val="00784611"/>
    <w:rsid w:val="007847D3"/>
    <w:rsid w:val="00784D91"/>
    <w:rsid w:val="007850F7"/>
    <w:rsid w:val="00785696"/>
    <w:rsid w:val="0078574C"/>
    <w:rsid w:val="0078630F"/>
    <w:rsid w:val="007868BB"/>
    <w:rsid w:val="00786B00"/>
    <w:rsid w:val="00786F16"/>
    <w:rsid w:val="00787163"/>
    <w:rsid w:val="007873BE"/>
    <w:rsid w:val="007875E4"/>
    <w:rsid w:val="00787617"/>
    <w:rsid w:val="007878C9"/>
    <w:rsid w:val="00787C73"/>
    <w:rsid w:val="00787F83"/>
    <w:rsid w:val="00787FE5"/>
    <w:rsid w:val="00787FF1"/>
    <w:rsid w:val="007901EA"/>
    <w:rsid w:val="007901F8"/>
    <w:rsid w:val="007901FD"/>
    <w:rsid w:val="00790B36"/>
    <w:rsid w:val="00790F7D"/>
    <w:rsid w:val="007917EF"/>
    <w:rsid w:val="00791981"/>
    <w:rsid w:val="007919AC"/>
    <w:rsid w:val="00791ED3"/>
    <w:rsid w:val="0079229F"/>
    <w:rsid w:val="0079279A"/>
    <w:rsid w:val="007927A3"/>
    <w:rsid w:val="007927BC"/>
    <w:rsid w:val="00792DFF"/>
    <w:rsid w:val="0079349B"/>
    <w:rsid w:val="00793807"/>
    <w:rsid w:val="00793874"/>
    <w:rsid w:val="00793BE8"/>
    <w:rsid w:val="00793DC3"/>
    <w:rsid w:val="00793EE1"/>
    <w:rsid w:val="00793EF2"/>
    <w:rsid w:val="00793F81"/>
    <w:rsid w:val="007946B0"/>
    <w:rsid w:val="00794871"/>
    <w:rsid w:val="00794AF1"/>
    <w:rsid w:val="00794AF7"/>
    <w:rsid w:val="00795015"/>
    <w:rsid w:val="007956F8"/>
    <w:rsid w:val="00795A01"/>
    <w:rsid w:val="00795CDE"/>
    <w:rsid w:val="00795F71"/>
    <w:rsid w:val="00796144"/>
    <w:rsid w:val="007968A8"/>
    <w:rsid w:val="00796903"/>
    <w:rsid w:val="00796934"/>
    <w:rsid w:val="00796B9F"/>
    <w:rsid w:val="00796D0E"/>
    <w:rsid w:val="00796EFC"/>
    <w:rsid w:val="007973CC"/>
    <w:rsid w:val="007977C0"/>
    <w:rsid w:val="00797C59"/>
    <w:rsid w:val="00797CB6"/>
    <w:rsid w:val="007A0436"/>
    <w:rsid w:val="007A048D"/>
    <w:rsid w:val="007A04E0"/>
    <w:rsid w:val="007A058F"/>
    <w:rsid w:val="007A0ED1"/>
    <w:rsid w:val="007A109C"/>
    <w:rsid w:val="007A1959"/>
    <w:rsid w:val="007A1BC0"/>
    <w:rsid w:val="007A1C7A"/>
    <w:rsid w:val="007A22BE"/>
    <w:rsid w:val="007A2537"/>
    <w:rsid w:val="007A2604"/>
    <w:rsid w:val="007A2A10"/>
    <w:rsid w:val="007A2D95"/>
    <w:rsid w:val="007A2DAC"/>
    <w:rsid w:val="007A30C2"/>
    <w:rsid w:val="007A313C"/>
    <w:rsid w:val="007A3389"/>
    <w:rsid w:val="007A3673"/>
    <w:rsid w:val="007A45B5"/>
    <w:rsid w:val="007A46EE"/>
    <w:rsid w:val="007A49B2"/>
    <w:rsid w:val="007A4A93"/>
    <w:rsid w:val="007A4ED3"/>
    <w:rsid w:val="007A4FD7"/>
    <w:rsid w:val="007A5549"/>
    <w:rsid w:val="007A5880"/>
    <w:rsid w:val="007A59CA"/>
    <w:rsid w:val="007A5FF3"/>
    <w:rsid w:val="007A7247"/>
    <w:rsid w:val="007A7474"/>
    <w:rsid w:val="007A7694"/>
    <w:rsid w:val="007A781F"/>
    <w:rsid w:val="007B00A4"/>
    <w:rsid w:val="007B0469"/>
    <w:rsid w:val="007B07A6"/>
    <w:rsid w:val="007B084D"/>
    <w:rsid w:val="007B0943"/>
    <w:rsid w:val="007B0B19"/>
    <w:rsid w:val="007B0B2E"/>
    <w:rsid w:val="007B0CBA"/>
    <w:rsid w:val="007B1469"/>
    <w:rsid w:val="007B20B2"/>
    <w:rsid w:val="007B23DD"/>
    <w:rsid w:val="007B26EC"/>
    <w:rsid w:val="007B296C"/>
    <w:rsid w:val="007B29EC"/>
    <w:rsid w:val="007B2ADD"/>
    <w:rsid w:val="007B2B12"/>
    <w:rsid w:val="007B30B4"/>
    <w:rsid w:val="007B394C"/>
    <w:rsid w:val="007B4215"/>
    <w:rsid w:val="007B4CDC"/>
    <w:rsid w:val="007B4D53"/>
    <w:rsid w:val="007B4FA7"/>
    <w:rsid w:val="007B53B4"/>
    <w:rsid w:val="007B57D7"/>
    <w:rsid w:val="007B5AF6"/>
    <w:rsid w:val="007B5B4B"/>
    <w:rsid w:val="007B5D55"/>
    <w:rsid w:val="007B5EEA"/>
    <w:rsid w:val="007B5F8E"/>
    <w:rsid w:val="007B6373"/>
    <w:rsid w:val="007B69C8"/>
    <w:rsid w:val="007B6A11"/>
    <w:rsid w:val="007B6AE7"/>
    <w:rsid w:val="007B6CB4"/>
    <w:rsid w:val="007B6FA0"/>
    <w:rsid w:val="007B7000"/>
    <w:rsid w:val="007B710F"/>
    <w:rsid w:val="007B7249"/>
    <w:rsid w:val="007B733A"/>
    <w:rsid w:val="007B76E2"/>
    <w:rsid w:val="007B77FF"/>
    <w:rsid w:val="007B782B"/>
    <w:rsid w:val="007B7A0A"/>
    <w:rsid w:val="007B7DAB"/>
    <w:rsid w:val="007B7F35"/>
    <w:rsid w:val="007C0124"/>
    <w:rsid w:val="007C01F8"/>
    <w:rsid w:val="007C029A"/>
    <w:rsid w:val="007C09DB"/>
    <w:rsid w:val="007C0BB8"/>
    <w:rsid w:val="007C0C1D"/>
    <w:rsid w:val="007C0C9D"/>
    <w:rsid w:val="007C0D2A"/>
    <w:rsid w:val="007C0F53"/>
    <w:rsid w:val="007C114A"/>
    <w:rsid w:val="007C19A4"/>
    <w:rsid w:val="007C1A9A"/>
    <w:rsid w:val="007C1CBE"/>
    <w:rsid w:val="007C2506"/>
    <w:rsid w:val="007C284C"/>
    <w:rsid w:val="007C28EF"/>
    <w:rsid w:val="007C2A91"/>
    <w:rsid w:val="007C2CB0"/>
    <w:rsid w:val="007C2CEC"/>
    <w:rsid w:val="007C2E70"/>
    <w:rsid w:val="007C317D"/>
    <w:rsid w:val="007C3403"/>
    <w:rsid w:val="007C34A6"/>
    <w:rsid w:val="007C3BB3"/>
    <w:rsid w:val="007C3C4E"/>
    <w:rsid w:val="007C3D4E"/>
    <w:rsid w:val="007C40DC"/>
    <w:rsid w:val="007C4AD9"/>
    <w:rsid w:val="007C4CA7"/>
    <w:rsid w:val="007C5204"/>
    <w:rsid w:val="007C53B5"/>
    <w:rsid w:val="007C5649"/>
    <w:rsid w:val="007C5695"/>
    <w:rsid w:val="007C57C3"/>
    <w:rsid w:val="007C59D0"/>
    <w:rsid w:val="007C59E2"/>
    <w:rsid w:val="007C5C18"/>
    <w:rsid w:val="007C5D23"/>
    <w:rsid w:val="007C5EBC"/>
    <w:rsid w:val="007C60E0"/>
    <w:rsid w:val="007C6A48"/>
    <w:rsid w:val="007C6BE1"/>
    <w:rsid w:val="007C71A8"/>
    <w:rsid w:val="007C7719"/>
    <w:rsid w:val="007C796C"/>
    <w:rsid w:val="007C7C23"/>
    <w:rsid w:val="007C7F0E"/>
    <w:rsid w:val="007D01FF"/>
    <w:rsid w:val="007D0D94"/>
    <w:rsid w:val="007D112D"/>
    <w:rsid w:val="007D185F"/>
    <w:rsid w:val="007D231E"/>
    <w:rsid w:val="007D254D"/>
    <w:rsid w:val="007D26B6"/>
    <w:rsid w:val="007D2A94"/>
    <w:rsid w:val="007D3170"/>
    <w:rsid w:val="007D3263"/>
    <w:rsid w:val="007D372E"/>
    <w:rsid w:val="007D3814"/>
    <w:rsid w:val="007D3FFD"/>
    <w:rsid w:val="007D4374"/>
    <w:rsid w:val="007D4433"/>
    <w:rsid w:val="007D468C"/>
    <w:rsid w:val="007D47E0"/>
    <w:rsid w:val="007D4A81"/>
    <w:rsid w:val="007D4C9A"/>
    <w:rsid w:val="007D5234"/>
    <w:rsid w:val="007D6656"/>
    <w:rsid w:val="007D68D7"/>
    <w:rsid w:val="007D69A0"/>
    <w:rsid w:val="007D6BB1"/>
    <w:rsid w:val="007D6F85"/>
    <w:rsid w:val="007D6FF1"/>
    <w:rsid w:val="007D70BD"/>
    <w:rsid w:val="007D730C"/>
    <w:rsid w:val="007D782B"/>
    <w:rsid w:val="007D7A8C"/>
    <w:rsid w:val="007E022B"/>
    <w:rsid w:val="007E088C"/>
    <w:rsid w:val="007E0ACC"/>
    <w:rsid w:val="007E0CCA"/>
    <w:rsid w:val="007E0ECE"/>
    <w:rsid w:val="007E11FA"/>
    <w:rsid w:val="007E14E0"/>
    <w:rsid w:val="007E1822"/>
    <w:rsid w:val="007E1FCE"/>
    <w:rsid w:val="007E2171"/>
    <w:rsid w:val="007E2195"/>
    <w:rsid w:val="007E21AA"/>
    <w:rsid w:val="007E221C"/>
    <w:rsid w:val="007E2291"/>
    <w:rsid w:val="007E2A23"/>
    <w:rsid w:val="007E2F88"/>
    <w:rsid w:val="007E2FEC"/>
    <w:rsid w:val="007E339B"/>
    <w:rsid w:val="007E3707"/>
    <w:rsid w:val="007E3D3B"/>
    <w:rsid w:val="007E3E44"/>
    <w:rsid w:val="007E4183"/>
    <w:rsid w:val="007E470A"/>
    <w:rsid w:val="007E4898"/>
    <w:rsid w:val="007E493C"/>
    <w:rsid w:val="007E5134"/>
    <w:rsid w:val="007E545A"/>
    <w:rsid w:val="007E58F0"/>
    <w:rsid w:val="007E5A31"/>
    <w:rsid w:val="007E5B22"/>
    <w:rsid w:val="007E6752"/>
    <w:rsid w:val="007E70A2"/>
    <w:rsid w:val="007E7835"/>
    <w:rsid w:val="007E794A"/>
    <w:rsid w:val="007E7AD9"/>
    <w:rsid w:val="007E7E87"/>
    <w:rsid w:val="007F049B"/>
    <w:rsid w:val="007F0BCB"/>
    <w:rsid w:val="007F0E07"/>
    <w:rsid w:val="007F0E3F"/>
    <w:rsid w:val="007F0E74"/>
    <w:rsid w:val="007F0EA8"/>
    <w:rsid w:val="007F13A1"/>
    <w:rsid w:val="007F19D9"/>
    <w:rsid w:val="007F1DB9"/>
    <w:rsid w:val="007F1E92"/>
    <w:rsid w:val="007F1EB9"/>
    <w:rsid w:val="007F2035"/>
    <w:rsid w:val="007F24E8"/>
    <w:rsid w:val="007F25D8"/>
    <w:rsid w:val="007F2805"/>
    <w:rsid w:val="007F2944"/>
    <w:rsid w:val="007F2956"/>
    <w:rsid w:val="007F2A2D"/>
    <w:rsid w:val="007F2DA4"/>
    <w:rsid w:val="007F33AE"/>
    <w:rsid w:val="007F3411"/>
    <w:rsid w:val="007F3C88"/>
    <w:rsid w:val="007F41BD"/>
    <w:rsid w:val="007F43A7"/>
    <w:rsid w:val="007F4527"/>
    <w:rsid w:val="007F4867"/>
    <w:rsid w:val="007F4C0E"/>
    <w:rsid w:val="007F4E0D"/>
    <w:rsid w:val="007F4E5E"/>
    <w:rsid w:val="007F5085"/>
    <w:rsid w:val="007F5AFF"/>
    <w:rsid w:val="007F5B57"/>
    <w:rsid w:val="007F5C8F"/>
    <w:rsid w:val="007F5E03"/>
    <w:rsid w:val="007F6000"/>
    <w:rsid w:val="007F66B8"/>
    <w:rsid w:val="007F68FF"/>
    <w:rsid w:val="007F693D"/>
    <w:rsid w:val="007F6A3A"/>
    <w:rsid w:val="007F6BD1"/>
    <w:rsid w:val="007F7090"/>
    <w:rsid w:val="007F7BAE"/>
    <w:rsid w:val="007F7C56"/>
    <w:rsid w:val="00800154"/>
    <w:rsid w:val="0080030A"/>
    <w:rsid w:val="00800312"/>
    <w:rsid w:val="008004C8"/>
    <w:rsid w:val="0080057E"/>
    <w:rsid w:val="008005C5"/>
    <w:rsid w:val="00800A4F"/>
    <w:rsid w:val="00800D7C"/>
    <w:rsid w:val="00800E8A"/>
    <w:rsid w:val="00800F0B"/>
    <w:rsid w:val="00801A43"/>
    <w:rsid w:val="00801AB0"/>
    <w:rsid w:val="00801C4E"/>
    <w:rsid w:val="00801D67"/>
    <w:rsid w:val="00801EAB"/>
    <w:rsid w:val="00802072"/>
    <w:rsid w:val="008020F0"/>
    <w:rsid w:val="0080229F"/>
    <w:rsid w:val="00802693"/>
    <w:rsid w:val="008026EA"/>
    <w:rsid w:val="008029C3"/>
    <w:rsid w:val="00802D0D"/>
    <w:rsid w:val="00802D31"/>
    <w:rsid w:val="00802DD4"/>
    <w:rsid w:val="00802E85"/>
    <w:rsid w:val="008031E0"/>
    <w:rsid w:val="00804131"/>
    <w:rsid w:val="00804371"/>
    <w:rsid w:val="00804D2D"/>
    <w:rsid w:val="00804D5E"/>
    <w:rsid w:val="00805806"/>
    <w:rsid w:val="008059AF"/>
    <w:rsid w:val="0080622D"/>
    <w:rsid w:val="0080674E"/>
    <w:rsid w:val="00806C26"/>
    <w:rsid w:val="00806CCE"/>
    <w:rsid w:val="008073B5"/>
    <w:rsid w:val="0080768A"/>
    <w:rsid w:val="00807779"/>
    <w:rsid w:val="00807D0F"/>
    <w:rsid w:val="00807D2C"/>
    <w:rsid w:val="00810A20"/>
    <w:rsid w:val="00810AD2"/>
    <w:rsid w:val="008111A5"/>
    <w:rsid w:val="0081186E"/>
    <w:rsid w:val="00811B31"/>
    <w:rsid w:val="00811CDD"/>
    <w:rsid w:val="00811D11"/>
    <w:rsid w:val="00811F03"/>
    <w:rsid w:val="008129F1"/>
    <w:rsid w:val="00812E48"/>
    <w:rsid w:val="00812E4A"/>
    <w:rsid w:val="00812ED8"/>
    <w:rsid w:val="00813396"/>
    <w:rsid w:val="00813547"/>
    <w:rsid w:val="008135FA"/>
    <w:rsid w:val="00813B7C"/>
    <w:rsid w:val="00813CC3"/>
    <w:rsid w:val="00813DA4"/>
    <w:rsid w:val="00813F6E"/>
    <w:rsid w:val="00813FC2"/>
    <w:rsid w:val="008140F7"/>
    <w:rsid w:val="008144D6"/>
    <w:rsid w:val="008146EE"/>
    <w:rsid w:val="008147AF"/>
    <w:rsid w:val="0081498B"/>
    <w:rsid w:val="008149E4"/>
    <w:rsid w:val="0081506E"/>
    <w:rsid w:val="0081552E"/>
    <w:rsid w:val="00815811"/>
    <w:rsid w:val="0081596B"/>
    <w:rsid w:val="008159E1"/>
    <w:rsid w:val="00815A5B"/>
    <w:rsid w:val="00815EA6"/>
    <w:rsid w:val="0081639F"/>
    <w:rsid w:val="00816636"/>
    <w:rsid w:val="00816C9D"/>
    <w:rsid w:val="0081702D"/>
    <w:rsid w:val="00817546"/>
    <w:rsid w:val="0081782C"/>
    <w:rsid w:val="00817B78"/>
    <w:rsid w:val="00817C32"/>
    <w:rsid w:val="00817ED2"/>
    <w:rsid w:val="008201C2"/>
    <w:rsid w:val="00820205"/>
    <w:rsid w:val="008205D0"/>
    <w:rsid w:val="00820695"/>
    <w:rsid w:val="008208E0"/>
    <w:rsid w:val="00820A77"/>
    <w:rsid w:val="00820A94"/>
    <w:rsid w:val="00820A98"/>
    <w:rsid w:val="00821061"/>
    <w:rsid w:val="008219BB"/>
    <w:rsid w:val="00821A11"/>
    <w:rsid w:val="00821B37"/>
    <w:rsid w:val="00821C1C"/>
    <w:rsid w:val="00821D10"/>
    <w:rsid w:val="00821D3E"/>
    <w:rsid w:val="00821D3F"/>
    <w:rsid w:val="008223C0"/>
    <w:rsid w:val="00822652"/>
    <w:rsid w:val="0082291D"/>
    <w:rsid w:val="008229BB"/>
    <w:rsid w:val="0082330B"/>
    <w:rsid w:val="00823637"/>
    <w:rsid w:val="00823D0A"/>
    <w:rsid w:val="00824096"/>
    <w:rsid w:val="00824580"/>
    <w:rsid w:val="008245BE"/>
    <w:rsid w:val="00824798"/>
    <w:rsid w:val="00824872"/>
    <w:rsid w:val="00824B6D"/>
    <w:rsid w:val="00824D45"/>
    <w:rsid w:val="00824F72"/>
    <w:rsid w:val="00824FB3"/>
    <w:rsid w:val="008250FC"/>
    <w:rsid w:val="00825A3B"/>
    <w:rsid w:val="00825C8F"/>
    <w:rsid w:val="00825D7B"/>
    <w:rsid w:val="00825EB2"/>
    <w:rsid w:val="00826193"/>
    <w:rsid w:val="008267B4"/>
    <w:rsid w:val="00826959"/>
    <w:rsid w:val="00826AF4"/>
    <w:rsid w:val="00826B51"/>
    <w:rsid w:val="00826CC1"/>
    <w:rsid w:val="0082725B"/>
    <w:rsid w:val="008276C1"/>
    <w:rsid w:val="00827741"/>
    <w:rsid w:val="00827C57"/>
    <w:rsid w:val="00827E6D"/>
    <w:rsid w:val="00827F64"/>
    <w:rsid w:val="008303B9"/>
    <w:rsid w:val="00830518"/>
    <w:rsid w:val="00830573"/>
    <w:rsid w:val="0083058B"/>
    <w:rsid w:val="00830651"/>
    <w:rsid w:val="00830903"/>
    <w:rsid w:val="00830975"/>
    <w:rsid w:val="00830B34"/>
    <w:rsid w:val="00830C88"/>
    <w:rsid w:val="00831026"/>
    <w:rsid w:val="008310EB"/>
    <w:rsid w:val="0083119C"/>
    <w:rsid w:val="008311A6"/>
    <w:rsid w:val="00831639"/>
    <w:rsid w:val="00831CD8"/>
    <w:rsid w:val="00831F33"/>
    <w:rsid w:val="0083209A"/>
    <w:rsid w:val="008321ED"/>
    <w:rsid w:val="008322AD"/>
    <w:rsid w:val="0083275E"/>
    <w:rsid w:val="0083285A"/>
    <w:rsid w:val="00832CC3"/>
    <w:rsid w:val="008334EE"/>
    <w:rsid w:val="008338E0"/>
    <w:rsid w:val="00833DA5"/>
    <w:rsid w:val="00834022"/>
    <w:rsid w:val="0083402A"/>
    <w:rsid w:val="0083441A"/>
    <w:rsid w:val="0083441C"/>
    <w:rsid w:val="00834C97"/>
    <w:rsid w:val="008350C5"/>
    <w:rsid w:val="00835927"/>
    <w:rsid w:val="00836667"/>
    <w:rsid w:val="008366B4"/>
    <w:rsid w:val="008369C5"/>
    <w:rsid w:val="00836BF7"/>
    <w:rsid w:val="00836C3F"/>
    <w:rsid w:val="008370D8"/>
    <w:rsid w:val="00837442"/>
    <w:rsid w:val="008374F9"/>
    <w:rsid w:val="00837E79"/>
    <w:rsid w:val="00837F36"/>
    <w:rsid w:val="008401A4"/>
    <w:rsid w:val="008405CE"/>
    <w:rsid w:val="00840708"/>
    <w:rsid w:val="00840C69"/>
    <w:rsid w:val="00840CE2"/>
    <w:rsid w:val="00840DD0"/>
    <w:rsid w:val="00840E48"/>
    <w:rsid w:val="00840F9F"/>
    <w:rsid w:val="008413E2"/>
    <w:rsid w:val="00841528"/>
    <w:rsid w:val="0084155F"/>
    <w:rsid w:val="00841868"/>
    <w:rsid w:val="00841C9C"/>
    <w:rsid w:val="00842153"/>
    <w:rsid w:val="00842A8E"/>
    <w:rsid w:val="00842ABE"/>
    <w:rsid w:val="00843220"/>
    <w:rsid w:val="0084397E"/>
    <w:rsid w:val="008439D1"/>
    <w:rsid w:val="00843F41"/>
    <w:rsid w:val="0084406B"/>
    <w:rsid w:val="00844146"/>
    <w:rsid w:val="00844A4D"/>
    <w:rsid w:val="00844CE9"/>
    <w:rsid w:val="00845F35"/>
    <w:rsid w:val="00845F80"/>
    <w:rsid w:val="008462F3"/>
    <w:rsid w:val="008463FA"/>
    <w:rsid w:val="00846786"/>
    <w:rsid w:val="00846BD5"/>
    <w:rsid w:val="00847409"/>
    <w:rsid w:val="008475AC"/>
    <w:rsid w:val="00847920"/>
    <w:rsid w:val="00847A70"/>
    <w:rsid w:val="00847E83"/>
    <w:rsid w:val="00847FD2"/>
    <w:rsid w:val="008502D9"/>
    <w:rsid w:val="00850A2D"/>
    <w:rsid w:val="00850BE3"/>
    <w:rsid w:val="00850D20"/>
    <w:rsid w:val="00851190"/>
    <w:rsid w:val="008515B1"/>
    <w:rsid w:val="00851920"/>
    <w:rsid w:val="00851C22"/>
    <w:rsid w:val="00851C74"/>
    <w:rsid w:val="00851DD9"/>
    <w:rsid w:val="00851E9F"/>
    <w:rsid w:val="008522CA"/>
    <w:rsid w:val="0085250F"/>
    <w:rsid w:val="008528E5"/>
    <w:rsid w:val="00852933"/>
    <w:rsid w:val="00852C91"/>
    <w:rsid w:val="00852CEF"/>
    <w:rsid w:val="008536D4"/>
    <w:rsid w:val="00853B8A"/>
    <w:rsid w:val="008544A6"/>
    <w:rsid w:val="00854719"/>
    <w:rsid w:val="00854901"/>
    <w:rsid w:val="008549C4"/>
    <w:rsid w:val="00854AA0"/>
    <w:rsid w:val="00854B30"/>
    <w:rsid w:val="0085519B"/>
    <w:rsid w:val="0085527E"/>
    <w:rsid w:val="00855307"/>
    <w:rsid w:val="0085544B"/>
    <w:rsid w:val="008554BF"/>
    <w:rsid w:val="008557E8"/>
    <w:rsid w:val="0085608D"/>
    <w:rsid w:val="008563D3"/>
    <w:rsid w:val="0085674C"/>
    <w:rsid w:val="008568AA"/>
    <w:rsid w:val="00857031"/>
    <w:rsid w:val="0085759E"/>
    <w:rsid w:val="00857795"/>
    <w:rsid w:val="00857DFB"/>
    <w:rsid w:val="00857E07"/>
    <w:rsid w:val="00857E49"/>
    <w:rsid w:val="00857FDF"/>
    <w:rsid w:val="0086022E"/>
    <w:rsid w:val="00860425"/>
    <w:rsid w:val="008608D7"/>
    <w:rsid w:val="00860EBB"/>
    <w:rsid w:val="00861158"/>
    <w:rsid w:val="008618DC"/>
    <w:rsid w:val="00861B55"/>
    <w:rsid w:val="00861F5D"/>
    <w:rsid w:val="00861FDB"/>
    <w:rsid w:val="0086215E"/>
    <w:rsid w:val="0086222B"/>
    <w:rsid w:val="00862AA3"/>
    <w:rsid w:val="00863143"/>
    <w:rsid w:val="00863177"/>
    <w:rsid w:val="008635AA"/>
    <w:rsid w:val="00863639"/>
    <w:rsid w:val="00863E30"/>
    <w:rsid w:val="00864050"/>
    <w:rsid w:val="00864A47"/>
    <w:rsid w:val="00864D3C"/>
    <w:rsid w:val="00865099"/>
    <w:rsid w:val="0086578E"/>
    <w:rsid w:val="00865B22"/>
    <w:rsid w:val="00865BD2"/>
    <w:rsid w:val="00865FDD"/>
    <w:rsid w:val="0086631D"/>
    <w:rsid w:val="008665B3"/>
    <w:rsid w:val="0086694C"/>
    <w:rsid w:val="00866B16"/>
    <w:rsid w:val="00866DDC"/>
    <w:rsid w:val="008671D6"/>
    <w:rsid w:val="00867369"/>
    <w:rsid w:val="00867441"/>
    <w:rsid w:val="008676BC"/>
    <w:rsid w:val="008677F1"/>
    <w:rsid w:val="00867D12"/>
    <w:rsid w:val="00870BA3"/>
    <w:rsid w:val="00870CD9"/>
    <w:rsid w:val="0087120C"/>
    <w:rsid w:val="00871675"/>
    <w:rsid w:val="008718FD"/>
    <w:rsid w:val="00871BDE"/>
    <w:rsid w:val="00871CB2"/>
    <w:rsid w:val="00871F12"/>
    <w:rsid w:val="0087235D"/>
    <w:rsid w:val="00872402"/>
    <w:rsid w:val="0087282E"/>
    <w:rsid w:val="00872B69"/>
    <w:rsid w:val="00873013"/>
    <w:rsid w:val="00873083"/>
    <w:rsid w:val="008734D5"/>
    <w:rsid w:val="00873A0E"/>
    <w:rsid w:val="00873ECB"/>
    <w:rsid w:val="008741C0"/>
    <w:rsid w:val="00874A1E"/>
    <w:rsid w:val="00874C36"/>
    <w:rsid w:val="00874D3A"/>
    <w:rsid w:val="00874D53"/>
    <w:rsid w:val="008751E0"/>
    <w:rsid w:val="008757AC"/>
    <w:rsid w:val="00875D7D"/>
    <w:rsid w:val="00876367"/>
    <w:rsid w:val="00876411"/>
    <w:rsid w:val="008765D5"/>
    <w:rsid w:val="00876636"/>
    <w:rsid w:val="00876680"/>
    <w:rsid w:val="00876867"/>
    <w:rsid w:val="008768C4"/>
    <w:rsid w:val="008770CF"/>
    <w:rsid w:val="00877C54"/>
    <w:rsid w:val="008801D6"/>
    <w:rsid w:val="008801F3"/>
    <w:rsid w:val="00880206"/>
    <w:rsid w:val="00880618"/>
    <w:rsid w:val="00880971"/>
    <w:rsid w:val="0088099B"/>
    <w:rsid w:val="00880B96"/>
    <w:rsid w:val="00880C66"/>
    <w:rsid w:val="00880F8D"/>
    <w:rsid w:val="008811EB"/>
    <w:rsid w:val="008812AE"/>
    <w:rsid w:val="008814CA"/>
    <w:rsid w:val="0088168B"/>
    <w:rsid w:val="008817D4"/>
    <w:rsid w:val="00881837"/>
    <w:rsid w:val="00881BE1"/>
    <w:rsid w:val="00882486"/>
    <w:rsid w:val="0088257F"/>
    <w:rsid w:val="008827F9"/>
    <w:rsid w:val="00882820"/>
    <w:rsid w:val="00882861"/>
    <w:rsid w:val="00882E70"/>
    <w:rsid w:val="00883038"/>
    <w:rsid w:val="00883341"/>
    <w:rsid w:val="00883DA9"/>
    <w:rsid w:val="00884A31"/>
    <w:rsid w:val="00885109"/>
    <w:rsid w:val="00885654"/>
    <w:rsid w:val="00885737"/>
    <w:rsid w:val="00885B5B"/>
    <w:rsid w:val="00885D1F"/>
    <w:rsid w:val="008861FF"/>
    <w:rsid w:val="0088645F"/>
    <w:rsid w:val="008864C1"/>
    <w:rsid w:val="00886566"/>
    <w:rsid w:val="00886735"/>
    <w:rsid w:val="00886AAA"/>
    <w:rsid w:val="00886F52"/>
    <w:rsid w:val="00887966"/>
    <w:rsid w:val="00887FB4"/>
    <w:rsid w:val="008904E5"/>
    <w:rsid w:val="00890754"/>
    <w:rsid w:val="00890755"/>
    <w:rsid w:val="0089091D"/>
    <w:rsid w:val="00890B97"/>
    <w:rsid w:val="008913A5"/>
    <w:rsid w:val="008916D0"/>
    <w:rsid w:val="008918D6"/>
    <w:rsid w:val="00891A00"/>
    <w:rsid w:val="00891E3D"/>
    <w:rsid w:val="0089279A"/>
    <w:rsid w:val="0089292E"/>
    <w:rsid w:val="00892AAD"/>
    <w:rsid w:val="00892D01"/>
    <w:rsid w:val="00892E62"/>
    <w:rsid w:val="00892E6C"/>
    <w:rsid w:val="00893417"/>
    <w:rsid w:val="00893438"/>
    <w:rsid w:val="00893618"/>
    <w:rsid w:val="00893721"/>
    <w:rsid w:val="00893756"/>
    <w:rsid w:val="0089384D"/>
    <w:rsid w:val="00893A78"/>
    <w:rsid w:val="00893E58"/>
    <w:rsid w:val="0089426D"/>
    <w:rsid w:val="0089467B"/>
    <w:rsid w:val="0089488C"/>
    <w:rsid w:val="00894D91"/>
    <w:rsid w:val="00894FDD"/>
    <w:rsid w:val="00895209"/>
    <w:rsid w:val="00895956"/>
    <w:rsid w:val="0089597B"/>
    <w:rsid w:val="00895BF7"/>
    <w:rsid w:val="008960AA"/>
    <w:rsid w:val="0089622A"/>
    <w:rsid w:val="0089642D"/>
    <w:rsid w:val="00896A19"/>
    <w:rsid w:val="00896B3D"/>
    <w:rsid w:val="0089717A"/>
    <w:rsid w:val="0089742A"/>
    <w:rsid w:val="00897841"/>
    <w:rsid w:val="00897A71"/>
    <w:rsid w:val="00897D42"/>
    <w:rsid w:val="00897EA7"/>
    <w:rsid w:val="008A04D2"/>
    <w:rsid w:val="008A0AB8"/>
    <w:rsid w:val="008A12C1"/>
    <w:rsid w:val="008A1576"/>
    <w:rsid w:val="008A15B4"/>
    <w:rsid w:val="008A1691"/>
    <w:rsid w:val="008A19F9"/>
    <w:rsid w:val="008A1A9D"/>
    <w:rsid w:val="008A1C8D"/>
    <w:rsid w:val="008A2094"/>
    <w:rsid w:val="008A22D1"/>
    <w:rsid w:val="008A2393"/>
    <w:rsid w:val="008A241E"/>
    <w:rsid w:val="008A2A23"/>
    <w:rsid w:val="008A2E34"/>
    <w:rsid w:val="008A3345"/>
    <w:rsid w:val="008A3467"/>
    <w:rsid w:val="008A3562"/>
    <w:rsid w:val="008A3565"/>
    <w:rsid w:val="008A3D06"/>
    <w:rsid w:val="008A403A"/>
    <w:rsid w:val="008A40EB"/>
    <w:rsid w:val="008A4564"/>
    <w:rsid w:val="008A4669"/>
    <w:rsid w:val="008A480E"/>
    <w:rsid w:val="008A4ACD"/>
    <w:rsid w:val="008A4E63"/>
    <w:rsid w:val="008A4EFC"/>
    <w:rsid w:val="008A533B"/>
    <w:rsid w:val="008A59DE"/>
    <w:rsid w:val="008A5A3F"/>
    <w:rsid w:val="008A5CDB"/>
    <w:rsid w:val="008A6808"/>
    <w:rsid w:val="008A6990"/>
    <w:rsid w:val="008A6A60"/>
    <w:rsid w:val="008A6CEA"/>
    <w:rsid w:val="008A6EB5"/>
    <w:rsid w:val="008A6FFC"/>
    <w:rsid w:val="008A703A"/>
    <w:rsid w:val="008A710B"/>
    <w:rsid w:val="008A739E"/>
    <w:rsid w:val="008A7556"/>
    <w:rsid w:val="008B019B"/>
    <w:rsid w:val="008B05FC"/>
    <w:rsid w:val="008B0816"/>
    <w:rsid w:val="008B0D80"/>
    <w:rsid w:val="008B0E16"/>
    <w:rsid w:val="008B0E24"/>
    <w:rsid w:val="008B0F1E"/>
    <w:rsid w:val="008B1094"/>
    <w:rsid w:val="008B16C2"/>
    <w:rsid w:val="008B18EE"/>
    <w:rsid w:val="008B19FF"/>
    <w:rsid w:val="008B1B35"/>
    <w:rsid w:val="008B1E98"/>
    <w:rsid w:val="008B1F51"/>
    <w:rsid w:val="008B27DC"/>
    <w:rsid w:val="008B2A68"/>
    <w:rsid w:val="008B2AEC"/>
    <w:rsid w:val="008B3005"/>
    <w:rsid w:val="008B336D"/>
    <w:rsid w:val="008B3693"/>
    <w:rsid w:val="008B38F2"/>
    <w:rsid w:val="008B3A2C"/>
    <w:rsid w:val="008B3D69"/>
    <w:rsid w:val="008B3E7C"/>
    <w:rsid w:val="008B4035"/>
    <w:rsid w:val="008B4434"/>
    <w:rsid w:val="008B44FF"/>
    <w:rsid w:val="008B48A0"/>
    <w:rsid w:val="008B4A23"/>
    <w:rsid w:val="008B584A"/>
    <w:rsid w:val="008B5910"/>
    <w:rsid w:val="008B5A79"/>
    <w:rsid w:val="008B5C08"/>
    <w:rsid w:val="008B63FD"/>
    <w:rsid w:val="008B64F4"/>
    <w:rsid w:val="008B6571"/>
    <w:rsid w:val="008B697B"/>
    <w:rsid w:val="008B7275"/>
    <w:rsid w:val="008B7CF8"/>
    <w:rsid w:val="008B7D4F"/>
    <w:rsid w:val="008C01D6"/>
    <w:rsid w:val="008C02E1"/>
    <w:rsid w:val="008C04EA"/>
    <w:rsid w:val="008C0C4B"/>
    <w:rsid w:val="008C0E57"/>
    <w:rsid w:val="008C1884"/>
    <w:rsid w:val="008C19F9"/>
    <w:rsid w:val="008C1A22"/>
    <w:rsid w:val="008C1DAB"/>
    <w:rsid w:val="008C30C3"/>
    <w:rsid w:val="008C3267"/>
    <w:rsid w:val="008C3517"/>
    <w:rsid w:val="008C35C5"/>
    <w:rsid w:val="008C3A8E"/>
    <w:rsid w:val="008C3B45"/>
    <w:rsid w:val="008C3E2F"/>
    <w:rsid w:val="008C3E99"/>
    <w:rsid w:val="008C3ED0"/>
    <w:rsid w:val="008C40CF"/>
    <w:rsid w:val="008C4617"/>
    <w:rsid w:val="008C46A8"/>
    <w:rsid w:val="008C4758"/>
    <w:rsid w:val="008C49C2"/>
    <w:rsid w:val="008C4B78"/>
    <w:rsid w:val="008C4D41"/>
    <w:rsid w:val="008C4EA5"/>
    <w:rsid w:val="008C4F65"/>
    <w:rsid w:val="008C54AF"/>
    <w:rsid w:val="008C5FAC"/>
    <w:rsid w:val="008C62CD"/>
    <w:rsid w:val="008C6334"/>
    <w:rsid w:val="008C65BD"/>
    <w:rsid w:val="008C6721"/>
    <w:rsid w:val="008C6C21"/>
    <w:rsid w:val="008C6C5B"/>
    <w:rsid w:val="008C6FCB"/>
    <w:rsid w:val="008C7125"/>
    <w:rsid w:val="008C75DE"/>
    <w:rsid w:val="008C7705"/>
    <w:rsid w:val="008C7954"/>
    <w:rsid w:val="008C7CAA"/>
    <w:rsid w:val="008C7D25"/>
    <w:rsid w:val="008C7ED0"/>
    <w:rsid w:val="008C7FF3"/>
    <w:rsid w:val="008D090A"/>
    <w:rsid w:val="008D0C5F"/>
    <w:rsid w:val="008D1197"/>
    <w:rsid w:val="008D11B1"/>
    <w:rsid w:val="008D120A"/>
    <w:rsid w:val="008D152C"/>
    <w:rsid w:val="008D16ED"/>
    <w:rsid w:val="008D188D"/>
    <w:rsid w:val="008D1AAC"/>
    <w:rsid w:val="008D1CF0"/>
    <w:rsid w:val="008D2423"/>
    <w:rsid w:val="008D25FD"/>
    <w:rsid w:val="008D284F"/>
    <w:rsid w:val="008D28C4"/>
    <w:rsid w:val="008D2A72"/>
    <w:rsid w:val="008D2B05"/>
    <w:rsid w:val="008D324B"/>
    <w:rsid w:val="008D3718"/>
    <w:rsid w:val="008D38B6"/>
    <w:rsid w:val="008D3973"/>
    <w:rsid w:val="008D3ADA"/>
    <w:rsid w:val="008D3EFD"/>
    <w:rsid w:val="008D42DD"/>
    <w:rsid w:val="008D4507"/>
    <w:rsid w:val="008D4C1F"/>
    <w:rsid w:val="008D50E9"/>
    <w:rsid w:val="008D54B6"/>
    <w:rsid w:val="008D60A1"/>
    <w:rsid w:val="008D6483"/>
    <w:rsid w:val="008D6A68"/>
    <w:rsid w:val="008D6E0E"/>
    <w:rsid w:val="008D7461"/>
    <w:rsid w:val="008D746F"/>
    <w:rsid w:val="008D78CE"/>
    <w:rsid w:val="008D7D1E"/>
    <w:rsid w:val="008D7D42"/>
    <w:rsid w:val="008D7D96"/>
    <w:rsid w:val="008E0103"/>
    <w:rsid w:val="008E01BD"/>
    <w:rsid w:val="008E028F"/>
    <w:rsid w:val="008E0298"/>
    <w:rsid w:val="008E0305"/>
    <w:rsid w:val="008E03F5"/>
    <w:rsid w:val="008E065E"/>
    <w:rsid w:val="008E070C"/>
    <w:rsid w:val="008E0BF4"/>
    <w:rsid w:val="008E0C1F"/>
    <w:rsid w:val="008E0D4C"/>
    <w:rsid w:val="008E0F99"/>
    <w:rsid w:val="008E1179"/>
    <w:rsid w:val="008E1183"/>
    <w:rsid w:val="008E145C"/>
    <w:rsid w:val="008E16E2"/>
    <w:rsid w:val="008E1D92"/>
    <w:rsid w:val="008E1EC3"/>
    <w:rsid w:val="008E2392"/>
    <w:rsid w:val="008E23A2"/>
    <w:rsid w:val="008E267A"/>
    <w:rsid w:val="008E2BDE"/>
    <w:rsid w:val="008E2E7D"/>
    <w:rsid w:val="008E3032"/>
    <w:rsid w:val="008E3101"/>
    <w:rsid w:val="008E3335"/>
    <w:rsid w:val="008E3684"/>
    <w:rsid w:val="008E3748"/>
    <w:rsid w:val="008E37D1"/>
    <w:rsid w:val="008E39BD"/>
    <w:rsid w:val="008E3A82"/>
    <w:rsid w:val="008E3AFA"/>
    <w:rsid w:val="008E3B01"/>
    <w:rsid w:val="008E3BC3"/>
    <w:rsid w:val="008E3F66"/>
    <w:rsid w:val="008E3FFD"/>
    <w:rsid w:val="008E43EB"/>
    <w:rsid w:val="008E5036"/>
    <w:rsid w:val="008E504E"/>
    <w:rsid w:val="008E556F"/>
    <w:rsid w:val="008E563C"/>
    <w:rsid w:val="008E5DE4"/>
    <w:rsid w:val="008E6054"/>
    <w:rsid w:val="008E65D3"/>
    <w:rsid w:val="008E6604"/>
    <w:rsid w:val="008E69A5"/>
    <w:rsid w:val="008E6F8E"/>
    <w:rsid w:val="008E70B8"/>
    <w:rsid w:val="008E78B8"/>
    <w:rsid w:val="008E7C39"/>
    <w:rsid w:val="008E7E28"/>
    <w:rsid w:val="008F035E"/>
    <w:rsid w:val="008F08F3"/>
    <w:rsid w:val="008F0D32"/>
    <w:rsid w:val="008F137F"/>
    <w:rsid w:val="008F19D9"/>
    <w:rsid w:val="008F1E58"/>
    <w:rsid w:val="008F1FF6"/>
    <w:rsid w:val="008F2053"/>
    <w:rsid w:val="008F2342"/>
    <w:rsid w:val="008F267B"/>
    <w:rsid w:val="008F268B"/>
    <w:rsid w:val="008F28E5"/>
    <w:rsid w:val="008F2CB5"/>
    <w:rsid w:val="008F2CD2"/>
    <w:rsid w:val="008F31F2"/>
    <w:rsid w:val="008F3737"/>
    <w:rsid w:val="008F3FE0"/>
    <w:rsid w:val="008F45E8"/>
    <w:rsid w:val="008F4F29"/>
    <w:rsid w:val="008F4FD5"/>
    <w:rsid w:val="008F57D8"/>
    <w:rsid w:val="008F59EB"/>
    <w:rsid w:val="008F5C08"/>
    <w:rsid w:val="008F601F"/>
    <w:rsid w:val="008F6BA9"/>
    <w:rsid w:val="008F6C89"/>
    <w:rsid w:val="008F6F18"/>
    <w:rsid w:val="008F7041"/>
    <w:rsid w:val="008F70D3"/>
    <w:rsid w:val="008F74E1"/>
    <w:rsid w:val="008F783D"/>
    <w:rsid w:val="008F7E1B"/>
    <w:rsid w:val="00900262"/>
    <w:rsid w:val="00900575"/>
    <w:rsid w:val="009005E1"/>
    <w:rsid w:val="00900CB6"/>
    <w:rsid w:val="009014EA"/>
    <w:rsid w:val="00901629"/>
    <w:rsid w:val="0090233E"/>
    <w:rsid w:val="00902450"/>
    <w:rsid w:val="009025B3"/>
    <w:rsid w:val="0090281D"/>
    <w:rsid w:val="00902848"/>
    <w:rsid w:val="00902D46"/>
    <w:rsid w:val="00902E0C"/>
    <w:rsid w:val="00903A41"/>
    <w:rsid w:val="00903B33"/>
    <w:rsid w:val="009044BC"/>
    <w:rsid w:val="00904584"/>
    <w:rsid w:val="009045AC"/>
    <w:rsid w:val="009048E2"/>
    <w:rsid w:val="00904A4E"/>
    <w:rsid w:val="00904CAD"/>
    <w:rsid w:val="009066D1"/>
    <w:rsid w:val="009068A9"/>
    <w:rsid w:val="00906B52"/>
    <w:rsid w:val="00906CD6"/>
    <w:rsid w:val="00906ECF"/>
    <w:rsid w:val="00907051"/>
    <w:rsid w:val="00907144"/>
    <w:rsid w:val="00907469"/>
    <w:rsid w:val="00907739"/>
    <w:rsid w:val="00907E14"/>
    <w:rsid w:val="0091028E"/>
    <w:rsid w:val="009103E3"/>
    <w:rsid w:val="00910B06"/>
    <w:rsid w:val="00910BD6"/>
    <w:rsid w:val="00910F2C"/>
    <w:rsid w:val="00910F70"/>
    <w:rsid w:val="00910F9A"/>
    <w:rsid w:val="00911054"/>
    <w:rsid w:val="009110BE"/>
    <w:rsid w:val="0091164B"/>
    <w:rsid w:val="009121CC"/>
    <w:rsid w:val="009126FE"/>
    <w:rsid w:val="00912D45"/>
    <w:rsid w:val="00912E00"/>
    <w:rsid w:val="00913695"/>
    <w:rsid w:val="00913833"/>
    <w:rsid w:val="00913933"/>
    <w:rsid w:val="00913FE6"/>
    <w:rsid w:val="00915456"/>
    <w:rsid w:val="00915584"/>
    <w:rsid w:val="00915AFC"/>
    <w:rsid w:val="00915E0F"/>
    <w:rsid w:val="00915E3B"/>
    <w:rsid w:val="009162F8"/>
    <w:rsid w:val="009165A0"/>
    <w:rsid w:val="009170E0"/>
    <w:rsid w:val="0091722F"/>
    <w:rsid w:val="009172A4"/>
    <w:rsid w:val="00917533"/>
    <w:rsid w:val="00917690"/>
    <w:rsid w:val="0091791B"/>
    <w:rsid w:val="00917ADF"/>
    <w:rsid w:val="00917F7D"/>
    <w:rsid w:val="00920BEF"/>
    <w:rsid w:val="00921378"/>
    <w:rsid w:val="009216F5"/>
    <w:rsid w:val="009219DE"/>
    <w:rsid w:val="00921C7E"/>
    <w:rsid w:val="009220DA"/>
    <w:rsid w:val="0092230B"/>
    <w:rsid w:val="00922472"/>
    <w:rsid w:val="00922510"/>
    <w:rsid w:val="009227BA"/>
    <w:rsid w:val="00922D4A"/>
    <w:rsid w:val="00922F00"/>
    <w:rsid w:val="009232ED"/>
    <w:rsid w:val="00923849"/>
    <w:rsid w:val="00923DE1"/>
    <w:rsid w:val="00923E78"/>
    <w:rsid w:val="009241E2"/>
    <w:rsid w:val="0092443E"/>
    <w:rsid w:val="0092499C"/>
    <w:rsid w:val="00924F58"/>
    <w:rsid w:val="00925120"/>
    <w:rsid w:val="0092558D"/>
    <w:rsid w:val="009257F4"/>
    <w:rsid w:val="00925922"/>
    <w:rsid w:val="00925945"/>
    <w:rsid w:val="00925AB7"/>
    <w:rsid w:val="00925B40"/>
    <w:rsid w:val="00925ED4"/>
    <w:rsid w:val="00926602"/>
    <w:rsid w:val="00926B86"/>
    <w:rsid w:val="00926D6C"/>
    <w:rsid w:val="00927148"/>
    <w:rsid w:val="00927F1A"/>
    <w:rsid w:val="009300C8"/>
    <w:rsid w:val="009308C5"/>
    <w:rsid w:val="00930C1C"/>
    <w:rsid w:val="00930CE5"/>
    <w:rsid w:val="00931137"/>
    <w:rsid w:val="009311C0"/>
    <w:rsid w:val="00931844"/>
    <w:rsid w:val="00931E78"/>
    <w:rsid w:val="00932323"/>
    <w:rsid w:val="009325AE"/>
    <w:rsid w:val="0093297F"/>
    <w:rsid w:val="00932CF0"/>
    <w:rsid w:val="00932DA1"/>
    <w:rsid w:val="0093306E"/>
    <w:rsid w:val="009333B6"/>
    <w:rsid w:val="00933D89"/>
    <w:rsid w:val="00934277"/>
    <w:rsid w:val="009342A7"/>
    <w:rsid w:val="009343B4"/>
    <w:rsid w:val="00934808"/>
    <w:rsid w:val="00934931"/>
    <w:rsid w:val="00934964"/>
    <w:rsid w:val="00934AB0"/>
    <w:rsid w:val="00934D8C"/>
    <w:rsid w:val="0093503B"/>
    <w:rsid w:val="00935216"/>
    <w:rsid w:val="0093548C"/>
    <w:rsid w:val="00935E73"/>
    <w:rsid w:val="00935EB4"/>
    <w:rsid w:val="009363C9"/>
    <w:rsid w:val="00936467"/>
    <w:rsid w:val="0093647C"/>
    <w:rsid w:val="0093663D"/>
    <w:rsid w:val="00937440"/>
    <w:rsid w:val="00937495"/>
    <w:rsid w:val="0093767A"/>
    <w:rsid w:val="0093793C"/>
    <w:rsid w:val="00937CD3"/>
    <w:rsid w:val="00937D3C"/>
    <w:rsid w:val="00937DBF"/>
    <w:rsid w:val="009402FE"/>
    <w:rsid w:val="00940667"/>
    <w:rsid w:val="0094067E"/>
    <w:rsid w:val="00940710"/>
    <w:rsid w:val="00940781"/>
    <w:rsid w:val="00940B31"/>
    <w:rsid w:val="00940B83"/>
    <w:rsid w:val="00940E84"/>
    <w:rsid w:val="00940F7E"/>
    <w:rsid w:val="009410E1"/>
    <w:rsid w:val="009416A1"/>
    <w:rsid w:val="00941B0F"/>
    <w:rsid w:val="00941D69"/>
    <w:rsid w:val="00941EE3"/>
    <w:rsid w:val="00942317"/>
    <w:rsid w:val="00942DDA"/>
    <w:rsid w:val="00942F90"/>
    <w:rsid w:val="009430EA"/>
    <w:rsid w:val="009435CC"/>
    <w:rsid w:val="009438E0"/>
    <w:rsid w:val="00943A2A"/>
    <w:rsid w:val="00943B82"/>
    <w:rsid w:val="009440C8"/>
    <w:rsid w:val="00944104"/>
    <w:rsid w:val="00944137"/>
    <w:rsid w:val="00944210"/>
    <w:rsid w:val="0094431D"/>
    <w:rsid w:val="009443B8"/>
    <w:rsid w:val="0094451C"/>
    <w:rsid w:val="009446B7"/>
    <w:rsid w:val="00944BB0"/>
    <w:rsid w:val="00944BFC"/>
    <w:rsid w:val="00944CCD"/>
    <w:rsid w:val="00944DBB"/>
    <w:rsid w:val="00944DEA"/>
    <w:rsid w:val="00944E00"/>
    <w:rsid w:val="009452AC"/>
    <w:rsid w:val="009454D6"/>
    <w:rsid w:val="00945699"/>
    <w:rsid w:val="00945E02"/>
    <w:rsid w:val="009460DE"/>
    <w:rsid w:val="0094617C"/>
    <w:rsid w:val="00946701"/>
    <w:rsid w:val="00946D21"/>
    <w:rsid w:val="00947273"/>
    <w:rsid w:val="0094768F"/>
    <w:rsid w:val="00947841"/>
    <w:rsid w:val="00947CFA"/>
    <w:rsid w:val="009507AF"/>
    <w:rsid w:val="00950810"/>
    <w:rsid w:val="00950A37"/>
    <w:rsid w:val="00950A7D"/>
    <w:rsid w:val="00950C16"/>
    <w:rsid w:val="00950CC4"/>
    <w:rsid w:val="00950EEC"/>
    <w:rsid w:val="00950FBB"/>
    <w:rsid w:val="0095131B"/>
    <w:rsid w:val="009513EC"/>
    <w:rsid w:val="00951B18"/>
    <w:rsid w:val="00951C3A"/>
    <w:rsid w:val="00951E08"/>
    <w:rsid w:val="00951EED"/>
    <w:rsid w:val="009525D7"/>
    <w:rsid w:val="00952853"/>
    <w:rsid w:val="009529F9"/>
    <w:rsid w:val="00952BF8"/>
    <w:rsid w:val="0095398B"/>
    <w:rsid w:val="00953A6A"/>
    <w:rsid w:val="00954270"/>
    <w:rsid w:val="00954A02"/>
    <w:rsid w:val="009556BE"/>
    <w:rsid w:val="009556ED"/>
    <w:rsid w:val="00955B28"/>
    <w:rsid w:val="00955EA8"/>
    <w:rsid w:val="0095625F"/>
    <w:rsid w:val="00956452"/>
    <w:rsid w:val="00956A92"/>
    <w:rsid w:val="00956FF3"/>
    <w:rsid w:val="009572C7"/>
    <w:rsid w:val="009579DC"/>
    <w:rsid w:val="009579EC"/>
    <w:rsid w:val="00957B30"/>
    <w:rsid w:val="00960129"/>
    <w:rsid w:val="0096047C"/>
    <w:rsid w:val="0096051A"/>
    <w:rsid w:val="009605BD"/>
    <w:rsid w:val="009605E2"/>
    <w:rsid w:val="009606A4"/>
    <w:rsid w:val="009606F6"/>
    <w:rsid w:val="0096073F"/>
    <w:rsid w:val="0096098B"/>
    <w:rsid w:val="009610BC"/>
    <w:rsid w:val="009615A4"/>
    <w:rsid w:val="0096198D"/>
    <w:rsid w:val="00961A22"/>
    <w:rsid w:val="0096210D"/>
    <w:rsid w:val="0096220F"/>
    <w:rsid w:val="00962D47"/>
    <w:rsid w:val="00962E01"/>
    <w:rsid w:val="00962FBF"/>
    <w:rsid w:val="009634F8"/>
    <w:rsid w:val="00963713"/>
    <w:rsid w:val="009638AD"/>
    <w:rsid w:val="00963B4E"/>
    <w:rsid w:val="00963E6E"/>
    <w:rsid w:val="00963EC1"/>
    <w:rsid w:val="00964A26"/>
    <w:rsid w:val="00964BF1"/>
    <w:rsid w:val="00965098"/>
    <w:rsid w:val="009650F9"/>
    <w:rsid w:val="009653AC"/>
    <w:rsid w:val="00965708"/>
    <w:rsid w:val="009657E7"/>
    <w:rsid w:val="00965A99"/>
    <w:rsid w:val="00965BCF"/>
    <w:rsid w:val="00965DDF"/>
    <w:rsid w:val="00965E23"/>
    <w:rsid w:val="00965F4F"/>
    <w:rsid w:val="009663FA"/>
    <w:rsid w:val="0096666D"/>
    <w:rsid w:val="00966801"/>
    <w:rsid w:val="009672A1"/>
    <w:rsid w:val="009673C9"/>
    <w:rsid w:val="009678F6"/>
    <w:rsid w:val="00967D9D"/>
    <w:rsid w:val="00970485"/>
    <w:rsid w:val="00970673"/>
    <w:rsid w:val="009707D4"/>
    <w:rsid w:val="00970D24"/>
    <w:rsid w:val="0097122D"/>
    <w:rsid w:val="0097279A"/>
    <w:rsid w:val="009729F7"/>
    <w:rsid w:val="00972A6E"/>
    <w:rsid w:val="00972A7C"/>
    <w:rsid w:val="00972AE0"/>
    <w:rsid w:val="00972BAF"/>
    <w:rsid w:val="009730FE"/>
    <w:rsid w:val="0097323F"/>
    <w:rsid w:val="0097340D"/>
    <w:rsid w:val="009735ED"/>
    <w:rsid w:val="00973CA1"/>
    <w:rsid w:val="00973F6D"/>
    <w:rsid w:val="0097437A"/>
    <w:rsid w:val="00974BD3"/>
    <w:rsid w:val="00974CC1"/>
    <w:rsid w:val="00974D0A"/>
    <w:rsid w:val="00975368"/>
    <w:rsid w:val="0097550D"/>
    <w:rsid w:val="0097568F"/>
    <w:rsid w:val="00975B2B"/>
    <w:rsid w:val="00975BB8"/>
    <w:rsid w:val="00975DE0"/>
    <w:rsid w:val="00976083"/>
    <w:rsid w:val="009760F3"/>
    <w:rsid w:val="009763C7"/>
    <w:rsid w:val="009764E9"/>
    <w:rsid w:val="009766E0"/>
    <w:rsid w:val="00976E02"/>
    <w:rsid w:val="00976FB5"/>
    <w:rsid w:val="009772B1"/>
    <w:rsid w:val="0097736C"/>
    <w:rsid w:val="00977755"/>
    <w:rsid w:val="009804B7"/>
    <w:rsid w:val="0098084A"/>
    <w:rsid w:val="009809E5"/>
    <w:rsid w:val="00980A7A"/>
    <w:rsid w:val="00980B4C"/>
    <w:rsid w:val="0098107E"/>
    <w:rsid w:val="0098161E"/>
    <w:rsid w:val="009817F7"/>
    <w:rsid w:val="00981F78"/>
    <w:rsid w:val="009820B6"/>
    <w:rsid w:val="00982304"/>
    <w:rsid w:val="009824CF"/>
    <w:rsid w:val="00982849"/>
    <w:rsid w:val="0098286C"/>
    <w:rsid w:val="00982D8F"/>
    <w:rsid w:val="00982F71"/>
    <w:rsid w:val="00983540"/>
    <w:rsid w:val="009837CC"/>
    <w:rsid w:val="009838A7"/>
    <w:rsid w:val="009839C1"/>
    <w:rsid w:val="00983A72"/>
    <w:rsid w:val="00983C15"/>
    <w:rsid w:val="00983CC2"/>
    <w:rsid w:val="00983FEC"/>
    <w:rsid w:val="00984575"/>
    <w:rsid w:val="009853F9"/>
    <w:rsid w:val="0098589D"/>
    <w:rsid w:val="00985A2A"/>
    <w:rsid w:val="00986B06"/>
    <w:rsid w:val="00986BE7"/>
    <w:rsid w:val="00986D6B"/>
    <w:rsid w:val="00986FA5"/>
    <w:rsid w:val="00987207"/>
    <w:rsid w:val="00987668"/>
    <w:rsid w:val="00987891"/>
    <w:rsid w:val="00987929"/>
    <w:rsid w:val="00987C51"/>
    <w:rsid w:val="00987DE1"/>
    <w:rsid w:val="00987FF4"/>
    <w:rsid w:val="00990481"/>
    <w:rsid w:val="009904E8"/>
    <w:rsid w:val="00990AB2"/>
    <w:rsid w:val="00990B10"/>
    <w:rsid w:val="00990CBC"/>
    <w:rsid w:val="009912A8"/>
    <w:rsid w:val="009914CB"/>
    <w:rsid w:val="00991B19"/>
    <w:rsid w:val="00991B4C"/>
    <w:rsid w:val="009920B4"/>
    <w:rsid w:val="0099213A"/>
    <w:rsid w:val="00992369"/>
    <w:rsid w:val="009923EC"/>
    <w:rsid w:val="00992D5A"/>
    <w:rsid w:val="00992DC4"/>
    <w:rsid w:val="00992E4D"/>
    <w:rsid w:val="00992F94"/>
    <w:rsid w:val="00993326"/>
    <w:rsid w:val="0099371C"/>
    <w:rsid w:val="00993EA3"/>
    <w:rsid w:val="00994754"/>
    <w:rsid w:val="009949DD"/>
    <w:rsid w:val="00994A37"/>
    <w:rsid w:val="00994D4A"/>
    <w:rsid w:val="009951A9"/>
    <w:rsid w:val="009951DE"/>
    <w:rsid w:val="00995388"/>
    <w:rsid w:val="009953DE"/>
    <w:rsid w:val="00995509"/>
    <w:rsid w:val="00995666"/>
    <w:rsid w:val="00995C32"/>
    <w:rsid w:val="00995DC1"/>
    <w:rsid w:val="009963F4"/>
    <w:rsid w:val="009967C4"/>
    <w:rsid w:val="009976EE"/>
    <w:rsid w:val="00997A9D"/>
    <w:rsid w:val="00997B17"/>
    <w:rsid w:val="00997B83"/>
    <w:rsid w:val="00997CEC"/>
    <w:rsid w:val="00997F5B"/>
    <w:rsid w:val="009A041E"/>
    <w:rsid w:val="009A04C1"/>
    <w:rsid w:val="009A04F1"/>
    <w:rsid w:val="009A07EE"/>
    <w:rsid w:val="009A094F"/>
    <w:rsid w:val="009A1125"/>
    <w:rsid w:val="009A18D7"/>
    <w:rsid w:val="009A1948"/>
    <w:rsid w:val="009A1A08"/>
    <w:rsid w:val="009A201E"/>
    <w:rsid w:val="009A2B72"/>
    <w:rsid w:val="009A3245"/>
    <w:rsid w:val="009A3313"/>
    <w:rsid w:val="009A35DA"/>
    <w:rsid w:val="009A3A63"/>
    <w:rsid w:val="009A401F"/>
    <w:rsid w:val="009A453E"/>
    <w:rsid w:val="009A460C"/>
    <w:rsid w:val="009A4881"/>
    <w:rsid w:val="009A568F"/>
    <w:rsid w:val="009A56A6"/>
    <w:rsid w:val="009A58D6"/>
    <w:rsid w:val="009A5924"/>
    <w:rsid w:val="009A5D41"/>
    <w:rsid w:val="009A5DAA"/>
    <w:rsid w:val="009A5E79"/>
    <w:rsid w:val="009A6442"/>
    <w:rsid w:val="009A67CB"/>
    <w:rsid w:val="009A6AD3"/>
    <w:rsid w:val="009A6E44"/>
    <w:rsid w:val="009A6F1C"/>
    <w:rsid w:val="009A70ED"/>
    <w:rsid w:val="009A71C3"/>
    <w:rsid w:val="009A71EE"/>
    <w:rsid w:val="009A741F"/>
    <w:rsid w:val="009A7635"/>
    <w:rsid w:val="009A76D3"/>
    <w:rsid w:val="009A79A5"/>
    <w:rsid w:val="009A7F91"/>
    <w:rsid w:val="009B05AE"/>
    <w:rsid w:val="009B071A"/>
    <w:rsid w:val="009B09CF"/>
    <w:rsid w:val="009B0D72"/>
    <w:rsid w:val="009B119E"/>
    <w:rsid w:val="009B1477"/>
    <w:rsid w:val="009B14D8"/>
    <w:rsid w:val="009B1512"/>
    <w:rsid w:val="009B1648"/>
    <w:rsid w:val="009B17A9"/>
    <w:rsid w:val="009B17E3"/>
    <w:rsid w:val="009B1A93"/>
    <w:rsid w:val="009B1B37"/>
    <w:rsid w:val="009B1C19"/>
    <w:rsid w:val="009B2047"/>
    <w:rsid w:val="009B2183"/>
    <w:rsid w:val="009B2365"/>
    <w:rsid w:val="009B248C"/>
    <w:rsid w:val="009B2687"/>
    <w:rsid w:val="009B283F"/>
    <w:rsid w:val="009B2B51"/>
    <w:rsid w:val="009B2C12"/>
    <w:rsid w:val="009B2DB4"/>
    <w:rsid w:val="009B303D"/>
    <w:rsid w:val="009B3490"/>
    <w:rsid w:val="009B350A"/>
    <w:rsid w:val="009B362F"/>
    <w:rsid w:val="009B375F"/>
    <w:rsid w:val="009B3E8A"/>
    <w:rsid w:val="009B3EFD"/>
    <w:rsid w:val="009B3F76"/>
    <w:rsid w:val="009B410B"/>
    <w:rsid w:val="009B424C"/>
    <w:rsid w:val="009B42FE"/>
    <w:rsid w:val="009B4576"/>
    <w:rsid w:val="009B46BE"/>
    <w:rsid w:val="009B47B4"/>
    <w:rsid w:val="009B4BC8"/>
    <w:rsid w:val="009B4D63"/>
    <w:rsid w:val="009B50EC"/>
    <w:rsid w:val="009B51C8"/>
    <w:rsid w:val="009B54C8"/>
    <w:rsid w:val="009B55FD"/>
    <w:rsid w:val="009B5C0C"/>
    <w:rsid w:val="009B5C25"/>
    <w:rsid w:val="009B6179"/>
    <w:rsid w:val="009B63CC"/>
    <w:rsid w:val="009B669B"/>
    <w:rsid w:val="009B6A4B"/>
    <w:rsid w:val="009B6C1A"/>
    <w:rsid w:val="009B6CBB"/>
    <w:rsid w:val="009B7279"/>
    <w:rsid w:val="009B7288"/>
    <w:rsid w:val="009B7B8B"/>
    <w:rsid w:val="009B7F39"/>
    <w:rsid w:val="009C013C"/>
    <w:rsid w:val="009C02A0"/>
    <w:rsid w:val="009C04CA"/>
    <w:rsid w:val="009C0FC0"/>
    <w:rsid w:val="009C14D7"/>
    <w:rsid w:val="009C19EC"/>
    <w:rsid w:val="009C19F9"/>
    <w:rsid w:val="009C1F38"/>
    <w:rsid w:val="009C1F7F"/>
    <w:rsid w:val="009C25C5"/>
    <w:rsid w:val="009C2767"/>
    <w:rsid w:val="009C28B9"/>
    <w:rsid w:val="009C2F28"/>
    <w:rsid w:val="009C2FF2"/>
    <w:rsid w:val="009C30AF"/>
    <w:rsid w:val="009C334D"/>
    <w:rsid w:val="009C365B"/>
    <w:rsid w:val="009C387E"/>
    <w:rsid w:val="009C3E45"/>
    <w:rsid w:val="009C432D"/>
    <w:rsid w:val="009C45F4"/>
    <w:rsid w:val="009C4CF7"/>
    <w:rsid w:val="009C5131"/>
    <w:rsid w:val="009C5340"/>
    <w:rsid w:val="009C53BA"/>
    <w:rsid w:val="009C562C"/>
    <w:rsid w:val="009C5911"/>
    <w:rsid w:val="009C5D1C"/>
    <w:rsid w:val="009C5F16"/>
    <w:rsid w:val="009C61C6"/>
    <w:rsid w:val="009C6A51"/>
    <w:rsid w:val="009C6D01"/>
    <w:rsid w:val="009C6E40"/>
    <w:rsid w:val="009C73D7"/>
    <w:rsid w:val="009C79BB"/>
    <w:rsid w:val="009C7A2E"/>
    <w:rsid w:val="009D073A"/>
    <w:rsid w:val="009D08BA"/>
    <w:rsid w:val="009D0D4B"/>
    <w:rsid w:val="009D0DA3"/>
    <w:rsid w:val="009D0E79"/>
    <w:rsid w:val="009D0F32"/>
    <w:rsid w:val="009D0F78"/>
    <w:rsid w:val="009D10BE"/>
    <w:rsid w:val="009D1335"/>
    <w:rsid w:val="009D168F"/>
    <w:rsid w:val="009D1741"/>
    <w:rsid w:val="009D17DA"/>
    <w:rsid w:val="009D1BA8"/>
    <w:rsid w:val="009D2078"/>
    <w:rsid w:val="009D222A"/>
    <w:rsid w:val="009D2672"/>
    <w:rsid w:val="009D2A9B"/>
    <w:rsid w:val="009D353F"/>
    <w:rsid w:val="009D3654"/>
    <w:rsid w:val="009D3699"/>
    <w:rsid w:val="009D3A9A"/>
    <w:rsid w:val="009D3E24"/>
    <w:rsid w:val="009D459B"/>
    <w:rsid w:val="009D4AF7"/>
    <w:rsid w:val="009D4CFB"/>
    <w:rsid w:val="009D514F"/>
    <w:rsid w:val="009D5469"/>
    <w:rsid w:val="009D583D"/>
    <w:rsid w:val="009D58FD"/>
    <w:rsid w:val="009D593B"/>
    <w:rsid w:val="009D5A31"/>
    <w:rsid w:val="009D5E42"/>
    <w:rsid w:val="009D5EEB"/>
    <w:rsid w:val="009D6293"/>
    <w:rsid w:val="009D63F5"/>
    <w:rsid w:val="009D63F7"/>
    <w:rsid w:val="009D64F1"/>
    <w:rsid w:val="009D6588"/>
    <w:rsid w:val="009D6AB6"/>
    <w:rsid w:val="009D6C17"/>
    <w:rsid w:val="009D763F"/>
    <w:rsid w:val="009D76C0"/>
    <w:rsid w:val="009D7BA0"/>
    <w:rsid w:val="009E0148"/>
    <w:rsid w:val="009E027A"/>
    <w:rsid w:val="009E045B"/>
    <w:rsid w:val="009E09E0"/>
    <w:rsid w:val="009E0A7B"/>
    <w:rsid w:val="009E0B5D"/>
    <w:rsid w:val="009E0C17"/>
    <w:rsid w:val="009E0F29"/>
    <w:rsid w:val="009E152D"/>
    <w:rsid w:val="009E18F1"/>
    <w:rsid w:val="009E1BE3"/>
    <w:rsid w:val="009E21E0"/>
    <w:rsid w:val="009E3125"/>
    <w:rsid w:val="009E3A68"/>
    <w:rsid w:val="009E3B69"/>
    <w:rsid w:val="009E3C49"/>
    <w:rsid w:val="009E3E4C"/>
    <w:rsid w:val="009E4557"/>
    <w:rsid w:val="009E468F"/>
    <w:rsid w:val="009E49B8"/>
    <w:rsid w:val="009E49FA"/>
    <w:rsid w:val="009E4C25"/>
    <w:rsid w:val="009E533D"/>
    <w:rsid w:val="009E56F9"/>
    <w:rsid w:val="009E5DB4"/>
    <w:rsid w:val="009E5F57"/>
    <w:rsid w:val="009E6369"/>
    <w:rsid w:val="009E65B4"/>
    <w:rsid w:val="009E68C2"/>
    <w:rsid w:val="009E71D1"/>
    <w:rsid w:val="009E7427"/>
    <w:rsid w:val="009E74A9"/>
    <w:rsid w:val="009E75A9"/>
    <w:rsid w:val="009E774B"/>
    <w:rsid w:val="009E775E"/>
    <w:rsid w:val="009E7771"/>
    <w:rsid w:val="009E779B"/>
    <w:rsid w:val="009E7CE3"/>
    <w:rsid w:val="009E7E0B"/>
    <w:rsid w:val="009F00A7"/>
    <w:rsid w:val="009F017A"/>
    <w:rsid w:val="009F0549"/>
    <w:rsid w:val="009F0591"/>
    <w:rsid w:val="009F066C"/>
    <w:rsid w:val="009F0C2C"/>
    <w:rsid w:val="009F10D5"/>
    <w:rsid w:val="009F1154"/>
    <w:rsid w:val="009F12D2"/>
    <w:rsid w:val="009F2693"/>
    <w:rsid w:val="009F304B"/>
    <w:rsid w:val="009F3055"/>
    <w:rsid w:val="009F35A9"/>
    <w:rsid w:val="009F3889"/>
    <w:rsid w:val="009F3B48"/>
    <w:rsid w:val="009F3FD1"/>
    <w:rsid w:val="009F43A8"/>
    <w:rsid w:val="009F4637"/>
    <w:rsid w:val="009F476F"/>
    <w:rsid w:val="009F4B59"/>
    <w:rsid w:val="009F4C24"/>
    <w:rsid w:val="009F4C7F"/>
    <w:rsid w:val="009F4CA9"/>
    <w:rsid w:val="009F4EBD"/>
    <w:rsid w:val="009F529A"/>
    <w:rsid w:val="009F591D"/>
    <w:rsid w:val="009F5A3C"/>
    <w:rsid w:val="009F5A9D"/>
    <w:rsid w:val="009F5D5B"/>
    <w:rsid w:val="009F6133"/>
    <w:rsid w:val="009F64DD"/>
    <w:rsid w:val="009F6514"/>
    <w:rsid w:val="009F6D9F"/>
    <w:rsid w:val="009F6F13"/>
    <w:rsid w:val="009F704A"/>
    <w:rsid w:val="009F73F0"/>
    <w:rsid w:val="009F788B"/>
    <w:rsid w:val="009F797C"/>
    <w:rsid w:val="009F79E3"/>
    <w:rsid w:val="009F7A1D"/>
    <w:rsid w:val="009F7A70"/>
    <w:rsid w:val="009F7E17"/>
    <w:rsid w:val="009F7F5A"/>
    <w:rsid w:val="00A00344"/>
    <w:rsid w:val="00A00536"/>
    <w:rsid w:val="00A0053B"/>
    <w:rsid w:val="00A008C9"/>
    <w:rsid w:val="00A00927"/>
    <w:rsid w:val="00A009E9"/>
    <w:rsid w:val="00A01092"/>
    <w:rsid w:val="00A013A6"/>
    <w:rsid w:val="00A0182F"/>
    <w:rsid w:val="00A01A2F"/>
    <w:rsid w:val="00A01D02"/>
    <w:rsid w:val="00A02157"/>
    <w:rsid w:val="00A02BD1"/>
    <w:rsid w:val="00A02D2D"/>
    <w:rsid w:val="00A033F0"/>
    <w:rsid w:val="00A03885"/>
    <w:rsid w:val="00A038E5"/>
    <w:rsid w:val="00A03C32"/>
    <w:rsid w:val="00A04528"/>
    <w:rsid w:val="00A04997"/>
    <w:rsid w:val="00A04C27"/>
    <w:rsid w:val="00A054A1"/>
    <w:rsid w:val="00A05730"/>
    <w:rsid w:val="00A0595C"/>
    <w:rsid w:val="00A05B19"/>
    <w:rsid w:val="00A05B96"/>
    <w:rsid w:val="00A05D1D"/>
    <w:rsid w:val="00A05D59"/>
    <w:rsid w:val="00A0624A"/>
    <w:rsid w:val="00A06797"/>
    <w:rsid w:val="00A06A7D"/>
    <w:rsid w:val="00A06CE7"/>
    <w:rsid w:val="00A06D6F"/>
    <w:rsid w:val="00A07056"/>
    <w:rsid w:val="00A0731E"/>
    <w:rsid w:val="00A0736B"/>
    <w:rsid w:val="00A079A0"/>
    <w:rsid w:val="00A07A67"/>
    <w:rsid w:val="00A07D24"/>
    <w:rsid w:val="00A07F68"/>
    <w:rsid w:val="00A10434"/>
    <w:rsid w:val="00A1075E"/>
    <w:rsid w:val="00A108A3"/>
    <w:rsid w:val="00A10A7E"/>
    <w:rsid w:val="00A10B36"/>
    <w:rsid w:val="00A10E8A"/>
    <w:rsid w:val="00A11252"/>
    <w:rsid w:val="00A1150C"/>
    <w:rsid w:val="00A11771"/>
    <w:rsid w:val="00A1184B"/>
    <w:rsid w:val="00A11F3A"/>
    <w:rsid w:val="00A1203F"/>
    <w:rsid w:val="00A122C7"/>
    <w:rsid w:val="00A1276C"/>
    <w:rsid w:val="00A12871"/>
    <w:rsid w:val="00A128B5"/>
    <w:rsid w:val="00A12B57"/>
    <w:rsid w:val="00A12BD2"/>
    <w:rsid w:val="00A1392E"/>
    <w:rsid w:val="00A139CE"/>
    <w:rsid w:val="00A13AA4"/>
    <w:rsid w:val="00A14351"/>
    <w:rsid w:val="00A14569"/>
    <w:rsid w:val="00A14A65"/>
    <w:rsid w:val="00A14F3D"/>
    <w:rsid w:val="00A157D5"/>
    <w:rsid w:val="00A15938"/>
    <w:rsid w:val="00A15CC3"/>
    <w:rsid w:val="00A15FE5"/>
    <w:rsid w:val="00A161DA"/>
    <w:rsid w:val="00A161EA"/>
    <w:rsid w:val="00A161F6"/>
    <w:rsid w:val="00A1672F"/>
    <w:rsid w:val="00A16958"/>
    <w:rsid w:val="00A16FF0"/>
    <w:rsid w:val="00A17065"/>
    <w:rsid w:val="00A170D9"/>
    <w:rsid w:val="00A1719C"/>
    <w:rsid w:val="00A17340"/>
    <w:rsid w:val="00A1757D"/>
    <w:rsid w:val="00A179CA"/>
    <w:rsid w:val="00A17C1E"/>
    <w:rsid w:val="00A20167"/>
    <w:rsid w:val="00A20AE8"/>
    <w:rsid w:val="00A20E12"/>
    <w:rsid w:val="00A20EAC"/>
    <w:rsid w:val="00A210A4"/>
    <w:rsid w:val="00A217BE"/>
    <w:rsid w:val="00A21E67"/>
    <w:rsid w:val="00A225B6"/>
    <w:rsid w:val="00A2276F"/>
    <w:rsid w:val="00A227C2"/>
    <w:rsid w:val="00A2285D"/>
    <w:rsid w:val="00A22A24"/>
    <w:rsid w:val="00A22BA2"/>
    <w:rsid w:val="00A23374"/>
    <w:rsid w:val="00A2340F"/>
    <w:rsid w:val="00A2347A"/>
    <w:rsid w:val="00A235A3"/>
    <w:rsid w:val="00A23602"/>
    <w:rsid w:val="00A23661"/>
    <w:rsid w:val="00A23F6C"/>
    <w:rsid w:val="00A23F74"/>
    <w:rsid w:val="00A23FCE"/>
    <w:rsid w:val="00A24014"/>
    <w:rsid w:val="00A2433B"/>
    <w:rsid w:val="00A244B3"/>
    <w:rsid w:val="00A24773"/>
    <w:rsid w:val="00A248A5"/>
    <w:rsid w:val="00A24DC3"/>
    <w:rsid w:val="00A25685"/>
    <w:rsid w:val="00A2581C"/>
    <w:rsid w:val="00A25881"/>
    <w:rsid w:val="00A25F2E"/>
    <w:rsid w:val="00A2616F"/>
    <w:rsid w:val="00A26447"/>
    <w:rsid w:val="00A265D2"/>
    <w:rsid w:val="00A26ADD"/>
    <w:rsid w:val="00A26AE3"/>
    <w:rsid w:val="00A26D79"/>
    <w:rsid w:val="00A271A3"/>
    <w:rsid w:val="00A27ACA"/>
    <w:rsid w:val="00A27CE7"/>
    <w:rsid w:val="00A3030A"/>
    <w:rsid w:val="00A303FF"/>
    <w:rsid w:val="00A304D4"/>
    <w:rsid w:val="00A3066F"/>
    <w:rsid w:val="00A30B12"/>
    <w:rsid w:val="00A3143B"/>
    <w:rsid w:val="00A31692"/>
    <w:rsid w:val="00A31B5E"/>
    <w:rsid w:val="00A31BA4"/>
    <w:rsid w:val="00A31BAB"/>
    <w:rsid w:val="00A31EC3"/>
    <w:rsid w:val="00A32310"/>
    <w:rsid w:val="00A324BE"/>
    <w:rsid w:val="00A32B14"/>
    <w:rsid w:val="00A32EFC"/>
    <w:rsid w:val="00A33A58"/>
    <w:rsid w:val="00A33BFC"/>
    <w:rsid w:val="00A34623"/>
    <w:rsid w:val="00A346D1"/>
    <w:rsid w:val="00A34A08"/>
    <w:rsid w:val="00A34AE5"/>
    <w:rsid w:val="00A34B88"/>
    <w:rsid w:val="00A34D0F"/>
    <w:rsid w:val="00A35006"/>
    <w:rsid w:val="00A35081"/>
    <w:rsid w:val="00A35227"/>
    <w:rsid w:val="00A3525C"/>
    <w:rsid w:val="00A353C2"/>
    <w:rsid w:val="00A35497"/>
    <w:rsid w:val="00A354FB"/>
    <w:rsid w:val="00A3557B"/>
    <w:rsid w:val="00A35B29"/>
    <w:rsid w:val="00A35D3D"/>
    <w:rsid w:val="00A360D4"/>
    <w:rsid w:val="00A36620"/>
    <w:rsid w:val="00A3689F"/>
    <w:rsid w:val="00A3699D"/>
    <w:rsid w:val="00A36B73"/>
    <w:rsid w:val="00A36D0D"/>
    <w:rsid w:val="00A36D0E"/>
    <w:rsid w:val="00A371BC"/>
    <w:rsid w:val="00A37C47"/>
    <w:rsid w:val="00A37DEB"/>
    <w:rsid w:val="00A37F7A"/>
    <w:rsid w:val="00A40097"/>
    <w:rsid w:val="00A404E6"/>
    <w:rsid w:val="00A405B4"/>
    <w:rsid w:val="00A406EC"/>
    <w:rsid w:val="00A4116A"/>
    <w:rsid w:val="00A411A1"/>
    <w:rsid w:val="00A41959"/>
    <w:rsid w:val="00A4201C"/>
    <w:rsid w:val="00A42491"/>
    <w:rsid w:val="00A427F4"/>
    <w:rsid w:val="00A42A73"/>
    <w:rsid w:val="00A42CF7"/>
    <w:rsid w:val="00A42D32"/>
    <w:rsid w:val="00A42EE4"/>
    <w:rsid w:val="00A436EC"/>
    <w:rsid w:val="00A43805"/>
    <w:rsid w:val="00A43CA9"/>
    <w:rsid w:val="00A43D5D"/>
    <w:rsid w:val="00A43E6D"/>
    <w:rsid w:val="00A43F76"/>
    <w:rsid w:val="00A44877"/>
    <w:rsid w:val="00A44A13"/>
    <w:rsid w:val="00A4544E"/>
    <w:rsid w:val="00A45955"/>
    <w:rsid w:val="00A45ACA"/>
    <w:rsid w:val="00A46806"/>
    <w:rsid w:val="00A46AE0"/>
    <w:rsid w:val="00A46BC4"/>
    <w:rsid w:val="00A46BEE"/>
    <w:rsid w:val="00A46CE1"/>
    <w:rsid w:val="00A46D8E"/>
    <w:rsid w:val="00A46EE1"/>
    <w:rsid w:val="00A471C3"/>
    <w:rsid w:val="00A47344"/>
    <w:rsid w:val="00A479FF"/>
    <w:rsid w:val="00A47B39"/>
    <w:rsid w:val="00A47B8A"/>
    <w:rsid w:val="00A47D4A"/>
    <w:rsid w:val="00A47E15"/>
    <w:rsid w:val="00A5003C"/>
    <w:rsid w:val="00A50930"/>
    <w:rsid w:val="00A50B86"/>
    <w:rsid w:val="00A50D4F"/>
    <w:rsid w:val="00A5107F"/>
    <w:rsid w:val="00A51101"/>
    <w:rsid w:val="00A51143"/>
    <w:rsid w:val="00A515BF"/>
    <w:rsid w:val="00A5162A"/>
    <w:rsid w:val="00A516AC"/>
    <w:rsid w:val="00A51E7C"/>
    <w:rsid w:val="00A521C4"/>
    <w:rsid w:val="00A5238F"/>
    <w:rsid w:val="00A52C44"/>
    <w:rsid w:val="00A52CBA"/>
    <w:rsid w:val="00A52D4F"/>
    <w:rsid w:val="00A52E55"/>
    <w:rsid w:val="00A531AA"/>
    <w:rsid w:val="00A535D8"/>
    <w:rsid w:val="00A5367D"/>
    <w:rsid w:val="00A5375E"/>
    <w:rsid w:val="00A539CC"/>
    <w:rsid w:val="00A53A97"/>
    <w:rsid w:val="00A5416C"/>
    <w:rsid w:val="00A541C3"/>
    <w:rsid w:val="00A543AD"/>
    <w:rsid w:val="00A543E5"/>
    <w:rsid w:val="00A5457A"/>
    <w:rsid w:val="00A547BA"/>
    <w:rsid w:val="00A54CDB"/>
    <w:rsid w:val="00A54EB1"/>
    <w:rsid w:val="00A5503A"/>
    <w:rsid w:val="00A55271"/>
    <w:rsid w:val="00A55378"/>
    <w:rsid w:val="00A55B8A"/>
    <w:rsid w:val="00A55D0D"/>
    <w:rsid w:val="00A55E6F"/>
    <w:rsid w:val="00A563D1"/>
    <w:rsid w:val="00A566B5"/>
    <w:rsid w:val="00A56943"/>
    <w:rsid w:val="00A56A54"/>
    <w:rsid w:val="00A56FC7"/>
    <w:rsid w:val="00A56FD8"/>
    <w:rsid w:val="00A570B2"/>
    <w:rsid w:val="00A571C7"/>
    <w:rsid w:val="00A575FC"/>
    <w:rsid w:val="00A5765A"/>
    <w:rsid w:val="00A576B5"/>
    <w:rsid w:val="00A577FD"/>
    <w:rsid w:val="00A57C07"/>
    <w:rsid w:val="00A57DB1"/>
    <w:rsid w:val="00A57E7D"/>
    <w:rsid w:val="00A601D0"/>
    <w:rsid w:val="00A609B4"/>
    <w:rsid w:val="00A60B38"/>
    <w:rsid w:val="00A60C36"/>
    <w:rsid w:val="00A61A2D"/>
    <w:rsid w:val="00A61A99"/>
    <w:rsid w:val="00A61BE6"/>
    <w:rsid w:val="00A61D32"/>
    <w:rsid w:val="00A61FEB"/>
    <w:rsid w:val="00A620C8"/>
    <w:rsid w:val="00A625DB"/>
    <w:rsid w:val="00A628C3"/>
    <w:rsid w:val="00A62B5C"/>
    <w:rsid w:val="00A62C63"/>
    <w:rsid w:val="00A634B2"/>
    <w:rsid w:val="00A64235"/>
    <w:rsid w:val="00A64CD9"/>
    <w:rsid w:val="00A64CEF"/>
    <w:rsid w:val="00A6501A"/>
    <w:rsid w:val="00A653DB"/>
    <w:rsid w:val="00A65677"/>
    <w:rsid w:val="00A6595D"/>
    <w:rsid w:val="00A65967"/>
    <w:rsid w:val="00A65E6C"/>
    <w:rsid w:val="00A660F7"/>
    <w:rsid w:val="00A6690C"/>
    <w:rsid w:val="00A66AB6"/>
    <w:rsid w:val="00A66F06"/>
    <w:rsid w:val="00A675C0"/>
    <w:rsid w:val="00A67A1B"/>
    <w:rsid w:val="00A67A5E"/>
    <w:rsid w:val="00A67AF1"/>
    <w:rsid w:val="00A67AFE"/>
    <w:rsid w:val="00A7008B"/>
    <w:rsid w:val="00A7031F"/>
    <w:rsid w:val="00A70622"/>
    <w:rsid w:val="00A70C73"/>
    <w:rsid w:val="00A70F6C"/>
    <w:rsid w:val="00A713CB"/>
    <w:rsid w:val="00A71709"/>
    <w:rsid w:val="00A7180E"/>
    <w:rsid w:val="00A7181D"/>
    <w:rsid w:val="00A71B40"/>
    <w:rsid w:val="00A721CB"/>
    <w:rsid w:val="00A721CE"/>
    <w:rsid w:val="00A72450"/>
    <w:rsid w:val="00A7275B"/>
    <w:rsid w:val="00A729F9"/>
    <w:rsid w:val="00A72D68"/>
    <w:rsid w:val="00A72F25"/>
    <w:rsid w:val="00A7398C"/>
    <w:rsid w:val="00A739BA"/>
    <w:rsid w:val="00A73A29"/>
    <w:rsid w:val="00A73E4C"/>
    <w:rsid w:val="00A73FCC"/>
    <w:rsid w:val="00A74382"/>
    <w:rsid w:val="00A743D6"/>
    <w:rsid w:val="00A7440B"/>
    <w:rsid w:val="00A745B5"/>
    <w:rsid w:val="00A74DC0"/>
    <w:rsid w:val="00A74E0F"/>
    <w:rsid w:val="00A74E51"/>
    <w:rsid w:val="00A75374"/>
    <w:rsid w:val="00A75D36"/>
    <w:rsid w:val="00A75F93"/>
    <w:rsid w:val="00A76DA7"/>
    <w:rsid w:val="00A76DB8"/>
    <w:rsid w:val="00A76FBF"/>
    <w:rsid w:val="00A77168"/>
    <w:rsid w:val="00A773CC"/>
    <w:rsid w:val="00A777AF"/>
    <w:rsid w:val="00A77ADF"/>
    <w:rsid w:val="00A77B3A"/>
    <w:rsid w:val="00A77DFE"/>
    <w:rsid w:val="00A8003A"/>
    <w:rsid w:val="00A8003D"/>
    <w:rsid w:val="00A800D7"/>
    <w:rsid w:val="00A806E9"/>
    <w:rsid w:val="00A80775"/>
    <w:rsid w:val="00A811C8"/>
    <w:rsid w:val="00A811D4"/>
    <w:rsid w:val="00A814EB"/>
    <w:rsid w:val="00A816C1"/>
    <w:rsid w:val="00A81888"/>
    <w:rsid w:val="00A819ED"/>
    <w:rsid w:val="00A820A9"/>
    <w:rsid w:val="00A821BE"/>
    <w:rsid w:val="00A822AD"/>
    <w:rsid w:val="00A822CC"/>
    <w:rsid w:val="00A82696"/>
    <w:rsid w:val="00A82911"/>
    <w:rsid w:val="00A82B25"/>
    <w:rsid w:val="00A82D9C"/>
    <w:rsid w:val="00A8321D"/>
    <w:rsid w:val="00A8325E"/>
    <w:rsid w:val="00A834C2"/>
    <w:rsid w:val="00A83621"/>
    <w:rsid w:val="00A83BBD"/>
    <w:rsid w:val="00A84430"/>
    <w:rsid w:val="00A844EE"/>
    <w:rsid w:val="00A84677"/>
    <w:rsid w:val="00A848D9"/>
    <w:rsid w:val="00A84A3B"/>
    <w:rsid w:val="00A84BC4"/>
    <w:rsid w:val="00A853B4"/>
    <w:rsid w:val="00A85493"/>
    <w:rsid w:val="00A854BA"/>
    <w:rsid w:val="00A857CD"/>
    <w:rsid w:val="00A85965"/>
    <w:rsid w:val="00A85A73"/>
    <w:rsid w:val="00A85EFC"/>
    <w:rsid w:val="00A86047"/>
    <w:rsid w:val="00A86703"/>
    <w:rsid w:val="00A86765"/>
    <w:rsid w:val="00A869DB"/>
    <w:rsid w:val="00A86AC5"/>
    <w:rsid w:val="00A86FFE"/>
    <w:rsid w:val="00A8722B"/>
    <w:rsid w:val="00A8728B"/>
    <w:rsid w:val="00A87D9B"/>
    <w:rsid w:val="00A87F19"/>
    <w:rsid w:val="00A9039A"/>
    <w:rsid w:val="00A90605"/>
    <w:rsid w:val="00A90BFF"/>
    <w:rsid w:val="00A90CE9"/>
    <w:rsid w:val="00A90E00"/>
    <w:rsid w:val="00A90E14"/>
    <w:rsid w:val="00A90E21"/>
    <w:rsid w:val="00A910DE"/>
    <w:rsid w:val="00A91914"/>
    <w:rsid w:val="00A91AF1"/>
    <w:rsid w:val="00A922C0"/>
    <w:rsid w:val="00A92729"/>
    <w:rsid w:val="00A929F9"/>
    <w:rsid w:val="00A92FEA"/>
    <w:rsid w:val="00A93123"/>
    <w:rsid w:val="00A93309"/>
    <w:rsid w:val="00A93A51"/>
    <w:rsid w:val="00A93C19"/>
    <w:rsid w:val="00A93D4C"/>
    <w:rsid w:val="00A93E1A"/>
    <w:rsid w:val="00A93F34"/>
    <w:rsid w:val="00A949E6"/>
    <w:rsid w:val="00A95336"/>
    <w:rsid w:val="00A953DB"/>
    <w:rsid w:val="00A957A5"/>
    <w:rsid w:val="00A957F4"/>
    <w:rsid w:val="00A95E71"/>
    <w:rsid w:val="00A95F56"/>
    <w:rsid w:val="00A9620F"/>
    <w:rsid w:val="00A965A8"/>
    <w:rsid w:val="00A9664E"/>
    <w:rsid w:val="00A96B7A"/>
    <w:rsid w:val="00A96FC6"/>
    <w:rsid w:val="00A972EF"/>
    <w:rsid w:val="00A97413"/>
    <w:rsid w:val="00A977B5"/>
    <w:rsid w:val="00A979AE"/>
    <w:rsid w:val="00A97C96"/>
    <w:rsid w:val="00A97F34"/>
    <w:rsid w:val="00AA00B0"/>
    <w:rsid w:val="00AA0B76"/>
    <w:rsid w:val="00AA10FF"/>
    <w:rsid w:val="00AA144C"/>
    <w:rsid w:val="00AA14F8"/>
    <w:rsid w:val="00AA150D"/>
    <w:rsid w:val="00AA171C"/>
    <w:rsid w:val="00AA180F"/>
    <w:rsid w:val="00AA1CC7"/>
    <w:rsid w:val="00AA2146"/>
    <w:rsid w:val="00AA235C"/>
    <w:rsid w:val="00AA27F3"/>
    <w:rsid w:val="00AA2D4F"/>
    <w:rsid w:val="00AA2DEC"/>
    <w:rsid w:val="00AA2FD2"/>
    <w:rsid w:val="00AA3972"/>
    <w:rsid w:val="00AA3F92"/>
    <w:rsid w:val="00AA4083"/>
    <w:rsid w:val="00AA40B0"/>
    <w:rsid w:val="00AA455C"/>
    <w:rsid w:val="00AA49E6"/>
    <w:rsid w:val="00AA4E33"/>
    <w:rsid w:val="00AA4E89"/>
    <w:rsid w:val="00AA4EAC"/>
    <w:rsid w:val="00AA5028"/>
    <w:rsid w:val="00AA508D"/>
    <w:rsid w:val="00AA5535"/>
    <w:rsid w:val="00AA58AF"/>
    <w:rsid w:val="00AA637C"/>
    <w:rsid w:val="00AA640C"/>
    <w:rsid w:val="00AA6440"/>
    <w:rsid w:val="00AA6461"/>
    <w:rsid w:val="00AA64D9"/>
    <w:rsid w:val="00AA657C"/>
    <w:rsid w:val="00AA671E"/>
    <w:rsid w:val="00AA714D"/>
    <w:rsid w:val="00AA7926"/>
    <w:rsid w:val="00AA7D51"/>
    <w:rsid w:val="00AA7E2A"/>
    <w:rsid w:val="00AA7E69"/>
    <w:rsid w:val="00AA7EE1"/>
    <w:rsid w:val="00AB00C3"/>
    <w:rsid w:val="00AB07D3"/>
    <w:rsid w:val="00AB0A7B"/>
    <w:rsid w:val="00AB0C7C"/>
    <w:rsid w:val="00AB1132"/>
    <w:rsid w:val="00AB14C8"/>
    <w:rsid w:val="00AB18C3"/>
    <w:rsid w:val="00AB1AC1"/>
    <w:rsid w:val="00AB1C5F"/>
    <w:rsid w:val="00AB22F5"/>
    <w:rsid w:val="00AB2391"/>
    <w:rsid w:val="00AB2406"/>
    <w:rsid w:val="00AB2477"/>
    <w:rsid w:val="00AB26E4"/>
    <w:rsid w:val="00AB2C06"/>
    <w:rsid w:val="00AB2CD6"/>
    <w:rsid w:val="00AB2E62"/>
    <w:rsid w:val="00AB3C54"/>
    <w:rsid w:val="00AB3D84"/>
    <w:rsid w:val="00AB3E34"/>
    <w:rsid w:val="00AB3E6C"/>
    <w:rsid w:val="00AB4D0E"/>
    <w:rsid w:val="00AB4DC6"/>
    <w:rsid w:val="00AB4E0D"/>
    <w:rsid w:val="00AB4ED5"/>
    <w:rsid w:val="00AB4FE7"/>
    <w:rsid w:val="00AB529D"/>
    <w:rsid w:val="00AB5897"/>
    <w:rsid w:val="00AB5A34"/>
    <w:rsid w:val="00AB5AC5"/>
    <w:rsid w:val="00AB5D25"/>
    <w:rsid w:val="00AB63BF"/>
    <w:rsid w:val="00AB653B"/>
    <w:rsid w:val="00AB68D2"/>
    <w:rsid w:val="00AB6AFD"/>
    <w:rsid w:val="00AB79DC"/>
    <w:rsid w:val="00AB7A4B"/>
    <w:rsid w:val="00AB7BA2"/>
    <w:rsid w:val="00AB7FD9"/>
    <w:rsid w:val="00AC03DC"/>
    <w:rsid w:val="00AC0C84"/>
    <w:rsid w:val="00AC0ECC"/>
    <w:rsid w:val="00AC12E6"/>
    <w:rsid w:val="00AC1706"/>
    <w:rsid w:val="00AC1EB6"/>
    <w:rsid w:val="00AC205A"/>
    <w:rsid w:val="00AC220A"/>
    <w:rsid w:val="00AC2558"/>
    <w:rsid w:val="00AC2AD0"/>
    <w:rsid w:val="00AC34D8"/>
    <w:rsid w:val="00AC3597"/>
    <w:rsid w:val="00AC3C90"/>
    <w:rsid w:val="00AC3D84"/>
    <w:rsid w:val="00AC454D"/>
    <w:rsid w:val="00AC48E7"/>
    <w:rsid w:val="00AC4CDE"/>
    <w:rsid w:val="00AC5203"/>
    <w:rsid w:val="00AC52EF"/>
    <w:rsid w:val="00AC5516"/>
    <w:rsid w:val="00AC5C86"/>
    <w:rsid w:val="00AC5C8B"/>
    <w:rsid w:val="00AC5F48"/>
    <w:rsid w:val="00AC5FCA"/>
    <w:rsid w:val="00AC6364"/>
    <w:rsid w:val="00AC63DC"/>
    <w:rsid w:val="00AC648E"/>
    <w:rsid w:val="00AC6821"/>
    <w:rsid w:val="00AC6852"/>
    <w:rsid w:val="00AC6B6E"/>
    <w:rsid w:val="00AC750D"/>
    <w:rsid w:val="00AC7726"/>
    <w:rsid w:val="00AC776D"/>
    <w:rsid w:val="00AD011E"/>
    <w:rsid w:val="00AD020C"/>
    <w:rsid w:val="00AD0245"/>
    <w:rsid w:val="00AD0297"/>
    <w:rsid w:val="00AD0711"/>
    <w:rsid w:val="00AD0B63"/>
    <w:rsid w:val="00AD0C40"/>
    <w:rsid w:val="00AD1174"/>
    <w:rsid w:val="00AD1387"/>
    <w:rsid w:val="00AD14DC"/>
    <w:rsid w:val="00AD17DA"/>
    <w:rsid w:val="00AD197E"/>
    <w:rsid w:val="00AD1A4B"/>
    <w:rsid w:val="00AD1AB4"/>
    <w:rsid w:val="00AD1C66"/>
    <w:rsid w:val="00AD1C6D"/>
    <w:rsid w:val="00AD238C"/>
    <w:rsid w:val="00AD27F6"/>
    <w:rsid w:val="00AD2A3D"/>
    <w:rsid w:val="00AD2ADC"/>
    <w:rsid w:val="00AD324D"/>
    <w:rsid w:val="00AD3BA4"/>
    <w:rsid w:val="00AD3D7D"/>
    <w:rsid w:val="00AD3DBC"/>
    <w:rsid w:val="00AD4117"/>
    <w:rsid w:val="00AD44B4"/>
    <w:rsid w:val="00AD4543"/>
    <w:rsid w:val="00AD4B25"/>
    <w:rsid w:val="00AD5102"/>
    <w:rsid w:val="00AD5218"/>
    <w:rsid w:val="00AD5617"/>
    <w:rsid w:val="00AD5AD3"/>
    <w:rsid w:val="00AD5B72"/>
    <w:rsid w:val="00AD5E83"/>
    <w:rsid w:val="00AD6097"/>
    <w:rsid w:val="00AD6BAD"/>
    <w:rsid w:val="00AD7250"/>
    <w:rsid w:val="00AD72E1"/>
    <w:rsid w:val="00AD74DF"/>
    <w:rsid w:val="00AD7575"/>
    <w:rsid w:val="00AD7B4C"/>
    <w:rsid w:val="00AD7C06"/>
    <w:rsid w:val="00AD7DF7"/>
    <w:rsid w:val="00AD7E4F"/>
    <w:rsid w:val="00AE0716"/>
    <w:rsid w:val="00AE0998"/>
    <w:rsid w:val="00AE0B3E"/>
    <w:rsid w:val="00AE1760"/>
    <w:rsid w:val="00AE17D5"/>
    <w:rsid w:val="00AE1B47"/>
    <w:rsid w:val="00AE1C22"/>
    <w:rsid w:val="00AE1CE9"/>
    <w:rsid w:val="00AE1D0B"/>
    <w:rsid w:val="00AE213C"/>
    <w:rsid w:val="00AE2219"/>
    <w:rsid w:val="00AE2851"/>
    <w:rsid w:val="00AE2938"/>
    <w:rsid w:val="00AE2DAF"/>
    <w:rsid w:val="00AE2E1C"/>
    <w:rsid w:val="00AE2F63"/>
    <w:rsid w:val="00AE3179"/>
    <w:rsid w:val="00AE37C6"/>
    <w:rsid w:val="00AE3C82"/>
    <w:rsid w:val="00AE4349"/>
    <w:rsid w:val="00AE43B7"/>
    <w:rsid w:val="00AE43DA"/>
    <w:rsid w:val="00AE43DF"/>
    <w:rsid w:val="00AE4463"/>
    <w:rsid w:val="00AE44CB"/>
    <w:rsid w:val="00AE48C5"/>
    <w:rsid w:val="00AE48E1"/>
    <w:rsid w:val="00AE4ADF"/>
    <w:rsid w:val="00AE4BC6"/>
    <w:rsid w:val="00AE4C6B"/>
    <w:rsid w:val="00AE4DDA"/>
    <w:rsid w:val="00AE580E"/>
    <w:rsid w:val="00AE58DB"/>
    <w:rsid w:val="00AE5E3E"/>
    <w:rsid w:val="00AE5FB0"/>
    <w:rsid w:val="00AE62FE"/>
    <w:rsid w:val="00AE6AAB"/>
    <w:rsid w:val="00AE6C33"/>
    <w:rsid w:val="00AE70BF"/>
    <w:rsid w:val="00AE7C9D"/>
    <w:rsid w:val="00AE7DFD"/>
    <w:rsid w:val="00AF011D"/>
    <w:rsid w:val="00AF0264"/>
    <w:rsid w:val="00AF06C2"/>
    <w:rsid w:val="00AF0C3F"/>
    <w:rsid w:val="00AF0FB9"/>
    <w:rsid w:val="00AF108C"/>
    <w:rsid w:val="00AF1579"/>
    <w:rsid w:val="00AF1B65"/>
    <w:rsid w:val="00AF1C70"/>
    <w:rsid w:val="00AF1DD1"/>
    <w:rsid w:val="00AF2327"/>
    <w:rsid w:val="00AF258C"/>
    <w:rsid w:val="00AF2AA0"/>
    <w:rsid w:val="00AF2CA1"/>
    <w:rsid w:val="00AF33E7"/>
    <w:rsid w:val="00AF3B73"/>
    <w:rsid w:val="00AF3BAC"/>
    <w:rsid w:val="00AF3CE0"/>
    <w:rsid w:val="00AF3F7A"/>
    <w:rsid w:val="00AF4302"/>
    <w:rsid w:val="00AF434B"/>
    <w:rsid w:val="00AF438B"/>
    <w:rsid w:val="00AF439C"/>
    <w:rsid w:val="00AF4451"/>
    <w:rsid w:val="00AF451C"/>
    <w:rsid w:val="00AF47FC"/>
    <w:rsid w:val="00AF4BF3"/>
    <w:rsid w:val="00AF4E5B"/>
    <w:rsid w:val="00AF4EA1"/>
    <w:rsid w:val="00AF4EE6"/>
    <w:rsid w:val="00AF50F2"/>
    <w:rsid w:val="00AF5984"/>
    <w:rsid w:val="00AF60D6"/>
    <w:rsid w:val="00AF62EE"/>
    <w:rsid w:val="00AF6320"/>
    <w:rsid w:val="00AF63A8"/>
    <w:rsid w:val="00AF6A3B"/>
    <w:rsid w:val="00AF71E3"/>
    <w:rsid w:val="00AF72EE"/>
    <w:rsid w:val="00B00469"/>
    <w:rsid w:val="00B00574"/>
    <w:rsid w:val="00B00745"/>
    <w:rsid w:val="00B00C2F"/>
    <w:rsid w:val="00B00DE9"/>
    <w:rsid w:val="00B01118"/>
    <w:rsid w:val="00B013DB"/>
    <w:rsid w:val="00B0165A"/>
    <w:rsid w:val="00B01800"/>
    <w:rsid w:val="00B019B3"/>
    <w:rsid w:val="00B01A72"/>
    <w:rsid w:val="00B01D78"/>
    <w:rsid w:val="00B0218C"/>
    <w:rsid w:val="00B0221A"/>
    <w:rsid w:val="00B026A9"/>
    <w:rsid w:val="00B02A29"/>
    <w:rsid w:val="00B03893"/>
    <w:rsid w:val="00B041A0"/>
    <w:rsid w:val="00B044AF"/>
    <w:rsid w:val="00B04555"/>
    <w:rsid w:val="00B045F1"/>
    <w:rsid w:val="00B04793"/>
    <w:rsid w:val="00B0482C"/>
    <w:rsid w:val="00B05267"/>
    <w:rsid w:val="00B0535E"/>
    <w:rsid w:val="00B05801"/>
    <w:rsid w:val="00B05D45"/>
    <w:rsid w:val="00B05D99"/>
    <w:rsid w:val="00B05F35"/>
    <w:rsid w:val="00B06322"/>
    <w:rsid w:val="00B06627"/>
    <w:rsid w:val="00B06E34"/>
    <w:rsid w:val="00B071D9"/>
    <w:rsid w:val="00B07878"/>
    <w:rsid w:val="00B07908"/>
    <w:rsid w:val="00B07B1A"/>
    <w:rsid w:val="00B07C31"/>
    <w:rsid w:val="00B10625"/>
    <w:rsid w:val="00B10822"/>
    <w:rsid w:val="00B1082E"/>
    <w:rsid w:val="00B10C05"/>
    <w:rsid w:val="00B10EA6"/>
    <w:rsid w:val="00B112C1"/>
    <w:rsid w:val="00B11951"/>
    <w:rsid w:val="00B11B7B"/>
    <w:rsid w:val="00B11C9C"/>
    <w:rsid w:val="00B11F79"/>
    <w:rsid w:val="00B120CE"/>
    <w:rsid w:val="00B12483"/>
    <w:rsid w:val="00B128E5"/>
    <w:rsid w:val="00B12A71"/>
    <w:rsid w:val="00B1358D"/>
    <w:rsid w:val="00B13DC5"/>
    <w:rsid w:val="00B13F26"/>
    <w:rsid w:val="00B143A8"/>
    <w:rsid w:val="00B14500"/>
    <w:rsid w:val="00B14D9F"/>
    <w:rsid w:val="00B14F8D"/>
    <w:rsid w:val="00B1540B"/>
    <w:rsid w:val="00B1572F"/>
    <w:rsid w:val="00B15A78"/>
    <w:rsid w:val="00B162B6"/>
    <w:rsid w:val="00B168A2"/>
    <w:rsid w:val="00B1696A"/>
    <w:rsid w:val="00B169D0"/>
    <w:rsid w:val="00B16AC8"/>
    <w:rsid w:val="00B16E2F"/>
    <w:rsid w:val="00B17117"/>
    <w:rsid w:val="00B175DE"/>
    <w:rsid w:val="00B17625"/>
    <w:rsid w:val="00B17A5B"/>
    <w:rsid w:val="00B17C7F"/>
    <w:rsid w:val="00B17FEE"/>
    <w:rsid w:val="00B20488"/>
    <w:rsid w:val="00B20FFC"/>
    <w:rsid w:val="00B213C2"/>
    <w:rsid w:val="00B21787"/>
    <w:rsid w:val="00B217A3"/>
    <w:rsid w:val="00B2181D"/>
    <w:rsid w:val="00B2218A"/>
    <w:rsid w:val="00B22517"/>
    <w:rsid w:val="00B228AB"/>
    <w:rsid w:val="00B228CB"/>
    <w:rsid w:val="00B23437"/>
    <w:rsid w:val="00B234DB"/>
    <w:rsid w:val="00B2384D"/>
    <w:rsid w:val="00B2496F"/>
    <w:rsid w:val="00B24A0D"/>
    <w:rsid w:val="00B24BD0"/>
    <w:rsid w:val="00B24DAD"/>
    <w:rsid w:val="00B25021"/>
    <w:rsid w:val="00B25520"/>
    <w:rsid w:val="00B25B98"/>
    <w:rsid w:val="00B25DD3"/>
    <w:rsid w:val="00B264FF"/>
    <w:rsid w:val="00B26527"/>
    <w:rsid w:val="00B265F8"/>
    <w:rsid w:val="00B266CE"/>
    <w:rsid w:val="00B26741"/>
    <w:rsid w:val="00B267C6"/>
    <w:rsid w:val="00B26ED1"/>
    <w:rsid w:val="00B2713D"/>
    <w:rsid w:val="00B27355"/>
    <w:rsid w:val="00B277DD"/>
    <w:rsid w:val="00B278C2"/>
    <w:rsid w:val="00B279CB"/>
    <w:rsid w:val="00B27DCE"/>
    <w:rsid w:val="00B27E74"/>
    <w:rsid w:val="00B307BC"/>
    <w:rsid w:val="00B30B82"/>
    <w:rsid w:val="00B30CAE"/>
    <w:rsid w:val="00B30DC6"/>
    <w:rsid w:val="00B30E5F"/>
    <w:rsid w:val="00B310B4"/>
    <w:rsid w:val="00B311E7"/>
    <w:rsid w:val="00B312CC"/>
    <w:rsid w:val="00B31BBD"/>
    <w:rsid w:val="00B3239B"/>
    <w:rsid w:val="00B32496"/>
    <w:rsid w:val="00B32576"/>
    <w:rsid w:val="00B32693"/>
    <w:rsid w:val="00B326CD"/>
    <w:rsid w:val="00B327B8"/>
    <w:rsid w:val="00B32AC6"/>
    <w:rsid w:val="00B32CEC"/>
    <w:rsid w:val="00B32F01"/>
    <w:rsid w:val="00B3325E"/>
    <w:rsid w:val="00B33286"/>
    <w:rsid w:val="00B33A33"/>
    <w:rsid w:val="00B33C05"/>
    <w:rsid w:val="00B33CE9"/>
    <w:rsid w:val="00B33D8C"/>
    <w:rsid w:val="00B340F3"/>
    <w:rsid w:val="00B34421"/>
    <w:rsid w:val="00B34649"/>
    <w:rsid w:val="00B34827"/>
    <w:rsid w:val="00B34A7E"/>
    <w:rsid w:val="00B34E31"/>
    <w:rsid w:val="00B34E5D"/>
    <w:rsid w:val="00B34E69"/>
    <w:rsid w:val="00B350CE"/>
    <w:rsid w:val="00B3510D"/>
    <w:rsid w:val="00B353D4"/>
    <w:rsid w:val="00B35583"/>
    <w:rsid w:val="00B35912"/>
    <w:rsid w:val="00B35C72"/>
    <w:rsid w:val="00B36295"/>
    <w:rsid w:val="00B36372"/>
    <w:rsid w:val="00B36374"/>
    <w:rsid w:val="00B3658C"/>
    <w:rsid w:val="00B365B9"/>
    <w:rsid w:val="00B365D1"/>
    <w:rsid w:val="00B365DB"/>
    <w:rsid w:val="00B366DF"/>
    <w:rsid w:val="00B36721"/>
    <w:rsid w:val="00B36A12"/>
    <w:rsid w:val="00B36B74"/>
    <w:rsid w:val="00B36EFB"/>
    <w:rsid w:val="00B377EB"/>
    <w:rsid w:val="00B3781A"/>
    <w:rsid w:val="00B37902"/>
    <w:rsid w:val="00B400EF"/>
    <w:rsid w:val="00B404C3"/>
    <w:rsid w:val="00B4062C"/>
    <w:rsid w:val="00B40630"/>
    <w:rsid w:val="00B40C92"/>
    <w:rsid w:val="00B40FC6"/>
    <w:rsid w:val="00B414BC"/>
    <w:rsid w:val="00B41587"/>
    <w:rsid w:val="00B41F2B"/>
    <w:rsid w:val="00B42202"/>
    <w:rsid w:val="00B42278"/>
    <w:rsid w:val="00B42721"/>
    <w:rsid w:val="00B427D2"/>
    <w:rsid w:val="00B4283D"/>
    <w:rsid w:val="00B42917"/>
    <w:rsid w:val="00B42A6C"/>
    <w:rsid w:val="00B42CA4"/>
    <w:rsid w:val="00B42F0E"/>
    <w:rsid w:val="00B4319D"/>
    <w:rsid w:val="00B433B7"/>
    <w:rsid w:val="00B43410"/>
    <w:rsid w:val="00B43604"/>
    <w:rsid w:val="00B43B69"/>
    <w:rsid w:val="00B4459E"/>
    <w:rsid w:val="00B445D8"/>
    <w:rsid w:val="00B44840"/>
    <w:rsid w:val="00B44ADF"/>
    <w:rsid w:val="00B44C3E"/>
    <w:rsid w:val="00B44E0C"/>
    <w:rsid w:val="00B45552"/>
    <w:rsid w:val="00B45793"/>
    <w:rsid w:val="00B459DE"/>
    <w:rsid w:val="00B459FD"/>
    <w:rsid w:val="00B45C72"/>
    <w:rsid w:val="00B45E74"/>
    <w:rsid w:val="00B46AFA"/>
    <w:rsid w:val="00B47080"/>
    <w:rsid w:val="00B473EE"/>
    <w:rsid w:val="00B4792B"/>
    <w:rsid w:val="00B500BA"/>
    <w:rsid w:val="00B5017B"/>
    <w:rsid w:val="00B50404"/>
    <w:rsid w:val="00B50417"/>
    <w:rsid w:val="00B50579"/>
    <w:rsid w:val="00B50897"/>
    <w:rsid w:val="00B50A12"/>
    <w:rsid w:val="00B5107A"/>
    <w:rsid w:val="00B5174B"/>
    <w:rsid w:val="00B51931"/>
    <w:rsid w:val="00B5240D"/>
    <w:rsid w:val="00B52AA4"/>
    <w:rsid w:val="00B52B83"/>
    <w:rsid w:val="00B5319E"/>
    <w:rsid w:val="00B53BF1"/>
    <w:rsid w:val="00B53CF2"/>
    <w:rsid w:val="00B53EC0"/>
    <w:rsid w:val="00B540C3"/>
    <w:rsid w:val="00B5425A"/>
    <w:rsid w:val="00B5449C"/>
    <w:rsid w:val="00B54AC4"/>
    <w:rsid w:val="00B54C0B"/>
    <w:rsid w:val="00B54C9A"/>
    <w:rsid w:val="00B5568B"/>
    <w:rsid w:val="00B557F3"/>
    <w:rsid w:val="00B55BCC"/>
    <w:rsid w:val="00B55E6B"/>
    <w:rsid w:val="00B5608C"/>
    <w:rsid w:val="00B56176"/>
    <w:rsid w:val="00B56E0A"/>
    <w:rsid w:val="00B575FC"/>
    <w:rsid w:val="00B57951"/>
    <w:rsid w:val="00B60767"/>
    <w:rsid w:val="00B60907"/>
    <w:rsid w:val="00B60DDC"/>
    <w:rsid w:val="00B60E6B"/>
    <w:rsid w:val="00B6125C"/>
    <w:rsid w:val="00B614D3"/>
    <w:rsid w:val="00B6190B"/>
    <w:rsid w:val="00B61B62"/>
    <w:rsid w:val="00B61E9A"/>
    <w:rsid w:val="00B61ED2"/>
    <w:rsid w:val="00B62143"/>
    <w:rsid w:val="00B622FC"/>
    <w:rsid w:val="00B62623"/>
    <w:rsid w:val="00B62994"/>
    <w:rsid w:val="00B62D69"/>
    <w:rsid w:val="00B63119"/>
    <w:rsid w:val="00B635C0"/>
    <w:rsid w:val="00B63610"/>
    <w:rsid w:val="00B63E82"/>
    <w:rsid w:val="00B6451A"/>
    <w:rsid w:val="00B64E50"/>
    <w:rsid w:val="00B65774"/>
    <w:rsid w:val="00B659C4"/>
    <w:rsid w:val="00B65C16"/>
    <w:rsid w:val="00B65DD4"/>
    <w:rsid w:val="00B65EE5"/>
    <w:rsid w:val="00B667D1"/>
    <w:rsid w:val="00B667E1"/>
    <w:rsid w:val="00B66C2E"/>
    <w:rsid w:val="00B66F62"/>
    <w:rsid w:val="00B67066"/>
    <w:rsid w:val="00B672C8"/>
    <w:rsid w:val="00B6765F"/>
    <w:rsid w:val="00B677C1"/>
    <w:rsid w:val="00B678B1"/>
    <w:rsid w:val="00B67CF9"/>
    <w:rsid w:val="00B67E72"/>
    <w:rsid w:val="00B701F5"/>
    <w:rsid w:val="00B70C5F"/>
    <w:rsid w:val="00B70DB5"/>
    <w:rsid w:val="00B70DFB"/>
    <w:rsid w:val="00B70E60"/>
    <w:rsid w:val="00B71208"/>
    <w:rsid w:val="00B715CF"/>
    <w:rsid w:val="00B71A35"/>
    <w:rsid w:val="00B734CB"/>
    <w:rsid w:val="00B73601"/>
    <w:rsid w:val="00B73919"/>
    <w:rsid w:val="00B739D9"/>
    <w:rsid w:val="00B742E5"/>
    <w:rsid w:val="00B748D0"/>
    <w:rsid w:val="00B748FF"/>
    <w:rsid w:val="00B74BA6"/>
    <w:rsid w:val="00B75057"/>
    <w:rsid w:val="00B75BAE"/>
    <w:rsid w:val="00B75E19"/>
    <w:rsid w:val="00B75F19"/>
    <w:rsid w:val="00B7611D"/>
    <w:rsid w:val="00B76223"/>
    <w:rsid w:val="00B764D7"/>
    <w:rsid w:val="00B76831"/>
    <w:rsid w:val="00B76A54"/>
    <w:rsid w:val="00B76AFF"/>
    <w:rsid w:val="00B76E56"/>
    <w:rsid w:val="00B76FF5"/>
    <w:rsid w:val="00B77194"/>
    <w:rsid w:val="00B772ED"/>
    <w:rsid w:val="00B77776"/>
    <w:rsid w:val="00B777A0"/>
    <w:rsid w:val="00B77ABA"/>
    <w:rsid w:val="00B800CB"/>
    <w:rsid w:val="00B806B3"/>
    <w:rsid w:val="00B8098D"/>
    <w:rsid w:val="00B80B43"/>
    <w:rsid w:val="00B80BD7"/>
    <w:rsid w:val="00B80D01"/>
    <w:rsid w:val="00B80F2D"/>
    <w:rsid w:val="00B8154D"/>
    <w:rsid w:val="00B8158B"/>
    <w:rsid w:val="00B82EFE"/>
    <w:rsid w:val="00B82F1A"/>
    <w:rsid w:val="00B8311D"/>
    <w:rsid w:val="00B83232"/>
    <w:rsid w:val="00B8385B"/>
    <w:rsid w:val="00B83BA1"/>
    <w:rsid w:val="00B84019"/>
    <w:rsid w:val="00B840D0"/>
    <w:rsid w:val="00B849F8"/>
    <w:rsid w:val="00B84A6F"/>
    <w:rsid w:val="00B84B10"/>
    <w:rsid w:val="00B84BDD"/>
    <w:rsid w:val="00B858E0"/>
    <w:rsid w:val="00B858FD"/>
    <w:rsid w:val="00B86119"/>
    <w:rsid w:val="00B861CD"/>
    <w:rsid w:val="00B86269"/>
    <w:rsid w:val="00B862A8"/>
    <w:rsid w:val="00B86417"/>
    <w:rsid w:val="00B86467"/>
    <w:rsid w:val="00B86925"/>
    <w:rsid w:val="00B8698F"/>
    <w:rsid w:val="00B86B6F"/>
    <w:rsid w:val="00B86FF0"/>
    <w:rsid w:val="00B86FF7"/>
    <w:rsid w:val="00B87652"/>
    <w:rsid w:val="00B8781C"/>
    <w:rsid w:val="00B87B6C"/>
    <w:rsid w:val="00B87E6C"/>
    <w:rsid w:val="00B87F26"/>
    <w:rsid w:val="00B90251"/>
    <w:rsid w:val="00B9059B"/>
    <w:rsid w:val="00B905FC"/>
    <w:rsid w:val="00B9060C"/>
    <w:rsid w:val="00B90698"/>
    <w:rsid w:val="00B90F04"/>
    <w:rsid w:val="00B91327"/>
    <w:rsid w:val="00B9138A"/>
    <w:rsid w:val="00B91420"/>
    <w:rsid w:val="00B9144B"/>
    <w:rsid w:val="00B9181A"/>
    <w:rsid w:val="00B91A7C"/>
    <w:rsid w:val="00B92834"/>
    <w:rsid w:val="00B93B81"/>
    <w:rsid w:val="00B93FEF"/>
    <w:rsid w:val="00B94992"/>
    <w:rsid w:val="00B94B6F"/>
    <w:rsid w:val="00B95A74"/>
    <w:rsid w:val="00B96715"/>
    <w:rsid w:val="00B96821"/>
    <w:rsid w:val="00B9685E"/>
    <w:rsid w:val="00B96EF2"/>
    <w:rsid w:val="00B96F51"/>
    <w:rsid w:val="00B97116"/>
    <w:rsid w:val="00B979B3"/>
    <w:rsid w:val="00BA128A"/>
    <w:rsid w:val="00BA177A"/>
    <w:rsid w:val="00BA1D22"/>
    <w:rsid w:val="00BA206B"/>
    <w:rsid w:val="00BA26C4"/>
    <w:rsid w:val="00BA29BB"/>
    <w:rsid w:val="00BA29D4"/>
    <w:rsid w:val="00BA2E1B"/>
    <w:rsid w:val="00BA31EB"/>
    <w:rsid w:val="00BA32DA"/>
    <w:rsid w:val="00BA3AA0"/>
    <w:rsid w:val="00BA3FB8"/>
    <w:rsid w:val="00BA4460"/>
    <w:rsid w:val="00BA4B6F"/>
    <w:rsid w:val="00BA4E60"/>
    <w:rsid w:val="00BA4F45"/>
    <w:rsid w:val="00BA5346"/>
    <w:rsid w:val="00BA55F6"/>
    <w:rsid w:val="00BA5838"/>
    <w:rsid w:val="00BA5C12"/>
    <w:rsid w:val="00BA60F4"/>
    <w:rsid w:val="00BA6AC0"/>
    <w:rsid w:val="00BA6B65"/>
    <w:rsid w:val="00BA6D56"/>
    <w:rsid w:val="00BA6EC9"/>
    <w:rsid w:val="00BA6F88"/>
    <w:rsid w:val="00BA6FE2"/>
    <w:rsid w:val="00BA7169"/>
    <w:rsid w:val="00BA735B"/>
    <w:rsid w:val="00BA73C2"/>
    <w:rsid w:val="00BA7919"/>
    <w:rsid w:val="00BA798D"/>
    <w:rsid w:val="00BA7A9E"/>
    <w:rsid w:val="00BA7B44"/>
    <w:rsid w:val="00BB022A"/>
    <w:rsid w:val="00BB070E"/>
    <w:rsid w:val="00BB11CB"/>
    <w:rsid w:val="00BB13EB"/>
    <w:rsid w:val="00BB1B06"/>
    <w:rsid w:val="00BB22A5"/>
    <w:rsid w:val="00BB22E4"/>
    <w:rsid w:val="00BB263E"/>
    <w:rsid w:val="00BB2D87"/>
    <w:rsid w:val="00BB3299"/>
    <w:rsid w:val="00BB3CA6"/>
    <w:rsid w:val="00BB40EF"/>
    <w:rsid w:val="00BB420D"/>
    <w:rsid w:val="00BB42F5"/>
    <w:rsid w:val="00BB4501"/>
    <w:rsid w:val="00BB4964"/>
    <w:rsid w:val="00BB4991"/>
    <w:rsid w:val="00BB4A38"/>
    <w:rsid w:val="00BB4F51"/>
    <w:rsid w:val="00BB5CF4"/>
    <w:rsid w:val="00BB62BC"/>
    <w:rsid w:val="00BB63D3"/>
    <w:rsid w:val="00BB6864"/>
    <w:rsid w:val="00BB6C5D"/>
    <w:rsid w:val="00BB79DF"/>
    <w:rsid w:val="00BB7CC3"/>
    <w:rsid w:val="00BB7D00"/>
    <w:rsid w:val="00BC028F"/>
    <w:rsid w:val="00BC09F6"/>
    <w:rsid w:val="00BC14BC"/>
    <w:rsid w:val="00BC1646"/>
    <w:rsid w:val="00BC21E3"/>
    <w:rsid w:val="00BC2707"/>
    <w:rsid w:val="00BC27A3"/>
    <w:rsid w:val="00BC2A7F"/>
    <w:rsid w:val="00BC2B48"/>
    <w:rsid w:val="00BC2DC6"/>
    <w:rsid w:val="00BC330E"/>
    <w:rsid w:val="00BC34B9"/>
    <w:rsid w:val="00BC3994"/>
    <w:rsid w:val="00BC3B7A"/>
    <w:rsid w:val="00BC3C5C"/>
    <w:rsid w:val="00BC3CD2"/>
    <w:rsid w:val="00BC3EA4"/>
    <w:rsid w:val="00BC517F"/>
    <w:rsid w:val="00BC52B9"/>
    <w:rsid w:val="00BC5303"/>
    <w:rsid w:val="00BC54E2"/>
    <w:rsid w:val="00BC56D7"/>
    <w:rsid w:val="00BC581D"/>
    <w:rsid w:val="00BC5924"/>
    <w:rsid w:val="00BC5EBB"/>
    <w:rsid w:val="00BC5F70"/>
    <w:rsid w:val="00BC61A0"/>
    <w:rsid w:val="00BC654B"/>
    <w:rsid w:val="00BC6B82"/>
    <w:rsid w:val="00BC6EA0"/>
    <w:rsid w:val="00BC70AA"/>
    <w:rsid w:val="00BC75EC"/>
    <w:rsid w:val="00BC780D"/>
    <w:rsid w:val="00BC7972"/>
    <w:rsid w:val="00BC7C97"/>
    <w:rsid w:val="00BC7ED1"/>
    <w:rsid w:val="00BD0198"/>
    <w:rsid w:val="00BD01EB"/>
    <w:rsid w:val="00BD04C6"/>
    <w:rsid w:val="00BD0590"/>
    <w:rsid w:val="00BD078C"/>
    <w:rsid w:val="00BD0E2F"/>
    <w:rsid w:val="00BD1088"/>
    <w:rsid w:val="00BD1324"/>
    <w:rsid w:val="00BD1563"/>
    <w:rsid w:val="00BD171A"/>
    <w:rsid w:val="00BD18FF"/>
    <w:rsid w:val="00BD1951"/>
    <w:rsid w:val="00BD1EED"/>
    <w:rsid w:val="00BD218B"/>
    <w:rsid w:val="00BD25E5"/>
    <w:rsid w:val="00BD25FC"/>
    <w:rsid w:val="00BD2BF2"/>
    <w:rsid w:val="00BD2CFE"/>
    <w:rsid w:val="00BD2E79"/>
    <w:rsid w:val="00BD2FAD"/>
    <w:rsid w:val="00BD3418"/>
    <w:rsid w:val="00BD378C"/>
    <w:rsid w:val="00BD3BAC"/>
    <w:rsid w:val="00BD3E1E"/>
    <w:rsid w:val="00BD3E32"/>
    <w:rsid w:val="00BD4836"/>
    <w:rsid w:val="00BD4A01"/>
    <w:rsid w:val="00BD4A08"/>
    <w:rsid w:val="00BD52BC"/>
    <w:rsid w:val="00BD546E"/>
    <w:rsid w:val="00BD54EB"/>
    <w:rsid w:val="00BD558F"/>
    <w:rsid w:val="00BD5C62"/>
    <w:rsid w:val="00BD610F"/>
    <w:rsid w:val="00BD63B0"/>
    <w:rsid w:val="00BD65A1"/>
    <w:rsid w:val="00BD66AB"/>
    <w:rsid w:val="00BD6AE1"/>
    <w:rsid w:val="00BD6E3B"/>
    <w:rsid w:val="00BD6ED3"/>
    <w:rsid w:val="00BD6FF6"/>
    <w:rsid w:val="00BD71F5"/>
    <w:rsid w:val="00BD72C0"/>
    <w:rsid w:val="00BD7819"/>
    <w:rsid w:val="00BD7840"/>
    <w:rsid w:val="00BD7C45"/>
    <w:rsid w:val="00BD7CE3"/>
    <w:rsid w:val="00BD7DEE"/>
    <w:rsid w:val="00BE020E"/>
    <w:rsid w:val="00BE0461"/>
    <w:rsid w:val="00BE0721"/>
    <w:rsid w:val="00BE0CB3"/>
    <w:rsid w:val="00BE0D1F"/>
    <w:rsid w:val="00BE1216"/>
    <w:rsid w:val="00BE1297"/>
    <w:rsid w:val="00BE1520"/>
    <w:rsid w:val="00BE1683"/>
    <w:rsid w:val="00BE1C04"/>
    <w:rsid w:val="00BE1C5A"/>
    <w:rsid w:val="00BE1CBF"/>
    <w:rsid w:val="00BE1CCC"/>
    <w:rsid w:val="00BE1FA6"/>
    <w:rsid w:val="00BE2298"/>
    <w:rsid w:val="00BE234E"/>
    <w:rsid w:val="00BE2E25"/>
    <w:rsid w:val="00BE353F"/>
    <w:rsid w:val="00BE35B6"/>
    <w:rsid w:val="00BE35B8"/>
    <w:rsid w:val="00BE374B"/>
    <w:rsid w:val="00BE3C68"/>
    <w:rsid w:val="00BE3ED9"/>
    <w:rsid w:val="00BE3F5C"/>
    <w:rsid w:val="00BE413D"/>
    <w:rsid w:val="00BE4442"/>
    <w:rsid w:val="00BE475D"/>
    <w:rsid w:val="00BE50A3"/>
    <w:rsid w:val="00BE50D9"/>
    <w:rsid w:val="00BE572D"/>
    <w:rsid w:val="00BE59C2"/>
    <w:rsid w:val="00BE5ADE"/>
    <w:rsid w:val="00BE5CF5"/>
    <w:rsid w:val="00BE62FA"/>
    <w:rsid w:val="00BE6AE3"/>
    <w:rsid w:val="00BE7076"/>
    <w:rsid w:val="00BE74DA"/>
    <w:rsid w:val="00BE775C"/>
    <w:rsid w:val="00BE7887"/>
    <w:rsid w:val="00BE7ADD"/>
    <w:rsid w:val="00BE7B1F"/>
    <w:rsid w:val="00BE7C37"/>
    <w:rsid w:val="00BE7C38"/>
    <w:rsid w:val="00BE7C72"/>
    <w:rsid w:val="00BE7CE6"/>
    <w:rsid w:val="00BF0179"/>
    <w:rsid w:val="00BF01F1"/>
    <w:rsid w:val="00BF022C"/>
    <w:rsid w:val="00BF06F0"/>
    <w:rsid w:val="00BF07B7"/>
    <w:rsid w:val="00BF0D0B"/>
    <w:rsid w:val="00BF0DAC"/>
    <w:rsid w:val="00BF0FD4"/>
    <w:rsid w:val="00BF1366"/>
    <w:rsid w:val="00BF155D"/>
    <w:rsid w:val="00BF1703"/>
    <w:rsid w:val="00BF1AE3"/>
    <w:rsid w:val="00BF1B9F"/>
    <w:rsid w:val="00BF1DCA"/>
    <w:rsid w:val="00BF1F41"/>
    <w:rsid w:val="00BF213C"/>
    <w:rsid w:val="00BF22B6"/>
    <w:rsid w:val="00BF26B0"/>
    <w:rsid w:val="00BF2890"/>
    <w:rsid w:val="00BF2A0A"/>
    <w:rsid w:val="00BF364F"/>
    <w:rsid w:val="00BF3798"/>
    <w:rsid w:val="00BF3DA4"/>
    <w:rsid w:val="00BF3DBF"/>
    <w:rsid w:val="00BF3E5A"/>
    <w:rsid w:val="00BF3F11"/>
    <w:rsid w:val="00BF4047"/>
    <w:rsid w:val="00BF42A8"/>
    <w:rsid w:val="00BF43C6"/>
    <w:rsid w:val="00BF4651"/>
    <w:rsid w:val="00BF495D"/>
    <w:rsid w:val="00BF4E67"/>
    <w:rsid w:val="00BF54D4"/>
    <w:rsid w:val="00BF58F6"/>
    <w:rsid w:val="00BF5943"/>
    <w:rsid w:val="00BF664D"/>
    <w:rsid w:val="00BF6BB8"/>
    <w:rsid w:val="00BF727F"/>
    <w:rsid w:val="00BF7351"/>
    <w:rsid w:val="00BF747B"/>
    <w:rsid w:val="00BF7484"/>
    <w:rsid w:val="00BF75C9"/>
    <w:rsid w:val="00BF7F39"/>
    <w:rsid w:val="00C00A19"/>
    <w:rsid w:val="00C00B44"/>
    <w:rsid w:val="00C00B77"/>
    <w:rsid w:val="00C00C72"/>
    <w:rsid w:val="00C01306"/>
    <w:rsid w:val="00C01314"/>
    <w:rsid w:val="00C0136B"/>
    <w:rsid w:val="00C017D3"/>
    <w:rsid w:val="00C017EF"/>
    <w:rsid w:val="00C01B1E"/>
    <w:rsid w:val="00C02535"/>
    <w:rsid w:val="00C02988"/>
    <w:rsid w:val="00C02AB3"/>
    <w:rsid w:val="00C036F9"/>
    <w:rsid w:val="00C037C2"/>
    <w:rsid w:val="00C03872"/>
    <w:rsid w:val="00C038A0"/>
    <w:rsid w:val="00C039F5"/>
    <w:rsid w:val="00C0423B"/>
    <w:rsid w:val="00C0439C"/>
    <w:rsid w:val="00C04583"/>
    <w:rsid w:val="00C045B3"/>
    <w:rsid w:val="00C048AA"/>
    <w:rsid w:val="00C04DA6"/>
    <w:rsid w:val="00C051B8"/>
    <w:rsid w:val="00C052F9"/>
    <w:rsid w:val="00C05567"/>
    <w:rsid w:val="00C055AA"/>
    <w:rsid w:val="00C05617"/>
    <w:rsid w:val="00C05F11"/>
    <w:rsid w:val="00C060FC"/>
    <w:rsid w:val="00C0633F"/>
    <w:rsid w:val="00C06763"/>
    <w:rsid w:val="00C067A7"/>
    <w:rsid w:val="00C06A47"/>
    <w:rsid w:val="00C06D65"/>
    <w:rsid w:val="00C06D80"/>
    <w:rsid w:val="00C06EC6"/>
    <w:rsid w:val="00C07335"/>
    <w:rsid w:val="00C07501"/>
    <w:rsid w:val="00C102E6"/>
    <w:rsid w:val="00C10323"/>
    <w:rsid w:val="00C1035C"/>
    <w:rsid w:val="00C1061E"/>
    <w:rsid w:val="00C10BFE"/>
    <w:rsid w:val="00C1117F"/>
    <w:rsid w:val="00C112A2"/>
    <w:rsid w:val="00C115E2"/>
    <w:rsid w:val="00C11752"/>
    <w:rsid w:val="00C11DD8"/>
    <w:rsid w:val="00C12292"/>
    <w:rsid w:val="00C122BE"/>
    <w:rsid w:val="00C123FF"/>
    <w:rsid w:val="00C12464"/>
    <w:rsid w:val="00C12B5D"/>
    <w:rsid w:val="00C12CDD"/>
    <w:rsid w:val="00C1382A"/>
    <w:rsid w:val="00C141F3"/>
    <w:rsid w:val="00C142B2"/>
    <w:rsid w:val="00C14363"/>
    <w:rsid w:val="00C145BB"/>
    <w:rsid w:val="00C147FA"/>
    <w:rsid w:val="00C14DC8"/>
    <w:rsid w:val="00C15242"/>
    <w:rsid w:val="00C153BD"/>
    <w:rsid w:val="00C15468"/>
    <w:rsid w:val="00C15722"/>
    <w:rsid w:val="00C15925"/>
    <w:rsid w:val="00C15B1C"/>
    <w:rsid w:val="00C15F57"/>
    <w:rsid w:val="00C167B0"/>
    <w:rsid w:val="00C16ED7"/>
    <w:rsid w:val="00C17073"/>
    <w:rsid w:val="00C1725E"/>
    <w:rsid w:val="00C17290"/>
    <w:rsid w:val="00C178BA"/>
    <w:rsid w:val="00C17A70"/>
    <w:rsid w:val="00C17C6B"/>
    <w:rsid w:val="00C20171"/>
    <w:rsid w:val="00C205EC"/>
    <w:rsid w:val="00C206EF"/>
    <w:rsid w:val="00C208DE"/>
    <w:rsid w:val="00C209C5"/>
    <w:rsid w:val="00C20D62"/>
    <w:rsid w:val="00C211C8"/>
    <w:rsid w:val="00C213DF"/>
    <w:rsid w:val="00C214E2"/>
    <w:rsid w:val="00C2156C"/>
    <w:rsid w:val="00C21D7A"/>
    <w:rsid w:val="00C225D8"/>
    <w:rsid w:val="00C22622"/>
    <w:rsid w:val="00C22887"/>
    <w:rsid w:val="00C229DF"/>
    <w:rsid w:val="00C22BBA"/>
    <w:rsid w:val="00C22D33"/>
    <w:rsid w:val="00C22FCB"/>
    <w:rsid w:val="00C23178"/>
    <w:rsid w:val="00C2318C"/>
    <w:rsid w:val="00C2397A"/>
    <w:rsid w:val="00C239C0"/>
    <w:rsid w:val="00C239EE"/>
    <w:rsid w:val="00C23A9E"/>
    <w:rsid w:val="00C24CBB"/>
    <w:rsid w:val="00C24D7B"/>
    <w:rsid w:val="00C24E47"/>
    <w:rsid w:val="00C252B1"/>
    <w:rsid w:val="00C252CB"/>
    <w:rsid w:val="00C254DD"/>
    <w:rsid w:val="00C260CA"/>
    <w:rsid w:val="00C264D7"/>
    <w:rsid w:val="00C26522"/>
    <w:rsid w:val="00C2673D"/>
    <w:rsid w:val="00C26990"/>
    <w:rsid w:val="00C26AFA"/>
    <w:rsid w:val="00C26CDA"/>
    <w:rsid w:val="00C26F66"/>
    <w:rsid w:val="00C2733C"/>
    <w:rsid w:val="00C27734"/>
    <w:rsid w:val="00C279B2"/>
    <w:rsid w:val="00C27B18"/>
    <w:rsid w:val="00C27F2E"/>
    <w:rsid w:val="00C30126"/>
    <w:rsid w:val="00C30334"/>
    <w:rsid w:val="00C30A31"/>
    <w:rsid w:val="00C30C92"/>
    <w:rsid w:val="00C310A9"/>
    <w:rsid w:val="00C310CC"/>
    <w:rsid w:val="00C311C3"/>
    <w:rsid w:val="00C31238"/>
    <w:rsid w:val="00C31716"/>
    <w:rsid w:val="00C31D51"/>
    <w:rsid w:val="00C31ECC"/>
    <w:rsid w:val="00C31F0E"/>
    <w:rsid w:val="00C32129"/>
    <w:rsid w:val="00C3225D"/>
    <w:rsid w:val="00C32541"/>
    <w:rsid w:val="00C32768"/>
    <w:rsid w:val="00C32A27"/>
    <w:rsid w:val="00C32D35"/>
    <w:rsid w:val="00C32EB0"/>
    <w:rsid w:val="00C32F10"/>
    <w:rsid w:val="00C33287"/>
    <w:rsid w:val="00C334A4"/>
    <w:rsid w:val="00C33735"/>
    <w:rsid w:val="00C3384F"/>
    <w:rsid w:val="00C34173"/>
    <w:rsid w:val="00C341C6"/>
    <w:rsid w:val="00C3429F"/>
    <w:rsid w:val="00C34335"/>
    <w:rsid w:val="00C3442F"/>
    <w:rsid w:val="00C34532"/>
    <w:rsid w:val="00C34568"/>
    <w:rsid w:val="00C34C46"/>
    <w:rsid w:val="00C34E6D"/>
    <w:rsid w:val="00C350A2"/>
    <w:rsid w:val="00C350AF"/>
    <w:rsid w:val="00C3569A"/>
    <w:rsid w:val="00C35951"/>
    <w:rsid w:val="00C35B75"/>
    <w:rsid w:val="00C35CFE"/>
    <w:rsid w:val="00C35F86"/>
    <w:rsid w:val="00C36540"/>
    <w:rsid w:val="00C36675"/>
    <w:rsid w:val="00C37010"/>
    <w:rsid w:val="00C373B9"/>
    <w:rsid w:val="00C37607"/>
    <w:rsid w:val="00C3781F"/>
    <w:rsid w:val="00C4021C"/>
    <w:rsid w:val="00C40321"/>
    <w:rsid w:val="00C411D4"/>
    <w:rsid w:val="00C412B9"/>
    <w:rsid w:val="00C415C9"/>
    <w:rsid w:val="00C416A9"/>
    <w:rsid w:val="00C41C74"/>
    <w:rsid w:val="00C41D65"/>
    <w:rsid w:val="00C42426"/>
    <w:rsid w:val="00C424C7"/>
    <w:rsid w:val="00C42D5F"/>
    <w:rsid w:val="00C430AF"/>
    <w:rsid w:val="00C437EE"/>
    <w:rsid w:val="00C43952"/>
    <w:rsid w:val="00C445AF"/>
    <w:rsid w:val="00C445FB"/>
    <w:rsid w:val="00C44950"/>
    <w:rsid w:val="00C44F0A"/>
    <w:rsid w:val="00C44FE3"/>
    <w:rsid w:val="00C457CC"/>
    <w:rsid w:val="00C45827"/>
    <w:rsid w:val="00C45A02"/>
    <w:rsid w:val="00C45A40"/>
    <w:rsid w:val="00C45A4D"/>
    <w:rsid w:val="00C45C46"/>
    <w:rsid w:val="00C46212"/>
    <w:rsid w:val="00C463F2"/>
    <w:rsid w:val="00C46503"/>
    <w:rsid w:val="00C4678A"/>
    <w:rsid w:val="00C46942"/>
    <w:rsid w:val="00C46C38"/>
    <w:rsid w:val="00C47042"/>
    <w:rsid w:val="00C470AD"/>
    <w:rsid w:val="00C47116"/>
    <w:rsid w:val="00C47491"/>
    <w:rsid w:val="00C4788C"/>
    <w:rsid w:val="00C47AAE"/>
    <w:rsid w:val="00C50117"/>
    <w:rsid w:val="00C50293"/>
    <w:rsid w:val="00C5029D"/>
    <w:rsid w:val="00C5031F"/>
    <w:rsid w:val="00C50372"/>
    <w:rsid w:val="00C5078F"/>
    <w:rsid w:val="00C508D8"/>
    <w:rsid w:val="00C50C57"/>
    <w:rsid w:val="00C50FE6"/>
    <w:rsid w:val="00C51708"/>
    <w:rsid w:val="00C51AA3"/>
    <w:rsid w:val="00C52069"/>
    <w:rsid w:val="00C52107"/>
    <w:rsid w:val="00C5276B"/>
    <w:rsid w:val="00C533C2"/>
    <w:rsid w:val="00C538EF"/>
    <w:rsid w:val="00C53C0A"/>
    <w:rsid w:val="00C53C66"/>
    <w:rsid w:val="00C54508"/>
    <w:rsid w:val="00C54527"/>
    <w:rsid w:val="00C5466D"/>
    <w:rsid w:val="00C54766"/>
    <w:rsid w:val="00C547ED"/>
    <w:rsid w:val="00C54A51"/>
    <w:rsid w:val="00C54A8F"/>
    <w:rsid w:val="00C5535A"/>
    <w:rsid w:val="00C55571"/>
    <w:rsid w:val="00C5574C"/>
    <w:rsid w:val="00C55A4F"/>
    <w:rsid w:val="00C5613D"/>
    <w:rsid w:val="00C56364"/>
    <w:rsid w:val="00C568D6"/>
    <w:rsid w:val="00C56C32"/>
    <w:rsid w:val="00C57204"/>
    <w:rsid w:val="00C572C8"/>
    <w:rsid w:val="00C576CD"/>
    <w:rsid w:val="00C57880"/>
    <w:rsid w:val="00C57F3C"/>
    <w:rsid w:val="00C6002A"/>
    <w:rsid w:val="00C60341"/>
    <w:rsid w:val="00C60479"/>
    <w:rsid w:val="00C60484"/>
    <w:rsid w:val="00C606BE"/>
    <w:rsid w:val="00C608AF"/>
    <w:rsid w:val="00C60913"/>
    <w:rsid w:val="00C61657"/>
    <w:rsid w:val="00C61664"/>
    <w:rsid w:val="00C617FA"/>
    <w:rsid w:val="00C621D5"/>
    <w:rsid w:val="00C624C7"/>
    <w:rsid w:val="00C6271F"/>
    <w:rsid w:val="00C628F1"/>
    <w:rsid w:val="00C62994"/>
    <w:rsid w:val="00C62E7C"/>
    <w:rsid w:val="00C634F4"/>
    <w:rsid w:val="00C63F79"/>
    <w:rsid w:val="00C64379"/>
    <w:rsid w:val="00C6444D"/>
    <w:rsid w:val="00C64F52"/>
    <w:rsid w:val="00C6531B"/>
    <w:rsid w:val="00C65DAE"/>
    <w:rsid w:val="00C65E5D"/>
    <w:rsid w:val="00C660C0"/>
    <w:rsid w:val="00C66339"/>
    <w:rsid w:val="00C669BA"/>
    <w:rsid w:val="00C66AB9"/>
    <w:rsid w:val="00C66D8F"/>
    <w:rsid w:val="00C66E61"/>
    <w:rsid w:val="00C66F53"/>
    <w:rsid w:val="00C67010"/>
    <w:rsid w:val="00C671FD"/>
    <w:rsid w:val="00C67337"/>
    <w:rsid w:val="00C67411"/>
    <w:rsid w:val="00C675EF"/>
    <w:rsid w:val="00C6772F"/>
    <w:rsid w:val="00C677FC"/>
    <w:rsid w:val="00C705F4"/>
    <w:rsid w:val="00C7078F"/>
    <w:rsid w:val="00C70F68"/>
    <w:rsid w:val="00C715DD"/>
    <w:rsid w:val="00C71C32"/>
    <w:rsid w:val="00C72081"/>
    <w:rsid w:val="00C725F8"/>
    <w:rsid w:val="00C72916"/>
    <w:rsid w:val="00C7329E"/>
    <w:rsid w:val="00C7383C"/>
    <w:rsid w:val="00C739FC"/>
    <w:rsid w:val="00C73B2A"/>
    <w:rsid w:val="00C73B77"/>
    <w:rsid w:val="00C73BED"/>
    <w:rsid w:val="00C7494C"/>
    <w:rsid w:val="00C74A24"/>
    <w:rsid w:val="00C74D7C"/>
    <w:rsid w:val="00C74EC6"/>
    <w:rsid w:val="00C74F32"/>
    <w:rsid w:val="00C74F5D"/>
    <w:rsid w:val="00C7513F"/>
    <w:rsid w:val="00C7565F"/>
    <w:rsid w:val="00C75BF6"/>
    <w:rsid w:val="00C763D1"/>
    <w:rsid w:val="00C76B90"/>
    <w:rsid w:val="00C76C3D"/>
    <w:rsid w:val="00C76C9A"/>
    <w:rsid w:val="00C76D7C"/>
    <w:rsid w:val="00C76EBE"/>
    <w:rsid w:val="00C76F48"/>
    <w:rsid w:val="00C77370"/>
    <w:rsid w:val="00C7749A"/>
    <w:rsid w:val="00C775B5"/>
    <w:rsid w:val="00C777E1"/>
    <w:rsid w:val="00C77842"/>
    <w:rsid w:val="00C7784A"/>
    <w:rsid w:val="00C77887"/>
    <w:rsid w:val="00C77900"/>
    <w:rsid w:val="00C77A0A"/>
    <w:rsid w:val="00C77B59"/>
    <w:rsid w:val="00C80274"/>
    <w:rsid w:val="00C80888"/>
    <w:rsid w:val="00C809A6"/>
    <w:rsid w:val="00C809F3"/>
    <w:rsid w:val="00C80EDD"/>
    <w:rsid w:val="00C80FF7"/>
    <w:rsid w:val="00C81265"/>
    <w:rsid w:val="00C812CD"/>
    <w:rsid w:val="00C816F8"/>
    <w:rsid w:val="00C81916"/>
    <w:rsid w:val="00C81D26"/>
    <w:rsid w:val="00C81F29"/>
    <w:rsid w:val="00C82120"/>
    <w:rsid w:val="00C82F1E"/>
    <w:rsid w:val="00C839EA"/>
    <w:rsid w:val="00C83E95"/>
    <w:rsid w:val="00C8446F"/>
    <w:rsid w:val="00C84552"/>
    <w:rsid w:val="00C84FE8"/>
    <w:rsid w:val="00C851B5"/>
    <w:rsid w:val="00C85D96"/>
    <w:rsid w:val="00C8604E"/>
    <w:rsid w:val="00C8628E"/>
    <w:rsid w:val="00C86681"/>
    <w:rsid w:val="00C86721"/>
    <w:rsid w:val="00C86F2E"/>
    <w:rsid w:val="00C873FE"/>
    <w:rsid w:val="00C8754F"/>
    <w:rsid w:val="00C87C54"/>
    <w:rsid w:val="00C90AF1"/>
    <w:rsid w:val="00C90E69"/>
    <w:rsid w:val="00C90FC2"/>
    <w:rsid w:val="00C9204F"/>
    <w:rsid w:val="00C92902"/>
    <w:rsid w:val="00C92D01"/>
    <w:rsid w:val="00C92E84"/>
    <w:rsid w:val="00C92F3E"/>
    <w:rsid w:val="00C932A7"/>
    <w:rsid w:val="00C933EB"/>
    <w:rsid w:val="00C93500"/>
    <w:rsid w:val="00C935CB"/>
    <w:rsid w:val="00C938DA"/>
    <w:rsid w:val="00C9417A"/>
    <w:rsid w:val="00C946D1"/>
    <w:rsid w:val="00C94CC7"/>
    <w:rsid w:val="00C94D52"/>
    <w:rsid w:val="00C94E79"/>
    <w:rsid w:val="00C94F5A"/>
    <w:rsid w:val="00C9505C"/>
    <w:rsid w:val="00C951EB"/>
    <w:rsid w:val="00C954EB"/>
    <w:rsid w:val="00C955E9"/>
    <w:rsid w:val="00C956F8"/>
    <w:rsid w:val="00C95827"/>
    <w:rsid w:val="00C9582F"/>
    <w:rsid w:val="00C95EE5"/>
    <w:rsid w:val="00C95F70"/>
    <w:rsid w:val="00C9602E"/>
    <w:rsid w:val="00C9628B"/>
    <w:rsid w:val="00C96814"/>
    <w:rsid w:val="00C96A00"/>
    <w:rsid w:val="00C96BAB"/>
    <w:rsid w:val="00C96E0B"/>
    <w:rsid w:val="00C96E4B"/>
    <w:rsid w:val="00C972E9"/>
    <w:rsid w:val="00C97BCA"/>
    <w:rsid w:val="00C97BEC"/>
    <w:rsid w:val="00CA03B4"/>
    <w:rsid w:val="00CA066D"/>
    <w:rsid w:val="00CA133A"/>
    <w:rsid w:val="00CA1FDE"/>
    <w:rsid w:val="00CA23A5"/>
    <w:rsid w:val="00CA2801"/>
    <w:rsid w:val="00CA28D8"/>
    <w:rsid w:val="00CA2F7C"/>
    <w:rsid w:val="00CA33FE"/>
    <w:rsid w:val="00CA351A"/>
    <w:rsid w:val="00CA394B"/>
    <w:rsid w:val="00CA3BEB"/>
    <w:rsid w:val="00CA3F9A"/>
    <w:rsid w:val="00CA421D"/>
    <w:rsid w:val="00CA4249"/>
    <w:rsid w:val="00CA494C"/>
    <w:rsid w:val="00CA4A25"/>
    <w:rsid w:val="00CA4A57"/>
    <w:rsid w:val="00CA4E81"/>
    <w:rsid w:val="00CA4F0E"/>
    <w:rsid w:val="00CA5378"/>
    <w:rsid w:val="00CA5A5A"/>
    <w:rsid w:val="00CA5B35"/>
    <w:rsid w:val="00CA5B3C"/>
    <w:rsid w:val="00CA6204"/>
    <w:rsid w:val="00CA6793"/>
    <w:rsid w:val="00CA6B08"/>
    <w:rsid w:val="00CA7649"/>
    <w:rsid w:val="00CA7BD9"/>
    <w:rsid w:val="00CB035B"/>
    <w:rsid w:val="00CB05CA"/>
    <w:rsid w:val="00CB0DB2"/>
    <w:rsid w:val="00CB0E0A"/>
    <w:rsid w:val="00CB1051"/>
    <w:rsid w:val="00CB14A2"/>
    <w:rsid w:val="00CB164B"/>
    <w:rsid w:val="00CB1867"/>
    <w:rsid w:val="00CB192A"/>
    <w:rsid w:val="00CB1E86"/>
    <w:rsid w:val="00CB24F9"/>
    <w:rsid w:val="00CB2835"/>
    <w:rsid w:val="00CB290C"/>
    <w:rsid w:val="00CB2A0D"/>
    <w:rsid w:val="00CB2E0D"/>
    <w:rsid w:val="00CB3329"/>
    <w:rsid w:val="00CB37FB"/>
    <w:rsid w:val="00CB39E0"/>
    <w:rsid w:val="00CB3AD7"/>
    <w:rsid w:val="00CB3B5B"/>
    <w:rsid w:val="00CB4029"/>
    <w:rsid w:val="00CB435D"/>
    <w:rsid w:val="00CB47A3"/>
    <w:rsid w:val="00CB5045"/>
    <w:rsid w:val="00CB5434"/>
    <w:rsid w:val="00CB569A"/>
    <w:rsid w:val="00CB598A"/>
    <w:rsid w:val="00CB5C46"/>
    <w:rsid w:val="00CB6487"/>
    <w:rsid w:val="00CB678E"/>
    <w:rsid w:val="00CB6987"/>
    <w:rsid w:val="00CB6EF4"/>
    <w:rsid w:val="00CB6F3D"/>
    <w:rsid w:val="00CB6F54"/>
    <w:rsid w:val="00CB701C"/>
    <w:rsid w:val="00CB7397"/>
    <w:rsid w:val="00CB76B1"/>
    <w:rsid w:val="00CB7B78"/>
    <w:rsid w:val="00CB7C65"/>
    <w:rsid w:val="00CB7D9E"/>
    <w:rsid w:val="00CB7EFF"/>
    <w:rsid w:val="00CC004E"/>
    <w:rsid w:val="00CC112D"/>
    <w:rsid w:val="00CC1317"/>
    <w:rsid w:val="00CC1BB3"/>
    <w:rsid w:val="00CC1D64"/>
    <w:rsid w:val="00CC1FC2"/>
    <w:rsid w:val="00CC21C0"/>
    <w:rsid w:val="00CC233E"/>
    <w:rsid w:val="00CC2885"/>
    <w:rsid w:val="00CC2DEA"/>
    <w:rsid w:val="00CC2E41"/>
    <w:rsid w:val="00CC3B7B"/>
    <w:rsid w:val="00CC3ECA"/>
    <w:rsid w:val="00CC4693"/>
    <w:rsid w:val="00CC4A09"/>
    <w:rsid w:val="00CC4AA0"/>
    <w:rsid w:val="00CC4B40"/>
    <w:rsid w:val="00CC4C12"/>
    <w:rsid w:val="00CC50AC"/>
    <w:rsid w:val="00CC59EE"/>
    <w:rsid w:val="00CC5C9C"/>
    <w:rsid w:val="00CC5DF8"/>
    <w:rsid w:val="00CC5ECC"/>
    <w:rsid w:val="00CC6454"/>
    <w:rsid w:val="00CC65A9"/>
    <w:rsid w:val="00CC67FE"/>
    <w:rsid w:val="00CC6C63"/>
    <w:rsid w:val="00CC6C71"/>
    <w:rsid w:val="00CC7231"/>
    <w:rsid w:val="00CC784B"/>
    <w:rsid w:val="00CC7AFB"/>
    <w:rsid w:val="00CC7DB9"/>
    <w:rsid w:val="00CC7DD3"/>
    <w:rsid w:val="00CD00BE"/>
    <w:rsid w:val="00CD01DB"/>
    <w:rsid w:val="00CD0262"/>
    <w:rsid w:val="00CD02EB"/>
    <w:rsid w:val="00CD0343"/>
    <w:rsid w:val="00CD03E1"/>
    <w:rsid w:val="00CD0B2A"/>
    <w:rsid w:val="00CD1F70"/>
    <w:rsid w:val="00CD20E8"/>
    <w:rsid w:val="00CD212A"/>
    <w:rsid w:val="00CD237F"/>
    <w:rsid w:val="00CD2637"/>
    <w:rsid w:val="00CD2862"/>
    <w:rsid w:val="00CD2AE1"/>
    <w:rsid w:val="00CD304A"/>
    <w:rsid w:val="00CD369D"/>
    <w:rsid w:val="00CD371A"/>
    <w:rsid w:val="00CD3815"/>
    <w:rsid w:val="00CD3BF8"/>
    <w:rsid w:val="00CD472F"/>
    <w:rsid w:val="00CD4E41"/>
    <w:rsid w:val="00CD4EDA"/>
    <w:rsid w:val="00CD53DA"/>
    <w:rsid w:val="00CD554A"/>
    <w:rsid w:val="00CD5597"/>
    <w:rsid w:val="00CD57E9"/>
    <w:rsid w:val="00CD5972"/>
    <w:rsid w:val="00CD5BAF"/>
    <w:rsid w:val="00CD6108"/>
    <w:rsid w:val="00CD639D"/>
    <w:rsid w:val="00CD6420"/>
    <w:rsid w:val="00CD6B8F"/>
    <w:rsid w:val="00CD6E60"/>
    <w:rsid w:val="00CD70D0"/>
    <w:rsid w:val="00CD7A13"/>
    <w:rsid w:val="00CD7A9C"/>
    <w:rsid w:val="00CD7AAD"/>
    <w:rsid w:val="00CD7B87"/>
    <w:rsid w:val="00CD7D7A"/>
    <w:rsid w:val="00CD7F0C"/>
    <w:rsid w:val="00CE08A7"/>
    <w:rsid w:val="00CE0923"/>
    <w:rsid w:val="00CE0A13"/>
    <w:rsid w:val="00CE0CB1"/>
    <w:rsid w:val="00CE1152"/>
    <w:rsid w:val="00CE1214"/>
    <w:rsid w:val="00CE154B"/>
    <w:rsid w:val="00CE173F"/>
    <w:rsid w:val="00CE186A"/>
    <w:rsid w:val="00CE1B8F"/>
    <w:rsid w:val="00CE1E49"/>
    <w:rsid w:val="00CE1FC6"/>
    <w:rsid w:val="00CE1FF8"/>
    <w:rsid w:val="00CE245C"/>
    <w:rsid w:val="00CE261B"/>
    <w:rsid w:val="00CE2B2C"/>
    <w:rsid w:val="00CE2D9E"/>
    <w:rsid w:val="00CE2E66"/>
    <w:rsid w:val="00CE2FDC"/>
    <w:rsid w:val="00CE30BB"/>
    <w:rsid w:val="00CE3334"/>
    <w:rsid w:val="00CE4248"/>
    <w:rsid w:val="00CE454E"/>
    <w:rsid w:val="00CE4992"/>
    <w:rsid w:val="00CE4D6C"/>
    <w:rsid w:val="00CE5621"/>
    <w:rsid w:val="00CE5628"/>
    <w:rsid w:val="00CE621A"/>
    <w:rsid w:val="00CE632F"/>
    <w:rsid w:val="00CE6439"/>
    <w:rsid w:val="00CE64D3"/>
    <w:rsid w:val="00CE65E7"/>
    <w:rsid w:val="00CE6AC1"/>
    <w:rsid w:val="00CE6B89"/>
    <w:rsid w:val="00CE6E08"/>
    <w:rsid w:val="00CE6E65"/>
    <w:rsid w:val="00CE6F10"/>
    <w:rsid w:val="00CE6F54"/>
    <w:rsid w:val="00CE746A"/>
    <w:rsid w:val="00CE7D62"/>
    <w:rsid w:val="00CE7E90"/>
    <w:rsid w:val="00CF0005"/>
    <w:rsid w:val="00CF0020"/>
    <w:rsid w:val="00CF059E"/>
    <w:rsid w:val="00CF088C"/>
    <w:rsid w:val="00CF1019"/>
    <w:rsid w:val="00CF10DB"/>
    <w:rsid w:val="00CF110E"/>
    <w:rsid w:val="00CF1226"/>
    <w:rsid w:val="00CF1FB9"/>
    <w:rsid w:val="00CF2270"/>
    <w:rsid w:val="00CF23B1"/>
    <w:rsid w:val="00CF2A7A"/>
    <w:rsid w:val="00CF2FDD"/>
    <w:rsid w:val="00CF301C"/>
    <w:rsid w:val="00CF31E5"/>
    <w:rsid w:val="00CF3309"/>
    <w:rsid w:val="00CF34AA"/>
    <w:rsid w:val="00CF350E"/>
    <w:rsid w:val="00CF38F2"/>
    <w:rsid w:val="00CF3B88"/>
    <w:rsid w:val="00CF3C71"/>
    <w:rsid w:val="00CF3E6C"/>
    <w:rsid w:val="00CF403B"/>
    <w:rsid w:val="00CF4077"/>
    <w:rsid w:val="00CF43DD"/>
    <w:rsid w:val="00CF4587"/>
    <w:rsid w:val="00CF48DA"/>
    <w:rsid w:val="00CF4D58"/>
    <w:rsid w:val="00CF4D61"/>
    <w:rsid w:val="00CF4F24"/>
    <w:rsid w:val="00CF525D"/>
    <w:rsid w:val="00CF57F0"/>
    <w:rsid w:val="00CF5CCA"/>
    <w:rsid w:val="00CF5CDF"/>
    <w:rsid w:val="00CF5FE9"/>
    <w:rsid w:val="00CF6368"/>
    <w:rsid w:val="00CF6648"/>
    <w:rsid w:val="00CF671A"/>
    <w:rsid w:val="00CF6C03"/>
    <w:rsid w:val="00CF6E3F"/>
    <w:rsid w:val="00CF767C"/>
    <w:rsid w:val="00CF7680"/>
    <w:rsid w:val="00CF77D0"/>
    <w:rsid w:val="00CF7925"/>
    <w:rsid w:val="00CF7C77"/>
    <w:rsid w:val="00D003E2"/>
    <w:rsid w:val="00D0134B"/>
    <w:rsid w:val="00D01378"/>
    <w:rsid w:val="00D019C2"/>
    <w:rsid w:val="00D01AC3"/>
    <w:rsid w:val="00D02275"/>
    <w:rsid w:val="00D0295C"/>
    <w:rsid w:val="00D02AC6"/>
    <w:rsid w:val="00D02AFF"/>
    <w:rsid w:val="00D02B55"/>
    <w:rsid w:val="00D030E0"/>
    <w:rsid w:val="00D0323D"/>
    <w:rsid w:val="00D034BD"/>
    <w:rsid w:val="00D03C7F"/>
    <w:rsid w:val="00D03E3F"/>
    <w:rsid w:val="00D03FA6"/>
    <w:rsid w:val="00D040A7"/>
    <w:rsid w:val="00D040F7"/>
    <w:rsid w:val="00D0438A"/>
    <w:rsid w:val="00D046D3"/>
    <w:rsid w:val="00D0495A"/>
    <w:rsid w:val="00D0546D"/>
    <w:rsid w:val="00D05794"/>
    <w:rsid w:val="00D05974"/>
    <w:rsid w:val="00D05A47"/>
    <w:rsid w:val="00D05A66"/>
    <w:rsid w:val="00D06173"/>
    <w:rsid w:val="00D064EB"/>
    <w:rsid w:val="00D064F6"/>
    <w:rsid w:val="00D06A04"/>
    <w:rsid w:val="00D07425"/>
    <w:rsid w:val="00D07C21"/>
    <w:rsid w:val="00D100D8"/>
    <w:rsid w:val="00D10657"/>
    <w:rsid w:val="00D107C6"/>
    <w:rsid w:val="00D108FB"/>
    <w:rsid w:val="00D11525"/>
    <w:rsid w:val="00D12247"/>
    <w:rsid w:val="00D12603"/>
    <w:rsid w:val="00D12679"/>
    <w:rsid w:val="00D128F0"/>
    <w:rsid w:val="00D12941"/>
    <w:rsid w:val="00D13A79"/>
    <w:rsid w:val="00D13BCA"/>
    <w:rsid w:val="00D13C84"/>
    <w:rsid w:val="00D13D19"/>
    <w:rsid w:val="00D13D95"/>
    <w:rsid w:val="00D141B6"/>
    <w:rsid w:val="00D141C4"/>
    <w:rsid w:val="00D142BE"/>
    <w:rsid w:val="00D1454E"/>
    <w:rsid w:val="00D145BA"/>
    <w:rsid w:val="00D145E9"/>
    <w:rsid w:val="00D14762"/>
    <w:rsid w:val="00D14A5B"/>
    <w:rsid w:val="00D14C39"/>
    <w:rsid w:val="00D15128"/>
    <w:rsid w:val="00D152F6"/>
    <w:rsid w:val="00D1585C"/>
    <w:rsid w:val="00D1594B"/>
    <w:rsid w:val="00D15C6B"/>
    <w:rsid w:val="00D15DC4"/>
    <w:rsid w:val="00D16407"/>
    <w:rsid w:val="00D16843"/>
    <w:rsid w:val="00D16AE3"/>
    <w:rsid w:val="00D16BD1"/>
    <w:rsid w:val="00D16C58"/>
    <w:rsid w:val="00D170D8"/>
    <w:rsid w:val="00D1715B"/>
    <w:rsid w:val="00D171C3"/>
    <w:rsid w:val="00D1751B"/>
    <w:rsid w:val="00D178F0"/>
    <w:rsid w:val="00D20438"/>
    <w:rsid w:val="00D204EB"/>
    <w:rsid w:val="00D2066B"/>
    <w:rsid w:val="00D20980"/>
    <w:rsid w:val="00D209FA"/>
    <w:rsid w:val="00D20E37"/>
    <w:rsid w:val="00D21454"/>
    <w:rsid w:val="00D2162F"/>
    <w:rsid w:val="00D219F1"/>
    <w:rsid w:val="00D21D42"/>
    <w:rsid w:val="00D21F25"/>
    <w:rsid w:val="00D22084"/>
    <w:rsid w:val="00D226FB"/>
    <w:rsid w:val="00D229F1"/>
    <w:rsid w:val="00D22A99"/>
    <w:rsid w:val="00D22C09"/>
    <w:rsid w:val="00D22F8E"/>
    <w:rsid w:val="00D22FB0"/>
    <w:rsid w:val="00D234A4"/>
    <w:rsid w:val="00D23F73"/>
    <w:rsid w:val="00D240D0"/>
    <w:rsid w:val="00D240D9"/>
    <w:rsid w:val="00D248C3"/>
    <w:rsid w:val="00D24A03"/>
    <w:rsid w:val="00D24A25"/>
    <w:rsid w:val="00D24BA1"/>
    <w:rsid w:val="00D24E44"/>
    <w:rsid w:val="00D24F4C"/>
    <w:rsid w:val="00D24FC2"/>
    <w:rsid w:val="00D25138"/>
    <w:rsid w:val="00D258AB"/>
    <w:rsid w:val="00D258AD"/>
    <w:rsid w:val="00D25B7F"/>
    <w:rsid w:val="00D25E4F"/>
    <w:rsid w:val="00D267EE"/>
    <w:rsid w:val="00D26F64"/>
    <w:rsid w:val="00D2738B"/>
    <w:rsid w:val="00D2739F"/>
    <w:rsid w:val="00D27926"/>
    <w:rsid w:val="00D27A25"/>
    <w:rsid w:val="00D27AB7"/>
    <w:rsid w:val="00D27BA9"/>
    <w:rsid w:val="00D27C75"/>
    <w:rsid w:val="00D30852"/>
    <w:rsid w:val="00D30B81"/>
    <w:rsid w:val="00D30F03"/>
    <w:rsid w:val="00D311F7"/>
    <w:rsid w:val="00D3133E"/>
    <w:rsid w:val="00D319FF"/>
    <w:rsid w:val="00D31A2F"/>
    <w:rsid w:val="00D31A3D"/>
    <w:rsid w:val="00D31B9E"/>
    <w:rsid w:val="00D31E11"/>
    <w:rsid w:val="00D31F75"/>
    <w:rsid w:val="00D3204F"/>
    <w:rsid w:val="00D325E6"/>
    <w:rsid w:val="00D32825"/>
    <w:rsid w:val="00D32C56"/>
    <w:rsid w:val="00D33418"/>
    <w:rsid w:val="00D335E9"/>
    <w:rsid w:val="00D337A2"/>
    <w:rsid w:val="00D34045"/>
    <w:rsid w:val="00D342D8"/>
    <w:rsid w:val="00D343F5"/>
    <w:rsid w:val="00D345AF"/>
    <w:rsid w:val="00D347ED"/>
    <w:rsid w:val="00D34946"/>
    <w:rsid w:val="00D34C00"/>
    <w:rsid w:val="00D351EE"/>
    <w:rsid w:val="00D353C9"/>
    <w:rsid w:val="00D358C0"/>
    <w:rsid w:val="00D35D32"/>
    <w:rsid w:val="00D3636C"/>
    <w:rsid w:val="00D3691A"/>
    <w:rsid w:val="00D36A23"/>
    <w:rsid w:val="00D3746C"/>
    <w:rsid w:val="00D375F1"/>
    <w:rsid w:val="00D3794D"/>
    <w:rsid w:val="00D3795C"/>
    <w:rsid w:val="00D37BAF"/>
    <w:rsid w:val="00D37C04"/>
    <w:rsid w:val="00D40081"/>
    <w:rsid w:val="00D402F8"/>
    <w:rsid w:val="00D4136B"/>
    <w:rsid w:val="00D41BA0"/>
    <w:rsid w:val="00D41CB6"/>
    <w:rsid w:val="00D425D1"/>
    <w:rsid w:val="00D42761"/>
    <w:rsid w:val="00D42B58"/>
    <w:rsid w:val="00D42C8A"/>
    <w:rsid w:val="00D42DC8"/>
    <w:rsid w:val="00D42DD9"/>
    <w:rsid w:val="00D42FD7"/>
    <w:rsid w:val="00D430FB"/>
    <w:rsid w:val="00D43488"/>
    <w:rsid w:val="00D442D3"/>
    <w:rsid w:val="00D444BD"/>
    <w:rsid w:val="00D44902"/>
    <w:rsid w:val="00D44A60"/>
    <w:rsid w:val="00D44B9A"/>
    <w:rsid w:val="00D44C17"/>
    <w:rsid w:val="00D453C8"/>
    <w:rsid w:val="00D45426"/>
    <w:rsid w:val="00D458F2"/>
    <w:rsid w:val="00D46190"/>
    <w:rsid w:val="00D46292"/>
    <w:rsid w:val="00D46D42"/>
    <w:rsid w:val="00D47569"/>
    <w:rsid w:val="00D47624"/>
    <w:rsid w:val="00D477AF"/>
    <w:rsid w:val="00D47ECB"/>
    <w:rsid w:val="00D50632"/>
    <w:rsid w:val="00D50758"/>
    <w:rsid w:val="00D50A7A"/>
    <w:rsid w:val="00D50C5F"/>
    <w:rsid w:val="00D50EA1"/>
    <w:rsid w:val="00D51068"/>
    <w:rsid w:val="00D517D6"/>
    <w:rsid w:val="00D51B91"/>
    <w:rsid w:val="00D51D50"/>
    <w:rsid w:val="00D52001"/>
    <w:rsid w:val="00D5222B"/>
    <w:rsid w:val="00D52543"/>
    <w:rsid w:val="00D528C1"/>
    <w:rsid w:val="00D52BA8"/>
    <w:rsid w:val="00D53044"/>
    <w:rsid w:val="00D53208"/>
    <w:rsid w:val="00D53342"/>
    <w:rsid w:val="00D533B9"/>
    <w:rsid w:val="00D5347E"/>
    <w:rsid w:val="00D53DF1"/>
    <w:rsid w:val="00D5408C"/>
    <w:rsid w:val="00D548DD"/>
    <w:rsid w:val="00D54D06"/>
    <w:rsid w:val="00D54E83"/>
    <w:rsid w:val="00D54E9D"/>
    <w:rsid w:val="00D54F8A"/>
    <w:rsid w:val="00D55579"/>
    <w:rsid w:val="00D55633"/>
    <w:rsid w:val="00D55714"/>
    <w:rsid w:val="00D5579D"/>
    <w:rsid w:val="00D55E10"/>
    <w:rsid w:val="00D55E22"/>
    <w:rsid w:val="00D56452"/>
    <w:rsid w:val="00D5683B"/>
    <w:rsid w:val="00D56DCA"/>
    <w:rsid w:val="00D570B3"/>
    <w:rsid w:val="00D5721B"/>
    <w:rsid w:val="00D57481"/>
    <w:rsid w:val="00D5775F"/>
    <w:rsid w:val="00D5777D"/>
    <w:rsid w:val="00D6043B"/>
    <w:rsid w:val="00D607C7"/>
    <w:rsid w:val="00D6086E"/>
    <w:rsid w:val="00D60CE5"/>
    <w:rsid w:val="00D60DF5"/>
    <w:rsid w:val="00D613A1"/>
    <w:rsid w:val="00D61CCC"/>
    <w:rsid w:val="00D61DB7"/>
    <w:rsid w:val="00D61F57"/>
    <w:rsid w:val="00D62012"/>
    <w:rsid w:val="00D62325"/>
    <w:rsid w:val="00D6287E"/>
    <w:rsid w:val="00D63514"/>
    <w:rsid w:val="00D638FC"/>
    <w:rsid w:val="00D6396D"/>
    <w:rsid w:val="00D641CC"/>
    <w:rsid w:val="00D6433D"/>
    <w:rsid w:val="00D64A59"/>
    <w:rsid w:val="00D64FD3"/>
    <w:rsid w:val="00D650EE"/>
    <w:rsid w:val="00D6515B"/>
    <w:rsid w:val="00D65294"/>
    <w:rsid w:val="00D655E4"/>
    <w:rsid w:val="00D656B9"/>
    <w:rsid w:val="00D657B8"/>
    <w:rsid w:val="00D6583B"/>
    <w:rsid w:val="00D65F00"/>
    <w:rsid w:val="00D65FF7"/>
    <w:rsid w:val="00D6627B"/>
    <w:rsid w:val="00D6640D"/>
    <w:rsid w:val="00D66523"/>
    <w:rsid w:val="00D66549"/>
    <w:rsid w:val="00D6657D"/>
    <w:rsid w:val="00D6678C"/>
    <w:rsid w:val="00D66B86"/>
    <w:rsid w:val="00D67112"/>
    <w:rsid w:val="00D6728B"/>
    <w:rsid w:val="00D67531"/>
    <w:rsid w:val="00D676FD"/>
    <w:rsid w:val="00D67730"/>
    <w:rsid w:val="00D67B64"/>
    <w:rsid w:val="00D67F25"/>
    <w:rsid w:val="00D70C3E"/>
    <w:rsid w:val="00D70FC6"/>
    <w:rsid w:val="00D7122E"/>
    <w:rsid w:val="00D71617"/>
    <w:rsid w:val="00D7164D"/>
    <w:rsid w:val="00D716A5"/>
    <w:rsid w:val="00D7212C"/>
    <w:rsid w:val="00D72445"/>
    <w:rsid w:val="00D7256D"/>
    <w:rsid w:val="00D72A94"/>
    <w:rsid w:val="00D73144"/>
    <w:rsid w:val="00D73464"/>
    <w:rsid w:val="00D736F8"/>
    <w:rsid w:val="00D7384F"/>
    <w:rsid w:val="00D73E10"/>
    <w:rsid w:val="00D73F46"/>
    <w:rsid w:val="00D74016"/>
    <w:rsid w:val="00D74234"/>
    <w:rsid w:val="00D742FD"/>
    <w:rsid w:val="00D752B2"/>
    <w:rsid w:val="00D753DB"/>
    <w:rsid w:val="00D75B1C"/>
    <w:rsid w:val="00D75B5C"/>
    <w:rsid w:val="00D75E08"/>
    <w:rsid w:val="00D76152"/>
    <w:rsid w:val="00D76584"/>
    <w:rsid w:val="00D765EF"/>
    <w:rsid w:val="00D769C5"/>
    <w:rsid w:val="00D76D7F"/>
    <w:rsid w:val="00D76ED5"/>
    <w:rsid w:val="00D76FB0"/>
    <w:rsid w:val="00D77011"/>
    <w:rsid w:val="00D77338"/>
    <w:rsid w:val="00D775F1"/>
    <w:rsid w:val="00D77761"/>
    <w:rsid w:val="00D77920"/>
    <w:rsid w:val="00D77A79"/>
    <w:rsid w:val="00D77D4C"/>
    <w:rsid w:val="00D77EF9"/>
    <w:rsid w:val="00D80250"/>
    <w:rsid w:val="00D80F64"/>
    <w:rsid w:val="00D81075"/>
    <w:rsid w:val="00D811AE"/>
    <w:rsid w:val="00D81373"/>
    <w:rsid w:val="00D81394"/>
    <w:rsid w:val="00D813E8"/>
    <w:rsid w:val="00D81607"/>
    <w:rsid w:val="00D819BA"/>
    <w:rsid w:val="00D819DA"/>
    <w:rsid w:val="00D81B08"/>
    <w:rsid w:val="00D81C5F"/>
    <w:rsid w:val="00D81D76"/>
    <w:rsid w:val="00D81E35"/>
    <w:rsid w:val="00D81F8E"/>
    <w:rsid w:val="00D8215A"/>
    <w:rsid w:val="00D8226B"/>
    <w:rsid w:val="00D8261D"/>
    <w:rsid w:val="00D82C60"/>
    <w:rsid w:val="00D83576"/>
    <w:rsid w:val="00D83DA1"/>
    <w:rsid w:val="00D840D1"/>
    <w:rsid w:val="00D84403"/>
    <w:rsid w:val="00D84762"/>
    <w:rsid w:val="00D8498B"/>
    <w:rsid w:val="00D849EB"/>
    <w:rsid w:val="00D84D3F"/>
    <w:rsid w:val="00D84D74"/>
    <w:rsid w:val="00D84DA3"/>
    <w:rsid w:val="00D84E35"/>
    <w:rsid w:val="00D84E6D"/>
    <w:rsid w:val="00D84F26"/>
    <w:rsid w:val="00D85457"/>
    <w:rsid w:val="00D854B8"/>
    <w:rsid w:val="00D858D7"/>
    <w:rsid w:val="00D859DD"/>
    <w:rsid w:val="00D85E5A"/>
    <w:rsid w:val="00D86A0A"/>
    <w:rsid w:val="00D86E78"/>
    <w:rsid w:val="00D86F1E"/>
    <w:rsid w:val="00D870D4"/>
    <w:rsid w:val="00D871FB"/>
    <w:rsid w:val="00D8796F"/>
    <w:rsid w:val="00D879D6"/>
    <w:rsid w:val="00D87B8A"/>
    <w:rsid w:val="00D87C68"/>
    <w:rsid w:val="00D87D2F"/>
    <w:rsid w:val="00D87D8F"/>
    <w:rsid w:val="00D87E23"/>
    <w:rsid w:val="00D9003C"/>
    <w:rsid w:val="00D9025A"/>
    <w:rsid w:val="00D90266"/>
    <w:rsid w:val="00D90483"/>
    <w:rsid w:val="00D90885"/>
    <w:rsid w:val="00D90925"/>
    <w:rsid w:val="00D909CF"/>
    <w:rsid w:val="00D90A3C"/>
    <w:rsid w:val="00D90BB6"/>
    <w:rsid w:val="00D917BA"/>
    <w:rsid w:val="00D91810"/>
    <w:rsid w:val="00D9182B"/>
    <w:rsid w:val="00D91863"/>
    <w:rsid w:val="00D918CC"/>
    <w:rsid w:val="00D91BD7"/>
    <w:rsid w:val="00D91FC0"/>
    <w:rsid w:val="00D9288B"/>
    <w:rsid w:val="00D92B65"/>
    <w:rsid w:val="00D93255"/>
    <w:rsid w:val="00D93738"/>
    <w:rsid w:val="00D938E1"/>
    <w:rsid w:val="00D93AD2"/>
    <w:rsid w:val="00D93DCF"/>
    <w:rsid w:val="00D94007"/>
    <w:rsid w:val="00D94045"/>
    <w:rsid w:val="00D94104"/>
    <w:rsid w:val="00D946E8"/>
    <w:rsid w:val="00D94953"/>
    <w:rsid w:val="00D953B8"/>
    <w:rsid w:val="00D95966"/>
    <w:rsid w:val="00D95BC7"/>
    <w:rsid w:val="00D95FE0"/>
    <w:rsid w:val="00D96712"/>
    <w:rsid w:val="00D96A2A"/>
    <w:rsid w:val="00D97324"/>
    <w:rsid w:val="00D9759C"/>
    <w:rsid w:val="00D97738"/>
    <w:rsid w:val="00D9775E"/>
    <w:rsid w:val="00D97DAA"/>
    <w:rsid w:val="00D97F45"/>
    <w:rsid w:val="00D97F4B"/>
    <w:rsid w:val="00DA01BE"/>
    <w:rsid w:val="00DA0378"/>
    <w:rsid w:val="00DA085C"/>
    <w:rsid w:val="00DA0B23"/>
    <w:rsid w:val="00DA11C6"/>
    <w:rsid w:val="00DA1286"/>
    <w:rsid w:val="00DA1317"/>
    <w:rsid w:val="00DA1CF0"/>
    <w:rsid w:val="00DA22DB"/>
    <w:rsid w:val="00DA26D5"/>
    <w:rsid w:val="00DA29FA"/>
    <w:rsid w:val="00DA306E"/>
    <w:rsid w:val="00DA3618"/>
    <w:rsid w:val="00DA3A14"/>
    <w:rsid w:val="00DA3F3F"/>
    <w:rsid w:val="00DA42E3"/>
    <w:rsid w:val="00DA4554"/>
    <w:rsid w:val="00DA45FD"/>
    <w:rsid w:val="00DA48DE"/>
    <w:rsid w:val="00DA4C89"/>
    <w:rsid w:val="00DA56B8"/>
    <w:rsid w:val="00DA62D0"/>
    <w:rsid w:val="00DA674C"/>
    <w:rsid w:val="00DA6A7F"/>
    <w:rsid w:val="00DA6EC7"/>
    <w:rsid w:val="00DA700A"/>
    <w:rsid w:val="00DA7106"/>
    <w:rsid w:val="00DA72E6"/>
    <w:rsid w:val="00DA7557"/>
    <w:rsid w:val="00DA75E4"/>
    <w:rsid w:val="00DA7BF9"/>
    <w:rsid w:val="00DA7D56"/>
    <w:rsid w:val="00DA7F89"/>
    <w:rsid w:val="00DB013C"/>
    <w:rsid w:val="00DB05AE"/>
    <w:rsid w:val="00DB062D"/>
    <w:rsid w:val="00DB07D0"/>
    <w:rsid w:val="00DB0C33"/>
    <w:rsid w:val="00DB0C71"/>
    <w:rsid w:val="00DB0D7F"/>
    <w:rsid w:val="00DB1064"/>
    <w:rsid w:val="00DB12A7"/>
    <w:rsid w:val="00DB1382"/>
    <w:rsid w:val="00DB15EE"/>
    <w:rsid w:val="00DB15EF"/>
    <w:rsid w:val="00DB1680"/>
    <w:rsid w:val="00DB1735"/>
    <w:rsid w:val="00DB1CF6"/>
    <w:rsid w:val="00DB1DEF"/>
    <w:rsid w:val="00DB1F64"/>
    <w:rsid w:val="00DB1F6E"/>
    <w:rsid w:val="00DB220B"/>
    <w:rsid w:val="00DB251C"/>
    <w:rsid w:val="00DB2C79"/>
    <w:rsid w:val="00DB2E7E"/>
    <w:rsid w:val="00DB3081"/>
    <w:rsid w:val="00DB37A9"/>
    <w:rsid w:val="00DB424B"/>
    <w:rsid w:val="00DB436B"/>
    <w:rsid w:val="00DB4561"/>
    <w:rsid w:val="00DB461B"/>
    <w:rsid w:val="00DB4A89"/>
    <w:rsid w:val="00DB4E27"/>
    <w:rsid w:val="00DB52DC"/>
    <w:rsid w:val="00DB5325"/>
    <w:rsid w:val="00DB5480"/>
    <w:rsid w:val="00DB5C92"/>
    <w:rsid w:val="00DB5E14"/>
    <w:rsid w:val="00DB5EA5"/>
    <w:rsid w:val="00DB6176"/>
    <w:rsid w:val="00DB697D"/>
    <w:rsid w:val="00DB69DA"/>
    <w:rsid w:val="00DB6B3B"/>
    <w:rsid w:val="00DB717F"/>
    <w:rsid w:val="00DB7B35"/>
    <w:rsid w:val="00DC00EC"/>
    <w:rsid w:val="00DC01B9"/>
    <w:rsid w:val="00DC02CA"/>
    <w:rsid w:val="00DC0345"/>
    <w:rsid w:val="00DC0675"/>
    <w:rsid w:val="00DC08BB"/>
    <w:rsid w:val="00DC13F5"/>
    <w:rsid w:val="00DC1572"/>
    <w:rsid w:val="00DC15F4"/>
    <w:rsid w:val="00DC17C2"/>
    <w:rsid w:val="00DC18E0"/>
    <w:rsid w:val="00DC1AAD"/>
    <w:rsid w:val="00DC1D9C"/>
    <w:rsid w:val="00DC1DAC"/>
    <w:rsid w:val="00DC1E20"/>
    <w:rsid w:val="00DC2145"/>
    <w:rsid w:val="00DC229E"/>
    <w:rsid w:val="00DC27B1"/>
    <w:rsid w:val="00DC28A0"/>
    <w:rsid w:val="00DC2C14"/>
    <w:rsid w:val="00DC2C85"/>
    <w:rsid w:val="00DC2E27"/>
    <w:rsid w:val="00DC3363"/>
    <w:rsid w:val="00DC357E"/>
    <w:rsid w:val="00DC365B"/>
    <w:rsid w:val="00DC3920"/>
    <w:rsid w:val="00DC3D7A"/>
    <w:rsid w:val="00DC3EAE"/>
    <w:rsid w:val="00DC411C"/>
    <w:rsid w:val="00DC4185"/>
    <w:rsid w:val="00DC42B2"/>
    <w:rsid w:val="00DC4344"/>
    <w:rsid w:val="00DC451E"/>
    <w:rsid w:val="00DC456C"/>
    <w:rsid w:val="00DC4692"/>
    <w:rsid w:val="00DC4945"/>
    <w:rsid w:val="00DC5080"/>
    <w:rsid w:val="00DC513D"/>
    <w:rsid w:val="00DC5775"/>
    <w:rsid w:val="00DC5F03"/>
    <w:rsid w:val="00DC6F46"/>
    <w:rsid w:val="00DC7034"/>
    <w:rsid w:val="00DC738B"/>
    <w:rsid w:val="00DC7CF6"/>
    <w:rsid w:val="00DC7E4A"/>
    <w:rsid w:val="00DD0560"/>
    <w:rsid w:val="00DD0731"/>
    <w:rsid w:val="00DD1597"/>
    <w:rsid w:val="00DD17EA"/>
    <w:rsid w:val="00DD1AC2"/>
    <w:rsid w:val="00DD1B6C"/>
    <w:rsid w:val="00DD1E88"/>
    <w:rsid w:val="00DD21D8"/>
    <w:rsid w:val="00DD2424"/>
    <w:rsid w:val="00DD2432"/>
    <w:rsid w:val="00DD24E8"/>
    <w:rsid w:val="00DD26A2"/>
    <w:rsid w:val="00DD2879"/>
    <w:rsid w:val="00DD2A4F"/>
    <w:rsid w:val="00DD2FD6"/>
    <w:rsid w:val="00DD32E4"/>
    <w:rsid w:val="00DD3319"/>
    <w:rsid w:val="00DD35B3"/>
    <w:rsid w:val="00DD3630"/>
    <w:rsid w:val="00DD394D"/>
    <w:rsid w:val="00DD3B51"/>
    <w:rsid w:val="00DD3CDE"/>
    <w:rsid w:val="00DD3D47"/>
    <w:rsid w:val="00DD3D94"/>
    <w:rsid w:val="00DD3E2D"/>
    <w:rsid w:val="00DD4499"/>
    <w:rsid w:val="00DD46CA"/>
    <w:rsid w:val="00DD48A6"/>
    <w:rsid w:val="00DD4A7D"/>
    <w:rsid w:val="00DD4BB0"/>
    <w:rsid w:val="00DD4CEB"/>
    <w:rsid w:val="00DD4D9A"/>
    <w:rsid w:val="00DD51BE"/>
    <w:rsid w:val="00DD5257"/>
    <w:rsid w:val="00DD63CB"/>
    <w:rsid w:val="00DD6E89"/>
    <w:rsid w:val="00DD7016"/>
    <w:rsid w:val="00DD73D8"/>
    <w:rsid w:val="00DD781C"/>
    <w:rsid w:val="00DD7913"/>
    <w:rsid w:val="00DD7AD0"/>
    <w:rsid w:val="00DE0034"/>
    <w:rsid w:val="00DE0264"/>
    <w:rsid w:val="00DE042F"/>
    <w:rsid w:val="00DE0DA0"/>
    <w:rsid w:val="00DE1175"/>
    <w:rsid w:val="00DE1178"/>
    <w:rsid w:val="00DE193F"/>
    <w:rsid w:val="00DE2038"/>
    <w:rsid w:val="00DE23DF"/>
    <w:rsid w:val="00DE2590"/>
    <w:rsid w:val="00DE2AA0"/>
    <w:rsid w:val="00DE2AB9"/>
    <w:rsid w:val="00DE2CCB"/>
    <w:rsid w:val="00DE3956"/>
    <w:rsid w:val="00DE396E"/>
    <w:rsid w:val="00DE3BF5"/>
    <w:rsid w:val="00DE3EA2"/>
    <w:rsid w:val="00DE40A2"/>
    <w:rsid w:val="00DE4396"/>
    <w:rsid w:val="00DE4A3B"/>
    <w:rsid w:val="00DE53C9"/>
    <w:rsid w:val="00DE555E"/>
    <w:rsid w:val="00DE5721"/>
    <w:rsid w:val="00DE5737"/>
    <w:rsid w:val="00DE577A"/>
    <w:rsid w:val="00DE57FD"/>
    <w:rsid w:val="00DE5A23"/>
    <w:rsid w:val="00DE62DF"/>
    <w:rsid w:val="00DE64C7"/>
    <w:rsid w:val="00DE6610"/>
    <w:rsid w:val="00DE6C4E"/>
    <w:rsid w:val="00DE6D9D"/>
    <w:rsid w:val="00DE6DC8"/>
    <w:rsid w:val="00DE6E14"/>
    <w:rsid w:val="00DE6F30"/>
    <w:rsid w:val="00DE7087"/>
    <w:rsid w:val="00DE71EF"/>
    <w:rsid w:val="00DE722B"/>
    <w:rsid w:val="00DE766D"/>
    <w:rsid w:val="00DE7C10"/>
    <w:rsid w:val="00DF02D7"/>
    <w:rsid w:val="00DF0690"/>
    <w:rsid w:val="00DF08A5"/>
    <w:rsid w:val="00DF0A1D"/>
    <w:rsid w:val="00DF0DA6"/>
    <w:rsid w:val="00DF0ED2"/>
    <w:rsid w:val="00DF0F11"/>
    <w:rsid w:val="00DF0F93"/>
    <w:rsid w:val="00DF16FB"/>
    <w:rsid w:val="00DF1AA3"/>
    <w:rsid w:val="00DF1CCB"/>
    <w:rsid w:val="00DF1D75"/>
    <w:rsid w:val="00DF2695"/>
    <w:rsid w:val="00DF2C06"/>
    <w:rsid w:val="00DF2C8A"/>
    <w:rsid w:val="00DF2D1F"/>
    <w:rsid w:val="00DF2D45"/>
    <w:rsid w:val="00DF2E98"/>
    <w:rsid w:val="00DF2ED2"/>
    <w:rsid w:val="00DF3039"/>
    <w:rsid w:val="00DF30DA"/>
    <w:rsid w:val="00DF328C"/>
    <w:rsid w:val="00DF3D32"/>
    <w:rsid w:val="00DF42DB"/>
    <w:rsid w:val="00DF43BF"/>
    <w:rsid w:val="00DF46CE"/>
    <w:rsid w:val="00DF491A"/>
    <w:rsid w:val="00DF4A11"/>
    <w:rsid w:val="00DF4B84"/>
    <w:rsid w:val="00DF52CF"/>
    <w:rsid w:val="00DF5727"/>
    <w:rsid w:val="00DF5B11"/>
    <w:rsid w:val="00DF5C1E"/>
    <w:rsid w:val="00DF5FFE"/>
    <w:rsid w:val="00DF6011"/>
    <w:rsid w:val="00DF611A"/>
    <w:rsid w:val="00DF645D"/>
    <w:rsid w:val="00DF6878"/>
    <w:rsid w:val="00DF6937"/>
    <w:rsid w:val="00DF6A30"/>
    <w:rsid w:val="00DF7340"/>
    <w:rsid w:val="00DF74DC"/>
    <w:rsid w:val="00DF7A30"/>
    <w:rsid w:val="00DF7B77"/>
    <w:rsid w:val="00DF7B90"/>
    <w:rsid w:val="00DF7F94"/>
    <w:rsid w:val="00E005CB"/>
    <w:rsid w:val="00E009D8"/>
    <w:rsid w:val="00E00F3A"/>
    <w:rsid w:val="00E00F8A"/>
    <w:rsid w:val="00E01327"/>
    <w:rsid w:val="00E0166D"/>
    <w:rsid w:val="00E01B9A"/>
    <w:rsid w:val="00E01C1F"/>
    <w:rsid w:val="00E02395"/>
    <w:rsid w:val="00E02ECE"/>
    <w:rsid w:val="00E031A5"/>
    <w:rsid w:val="00E0341C"/>
    <w:rsid w:val="00E0353E"/>
    <w:rsid w:val="00E035D1"/>
    <w:rsid w:val="00E037BC"/>
    <w:rsid w:val="00E04001"/>
    <w:rsid w:val="00E04084"/>
    <w:rsid w:val="00E045F0"/>
    <w:rsid w:val="00E04C75"/>
    <w:rsid w:val="00E04D63"/>
    <w:rsid w:val="00E05193"/>
    <w:rsid w:val="00E05266"/>
    <w:rsid w:val="00E0538C"/>
    <w:rsid w:val="00E05654"/>
    <w:rsid w:val="00E05741"/>
    <w:rsid w:val="00E05BC5"/>
    <w:rsid w:val="00E060B8"/>
    <w:rsid w:val="00E06198"/>
    <w:rsid w:val="00E0635D"/>
    <w:rsid w:val="00E06E90"/>
    <w:rsid w:val="00E06FD3"/>
    <w:rsid w:val="00E070F0"/>
    <w:rsid w:val="00E0714E"/>
    <w:rsid w:val="00E07642"/>
    <w:rsid w:val="00E07677"/>
    <w:rsid w:val="00E0786A"/>
    <w:rsid w:val="00E103B7"/>
    <w:rsid w:val="00E105EC"/>
    <w:rsid w:val="00E10A55"/>
    <w:rsid w:val="00E10D73"/>
    <w:rsid w:val="00E112F7"/>
    <w:rsid w:val="00E117D7"/>
    <w:rsid w:val="00E117DD"/>
    <w:rsid w:val="00E11855"/>
    <w:rsid w:val="00E11947"/>
    <w:rsid w:val="00E11AB5"/>
    <w:rsid w:val="00E12708"/>
    <w:rsid w:val="00E12A0C"/>
    <w:rsid w:val="00E12E09"/>
    <w:rsid w:val="00E12FC9"/>
    <w:rsid w:val="00E133E1"/>
    <w:rsid w:val="00E1379D"/>
    <w:rsid w:val="00E13C20"/>
    <w:rsid w:val="00E13CD4"/>
    <w:rsid w:val="00E13E73"/>
    <w:rsid w:val="00E142AD"/>
    <w:rsid w:val="00E14355"/>
    <w:rsid w:val="00E143B9"/>
    <w:rsid w:val="00E1447A"/>
    <w:rsid w:val="00E1462C"/>
    <w:rsid w:val="00E14715"/>
    <w:rsid w:val="00E14C0B"/>
    <w:rsid w:val="00E14C2D"/>
    <w:rsid w:val="00E14DD8"/>
    <w:rsid w:val="00E14EC6"/>
    <w:rsid w:val="00E15404"/>
    <w:rsid w:val="00E157E2"/>
    <w:rsid w:val="00E15D97"/>
    <w:rsid w:val="00E15E17"/>
    <w:rsid w:val="00E15F0B"/>
    <w:rsid w:val="00E1624B"/>
    <w:rsid w:val="00E1653D"/>
    <w:rsid w:val="00E166D1"/>
    <w:rsid w:val="00E1688A"/>
    <w:rsid w:val="00E17492"/>
    <w:rsid w:val="00E17824"/>
    <w:rsid w:val="00E2072C"/>
    <w:rsid w:val="00E20984"/>
    <w:rsid w:val="00E20B30"/>
    <w:rsid w:val="00E217DB"/>
    <w:rsid w:val="00E21C0E"/>
    <w:rsid w:val="00E21FF8"/>
    <w:rsid w:val="00E222D0"/>
    <w:rsid w:val="00E223CB"/>
    <w:rsid w:val="00E225BC"/>
    <w:rsid w:val="00E237AA"/>
    <w:rsid w:val="00E23970"/>
    <w:rsid w:val="00E23B8F"/>
    <w:rsid w:val="00E2455E"/>
    <w:rsid w:val="00E24567"/>
    <w:rsid w:val="00E24823"/>
    <w:rsid w:val="00E249B8"/>
    <w:rsid w:val="00E24A15"/>
    <w:rsid w:val="00E24CC9"/>
    <w:rsid w:val="00E2527F"/>
    <w:rsid w:val="00E252A9"/>
    <w:rsid w:val="00E255C4"/>
    <w:rsid w:val="00E25640"/>
    <w:rsid w:val="00E258E8"/>
    <w:rsid w:val="00E25A01"/>
    <w:rsid w:val="00E25B7C"/>
    <w:rsid w:val="00E25B9A"/>
    <w:rsid w:val="00E2616D"/>
    <w:rsid w:val="00E26234"/>
    <w:rsid w:val="00E267F6"/>
    <w:rsid w:val="00E2682B"/>
    <w:rsid w:val="00E26A29"/>
    <w:rsid w:val="00E26F38"/>
    <w:rsid w:val="00E270CF"/>
    <w:rsid w:val="00E27512"/>
    <w:rsid w:val="00E275D9"/>
    <w:rsid w:val="00E275F0"/>
    <w:rsid w:val="00E2774B"/>
    <w:rsid w:val="00E277AD"/>
    <w:rsid w:val="00E2795E"/>
    <w:rsid w:val="00E27B48"/>
    <w:rsid w:val="00E27D58"/>
    <w:rsid w:val="00E304E5"/>
    <w:rsid w:val="00E30D0C"/>
    <w:rsid w:val="00E30FDC"/>
    <w:rsid w:val="00E311D9"/>
    <w:rsid w:val="00E31D79"/>
    <w:rsid w:val="00E31DA5"/>
    <w:rsid w:val="00E3212B"/>
    <w:rsid w:val="00E321ED"/>
    <w:rsid w:val="00E325E5"/>
    <w:rsid w:val="00E3277E"/>
    <w:rsid w:val="00E327DB"/>
    <w:rsid w:val="00E32C8B"/>
    <w:rsid w:val="00E32C95"/>
    <w:rsid w:val="00E32DFE"/>
    <w:rsid w:val="00E32E76"/>
    <w:rsid w:val="00E3309E"/>
    <w:rsid w:val="00E33173"/>
    <w:rsid w:val="00E33438"/>
    <w:rsid w:val="00E34288"/>
    <w:rsid w:val="00E343EE"/>
    <w:rsid w:val="00E345E1"/>
    <w:rsid w:val="00E346A2"/>
    <w:rsid w:val="00E34775"/>
    <w:rsid w:val="00E34A8B"/>
    <w:rsid w:val="00E35543"/>
    <w:rsid w:val="00E3559A"/>
    <w:rsid w:val="00E35715"/>
    <w:rsid w:val="00E3586F"/>
    <w:rsid w:val="00E35B7D"/>
    <w:rsid w:val="00E35CCE"/>
    <w:rsid w:val="00E36023"/>
    <w:rsid w:val="00E364D1"/>
    <w:rsid w:val="00E365A4"/>
    <w:rsid w:val="00E365F3"/>
    <w:rsid w:val="00E368F6"/>
    <w:rsid w:val="00E370DA"/>
    <w:rsid w:val="00E37771"/>
    <w:rsid w:val="00E37FB5"/>
    <w:rsid w:val="00E40192"/>
    <w:rsid w:val="00E404EF"/>
    <w:rsid w:val="00E40536"/>
    <w:rsid w:val="00E406AA"/>
    <w:rsid w:val="00E40BF1"/>
    <w:rsid w:val="00E40CBE"/>
    <w:rsid w:val="00E40EFD"/>
    <w:rsid w:val="00E41363"/>
    <w:rsid w:val="00E4137A"/>
    <w:rsid w:val="00E413DF"/>
    <w:rsid w:val="00E416B3"/>
    <w:rsid w:val="00E41751"/>
    <w:rsid w:val="00E418CB"/>
    <w:rsid w:val="00E4237E"/>
    <w:rsid w:val="00E42495"/>
    <w:rsid w:val="00E42729"/>
    <w:rsid w:val="00E42856"/>
    <w:rsid w:val="00E42B64"/>
    <w:rsid w:val="00E42E47"/>
    <w:rsid w:val="00E42ED0"/>
    <w:rsid w:val="00E435AC"/>
    <w:rsid w:val="00E43714"/>
    <w:rsid w:val="00E43A31"/>
    <w:rsid w:val="00E43BBD"/>
    <w:rsid w:val="00E43BEE"/>
    <w:rsid w:val="00E43E6F"/>
    <w:rsid w:val="00E43EFA"/>
    <w:rsid w:val="00E43F89"/>
    <w:rsid w:val="00E43FF8"/>
    <w:rsid w:val="00E44575"/>
    <w:rsid w:val="00E44754"/>
    <w:rsid w:val="00E447B4"/>
    <w:rsid w:val="00E44CAD"/>
    <w:rsid w:val="00E44DDA"/>
    <w:rsid w:val="00E4504F"/>
    <w:rsid w:val="00E455A9"/>
    <w:rsid w:val="00E45695"/>
    <w:rsid w:val="00E457BC"/>
    <w:rsid w:val="00E45DA2"/>
    <w:rsid w:val="00E46042"/>
    <w:rsid w:val="00E46324"/>
    <w:rsid w:val="00E46461"/>
    <w:rsid w:val="00E464BB"/>
    <w:rsid w:val="00E46602"/>
    <w:rsid w:val="00E471E2"/>
    <w:rsid w:val="00E47237"/>
    <w:rsid w:val="00E474DC"/>
    <w:rsid w:val="00E47605"/>
    <w:rsid w:val="00E47995"/>
    <w:rsid w:val="00E47F64"/>
    <w:rsid w:val="00E47F8A"/>
    <w:rsid w:val="00E501CB"/>
    <w:rsid w:val="00E505AC"/>
    <w:rsid w:val="00E506D9"/>
    <w:rsid w:val="00E50911"/>
    <w:rsid w:val="00E50B55"/>
    <w:rsid w:val="00E50C90"/>
    <w:rsid w:val="00E50FA6"/>
    <w:rsid w:val="00E5186F"/>
    <w:rsid w:val="00E51906"/>
    <w:rsid w:val="00E51B77"/>
    <w:rsid w:val="00E51BF6"/>
    <w:rsid w:val="00E525E1"/>
    <w:rsid w:val="00E52715"/>
    <w:rsid w:val="00E527EF"/>
    <w:rsid w:val="00E52F2A"/>
    <w:rsid w:val="00E533C8"/>
    <w:rsid w:val="00E53743"/>
    <w:rsid w:val="00E53907"/>
    <w:rsid w:val="00E539CD"/>
    <w:rsid w:val="00E53E96"/>
    <w:rsid w:val="00E54056"/>
    <w:rsid w:val="00E540A6"/>
    <w:rsid w:val="00E54238"/>
    <w:rsid w:val="00E5500D"/>
    <w:rsid w:val="00E5502E"/>
    <w:rsid w:val="00E551FF"/>
    <w:rsid w:val="00E55540"/>
    <w:rsid w:val="00E5598A"/>
    <w:rsid w:val="00E55B46"/>
    <w:rsid w:val="00E55FF8"/>
    <w:rsid w:val="00E56017"/>
    <w:rsid w:val="00E5616E"/>
    <w:rsid w:val="00E56462"/>
    <w:rsid w:val="00E56C00"/>
    <w:rsid w:val="00E57033"/>
    <w:rsid w:val="00E57090"/>
    <w:rsid w:val="00E571E0"/>
    <w:rsid w:val="00E5734C"/>
    <w:rsid w:val="00E57371"/>
    <w:rsid w:val="00E57727"/>
    <w:rsid w:val="00E578E9"/>
    <w:rsid w:val="00E579F2"/>
    <w:rsid w:val="00E57B83"/>
    <w:rsid w:val="00E6004D"/>
    <w:rsid w:val="00E60689"/>
    <w:rsid w:val="00E60D80"/>
    <w:rsid w:val="00E60E0E"/>
    <w:rsid w:val="00E60E1A"/>
    <w:rsid w:val="00E61737"/>
    <w:rsid w:val="00E61893"/>
    <w:rsid w:val="00E619C7"/>
    <w:rsid w:val="00E61C78"/>
    <w:rsid w:val="00E61E6B"/>
    <w:rsid w:val="00E61EC4"/>
    <w:rsid w:val="00E62133"/>
    <w:rsid w:val="00E62313"/>
    <w:rsid w:val="00E629F9"/>
    <w:rsid w:val="00E62B8C"/>
    <w:rsid w:val="00E62E29"/>
    <w:rsid w:val="00E6316F"/>
    <w:rsid w:val="00E63413"/>
    <w:rsid w:val="00E636EE"/>
    <w:rsid w:val="00E6389B"/>
    <w:rsid w:val="00E63AAA"/>
    <w:rsid w:val="00E63E8F"/>
    <w:rsid w:val="00E643EC"/>
    <w:rsid w:val="00E64756"/>
    <w:rsid w:val="00E64A86"/>
    <w:rsid w:val="00E64BDD"/>
    <w:rsid w:val="00E64DFF"/>
    <w:rsid w:val="00E65010"/>
    <w:rsid w:val="00E6515F"/>
    <w:rsid w:val="00E654CB"/>
    <w:rsid w:val="00E65E89"/>
    <w:rsid w:val="00E65FBB"/>
    <w:rsid w:val="00E6644B"/>
    <w:rsid w:val="00E66637"/>
    <w:rsid w:val="00E66B98"/>
    <w:rsid w:val="00E67201"/>
    <w:rsid w:val="00E6727E"/>
    <w:rsid w:val="00E67349"/>
    <w:rsid w:val="00E67A9D"/>
    <w:rsid w:val="00E67BFA"/>
    <w:rsid w:val="00E67EE5"/>
    <w:rsid w:val="00E67F3C"/>
    <w:rsid w:val="00E701E0"/>
    <w:rsid w:val="00E703F5"/>
    <w:rsid w:val="00E70546"/>
    <w:rsid w:val="00E70CC4"/>
    <w:rsid w:val="00E70F9A"/>
    <w:rsid w:val="00E71075"/>
    <w:rsid w:val="00E71582"/>
    <w:rsid w:val="00E71AFE"/>
    <w:rsid w:val="00E72843"/>
    <w:rsid w:val="00E728CB"/>
    <w:rsid w:val="00E72937"/>
    <w:rsid w:val="00E72D3D"/>
    <w:rsid w:val="00E7343E"/>
    <w:rsid w:val="00E7362B"/>
    <w:rsid w:val="00E737F2"/>
    <w:rsid w:val="00E73CFC"/>
    <w:rsid w:val="00E73FCE"/>
    <w:rsid w:val="00E74043"/>
    <w:rsid w:val="00E7422E"/>
    <w:rsid w:val="00E74524"/>
    <w:rsid w:val="00E74994"/>
    <w:rsid w:val="00E74A38"/>
    <w:rsid w:val="00E74ACB"/>
    <w:rsid w:val="00E7518D"/>
    <w:rsid w:val="00E751F5"/>
    <w:rsid w:val="00E75933"/>
    <w:rsid w:val="00E75AC6"/>
    <w:rsid w:val="00E7654C"/>
    <w:rsid w:val="00E76E7E"/>
    <w:rsid w:val="00E774FA"/>
    <w:rsid w:val="00E8029E"/>
    <w:rsid w:val="00E808B9"/>
    <w:rsid w:val="00E80A2E"/>
    <w:rsid w:val="00E80A30"/>
    <w:rsid w:val="00E81636"/>
    <w:rsid w:val="00E81C40"/>
    <w:rsid w:val="00E81E63"/>
    <w:rsid w:val="00E82BD9"/>
    <w:rsid w:val="00E82CB9"/>
    <w:rsid w:val="00E82E21"/>
    <w:rsid w:val="00E832A7"/>
    <w:rsid w:val="00E832E1"/>
    <w:rsid w:val="00E83673"/>
    <w:rsid w:val="00E8394B"/>
    <w:rsid w:val="00E83C23"/>
    <w:rsid w:val="00E83C43"/>
    <w:rsid w:val="00E83F69"/>
    <w:rsid w:val="00E84359"/>
    <w:rsid w:val="00E848B1"/>
    <w:rsid w:val="00E84BD9"/>
    <w:rsid w:val="00E84F5A"/>
    <w:rsid w:val="00E85018"/>
    <w:rsid w:val="00E852F5"/>
    <w:rsid w:val="00E857E2"/>
    <w:rsid w:val="00E85C09"/>
    <w:rsid w:val="00E85C1D"/>
    <w:rsid w:val="00E868C4"/>
    <w:rsid w:val="00E86CBB"/>
    <w:rsid w:val="00E86F80"/>
    <w:rsid w:val="00E87117"/>
    <w:rsid w:val="00E871FC"/>
    <w:rsid w:val="00E8759F"/>
    <w:rsid w:val="00E87B51"/>
    <w:rsid w:val="00E87C30"/>
    <w:rsid w:val="00E87E0F"/>
    <w:rsid w:val="00E9003B"/>
    <w:rsid w:val="00E903BC"/>
    <w:rsid w:val="00E9086A"/>
    <w:rsid w:val="00E90900"/>
    <w:rsid w:val="00E90ADD"/>
    <w:rsid w:val="00E90C79"/>
    <w:rsid w:val="00E90FE1"/>
    <w:rsid w:val="00E910CD"/>
    <w:rsid w:val="00E91648"/>
    <w:rsid w:val="00E91A9F"/>
    <w:rsid w:val="00E91F55"/>
    <w:rsid w:val="00E92059"/>
    <w:rsid w:val="00E920D3"/>
    <w:rsid w:val="00E9243F"/>
    <w:rsid w:val="00E9244D"/>
    <w:rsid w:val="00E924E8"/>
    <w:rsid w:val="00E93197"/>
    <w:rsid w:val="00E9340D"/>
    <w:rsid w:val="00E93929"/>
    <w:rsid w:val="00E9396E"/>
    <w:rsid w:val="00E93EA2"/>
    <w:rsid w:val="00E93FBC"/>
    <w:rsid w:val="00E940C5"/>
    <w:rsid w:val="00E943C9"/>
    <w:rsid w:val="00E94434"/>
    <w:rsid w:val="00E94511"/>
    <w:rsid w:val="00E94A30"/>
    <w:rsid w:val="00E94B1B"/>
    <w:rsid w:val="00E94D4E"/>
    <w:rsid w:val="00E9510B"/>
    <w:rsid w:val="00E95539"/>
    <w:rsid w:val="00E95C77"/>
    <w:rsid w:val="00E9614C"/>
    <w:rsid w:val="00E964EB"/>
    <w:rsid w:val="00E965AA"/>
    <w:rsid w:val="00E96621"/>
    <w:rsid w:val="00E967F6"/>
    <w:rsid w:val="00E96B8E"/>
    <w:rsid w:val="00E96DC6"/>
    <w:rsid w:val="00E96F30"/>
    <w:rsid w:val="00E9707C"/>
    <w:rsid w:val="00E971AF"/>
    <w:rsid w:val="00E97293"/>
    <w:rsid w:val="00E973D1"/>
    <w:rsid w:val="00E97E96"/>
    <w:rsid w:val="00E97FF0"/>
    <w:rsid w:val="00EA012C"/>
    <w:rsid w:val="00EA02BA"/>
    <w:rsid w:val="00EA02BF"/>
    <w:rsid w:val="00EA09BA"/>
    <w:rsid w:val="00EA0A5A"/>
    <w:rsid w:val="00EA0B7B"/>
    <w:rsid w:val="00EA0F3D"/>
    <w:rsid w:val="00EA12CB"/>
    <w:rsid w:val="00EA15A8"/>
    <w:rsid w:val="00EA1F74"/>
    <w:rsid w:val="00EA2023"/>
    <w:rsid w:val="00EA2057"/>
    <w:rsid w:val="00EA24A6"/>
    <w:rsid w:val="00EA2AA0"/>
    <w:rsid w:val="00EA2B46"/>
    <w:rsid w:val="00EA2BCA"/>
    <w:rsid w:val="00EA3168"/>
    <w:rsid w:val="00EA32F6"/>
    <w:rsid w:val="00EA3534"/>
    <w:rsid w:val="00EA451B"/>
    <w:rsid w:val="00EA452C"/>
    <w:rsid w:val="00EA4882"/>
    <w:rsid w:val="00EA4D33"/>
    <w:rsid w:val="00EA4D9D"/>
    <w:rsid w:val="00EA4DB6"/>
    <w:rsid w:val="00EA4E78"/>
    <w:rsid w:val="00EA583F"/>
    <w:rsid w:val="00EA589A"/>
    <w:rsid w:val="00EA5BC3"/>
    <w:rsid w:val="00EA7355"/>
    <w:rsid w:val="00EA7814"/>
    <w:rsid w:val="00EA7B1E"/>
    <w:rsid w:val="00EA7EAF"/>
    <w:rsid w:val="00EB0837"/>
    <w:rsid w:val="00EB08B5"/>
    <w:rsid w:val="00EB0AB0"/>
    <w:rsid w:val="00EB0B6C"/>
    <w:rsid w:val="00EB0D30"/>
    <w:rsid w:val="00EB14F6"/>
    <w:rsid w:val="00EB162D"/>
    <w:rsid w:val="00EB1939"/>
    <w:rsid w:val="00EB1C13"/>
    <w:rsid w:val="00EB218C"/>
    <w:rsid w:val="00EB21B8"/>
    <w:rsid w:val="00EB274D"/>
    <w:rsid w:val="00EB2B96"/>
    <w:rsid w:val="00EB2D3D"/>
    <w:rsid w:val="00EB2E4F"/>
    <w:rsid w:val="00EB30C5"/>
    <w:rsid w:val="00EB32C9"/>
    <w:rsid w:val="00EB37BC"/>
    <w:rsid w:val="00EB3C1F"/>
    <w:rsid w:val="00EB3E3E"/>
    <w:rsid w:val="00EB3FC3"/>
    <w:rsid w:val="00EB4116"/>
    <w:rsid w:val="00EB42E9"/>
    <w:rsid w:val="00EB4468"/>
    <w:rsid w:val="00EB46E5"/>
    <w:rsid w:val="00EB476A"/>
    <w:rsid w:val="00EB4834"/>
    <w:rsid w:val="00EB4844"/>
    <w:rsid w:val="00EB4849"/>
    <w:rsid w:val="00EB4B43"/>
    <w:rsid w:val="00EB4BE7"/>
    <w:rsid w:val="00EB4C7F"/>
    <w:rsid w:val="00EB5198"/>
    <w:rsid w:val="00EB53B3"/>
    <w:rsid w:val="00EB5484"/>
    <w:rsid w:val="00EB5838"/>
    <w:rsid w:val="00EB597D"/>
    <w:rsid w:val="00EB5A4C"/>
    <w:rsid w:val="00EB5E04"/>
    <w:rsid w:val="00EB6DB8"/>
    <w:rsid w:val="00EB6EBD"/>
    <w:rsid w:val="00EB7218"/>
    <w:rsid w:val="00EB732C"/>
    <w:rsid w:val="00EB7439"/>
    <w:rsid w:val="00EB7554"/>
    <w:rsid w:val="00EB7789"/>
    <w:rsid w:val="00EB79E3"/>
    <w:rsid w:val="00EB7A47"/>
    <w:rsid w:val="00EB7AE1"/>
    <w:rsid w:val="00EB7DD0"/>
    <w:rsid w:val="00EB7FCE"/>
    <w:rsid w:val="00EC018D"/>
    <w:rsid w:val="00EC09FE"/>
    <w:rsid w:val="00EC0C30"/>
    <w:rsid w:val="00EC10CA"/>
    <w:rsid w:val="00EC1302"/>
    <w:rsid w:val="00EC16A2"/>
    <w:rsid w:val="00EC1839"/>
    <w:rsid w:val="00EC1C3B"/>
    <w:rsid w:val="00EC1EE9"/>
    <w:rsid w:val="00EC21FB"/>
    <w:rsid w:val="00EC22AA"/>
    <w:rsid w:val="00EC25A6"/>
    <w:rsid w:val="00EC26CD"/>
    <w:rsid w:val="00EC2BB5"/>
    <w:rsid w:val="00EC2C4E"/>
    <w:rsid w:val="00EC2E20"/>
    <w:rsid w:val="00EC2F3E"/>
    <w:rsid w:val="00EC3120"/>
    <w:rsid w:val="00EC3221"/>
    <w:rsid w:val="00EC3463"/>
    <w:rsid w:val="00EC34C3"/>
    <w:rsid w:val="00EC3901"/>
    <w:rsid w:val="00EC3931"/>
    <w:rsid w:val="00EC394A"/>
    <w:rsid w:val="00EC3D36"/>
    <w:rsid w:val="00EC3D64"/>
    <w:rsid w:val="00EC42BC"/>
    <w:rsid w:val="00EC4687"/>
    <w:rsid w:val="00EC4899"/>
    <w:rsid w:val="00EC543A"/>
    <w:rsid w:val="00EC54A1"/>
    <w:rsid w:val="00EC5A2B"/>
    <w:rsid w:val="00EC5F0E"/>
    <w:rsid w:val="00EC5F7E"/>
    <w:rsid w:val="00EC5FB7"/>
    <w:rsid w:val="00EC63A9"/>
    <w:rsid w:val="00EC65E9"/>
    <w:rsid w:val="00EC6BB6"/>
    <w:rsid w:val="00EC79E6"/>
    <w:rsid w:val="00ED073E"/>
    <w:rsid w:val="00ED077A"/>
    <w:rsid w:val="00ED0910"/>
    <w:rsid w:val="00ED0D10"/>
    <w:rsid w:val="00ED0EEA"/>
    <w:rsid w:val="00ED115C"/>
    <w:rsid w:val="00ED12B2"/>
    <w:rsid w:val="00ED1629"/>
    <w:rsid w:val="00ED19F4"/>
    <w:rsid w:val="00ED1A2E"/>
    <w:rsid w:val="00ED1BC3"/>
    <w:rsid w:val="00ED1C62"/>
    <w:rsid w:val="00ED1FC5"/>
    <w:rsid w:val="00ED233F"/>
    <w:rsid w:val="00ED25F5"/>
    <w:rsid w:val="00ED2C48"/>
    <w:rsid w:val="00ED3157"/>
    <w:rsid w:val="00ED325B"/>
    <w:rsid w:val="00ED3303"/>
    <w:rsid w:val="00ED39C8"/>
    <w:rsid w:val="00ED3B33"/>
    <w:rsid w:val="00ED3CE8"/>
    <w:rsid w:val="00ED42E3"/>
    <w:rsid w:val="00ED44B1"/>
    <w:rsid w:val="00ED4539"/>
    <w:rsid w:val="00ED46D3"/>
    <w:rsid w:val="00ED488A"/>
    <w:rsid w:val="00ED4AE8"/>
    <w:rsid w:val="00ED4C59"/>
    <w:rsid w:val="00ED516F"/>
    <w:rsid w:val="00ED5643"/>
    <w:rsid w:val="00ED5690"/>
    <w:rsid w:val="00ED57E1"/>
    <w:rsid w:val="00ED5A6C"/>
    <w:rsid w:val="00ED5B97"/>
    <w:rsid w:val="00ED5D80"/>
    <w:rsid w:val="00ED5DA8"/>
    <w:rsid w:val="00ED5F06"/>
    <w:rsid w:val="00ED737F"/>
    <w:rsid w:val="00ED7462"/>
    <w:rsid w:val="00ED7557"/>
    <w:rsid w:val="00ED7573"/>
    <w:rsid w:val="00ED75FA"/>
    <w:rsid w:val="00ED7859"/>
    <w:rsid w:val="00ED7863"/>
    <w:rsid w:val="00ED7931"/>
    <w:rsid w:val="00EE06FF"/>
    <w:rsid w:val="00EE0999"/>
    <w:rsid w:val="00EE1429"/>
    <w:rsid w:val="00EE17CF"/>
    <w:rsid w:val="00EE2439"/>
    <w:rsid w:val="00EE245F"/>
    <w:rsid w:val="00EE26B8"/>
    <w:rsid w:val="00EE2710"/>
    <w:rsid w:val="00EE2B81"/>
    <w:rsid w:val="00EE3163"/>
    <w:rsid w:val="00EE31DE"/>
    <w:rsid w:val="00EE4060"/>
    <w:rsid w:val="00EE4169"/>
    <w:rsid w:val="00EE43AE"/>
    <w:rsid w:val="00EE47E4"/>
    <w:rsid w:val="00EE4831"/>
    <w:rsid w:val="00EE4857"/>
    <w:rsid w:val="00EE495B"/>
    <w:rsid w:val="00EE4D78"/>
    <w:rsid w:val="00EE4FFE"/>
    <w:rsid w:val="00EE52FC"/>
    <w:rsid w:val="00EE5B3B"/>
    <w:rsid w:val="00EE611F"/>
    <w:rsid w:val="00EE6772"/>
    <w:rsid w:val="00EE6A99"/>
    <w:rsid w:val="00EE7023"/>
    <w:rsid w:val="00EE705F"/>
    <w:rsid w:val="00EE76BA"/>
    <w:rsid w:val="00EE77E0"/>
    <w:rsid w:val="00EE78B5"/>
    <w:rsid w:val="00EE7AAF"/>
    <w:rsid w:val="00EF02D7"/>
    <w:rsid w:val="00EF03C7"/>
    <w:rsid w:val="00EF0499"/>
    <w:rsid w:val="00EF05A7"/>
    <w:rsid w:val="00EF060D"/>
    <w:rsid w:val="00EF09F0"/>
    <w:rsid w:val="00EF0AC3"/>
    <w:rsid w:val="00EF0BA3"/>
    <w:rsid w:val="00EF1444"/>
    <w:rsid w:val="00EF172E"/>
    <w:rsid w:val="00EF1873"/>
    <w:rsid w:val="00EF1C91"/>
    <w:rsid w:val="00EF1D23"/>
    <w:rsid w:val="00EF1DAC"/>
    <w:rsid w:val="00EF1FFA"/>
    <w:rsid w:val="00EF2040"/>
    <w:rsid w:val="00EF2659"/>
    <w:rsid w:val="00EF29BB"/>
    <w:rsid w:val="00EF3229"/>
    <w:rsid w:val="00EF352B"/>
    <w:rsid w:val="00EF37C7"/>
    <w:rsid w:val="00EF3878"/>
    <w:rsid w:val="00EF3965"/>
    <w:rsid w:val="00EF3FF8"/>
    <w:rsid w:val="00EF40BC"/>
    <w:rsid w:val="00EF417D"/>
    <w:rsid w:val="00EF41B9"/>
    <w:rsid w:val="00EF43B0"/>
    <w:rsid w:val="00EF43FF"/>
    <w:rsid w:val="00EF4474"/>
    <w:rsid w:val="00EF47B8"/>
    <w:rsid w:val="00EF49F5"/>
    <w:rsid w:val="00EF51FA"/>
    <w:rsid w:val="00EF5986"/>
    <w:rsid w:val="00EF68EF"/>
    <w:rsid w:val="00EF72E9"/>
    <w:rsid w:val="00EF7356"/>
    <w:rsid w:val="00EF7442"/>
    <w:rsid w:val="00EF7A2A"/>
    <w:rsid w:val="00EF7D5F"/>
    <w:rsid w:val="00EF7E40"/>
    <w:rsid w:val="00EF7F6A"/>
    <w:rsid w:val="00F00366"/>
    <w:rsid w:val="00F00557"/>
    <w:rsid w:val="00F005A5"/>
    <w:rsid w:val="00F013D9"/>
    <w:rsid w:val="00F01555"/>
    <w:rsid w:val="00F0194D"/>
    <w:rsid w:val="00F01AB5"/>
    <w:rsid w:val="00F01B71"/>
    <w:rsid w:val="00F01EF2"/>
    <w:rsid w:val="00F020F4"/>
    <w:rsid w:val="00F027C3"/>
    <w:rsid w:val="00F03228"/>
    <w:rsid w:val="00F0391F"/>
    <w:rsid w:val="00F04141"/>
    <w:rsid w:val="00F04195"/>
    <w:rsid w:val="00F04A15"/>
    <w:rsid w:val="00F04B6E"/>
    <w:rsid w:val="00F04E57"/>
    <w:rsid w:val="00F04F9B"/>
    <w:rsid w:val="00F0515A"/>
    <w:rsid w:val="00F052DD"/>
    <w:rsid w:val="00F0557E"/>
    <w:rsid w:val="00F056E8"/>
    <w:rsid w:val="00F05A9B"/>
    <w:rsid w:val="00F05EF6"/>
    <w:rsid w:val="00F06019"/>
    <w:rsid w:val="00F06051"/>
    <w:rsid w:val="00F06CA0"/>
    <w:rsid w:val="00F06F33"/>
    <w:rsid w:val="00F0735B"/>
    <w:rsid w:val="00F0787E"/>
    <w:rsid w:val="00F103EF"/>
    <w:rsid w:val="00F103FE"/>
    <w:rsid w:val="00F10F22"/>
    <w:rsid w:val="00F11652"/>
    <w:rsid w:val="00F11E29"/>
    <w:rsid w:val="00F122D0"/>
    <w:rsid w:val="00F12311"/>
    <w:rsid w:val="00F134AA"/>
    <w:rsid w:val="00F139E3"/>
    <w:rsid w:val="00F13F99"/>
    <w:rsid w:val="00F141DA"/>
    <w:rsid w:val="00F142EA"/>
    <w:rsid w:val="00F1443B"/>
    <w:rsid w:val="00F14A45"/>
    <w:rsid w:val="00F14CEA"/>
    <w:rsid w:val="00F14CFC"/>
    <w:rsid w:val="00F14ED2"/>
    <w:rsid w:val="00F15661"/>
    <w:rsid w:val="00F156C7"/>
    <w:rsid w:val="00F15756"/>
    <w:rsid w:val="00F15A39"/>
    <w:rsid w:val="00F15D25"/>
    <w:rsid w:val="00F15E8A"/>
    <w:rsid w:val="00F16064"/>
    <w:rsid w:val="00F16285"/>
    <w:rsid w:val="00F16357"/>
    <w:rsid w:val="00F16971"/>
    <w:rsid w:val="00F16A2D"/>
    <w:rsid w:val="00F16C0D"/>
    <w:rsid w:val="00F17377"/>
    <w:rsid w:val="00F17D4B"/>
    <w:rsid w:val="00F20050"/>
    <w:rsid w:val="00F2016D"/>
    <w:rsid w:val="00F205F6"/>
    <w:rsid w:val="00F20944"/>
    <w:rsid w:val="00F20A7C"/>
    <w:rsid w:val="00F2179D"/>
    <w:rsid w:val="00F22112"/>
    <w:rsid w:val="00F222C6"/>
    <w:rsid w:val="00F22610"/>
    <w:rsid w:val="00F22977"/>
    <w:rsid w:val="00F22BDF"/>
    <w:rsid w:val="00F2306E"/>
    <w:rsid w:val="00F23138"/>
    <w:rsid w:val="00F23570"/>
    <w:rsid w:val="00F23602"/>
    <w:rsid w:val="00F23D42"/>
    <w:rsid w:val="00F23FBD"/>
    <w:rsid w:val="00F24070"/>
    <w:rsid w:val="00F240FD"/>
    <w:rsid w:val="00F24270"/>
    <w:rsid w:val="00F2468A"/>
    <w:rsid w:val="00F247BB"/>
    <w:rsid w:val="00F2484E"/>
    <w:rsid w:val="00F249C1"/>
    <w:rsid w:val="00F24E13"/>
    <w:rsid w:val="00F24E44"/>
    <w:rsid w:val="00F24EF4"/>
    <w:rsid w:val="00F25110"/>
    <w:rsid w:val="00F25212"/>
    <w:rsid w:val="00F25DF7"/>
    <w:rsid w:val="00F25F33"/>
    <w:rsid w:val="00F26795"/>
    <w:rsid w:val="00F267C6"/>
    <w:rsid w:val="00F2680A"/>
    <w:rsid w:val="00F27360"/>
    <w:rsid w:val="00F27A07"/>
    <w:rsid w:val="00F301AB"/>
    <w:rsid w:val="00F302A1"/>
    <w:rsid w:val="00F305CC"/>
    <w:rsid w:val="00F30718"/>
    <w:rsid w:val="00F30A34"/>
    <w:rsid w:val="00F30B45"/>
    <w:rsid w:val="00F30F34"/>
    <w:rsid w:val="00F30FF7"/>
    <w:rsid w:val="00F31072"/>
    <w:rsid w:val="00F3138D"/>
    <w:rsid w:val="00F31566"/>
    <w:rsid w:val="00F31CEB"/>
    <w:rsid w:val="00F31F18"/>
    <w:rsid w:val="00F3203A"/>
    <w:rsid w:val="00F3220D"/>
    <w:rsid w:val="00F323E7"/>
    <w:rsid w:val="00F32706"/>
    <w:rsid w:val="00F32B21"/>
    <w:rsid w:val="00F32C48"/>
    <w:rsid w:val="00F338AE"/>
    <w:rsid w:val="00F33B1D"/>
    <w:rsid w:val="00F33CFA"/>
    <w:rsid w:val="00F33D0A"/>
    <w:rsid w:val="00F33EDF"/>
    <w:rsid w:val="00F33EEF"/>
    <w:rsid w:val="00F33F51"/>
    <w:rsid w:val="00F341EF"/>
    <w:rsid w:val="00F342AD"/>
    <w:rsid w:val="00F345C4"/>
    <w:rsid w:val="00F345F5"/>
    <w:rsid w:val="00F3472F"/>
    <w:rsid w:val="00F3482E"/>
    <w:rsid w:val="00F34C6C"/>
    <w:rsid w:val="00F34D14"/>
    <w:rsid w:val="00F357EE"/>
    <w:rsid w:val="00F35A31"/>
    <w:rsid w:val="00F35C25"/>
    <w:rsid w:val="00F3609E"/>
    <w:rsid w:val="00F361EC"/>
    <w:rsid w:val="00F36346"/>
    <w:rsid w:val="00F363E3"/>
    <w:rsid w:val="00F36547"/>
    <w:rsid w:val="00F368A3"/>
    <w:rsid w:val="00F36F16"/>
    <w:rsid w:val="00F36F7E"/>
    <w:rsid w:val="00F3710F"/>
    <w:rsid w:val="00F371CC"/>
    <w:rsid w:val="00F37397"/>
    <w:rsid w:val="00F373CF"/>
    <w:rsid w:val="00F3759F"/>
    <w:rsid w:val="00F37EBC"/>
    <w:rsid w:val="00F37F55"/>
    <w:rsid w:val="00F37F60"/>
    <w:rsid w:val="00F40069"/>
    <w:rsid w:val="00F404F0"/>
    <w:rsid w:val="00F40780"/>
    <w:rsid w:val="00F40B5E"/>
    <w:rsid w:val="00F40D8C"/>
    <w:rsid w:val="00F41115"/>
    <w:rsid w:val="00F41866"/>
    <w:rsid w:val="00F41F64"/>
    <w:rsid w:val="00F425A2"/>
    <w:rsid w:val="00F42AC5"/>
    <w:rsid w:val="00F42CBE"/>
    <w:rsid w:val="00F42DDE"/>
    <w:rsid w:val="00F42FE5"/>
    <w:rsid w:val="00F43370"/>
    <w:rsid w:val="00F436A0"/>
    <w:rsid w:val="00F436E0"/>
    <w:rsid w:val="00F438D1"/>
    <w:rsid w:val="00F4391B"/>
    <w:rsid w:val="00F43944"/>
    <w:rsid w:val="00F4440F"/>
    <w:rsid w:val="00F44874"/>
    <w:rsid w:val="00F449AF"/>
    <w:rsid w:val="00F44E35"/>
    <w:rsid w:val="00F45344"/>
    <w:rsid w:val="00F453AD"/>
    <w:rsid w:val="00F45459"/>
    <w:rsid w:val="00F45475"/>
    <w:rsid w:val="00F45FD3"/>
    <w:rsid w:val="00F46176"/>
    <w:rsid w:val="00F46183"/>
    <w:rsid w:val="00F46393"/>
    <w:rsid w:val="00F46FC2"/>
    <w:rsid w:val="00F473A7"/>
    <w:rsid w:val="00F47846"/>
    <w:rsid w:val="00F47DCD"/>
    <w:rsid w:val="00F501FF"/>
    <w:rsid w:val="00F5070B"/>
    <w:rsid w:val="00F50961"/>
    <w:rsid w:val="00F50BBC"/>
    <w:rsid w:val="00F50F46"/>
    <w:rsid w:val="00F51106"/>
    <w:rsid w:val="00F5140E"/>
    <w:rsid w:val="00F51DF4"/>
    <w:rsid w:val="00F51F5A"/>
    <w:rsid w:val="00F520D4"/>
    <w:rsid w:val="00F5236B"/>
    <w:rsid w:val="00F5292F"/>
    <w:rsid w:val="00F529BE"/>
    <w:rsid w:val="00F52D6C"/>
    <w:rsid w:val="00F52DDA"/>
    <w:rsid w:val="00F5307C"/>
    <w:rsid w:val="00F537FC"/>
    <w:rsid w:val="00F53AA4"/>
    <w:rsid w:val="00F541B0"/>
    <w:rsid w:val="00F543EE"/>
    <w:rsid w:val="00F54945"/>
    <w:rsid w:val="00F54B84"/>
    <w:rsid w:val="00F5500F"/>
    <w:rsid w:val="00F55355"/>
    <w:rsid w:val="00F5560C"/>
    <w:rsid w:val="00F55E17"/>
    <w:rsid w:val="00F56735"/>
    <w:rsid w:val="00F567E9"/>
    <w:rsid w:val="00F56C0A"/>
    <w:rsid w:val="00F56FC8"/>
    <w:rsid w:val="00F57040"/>
    <w:rsid w:val="00F5705A"/>
    <w:rsid w:val="00F570A2"/>
    <w:rsid w:val="00F575B2"/>
    <w:rsid w:val="00F5779B"/>
    <w:rsid w:val="00F57834"/>
    <w:rsid w:val="00F57AE1"/>
    <w:rsid w:val="00F57EDE"/>
    <w:rsid w:val="00F6005E"/>
    <w:rsid w:val="00F60340"/>
    <w:rsid w:val="00F6048E"/>
    <w:rsid w:val="00F608B6"/>
    <w:rsid w:val="00F60A9B"/>
    <w:rsid w:val="00F60F00"/>
    <w:rsid w:val="00F60FD6"/>
    <w:rsid w:val="00F61728"/>
    <w:rsid w:val="00F62307"/>
    <w:rsid w:val="00F62765"/>
    <w:rsid w:val="00F627F5"/>
    <w:rsid w:val="00F62965"/>
    <w:rsid w:val="00F62EE0"/>
    <w:rsid w:val="00F62FF4"/>
    <w:rsid w:val="00F632E3"/>
    <w:rsid w:val="00F632F0"/>
    <w:rsid w:val="00F6339D"/>
    <w:rsid w:val="00F633B8"/>
    <w:rsid w:val="00F63909"/>
    <w:rsid w:val="00F63A8C"/>
    <w:rsid w:val="00F63B8D"/>
    <w:rsid w:val="00F63C1C"/>
    <w:rsid w:val="00F64686"/>
    <w:rsid w:val="00F6471E"/>
    <w:rsid w:val="00F64B51"/>
    <w:rsid w:val="00F6586F"/>
    <w:rsid w:val="00F66025"/>
    <w:rsid w:val="00F662E7"/>
    <w:rsid w:val="00F6634C"/>
    <w:rsid w:val="00F6638C"/>
    <w:rsid w:val="00F667A2"/>
    <w:rsid w:val="00F667D3"/>
    <w:rsid w:val="00F667D7"/>
    <w:rsid w:val="00F66E28"/>
    <w:rsid w:val="00F70635"/>
    <w:rsid w:val="00F70C3C"/>
    <w:rsid w:val="00F70DC0"/>
    <w:rsid w:val="00F711AC"/>
    <w:rsid w:val="00F7148D"/>
    <w:rsid w:val="00F71621"/>
    <w:rsid w:val="00F71750"/>
    <w:rsid w:val="00F71D93"/>
    <w:rsid w:val="00F71DF9"/>
    <w:rsid w:val="00F71E66"/>
    <w:rsid w:val="00F72080"/>
    <w:rsid w:val="00F723F1"/>
    <w:rsid w:val="00F72450"/>
    <w:rsid w:val="00F724BF"/>
    <w:rsid w:val="00F72AFA"/>
    <w:rsid w:val="00F72D3A"/>
    <w:rsid w:val="00F73058"/>
    <w:rsid w:val="00F73572"/>
    <w:rsid w:val="00F73838"/>
    <w:rsid w:val="00F7396E"/>
    <w:rsid w:val="00F73C41"/>
    <w:rsid w:val="00F73EBA"/>
    <w:rsid w:val="00F74455"/>
    <w:rsid w:val="00F746AE"/>
    <w:rsid w:val="00F749BC"/>
    <w:rsid w:val="00F74ABD"/>
    <w:rsid w:val="00F74E09"/>
    <w:rsid w:val="00F7519C"/>
    <w:rsid w:val="00F75302"/>
    <w:rsid w:val="00F758C5"/>
    <w:rsid w:val="00F75D8F"/>
    <w:rsid w:val="00F75F01"/>
    <w:rsid w:val="00F76A5D"/>
    <w:rsid w:val="00F76E72"/>
    <w:rsid w:val="00F777D7"/>
    <w:rsid w:val="00F77864"/>
    <w:rsid w:val="00F77EF0"/>
    <w:rsid w:val="00F77EFC"/>
    <w:rsid w:val="00F77F10"/>
    <w:rsid w:val="00F803F3"/>
    <w:rsid w:val="00F807D3"/>
    <w:rsid w:val="00F80C5E"/>
    <w:rsid w:val="00F80F00"/>
    <w:rsid w:val="00F81088"/>
    <w:rsid w:val="00F81183"/>
    <w:rsid w:val="00F81358"/>
    <w:rsid w:val="00F81768"/>
    <w:rsid w:val="00F81A55"/>
    <w:rsid w:val="00F81DD1"/>
    <w:rsid w:val="00F82958"/>
    <w:rsid w:val="00F83480"/>
    <w:rsid w:val="00F835AA"/>
    <w:rsid w:val="00F8360B"/>
    <w:rsid w:val="00F83853"/>
    <w:rsid w:val="00F839EE"/>
    <w:rsid w:val="00F83C21"/>
    <w:rsid w:val="00F84141"/>
    <w:rsid w:val="00F841D2"/>
    <w:rsid w:val="00F846A1"/>
    <w:rsid w:val="00F84868"/>
    <w:rsid w:val="00F84932"/>
    <w:rsid w:val="00F84B24"/>
    <w:rsid w:val="00F84F83"/>
    <w:rsid w:val="00F851D7"/>
    <w:rsid w:val="00F85F8C"/>
    <w:rsid w:val="00F8607A"/>
    <w:rsid w:val="00F86594"/>
    <w:rsid w:val="00F869EB"/>
    <w:rsid w:val="00F86CB3"/>
    <w:rsid w:val="00F86DDF"/>
    <w:rsid w:val="00F878AB"/>
    <w:rsid w:val="00F87FED"/>
    <w:rsid w:val="00F9022B"/>
    <w:rsid w:val="00F9061E"/>
    <w:rsid w:val="00F90B09"/>
    <w:rsid w:val="00F90D53"/>
    <w:rsid w:val="00F90F3B"/>
    <w:rsid w:val="00F918F9"/>
    <w:rsid w:val="00F91BE9"/>
    <w:rsid w:val="00F9213A"/>
    <w:rsid w:val="00F92159"/>
    <w:rsid w:val="00F925B9"/>
    <w:rsid w:val="00F925BA"/>
    <w:rsid w:val="00F928CA"/>
    <w:rsid w:val="00F92AB8"/>
    <w:rsid w:val="00F92B80"/>
    <w:rsid w:val="00F92EF2"/>
    <w:rsid w:val="00F92FFA"/>
    <w:rsid w:val="00F93325"/>
    <w:rsid w:val="00F9332B"/>
    <w:rsid w:val="00F938CB"/>
    <w:rsid w:val="00F94430"/>
    <w:rsid w:val="00F948D9"/>
    <w:rsid w:val="00F948F9"/>
    <w:rsid w:val="00F949B7"/>
    <w:rsid w:val="00F9530B"/>
    <w:rsid w:val="00F95369"/>
    <w:rsid w:val="00F95A75"/>
    <w:rsid w:val="00F95AA9"/>
    <w:rsid w:val="00F95B0B"/>
    <w:rsid w:val="00F95BC4"/>
    <w:rsid w:val="00F95DB9"/>
    <w:rsid w:val="00F95EA0"/>
    <w:rsid w:val="00F9604D"/>
    <w:rsid w:val="00F962AD"/>
    <w:rsid w:val="00F96630"/>
    <w:rsid w:val="00F9664A"/>
    <w:rsid w:val="00F96CD2"/>
    <w:rsid w:val="00F96E1A"/>
    <w:rsid w:val="00F9733B"/>
    <w:rsid w:val="00F976E0"/>
    <w:rsid w:val="00F97A65"/>
    <w:rsid w:val="00F97A8F"/>
    <w:rsid w:val="00FA0276"/>
    <w:rsid w:val="00FA0833"/>
    <w:rsid w:val="00FA0C20"/>
    <w:rsid w:val="00FA0D60"/>
    <w:rsid w:val="00FA0E0A"/>
    <w:rsid w:val="00FA1004"/>
    <w:rsid w:val="00FA14BA"/>
    <w:rsid w:val="00FA1B34"/>
    <w:rsid w:val="00FA21A9"/>
    <w:rsid w:val="00FA25C5"/>
    <w:rsid w:val="00FA26E0"/>
    <w:rsid w:val="00FA274B"/>
    <w:rsid w:val="00FA2F1A"/>
    <w:rsid w:val="00FA3001"/>
    <w:rsid w:val="00FA31EF"/>
    <w:rsid w:val="00FA33D3"/>
    <w:rsid w:val="00FA388D"/>
    <w:rsid w:val="00FA4265"/>
    <w:rsid w:val="00FA4E16"/>
    <w:rsid w:val="00FA546B"/>
    <w:rsid w:val="00FA546F"/>
    <w:rsid w:val="00FA57B7"/>
    <w:rsid w:val="00FA5914"/>
    <w:rsid w:val="00FA597D"/>
    <w:rsid w:val="00FA5B7B"/>
    <w:rsid w:val="00FA7010"/>
    <w:rsid w:val="00FA7401"/>
    <w:rsid w:val="00FA7868"/>
    <w:rsid w:val="00FA786A"/>
    <w:rsid w:val="00FA7E6E"/>
    <w:rsid w:val="00FB00F6"/>
    <w:rsid w:val="00FB02DB"/>
    <w:rsid w:val="00FB0317"/>
    <w:rsid w:val="00FB054F"/>
    <w:rsid w:val="00FB05B9"/>
    <w:rsid w:val="00FB080A"/>
    <w:rsid w:val="00FB0CFF"/>
    <w:rsid w:val="00FB0D11"/>
    <w:rsid w:val="00FB0EE3"/>
    <w:rsid w:val="00FB0EFD"/>
    <w:rsid w:val="00FB117E"/>
    <w:rsid w:val="00FB11F2"/>
    <w:rsid w:val="00FB1295"/>
    <w:rsid w:val="00FB1452"/>
    <w:rsid w:val="00FB164C"/>
    <w:rsid w:val="00FB1AA6"/>
    <w:rsid w:val="00FB1F3E"/>
    <w:rsid w:val="00FB2393"/>
    <w:rsid w:val="00FB23E0"/>
    <w:rsid w:val="00FB25C4"/>
    <w:rsid w:val="00FB2729"/>
    <w:rsid w:val="00FB2A0E"/>
    <w:rsid w:val="00FB2AA6"/>
    <w:rsid w:val="00FB2D77"/>
    <w:rsid w:val="00FB31CB"/>
    <w:rsid w:val="00FB3208"/>
    <w:rsid w:val="00FB39F6"/>
    <w:rsid w:val="00FB3AE6"/>
    <w:rsid w:val="00FB3C43"/>
    <w:rsid w:val="00FB3E1F"/>
    <w:rsid w:val="00FB4458"/>
    <w:rsid w:val="00FB4740"/>
    <w:rsid w:val="00FB4AF9"/>
    <w:rsid w:val="00FB4B09"/>
    <w:rsid w:val="00FB4E56"/>
    <w:rsid w:val="00FB51A7"/>
    <w:rsid w:val="00FB5257"/>
    <w:rsid w:val="00FB54F5"/>
    <w:rsid w:val="00FB6390"/>
    <w:rsid w:val="00FB6E21"/>
    <w:rsid w:val="00FB712A"/>
    <w:rsid w:val="00FB76D5"/>
    <w:rsid w:val="00FB7816"/>
    <w:rsid w:val="00FB7A4A"/>
    <w:rsid w:val="00FB7B9B"/>
    <w:rsid w:val="00FB7C19"/>
    <w:rsid w:val="00FB7E9D"/>
    <w:rsid w:val="00FC001C"/>
    <w:rsid w:val="00FC0AFB"/>
    <w:rsid w:val="00FC0B32"/>
    <w:rsid w:val="00FC11E9"/>
    <w:rsid w:val="00FC1286"/>
    <w:rsid w:val="00FC19C3"/>
    <w:rsid w:val="00FC1B41"/>
    <w:rsid w:val="00FC20E6"/>
    <w:rsid w:val="00FC238E"/>
    <w:rsid w:val="00FC29D2"/>
    <w:rsid w:val="00FC2B9F"/>
    <w:rsid w:val="00FC2CBE"/>
    <w:rsid w:val="00FC2F33"/>
    <w:rsid w:val="00FC30A1"/>
    <w:rsid w:val="00FC3296"/>
    <w:rsid w:val="00FC3C80"/>
    <w:rsid w:val="00FC3EC4"/>
    <w:rsid w:val="00FC4143"/>
    <w:rsid w:val="00FC42B7"/>
    <w:rsid w:val="00FC431B"/>
    <w:rsid w:val="00FC434B"/>
    <w:rsid w:val="00FC4567"/>
    <w:rsid w:val="00FC503D"/>
    <w:rsid w:val="00FC52C1"/>
    <w:rsid w:val="00FC5359"/>
    <w:rsid w:val="00FC581C"/>
    <w:rsid w:val="00FC58B5"/>
    <w:rsid w:val="00FC5E3E"/>
    <w:rsid w:val="00FC600A"/>
    <w:rsid w:val="00FC64B0"/>
    <w:rsid w:val="00FC67EF"/>
    <w:rsid w:val="00FC6D4A"/>
    <w:rsid w:val="00FC70E1"/>
    <w:rsid w:val="00FC718B"/>
    <w:rsid w:val="00FC7743"/>
    <w:rsid w:val="00FC7A12"/>
    <w:rsid w:val="00FC7FFA"/>
    <w:rsid w:val="00FD037C"/>
    <w:rsid w:val="00FD076B"/>
    <w:rsid w:val="00FD088E"/>
    <w:rsid w:val="00FD0CE2"/>
    <w:rsid w:val="00FD1310"/>
    <w:rsid w:val="00FD1515"/>
    <w:rsid w:val="00FD1D7A"/>
    <w:rsid w:val="00FD1FC1"/>
    <w:rsid w:val="00FD212D"/>
    <w:rsid w:val="00FD22FD"/>
    <w:rsid w:val="00FD26AF"/>
    <w:rsid w:val="00FD2827"/>
    <w:rsid w:val="00FD2D82"/>
    <w:rsid w:val="00FD2FB7"/>
    <w:rsid w:val="00FD3157"/>
    <w:rsid w:val="00FD3305"/>
    <w:rsid w:val="00FD3407"/>
    <w:rsid w:val="00FD35DA"/>
    <w:rsid w:val="00FD3753"/>
    <w:rsid w:val="00FD3877"/>
    <w:rsid w:val="00FD3B44"/>
    <w:rsid w:val="00FD3B60"/>
    <w:rsid w:val="00FD4089"/>
    <w:rsid w:val="00FD408A"/>
    <w:rsid w:val="00FD4237"/>
    <w:rsid w:val="00FD45C5"/>
    <w:rsid w:val="00FD4D13"/>
    <w:rsid w:val="00FD50A4"/>
    <w:rsid w:val="00FD5664"/>
    <w:rsid w:val="00FD5E1F"/>
    <w:rsid w:val="00FD618B"/>
    <w:rsid w:val="00FD628D"/>
    <w:rsid w:val="00FD640E"/>
    <w:rsid w:val="00FD6468"/>
    <w:rsid w:val="00FD699D"/>
    <w:rsid w:val="00FD6A5B"/>
    <w:rsid w:val="00FD6BD2"/>
    <w:rsid w:val="00FD6E1B"/>
    <w:rsid w:val="00FD6E84"/>
    <w:rsid w:val="00FD73BF"/>
    <w:rsid w:val="00FD746F"/>
    <w:rsid w:val="00FD75C5"/>
    <w:rsid w:val="00FD7ABB"/>
    <w:rsid w:val="00FE069D"/>
    <w:rsid w:val="00FE0A12"/>
    <w:rsid w:val="00FE0C1A"/>
    <w:rsid w:val="00FE111D"/>
    <w:rsid w:val="00FE146E"/>
    <w:rsid w:val="00FE18DA"/>
    <w:rsid w:val="00FE1966"/>
    <w:rsid w:val="00FE1E92"/>
    <w:rsid w:val="00FE1FF7"/>
    <w:rsid w:val="00FE21DE"/>
    <w:rsid w:val="00FE2570"/>
    <w:rsid w:val="00FE25F4"/>
    <w:rsid w:val="00FE294A"/>
    <w:rsid w:val="00FE2E34"/>
    <w:rsid w:val="00FE2E65"/>
    <w:rsid w:val="00FE3434"/>
    <w:rsid w:val="00FE3443"/>
    <w:rsid w:val="00FE3F92"/>
    <w:rsid w:val="00FE4267"/>
    <w:rsid w:val="00FE4394"/>
    <w:rsid w:val="00FE4491"/>
    <w:rsid w:val="00FE4549"/>
    <w:rsid w:val="00FE476F"/>
    <w:rsid w:val="00FE508C"/>
    <w:rsid w:val="00FE509C"/>
    <w:rsid w:val="00FE52CC"/>
    <w:rsid w:val="00FE5D0B"/>
    <w:rsid w:val="00FE5DAA"/>
    <w:rsid w:val="00FE5DE6"/>
    <w:rsid w:val="00FE5FF7"/>
    <w:rsid w:val="00FE6097"/>
    <w:rsid w:val="00FE613A"/>
    <w:rsid w:val="00FE63CE"/>
    <w:rsid w:val="00FE69EB"/>
    <w:rsid w:val="00FE6F43"/>
    <w:rsid w:val="00FE7379"/>
    <w:rsid w:val="00FE75B6"/>
    <w:rsid w:val="00FE7798"/>
    <w:rsid w:val="00FE7A76"/>
    <w:rsid w:val="00FF0287"/>
    <w:rsid w:val="00FF05EF"/>
    <w:rsid w:val="00FF0809"/>
    <w:rsid w:val="00FF0A8B"/>
    <w:rsid w:val="00FF0D54"/>
    <w:rsid w:val="00FF0E1D"/>
    <w:rsid w:val="00FF10B9"/>
    <w:rsid w:val="00FF171B"/>
    <w:rsid w:val="00FF1DF3"/>
    <w:rsid w:val="00FF1E3A"/>
    <w:rsid w:val="00FF1F93"/>
    <w:rsid w:val="00FF2592"/>
    <w:rsid w:val="00FF2A18"/>
    <w:rsid w:val="00FF351A"/>
    <w:rsid w:val="00FF35A2"/>
    <w:rsid w:val="00FF3830"/>
    <w:rsid w:val="00FF3A78"/>
    <w:rsid w:val="00FF3DAF"/>
    <w:rsid w:val="00FF3E07"/>
    <w:rsid w:val="00FF4310"/>
    <w:rsid w:val="00FF4A86"/>
    <w:rsid w:val="00FF4AD8"/>
    <w:rsid w:val="00FF4B47"/>
    <w:rsid w:val="00FF50A8"/>
    <w:rsid w:val="00FF5440"/>
    <w:rsid w:val="00FF5670"/>
    <w:rsid w:val="00FF59CA"/>
    <w:rsid w:val="00FF5A21"/>
    <w:rsid w:val="00FF5AE3"/>
    <w:rsid w:val="00FF5E7B"/>
    <w:rsid w:val="00FF5F08"/>
    <w:rsid w:val="00FF636C"/>
    <w:rsid w:val="00FF6600"/>
    <w:rsid w:val="00FF6AAE"/>
    <w:rsid w:val="00FF6BA9"/>
    <w:rsid w:val="00FF6E67"/>
    <w:rsid w:val="00FF73DC"/>
    <w:rsid w:val="00FF74F9"/>
    <w:rsid w:val="00FF783E"/>
    <w:rsid w:val="00FF7920"/>
    <w:rsid w:val="00FF7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10997"/>
  <w15:chartTrackingRefBased/>
  <w15:docId w15:val="{0C5BC832-2D73-465D-9118-61E9E39CE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100"/>
  </w:style>
  <w:style w:type="paragraph" w:styleId="Heading1">
    <w:name w:val="heading 1"/>
    <w:basedOn w:val="Normal"/>
    <w:next w:val="Normal"/>
    <w:link w:val="Heading1Char"/>
    <w:qFormat/>
    <w:rsid w:val="00B742E5"/>
    <w:pPr>
      <w:keepNext/>
      <w:numPr>
        <w:numId w:val="1"/>
      </w:numPr>
      <w:suppressAutoHyphens/>
      <w:spacing w:after="0" w:line="360" w:lineRule="exact"/>
      <w:ind w:left="0" w:right="180" w:firstLine="0"/>
      <w:jc w:val="center"/>
      <w:outlineLvl w:val="0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2">
    <w:name w:val="heading 2"/>
    <w:basedOn w:val="Normal"/>
    <w:next w:val="Normal"/>
    <w:link w:val="Heading2Char"/>
    <w:qFormat/>
    <w:rsid w:val="00B742E5"/>
    <w:pPr>
      <w:keepNext/>
      <w:numPr>
        <w:ilvl w:val="1"/>
        <w:numId w:val="1"/>
      </w:numPr>
      <w:suppressAutoHyphens/>
      <w:spacing w:after="0" w:line="240" w:lineRule="auto"/>
      <w:ind w:left="1620" w:right="314" w:hanging="720"/>
      <w:jc w:val="right"/>
      <w:outlineLvl w:val="1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B742E5"/>
    <w:pPr>
      <w:keepNext/>
      <w:numPr>
        <w:ilvl w:val="2"/>
        <w:numId w:val="1"/>
      </w:numPr>
      <w:suppressAutoHyphens/>
      <w:spacing w:after="0" w:line="240" w:lineRule="auto"/>
      <w:ind w:left="0" w:right="-29" w:firstLine="0"/>
      <w:outlineLvl w:val="2"/>
    </w:pPr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paragraph" w:styleId="Heading4">
    <w:name w:val="heading 4"/>
    <w:basedOn w:val="Normal"/>
    <w:next w:val="Normal"/>
    <w:link w:val="Heading4Char"/>
    <w:qFormat/>
    <w:rsid w:val="00B742E5"/>
    <w:pPr>
      <w:keepNext/>
      <w:numPr>
        <w:ilvl w:val="3"/>
        <w:numId w:val="1"/>
      </w:numPr>
      <w:suppressAutoHyphens/>
      <w:spacing w:after="0" w:line="240" w:lineRule="auto"/>
      <w:ind w:left="-144" w:right="477" w:firstLine="0"/>
      <w:jc w:val="center"/>
      <w:outlineLvl w:val="3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5">
    <w:name w:val="heading 5"/>
    <w:basedOn w:val="Normal"/>
    <w:next w:val="Normal"/>
    <w:link w:val="Heading5Char"/>
    <w:qFormat/>
    <w:rsid w:val="00B742E5"/>
    <w:pPr>
      <w:keepNext/>
      <w:numPr>
        <w:ilvl w:val="4"/>
        <w:numId w:val="1"/>
      </w:numPr>
      <w:suppressAutoHyphens/>
      <w:spacing w:after="0" w:line="240" w:lineRule="auto"/>
      <w:ind w:left="900" w:right="-178" w:firstLine="0"/>
      <w:jc w:val="right"/>
      <w:outlineLvl w:val="4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6">
    <w:name w:val="heading 6"/>
    <w:basedOn w:val="Normal"/>
    <w:next w:val="Normal"/>
    <w:link w:val="Heading6Char"/>
    <w:qFormat/>
    <w:rsid w:val="00B742E5"/>
    <w:pPr>
      <w:keepNext/>
      <w:numPr>
        <w:ilvl w:val="5"/>
        <w:numId w:val="1"/>
      </w:numPr>
      <w:suppressAutoHyphens/>
      <w:spacing w:after="0" w:line="240" w:lineRule="auto"/>
      <w:ind w:left="1440" w:right="-115" w:hanging="540"/>
      <w:jc w:val="right"/>
      <w:outlineLvl w:val="5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7">
    <w:name w:val="heading 7"/>
    <w:basedOn w:val="Normal"/>
    <w:next w:val="Normal"/>
    <w:link w:val="Heading7Char"/>
    <w:qFormat/>
    <w:rsid w:val="00B742E5"/>
    <w:pPr>
      <w:keepNext/>
      <w:numPr>
        <w:ilvl w:val="6"/>
        <w:numId w:val="1"/>
      </w:numPr>
      <w:suppressAutoHyphens/>
      <w:spacing w:after="0" w:line="240" w:lineRule="auto"/>
      <w:ind w:left="-144" w:right="-125" w:firstLine="0"/>
      <w:jc w:val="center"/>
      <w:outlineLvl w:val="6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8">
    <w:name w:val="heading 8"/>
    <w:basedOn w:val="Normal"/>
    <w:next w:val="Normal"/>
    <w:link w:val="Heading8Char"/>
    <w:qFormat/>
    <w:rsid w:val="00B742E5"/>
    <w:pPr>
      <w:keepNext/>
      <w:numPr>
        <w:ilvl w:val="7"/>
        <w:numId w:val="1"/>
      </w:numPr>
      <w:suppressAutoHyphens/>
      <w:spacing w:after="0" w:line="320" w:lineRule="exact"/>
      <w:ind w:left="1800" w:right="-25" w:hanging="180"/>
      <w:outlineLvl w:val="7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paragraph" w:styleId="Heading9">
    <w:name w:val="heading 9"/>
    <w:basedOn w:val="Normal"/>
    <w:next w:val="Normal"/>
    <w:link w:val="Heading9Char"/>
    <w:qFormat/>
    <w:rsid w:val="00B742E5"/>
    <w:pPr>
      <w:keepNext/>
      <w:numPr>
        <w:ilvl w:val="8"/>
        <w:numId w:val="1"/>
      </w:numPr>
      <w:suppressAutoHyphens/>
      <w:spacing w:after="0" w:line="240" w:lineRule="auto"/>
      <w:ind w:left="720" w:right="-29" w:firstLine="0"/>
      <w:jc w:val="right"/>
      <w:outlineLvl w:val="8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2Char">
    <w:name w:val="Heading 2 Char"/>
    <w:basedOn w:val="DefaultParagraphFont"/>
    <w:link w:val="Heading2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B742E5"/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character" w:customStyle="1" w:styleId="Heading4Char">
    <w:name w:val="Heading 4 Char"/>
    <w:basedOn w:val="DefaultParagraphFont"/>
    <w:link w:val="Heading4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5Char">
    <w:name w:val="Heading 5 Char"/>
    <w:basedOn w:val="DefaultParagraphFont"/>
    <w:link w:val="Heading5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6Char">
    <w:name w:val="Heading 6 Char"/>
    <w:basedOn w:val="DefaultParagraphFont"/>
    <w:link w:val="Heading6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7Char">
    <w:name w:val="Heading 7 Char"/>
    <w:basedOn w:val="DefaultParagraphFont"/>
    <w:link w:val="Heading7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8Char">
    <w:name w:val="Heading 8 Char"/>
    <w:basedOn w:val="DefaultParagraphFont"/>
    <w:link w:val="Heading8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customStyle="1" w:styleId="Heading9Char">
    <w:name w:val="Heading 9 Char"/>
    <w:basedOn w:val="DefaultParagraphFont"/>
    <w:link w:val="Heading9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styleId="PageNumber">
    <w:name w:val="page number"/>
    <w:rsid w:val="00B742E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styleId="Footer">
    <w:name w:val="footer"/>
    <w:basedOn w:val="Normal"/>
    <w:link w:val="Foot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customStyle="1" w:styleId="a">
    <w:name w:val="???????"/>
    <w:basedOn w:val="Normal"/>
    <w:rsid w:val="00B742E5"/>
    <w:pPr>
      <w:suppressAutoHyphens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th-TH" w:eastAsia="zh-CN"/>
    </w:rPr>
  </w:style>
  <w:style w:type="paragraph" w:styleId="BodyText">
    <w:name w:val="Body Text"/>
    <w:aliases w:val="bt,body text,Body,BT"/>
    <w:basedOn w:val="Normal"/>
    <w:link w:val="BodyTextChar"/>
    <w:rsid w:val="00B742E5"/>
    <w:pPr>
      <w:suppressAutoHyphens/>
      <w:spacing w:after="0" w:line="240" w:lineRule="auto"/>
      <w:ind w:right="-108"/>
    </w:pPr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B742E5"/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42E5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742E5"/>
    <w:pPr>
      <w:suppressAutoHyphens/>
      <w:spacing w:after="0" w:line="240" w:lineRule="atLeast"/>
      <w:ind w:left="720"/>
      <w:contextualSpacing/>
    </w:pPr>
    <w:rPr>
      <w:rFonts w:ascii="Arial" w:eastAsia="Times New Roman" w:hAnsi="Arial" w:cs="Arial"/>
      <w:sz w:val="18"/>
      <w:szCs w:val="22"/>
      <w:lang w:eastAsia="zh-CN"/>
    </w:rPr>
  </w:style>
  <w:style w:type="paragraph" w:customStyle="1" w:styleId="acctmergecolhdg">
    <w:name w:val="acct merge col hdg"/>
    <w:aliases w:val="mh"/>
    <w:basedOn w:val="Normal"/>
    <w:rsid w:val="00B742E5"/>
    <w:pPr>
      <w:suppressAutoHyphens/>
      <w:spacing w:after="0" w:line="260" w:lineRule="atLeast"/>
      <w:jc w:val="center"/>
    </w:pPr>
    <w:rPr>
      <w:rFonts w:ascii="Times New Roman" w:eastAsia="Times New Roman" w:hAnsi="Times New Roman" w:cs="Arial Unicode MS"/>
      <w:b/>
      <w:szCs w:val="20"/>
      <w:lang w:val="en-GB" w:eastAsia="zh-CN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styleId="PlainText">
    <w:name w:val="Plain Text"/>
    <w:basedOn w:val="Normal"/>
    <w:link w:val="PlainTextChar"/>
    <w:rsid w:val="00B742E5"/>
    <w:pPr>
      <w:suppressAutoHyphens/>
      <w:spacing w:after="0" w:line="240" w:lineRule="auto"/>
    </w:pPr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PlainTextChar">
    <w:name w:val="Plain Text Char"/>
    <w:basedOn w:val="DefaultParagraphFont"/>
    <w:link w:val="PlainText"/>
    <w:rsid w:val="00B742E5"/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BalloonTextChar">
    <w:name w:val="Balloon Text Char"/>
    <w:uiPriority w:val="99"/>
    <w:rsid w:val="00B742E5"/>
    <w:rPr>
      <w:rFonts w:ascii="Tahoma" w:eastAsia="Times New Roman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nhideWhenUsed/>
    <w:rsid w:val="00B742E5"/>
    <w:pPr>
      <w:suppressAutoHyphens/>
      <w:spacing w:after="120" w:line="480" w:lineRule="auto"/>
      <w:ind w:left="360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paragraph" w:customStyle="1" w:styleId="xl42">
    <w:name w:val="xl42"/>
    <w:basedOn w:val="Normal"/>
    <w:rsid w:val="00B742E5"/>
    <w:pPr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 w:cs="Angsana New"/>
      <w:sz w:val="24"/>
      <w:szCs w:val="24"/>
      <w:lang w:eastAsia="zh-CN"/>
    </w:rPr>
  </w:style>
  <w:style w:type="paragraph" w:styleId="MacroText">
    <w:name w:val="macro"/>
    <w:link w:val="MacroTextChar"/>
    <w:rsid w:val="00B742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rsid w:val="00B742E5"/>
    <w:rPr>
      <w:rFonts w:ascii="Times New Roman" w:eastAsia="Times New Roman" w:hAnsi="Times New Roman" w:cs="Times New Roman"/>
      <w:sz w:val="28"/>
      <w:lang w:eastAsia="zh-CN"/>
    </w:rPr>
  </w:style>
  <w:style w:type="paragraph" w:styleId="FootnoteText">
    <w:name w:val="footnote text"/>
    <w:aliases w:val="ft"/>
    <w:basedOn w:val="Normal"/>
    <w:link w:val="FootnoteTextChar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742E5"/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eightptcolumnheading">
    <w:name w:val="eight pt column heading"/>
    <w:aliases w:val="8ch"/>
    <w:basedOn w:val="Normal"/>
    <w:rsid w:val="00B742E5"/>
    <w:pPr>
      <w:suppressAutoHyphens/>
      <w:spacing w:after="0" w:line="200" w:lineRule="atLeast"/>
      <w:jc w:val="center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styleId="BalloonText">
    <w:name w:val="Balloon Text"/>
    <w:basedOn w:val="Normal"/>
    <w:link w:val="BalloonTextChar1"/>
    <w:uiPriority w:val="99"/>
    <w:unhideWhenUsed/>
    <w:rsid w:val="00B742E5"/>
    <w:pPr>
      <w:suppressAutoHyphens/>
      <w:spacing w:after="0" w:line="240" w:lineRule="auto"/>
    </w:pPr>
    <w:rPr>
      <w:rFonts w:ascii="Tahoma" w:eastAsia="Times New Roman" w:hAnsi="Tahoma" w:cs="Angsana New"/>
      <w:sz w:val="16"/>
      <w:szCs w:val="20"/>
      <w:lang w:val="x-none" w:eastAsia="zh-CN"/>
    </w:rPr>
  </w:style>
  <w:style w:type="character" w:customStyle="1" w:styleId="BalloonTextChar1">
    <w:name w:val="Balloon Text Char1"/>
    <w:basedOn w:val="DefaultParagraphFont"/>
    <w:link w:val="BalloonText"/>
    <w:uiPriority w:val="99"/>
    <w:rsid w:val="00B742E5"/>
    <w:rPr>
      <w:rFonts w:ascii="Tahoma" w:eastAsia="Times New Roman" w:hAnsi="Tahoma" w:cs="Angsana New"/>
      <w:sz w:val="16"/>
      <w:szCs w:val="20"/>
      <w:lang w:val="x-none" w:eastAsia="zh-CN"/>
    </w:rPr>
  </w:style>
  <w:style w:type="paragraph" w:customStyle="1" w:styleId="index">
    <w:name w:val="index"/>
    <w:aliases w:val="ix"/>
    <w:basedOn w:val="BodyText"/>
    <w:uiPriority w:val="99"/>
    <w:rsid w:val="00B742E5"/>
    <w:pPr>
      <w:tabs>
        <w:tab w:val="num" w:pos="1134"/>
      </w:tabs>
      <w:suppressAutoHyphens w:val="0"/>
      <w:spacing w:after="20" w:line="260" w:lineRule="atLeast"/>
      <w:ind w:left="1134" w:right="0" w:hanging="1134"/>
    </w:pPr>
    <w:rPr>
      <w:rFonts w:ascii="Times New Roman" w:hAnsi="Times New Roman" w:cs="Times New Roman"/>
      <w:color w:val="auto"/>
      <w:sz w:val="22"/>
      <w:szCs w:val="20"/>
      <w:lang w:val="en-GB" w:eastAsia="en-US" w:bidi="ar-SA"/>
    </w:rPr>
  </w:style>
  <w:style w:type="paragraph" w:styleId="BodyText2">
    <w:name w:val="Body Text 2"/>
    <w:basedOn w:val="Normal"/>
    <w:link w:val="BodyText2Char"/>
    <w:uiPriority w:val="99"/>
    <w:unhideWhenUsed/>
    <w:rsid w:val="00B742E5"/>
    <w:pPr>
      <w:suppressAutoHyphens/>
      <w:spacing w:after="120" w:line="480" w:lineRule="auto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2Char">
    <w:name w:val="Body Text 2 Char"/>
    <w:basedOn w:val="DefaultParagraphFont"/>
    <w:link w:val="BodyTex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styleId="Strong">
    <w:name w:val="Strong"/>
    <w:uiPriority w:val="22"/>
    <w:qFormat/>
    <w:rsid w:val="00B742E5"/>
    <w:rPr>
      <w:b/>
      <w:bCs/>
    </w:rPr>
  </w:style>
  <w:style w:type="table" w:styleId="TableGrid">
    <w:name w:val="Table Grid"/>
    <w:basedOn w:val="TableNormal"/>
    <w:uiPriority w:val="39"/>
    <w:rsid w:val="00B742E5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3">
    <w:name w:val="Body Text Char3"/>
    <w:rsid w:val="00B742E5"/>
    <w:rPr>
      <w:rFonts w:ascii="Angsana New" w:hAnsi="Angsana New"/>
      <w:color w:val="000000"/>
      <w:sz w:val="32"/>
      <w:szCs w:val="32"/>
      <w:lang w:eastAsia="zh-CN"/>
    </w:rPr>
  </w:style>
  <w:style w:type="paragraph" w:customStyle="1" w:styleId="Default">
    <w:name w:val="Default"/>
    <w:rsid w:val="00B742E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unhideWhenUsed/>
    <w:rsid w:val="00B742E5"/>
    <w:rPr>
      <w:color w:val="0000FF"/>
      <w:u w:val="single"/>
    </w:rPr>
  </w:style>
  <w:style w:type="character" w:customStyle="1" w:styleId="spell-diff-red">
    <w:name w:val="spell-diff-red"/>
    <w:rsid w:val="00B742E5"/>
  </w:style>
  <w:style w:type="paragraph" w:styleId="BlockText">
    <w:name w:val="Block Text"/>
    <w:basedOn w:val="Normal"/>
    <w:rsid w:val="00B742E5"/>
    <w:pPr>
      <w:suppressAutoHyphens/>
      <w:spacing w:after="0" w:line="240" w:lineRule="auto"/>
      <w:ind w:left="900" w:right="-25"/>
    </w:pPr>
    <w:rPr>
      <w:rFonts w:ascii="Angsana New" w:eastAsia="Times New Roman" w:hAnsi="Angsana New" w:cs="Angsana New"/>
      <w:sz w:val="32"/>
      <w:szCs w:val="32"/>
      <w:lang w:val="th-TH" w:eastAsia="zh-CN"/>
    </w:rPr>
  </w:style>
  <w:style w:type="character" w:customStyle="1" w:styleId="HeaderChar1">
    <w:name w:val="Header Char1"/>
    <w:locked/>
    <w:rsid w:val="00B742E5"/>
    <w:rPr>
      <w:sz w:val="28"/>
      <w:szCs w:val="28"/>
      <w:lang w:val="th-TH" w:eastAsia="zh-CN"/>
    </w:rPr>
  </w:style>
  <w:style w:type="character" w:customStyle="1" w:styleId="BodyTextIndent2Char1">
    <w:name w:val="Body Text Indent 2 Char1"/>
    <w:locked/>
    <w:rsid w:val="00B742E5"/>
    <w:rPr>
      <w:rFonts w:ascii="Angsana New" w:hAnsi="Angsana New" w:cs="Angsana New"/>
      <w:sz w:val="32"/>
      <w:szCs w:val="32"/>
      <w:lang w:val="th-TH" w:eastAsia="zh-CN"/>
    </w:rPr>
  </w:style>
  <w:style w:type="character" w:customStyle="1" w:styleId="PlainTextChar1">
    <w:name w:val="Plain Text Char1"/>
    <w:locked/>
    <w:rsid w:val="00B742E5"/>
    <w:rPr>
      <w:rFonts w:ascii="Courier New" w:hAnsi="Courier New" w:cs="Courier New"/>
      <w:lang w:val="en-AU" w:eastAsia="zh-CN"/>
    </w:rPr>
  </w:style>
  <w:style w:type="paragraph" w:styleId="NoSpacing">
    <w:name w:val="No Spacing"/>
    <w:uiPriority w:val="1"/>
    <w:qFormat/>
    <w:rsid w:val="00B742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B742E5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iPriority w:val="99"/>
    <w:unhideWhenUsed/>
    <w:rsid w:val="00B742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42E5"/>
    <w:pPr>
      <w:spacing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42E5"/>
    <w:rPr>
      <w:rFonts w:ascii="Calibri" w:eastAsia="Calibri" w:hAnsi="Calibri" w:cs="Cordia New"/>
      <w:sz w:val="20"/>
      <w:szCs w:val="25"/>
    </w:rPr>
  </w:style>
  <w:style w:type="paragraph" w:customStyle="1" w:styleId="Pa18">
    <w:name w:val="Pa18"/>
    <w:basedOn w:val="Normal"/>
    <w:next w:val="Normal"/>
    <w:uiPriority w:val="99"/>
    <w:rsid w:val="00B742E5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B742E5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742E5"/>
    <w:rPr>
      <w:rFonts w:eastAsia="SimSun"/>
      <w:b/>
      <w:bCs/>
      <w:lang w:val="en-MY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742E5"/>
    <w:rPr>
      <w:rFonts w:ascii="Calibri" w:eastAsia="SimSun" w:hAnsi="Calibri" w:cs="Cordia New"/>
      <w:b/>
      <w:bCs/>
      <w:sz w:val="20"/>
      <w:szCs w:val="25"/>
      <w:lang w:val="en-MY" w:eastAsia="zh-CN"/>
    </w:rPr>
  </w:style>
  <w:style w:type="paragraph" w:styleId="Revision">
    <w:name w:val="Revision"/>
    <w:hidden/>
    <w:uiPriority w:val="99"/>
    <w:rsid w:val="00B742E5"/>
    <w:pPr>
      <w:spacing w:after="0" w:line="240" w:lineRule="auto"/>
    </w:pPr>
    <w:rPr>
      <w:rFonts w:ascii="Calibri" w:eastAsia="SimSun" w:hAnsi="Calibri" w:cs="Cordia New"/>
      <w:lang w:val="en-MY" w:eastAsia="zh-CN"/>
    </w:rPr>
  </w:style>
  <w:style w:type="character" w:customStyle="1" w:styleId="WW8Num4z1">
    <w:name w:val="WW8Num4z1"/>
    <w:rsid w:val="00B742E5"/>
    <w:rPr>
      <w:rFonts w:ascii="Courier New" w:hAnsi="Courier New" w:cs="Courier New"/>
    </w:rPr>
  </w:style>
  <w:style w:type="character" w:customStyle="1" w:styleId="WW8Num1z0">
    <w:name w:val="WW8Num1z0"/>
    <w:rsid w:val="00B742E5"/>
    <w:rPr>
      <w:rFonts w:ascii="Symbol" w:hAnsi="Symbol" w:cs="Symbol"/>
    </w:rPr>
  </w:style>
  <w:style w:type="character" w:customStyle="1" w:styleId="ListParagraphChar">
    <w:name w:val="List Paragraph Char"/>
    <w:link w:val="ListParagraph"/>
    <w:uiPriority w:val="34"/>
    <w:locked/>
    <w:rsid w:val="00BF664D"/>
    <w:rPr>
      <w:rFonts w:ascii="Arial" w:eastAsia="Times New Roman" w:hAnsi="Arial" w:cs="Arial"/>
      <w:sz w:val="18"/>
      <w:szCs w:val="22"/>
      <w:lang w:eastAsia="zh-CN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94AF7"/>
    <w:pPr>
      <w:suppressAutoHyphens/>
      <w:spacing w:after="120" w:line="240" w:lineRule="auto"/>
      <w:ind w:left="360"/>
    </w:pPr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94AF7"/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WW8Num2z0">
    <w:name w:val="WW8Num2z0"/>
    <w:rsid w:val="00794AF7"/>
    <w:rPr>
      <w:rFonts w:ascii="Symbol" w:hAnsi="Symbol" w:cs="Symbol"/>
    </w:rPr>
  </w:style>
  <w:style w:type="character" w:customStyle="1" w:styleId="WW8Num3z0">
    <w:name w:val="WW8Num3z0"/>
    <w:rsid w:val="00794AF7"/>
    <w:rPr>
      <w:lang w:val="en-US"/>
    </w:rPr>
  </w:style>
  <w:style w:type="character" w:customStyle="1" w:styleId="WW8Num5z0">
    <w:name w:val="WW8Num5z0"/>
    <w:rsid w:val="00794AF7"/>
    <w:rPr>
      <w:rFonts w:ascii="Symbol" w:hAnsi="Symbol" w:cs="Symbol"/>
    </w:rPr>
  </w:style>
  <w:style w:type="character" w:customStyle="1" w:styleId="WW8Num5z1">
    <w:name w:val="WW8Num5z1"/>
    <w:rsid w:val="00794AF7"/>
    <w:rPr>
      <w:rFonts w:ascii="Symbol" w:hAnsi="Symbol" w:cs="Symbol"/>
      <w:sz w:val="22"/>
    </w:rPr>
  </w:style>
  <w:style w:type="character" w:customStyle="1" w:styleId="WW8Num5z2">
    <w:name w:val="WW8Num5z2"/>
    <w:rsid w:val="00794AF7"/>
    <w:rPr>
      <w:rFonts w:ascii="Angsana New" w:hAnsi="Angsana New" w:cs="Angsana New"/>
    </w:rPr>
  </w:style>
  <w:style w:type="character" w:customStyle="1" w:styleId="WW8Num5z4">
    <w:name w:val="WW8Num5z4"/>
    <w:rsid w:val="00794AF7"/>
    <w:rPr>
      <w:rFonts w:ascii="Symbol" w:hAnsi="Symbol" w:cs="Symbol"/>
    </w:rPr>
  </w:style>
  <w:style w:type="character" w:customStyle="1" w:styleId="WW8Num5z5">
    <w:name w:val="WW8Num5z5"/>
    <w:rsid w:val="00794AF7"/>
    <w:rPr>
      <w:rFonts w:ascii="Wingdings" w:hAnsi="Wingdings" w:cs="Wingdings"/>
    </w:rPr>
  </w:style>
  <w:style w:type="character" w:customStyle="1" w:styleId="WW8Num6z0">
    <w:name w:val="WW8Num6z0"/>
    <w:rsid w:val="00794AF7"/>
    <w:rPr>
      <w:rFonts w:ascii="Symbol" w:hAnsi="Symbol" w:cs="Symbol"/>
    </w:rPr>
  </w:style>
  <w:style w:type="character" w:customStyle="1" w:styleId="WW8Num6z1">
    <w:name w:val="WW8Num6z1"/>
    <w:rsid w:val="00794AF7"/>
    <w:rPr>
      <w:rFonts w:ascii="Courier New" w:hAnsi="Courier New" w:cs="Courier New"/>
    </w:rPr>
  </w:style>
  <w:style w:type="character" w:customStyle="1" w:styleId="WW8Num6z5">
    <w:name w:val="WW8Num6z5"/>
    <w:rsid w:val="00794AF7"/>
    <w:rPr>
      <w:rFonts w:ascii="Wingdings" w:hAnsi="Wingdings" w:cs="Wingdings"/>
    </w:rPr>
  </w:style>
  <w:style w:type="character" w:customStyle="1" w:styleId="WW8Num7z0">
    <w:name w:val="WW8Num7z0"/>
    <w:rsid w:val="00794AF7"/>
    <w:rPr>
      <w:rFonts w:ascii="Symbol" w:hAnsi="Symbol" w:cs="Symbol"/>
    </w:rPr>
  </w:style>
  <w:style w:type="character" w:customStyle="1" w:styleId="WW8Num8z0">
    <w:name w:val="WW8Num8z0"/>
    <w:rsid w:val="00794AF7"/>
    <w:rPr>
      <w:rFonts w:ascii="Symbol" w:hAnsi="Symbol" w:cs="Symbol"/>
    </w:rPr>
  </w:style>
  <w:style w:type="character" w:customStyle="1" w:styleId="WW8Num9z0">
    <w:name w:val="WW8Num9z0"/>
    <w:rsid w:val="00794AF7"/>
    <w:rPr>
      <w:rFonts w:ascii="Angsana New" w:hAnsi="Angsana New" w:cs="Angsana New"/>
      <w:sz w:val="26"/>
      <w:szCs w:val="26"/>
    </w:rPr>
  </w:style>
  <w:style w:type="character" w:customStyle="1" w:styleId="WW8Num10z0">
    <w:name w:val="WW8Num10z0"/>
    <w:rsid w:val="00794AF7"/>
    <w:rPr>
      <w:rFonts w:ascii="Symbol" w:hAnsi="Symbol" w:cs="Symbol"/>
    </w:rPr>
  </w:style>
  <w:style w:type="character" w:customStyle="1" w:styleId="WW8Num14z0">
    <w:name w:val="WW8Num14z0"/>
    <w:rsid w:val="00794AF7"/>
    <w:rPr>
      <w:color w:val="auto"/>
      <w:sz w:val="22"/>
    </w:rPr>
  </w:style>
  <w:style w:type="character" w:customStyle="1" w:styleId="WW8Num15z0">
    <w:name w:val="WW8Num15z0"/>
    <w:rsid w:val="00794AF7"/>
    <w:rPr>
      <w:rFonts w:ascii="Symbol" w:hAnsi="Symbol" w:cs="Symbol"/>
      <w:color w:val="auto"/>
      <w:sz w:val="22"/>
    </w:rPr>
  </w:style>
  <w:style w:type="character" w:customStyle="1" w:styleId="DefaultParagraphFont1">
    <w:name w:val="Default Paragraph Font1"/>
    <w:rsid w:val="00794AF7"/>
  </w:style>
  <w:style w:type="character" w:customStyle="1" w:styleId="WW8Num11z0">
    <w:name w:val="WW8Num11z0"/>
    <w:rsid w:val="00794AF7"/>
    <w:rPr>
      <w:rFonts w:ascii="Symbol" w:hAnsi="Symbol" w:cs="Symbol"/>
    </w:rPr>
  </w:style>
  <w:style w:type="character" w:customStyle="1" w:styleId="WW8Num11z1">
    <w:name w:val="WW8Num11z1"/>
    <w:rsid w:val="00794AF7"/>
    <w:rPr>
      <w:rFonts w:ascii="Courier New" w:hAnsi="Courier New" w:cs="Courier New"/>
    </w:rPr>
  </w:style>
  <w:style w:type="character" w:customStyle="1" w:styleId="WW8Num11z2">
    <w:name w:val="WW8Num11z2"/>
    <w:rsid w:val="00794AF7"/>
    <w:rPr>
      <w:rFonts w:ascii="Wingdings" w:hAnsi="Wingdings" w:cs="Wingdings"/>
    </w:rPr>
  </w:style>
  <w:style w:type="character" w:customStyle="1" w:styleId="WW8Num12z0">
    <w:name w:val="WW8Num12z0"/>
    <w:rsid w:val="00794AF7"/>
    <w:rPr>
      <w:lang w:val="en-US"/>
    </w:rPr>
  </w:style>
  <w:style w:type="character" w:customStyle="1" w:styleId="WW8Num13z0">
    <w:name w:val="WW8Num13z0"/>
    <w:rsid w:val="00794AF7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794AF7"/>
    <w:rPr>
      <w:rFonts w:ascii="Courier New" w:hAnsi="Courier New" w:cs="Courier New"/>
    </w:rPr>
  </w:style>
  <w:style w:type="character" w:customStyle="1" w:styleId="WW8Num13z2">
    <w:name w:val="WW8Num13z2"/>
    <w:rsid w:val="00794AF7"/>
    <w:rPr>
      <w:rFonts w:ascii="Wingdings" w:hAnsi="Wingdings" w:cs="Wingdings"/>
    </w:rPr>
  </w:style>
  <w:style w:type="character" w:customStyle="1" w:styleId="WW8Num13z3">
    <w:name w:val="WW8Num13z3"/>
    <w:rsid w:val="00794AF7"/>
    <w:rPr>
      <w:rFonts w:ascii="Symbol" w:hAnsi="Symbol" w:cs="Symbol"/>
    </w:rPr>
  </w:style>
  <w:style w:type="character" w:customStyle="1" w:styleId="WW8Num17z0">
    <w:name w:val="WW8Num17z0"/>
    <w:rsid w:val="00794AF7"/>
    <w:rPr>
      <w:rFonts w:ascii="9999999" w:hAnsi="9999999" w:cs="9999999"/>
      <w:b w:val="0"/>
      <w:bCs/>
      <w:sz w:val="22"/>
      <w:szCs w:val="22"/>
    </w:rPr>
  </w:style>
  <w:style w:type="character" w:customStyle="1" w:styleId="WW8Num17z1">
    <w:name w:val="WW8Num17z1"/>
    <w:rsid w:val="00794AF7"/>
    <w:rPr>
      <w:rFonts w:ascii="Symbol" w:hAnsi="Symbol" w:cs="Symbol"/>
      <w:sz w:val="22"/>
    </w:rPr>
  </w:style>
  <w:style w:type="character" w:customStyle="1" w:styleId="WW8Num17z2">
    <w:name w:val="WW8Num17z2"/>
    <w:rsid w:val="00794AF7"/>
    <w:rPr>
      <w:rFonts w:ascii="Angsana New" w:hAnsi="Angsana New" w:cs="Angsana New"/>
    </w:rPr>
  </w:style>
  <w:style w:type="character" w:customStyle="1" w:styleId="WW8Num17z4">
    <w:name w:val="WW8Num17z4"/>
    <w:rsid w:val="00794AF7"/>
    <w:rPr>
      <w:rFonts w:ascii="Symbol" w:hAnsi="Symbol" w:cs="Symbol"/>
    </w:rPr>
  </w:style>
  <w:style w:type="character" w:customStyle="1" w:styleId="WW8Num17z5">
    <w:name w:val="WW8Num17z5"/>
    <w:rsid w:val="00794AF7"/>
    <w:rPr>
      <w:rFonts w:ascii="Wingdings" w:hAnsi="Wingdings" w:cs="Wingdings"/>
    </w:rPr>
  </w:style>
  <w:style w:type="character" w:customStyle="1" w:styleId="WW8Num18z0">
    <w:name w:val="WW8Num18z0"/>
    <w:rsid w:val="00794AF7"/>
    <w:rPr>
      <w:rFonts w:ascii="Symbol" w:hAnsi="Symbol" w:cs="Symbol"/>
    </w:rPr>
  </w:style>
  <w:style w:type="character" w:customStyle="1" w:styleId="WW8Num18z1">
    <w:name w:val="WW8Num18z1"/>
    <w:rsid w:val="00794AF7"/>
    <w:rPr>
      <w:rFonts w:ascii="Courier New" w:hAnsi="Courier New" w:cs="Courier New"/>
    </w:rPr>
  </w:style>
  <w:style w:type="character" w:customStyle="1" w:styleId="WW8Num18z5">
    <w:name w:val="WW8Num18z5"/>
    <w:rsid w:val="00794AF7"/>
    <w:rPr>
      <w:rFonts w:ascii="Wingdings" w:hAnsi="Wingdings" w:cs="Wingdings"/>
    </w:rPr>
  </w:style>
  <w:style w:type="character" w:customStyle="1" w:styleId="WW8Num19z0">
    <w:name w:val="WW8Num19z0"/>
    <w:rsid w:val="00794AF7"/>
    <w:rPr>
      <w:rFonts w:ascii="Angsana New" w:hAnsi="Angsana New" w:cs="Angsana New"/>
      <w:b/>
      <w:bCs w:val="0"/>
      <w:sz w:val="30"/>
      <w:szCs w:val="30"/>
    </w:rPr>
  </w:style>
  <w:style w:type="character" w:customStyle="1" w:styleId="WW8Num20z0">
    <w:name w:val="WW8Num20z0"/>
    <w:rsid w:val="00794AF7"/>
    <w:rPr>
      <w:rFonts w:ascii="BrowalliaUPC" w:eastAsia="Symbol" w:hAnsi="BrowalliaUPC" w:cs="BrowalliaUPC"/>
      <w:lang w:bidi="th-TH"/>
    </w:rPr>
  </w:style>
  <w:style w:type="character" w:customStyle="1" w:styleId="WW8Num20z1">
    <w:name w:val="WW8Num20z1"/>
    <w:rsid w:val="00794AF7"/>
    <w:rPr>
      <w:rFonts w:ascii="Wingdings" w:hAnsi="Wingdings" w:cs="Wingdings"/>
    </w:rPr>
  </w:style>
  <w:style w:type="character" w:customStyle="1" w:styleId="WW8Num20z2">
    <w:name w:val="WW8Num20z2"/>
    <w:rsid w:val="00794AF7"/>
    <w:rPr>
      <w:rFonts w:ascii="OpenSymbol" w:hAnsi="OpenSymbol" w:cs="OpenSymbol"/>
    </w:rPr>
  </w:style>
  <w:style w:type="character" w:customStyle="1" w:styleId="WW8Num22z1">
    <w:name w:val="WW8Num22z1"/>
    <w:rsid w:val="00794AF7"/>
    <w:rPr>
      <w:rFonts w:ascii="Arial" w:hAnsi="Arial" w:cs="Times New Roman"/>
    </w:rPr>
  </w:style>
  <w:style w:type="character" w:customStyle="1" w:styleId="WW8Num25z0">
    <w:name w:val="WW8Num25z0"/>
    <w:rsid w:val="00794AF7"/>
    <w:rPr>
      <w:rFonts w:ascii="Symbol" w:hAnsi="Symbol" w:cs="Symbol"/>
      <w:color w:val="auto"/>
      <w:sz w:val="22"/>
    </w:rPr>
  </w:style>
  <w:style w:type="character" w:customStyle="1" w:styleId="WW8Num26z0">
    <w:name w:val="WW8Num26z0"/>
    <w:rsid w:val="00794AF7"/>
    <w:rPr>
      <w:rFonts w:ascii="Symbol" w:hAnsi="Symbol" w:cs="Symbol"/>
      <w:color w:val="auto"/>
      <w:sz w:val="22"/>
    </w:rPr>
  </w:style>
  <w:style w:type="character" w:customStyle="1" w:styleId="WW8Num27z0">
    <w:name w:val="WW8Num27z0"/>
    <w:rsid w:val="00794AF7"/>
    <w:rPr>
      <w:rFonts w:ascii="Courier New" w:hAnsi="Courier New" w:cs="Courier New"/>
      <w:sz w:val="18"/>
    </w:rPr>
  </w:style>
  <w:style w:type="character" w:customStyle="1" w:styleId="WW8Num27z1">
    <w:name w:val="WW8Num27z1"/>
    <w:rsid w:val="00794AF7"/>
    <w:rPr>
      <w:rFonts w:ascii="Courier New" w:hAnsi="Courier New" w:cs="Courier New"/>
    </w:rPr>
  </w:style>
  <w:style w:type="character" w:customStyle="1" w:styleId="WW8Num27z2">
    <w:name w:val="WW8Num27z2"/>
    <w:rsid w:val="00794AF7"/>
    <w:rPr>
      <w:rFonts w:ascii="Wingdings" w:hAnsi="Wingdings" w:cs="Wingdings"/>
    </w:rPr>
  </w:style>
  <w:style w:type="character" w:customStyle="1" w:styleId="WW8Num27z3">
    <w:name w:val="WW8Num27z3"/>
    <w:rsid w:val="00794AF7"/>
    <w:rPr>
      <w:rFonts w:ascii="Symbol" w:hAnsi="Symbol" w:cs="Symbol"/>
    </w:rPr>
  </w:style>
  <w:style w:type="character" w:customStyle="1" w:styleId="WW8Num29z0">
    <w:name w:val="WW8Num29z0"/>
    <w:rsid w:val="00794AF7"/>
    <w:rPr>
      <w:lang w:bidi="th-TH"/>
    </w:rPr>
  </w:style>
  <w:style w:type="character" w:customStyle="1" w:styleId="WW8Num30z0">
    <w:name w:val="WW8Num30z0"/>
    <w:rsid w:val="00794AF7"/>
    <w:rPr>
      <w:rFonts w:ascii="Symbol" w:hAnsi="Symbol" w:cs="Symbol"/>
      <w:color w:val="auto"/>
      <w:sz w:val="22"/>
    </w:rPr>
  </w:style>
  <w:style w:type="character" w:customStyle="1" w:styleId="WW8Num31z0">
    <w:name w:val="WW8Num31z0"/>
    <w:rsid w:val="00794AF7"/>
    <w:rPr>
      <w:lang w:bidi="th-TH"/>
    </w:rPr>
  </w:style>
  <w:style w:type="character" w:customStyle="1" w:styleId="WW8Num32z0">
    <w:name w:val="WW8Num32z0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WW8Num32z1">
    <w:name w:val="WW8Num32z1"/>
    <w:rsid w:val="00794AF7"/>
    <w:rPr>
      <w:rFonts w:ascii="Courier New" w:hAnsi="Courier New" w:cs="Courier New"/>
    </w:rPr>
  </w:style>
  <w:style w:type="character" w:customStyle="1" w:styleId="WW8Num32z2">
    <w:name w:val="WW8Num32z2"/>
    <w:rsid w:val="00794AF7"/>
    <w:rPr>
      <w:rFonts w:ascii="Wingdings" w:hAnsi="Wingdings" w:cs="Wingdings"/>
    </w:rPr>
  </w:style>
  <w:style w:type="character" w:customStyle="1" w:styleId="WW8Num32z3">
    <w:name w:val="WW8Num32z3"/>
    <w:rsid w:val="00794AF7"/>
    <w:rPr>
      <w:rFonts w:ascii="Symbol" w:hAnsi="Symbol" w:cs="Symbol"/>
    </w:rPr>
  </w:style>
  <w:style w:type="character" w:customStyle="1" w:styleId="WW8Num34z0">
    <w:name w:val="WW8Num34z0"/>
    <w:rsid w:val="00794AF7"/>
    <w:rPr>
      <w:rFonts w:ascii="Angsana New" w:hAnsi="Angsana New" w:cs="Angsana New"/>
      <w:color w:val="auto"/>
      <w:sz w:val="22"/>
    </w:rPr>
  </w:style>
  <w:style w:type="character" w:customStyle="1" w:styleId="WW8Num35z0">
    <w:name w:val="WW8Num35z0"/>
    <w:rsid w:val="00794AF7"/>
    <w:rPr>
      <w:rFonts w:ascii="Symbol" w:hAnsi="Symbol" w:cs="Symbol"/>
      <w:color w:val="auto"/>
      <w:sz w:val="22"/>
    </w:rPr>
  </w:style>
  <w:style w:type="character" w:customStyle="1" w:styleId="WW8Num39z0">
    <w:name w:val="WW8Num39z0"/>
    <w:rsid w:val="00794AF7"/>
    <w:rPr>
      <w:rFonts w:ascii="9999999" w:hAnsi="9999999" w:cs="9999999"/>
    </w:rPr>
  </w:style>
  <w:style w:type="character" w:customStyle="1" w:styleId="WW8Num39z1">
    <w:name w:val="WW8Num39z1"/>
    <w:rsid w:val="00794AF7"/>
    <w:rPr>
      <w:rFonts w:ascii="Symbol" w:hAnsi="Symbol" w:cs="Symbol"/>
      <w:sz w:val="22"/>
    </w:rPr>
  </w:style>
  <w:style w:type="character" w:customStyle="1" w:styleId="WW8Num39z4">
    <w:name w:val="WW8Num39z4"/>
    <w:rsid w:val="00794AF7"/>
    <w:rPr>
      <w:rFonts w:ascii="Symbol" w:hAnsi="Symbol" w:cs="Symbol"/>
    </w:rPr>
  </w:style>
  <w:style w:type="character" w:customStyle="1" w:styleId="WW8Num39z5">
    <w:name w:val="WW8Num39z5"/>
    <w:rsid w:val="00794AF7"/>
    <w:rPr>
      <w:rFonts w:ascii="Wingdings" w:hAnsi="Wingdings" w:cs="Wingdings"/>
    </w:rPr>
  </w:style>
  <w:style w:type="character" w:customStyle="1" w:styleId="WW8Num40z0">
    <w:name w:val="WW8Num40z0"/>
    <w:rsid w:val="00794AF7"/>
    <w:rPr>
      <w:rFonts w:ascii="Symbol" w:hAnsi="Symbol" w:cs="Symbol"/>
      <w:color w:val="auto"/>
      <w:sz w:val="22"/>
    </w:rPr>
  </w:style>
  <w:style w:type="character" w:customStyle="1" w:styleId="WW8Num41z0">
    <w:name w:val="WW8Num41z0"/>
    <w:rsid w:val="00794AF7"/>
    <w:rPr>
      <w:rFonts w:ascii="9999999" w:hAnsi="9999999" w:cs="9999999"/>
    </w:rPr>
  </w:style>
  <w:style w:type="character" w:customStyle="1" w:styleId="WW8Num41z1">
    <w:name w:val="WW8Num41z1"/>
    <w:rsid w:val="00794AF7"/>
    <w:rPr>
      <w:rFonts w:ascii="Times New Roman" w:hAnsi="Times New Roman" w:cs="Times New Roman"/>
      <w:sz w:val="22"/>
    </w:rPr>
  </w:style>
  <w:style w:type="character" w:customStyle="1" w:styleId="WW8Num42z0">
    <w:name w:val="WW8Num42z0"/>
    <w:rsid w:val="00794AF7"/>
    <w:rPr>
      <w:b/>
    </w:rPr>
  </w:style>
  <w:style w:type="character" w:customStyle="1" w:styleId="WW8Num43z0">
    <w:name w:val="WW8Num43z0"/>
    <w:rsid w:val="00794AF7"/>
    <w:rPr>
      <w:rFonts w:cs="Times New Roman"/>
      <w:szCs w:val="24"/>
    </w:rPr>
  </w:style>
  <w:style w:type="character" w:customStyle="1" w:styleId="WW8Num43z4">
    <w:name w:val="WW8Num43z4"/>
    <w:rsid w:val="00794AF7"/>
    <w:rPr>
      <w:b/>
      <w:bCs/>
      <w:i/>
      <w:iCs/>
    </w:rPr>
  </w:style>
  <w:style w:type="character" w:customStyle="1" w:styleId="WW8Num47z0">
    <w:name w:val="WW8Num47z0"/>
    <w:rsid w:val="00794AF7"/>
    <w:rPr>
      <w:rFonts w:ascii="Wingdings" w:hAnsi="Wingdings" w:cs="Wingdings"/>
      <w:color w:val="auto"/>
      <w:sz w:val="18"/>
    </w:rPr>
  </w:style>
  <w:style w:type="character" w:customStyle="1" w:styleId="WW8Num48z0">
    <w:name w:val="WW8Num48z0"/>
    <w:rsid w:val="00794AF7"/>
    <w:rPr>
      <w:rFonts w:ascii="Symbol" w:hAnsi="Symbol" w:cs="Symbol"/>
      <w:color w:val="auto"/>
      <w:sz w:val="22"/>
    </w:rPr>
  </w:style>
  <w:style w:type="character" w:customStyle="1" w:styleId="WW8Num48z1">
    <w:name w:val="WW8Num48z1"/>
    <w:rsid w:val="00794AF7"/>
    <w:rPr>
      <w:rFonts w:ascii="Courier New" w:hAnsi="Courier New" w:cs="Times New Roman"/>
    </w:rPr>
  </w:style>
  <w:style w:type="character" w:customStyle="1" w:styleId="WW8Num49z0">
    <w:name w:val="WW8Num49z0"/>
    <w:rsid w:val="00794AF7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794AF7"/>
    <w:rPr>
      <w:rFonts w:ascii="Courier New" w:hAnsi="Courier New" w:cs="Courier New"/>
    </w:rPr>
  </w:style>
  <w:style w:type="character" w:customStyle="1" w:styleId="WW8Num49z2">
    <w:name w:val="WW8Num49z2"/>
    <w:rsid w:val="00794AF7"/>
    <w:rPr>
      <w:rFonts w:ascii="Wingdings" w:hAnsi="Wingdings" w:cs="Wingdings"/>
    </w:rPr>
  </w:style>
  <w:style w:type="character" w:customStyle="1" w:styleId="WW8Num49z3">
    <w:name w:val="WW8Num49z3"/>
    <w:rsid w:val="00794AF7"/>
    <w:rPr>
      <w:rFonts w:ascii="Symbol" w:hAnsi="Symbol" w:cs="Symbol"/>
    </w:rPr>
  </w:style>
  <w:style w:type="character" w:customStyle="1" w:styleId="WW-DefaultParagraphFont">
    <w:name w:val="WW-Default Paragraph Font"/>
    <w:rsid w:val="00794AF7"/>
  </w:style>
  <w:style w:type="character" w:customStyle="1" w:styleId="BodyTextIndentChar">
    <w:name w:val="Body Text Indent Char"/>
    <w:uiPriority w:val="99"/>
    <w:rsid w:val="00794AF7"/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BodyTextIndentChar1">
    <w:name w:val="Body Text Indent Char1"/>
    <w:rsid w:val="00794AF7"/>
    <w:rPr>
      <w:sz w:val="32"/>
      <w:szCs w:val="32"/>
      <w:lang w:val="th-TH"/>
    </w:rPr>
  </w:style>
  <w:style w:type="character" w:customStyle="1" w:styleId="BodyTextChar1">
    <w:name w:val="Body Text Char1"/>
    <w:rsid w:val="00794AF7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BodyTextChar2">
    <w:name w:val="Body Text Char2"/>
    <w:rsid w:val="00794AF7"/>
    <w:rPr>
      <w:rFonts w:ascii="Angsana New" w:hAnsi="Angsana New" w:cs="Angsana New"/>
      <w:color w:val="000000"/>
      <w:sz w:val="32"/>
      <w:szCs w:val="32"/>
    </w:rPr>
  </w:style>
  <w:style w:type="character" w:customStyle="1" w:styleId="BodyText3Char">
    <w:name w:val="Body Text 3 Char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BodyTextFirstIndentChar">
    <w:name w:val="Body Text First Indent Char"/>
    <w:rsid w:val="00794AF7"/>
    <w:rPr>
      <w:rFonts w:ascii="Arial" w:hAnsi="Arial" w:cs="Times New Roman"/>
      <w:color w:val="000000"/>
      <w:sz w:val="18"/>
      <w:szCs w:val="18"/>
    </w:rPr>
  </w:style>
  <w:style w:type="character" w:customStyle="1" w:styleId="BodyTextFirstIndentChar1">
    <w:name w:val="Body Text First Indent Char1"/>
    <w:rsid w:val="00794AF7"/>
    <w:rPr>
      <w:rFonts w:ascii="Arial" w:eastAsia="Times New Roman" w:hAnsi="Arial" w:cs="Times New Roman"/>
      <w:color w:val="000000"/>
      <w:sz w:val="18"/>
      <w:szCs w:val="18"/>
    </w:rPr>
  </w:style>
  <w:style w:type="character" w:customStyle="1" w:styleId="BodyTextFirstIndent2Char">
    <w:name w:val="Body Text First Indent 2 Char"/>
    <w:rsid w:val="00794AF7"/>
    <w:rPr>
      <w:rFonts w:ascii="Arial" w:hAnsi="Arial" w:cs="Times New Roman"/>
      <w:sz w:val="18"/>
      <w:szCs w:val="18"/>
      <w:lang w:val="th-TH"/>
    </w:rPr>
  </w:style>
  <w:style w:type="character" w:customStyle="1" w:styleId="BodyTextFirstIndent2Char1">
    <w:name w:val="Body Text First Indent 2 Char1"/>
    <w:rsid w:val="00794AF7"/>
    <w:rPr>
      <w:rFonts w:ascii="Arial" w:eastAsia="Times New Roman" w:hAnsi="Arial" w:cs="Times New Roman"/>
      <w:sz w:val="18"/>
      <w:szCs w:val="18"/>
      <w:lang w:val="th-TH"/>
    </w:rPr>
  </w:style>
  <w:style w:type="character" w:customStyle="1" w:styleId="AccPolicyHeadingChar">
    <w:name w:val="Acc Policy Heading Char"/>
    <w:uiPriority w:val="99"/>
    <w:rsid w:val="00794AF7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rsid w:val="00794AF7"/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rsid w:val="00794AF7"/>
    <w:rPr>
      <w:rFonts w:ascii="Arial" w:eastAsia="Times New Roman" w:hAnsi="Arial" w:cs="Times New Roman"/>
      <w:sz w:val="18"/>
      <w:szCs w:val="18"/>
    </w:rPr>
  </w:style>
  <w:style w:type="character" w:customStyle="1" w:styleId="FootnoteTextChar1">
    <w:name w:val="Footnote Text Char1"/>
    <w:rsid w:val="00794AF7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AccPolicysubheadChar">
    <w:name w:val="Acc Policy sub head Char"/>
    <w:rsid w:val="00794AF7"/>
    <w:rPr>
      <w:rFonts w:cs="Times New Roman"/>
      <w:bCs/>
      <w:i/>
      <w:iCs/>
      <w:sz w:val="22"/>
      <w:szCs w:val="22"/>
    </w:rPr>
  </w:style>
  <w:style w:type="character" w:customStyle="1" w:styleId="AccPolicyalternativeChar">
    <w:name w:val="Acc Policy alternative Char"/>
    <w:rsid w:val="00794AF7"/>
    <w:rPr>
      <w:rFonts w:cs="Times New Roman"/>
      <w:bCs w:val="0"/>
      <w:i w:val="0"/>
      <w:iCs w:val="0"/>
      <w:sz w:val="22"/>
      <w:szCs w:val="22"/>
    </w:rPr>
  </w:style>
  <w:style w:type="character" w:customStyle="1" w:styleId="DocumentMapChar">
    <w:name w:val="Document Map Char"/>
    <w:rsid w:val="00794AF7"/>
    <w:rPr>
      <w:rFonts w:ascii="Tahoma" w:hAnsi="Tahoma" w:cs="Tahoma"/>
      <w:shd w:val="clear" w:color="auto" w:fill="000080"/>
      <w:lang w:val="en-GB" w:bidi="ar-SA"/>
    </w:rPr>
  </w:style>
  <w:style w:type="character" w:customStyle="1" w:styleId="DocumentMapChar1">
    <w:name w:val="Document Map Char1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CommentTextChar1">
    <w:name w:val="Comment Text Char1"/>
    <w:uiPriority w:val="99"/>
    <w:rsid w:val="00794AF7"/>
    <w:rPr>
      <w:rFonts w:ascii="Arial" w:eastAsia="Times New Roman" w:hAnsi="Arial" w:cs="Angsana New"/>
      <w:sz w:val="20"/>
      <w:szCs w:val="25"/>
    </w:rPr>
  </w:style>
  <w:style w:type="character" w:customStyle="1" w:styleId="CommentSubjectChar1">
    <w:name w:val="Comment Subject Char1"/>
    <w:rsid w:val="00794AF7"/>
    <w:rPr>
      <w:rFonts w:ascii="Arial" w:eastAsia="Times New Roman" w:hAnsi="Arial" w:cs="Angsana New"/>
      <w:b/>
      <w:bCs/>
      <w:sz w:val="20"/>
      <w:szCs w:val="25"/>
    </w:rPr>
  </w:style>
  <w:style w:type="character" w:styleId="FollowedHyperlink">
    <w:name w:val="FollowedHyperlink"/>
    <w:rsid w:val="00794AF7"/>
    <w:rPr>
      <w:color w:val="800080"/>
      <w:u w:val="single"/>
    </w:rPr>
  </w:style>
  <w:style w:type="character" w:customStyle="1" w:styleId="AccountingPolicyChar1">
    <w:name w:val="Accounting Policy Char1"/>
    <w:rsid w:val="00794AF7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ps">
    <w:name w:val="hps"/>
    <w:rsid w:val="00794AF7"/>
  </w:style>
  <w:style w:type="character" w:customStyle="1" w:styleId="AccPolicyHeadingCharChar">
    <w:name w:val="Acc Policy Heading Char Char"/>
    <w:rsid w:val="00794AF7"/>
    <w:rPr>
      <w:bCs/>
      <w:sz w:val="22"/>
      <w:szCs w:val="22"/>
      <w:lang w:val="en-US" w:bidi="th-TH"/>
    </w:rPr>
  </w:style>
  <w:style w:type="character" w:customStyle="1" w:styleId="Reference">
    <w:name w:val="Reference"/>
    <w:rsid w:val="00794AF7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sid w:val="00794AF7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sid w:val="00794AF7"/>
    <w:rPr>
      <w:rFonts w:ascii="ZapfDingbats BT" w:hAnsi="ZapfDingbats BT" w:cs="ZapfDingbats BT"/>
      <w:color w:val="0C2D83"/>
      <w:position w:val="2"/>
      <w:sz w:val="10"/>
    </w:rPr>
  </w:style>
  <w:style w:type="character" w:customStyle="1" w:styleId="Subhead3Char">
    <w:name w:val="Subhead 3 Char"/>
    <w:rsid w:val="00794AF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horttext">
    <w:name w:val="short_text"/>
    <w:rsid w:val="00794AF7"/>
  </w:style>
  <w:style w:type="character" w:customStyle="1" w:styleId="longtext">
    <w:name w:val="long_text"/>
    <w:rsid w:val="00794AF7"/>
    <w:rPr>
      <w:rFonts w:cs="Times New Roman"/>
    </w:rPr>
  </w:style>
  <w:style w:type="paragraph" w:customStyle="1" w:styleId="Heading">
    <w:name w:val="Heading"/>
    <w:basedOn w:val="Normal"/>
    <w:next w:val="BodyText"/>
    <w:rsid w:val="00794AF7"/>
    <w:pPr>
      <w:keepNext/>
      <w:suppressAutoHyphens/>
      <w:spacing w:before="240" w:after="120" w:line="240" w:lineRule="auto"/>
    </w:pPr>
    <w:rPr>
      <w:rFonts w:ascii="Arial" w:eastAsia="Lucida Sans Unicode" w:hAnsi="Arial" w:cs="Cordia New"/>
      <w:sz w:val="28"/>
      <w:szCs w:val="37"/>
      <w:lang w:eastAsia="zh-CN"/>
    </w:rPr>
  </w:style>
  <w:style w:type="paragraph" w:styleId="List">
    <w:name w:val="List"/>
    <w:basedOn w:val="BodyText"/>
    <w:rsid w:val="00794AF7"/>
    <w:rPr>
      <w:lang w:val="en-US"/>
    </w:rPr>
  </w:style>
  <w:style w:type="paragraph" w:styleId="Caption">
    <w:name w:val="caption"/>
    <w:basedOn w:val="Normal"/>
    <w:next w:val="Normal"/>
    <w:qFormat/>
    <w:rsid w:val="00794AF7"/>
    <w:pPr>
      <w:suppressAutoHyphens/>
      <w:spacing w:after="0" w:line="240" w:lineRule="auto"/>
      <w:ind w:left="900" w:right="64"/>
      <w:jc w:val="right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zh-CN"/>
    </w:rPr>
  </w:style>
  <w:style w:type="paragraph" w:customStyle="1" w:styleId="Index0">
    <w:name w:val="Index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styleId="BodyTextIndent">
    <w:name w:val="Body Text Indent"/>
    <w:basedOn w:val="Normal"/>
    <w:link w:val="BodyTextIndentChar2"/>
    <w:uiPriority w:val="99"/>
    <w:rsid w:val="00794AF7"/>
    <w:pPr>
      <w:suppressAutoHyphens/>
      <w:spacing w:after="0" w:line="400" w:lineRule="exact"/>
      <w:ind w:left="907"/>
      <w:jc w:val="both"/>
    </w:pPr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BodyTextIndentChar2">
    <w:name w:val="Body Text Indent Char2"/>
    <w:basedOn w:val="DefaultParagraphFont"/>
    <w:link w:val="BodyTextIndent"/>
    <w:rsid w:val="00794AF7"/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MacroTextChar1">
    <w:name w:val="Macro Text Char1"/>
    <w:rsid w:val="00794AF7"/>
    <w:rPr>
      <w:sz w:val="28"/>
      <w:szCs w:val="28"/>
      <w:lang w:eastAsia="zh-CN"/>
    </w:rPr>
  </w:style>
  <w:style w:type="character" w:customStyle="1" w:styleId="FooterChar1">
    <w:name w:val="Footer Char1"/>
    <w:uiPriority w:val="99"/>
    <w:rsid w:val="00794AF7"/>
    <w:rPr>
      <w:sz w:val="28"/>
      <w:szCs w:val="28"/>
      <w:lang w:val="th-TH" w:eastAsia="zh-CN"/>
    </w:rPr>
  </w:style>
  <w:style w:type="paragraph" w:styleId="BodyText3">
    <w:name w:val="Body Text 3"/>
    <w:basedOn w:val="Normal"/>
    <w:link w:val="BodyText3Char1"/>
    <w:rsid w:val="00794AF7"/>
    <w:pPr>
      <w:suppressAutoHyphens/>
      <w:spacing w:after="0" w:line="240" w:lineRule="auto"/>
    </w:pPr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3Char1">
    <w:name w:val="Body Text 3 Char1"/>
    <w:basedOn w:val="DefaultParagraphFont"/>
    <w:link w:val="BodyText3"/>
    <w:rsid w:val="00794AF7"/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Indent3Char1">
    <w:name w:val="Body Text Indent 3 Char1"/>
    <w:rsid w:val="00794AF7"/>
    <w:rPr>
      <w:rFonts w:ascii="Angsana New" w:hAnsi="Angsana New" w:cs="Angsana New"/>
      <w:sz w:val="32"/>
      <w:szCs w:val="32"/>
      <w:lang w:eastAsia="zh-CN"/>
    </w:rPr>
  </w:style>
  <w:style w:type="paragraph" w:styleId="TOC2">
    <w:name w:val="toc 2"/>
    <w:basedOn w:val="Normal"/>
    <w:next w:val="Normal"/>
    <w:rsid w:val="00794AF7"/>
    <w:pPr>
      <w:suppressAutoHyphens/>
      <w:spacing w:after="0" w:line="240" w:lineRule="auto"/>
      <w:ind w:right="-135"/>
    </w:pPr>
    <w:rPr>
      <w:rFonts w:ascii="Angsana New" w:eastAsia="Times New Roman" w:hAnsi="Angsana New" w:cs="Angsana New"/>
      <w:sz w:val="32"/>
      <w:szCs w:val="32"/>
      <w:lang w:eastAsia="zh-CN"/>
    </w:rPr>
  </w:style>
  <w:style w:type="paragraph" w:styleId="NormalWeb">
    <w:name w:val="Normal (Web)"/>
    <w:basedOn w:val="Normal"/>
    <w:uiPriority w:val="99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a0">
    <w:name w:val="¢éÍ¤ÇÒÁ"/>
    <w:basedOn w:val="Normal"/>
    <w:rsid w:val="00794AF7"/>
    <w:pPr>
      <w:suppressAutoHyphens/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character" w:customStyle="1" w:styleId="BodyText2Char1">
    <w:name w:val="Body Text 2 Char1"/>
    <w:uiPriority w:val="99"/>
    <w:rsid w:val="00794AF7"/>
    <w:rPr>
      <w:rFonts w:ascii="Angsana New" w:hAnsi="Angsana New" w:cs="Angsana New"/>
      <w:sz w:val="36"/>
      <w:szCs w:val="32"/>
      <w:lang w:eastAsia="zh-CN"/>
    </w:rPr>
  </w:style>
  <w:style w:type="paragraph" w:customStyle="1" w:styleId="western">
    <w:name w:val="western"/>
    <w:basedOn w:val="Normal"/>
    <w:rsid w:val="00794AF7"/>
    <w:pPr>
      <w:suppressAutoHyphens/>
      <w:spacing w:before="280" w:after="115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msolistparagraph0">
    <w:name w:val="msolistparagraph"/>
    <w:basedOn w:val="Normal"/>
    <w:rsid w:val="00794AF7"/>
    <w:pPr>
      <w:suppressAutoHyphens/>
      <w:spacing w:after="0" w:line="240" w:lineRule="atLeast"/>
      <w:ind w:left="720"/>
    </w:pPr>
    <w:rPr>
      <w:rFonts w:ascii="Arial" w:eastAsia="Times New Roman" w:hAnsi="Arial" w:cs="Arial"/>
      <w:sz w:val="18"/>
      <w:szCs w:val="22"/>
      <w:lang w:eastAsia="zh-CN"/>
    </w:rPr>
  </w:style>
  <w:style w:type="paragraph" w:styleId="BodyTextFirstIndent">
    <w:name w:val="Body Text First Indent"/>
    <w:basedOn w:val="BodyText"/>
    <w:link w:val="BodyTextFirstIndentChar2"/>
    <w:rsid w:val="00794AF7"/>
    <w:pPr>
      <w:spacing w:after="120" w:line="240" w:lineRule="atLeast"/>
      <w:ind w:right="0" w:firstLine="284"/>
    </w:pPr>
    <w:rPr>
      <w:rFonts w:ascii="Arial" w:hAnsi="Arial" w:cs="Times New Roman"/>
      <w:color w:val="auto"/>
      <w:sz w:val="18"/>
      <w:szCs w:val="18"/>
      <w:lang w:val="en-US"/>
    </w:rPr>
  </w:style>
  <w:style w:type="character" w:customStyle="1" w:styleId="BodyTextFirstIndentChar2">
    <w:name w:val="Body Text First Indent Char2"/>
    <w:basedOn w:val="BodyTextChar"/>
    <w:link w:val="BodyTextFirstIndent"/>
    <w:rsid w:val="00794AF7"/>
    <w:rPr>
      <w:rFonts w:ascii="Arial" w:eastAsia="Times New Roman" w:hAnsi="Arial" w:cs="Times New Roman"/>
      <w:color w:val="000000"/>
      <w:sz w:val="18"/>
      <w:szCs w:val="18"/>
      <w:lang w:val="x-none" w:eastAsia="zh-CN"/>
    </w:rPr>
  </w:style>
  <w:style w:type="paragraph" w:styleId="BodyTextFirstIndent2">
    <w:name w:val="Body Text First Indent 2"/>
    <w:basedOn w:val="BodyTextIndent"/>
    <w:link w:val="BodyTextFirstIndent2Char2"/>
    <w:rsid w:val="00794AF7"/>
    <w:pPr>
      <w:spacing w:after="120" w:line="240" w:lineRule="atLeast"/>
      <w:ind w:left="284" w:firstLine="284"/>
      <w:jc w:val="left"/>
    </w:pPr>
    <w:rPr>
      <w:rFonts w:ascii="Arial" w:hAnsi="Arial"/>
      <w:sz w:val="18"/>
      <w:szCs w:val="18"/>
      <w:lang w:val="en-US"/>
    </w:rPr>
  </w:style>
  <w:style w:type="character" w:customStyle="1" w:styleId="BodyTextFirstIndent2Char2">
    <w:name w:val="Body Text First Indent 2 Char2"/>
    <w:basedOn w:val="BodyTextIndentChar2"/>
    <w:link w:val="BodyTextFirstIndent2"/>
    <w:rsid w:val="00794AF7"/>
    <w:rPr>
      <w:rFonts w:ascii="Arial" w:eastAsia="Times New Roman" w:hAnsi="Arial" w:cs="Times New Roman"/>
      <w:sz w:val="18"/>
      <w:szCs w:val="18"/>
      <w:lang w:val="th-TH" w:eastAsia="zh-CN"/>
    </w:rPr>
  </w:style>
  <w:style w:type="paragraph" w:customStyle="1" w:styleId="T">
    <w:name w:val="????? T"/>
    <w:basedOn w:val="Normal"/>
    <w:rsid w:val="00794AF7"/>
    <w:pPr>
      <w:suppressAutoHyphens/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paragraph" w:customStyle="1" w:styleId="AccPolicyHeading">
    <w:name w:val="Acc Policy Heading"/>
    <w:basedOn w:val="BodyText"/>
    <w:rsid w:val="00794AF7"/>
    <w:pPr>
      <w:tabs>
        <w:tab w:val="left" w:pos="1080"/>
      </w:tabs>
      <w:spacing w:line="240" w:lineRule="atLeast"/>
      <w:ind w:left="1080" w:right="387"/>
      <w:jc w:val="both"/>
    </w:pPr>
    <w:rPr>
      <w:i/>
      <w:iCs/>
      <w:color w:val="auto"/>
      <w:sz w:val="30"/>
      <w:szCs w:val="30"/>
      <w:lang w:val="en-GB"/>
    </w:rPr>
  </w:style>
  <w:style w:type="paragraph" w:styleId="Signature">
    <w:name w:val="Signature"/>
    <w:basedOn w:val="Normal"/>
    <w:link w:val="SignatureChar2"/>
    <w:rsid w:val="00794AF7"/>
    <w:pPr>
      <w:suppressAutoHyphens/>
      <w:spacing w:after="0" w:line="240" w:lineRule="auto"/>
    </w:pPr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SignatureChar2">
    <w:name w:val="Signature Char2"/>
    <w:basedOn w:val="DefaultParagraphFont"/>
    <w:link w:val="Signature"/>
    <w:rsid w:val="00794AF7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FootnoteTextChar2">
    <w:name w:val="Footnote Text Char2"/>
    <w:rsid w:val="00794AF7"/>
    <w:rPr>
      <w:sz w:val="18"/>
      <w:lang w:val="en-GB" w:eastAsia="zh-CN" w:bidi="ar-SA"/>
    </w:rPr>
  </w:style>
  <w:style w:type="paragraph" w:customStyle="1" w:styleId="AccPolicysubhead">
    <w:name w:val="Acc Policy sub head"/>
    <w:basedOn w:val="BodyText"/>
    <w:next w:val="BodyText"/>
    <w:rsid w:val="00794AF7"/>
    <w:pPr>
      <w:spacing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color w:val="auto"/>
      <w:sz w:val="22"/>
      <w:szCs w:val="22"/>
      <w:lang w:val="en-US"/>
    </w:rPr>
  </w:style>
  <w:style w:type="paragraph" w:customStyle="1" w:styleId="AccPolicyalternative">
    <w:name w:val="Acc Policy alternative"/>
    <w:basedOn w:val="AccPolicysubhead"/>
    <w:rsid w:val="00794AF7"/>
    <w:pPr>
      <w:ind w:left="1134"/>
    </w:pPr>
  </w:style>
  <w:style w:type="paragraph" w:styleId="DocumentMap">
    <w:name w:val="Document Map"/>
    <w:basedOn w:val="Normal"/>
    <w:link w:val="DocumentMapChar2"/>
    <w:rsid w:val="00794AF7"/>
    <w:pPr>
      <w:shd w:val="clear" w:color="auto" w:fill="000080"/>
      <w:suppressAutoHyphens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zh-CN" w:bidi="ar-SA"/>
    </w:rPr>
  </w:style>
  <w:style w:type="character" w:customStyle="1" w:styleId="DocumentMapChar2">
    <w:name w:val="Document Map Char2"/>
    <w:basedOn w:val="DefaultParagraphFont"/>
    <w:link w:val="DocumentMap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eastAsia="zh-CN" w:bidi="ar-SA"/>
    </w:rPr>
  </w:style>
  <w:style w:type="character" w:customStyle="1" w:styleId="CommentTextChar2">
    <w:name w:val="Comment Text Char2"/>
    <w:rsid w:val="00794AF7"/>
    <w:rPr>
      <w:rFonts w:ascii="Arial" w:hAnsi="Arial" w:cs="Arial"/>
      <w:szCs w:val="25"/>
      <w:lang w:eastAsia="zh-CN"/>
    </w:rPr>
  </w:style>
  <w:style w:type="character" w:customStyle="1" w:styleId="CommentSubjectChar2">
    <w:name w:val="Comment Subject Char2"/>
    <w:rsid w:val="00794AF7"/>
    <w:rPr>
      <w:rFonts w:ascii="Arial" w:hAnsi="Arial" w:cs="Arial"/>
      <w:b/>
      <w:bCs/>
      <w:szCs w:val="25"/>
      <w:lang w:eastAsia="zh-CN"/>
    </w:rPr>
  </w:style>
  <w:style w:type="paragraph" w:customStyle="1" w:styleId="nineptnormalcentred">
    <w:name w:val="nine pt normal centre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ccountingPolicy">
    <w:name w:val="Accounting Policy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AccountingPolicyIndent">
    <w:name w:val="Accounting Policy Indent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nineptcolumntabdecimal2">
    <w:name w:val="nine pt column tab decimal2"/>
    <w:basedOn w:val="Normal"/>
    <w:rsid w:val="00794AF7"/>
    <w:pPr>
      <w:tabs>
        <w:tab w:val="decimal" w:pos="28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SSETS">
    <w:name w:val="ASSETS"/>
    <w:basedOn w:val="Normal"/>
    <w:rsid w:val="00794AF7"/>
    <w:pPr>
      <w:suppressAutoHyphens/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 w:eastAsia="zh-CN"/>
    </w:rPr>
  </w:style>
  <w:style w:type="paragraph" w:customStyle="1" w:styleId="E">
    <w:name w:val="»¡E"/>
    <w:basedOn w:val="Normal"/>
    <w:rsid w:val="00794AF7"/>
    <w:pPr>
      <w:suppressAutoHyphens/>
      <w:spacing w:after="0" w:line="240" w:lineRule="auto"/>
      <w:jc w:val="center"/>
    </w:pPr>
    <w:rPr>
      <w:rFonts w:ascii="Book Antiqua" w:eastAsia="Times New Roman" w:hAnsi="Book Antiqua" w:cs="Book Antiqua"/>
      <w:b/>
      <w:bCs/>
      <w:sz w:val="24"/>
      <w:szCs w:val="24"/>
      <w:lang w:val="th-TH" w:eastAsia="zh-CN"/>
    </w:rPr>
  </w:style>
  <w:style w:type="paragraph" w:customStyle="1" w:styleId="a1">
    <w:name w:val="Åº"/>
    <w:basedOn w:val="Normal"/>
    <w:rsid w:val="00794AF7"/>
    <w:pPr>
      <w:tabs>
        <w:tab w:val="left" w:pos="360"/>
        <w:tab w:val="left" w:pos="720"/>
        <w:tab w:val="left" w:pos="1080"/>
      </w:tabs>
      <w:suppressAutoHyphens/>
      <w:spacing w:after="0" w:line="240" w:lineRule="auto"/>
    </w:pPr>
    <w:rPr>
      <w:rFonts w:ascii="Times New Roman" w:eastAsia="Times New Roman" w:hAnsi="Times New Roman" w:cs="BrowalliaUPC"/>
      <w:sz w:val="28"/>
      <w:lang w:val="th-TH" w:eastAsia="zh-CN"/>
    </w:rPr>
  </w:style>
  <w:style w:type="paragraph" w:styleId="ListBullet">
    <w:name w:val="List Bullet"/>
    <w:basedOn w:val="BodyText"/>
    <w:rsid w:val="00794AF7"/>
    <w:pPr>
      <w:tabs>
        <w:tab w:val="left" w:pos="340"/>
      </w:tabs>
      <w:spacing w:after="260" w:line="260" w:lineRule="atLeast"/>
      <w:ind w:left="340" w:right="0" w:hanging="340"/>
    </w:pPr>
    <w:rPr>
      <w:rFonts w:ascii="Times New Roman" w:hAnsi="Times New Roman" w:cs="Arial Unicode MS"/>
      <w:color w:val="auto"/>
      <w:sz w:val="22"/>
      <w:szCs w:val="20"/>
      <w:lang w:val="en-GB" w:bidi="ar-SA"/>
    </w:rPr>
  </w:style>
  <w:style w:type="paragraph" w:styleId="ListBullet3">
    <w:name w:val="List Bullet 3"/>
    <w:basedOn w:val="ListBullet"/>
    <w:rsid w:val="00794AF7"/>
    <w:pPr>
      <w:numPr>
        <w:numId w:val="7"/>
      </w:numPr>
      <w:tabs>
        <w:tab w:val="left" w:pos="227"/>
      </w:tabs>
      <w:spacing w:after="0"/>
      <w:ind w:left="227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rsid w:val="00794AF7"/>
    <w:pPr>
      <w:spacing w:after="130"/>
    </w:pPr>
  </w:style>
  <w:style w:type="paragraph" w:styleId="ListBullet2">
    <w:name w:val="List Bullet 2"/>
    <w:basedOn w:val="ListBullet"/>
    <w:rsid w:val="00794AF7"/>
    <w:pPr>
      <w:tabs>
        <w:tab w:val="left" w:pos="680"/>
      </w:tabs>
    </w:pPr>
  </w:style>
  <w:style w:type="paragraph" w:customStyle="1" w:styleId="ListBullet2nospaceafter">
    <w:name w:val="List Bullet 2 no space after"/>
    <w:basedOn w:val="ListBullet2"/>
    <w:rsid w:val="00794AF7"/>
    <w:pPr>
      <w:numPr>
        <w:numId w:val="6"/>
      </w:numPr>
      <w:spacing w:after="0"/>
      <w:ind w:left="340" w:hanging="340"/>
    </w:pPr>
  </w:style>
  <w:style w:type="paragraph" w:customStyle="1" w:styleId="ListBullet2halfspaceafter">
    <w:name w:val="List Bullet 2 half space after"/>
    <w:basedOn w:val="ListBullet2"/>
    <w:rsid w:val="00794AF7"/>
    <w:pPr>
      <w:spacing w:after="130"/>
    </w:pPr>
  </w:style>
  <w:style w:type="paragraph" w:customStyle="1" w:styleId="Graphic">
    <w:name w:val="Graphic"/>
    <w:basedOn w:val="Signature"/>
    <w:rsid w:val="00794AF7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rsid w:val="00794AF7"/>
    <w:pPr>
      <w:suppressAutoHyphens/>
      <w:spacing w:after="0"/>
    </w:pPr>
    <w:rPr>
      <w:lang w:eastAsia="zh-CN"/>
    </w:rPr>
  </w:style>
  <w:style w:type="paragraph" w:customStyle="1" w:styleId="acctdividends">
    <w:name w:val="acct dividends"/>
    <w:basedOn w:val="Normal"/>
    <w:rsid w:val="00794AF7"/>
    <w:pPr>
      <w:tabs>
        <w:tab w:val="decimal" w:pos="8505"/>
      </w:tabs>
      <w:suppressAutoHyphens/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">
    <w:name w:val="acct indent"/>
    <w:basedOn w:val="BodyText"/>
    <w:rsid w:val="00794AF7"/>
    <w:pPr>
      <w:spacing w:after="260" w:line="260" w:lineRule="atLeast"/>
      <w:ind w:left="284"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rsid w:val="00794AF7"/>
    <w:pPr>
      <w:spacing w:after="0"/>
    </w:pPr>
  </w:style>
  <w:style w:type="paragraph" w:customStyle="1" w:styleId="acctmainheading">
    <w:name w:val="acct main heading"/>
    <w:basedOn w:val="Normal"/>
    <w:rsid w:val="00794AF7"/>
    <w:pPr>
      <w:keepNext/>
      <w:suppressAutoHyphens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eastAsia="zh-CN" w:bidi="ar-SA"/>
    </w:rPr>
  </w:style>
  <w:style w:type="paragraph" w:customStyle="1" w:styleId="acctnotecolumn">
    <w:name w:val="acct note column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readnote">
    <w:name w:val="acct read note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rsid w:val="00794AF7"/>
    <w:pPr>
      <w:tabs>
        <w:tab w:val="left" w:pos="5103"/>
      </w:tabs>
      <w:spacing w:before="130"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rsid w:val="00794AF7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rsid w:val="00794AF7"/>
    <w:pPr>
      <w:spacing w:line="260" w:lineRule="atLeast"/>
    </w:pPr>
  </w:style>
  <w:style w:type="paragraph" w:customStyle="1" w:styleId="acctstatementsub-headingbolditalic">
    <w:name w:val="acct statement sub-heading bold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eastAsia="zh-CN" w:bidi="ar-SA"/>
    </w:rPr>
  </w:style>
  <w:style w:type="paragraph" w:customStyle="1" w:styleId="acctstatementsub-headingitalic">
    <w:name w:val="acct statement sub-heading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eastAsia="zh-CN" w:bidi="ar-SA"/>
    </w:rPr>
  </w:style>
  <w:style w:type="paragraph" w:customStyle="1" w:styleId="acctstatementsub-heading">
    <w:name w:val="acct statement sub-heading"/>
    <w:basedOn w:val="acctstatementheading"/>
    <w:next w:val="Normal"/>
    <w:rsid w:val="00794AF7"/>
    <w:pPr>
      <w:keepLines/>
      <w:spacing w:line="240" w:lineRule="atLeast"/>
      <w:ind w:left="600" w:firstLine="0"/>
    </w:pPr>
  </w:style>
  <w:style w:type="paragraph" w:customStyle="1" w:styleId="block2">
    <w:name w:val="block2"/>
    <w:basedOn w:val="block"/>
    <w:rsid w:val="00794AF7"/>
    <w:pPr>
      <w:ind w:left="1134"/>
    </w:pPr>
    <w:rPr>
      <w:rFonts w:cs="Times New Roman"/>
    </w:rPr>
  </w:style>
  <w:style w:type="paragraph" w:customStyle="1" w:styleId="acctstatementsub-sub-heading">
    <w:name w:val="acct statement sub-sub-heading"/>
    <w:basedOn w:val="block2"/>
    <w:next w:val="Normal"/>
    <w:rsid w:val="00794AF7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basedOn w:val="acctstatementsub-sub-heading"/>
    <w:rsid w:val="00794AF7"/>
    <w:rPr>
      <w:b w:val="0"/>
    </w:rPr>
  </w:style>
  <w:style w:type="paragraph" w:customStyle="1" w:styleId="accttwofigureslongernumber">
    <w:name w:val="acct two figures longer number"/>
    <w:basedOn w:val="Normal"/>
    <w:rsid w:val="00794AF7"/>
    <w:pPr>
      <w:tabs>
        <w:tab w:val="decimal" w:pos="124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">
    <w:name w:val="acct two figures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">
    <w:name w:val="acct two lines"/>
    <w:basedOn w:val="Normal"/>
    <w:rsid w:val="00794AF7"/>
    <w:pPr>
      <w:suppressAutoHyphens/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nospaceafter">
    <w:name w:val="acct two lines no space after"/>
    <w:basedOn w:val="Normal"/>
    <w:rsid w:val="00794AF7"/>
    <w:pPr>
      <w:suppressAutoHyphens/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nospaceafter">
    <w:name w:val="block no space after"/>
    <w:basedOn w:val="block"/>
    <w:rsid w:val="00794AF7"/>
    <w:pPr>
      <w:spacing w:after="0"/>
    </w:pPr>
    <w:rPr>
      <w:rFonts w:cs="Times New Roman"/>
    </w:rPr>
  </w:style>
  <w:style w:type="paragraph" w:customStyle="1" w:styleId="block2nospaceafter">
    <w:name w:val="block2 no space after"/>
    <w:basedOn w:val="block2"/>
    <w:rsid w:val="00794AF7"/>
    <w:pPr>
      <w:spacing w:after="0"/>
    </w:pPr>
  </w:style>
  <w:style w:type="paragraph" w:customStyle="1" w:styleId="List1a">
    <w:name w:val="List 1a"/>
    <w:basedOn w:val="Normal"/>
    <w:rsid w:val="00794AF7"/>
    <w:pPr>
      <w:suppressAutoHyphens/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List2i">
    <w:name w:val="List 2i"/>
    <w:basedOn w:val="Normal"/>
    <w:rsid w:val="00794AF7"/>
    <w:pPr>
      <w:suppressAutoHyphens/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zcompanyname">
    <w:name w:val="zcompany name"/>
    <w:basedOn w:val="Normal"/>
    <w:rsid w:val="00794AF7"/>
    <w:pPr>
      <w:suppressAutoHyphens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zcontents">
    <w:name w:val="zcontents"/>
    <w:basedOn w:val="acctmainheading"/>
    <w:rsid w:val="00794AF7"/>
  </w:style>
  <w:style w:type="paragraph" w:customStyle="1" w:styleId="zreportaddinfo">
    <w:name w:val="zreport addinfo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eastAsia="zh-CN" w:bidi="ar-SA"/>
    </w:rPr>
  </w:style>
  <w:style w:type="paragraph" w:customStyle="1" w:styleId="zreportname">
    <w:name w:val="zreport name"/>
    <w:aliases w:val="rn"/>
    <w:basedOn w:val="Normal"/>
    <w:rsid w:val="00794AF7"/>
    <w:pPr>
      <w:keepLines/>
      <w:suppressAutoHyphens/>
      <w:spacing w:after="0" w:line="440" w:lineRule="exact"/>
      <w:jc w:val="center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94AF7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rsid w:val="00794AF7"/>
    <w:pPr>
      <w:spacing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794AF7"/>
    <w:pPr>
      <w:spacing w:after="260" w:line="260" w:lineRule="atLeast"/>
      <w:ind w:left="340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rsid w:val="00794AF7"/>
    <w:pPr>
      <w:spacing w:after="130"/>
    </w:pPr>
  </w:style>
  <w:style w:type="paragraph" w:customStyle="1" w:styleId="keeptogethernormal">
    <w:name w:val="keep together normal"/>
    <w:basedOn w:val="Normal"/>
    <w:rsid w:val="00794AF7"/>
    <w:pPr>
      <w:keepNext/>
      <w:keepLines/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">
    <w:name w:val="nine pt normal"/>
    <w:basedOn w:val="Normal"/>
    <w:rsid w:val="00794AF7"/>
    <w:pPr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bodytext">
    <w:name w:val="nine pt body text"/>
    <w:basedOn w:val="nineptnormal"/>
    <w:rsid w:val="00794AF7"/>
    <w:pPr>
      <w:spacing w:after="220"/>
    </w:pPr>
  </w:style>
  <w:style w:type="paragraph" w:customStyle="1" w:styleId="nineptheading">
    <w:name w:val="nine pt heading"/>
    <w:basedOn w:val="nineptbodytext"/>
    <w:rsid w:val="00794AF7"/>
    <w:rPr>
      <w:b/>
      <w:bCs/>
    </w:rPr>
  </w:style>
  <w:style w:type="paragraph" w:customStyle="1" w:styleId="nineptheadingcentred">
    <w:name w:val="nine pt heading centred"/>
    <w:basedOn w:val="nineptheading"/>
    <w:rsid w:val="00794AF7"/>
    <w:pPr>
      <w:jc w:val="center"/>
    </w:pPr>
  </w:style>
  <w:style w:type="paragraph" w:customStyle="1" w:styleId="heading0">
    <w:name w:val="heading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basedOn w:val="heading0"/>
    <w:rsid w:val="00794AF7"/>
    <w:pPr>
      <w:jc w:val="center"/>
    </w:pPr>
  </w:style>
  <w:style w:type="paragraph" w:customStyle="1" w:styleId="Normalcentred">
    <w:name w:val="Normal centred"/>
    <w:basedOn w:val="acctcolumnheadingnospaceafter"/>
    <w:rsid w:val="00794AF7"/>
  </w:style>
  <w:style w:type="paragraph" w:customStyle="1" w:styleId="nineptheadingcentredbold">
    <w:name w:val="nine pt heading centred bol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eastAsia="zh-CN" w:bidi="ar-SA"/>
    </w:rPr>
  </w:style>
  <w:style w:type="paragraph" w:customStyle="1" w:styleId="nineptheadingcentredboldwider">
    <w:name w:val="nine pt heading centred bold wider"/>
    <w:basedOn w:val="nineptheadingcentredbold"/>
    <w:rsid w:val="00794AF7"/>
    <w:pPr>
      <w:ind w:left="-57" w:right="-57"/>
    </w:pPr>
  </w:style>
  <w:style w:type="paragraph" w:customStyle="1" w:styleId="nineptnormalheading">
    <w:name w:val="nine pt normal heading"/>
    <w:basedOn w:val="nineptnormal"/>
    <w:rsid w:val="00794AF7"/>
    <w:rPr>
      <w:b/>
    </w:rPr>
  </w:style>
  <w:style w:type="paragraph" w:customStyle="1" w:styleId="nineptnormalheadinghalfspace">
    <w:name w:val="nine pt normal heading half space"/>
    <w:basedOn w:val="nineptnormalheading"/>
    <w:rsid w:val="00794AF7"/>
    <w:pPr>
      <w:spacing w:after="80"/>
    </w:pPr>
  </w:style>
  <w:style w:type="paragraph" w:customStyle="1" w:styleId="nineptcolumntab1">
    <w:name w:val="nine pt column tab1"/>
    <w:basedOn w:val="nineptnormal"/>
    <w:rsid w:val="00794AF7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sid w:val="00794AF7"/>
    <w:rPr>
      <w:i/>
      <w:iCs/>
    </w:rPr>
  </w:style>
  <w:style w:type="paragraph" w:customStyle="1" w:styleId="Normalheading">
    <w:name w:val="Normal heading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eastAsia="zh-CN" w:bidi="ar-SA"/>
    </w:rPr>
  </w:style>
  <w:style w:type="paragraph" w:customStyle="1" w:styleId="Normalheadingcentred">
    <w:name w:val="Normal heading centred"/>
    <w:basedOn w:val="Normalheading"/>
    <w:rsid w:val="00794AF7"/>
    <w:pPr>
      <w:jc w:val="center"/>
    </w:pPr>
  </w:style>
  <w:style w:type="paragraph" w:customStyle="1" w:styleId="accttwofigurescents">
    <w:name w:val="acct two figures cents"/>
    <w:basedOn w:val="Normal"/>
    <w:rsid w:val="00794AF7"/>
    <w:pPr>
      <w:tabs>
        <w:tab w:val="decimal" w:pos="28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decimal">
    <w:name w:val="acct two figures decimal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Indent1">
    <w:name w:val="Normal Indent1"/>
    <w:basedOn w:val="Normal"/>
    <w:rsid w:val="00794AF7"/>
    <w:pPr>
      <w:suppressAutoHyphens/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ndentitalic">
    <w:name w:val="Body Text Indent italic"/>
    <w:basedOn w:val="BodyTextIndent"/>
    <w:rsid w:val="00794AF7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rsid w:val="00794AF7"/>
    <w:pPr>
      <w:spacing w:after="130"/>
    </w:pPr>
  </w:style>
  <w:style w:type="paragraph" w:customStyle="1" w:styleId="BodyTextIndenthalfspaceafter">
    <w:name w:val="Body Text Indent half space after"/>
    <w:basedOn w:val="BodyTextIndent"/>
    <w:rsid w:val="00794AF7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rsid w:val="00794AF7"/>
    <w:pPr>
      <w:spacing w:after="2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basedOn w:val="BodyText"/>
    <w:rsid w:val="00794AF7"/>
    <w:pPr>
      <w:keepNext/>
      <w:keepLines/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rsid w:val="00794AF7"/>
    <w:pPr>
      <w:tabs>
        <w:tab w:val="decimal" w:pos="136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hreecolumnsshorternumber">
    <w:name w:val="acct three columns shorter number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tabletext">
    <w:name w:val="table text"/>
    <w:basedOn w:val="Normal"/>
    <w:rsid w:val="00794AF7"/>
    <w:pPr>
      <w:suppressAutoHyphens/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talic">
    <w:name w:val="Body Text italic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rsid w:val="00794AF7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rsid w:val="00794AF7"/>
    <w:pPr>
      <w:tabs>
        <w:tab w:val="decimal" w:pos="383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nospaceafter">
    <w:name w:val="heading no space after"/>
    <w:basedOn w:val="heading0"/>
    <w:rsid w:val="00794AF7"/>
    <w:pPr>
      <w:spacing w:after="0"/>
    </w:pPr>
  </w:style>
  <w:style w:type="paragraph" w:customStyle="1" w:styleId="acctnotecolumndecimal">
    <w:name w:val="acct note column decimal"/>
    <w:basedOn w:val="Normal"/>
    <w:rsid w:val="00794AF7"/>
    <w:pPr>
      <w:tabs>
        <w:tab w:val="decimal" w:pos="425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bodytextbullet">
    <w:name w:val="nine pt body text bullet"/>
    <w:basedOn w:val="nineptbodytext"/>
    <w:rsid w:val="00794AF7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rsid w:val="00794AF7"/>
    <w:pPr>
      <w:tabs>
        <w:tab w:val="left" w:pos="284"/>
      </w:tabs>
      <w:ind w:left="284" w:hanging="284"/>
    </w:pPr>
  </w:style>
  <w:style w:type="paragraph" w:customStyle="1" w:styleId="ninepttabletextblock">
    <w:name w:val="nine pt table text block"/>
    <w:basedOn w:val="Normal"/>
    <w:rsid w:val="00794AF7"/>
    <w:pPr>
      <w:suppressAutoHyphens/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tabletextblockbullet">
    <w:name w:val="nine pt table text block bullet"/>
    <w:basedOn w:val="ninepttabletextblock"/>
    <w:rsid w:val="00794AF7"/>
    <w:pPr>
      <w:tabs>
        <w:tab w:val="left" w:pos="652"/>
      </w:tabs>
      <w:ind w:left="652" w:hanging="227"/>
    </w:pPr>
  </w:style>
  <w:style w:type="paragraph" w:customStyle="1" w:styleId="IndexHeading1">
    <w:name w:val="Index Heading1"/>
    <w:basedOn w:val="BodyText"/>
    <w:rsid w:val="00794AF7"/>
    <w:pPr>
      <w:spacing w:after="130" w:line="260" w:lineRule="atLeast"/>
      <w:ind w:left="1134" w:right="0" w:hanging="1134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basedOn w:val="block2"/>
    <w:rsid w:val="00794AF7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sid w:val="00794AF7"/>
    <w:rPr>
      <w:b/>
      <w:bCs/>
    </w:rPr>
  </w:style>
  <w:style w:type="paragraph" w:customStyle="1" w:styleId="acctfourfiguresyears">
    <w:name w:val="acct four figures years"/>
    <w:basedOn w:val="Normal"/>
    <w:rsid w:val="00794AF7"/>
    <w:pPr>
      <w:tabs>
        <w:tab w:val="decimal" w:pos="227"/>
        <w:tab w:val="decimal" w:pos="567"/>
      </w:tabs>
      <w:suppressAutoHyphens/>
      <w:spacing w:after="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years">
    <w:name w:val="acct two figures years"/>
    <w:basedOn w:val="Normal"/>
    <w:rsid w:val="00794AF7"/>
    <w:pPr>
      <w:tabs>
        <w:tab w:val="decimal" w:pos="48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Foreigncurrencytable">
    <w:name w:val="Foreign currency table"/>
    <w:basedOn w:val="Normal"/>
    <w:rsid w:val="00794AF7"/>
    <w:pPr>
      <w:tabs>
        <w:tab w:val="decimal" w:pos="56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nospaceafter">
    <w:name w:val="heading italic no space after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eastAsia="zh-CN" w:bidi="ar-SA"/>
    </w:rPr>
  </w:style>
  <w:style w:type="paragraph" w:customStyle="1" w:styleId="accttwofigures0">
    <w:name w:val="acct two figures %"/>
    <w:basedOn w:val="Normal"/>
    <w:rsid w:val="00794AF7"/>
    <w:pPr>
      <w:tabs>
        <w:tab w:val="decimal" w:pos="79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2a22">
    <w:name w:val="acct two figures %2.a2%2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list">
    <w:name w:val="block list"/>
    <w:basedOn w:val="block"/>
    <w:rsid w:val="00794AF7"/>
    <w:pPr>
      <w:ind w:left="1134" w:hanging="567"/>
    </w:pPr>
    <w:rPr>
      <w:rFonts w:cs="Times New Roman"/>
    </w:rPr>
  </w:style>
  <w:style w:type="paragraph" w:customStyle="1" w:styleId="blocklist2">
    <w:name w:val="block list2"/>
    <w:basedOn w:val="blocklist"/>
    <w:rsid w:val="00794AF7"/>
    <w:pPr>
      <w:ind w:left="1701"/>
    </w:pPr>
  </w:style>
  <w:style w:type="paragraph" w:customStyle="1" w:styleId="acctfourfigureslongernumber">
    <w:name w:val="acct four figures longer number"/>
    <w:basedOn w:val="Normal"/>
    <w:rsid w:val="00794AF7"/>
    <w:pPr>
      <w:tabs>
        <w:tab w:val="decimal" w:pos="85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heading">
    <w:name w:val="block heading"/>
    <w:basedOn w:val="block"/>
    <w:rsid w:val="00794AF7"/>
    <w:pPr>
      <w:keepNext/>
      <w:keepLines/>
      <w:spacing w:before="70"/>
    </w:pPr>
    <w:rPr>
      <w:rFonts w:cs="Times New Roman"/>
      <w:b/>
    </w:rPr>
  </w:style>
  <w:style w:type="paragraph" w:customStyle="1" w:styleId="blockheadingitalicbold">
    <w:name w:val="block heading italic bold"/>
    <w:basedOn w:val="blockheading"/>
    <w:rsid w:val="00794AF7"/>
    <w:rPr>
      <w:i/>
    </w:rPr>
  </w:style>
  <w:style w:type="paragraph" w:customStyle="1" w:styleId="blockheadingitalic">
    <w:name w:val="block heading italic"/>
    <w:basedOn w:val="blockheadingitalicbold"/>
    <w:rsid w:val="00794AF7"/>
    <w:rPr>
      <w:b w:val="0"/>
    </w:rPr>
  </w:style>
  <w:style w:type="paragraph" w:customStyle="1" w:styleId="blockheadingitalicnosp">
    <w:name w:val="block heading italic no sp"/>
    <w:basedOn w:val="blockheadingitalic"/>
    <w:rsid w:val="00794AF7"/>
    <w:pPr>
      <w:spacing w:after="0"/>
    </w:pPr>
  </w:style>
  <w:style w:type="paragraph" w:customStyle="1" w:styleId="blockheadingnosp">
    <w:name w:val="block heading no sp"/>
    <w:basedOn w:val="blockheading"/>
    <w:rsid w:val="00794AF7"/>
    <w:pPr>
      <w:spacing w:after="0"/>
    </w:pPr>
  </w:style>
  <w:style w:type="paragraph" w:customStyle="1" w:styleId="smallreturn">
    <w:name w:val="small return"/>
    <w:basedOn w:val="Normal"/>
    <w:rsid w:val="00794AF7"/>
    <w:pPr>
      <w:suppressAutoHyphens/>
      <w:spacing w:after="0" w:line="130" w:lineRule="exac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bolditalic">
    <w:name w:val="heading bold italic"/>
    <w:basedOn w:val="heading0"/>
    <w:rsid w:val="00794AF7"/>
    <w:rPr>
      <w:i/>
    </w:rPr>
  </w:style>
  <w:style w:type="paragraph" w:customStyle="1" w:styleId="headingbolditalicnospaceafter">
    <w:name w:val="heading bold italic no space after"/>
    <w:basedOn w:val="headingbolditalic"/>
    <w:rsid w:val="00794AF7"/>
    <w:pPr>
      <w:spacing w:after="0"/>
    </w:pPr>
  </w:style>
  <w:style w:type="paragraph" w:customStyle="1" w:styleId="acctstatementheadingashorter">
    <w:name w:val="acct statement heading (a) shorter"/>
    <w:basedOn w:val="Normal"/>
    <w:rsid w:val="00794AF7"/>
    <w:pPr>
      <w:keepNext/>
      <w:suppressAutoHyphens/>
      <w:spacing w:before="140" w:after="140" w:line="260" w:lineRule="atLeast"/>
      <w:ind w:left="567" w:right="4252" w:hanging="567"/>
    </w:pPr>
    <w:rPr>
      <w:rFonts w:ascii="Times New Roman" w:eastAsia="Times New Roman" w:hAnsi="Times New Roman" w:cs="Times New Roman"/>
      <w:b/>
      <w:szCs w:val="20"/>
      <w:lang w:val="en-GB" w:eastAsia="zh-CN" w:bidi="ar-SA"/>
    </w:rPr>
  </w:style>
  <w:style w:type="paragraph" w:customStyle="1" w:styleId="acctstatementheadingshorter">
    <w:name w:val="acct statement heading shorter"/>
    <w:basedOn w:val="Normal"/>
    <w:rsid w:val="00794AF7"/>
    <w:pPr>
      <w:keepNext/>
      <w:suppressAutoHyphens/>
      <w:spacing w:before="140" w:after="140" w:line="280" w:lineRule="atLeast"/>
      <w:ind w:left="567" w:right="4252" w:hanging="567"/>
    </w:pPr>
    <w:rPr>
      <w:rFonts w:ascii="Times New Roman" w:eastAsia="Times New Roman" w:hAnsi="Times New Roman" w:cs="Times New Roman"/>
      <w:b/>
      <w:sz w:val="24"/>
      <w:szCs w:val="20"/>
      <w:lang w:val="en-GB" w:eastAsia="zh-CN" w:bidi="ar-SA"/>
    </w:rPr>
  </w:style>
  <w:style w:type="paragraph" w:customStyle="1" w:styleId="acctindentlistnospaceafter">
    <w:name w:val="acct indent list no space after"/>
    <w:basedOn w:val="Normal"/>
    <w:rsid w:val="00794AF7"/>
    <w:pPr>
      <w:suppressAutoHyphens/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tabs">
    <w:name w:val="acct indent+tabs"/>
    <w:basedOn w:val="acctindent"/>
    <w:rsid w:val="00794AF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rsid w:val="00794AF7"/>
    <w:pPr>
      <w:spacing w:after="0"/>
    </w:pPr>
  </w:style>
  <w:style w:type="paragraph" w:customStyle="1" w:styleId="blockbullet">
    <w:name w:val="block bullet"/>
    <w:basedOn w:val="block"/>
    <w:rsid w:val="00794AF7"/>
    <w:pPr>
      <w:numPr>
        <w:numId w:val="8"/>
      </w:numPr>
      <w:tabs>
        <w:tab w:val="left" w:pos="907"/>
      </w:tabs>
      <w:ind w:left="907" w:firstLine="0"/>
    </w:pPr>
    <w:rPr>
      <w:rFonts w:cs="Times New Roman"/>
    </w:rPr>
  </w:style>
  <w:style w:type="paragraph" w:customStyle="1" w:styleId="acctfourfigureslongernumber3">
    <w:name w:val="acct four figures longer number3"/>
    <w:basedOn w:val="Normal"/>
    <w:rsid w:val="00794AF7"/>
    <w:pPr>
      <w:tabs>
        <w:tab w:val="decimal" w:pos="96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">
    <w:name w:val="heading italic"/>
    <w:basedOn w:val="headingbolditalic"/>
    <w:rsid w:val="00794AF7"/>
    <w:rPr>
      <w:b w:val="0"/>
      <w:bCs/>
      <w:iCs/>
    </w:rPr>
  </w:style>
  <w:style w:type="paragraph" w:customStyle="1" w:styleId="blocklistnospaceafter">
    <w:name w:val="block list no space after"/>
    <w:basedOn w:val="blocklist"/>
    <w:rsid w:val="00794AF7"/>
    <w:pPr>
      <w:spacing w:after="0"/>
    </w:pPr>
  </w:style>
  <w:style w:type="paragraph" w:customStyle="1" w:styleId="eightptnormal">
    <w:name w:val="eight pt normal"/>
    <w:basedOn w:val="Normal"/>
    <w:rsid w:val="00794AF7"/>
    <w:pPr>
      <w:suppressAutoHyphens/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normalheading">
    <w:name w:val="eight pt normal heading"/>
    <w:basedOn w:val="eightptnormal"/>
    <w:rsid w:val="00794AF7"/>
    <w:rPr>
      <w:b/>
      <w:bCs/>
    </w:rPr>
  </w:style>
  <w:style w:type="paragraph" w:customStyle="1" w:styleId="eightptnormalheadingcentred">
    <w:name w:val="eight pt normal heading centred"/>
    <w:basedOn w:val="eightptnormalheading"/>
    <w:rsid w:val="00794AF7"/>
    <w:pPr>
      <w:jc w:val="center"/>
    </w:pPr>
    <w:rPr>
      <w:bCs w:val="0"/>
    </w:rPr>
  </w:style>
  <w:style w:type="paragraph" w:customStyle="1" w:styleId="eightptbodytext">
    <w:name w:val="eight pt body text"/>
    <w:basedOn w:val="eightptnormal"/>
    <w:rsid w:val="00794AF7"/>
    <w:pPr>
      <w:spacing w:after="200"/>
    </w:pPr>
  </w:style>
  <w:style w:type="paragraph" w:customStyle="1" w:styleId="eightptbodytextheading">
    <w:name w:val="eight pt body text heading"/>
    <w:basedOn w:val="eightptbodytext"/>
    <w:rsid w:val="00794AF7"/>
    <w:rPr>
      <w:b/>
      <w:bCs/>
    </w:rPr>
  </w:style>
  <w:style w:type="paragraph" w:customStyle="1" w:styleId="eightptcolumntabs">
    <w:name w:val="eight pt column tabs"/>
    <w:basedOn w:val="eightptnormal"/>
    <w:rsid w:val="00794AF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rsid w:val="00794AF7"/>
    <w:pPr>
      <w:spacing w:after="100"/>
    </w:pPr>
  </w:style>
  <w:style w:type="paragraph" w:customStyle="1" w:styleId="eightptcolumnheadingspace">
    <w:name w:val="eight pt column heading+space"/>
    <w:basedOn w:val="eightptcolumnheading"/>
    <w:rsid w:val="00794AF7"/>
    <w:pPr>
      <w:spacing w:after="200"/>
    </w:pPr>
  </w:style>
  <w:style w:type="paragraph" w:customStyle="1" w:styleId="eightptblock">
    <w:name w:val="eight pt block"/>
    <w:basedOn w:val="Normal"/>
    <w:rsid w:val="00794AF7"/>
    <w:pPr>
      <w:suppressAutoHyphens/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blocknosp">
    <w:name w:val="eight pt block no sp"/>
    <w:basedOn w:val="eightptblock"/>
    <w:rsid w:val="00794AF7"/>
    <w:pPr>
      <w:spacing w:after="0"/>
    </w:pPr>
  </w:style>
  <w:style w:type="paragraph" w:customStyle="1" w:styleId="nineptbodytext4ptbefore4ptafter">
    <w:name w:val="nine pt body text 4pt before 4pt after"/>
    <w:basedOn w:val="nineptbodytext"/>
    <w:rsid w:val="00794AF7"/>
    <w:pPr>
      <w:spacing w:before="80" w:after="80"/>
    </w:pPr>
  </w:style>
  <w:style w:type="paragraph" w:customStyle="1" w:styleId="eightptcolumntabs2">
    <w:name w:val="eight pt column tabs2"/>
    <w:basedOn w:val="eightptnormal"/>
    <w:rsid w:val="00794AF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rsid w:val="00794AF7"/>
    <w:pPr>
      <w:ind w:right="5103"/>
    </w:pPr>
  </w:style>
  <w:style w:type="paragraph" w:customStyle="1" w:styleId="accttwofigureslongernumber2">
    <w:name w:val="acct two figures longer number2"/>
    <w:basedOn w:val="Normal"/>
    <w:rsid w:val="00794AF7"/>
    <w:pPr>
      <w:tabs>
        <w:tab w:val="decimal" w:pos="133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bullet">
    <w:name w:val="Normal bullet"/>
    <w:basedOn w:val="Normal"/>
    <w:rsid w:val="00794AF7"/>
    <w:pPr>
      <w:tabs>
        <w:tab w:val="left" w:pos="340"/>
      </w:tabs>
      <w:suppressAutoHyphens/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indent">
    <w:name w:val="block indent"/>
    <w:basedOn w:val="block"/>
    <w:rsid w:val="00794AF7"/>
    <w:pPr>
      <w:ind w:left="737" w:hanging="170"/>
    </w:pPr>
    <w:rPr>
      <w:rFonts w:cs="Times New Roman"/>
    </w:rPr>
  </w:style>
  <w:style w:type="paragraph" w:customStyle="1" w:styleId="blockindentnosp">
    <w:name w:val="block indent no sp"/>
    <w:basedOn w:val="blockindent"/>
    <w:rsid w:val="00794AF7"/>
    <w:pPr>
      <w:spacing w:after="0"/>
    </w:pPr>
  </w:style>
  <w:style w:type="paragraph" w:customStyle="1" w:styleId="nineptcol">
    <w:name w:val="nine pt %col"/>
    <w:basedOn w:val="nineptnormal"/>
    <w:rsid w:val="00794AF7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rsid w:val="00794AF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sid w:val="00794AF7"/>
    <w:rPr>
      <w:i/>
      <w:iCs/>
    </w:rPr>
  </w:style>
  <w:style w:type="paragraph" w:customStyle="1" w:styleId="nineptblock">
    <w:name w:val="nine pt block"/>
    <w:basedOn w:val="nineptnormal"/>
    <w:rsid w:val="00794AF7"/>
    <w:pPr>
      <w:spacing w:after="220"/>
      <w:ind w:left="567"/>
    </w:pPr>
  </w:style>
  <w:style w:type="paragraph" w:customStyle="1" w:styleId="nineptblocklist">
    <w:name w:val="nine pt block list"/>
    <w:basedOn w:val="nineptblock"/>
    <w:rsid w:val="00794AF7"/>
    <w:pPr>
      <w:ind w:left="992" w:hanging="425"/>
    </w:pPr>
  </w:style>
  <w:style w:type="paragraph" w:customStyle="1" w:styleId="nineptblocklistnospaceafter">
    <w:name w:val="nine pt block list no space after"/>
    <w:basedOn w:val="nineptblocklist"/>
    <w:rsid w:val="00794AF7"/>
    <w:pPr>
      <w:spacing w:after="0"/>
    </w:pPr>
  </w:style>
  <w:style w:type="paragraph" w:customStyle="1" w:styleId="acctfourfiguresshorternumber2">
    <w:name w:val="acct four figures shorter number2"/>
    <w:basedOn w:val="Normal"/>
    <w:rsid w:val="00794AF7"/>
    <w:pPr>
      <w:tabs>
        <w:tab w:val="decimal" w:pos="62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headingcentred">
    <w:name w:val="nine pt normal heading centred"/>
    <w:basedOn w:val="nineptnormalheading"/>
    <w:rsid w:val="00794AF7"/>
    <w:pPr>
      <w:jc w:val="center"/>
    </w:pPr>
  </w:style>
  <w:style w:type="paragraph" w:customStyle="1" w:styleId="nineptheadingcentredspace">
    <w:name w:val="nine pt heading centred + space"/>
    <w:basedOn w:val="Normal"/>
    <w:rsid w:val="00794AF7"/>
    <w:pPr>
      <w:suppressAutoHyphens/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columntabdecimal">
    <w:name w:val="nine pt column tab decimal"/>
    <w:basedOn w:val="nineptnormal"/>
    <w:rsid w:val="00794AF7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rsid w:val="00794AF7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rsid w:val="00794AF7"/>
    <w:pPr>
      <w:spacing w:after="20"/>
    </w:pPr>
  </w:style>
  <w:style w:type="paragraph" w:customStyle="1" w:styleId="nineptblockind">
    <w:name w:val="nine pt block *ind"/>
    <w:basedOn w:val="nineptblock"/>
    <w:rsid w:val="00794AF7"/>
    <w:pPr>
      <w:ind w:left="851" w:hanging="284"/>
    </w:pPr>
  </w:style>
  <w:style w:type="paragraph" w:customStyle="1" w:styleId="headingonepointafter">
    <w:name w:val="heading one point after"/>
    <w:basedOn w:val="heading0"/>
    <w:rsid w:val="00794AF7"/>
    <w:pPr>
      <w:spacing w:after="20"/>
    </w:pPr>
  </w:style>
  <w:style w:type="paragraph" w:customStyle="1" w:styleId="blockbulletnospaceafter">
    <w:name w:val="block bullet no space after"/>
    <w:basedOn w:val="blockbullet"/>
    <w:rsid w:val="00794AF7"/>
    <w:pPr>
      <w:spacing w:after="0"/>
    </w:pPr>
  </w:style>
  <w:style w:type="paragraph" w:customStyle="1" w:styleId="acctstatementheadingaitalicbold">
    <w:name w:val="acct statement heading (a) italic bold"/>
    <w:basedOn w:val="acctstatementheadinga"/>
    <w:rsid w:val="00794AF7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rsid w:val="00794AF7"/>
    <w:pPr>
      <w:suppressAutoHyphens/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normalheadingbolditalic">
    <w:name w:val="nine pt normal heading bold italic"/>
    <w:basedOn w:val="nineptnormalheading"/>
    <w:rsid w:val="00794AF7"/>
    <w:rPr>
      <w:i/>
      <w:iCs/>
    </w:rPr>
  </w:style>
  <w:style w:type="paragraph" w:customStyle="1" w:styleId="nineptnormalhalfspace">
    <w:name w:val="nine pt normal half space"/>
    <w:basedOn w:val="nineptnormal"/>
    <w:rsid w:val="00794AF7"/>
    <w:pPr>
      <w:spacing w:after="80"/>
    </w:pPr>
  </w:style>
  <w:style w:type="paragraph" w:customStyle="1" w:styleId="nineptratecol">
    <w:name w:val="nine pt rate col"/>
    <w:basedOn w:val="nineptnormal"/>
    <w:rsid w:val="00794AF7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rsid w:val="00794AF7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rsid w:val="00794AF7"/>
    <w:pPr>
      <w:spacing w:after="80"/>
    </w:pPr>
  </w:style>
  <w:style w:type="paragraph" w:customStyle="1" w:styleId="nineptbodytextheading">
    <w:name w:val="nine pt body text heading"/>
    <w:basedOn w:val="Footer"/>
    <w:rsid w:val="00794AF7"/>
    <w:pPr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basedOn w:val="nineptbodytextheading"/>
    <w:rsid w:val="00794AF7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rsid w:val="00794AF7"/>
    <w:pPr>
      <w:ind w:left="-85" w:right="-85"/>
    </w:pPr>
  </w:style>
  <w:style w:type="paragraph" w:customStyle="1" w:styleId="nineptcolumntabs5">
    <w:name w:val="nine pt column tabs5"/>
    <w:basedOn w:val="Normal"/>
    <w:rsid w:val="00794AF7"/>
    <w:pPr>
      <w:tabs>
        <w:tab w:val="decimal" w:pos="79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btbodytextcentred">
    <w:name w:val="nine bt body text centred"/>
    <w:basedOn w:val="nineptbodytext"/>
    <w:rsid w:val="00794AF7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rsid w:val="00794AF7"/>
    <w:pPr>
      <w:ind w:left="-85" w:right="-85"/>
    </w:pPr>
  </w:style>
  <w:style w:type="paragraph" w:customStyle="1" w:styleId="nineptcolumntab4">
    <w:name w:val="nine pt column tab4"/>
    <w:basedOn w:val="nineptnormal"/>
    <w:rsid w:val="00794AF7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rsid w:val="00794AF7"/>
    <w:pPr>
      <w:tabs>
        <w:tab w:val="decimal" w:pos="567"/>
      </w:tabs>
    </w:pPr>
  </w:style>
  <w:style w:type="paragraph" w:customStyle="1" w:styleId="nineptindent">
    <w:name w:val="nine pt indent"/>
    <w:basedOn w:val="nineptnormal"/>
    <w:rsid w:val="00794AF7"/>
    <w:pPr>
      <w:ind w:left="425" w:hanging="425"/>
    </w:pPr>
  </w:style>
  <w:style w:type="paragraph" w:customStyle="1" w:styleId="blockind">
    <w:name w:val="block *ind"/>
    <w:basedOn w:val="block"/>
    <w:rsid w:val="00794AF7"/>
    <w:pPr>
      <w:ind w:left="907" w:hanging="340"/>
    </w:pPr>
    <w:rPr>
      <w:rFonts w:cs="Times New Roman"/>
    </w:rPr>
  </w:style>
  <w:style w:type="paragraph" w:customStyle="1" w:styleId="List3i">
    <w:name w:val="List 3i"/>
    <w:basedOn w:val="List2i"/>
    <w:rsid w:val="00794AF7"/>
    <w:pPr>
      <w:ind w:left="1701"/>
    </w:pPr>
  </w:style>
  <w:style w:type="paragraph" w:customStyle="1" w:styleId="acctindentonepointafter">
    <w:name w:val="acct indent one point after"/>
    <w:basedOn w:val="acctindent"/>
    <w:rsid w:val="00794AF7"/>
    <w:pPr>
      <w:spacing w:after="20"/>
    </w:pPr>
  </w:style>
  <w:style w:type="paragraph" w:customStyle="1" w:styleId="eightptnormalheadingitalic">
    <w:name w:val="eight pt normal heading italic"/>
    <w:basedOn w:val="eightptnormalheading"/>
    <w:rsid w:val="00794AF7"/>
    <w:rPr>
      <w:i/>
      <w:iCs/>
    </w:rPr>
  </w:style>
  <w:style w:type="paragraph" w:customStyle="1" w:styleId="eightptcolumntabs3">
    <w:name w:val="eight pt column tabs3"/>
    <w:basedOn w:val="eightptnormal"/>
    <w:rsid w:val="00794AF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rsid w:val="00794AF7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rsid w:val="00794AF7"/>
    <w:pPr>
      <w:jc w:val="center"/>
    </w:pPr>
  </w:style>
  <w:style w:type="paragraph" w:customStyle="1" w:styleId="eightpt4ptspacebefore">
    <w:name w:val="eight pt 4pt space before"/>
    <w:basedOn w:val="eightptnormal"/>
    <w:rsid w:val="00794AF7"/>
    <w:pPr>
      <w:spacing w:before="80"/>
    </w:pPr>
  </w:style>
  <w:style w:type="paragraph" w:customStyle="1" w:styleId="eightpt4ptspaceafter">
    <w:name w:val="eight pt 4 pt space after"/>
    <w:basedOn w:val="eightptnormal"/>
    <w:rsid w:val="00794AF7"/>
    <w:pPr>
      <w:spacing w:after="80"/>
    </w:pPr>
  </w:style>
  <w:style w:type="paragraph" w:customStyle="1" w:styleId="blockbullet2">
    <w:name w:val="block bullet 2"/>
    <w:basedOn w:val="BodyText"/>
    <w:rsid w:val="00794AF7"/>
    <w:pPr>
      <w:tabs>
        <w:tab w:val="left" w:pos="1247"/>
      </w:tabs>
      <w:spacing w:after="260" w:line="260" w:lineRule="atLeast"/>
      <w:ind w:left="1247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rsid w:val="00794AF7"/>
    <w:pPr>
      <w:jc w:val="center"/>
    </w:pPr>
  </w:style>
  <w:style w:type="paragraph" w:customStyle="1" w:styleId="acctfourfigureslongernumber2">
    <w:name w:val="acct four figures longer number2"/>
    <w:basedOn w:val="Normal"/>
    <w:rsid w:val="00794AF7"/>
    <w:pPr>
      <w:tabs>
        <w:tab w:val="decimal" w:pos="90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bullet">
    <w:name w:val="Body Text bullet"/>
    <w:basedOn w:val="BodyText"/>
    <w:next w:val="BodyText"/>
    <w:rsid w:val="00794AF7"/>
    <w:pPr>
      <w:numPr>
        <w:numId w:val="9"/>
      </w:numPr>
      <w:spacing w:after="120" w:line="260" w:lineRule="atLeast"/>
      <w:ind w:left="0" w:right="0" w:firstLine="0"/>
      <w:jc w:val="both"/>
    </w:pPr>
    <w:rPr>
      <w:rFonts w:ascii="Times New Roman" w:hAnsi="Times New Roman" w:cs="Times New Roman"/>
      <w:bCs/>
      <w:color w:val="auto"/>
      <w:sz w:val="22"/>
      <w:szCs w:val="22"/>
      <w:lang w:val="en-US"/>
    </w:rPr>
  </w:style>
  <w:style w:type="paragraph" w:customStyle="1" w:styleId="AccNoteHeading">
    <w:name w:val="Acc Note Heading"/>
    <w:basedOn w:val="BodyText"/>
    <w:rsid w:val="00794AF7"/>
    <w:pPr>
      <w:tabs>
        <w:tab w:val="left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 w:cs="Times New Roman"/>
      <w:b/>
      <w:bCs/>
      <w:color w:val="auto"/>
      <w:sz w:val="24"/>
      <w:szCs w:val="22"/>
      <w:lang w:val="en-US"/>
    </w:rPr>
  </w:style>
  <w:style w:type="paragraph" w:customStyle="1" w:styleId="CoverTitle">
    <w:name w:val="Cover Title"/>
    <w:basedOn w:val="Normal"/>
    <w:rsid w:val="00794AF7"/>
    <w:pPr>
      <w:suppressAutoHyphens/>
      <w:overflowPunct w:val="0"/>
      <w:autoSpaceDE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eastAsia="zh-CN" w:bidi="ar-SA"/>
    </w:rPr>
  </w:style>
  <w:style w:type="paragraph" w:customStyle="1" w:styleId="Single">
    <w:name w:val="Single"/>
    <w:basedOn w:val="Normal"/>
    <w:rsid w:val="00794AF7"/>
    <w:pPr>
      <w:suppressAutoHyphens/>
      <w:overflowPunct w:val="0"/>
      <w:autoSpaceDE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eastAsia="zh-CN" w:bidi="ar-SA"/>
    </w:rPr>
  </w:style>
  <w:style w:type="paragraph" w:customStyle="1" w:styleId="CoverClientName">
    <w:name w:val="Cover Client Name"/>
    <w:basedOn w:val="Normal"/>
    <w:rsid w:val="00794AF7"/>
    <w:pPr>
      <w:tabs>
        <w:tab w:val="left" w:pos="-140"/>
      </w:tabs>
      <w:suppressAutoHyphens/>
      <w:overflowPunct w:val="0"/>
      <w:autoSpaceDE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CoverSubTitle">
    <w:name w:val="Cover SubTitl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rsid w:val="00794AF7"/>
    <w:pPr>
      <w:suppressAutoHyphens/>
      <w:autoSpaceDE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rsid w:val="00794AF7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Times New Roman"/>
      <w:b/>
      <w:bCs/>
      <w:color w:val="0C2D83"/>
      <w:sz w:val="20"/>
      <w:szCs w:val="20"/>
      <w:lang w:val="en-GB" w:eastAsia="zh-CN" w:bidi="ar-SA"/>
    </w:rPr>
  </w:style>
  <w:style w:type="paragraph" w:customStyle="1" w:styleId="CM32">
    <w:name w:val="CM32"/>
    <w:basedOn w:val="Normal1"/>
    <w:next w:val="Normal1"/>
    <w:rsid w:val="00794AF7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rsid w:val="00794AF7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rsid w:val="00794AF7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rsid w:val="00794AF7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rsid w:val="00794AF7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rsid w:val="00794AF7"/>
    <w:rPr>
      <w:rFonts w:eastAsia="Times New Roman"/>
      <w:color w:val="auto"/>
    </w:rPr>
  </w:style>
  <w:style w:type="paragraph" w:customStyle="1" w:styleId="body1">
    <w:name w:val="body1"/>
    <w:basedOn w:val="Normal"/>
    <w:rsid w:val="00794AF7"/>
    <w:pPr>
      <w:suppressAutoHyphens/>
      <w:spacing w:before="240" w:after="0" w:line="240" w:lineRule="auto"/>
      <w:ind w:left="540"/>
      <w:jc w:val="both"/>
    </w:pPr>
    <w:rPr>
      <w:rFonts w:ascii="Helvetica" w:eastAsia="Times New Roman" w:hAnsi="Helvetica" w:cs="Helvetica"/>
      <w:sz w:val="20"/>
      <w:szCs w:val="20"/>
      <w:lang w:val="th-TH" w:eastAsia="zh-CN"/>
    </w:rPr>
  </w:style>
  <w:style w:type="paragraph" w:customStyle="1" w:styleId="TableContents">
    <w:name w:val="Table Contents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customStyle="1" w:styleId="TableHeading">
    <w:name w:val="Table Heading"/>
    <w:basedOn w:val="TableContents"/>
    <w:rsid w:val="00794AF7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794AF7"/>
    <w:rPr>
      <w:rFonts w:cs="Times New Roman"/>
      <w:lang w:val="en-US"/>
    </w:rPr>
  </w:style>
  <w:style w:type="paragraph" w:customStyle="1" w:styleId="ReportHeading1">
    <w:name w:val="ReportHeading1"/>
    <w:basedOn w:val="Normal"/>
    <w:rsid w:val="00794AF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Quotation">
    <w:name w:val="Block Quotation"/>
    <w:basedOn w:val="Normal"/>
    <w:rsid w:val="00794AF7"/>
    <w:pPr>
      <w:widowControl w:val="0"/>
      <w:overflowPunct w:val="0"/>
      <w:autoSpaceDE w:val="0"/>
      <w:autoSpaceDN w:val="0"/>
      <w:adjustRightInd w:val="0"/>
      <w:spacing w:before="240" w:after="0" w:line="240" w:lineRule="auto"/>
      <w:ind w:left="540" w:right="389"/>
      <w:jc w:val="both"/>
      <w:textAlignment w:val="baseline"/>
    </w:pPr>
    <w:rPr>
      <w:rFonts w:ascii="CG Times (W1)" w:eastAsia="Times New Roman" w:hAnsi="CG Times (W1)" w:cs="Courier"/>
      <w:sz w:val="32"/>
      <w:szCs w:val="32"/>
      <w:lang w:val="th-TH"/>
    </w:rPr>
  </w:style>
  <w:style w:type="paragraph" w:customStyle="1" w:styleId="zDistnHeader">
    <w:name w:val="zDistnHeader"/>
    <w:basedOn w:val="Normal"/>
    <w:next w:val="Normal"/>
    <w:rsid w:val="00794AF7"/>
    <w:pPr>
      <w:keepNext/>
      <w:widowControl w:val="0"/>
      <w:overflowPunct w:val="0"/>
      <w:autoSpaceDE w:val="0"/>
      <w:autoSpaceDN w:val="0"/>
      <w:adjustRightInd w:val="0"/>
      <w:spacing w:before="520" w:after="0" w:line="260" w:lineRule="atLeast"/>
      <w:textAlignment w:val="baseline"/>
    </w:pPr>
    <w:rPr>
      <w:rFonts w:ascii="Times New Roman" w:eastAsia="Times New Roman" w:hAnsi="Times New Roman" w:cs="Courier"/>
      <w:szCs w:val="22"/>
      <w:lang w:val="en-GB"/>
    </w:rPr>
  </w:style>
  <w:style w:type="paragraph" w:customStyle="1" w:styleId="zdetails">
    <w:name w:val="zdetails"/>
    <w:basedOn w:val="Normal"/>
    <w:rsid w:val="00794AF7"/>
    <w:pPr>
      <w:widowControl w:val="0"/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Univers 45 Light" w:eastAsia="Times New Roman" w:hAnsi="Univers 45 Light" w:cs="Courier"/>
      <w:sz w:val="16"/>
      <w:szCs w:val="16"/>
      <w:lang w:val="en-GB"/>
    </w:rPr>
  </w:style>
  <w:style w:type="paragraph" w:customStyle="1" w:styleId="1indent">
    <w:name w:val="1indent"/>
    <w:basedOn w:val="BodyText"/>
    <w:rsid w:val="00794AF7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right="0" w:hanging="454"/>
      <w:jc w:val="both"/>
    </w:pPr>
    <w:rPr>
      <w:rFonts w:ascii="Times New Roman" w:hAnsi="Times New Roman" w:cs="Times New Roman"/>
      <w:color w:val="auto"/>
      <w:sz w:val="22"/>
      <w:szCs w:val="20"/>
      <w:lang w:val="en-US" w:eastAsia="en-US" w:bidi="ar-SA"/>
    </w:rPr>
  </w:style>
  <w:style w:type="character" w:styleId="LineNumber">
    <w:name w:val="line number"/>
    <w:uiPriority w:val="99"/>
    <w:semiHidden/>
    <w:unhideWhenUsed/>
    <w:rsid w:val="00794AF7"/>
  </w:style>
  <w:style w:type="paragraph" w:customStyle="1" w:styleId="msonormal0">
    <w:name w:val="msonormal"/>
    <w:basedOn w:val="Normal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94AF7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24kjd">
    <w:name w:val="e24kjd"/>
    <w:basedOn w:val="DefaultParagraphFont"/>
    <w:rsid w:val="00794AF7"/>
  </w:style>
  <w:style w:type="character" w:customStyle="1" w:styleId="st1">
    <w:name w:val="st1"/>
    <w:basedOn w:val="DefaultParagraphFont"/>
    <w:rsid w:val="00794AF7"/>
  </w:style>
  <w:style w:type="table" w:customStyle="1" w:styleId="TableGrid4">
    <w:name w:val="Table Grid4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794AF7"/>
    <w:rPr>
      <w:rFonts w:ascii="Times New Roman" w:eastAsia="Times New Roman" w:hAnsi="Times New Roman" w:cs="Angsana New"/>
      <w:szCs w:val="20"/>
      <w:lang w:val="en-GB" w:eastAsia="zh-CN" w:bidi="ar-SA"/>
    </w:rPr>
  </w:style>
  <w:style w:type="paragraph" w:styleId="ListNumber5">
    <w:name w:val="List Number 5"/>
    <w:basedOn w:val="Normal"/>
    <w:uiPriority w:val="99"/>
    <w:semiHidden/>
    <w:unhideWhenUsed/>
    <w:rsid w:val="00794AF7"/>
    <w:pPr>
      <w:numPr>
        <w:numId w:val="10"/>
      </w:numPr>
      <w:contextualSpacing/>
    </w:pPr>
  </w:style>
  <w:style w:type="numbering" w:customStyle="1" w:styleId="Style1">
    <w:name w:val="Style1"/>
    <w:uiPriority w:val="99"/>
    <w:rsid w:val="001D084F"/>
    <w:pPr>
      <w:numPr>
        <w:numId w:val="11"/>
      </w:numPr>
    </w:pPr>
  </w:style>
  <w:style w:type="numbering" w:customStyle="1" w:styleId="Style2">
    <w:name w:val="Style2"/>
    <w:uiPriority w:val="99"/>
    <w:rsid w:val="00C82120"/>
    <w:pPr>
      <w:numPr>
        <w:numId w:val="13"/>
      </w:numPr>
    </w:pPr>
  </w:style>
  <w:style w:type="numbering" w:customStyle="1" w:styleId="Style3">
    <w:name w:val="Style3"/>
    <w:uiPriority w:val="99"/>
    <w:rsid w:val="00C82120"/>
    <w:pPr>
      <w:numPr>
        <w:numId w:val="14"/>
      </w:numPr>
    </w:pPr>
  </w:style>
  <w:style w:type="numbering" w:customStyle="1" w:styleId="Style4">
    <w:name w:val="Style4"/>
    <w:uiPriority w:val="99"/>
    <w:rsid w:val="00C82120"/>
    <w:pPr>
      <w:numPr>
        <w:numId w:val="15"/>
      </w:numPr>
    </w:pPr>
  </w:style>
  <w:style w:type="numbering" w:customStyle="1" w:styleId="Style5">
    <w:name w:val="Style5"/>
    <w:uiPriority w:val="99"/>
    <w:rsid w:val="00C82120"/>
    <w:pPr>
      <w:numPr>
        <w:numId w:val="16"/>
      </w:numPr>
    </w:pPr>
  </w:style>
  <w:style w:type="numbering" w:customStyle="1" w:styleId="Style6">
    <w:name w:val="Style6"/>
    <w:uiPriority w:val="99"/>
    <w:rsid w:val="00C82120"/>
    <w:pPr>
      <w:numPr>
        <w:numId w:val="17"/>
      </w:numPr>
    </w:pPr>
  </w:style>
  <w:style w:type="numbering" w:customStyle="1" w:styleId="Style7">
    <w:name w:val="Style7"/>
    <w:uiPriority w:val="99"/>
    <w:rsid w:val="00C82120"/>
    <w:pPr>
      <w:numPr>
        <w:numId w:val="18"/>
      </w:numPr>
    </w:pPr>
  </w:style>
  <w:style w:type="table" w:customStyle="1" w:styleId="TableGrid1">
    <w:name w:val="Table Grid1"/>
    <w:basedOn w:val="TableNormal"/>
    <w:next w:val="TableGrid"/>
    <w:uiPriority w:val="39"/>
    <w:rsid w:val="00060F04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060F04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77B3A"/>
    <w:rPr>
      <w:color w:val="605E5C"/>
      <w:shd w:val="clear" w:color="auto" w:fill="E1DFDD"/>
    </w:rPr>
  </w:style>
  <w:style w:type="paragraph" w:customStyle="1" w:styleId="3">
    <w:name w:val="?????3????"/>
    <w:basedOn w:val="Normal"/>
    <w:uiPriority w:val="99"/>
    <w:rsid w:val="005C255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  <w:style w:type="character" w:customStyle="1" w:styleId="WW8Num4z0">
    <w:name w:val="WW8Num4z0"/>
    <w:rsid w:val="001676BB"/>
    <w:rPr>
      <w:rFonts w:ascii="Times New Roman" w:eastAsia="Times New Roman" w:hAnsi="Times New Roman" w:cs="Times New Roman"/>
    </w:rPr>
  </w:style>
  <w:style w:type="table" w:customStyle="1" w:styleId="TableGrid3">
    <w:name w:val="Table Grid3"/>
    <w:basedOn w:val="TableNormal"/>
    <w:next w:val="TableGrid"/>
    <w:uiPriority w:val="39"/>
    <w:rsid w:val="001676BB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1676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39"/>
    <w:rsid w:val="001676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uiPriority w:val="39"/>
    <w:rsid w:val="001676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1676BB"/>
  </w:style>
  <w:style w:type="character" w:customStyle="1" w:styleId="eop">
    <w:name w:val="eop"/>
    <w:basedOn w:val="DefaultParagraphFont"/>
    <w:rsid w:val="001676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0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1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6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3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6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6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4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6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bci.network/about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bci.network/abou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d96504-762f-4960-9e30-076e7a916c39" xsi:nil="true"/>
    <lcf76f155ced4ddcb4097134ff3c332f xmlns="35bb73a0-5733-4ae7-be4d-b16b7c96548b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730942011824349A5C3A6F71E5FD772" ma:contentTypeVersion="18" ma:contentTypeDescription="สร้างเอกสารใหม่" ma:contentTypeScope="" ma:versionID="dd39f6745fbbd1f522ab8f34a3befe80">
  <xsd:schema xmlns:xsd="http://www.w3.org/2001/XMLSchema" xmlns:xs="http://www.w3.org/2001/XMLSchema" xmlns:p="http://schemas.microsoft.com/office/2006/metadata/properties" xmlns:ns2="35bb73a0-5733-4ae7-be4d-b16b7c96548b" xmlns:ns3="6ed96504-762f-4960-9e30-076e7a916c39" targetNamespace="http://schemas.microsoft.com/office/2006/metadata/properties" ma:root="true" ma:fieldsID="2b9e8865c434b47d4a1a5aeda2449a3b" ns2:_="" ns3:_="">
    <xsd:import namespace="35bb73a0-5733-4ae7-be4d-b16b7c96548b"/>
    <xsd:import namespace="6ed96504-762f-4960-9e30-076e7a916c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b73a0-5733-4ae7-be4d-b16b7c965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8ed748d9-e929-443b-8ee0-f34b567383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96504-762f-4960-9e30-076e7a916c3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c927e60-ffe9-4423-a8dd-35ec2ef6d49a}" ma:internalName="TaxCatchAll" ma:showField="CatchAllData" ma:web="6ed96504-762f-4960-9e30-076e7a916c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A558BB-0301-4A1A-B181-90B289DF36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3C9C464-3DDF-411F-969F-229689ABAD0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F4BF22-945F-48DB-887F-7D980A23D2DD}"/>
</file>

<file path=customXml/itemProps4.xml><?xml version="1.0" encoding="utf-8"?>
<ds:datastoreItem xmlns:ds="http://schemas.openxmlformats.org/officeDocument/2006/customXml" ds:itemID="{0C776CD3-AEDE-4DD9-955B-5ED3A3DBB96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11282</TotalTime>
  <Pages>152</Pages>
  <Words>32530</Words>
  <Characters>185426</Characters>
  <Application>Microsoft Office Word</Application>
  <DocSecurity>0</DocSecurity>
  <Lines>1545</Lines>
  <Paragraphs>435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217521</CharactersWithSpaces>
  <SharedDoc>false</SharedDoc>
  <HLinks>
    <vt:vector size="24" baseType="variant">
      <vt:variant>
        <vt:i4>6357036</vt:i4>
      </vt:variant>
      <vt:variant>
        <vt:i4>9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6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  <vt:variant>
        <vt:i4>6357036</vt:i4>
      </vt:variant>
      <vt:variant>
        <vt:i4>3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0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Phornnatcha, Kim</cp:lastModifiedBy>
  <cp:revision>2355</cp:revision>
  <cp:lastPrinted>2025-02-08T11:55:00Z</cp:lastPrinted>
  <dcterms:created xsi:type="dcterms:W3CDTF">2023-02-20T14:45:00Z</dcterms:created>
  <dcterms:modified xsi:type="dcterms:W3CDTF">2025-02-19T03:52:00Z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0x010100D730942011824349A5C3A6F71E5FD772</vt:lpwstr>
  </property>
  <property fmtid="{D5CDD505-2E9C-101B-9397-08002B2CF9AE}" pid="3" name="MediaServiceImageTags">
    <vt:lpwstr/>
  </property>
</Properties>
</file>